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CEB8CF" w14:textId="77777777" w:rsidR="00554FD4" w:rsidRPr="00DA300D" w:rsidRDefault="00554FD4" w:rsidP="00554FD4">
      <w:pPr>
        <w:pStyle w:val="IndexHeading1"/>
        <w:numPr>
          <w:ilvl w:val="0"/>
          <w:numId w:val="0"/>
        </w:numPr>
        <w:spacing w:after="0" w:line="360" w:lineRule="exact"/>
        <w:ind w:left="1106" w:right="-25" w:hanging="1134"/>
        <w:jc w:val="thaiDistribute"/>
        <w:outlineLvl w:val="0"/>
        <w:rPr>
          <w:szCs w:val="22"/>
        </w:rPr>
      </w:pPr>
      <w:r w:rsidRPr="00DA300D">
        <w:rPr>
          <w:szCs w:val="22"/>
        </w:rPr>
        <w:t>Note</w:t>
      </w:r>
      <w:r w:rsidRPr="00DA300D">
        <w:rPr>
          <w:szCs w:val="22"/>
        </w:rPr>
        <w:tab/>
        <w:t>Contents</w:t>
      </w:r>
    </w:p>
    <w:p w14:paraId="7194A461" w14:textId="77777777" w:rsidR="00554FD4" w:rsidRPr="00DA300D" w:rsidRDefault="00554FD4" w:rsidP="00554FD4">
      <w:pPr>
        <w:pStyle w:val="IndexHeading1"/>
        <w:numPr>
          <w:ilvl w:val="0"/>
          <w:numId w:val="0"/>
        </w:numPr>
        <w:spacing w:after="0" w:line="240" w:lineRule="atLeast"/>
        <w:ind w:left="1077" w:right="-25"/>
        <w:jc w:val="thaiDistribute"/>
        <w:outlineLvl w:val="0"/>
        <w:rPr>
          <w:szCs w:val="22"/>
          <w:cs/>
          <w:lang w:bidi="th-TH"/>
        </w:rPr>
      </w:pPr>
    </w:p>
    <w:p w14:paraId="6E730C81" w14:textId="77777777" w:rsidR="00554FD4" w:rsidRPr="00DA300D" w:rsidRDefault="00554FD4" w:rsidP="00554FD4">
      <w:pPr>
        <w:pStyle w:val="index"/>
        <w:numPr>
          <w:ilvl w:val="0"/>
          <w:numId w:val="3"/>
        </w:numPr>
        <w:tabs>
          <w:tab w:val="left" w:pos="1092"/>
        </w:tabs>
        <w:spacing w:after="0" w:line="240" w:lineRule="atLeast"/>
        <w:ind w:left="1276" w:right="-23" w:hanging="1276"/>
        <w:jc w:val="thaiDistribute"/>
        <w:outlineLvl w:val="0"/>
        <w:rPr>
          <w:szCs w:val="22"/>
          <w:lang w:bidi="th-TH"/>
        </w:rPr>
      </w:pPr>
      <w:r w:rsidRPr="00DA300D">
        <w:rPr>
          <w:szCs w:val="22"/>
        </w:rPr>
        <w:t>General information</w:t>
      </w:r>
    </w:p>
    <w:p w14:paraId="4EB3A706" w14:textId="77777777" w:rsidR="00983383" w:rsidRPr="00DA300D" w:rsidRDefault="00983383" w:rsidP="00983383">
      <w:pPr>
        <w:pStyle w:val="index"/>
        <w:numPr>
          <w:ilvl w:val="0"/>
          <w:numId w:val="3"/>
        </w:numPr>
        <w:tabs>
          <w:tab w:val="left" w:pos="1080"/>
        </w:tabs>
        <w:spacing w:line="240" w:lineRule="atLeast"/>
        <w:jc w:val="both"/>
        <w:outlineLvl w:val="0"/>
        <w:rPr>
          <w:szCs w:val="22"/>
        </w:rPr>
      </w:pPr>
      <w:r w:rsidRPr="00DA300D">
        <w:rPr>
          <w:szCs w:val="22"/>
        </w:rPr>
        <w:t>Basis of preparation of financial statements</w:t>
      </w:r>
    </w:p>
    <w:p w14:paraId="5D1B7C40" w14:textId="77777777" w:rsidR="00554FD4" w:rsidRPr="00DA300D" w:rsidRDefault="00554FD4" w:rsidP="00554FD4">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DA300D">
        <w:rPr>
          <w:szCs w:val="22"/>
        </w:rPr>
        <w:t>Significant accounting policies</w:t>
      </w:r>
      <w:r w:rsidRPr="00DA300D">
        <w:rPr>
          <w:szCs w:val="22"/>
          <w:lang w:val="en-US" w:bidi="th-TH"/>
        </w:rPr>
        <w:t>s</w:t>
      </w:r>
    </w:p>
    <w:p w14:paraId="027A92BF" w14:textId="77777777" w:rsidR="00554FD4" w:rsidRPr="00DA300D" w:rsidRDefault="00554FD4" w:rsidP="00554FD4">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DA300D">
        <w:rPr>
          <w:szCs w:val="22"/>
          <w:lang w:val="en-US" w:bidi="th-TH"/>
        </w:rPr>
        <w:t>Related parties</w:t>
      </w:r>
    </w:p>
    <w:p w14:paraId="335C67A7" w14:textId="77777777" w:rsidR="00554FD4" w:rsidRPr="00DA300D" w:rsidRDefault="00554FD4" w:rsidP="00554FD4">
      <w:pPr>
        <w:pStyle w:val="index"/>
        <w:numPr>
          <w:ilvl w:val="0"/>
          <w:numId w:val="3"/>
        </w:numPr>
        <w:tabs>
          <w:tab w:val="left" w:pos="1092"/>
        </w:tabs>
        <w:spacing w:after="0" w:line="240" w:lineRule="atLeast"/>
        <w:ind w:left="1276" w:right="-23" w:hanging="1276"/>
        <w:jc w:val="thaiDistribute"/>
        <w:outlineLvl w:val="0"/>
        <w:rPr>
          <w:szCs w:val="22"/>
        </w:rPr>
      </w:pPr>
      <w:r w:rsidRPr="00DA300D">
        <w:rPr>
          <w:szCs w:val="22"/>
        </w:rPr>
        <w:t>Cash and cash equivalents</w:t>
      </w:r>
    </w:p>
    <w:p w14:paraId="7B014955" w14:textId="77777777" w:rsidR="00554FD4" w:rsidRPr="00DA300D" w:rsidRDefault="00554FD4" w:rsidP="00554FD4">
      <w:pPr>
        <w:pStyle w:val="index"/>
        <w:numPr>
          <w:ilvl w:val="0"/>
          <w:numId w:val="3"/>
        </w:numPr>
        <w:tabs>
          <w:tab w:val="left" w:pos="1092"/>
        </w:tabs>
        <w:spacing w:after="0" w:line="240" w:lineRule="atLeast"/>
        <w:ind w:left="1276" w:right="-23" w:hanging="1276"/>
        <w:jc w:val="thaiDistribute"/>
        <w:outlineLvl w:val="0"/>
        <w:rPr>
          <w:szCs w:val="22"/>
        </w:rPr>
      </w:pPr>
      <w:r w:rsidRPr="00DA300D">
        <w:rPr>
          <w:szCs w:val="22"/>
        </w:rPr>
        <w:t>Trade accounts receivables</w:t>
      </w:r>
    </w:p>
    <w:p w14:paraId="7B6746A6" w14:textId="77777777" w:rsidR="00554FD4" w:rsidRPr="00DA300D" w:rsidRDefault="00554FD4" w:rsidP="00554FD4">
      <w:pPr>
        <w:pStyle w:val="index"/>
        <w:numPr>
          <w:ilvl w:val="0"/>
          <w:numId w:val="3"/>
        </w:numPr>
        <w:tabs>
          <w:tab w:val="left" w:pos="1092"/>
        </w:tabs>
        <w:spacing w:after="0" w:line="240" w:lineRule="atLeast"/>
        <w:ind w:left="1276" w:right="-23" w:hanging="1276"/>
        <w:jc w:val="thaiDistribute"/>
        <w:outlineLvl w:val="0"/>
        <w:rPr>
          <w:szCs w:val="22"/>
        </w:rPr>
      </w:pPr>
      <w:r w:rsidRPr="00DA300D">
        <w:rPr>
          <w:szCs w:val="22"/>
        </w:rPr>
        <w:t>Other current receivables</w:t>
      </w:r>
    </w:p>
    <w:p w14:paraId="440E4969" w14:textId="77777777" w:rsidR="00554FD4" w:rsidRPr="00DA300D" w:rsidRDefault="00554FD4" w:rsidP="00554FD4">
      <w:pPr>
        <w:pStyle w:val="index"/>
        <w:numPr>
          <w:ilvl w:val="0"/>
          <w:numId w:val="3"/>
        </w:numPr>
        <w:tabs>
          <w:tab w:val="left" w:pos="1092"/>
        </w:tabs>
        <w:spacing w:after="0" w:line="240" w:lineRule="atLeast"/>
        <w:ind w:left="1276" w:right="-23" w:hanging="1276"/>
        <w:jc w:val="thaiDistribute"/>
        <w:outlineLvl w:val="0"/>
        <w:rPr>
          <w:szCs w:val="22"/>
        </w:rPr>
      </w:pPr>
      <w:r w:rsidRPr="00DA300D">
        <w:rPr>
          <w:szCs w:val="22"/>
        </w:rPr>
        <w:t>Contract assets</w:t>
      </w:r>
    </w:p>
    <w:p w14:paraId="73232BC4" w14:textId="77777777" w:rsidR="00554FD4" w:rsidRPr="00DA300D" w:rsidRDefault="00554FD4" w:rsidP="00554FD4">
      <w:pPr>
        <w:pStyle w:val="index"/>
        <w:numPr>
          <w:ilvl w:val="0"/>
          <w:numId w:val="3"/>
        </w:numPr>
        <w:tabs>
          <w:tab w:val="left" w:pos="1092"/>
        </w:tabs>
        <w:spacing w:after="0" w:line="240" w:lineRule="atLeast"/>
        <w:ind w:left="1276" w:right="-23" w:hanging="1276"/>
        <w:jc w:val="thaiDistribute"/>
        <w:outlineLvl w:val="0"/>
        <w:rPr>
          <w:szCs w:val="22"/>
        </w:rPr>
      </w:pPr>
      <w:r w:rsidRPr="00DA300D">
        <w:rPr>
          <w:szCs w:val="22"/>
        </w:rPr>
        <w:t>Inventories</w:t>
      </w:r>
    </w:p>
    <w:p w14:paraId="2752EA40" w14:textId="77777777" w:rsidR="00554FD4" w:rsidRPr="00DA300D" w:rsidRDefault="00554FD4" w:rsidP="00554FD4">
      <w:pPr>
        <w:pStyle w:val="index"/>
        <w:numPr>
          <w:ilvl w:val="0"/>
          <w:numId w:val="3"/>
        </w:numPr>
        <w:tabs>
          <w:tab w:val="left" w:pos="1092"/>
        </w:tabs>
        <w:spacing w:after="0" w:line="240" w:lineRule="atLeast"/>
        <w:ind w:left="1276" w:right="-23" w:hanging="1276"/>
        <w:jc w:val="thaiDistribute"/>
        <w:outlineLvl w:val="0"/>
        <w:rPr>
          <w:szCs w:val="22"/>
        </w:rPr>
      </w:pPr>
      <w:r w:rsidRPr="00DA300D">
        <w:rPr>
          <w:szCs w:val="22"/>
        </w:rPr>
        <w:t xml:space="preserve">Other </w:t>
      </w:r>
      <w:r w:rsidR="00983383" w:rsidRPr="00DA300D">
        <w:rPr>
          <w:szCs w:val="22"/>
        </w:rPr>
        <w:t xml:space="preserve">non-current </w:t>
      </w:r>
      <w:r w:rsidRPr="00DA300D">
        <w:rPr>
          <w:szCs w:val="22"/>
        </w:rPr>
        <w:t>financial assets</w:t>
      </w:r>
    </w:p>
    <w:p w14:paraId="32F17065" w14:textId="77777777" w:rsidR="00554FD4" w:rsidRPr="00DA300D" w:rsidRDefault="00554FD4" w:rsidP="00554FD4">
      <w:pPr>
        <w:pStyle w:val="index"/>
        <w:numPr>
          <w:ilvl w:val="0"/>
          <w:numId w:val="3"/>
        </w:numPr>
        <w:tabs>
          <w:tab w:val="left" w:pos="1092"/>
        </w:tabs>
        <w:spacing w:after="0" w:line="240" w:lineRule="atLeast"/>
        <w:ind w:left="1276" w:right="-23" w:hanging="1276"/>
        <w:jc w:val="thaiDistribute"/>
        <w:outlineLvl w:val="0"/>
        <w:rPr>
          <w:szCs w:val="22"/>
        </w:rPr>
      </w:pPr>
      <w:r w:rsidRPr="00DA300D">
        <w:rPr>
          <w:szCs w:val="22"/>
        </w:rPr>
        <w:t>Investments in subsidiaries</w:t>
      </w:r>
    </w:p>
    <w:p w14:paraId="73718FAE" w14:textId="77777777" w:rsidR="00983383" w:rsidRPr="00DA300D" w:rsidRDefault="00983383" w:rsidP="00983383">
      <w:pPr>
        <w:pStyle w:val="index"/>
        <w:numPr>
          <w:ilvl w:val="0"/>
          <w:numId w:val="3"/>
        </w:numPr>
        <w:tabs>
          <w:tab w:val="left" w:pos="1092"/>
        </w:tabs>
        <w:spacing w:after="0" w:line="240" w:lineRule="atLeast"/>
        <w:ind w:left="1276" w:right="-23" w:hanging="1276"/>
        <w:jc w:val="thaiDistribute"/>
        <w:outlineLvl w:val="0"/>
        <w:rPr>
          <w:szCs w:val="22"/>
        </w:rPr>
      </w:pPr>
      <w:r w:rsidRPr="00DA300D">
        <w:rPr>
          <w:szCs w:val="22"/>
        </w:rPr>
        <w:t>Investments in associates</w:t>
      </w:r>
    </w:p>
    <w:p w14:paraId="66A200DE" w14:textId="77777777" w:rsidR="00554FD4" w:rsidRPr="00DA300D" w:rsidRDefault="00554FD4" w:rsidP="00554FD4">
      <w:pPr>
        <w:pStyle w:val="index"/>
        <w:numPr>
          <w:ilvl w:val="0"/>
          <w:numId w:val="3"/>
        </w:numPr>
        <w:tabs>
          <w:tab w:val="left" w:pos="1092"/>
        </w:tabs>
        <w:spacing w:after="0" w:line="240" w:lineRule="atLeast"/>
        <w:ind w:left="1276" w:right="-23" w:hanging="1276"/>
        <w:jc w:val="thaiDistribute"/>
        <w:outlineLvl w:val="0"/>
        <w:rPr>
          <w:szCs w:val="22"/>
        </w:rPr>
      </w:pPr>
      <w:r w:rsidRPr="00DA300D">
        <w:rPr>
          <w:szCs w:val="22"/>
        </w:rPr>
        <w:t>Property, plant and equipment</w:t>
      </w:r>
    </w:p>
    <w:p w14:paraId="70082BD2" w14:textId="77777777" w:rsidR="00554FD4" w:rsidRPr="00DA300D" w:rsidRDefault="00554FD4" w:rsidP="00554FD4">
      <w:pPr>
        <w:pStyle w:val="index"/>
        <w:numPr>
          <w:ilvl w:val="0"/>
          <w:numId w:val="3"/>
        </w:numPr>
        <w:tabs>
          <w:tab w:val="left" w:pos="1092"/>
        </w:tabs>
        <w:spacing w:after="0" w:line="240" w:lineRule="atLeast"/>
        <w:ind w:left="1276" w:right="-23" w:hanging="1276"/>
        <w:jc w:val="thaiDistribute"/>
        <w:outlineLvl w:val="0"/>
        <w:rPr>
          <w:szCs w:val="22"/>
        </w:rPr>
      </w:pPr>
      <w:r w:rsidRPr="00DA300D">
        <w:rPr>
          <w:szCs w:val="22"/>
        </w:rPr>
        <w:t>Right-of-use assets</w:t>
      </w:r>
    </w:p>
    <w:p w14:paraId="04861C11" w14:textId="77777777" w:rsidR="00554FD4" w:rsidRPr="00DA300D" w:rsidRDefault="00910142" w:rsidP="00554FD4">
      <w:pPr>
        <w:pStyle w:val="index"/>
        <w:numPr>
          <w:ilvl w:val="0"/>
          <w:numId w:val="3"/>
        </w:numPr>
        <w:tabs>
          <w:tab w:val="left" w:pos="1092"/>
        </w:tabs>
        <w:spacing w:after="0" w:line="240" w:lineRule="atLeast"/>
        <w:ind w:left="1276" w:right="-23" w:hanging="1276"/>
        <w:jc w:val="thaiDistribute"/>
        <w:outlineLvl w:val="0"/>
        <w:rPr>
          <w:szCs w:val="22"/>
        </w:rPr>
      </w:pPr>
      <w:r>
        <w:rPr>
          <w:szCs w:val="22"/>
        </w:rPr>
        <w:t xml:space="preserve">Other </w:t>
      </w:r>
      <w:r w:rsidR="00554FD4" w:rsidRPr="00DA300D">
        <w:rPr>
          <w:szCs w:val="22"/>
        </w:rPr>
        <w:t>Intangible assets</w:t>
      </w:r>
    </w:p>
    <w:p w14:paraId="27EF668F" w14:textId="77777777" w:rsidR="00554FD4" w:rsidRPr="00DA300D" w:rsidRDefault="00554FD4" w:rsidP="00554FD4">
      <w:pPr>
        <w:pStyle w:val="index"/>
        <w:numPr>
          <w:ilvl w:val="0"/>
          <w:numId w:val="3"/>
        </w:numPr>
        <w:tabs>
          <w:tab w:val="left" w:pos="1092"/>
        </w:tabs>
        <w:spacing w:after="0" w:line="240" w:lineRule="atLeast"/>
        <w:ind w:left="1276" w:right="-23" w:hanging="1276"/>
        <w:jc w:val="thaiDistribute"/>
        <w:outlineLvl w:val="0"/>
        <w:rPr>
          <w:szCs w:val="22"/>
        </w:rPr>
      </w:pPr>
      <w:r w:rsidRPr="00DA300D">
        <w:rPr>
          <w:szCs w:val="22"/>
          <w:lang w:val="en-US" w:bidi="th-TH"/>
        </w:rPr>
        <w:t>Deferred tax</w:t>
      </w:r>
    </w:p>
    <w:p w14:paraId="263E4023" w14:textId="77777777" w:rsidR="00983383" w:rsidRPr="00DA300D" w:rsidRDefault="00983383" w:rsidP="00983383">
      <w:pPr>
        <w:pStyle w:val="index"/>
        <w:numPr>
          <w:ilvl w:val="0"/>
          <w:numId w:val="3"/>
        </w:numPr>
        <w:tabs>
          <w:tab w:val="left" w:pos="1080"/>
        </w:tabs>
        <w:spacing w:line="240" w:lineRule="atLeast"/>
        <w:jc w:val="both"/>
        <w:outlineLvl w:val="0"/>
        <w:rPr>
          <w:szCs w:val="22"/>
        </w:rPr>
      </w:pPr>
      <w:r w:rsidRPr="00DA300D">
        <w:rPr>
          <w:szCs w:val="22"/>
        </w:rPr>
        <w:t>Other non-current assets</w:t>
      </w:r>
    </w:p>
    <w:p w14:paraId="3D2F3D6E" w14:textId="77777777" w:rsidR="00554FD4" w:rsidRPr="00DA300D" w:rsidRDefault="00983383" w:rsidP="00554FD4">
      <w:pPr>
        <w:pStyle w:val="index"/>
        <w:numPr>
          <w:ilvl w:val="0"/>
          <w:numId w:val="3"/>
        </w:numPr>
        <w:tabs>
          <w:tab w:val="left" w:pos="1092"/>
        </w:tabs>
        <w:spacing w:after="0" w:line="240" w:lineRule="atLeast"/>
        <w:ind w:left="1276" w:right="-23" w:hanging="1276"/>
        <w:jc w:val="thaiDistribute"/>
        <w:outlineLvl w:val="0"/>
        <w:rPr>
          <w:szCs w:val="22"/>
        </w:rPr>
      </w:pPr>
      <w:r w:rsidRPr="00DA300D">
        <w:rPr>
          <w:szCs w:val="22"/>
        </w:rPr>
        <w:t>Short-</w:t>
      </w:r>
      <w:r w:rsidR="00554FD4" w:rsidRPr="00DA300D">
        <w:rPr>
          <w:szCs w:val="22"/>
        </w:rPr>
        <w:t>term loans from financial institutions</w:t>
      </w:r>
    </w:p>
    <w:p w14:paraId="58548013" w14:textId="77777777" w:rsidR="00554FD4" w:rsidRPr="00DA300D" w:rsidRDefault="00554FD4" w:rsidP="00554FD4">
      <w:pPr>
        <w:pStyle w:val="index"/>
        <w:numPr>
          <w:ilvl w:val="0"/>
          <w:numId w:val="3"/>
        </w:numPr>
        <w:tabs>
          <w:tab w:val="left" w:pos="1092"/>
        </w:tabs>
        <w:spacing w:after="0" w:line="240" w:lineRule="atLeast"/>
        <w:ind w:left="1276" w:right="-23" w:hanging="1276"/>
        <w:jc w:val="thaiDistribute"/>
        <w:outlineLvl w:val="0"/>
        <w:rPr>
          <w:szCs w:val="22"/>
        </w:rPr>
      </w:pPr>
      <w:r w:rsidRPr="00DA300D">
        <w:rPr>
          <w:szCs w:val="22"/>
        </w:rPr>
        <w:t>Trade accounts payables</w:t>
      </w:r>
    </w:p>
    <w:p w14:paraId="3CC22DF2" w14:textId="77777777" w:rsidR="00554FD4" w:rsidRPr="00DA300D" w:rsidRDefault="00554FD4" w:rsidP="00554FD4">
      <w:pPr>
        <w:pStyle w:val="index"/>
        <w:numPr>
          <w:ilvl w:val="0"/>
          <w:numId w:val="3"/>
        </w:numPr>
        <w:tabs>
          <w:tab w:val="left" w:pos="1092"/>
        </w:tabs>
        <w:spacing w:after="0" w:line="240" w:lineRule="atLeast"/>
        <w:ind w:left="1276" w:right="-23" w:hanging="1276"/>
        <w:jc w:val="thaiDistribute"/>
        <w:outlineLvl w:val="0"/>
        <w:rPr>
          <w:szCs w:val="22"/>
        </w:rPr>
      </w:pPr>
      <w:r w:rsidRPr="00DA300D">
        <w:rPr>
          <w:szCs w:val="22"/>
          <w:lang w:val="en-US" w:bidi="th-TH"/>
        </w:rPr>
        <w:t xml:space="preserve">Other current </w:t>
      </w:r>
      <w:r w:rsidRPr="00DA300D">
        <w:rPr>
          <w:szCs w:val="22"/>
        </w:rPr>
        <w:t>payables</w:t>
      </w:r>
    </w:p>
    <w:p w14:paraId="00697CFA" w14:textId="77777777" w:rsidR="00983383" w:rsidRPr="00DA300D" w:rsidRDefault="00983383" w:rsidP="00983383">
      <w:pPr>
        <w:pStyle w:val="index"/>
        <w:numPr>
          <w:ilvl w:val="0"/>
          <w:numId w:val="3"/>
        </w:numPr>
        <w:tabs>
          <w:tab w:val="left" w:pos="1092"/>
        </w:tabs>
        <w:spacing w:after="0" w:line="240" w:lineRule="atLeast"/>
        <w:ind w:left="1276" w:right="-23" w:hanging="1276"/>
        <w:jc w:val="thaiDistribute"/>
        <w:outlineLvl w:val="0"/>
        <w:rPr>
          <w:szCs w:val="22"/>
        </w:rPr>
      </w:pPr>
      <w:r w:rsidRPr="00DA300D">
        <w:rPr>
          <w:szCs w:val="22"/>
        </w:rPr>
        <w:t>Short-term loans other</w:t>
      </w:r>
    </w:p>
    <w:p w14:paraId="69EC310D" w14:textId="77777777" w:rsidR="0001093D" w:rsidRPr="00DA300D" w:rsidRDefault="0001093D" w:rsidP="0001093D">
      <w:pPr>
        <w:pStyle w:val="index"/>
        <w:numPr>
          <w:ilvl w:val="0"/>
          <w:numId w:val="3"/>
        </w:numPr>
        <w:tabs>
          <w:tab w:val="left" w:pos="1092"/>
        </w:tabs>
        <w:spacing w:after="0" w:line="240" w:lineRule="atLeast"/>
        <w:ind w:left="1276" w:right="-23" w:hanging="1276"/>
        <w:jc w:val="thaiDistribute"/>
        <w:outlineLvl w:val="0"/>
        <w:rPr>
          <w:szCs w:val="22"/>
        </w:rPr>
      </w:pPr>
      <w:r w:rsidRPr="00DA300D">
        <w:rPr>
          <w:szCs w:val="22"/>
        </w:rPr>
        <w:t>Other current provisions</w:t>
      </w:r>
    </w:p>
    <w:p w14:paraId="25229C56" w14:textId="77777777" w:rsidR="004C7942" w:rsidRDefault="004C7942" w:rsidP="0001093D">
      <w:pPr>
        <w:pStyle w:val="index"/>
        <w:numPr>
          <w:ilvl w:val="0"/>
          <w:numId w:val="3"/>
        </w:numPr>
        <w:tabs>
          <w:tab w:val="left" w:pos="1092"/>
        </w:tabs>
        <w:spacing w:after="0" w:line="240" w:lineRule="atLeast"/>
        <w:ind w:left="1276" w:right="-23" w:hanging="1276"/>
        <w:jc w:val="thaiDistribute"/>
        <w:outlineLvl w:val="0"/>
        <w:rPr>
          <w:szCs w:val="22"/>
          <w:lang w:val="en-US" w:bidi="th-TH"/>
        </w:rPr>
      </w:pPr>
      <w:r>
        <w:rPr>
          <w:szCs w:val="22"/>
          <w:lang w:val="en-US" w:bidi="th-TH"/>
        </w:rPr>
        <w:t>L</w:t>
      </w:r>
      <w:r w:rsidRPr="004C7942">
        <w:rPr>
          <w:szCs w:val="22"/>
          <w:lang w:val="en-US" w:bidi="th-TH"/>
        </w:rPr>
        <w:t>ong - term loans</w:t>
      </w:r>
    </w:p>
    <w:p w14:paraId="3BD46496" w14:textId="77777777" w:rsidR="0001093D" w:rsidRPr="00DA300D" w:rsidRDefault="0001093D" w:rsidP="0001093D">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DA300D">
        <w:rPr>
          <w:szCs w:val="22"/>
          <w:lang w:val="en-US" w:bidi="th-TH"/>
        </w:rPr>
        <w:t>Lease liabilities</w:t>
      </w:r>
    </w:p>
    <w:p w14:paraId="5E23A40F" w14:textId="77777777" w:rsidR="00554FD4" w:rsidRPr="00DA300D" w:rsidRDefault="00910142" w:rsidP="00554FD4">
      <w:pPr>
        <w:pStyle w:val="index"/>
        <w:numPr>
          <w:ilvl w:val="0"/>
          <w:numId w:val="3"/>
        </w:numPr>
        <w:tabs>
          <w:tab w:val="left" w:pos="1092"/>
        </w:tabs>
        <w:spacing w:after="0" w:line="240" w:lineRule="atLeast"/>
        <w:ind w:left="1276" w:right="-23" w:hanging="1276"/>
        <w:jc w:val="thaiDistribute"/>
        <w:outlineLvl w:val="0"/>
        <w:rPr>
          <w:szCs w:val="22"/>
        </w:rPr>
      </w:pPr>
      <w:r>
        <w:rPr>
          <w:rFonts w:cs="Angsana New"/>
          <w:szCs w:val="28"/>
          <w:lang w:val="en-US" w:bidi="th-TH"/>
        </w:rPr>
        <w:t>P</w:t>
      </w:r>
      <w:r w:rsidRPr="00DA300D">
        <w:rPr>
          <w:szCs w:val="22"/>
        </w:rPr>
        <w:t>rovisions</w:t>
      </w:r>
      <w:r w:rsidR="00554FD4" w:rsidRPr="00DA300D">
        <w:rPr>
          <w:szCs w:val="22"/>
        </w:rPr>
        <w:t xml:space="preserve"> for employee benefit</w:t>
      </w:r>
    </w:p>
    <w:p w14:paraId="1859BDED" w14:textId="77777777" w:rsidR="00554FD4" w:rsidRPr="00DA300D" w:rsidRDefault="00554FD4" w:rsidP="00554FD4">
      <w:pPr>
        <w:pStyle w:val="index"/>
        <w:numPr>
          <w:ilvl w:val="0"/>
          <w:numId w:val="3"/>
        </w:numPr>
        <w:tabs>
          <w:tab w:val="left" w:pos="1092"/>
        </w:tabs>
        <w:spacing w:after="0" w:line="240" w:lineRule="atLeast"/>
        <w:ind w:left="1276" w:right="-23" w:hanging="1276"/>
        <w:jc w:val="thaiDistribute"/>
        <w:outlineLvl w:val="0"/>
        <w:rPr>
          <w:szCs w:val="22"/>
          <w:lang w:bidi="th-TH"/>
        </w:rPr>
      </w:pPr>
      <w:r w:rsidRPr="00DA300D">
        <w:rPr>
          <w:szCs w:val="22"/>
        </w:rPr>
        <w:t>Share capital</w:t>
      </w:r>
    </w:p>
    <w:p w14:paraId="45D7E4D8" w14:textId="77777777" w:rsidR="00554FD4" w:rsidRPr="00DA300D" w:rsidRDefault="00554FD4" w:rsidP="00554FD4">
      <w:pPr>
        <w:pStyle w:val="index"/>
        <w:numPr>
          <w:ilvl w:val="0"/>
          <w:numId w:val="3"/>
        </w:numPr>
        <w:tabs>
          <w:tab w:val="left" w:pos="1092"/>
        </w:tabs>
        <w:spacing w:after="0" w:line="240" w:lineRule="atLeast"/>
        <w:ind w:left="1276" w:right="-23" w:hanging="1276"/>
        <w:jc w:val="thaiDistribute"/>
        <w:outlineLvl w:val="0"/>
        <w:rPr>
          <w:szCs w:val="22"/>
        </w:rPr>
      </w:pPr>
      <w:r w:rsidRPr="00DA300D">
        <w:rPr>
          <w:szCs w:val="22"/>
        </w:rPr>
        <w:t>Share premium and reserves</w:t>
      </w:r>
    </w:p>
    <w:p w14:paraId="067311B5" w14:textId="77777777" w:rsidR="00554FD4" w:rsidRPr="00DA300D" w:rsidRDefault="00554FD4" w:rsidP="00554FD4">
      <w:pPr>
        <w:pStyle w:val="index"/>
        <w:numPr>
          <w:ilvl w:val="0"/>
          <w:numId w:val="3"/>
        </w:numPr>
        <w:tabs>
          <w:tab w:val="left" w:pos="1092"/>
        </w:tabs>
        <w:spacing w:after="0" w:line="240" w:lineRule="atLeast"/>
        <w:ind w:left="1276" w:right="-23" w:hanging="1276"/>
        <w:jc w:val="thaiDistribute"/>
        <w:outlineLvl w:val="0"/>
        <w:rPr>
          <w:szCs w:val="22"/>
          <w:lang w:bidi="th-TH"/>
        </w:rPr>
      </w:pPr>
      <w:r w:rsidRPr="00DA300D">
        <w:rPr>
          <w:szCs w:val="22"/>
          <w:lang w:val="en-US" w:bidi="th-TH"/>
        </w:rPr>
        <w:t>Segment information</w:t>
      </w:r>
    </w:p>
    <w:p w14:paraId="077AFB10" w14:textId="77777777" w:rsidR="00554FD4" w:rsidRPr="00DA300D" w:rsidRDefault="00554FD4" w:rsidP="00554FD4">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DA300D">
        <w:rPr>
          <w:szCs w:val="22"/>
          <w:lang w:val="en-US" w:bidi="th-TH"/>
        </w:rPr>
        <w:t>Other income</w:t>
      </w:r>
    </w:p>
    <w:p w14:paraId="13FE5208" w14:textId="77777777" w:rsidR="00983383" w:rsidRPr="00DA300D" w:rsidRDefault="00983383" w:rsidP="00983383">
      <w:pPr>
        <w:pStyle w:val="index"/>
        <w:numPr>
          <w:ilvl w:val="0"/>
          <w:numId w:val="3"/>
        </w:numPr>
        <w:tabs>
          <w:tab w:val="left" w:pos="1080"/>
        </w:tabs>
        <w:spacing w:line="240" w:lineRule="atLeast"/>
        <w:jc w:val="both"/>
        <w:outlineLvl w:val="0"/>
        <w:rPr>
          <w:szCs w:val="22"/>
        </w:rPr>
      </w:pPr>
      <w:r w:rsidRPr="00DA300D">
        <w:rPr>
          <w:szCs w:val="22"/>
        </w:rPr>
        <w:t>Distribution costs</w:t>
      </w:r>
    </w:p>
    <w:p w14:paraId="1E9DBFBF" w14:textId="77777777" w:rsidR="00554FD4" w:rsidRPr="00DA300D" w:rsidRDefault="00554FD4" w:rsidP="00554FD4">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DA300D">
        <w:rPr>
          <w:szCs w:val="22"/>
          <w:lang w:val="en-US" w:bidi="th-TH"/>
        </w:rPr>
        <w:t>Administrative expenses</w:t>
      </w:r>
    </w:p>
    <w:p w14:paraId="24D1B6C3" w14:textId="77777777" w:rsidR="00554FD4" w:rsidRPr="00DA300D" w:rsidRDefault="00554FD4" w:rsidP="00554FD4">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DA300D">
        <w:rPr>
          <w:szCs w:val="22"/>
          <w:lang w:val="en-US" w:bidi="th-TH"/>
        </w:rPr>
        <w:t>Employee benefit expenses</w:t>
      </w:r>
    </w:p>
    <w:p w14:paraId="1C5D2F68" w14:textId="77777777" w:rsidR="00983383" w:rsidRPr="00DA300D" w:rsidRDefault="00983383" w:rsidP="00983383">
      <w:pPr>
        <w:pStyle w:val="index"/>
        <w:numPr>
          <w:ilvl w:val="0"/>
          <w:numId w:val="3"/>
        </w:numPr>
        <w:tabs>
          <w:tab w:val="left" w:pos="1080"/>
        </w:tabs>
        <w:spacing w:line="240" w:lineRule="atLeast"/>
        <w:jc w:val="both"/>
        <w:outlineLvl w:val="0"/>
        <w:rPr>
          <w:szCs w:val="22"/>
        </w:rPr>
      </w:pPr>
      <w:r w:rsidRPr="00DA300D">
        <w:rPr>
          <w:szCs w:val="22"/>
        </w:rPr>
        <w:t>Other expenses</w:t>
      </w:r>
    </w:p>
    <w:p w14:paraId="3DF07715" w14:textId="77777777" w:rsidR="00554FD4" w:rsidRPr="00DA300D" w:rsidRDefault="00554FD4" w:rsidP="00554FD4">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DA300D">
        <w:rPr>
          <w:szCs w:val="22"/>
          <w:lang w:val="en-US" w:bidi="th-TH"/>
        </w:rPr>
        <w:t>Expenses by nature</w:t>
      </w:r>
    </w:p>
    <w:p w14:paraId="4D153359" w14:textId="77777777" w:rsidR="00554FD4" w:rsidRPr="00DA300D" w:rsidRDefault="00554FD4" w:rsidP="00554FD4">
      <w:pPr>
        <w:pStyle w:val="index"/>
        <w:numPr>
          <w:ilvl w:val="0"/>
          <w:numId w:val="3"/>
        </w:numPr>
        <w:tabs>
          <w:tab w:val="left" w:pos="1092"/>
        </w:tabs>
        <w:spacing w:after="0" w:line="240" w:lineRule="atLeast"/>
        <w:ind w:left="1276" w:right="-23" w:hanging="1276"/>
        <w:jc w:val="thaiDistribute"/>
        <w:outlineLvl w:val="0"/>
        <w:rPr>
          <w:szCs w:val="22"/>
          <w:lang w:val="en-US" w:bidi="th-TH"/>
        </w:rPr>
      </w:pPr>
      <w:r w:rsidRPr="00DA300D">
        <w:rPr>
          <w:szCs w:val="22"/>
          <w:lang w:val="en-US" w:bidi="th-TH"/>
        </w:rPr>
        <w:t>Finance costs</w:t>
      </w:r>
    </w:p>
    <w:p w14:paraId="415FCB8D" w14:textId="77777777" w:rsidR="00554FD4" w:rsidRPr="00DA300D" w:rsidRDefault="00983383" w:rsidP="00554FD4">
      <w:pPr>
        <w:pStyle w:val="index"/>
        <w:numPr>
          <w:ilvl w:val="0"/>
          <w:numId w:val="3"/>
        </w:numPr>
        <w:tabs>
          <w:tab w:val="left" w:pos="1092"/>
        </w:tabs>
        <w:spacing w:after="0" w:line="240" w:lineRule="atLeast"/>
        <w:ind w:left="1276" w:right="-23" w:hanging="1276"/>
        <w:jc w:val="thaiDistribute"/>
        <w:outlineLvl w:val="0"/>
        <w:rPr>
          <w:szCs w:val="22"/>
          <w:lang w:bidi="th-TH"/>
        </w:rPr>
      </w:pPr>
      <w:r w:rsidRPr="00DA300D">
        <w:rPr>
          <w:szCs w:val="22"/>
          <w:lang w:bidi="th-TH"/>
        </w:rPr>
        <w:t xml:space="preserve">Tax </w:t>
      </w:r>
      <w:r w:rsidR="00A6522A" w:rsidRPr="00DA300D">
        <w:rPr>
          <w:rFonts w:cs="Angsana New"/>
          <w:szCs w:val="28"/>
          <w:lang w:val="en-US" w:bidi="th-TH"/>
        </w:rPr>
        <w:t xml:space="preserve">income </w:t>
      </w:r>
      <w:r w:rsidRPr="00DA300D">
        <w:rPr>
          <w:szCs w:val="22"/>
          <w:lang w:bidi="th-TH"/>
        </w:rPr>
        <w:t>expense</w:t>
      </w:r>
    </w:p>
    <w:p w14:paraId="1310C17C" w14:textId="77777777" w:rsidR="00554FD4" w:rsidRPr="00DA300D" w:rsidRDefault="00554FD4" w:rsidP="004A21F7">
      <w:pPr>
        <w:pStyle w:val="index"/>
        <w:numPr>
          <w:ilvl w:val="0"/>
          <w:numId w:val="3"/>
        </w:numPr>
        <w:tabs>
          <w:tab w:val="left" w:pos="1092"/>
        </w:tabs>
        <w:spacing w:after="0" w:line="240" w:lineRule="atLeast"/>
        <w:ind w:left="1276" w:right="-23" w:hanging="1276"/>
        <w:jc w:val="thaiDistribute"/>
        <w:outlineLvl w:val="0"/>
        <w:rPr>
          <w:szCs w:val="22"/>
          <w:lang w:bidi="th-TH"/>
        </w:rPr>
      </w:pPr>
      <w:r w:rsidRPr="00DA300D">
        <w:rPr>
          <w:szCs w:val="22"/>
          <w:lang w:bidi="th-TH"/>
        </w:rPr>
        <w:t>Basic losses per share</w:t>
      </w:r>
    </w:p>
    <w:p w14:paraId="04DB5CAF" w14:textId="77777777" w:rsidR="00983383" w:rsidRPr="00DA300D" w:rsidRDefault="00554FD4" w:rsidP="00983383">
      <w:pPr>
        <w:pStyle w:val="index"/>
        <w:numPr>
          <w:ilvl w:val="0"/>
          <w:numId w:val="3"/>
        </w:numPr>
        <w:tabs>
          <w:tab w:val="left" w:pos="1080"/>
        </w:tabs>
        <w:spacing w:after="0" w:line="240" w:lineRule="atLeast"/>
        <w:ind w:left="1276" w:right="-23" w:hanging="1276"/>
        <w:jc w:val="thaiDistribute"/>
        <w:outlineLvl w:val="0"/>
        <w:rPr>
          <w:szCs w:val="22"/>
          <w:lang w:val="en-US" w:bidi="th-TH"/>
        </w:rPr>
      </w:pPr>
      <w:r w:rsidRPr="00DA300D">
        <w:rPr>
          <w:szCs w:val="22"/>
          <w:lang w:val="en-US" w:bidi="th-TH"/>
        </w:rPr>
        <w:t>Financial instruments</w:t>
      </w:r>
    </w:p>
    <w:p w14:paraId="6E7F669C" w14:textId="77777777" w:rsidR="00554FD4" w:rsidRPr="00DA300D" w:rsidRDefault="00554FD4" w:rsidP="00554FD4">
      <w:pPr>
        <w:pStyle w:val="index"/>
        <w:numPr>
          <w:ilvl w:val="0"/>
          <w:numId w:val="3"/>
        </w:numPr>
        <w:tabs>
          <w:tab w:val="left" w:pos="1092"/>
        </w:tabs>
        <w:spacing w:after="0" w:line="240" w:lineRule="atLeast"/>
        <w:ind w:left="1276" w:right="-23" w:hanging="1276"/>
        <w:jc w:val="thaiDistribute"/>
        <w:outlineLvl w:val="0"/>
        <w:rPr>
          <w:szCs w:val="22"/>
        </w:rPr>
      </w:pPr>
      <w:r w:rsidRPr="00DA300D">
        <w:rPr>
          <w:szCs w:val="22"/>
        </w:rPr>
        <w:t>Commitments with non-related parties</w:t>
      </w:r>
    </w:p>
    <w:p w14:paraId="289061FD" w14:textId="77777777" w:rsidR="00983383" w:rsidRPr="00DA300D" w:rsidRDefault="00983383" w:rsidP="00983383">
      <w:pPr>
        <w:pStyle w:val="index"/>
        <w:numPr>
          <w:ilvl w:val="0"/>
          <w:numId w:val="3"/>
        </w:numPr>
        <w:tabs>
          <w:tab w:val="left" w:pos="1080"/>
        </w:tabs>
        <w:spacing w:line="240" w:lineRule="atLeast"/>
        <w:jc w:val="both"/>
        <w:outlineLvl w:val="0"/>
        <w:rPr>
          <w:szCs w:val="22"/>
          <w:lang w:val="en-US" w:bidi="th-TH"/>
        </w:rPr>
      </w:pPr>
      <w:r w:rsidRPr="00DA300D">
        <w:rPr>
          <w:szCs w:val="22"/>
          <w:lang w:val="en-US" w:bidi="th-TH"/>
        </w:rPr>
        <w:t>Pledged assets</w:t>
      </w:r>
    </w:p>
    <w:p w14:paraId="460BEF5E" w14:textId="77777777" w:rsidR="00983383" w:rsidRPr="00DA300D" w:rsidRDefault="00983383" w:rsidP="00983383">
      <w:pPr>
        <w:pStyle w:val="index"/>
        <w:numPr>
          <w:ilvl w:val="0"/>
          <w:numId w:val="3"/>
        </w:numPr>
        <w:tabs>
          <w:tab w:val="left" w:pos="1080"/>
        </w:tabs>
        <w:spacing w:line="240" w:lineRule="atLeast"/>
        <w:jc w:val="both"/>
        <w:outlineLvl w:val="0"/>
        <w:rPr>
          <w:szCs w:val="22"/>
        </w:rPr>
      </w:pPr>
      <w:r w:rsidRPr="00DA300D">
        <w:rPr>
          <w:szCs w:val="22"/>
        </w:rPr>
        <w:t>Events after the reporting period</w:t>
      </w:r>
    </w:p>
    <w:p w14:paraId="52EAB56D" w14:textId="77777777" w:rsidR="00554FD4" w:rsidRPr="00DA300D" w:rsidRDefault="00554FD4" w:rsidP="004C7942">
      <w:pPr>
        <w:pStyle w:val="index"/>
        <w:numPr>
          <w:ilvl w:val="0"/>
          <w:numId w:val="0"/>
        </w:numPr>
        <w:tabs>
          <w:tab w:val="left" w:pos="1080"/>
        </w:tabs>
        <w:spacing w:line="240" w:lineRule="atLeast"/>
        <w:ind w:left="1080"/>
        <w:jc w:val="both"/>
        <w:outlineLvl w:val="0"/>
        <w:rPr>
          <w:szCs w:val="22"/>
          <w:lang w:val="en-US" w:bidi="th-TH"/>
        </w:rPr>
      </w:pPr>
    </w:p>
    <w:p w14:paraId="113EECFE" w14:textId="77777777" w:rsidR="00554FD4" w:rsidRPr="00DA300D" w:rsidRDefault="00554FD4" w:rsidP="00554FD4">
      <w:pPr>
        <w:pStyle w:val="BodyText"/>
        <w:ind w:left="545" w:right="-25"/>
        <w:jc w:val="both"/>
        <w:rPr>
          <w:rFonts w:ascii="Times New Roman" w:hAnsi="Times New Roman" w:cs="Times New Roman"/>
          <w:sz w:val="22"/>
          <w:szCs w:val="22"/>
        </w:rPr>
      </w:pPr>
    </w:p>
    <w:p w14:paraId="3616904F" w14:textId="77777777" w:rsidR="00554FD4" w:rsidRPr="00DA300D" w:rsidRDefault="00554FD4" w:rsidP="00554FD4">
      <w:pPr>
        <w:spacing w:after="0" w:line="240" w:lineRule="auto"/>
        <w:rPr>
          <w:rFonts w:ascii="Times New Roman" w:eastAsia="Cordia New" w:hAnsi="Times New Roman" w:cs="Times New Roman"/>
          <w:szCs w:val="22"/>
        </w:rPr>
      </w:pPr>
      <w:r w:rsidRPr="00DA300D">
        <w:rPr>
          <w:rFonts w:ascii="Times New Roman" w:hAnsi="Times New Roman" w:cs="Times New Roman"/>
          <w:szCs w:val="22"/>
        </w:rPr>
        <w:br w:type="page"/>
      </w:r>
    </w:p>
    <w:p w14:paraId="1AAAFDD8" w14:textId="77777777" w:rsidR="00554FD4" w:rsidRPr="00DA300D" w:rsidRDefault="00554FD4" w:rsidP="00554FD4">
      <w:pPr>
        <w:pStyle w:val="BodyText"/>
        <w:ind w:left="545" w:right="-25"/>
        <w:jc w:val="both"/>
        <w:rPr>
          <w:rFonts w:ascii="Times New Roman" w:hAnsi="Times New Roman" w:cs="Times New Roman"/>
          <w:sz w:val="22"/>
          <w:szCs w:val="22"/>
        </w:rPr>
      </w:pPr>
      <w:r w:rsidRPr="00DA300D">
        <w:rPr>
          <w:rFonts w:ascii="Times New Roman" w:hAnsi="Times New Roman" w:cs="Times New Roman"/>
          <w:sz w:val="22"/>
          <w:szCs w:val="22"/>
        </w:rPr>
        <w:lastRenderedPageBreak/>
        <w:t>These notes form an integral part of the financial statements.</w:t>
      </w:r>
    </w:p>
    <w:p w14:paraId="2CD90476" w14:textId="77777777" w:rsidR="00554FD4" w:rsidRPr="00DA300D" w:rsidRDefault="00554FD4" w:rsidP="00554FD4">
      <w:pPr>
        <w:pStyle w:val="BodyText"/>
        <w:ind w:left="545" w:right="-25"/>
        <w:jc w:val="both"/>
        <w:rPr>
          <w:rFonts w:ascii="Times New Roman" w:hAnsi="Times New Roman" w:cs="Times New Roman"/>
          <w:sz w:val="22"/>
          <w:szCs w:val="22"/>
        </w:rPr>
      </w:pPr>
    </w:p>
    <w:p w14:paraId="1C8CF72A" w14:textId="1B1528D2" w:rsidR="00554FD4" w:rsidRPr="00DA300D" w:rsidRDefault="00554FD4" w:rsidP="00554FD4">
      <w:pPr>
        <w:pStyle w:val="BodyText"/>
        <w:tabs>
          <w:tab w:val="left" w:pos="993"/>
        </w:tabs>
        <w:ind w:left="545" w:right="-25"/>
        <w:jc w:val="both"/>
        <w:rPr>
          <w:rFonts w:ascii="Times New Roman" w:hAnsi="Times New Roman" w:cs="Times New Roman"/>
          <w:sz w:val="22"/>
          <w:szCs w:val="22"/>
        </w:rPr>
      </w:pPr>
      <w:r w:rsidRPr="00F2344B">
        <w:rPr>
          <w:rFonts w:ascii="Times New Roman" w:hAnsi="Times New Roman" w:cs="Times New Roman"/>
          <w:spacing w:val="-6"/>
          <w:sz w:val="22"/>
          <w:szCs w:val="22"/>
        </w:rPr>
        <w:t xml:space="preserve">The financial statements were approved and authorized for issue by the Board of Directors on </w:t>
      </w:r>
      <w:r w:rsidR="00F2344B" w:rsidRPr="00F2344B">
        <w:rPr>
          <w:rFonts w:ascii="Times New Roman" w:hAnsi="Times New Roman" w:cs="Times New Roman"/>
          <w:spacing w:val="-6"/>
          <w:sz w:val="22"/>
          <w:szCs w:val="22"/>
        </w:rPr>
        <w:t xml:space="preserve">7 </w:t>
      </w:r>
      <w:r w:rsidR="00B04D46" w:rsidRPr="00F2344B">
        <w:rPr>
          <w:rFonts w:ascii="Times New Roman" w:hAnsi="Times New Roman" w:cstheme="minorBidi"/>
          <w:sz w:val="22"/>
          <w:szCs w:val="22"/>
          <w:lang w:val="en-GB"/>
        </w:rPr>
        <w:t>March</w:t>
      </w:r>
      <w:r w:rsidRPr="00F2344B">
        <w:rPr>
          <w:rFonts w:ascii="Times New Roman" w:hAnsi="Times New Roman" w:cstheme="minorBidi"/>
          <w:sz w:val="22"/>
          <w:szCs w:val="22"/>
          <w:lang w:val="en-GB"/>
        </w:rPr>
        <w:t xml:space="preserve"> </w:t>
      </w:r>
      <w:r w:rsidR="00A43124" w:rsidRPr="00F2344B">
        <w:rPr>
          <w:rFonts w:ascii="Times New Roman" w:hAnsi="Times New Roman" w:cs="Times New Roman"/>
          <w:sz w:val="22"/>
          <w:szCs w:val="22"/>
        </w:rPr>
        <w:t>2025</w:t>
      </w:r>
      <w:r w:rsidRPr="00F2344B">
        <w:rPr>
          <w:rFonts w:ascii="Times New Roman" w:hAnsi="Times New Roman" w:cs="Times New Roman"/>
          <w:sz w:val="22"/>
          <w:szCs w:val="22"/>
        </w:rPr>
        <w:t>.</w:t>
      </w:r>
    </w:p>
    <w:p w14:paraId="66F2C6FE" w14:textId="77777777" w:rsidR="00554FD4" w:rsidRPr="00DA300D" w:rsidRDefault="00554FD4" w:rsidP="00554FD4">
      <w:pPr>
        <w:pStyle w:val="BodyText"/>
        <w:ind w:left="545" w:right="-25"/>
        <w:jc w:val="both"/>
        <w:rPr>
          <w:rFonts w:ascii="Times New Roman" w:hAnsi="Times New Roman" w:cs="Times New Roman"/>
          <w:sz w:val="22"/>
          <w:szCs w:val="22"/>
        </w:rPr>
      </w:pPr>
    </w:p>
    <w:p w14:paraId="0AC8FC15" w14:textId="77777777" w:rsidR="00495301" w:rsidRPr="00DA300D" w:rsidRDefault="00495301" w:rsidP="00495301">
      <w:pPr>
        <w:numPr>
          <w:ilvl w:val="0"/>
          <w:numId w:val="7"/>
        </w:numPr>
        <w:tabs>
          <w:tab w:val="left" w:pos="540"/>
        </w:tabs>
        <w:spacing w:after="0" w:line="240" w:lineRule="atLeast"/>
        <w:ind w:left="540" w:right="-25"/>
        <w:jc w:val="both"/>
        <w:rPr>
          <w:rFonts w:ascii="Times New Roman" w:hAnsi="Times New Roman" w:cs="Times New Roman"/>
          <w:b/>
          <w:bCs/>
          <w:szCs w:val="22"/>
        </w:rPr>
      </w:pPr>
      <w:r w:rsidRPr="00DA300D">
        <w:rPr>
          <w:rFonts w:ascii="Times New Roman" w:hAnsi="Times New Roman" w:cs="Times New Roman"/>
          <w:b/>
          <w:bCs/>
          <w:szCs w:val="22"/>
        </w:rPr>
        <w:t>General information</w:t>
      </w:r>
    </w:p>
    <w:p w14:paraId="5B7B6421" w14:textId="77777777" w:rsidR="00495301" w:rsidRPr="00DA300D" w:rsidRDefault="00495301" w:rsidP="00495301">
      <w:pPr>
        <w:pStyle w:val="BodyText"/>
        <w:ind w:left="545" w:right="-25"/>
        <w:jc w:val="both"/>
        <w:rPr>
          <w:rFonts w:ascii="Times New Roman" w:hAnsi="Times New Roman" w:cs="Times New Roman"/>
          <w:sz w:val="22"/>
          <w:szCs w:val="22"/>
        </w:rPr>
      </w:pPr>
    </w:p>
    <w:p w14:paraId="27BD302A" w14:textId="77777777" w:rsidR="00495301" w:rsidRPr="00DA300D" w:rsidRDefault="00495301" w:rsidP="00495301">
      <w:pPr>
        <w:pStyle w:val="BodyText"/>
        <w:ind w:left="540" w:right="-25"/>
        <w:jc w:val="both"/>
        <w:rPr>
          <w:rFonts w:ascii="Times New Roman" w:hAnsi="Times New Roman" w:cs="Times New Roman"/>
          <w:sz w:val="22"/>
          <w:szCs w:val="22"/>
        </w:rPr>
      </w:pPr>
      <w:r w:rsidRPr="00DA300D">
        <w:rPr>
          <w:rFonts w:ascii="Times New Roman" w:hAnsi="Times New Roman" w:cs="Times New Roman"/>
          <w:sz w:val="22"/>
          <w:szCs w:val="22"/>
        </w:rPr>
        <w:t>Dimet (Siam) Public Company Limited (“the Company”) is incorporated in Thailand and has its registered head office at 602, Moo 2, Bangpoo Industrial Estate Soi 1, Sukhumvit Road, Bangpoo Sub-district, Muang Samutprakran District, Samut Prakarn Province.</w:t>
      </w:r>
    </w:p>
    <w:p w14:paraId="1FED7D7F" w14:textId="77777777" w:rsidR="00495301" w:rsidRPr="00DA300D" w:rsidRDefault="00495301" w:rsidP="00495301">
      <w:pPr>
        <w:pStyle w:val="BodyText"/>
        <w:ind w:left="540" w:right="-25"/>
        <w:jc w:val="both"/>
        <w:rPr>
          <w:rFonts w:ascii="Times New Roman" w:hAnsi="Times New Roman" w:cs="Times New Roman"/>
          <w:sz w:val="22"/>
          <w:szCs w:val="22"/>
        </w:rPr>
      </w:pPr>
    </w:p>
    <w:p w14:paraId="74F43A7D" w14:textId="77777777" w:rsidR="00495301" w:rsidRPr="00DA300D" w:rsidRDefault="00495301" w:rsidP="00495301">
      <w:pPr>
        <w:pStyle w:val="BodyText"/>
        <w:ind w:left="540" w:right="-25"/>
        <w:jc w:val="both"/>
        <w:rPr>
          <w:rFonts w:ascii="Times New Roman" w:hAnsi="Times New Roman" w:cs="Times New Roman"/>
          <w:sz w:val="22"/>
          <w:szCs w:val="22"/>
        </w:rPr>
      </w:pPr>
      <w:r w:rsidRPr="00DA300D">
        <w:rPr>
          <w:rFonts w:ascii="Times New Roman" w:hAnsi="Times New Roman" w:cs="Times New Roman"/>
          <w:sz w:val="22"/>
          <w:szCs w:val="22"/>
        </w:rPr>
        <w:t>The Company was listed on the Stock Exchange of Thailand on 21 January 2008.</w:t>
      </w:r>
    </w:p>
    <w:p w14:paraId="5874C6F1" w14:textId="77777777" w:rsidR="00495301" w:rsidRPr="00DA300D" w:rsidRDefault="00495301" w:rsidP="00495301">
      <w:pPr>
        <w:pStyle w:val="BodyText"/>
        <w:ind w:left="540" w:right="-25"/>
        <w:jc w:val="both"/>
        <w:rPr>
          <w:rFonts w:ascii="Times New Roman" w:hAnsi="Times New Roman" w:cs="Times New Roman"/>
          <w:sz w:val="22"/>
          <w:szCs w:val="22"/>
        </w:rPr>
      </w:pPr>
    </w:p>
    <w:p w14:paraId="1300FD5F" w14:textId="77777777" w:rsidR="00495301" w:rsidRPr="00DA300D" w:rsidRDefault="00495301" w:rsidP="00495301">
      <w:pPr>
        <w:ind w:left="540" w:right="14"/>
        <w:jc w:val="both"/>
        <w:rPr>
          <w:rFonts w:ascii="Times New Roman" w:hAnsi="Times New Roman" w:cs="Times New Roman"/>
          <w:szCs w:val="22"/>
        </w:rPr>
      </w:pPr>
      <w:r w:rsidRPr="00DA300D">
        <w:rPr>
          <w:rFonts w:ascii="Times New Roman" w:hAnsi="Times New Roman" w:cs="Times New Roman"/>
          <w:szCs w:val="22"/>
        </w:rPr>
        <w:t xml:space="preserve">The Company’s first five major </w:t>
      </w:r>
      <w:r w:rsidRPr="00A43124">
        <w:rPr>
          <w:rFonts w:ascii="Times New Roman" w:hAnsi="Times New Roman" w:cs="Times New Roman"/>
          <w:szCs w:val="22"/>
        </w:rPr>
        <w:t xml:space="preserve">shareholders </w:t>
      </w:r>
      <w:r w:rsidR="00910142">
        <w:rPr>
          <w:rFonts w:ascii="Times New Roman" w:hAnsi="Times New Roman" w:cs="Times New Roman"/>
          <w:szCs w:val="22"/>
        </w:rPr>
        <w:t xml:space="preserve">during </w:t>
      </w:r>
      <w:r w:rsidR="00A43124" w:rsidRPr="00A43124">
        <w:rPr>
          <w:rFonts w:ascii="Times New Roman" w:hAnsi="Times New Roman" w:cs="Times New Roman"/>
          <w:szCs w:val="22"/>
        </w:rPr>
        <w:t>in</w:t>
      </w:r>
      <w:r w:rsidRPr="00A43124">
        <w:rPr>
          <w:rFonts w:ascii="Times New Roman" w:hAnsi="Times New Roman" w:cs="Times New Roman"/>
          <w:szCs w:val="22"/>
        </w:rPr>
        <w:t xml:space="preserve"> </w:t>
      </w:r>
      <w:r w:rsidR="00A94F88" w:rsidRPr="00A43124">
        <w:rPr>
          <w:rFonts w:ascii="Times New Roman" w:hAnsi="Times New Roman" w:cs="Times New Roman"/>
          <w:szCs w:val="22"/>
        </w:rPr>
        <w:t>2024</w:t>
      </w:r>
      <w:r w:rsidRPr="00DA300D">
        <w:rPr>
          <w:rFonts w:ascii="Times New Roman" w:hAnsi="Times New Roman" w:cs="Times New Roman"/>
          <w:szCs w:val="22"/>
        </w:rPr>
        <w:t xml:space="preserve"> were as follows:</w:t>
      </w:r>
    </w:p>
    <w:tbl>
      <w:tblPr>
        <w:tblW w:w="8622" w:type="dxa"/>
        <w:tblInd w:w="576" w:type="dxa"/>
        <w:tblLayout w:type="fixed"/>
        <w:tblLook w:val="04A0" w:firstRow="1" w:lastRow="0" w:firstColumn="1" w:lastColumn="0" w:noHBand="0" w:noVBand="1"/>
      </w:tblPr>
      <w:tblGrid>
        <w:gridCol w:w="4494"/>
        <w:gridCol w:w="4128"/>
      </w:tblGrid>
      <w:tr w:rsidR="00495301" w:rsidRPr="00DA300D" w14:paraId="49381770" w14:textId="77777777" w:rsidTr="007D01CA">
        <w:trPr>
          <w:trHeight w:val="144"/>
        </w:trPr>
        <w:tc>
          <w:tcPr>
            <w:tcW w:w="4494" w:type="dxa"/>
          </w:tcPr>
          <w:p w14:paraId="2804D59E" w14:textId="77777777" w:rsidR="00495301" w:rsidRPr="00DA300D" w:rsidRDefault="00495301" w:rsidP="007D01CA">
            <w:pPr>
              <w:spacing w:after="0"/>
              <w:rPr>
                <w:rFonts w:ascii="Times New Roman" w:hAnsi="Times New Roman" w:cs="Times New Roman"/>
                <w:szCs w:val="22"/>
                <w:cs/>
              </w:rPr>
            </w:pPr>
          </w:p>
        </w:tc>
        <w:tc>
          <w:tcPr>
            <w:tcW w:w="4128" w:type="dxa"/>
          </w:tcPr>
          <w:p w14:paraId="5C83D966" w14:textId="77777777" w:rsidR="00495301" w:rsidRPr="00DA300D" w:rsidRDefault="00495301" w:rsidP="007D01CA">
            <w:pPr>
              <w:spacing w:after="0"/>
              <w:ind w:left="88"/>
              <w:jc w:val="center"/>
              <w:rPr>
                <w:rFonts w:ascii="Times New Roman" w:hAnsi="Times New Roman" w:cs="Times New Roman"/>
                <w:i/>
                <w:iCs/>
                <w:szCs w:val="22"/>
              </w:rPr>
            </w:pPr>
            <w:r w:rsidRPr="00DA300D">
              <w:rPr>
                <w:rFonts w:ascii="Times New Roman" w:hAnsi="Times New Roman" w:cs="Times New Roman"/>
                <w:i/>
                <w:iCs/>
                <w:szCs w:val="22"/>
              </w:rPr>
              <w:t>(% of paid-up share capital)</w:t>
            </w:r>
          </w:p>
        </w:tc>
      </w:tr>
      <w:tr w:rsidR="00495301" w:rsidRPr="00DA300D" w14:paraId="782EE06F" w14:textId="77777777" w:rsidTr="007D01CA">
        <w:tc>
          <w:tcPr>
            <w:tcW w:w="4494" w:type="dxa"/>
          </w:tcPr>
          <w:p w14:paraId="07E8076C" w14:textId="77777777" w:rsidR="00495301" w:rsidRPr="00DA300D" w:rsidRDefault="00495301" w:rsidP="007D01CA">
            <w:pPr>
              <w:tabs>
                <w:tab w:val="left" w:pos="540"/>
              </w:tabs>
              <w:spacing w:after="0"/>
              <w:ind w:left="-9" w:right="-45"/>
              <w:jc w:val="both"/>
              <w:rPr>
                <w:rFonts w:ascii="Times New Roman" w:hAnsi="Times New Roman" w:cs="Times New Roman"/>
                <w:szCs w:val="22"/>
              </w:rPr>
            </w:pPr>
            <w:r w:rsidRPr="00DA300D">
              <w:rPr>
                <w:rFonts w:ascii="Times New Roman" w:hAnsi="Times New Roman" w:cs="Times New Roman"/>
                <w:szCs w:val="22"/>
              </w:rPr>
              <w:t>Mr. Ho - chih Huang</w:t>
            </w:r>
          </w:p>
        </w:tc>
        <w:tc>
          <w:tcPr>
            <w:tcW w:w="4128" w:type="dxa"/>
          </w:tcPr>
          <w:p w14:paraId="6B7164A4" w14:textId="77777777" w:rsidR="00495301" w:rsidRPr="00DA300D" w:rsidRDefault="00495301" w:rsidP="007D01CA">
            <w:pPr>
              <w:tabs>
                <w:tab w:val="left" w:pos="1986"/>
              </w:tabs>
              <w:spacing w:after="0"/>
              <w:ind w:left="88"/>
              <w:jc w:val="center"/>
              <w:rPr>
                <w:rFonts w:ascii="Times New Roman" w:hAnsi="Times New Roman" w:cs="Times New Roman"/>
                <w:szCs w:val="22"/>
              </w:rPr>
            </w:pPr>
            <w:r w:rsidRPr="00DA300D">
              <w:rPr>
                <w:rFonts w:ascii="Times New Roman" w:hAnsi="Times New Roman" w:cs="Times New Roman"/>
                <w:szCs w:val="22"/>
              </w:rPr>
              <w:t>15.18</w:t>
            </w:r>
          </w:p>
        </w:tc>
      </w:tr>
      <w:tr w:rsidR="00A43124" w:rsidRPr="00DA300D" w14:paraId="69169865" w14:textId="77777777" w:rsidTr="007D01CA">
        <w:tc>
          <w:tcPr>
            <w:tcW w:w="4494" w:type="dxa"/>
          </w:tcPr>
          <w:p w14:paraId="39650214" w14:textId="77777777" w:rsidR="00A43124" w:rsidRPr="00DA300D" w:rsidRDefault="00A43124" w:rsidP="00A43124">
            <w:pPr>
              <w:tabs>
                <w:tab w:val="left" w:pos="540"/>
              </w:tabs>
              <w:spacing w:after="0"/>
              <w:ind w:right="-45"/>
              <w:jc w:val="both"/>
              <w:rPr>
                <w:rFonts w:ascii="Times New Roman" w:hAnsi="Times New Roman" w:cs="Times New Roman"/>
                <w:szCs w:val="22"/>
                <w:cs/>
              </w:rPr>
            </w:pPr>
            <w:r w:rsidRPr="00DA300D">
              <w:rPr>
                <w:rFonts w:ascii="Times New Roman" w:hAnsi="Times New Roman" w:cs="Times New Roman"/>
                <w:szCs w:val="22"/>
              </w:rPr>
              <w:t xml:space="preserve">Mr. </w:t>
            </w:r>
            <w:r w:rsidRPr="00DA300D">
              <w:rPr>
                <w:rFonts w:ascii="Times New Roman" w:hAnsi="Times New Roman" w:cs="Angsana New"/>
              </w:rPr>
              <w:t>Wichai Wanavit</w:t>
            </w:r>
          </w:p>
        </w:tc>
        <w:tc>
          <w:tcPr>
            <w:tcW w:w="4128" w:type="dxa"/>
          </w:tcPr>
          <w:p w14:paraId="730D8790" w14:textId="77777777" w:rsidR="00A43124" w:rsidRPr="00DA300D" w:rsidRDefault="00A43124" w:rsidP="00A43124">
            <w:pPr>
              <w:spacing w:after="0"/>
              <w:ind w:left="88"/>
              <w:jc w:val="center"/>
              <w:rPr>
                <w:rFonts w:ascii="Times New Roman" w:hAnsi="Times New Roman" w:cs="Times New Roman"/>
                <w:szCs w:val="22"/>
              </w:rPr>
            </w:pPr>
            <w:r w:rsidRPr="00DA300D">
              <w:rPr>
                <w:rFonts w:ascii="Times New Roman" w:hAnsi="Times New Roman" w:cs="Times New Roman"/>
                <w:szCs w:val="22"/>
              </w:rPr>
              <w:t>7.57</w:t>
            </w:r>
          </w:p>
        </w:tc>
      </w:tr>
      <w:tr w:rsidR="00A43124" w:rsidRPr="00DA300D" w14:paraId="00B7B5EB" w14:textId="77777777" w:rsidTr="007D01CA">
        <w:tc>
          <w:tcPr>
            <w:tcW w:w="4494" w:type="dxa"/>
          </w:tcPr>
          <w:p w14:paraId="22E148EA" w14:textId="77777777" w:rsidR="00A43124" w:rsidRPr="00DA300D" w:rsidRDefault="00A43124" w:rsidP="007D01CA">
            <w:pPr>
              <w:tabs>
                <w:tab w:val="left" w:pos="540"/>
              </w:tabs>
              <w:spacing w:after="0"/>
              <w:ind w:left="-9" w:right="-45"/>
              <w:jc w:val="both"/>
              <w:rPr>
                <w:rFonts w:ascii="Times New Roman" w:hAnsi="Times New Roman" w:cs="Angsana New"/>
              </w:rPr>
            </w:pPr>
            <w:r w:rsidRPr="00DA300D">
              <w:rPr>
                <w:rFonts w:ascii="Times New Roman" w:hAnsi="Times New Roman" w:cs="Times New Roman"/>
                <w:szCs w:val="22"/>
              </w:rPr>
              <w:t>Mrs. Ju Ping Hsiao</w:t>
            </w:r>
          </w:p>
        </w:tc>
        <w:tc>
          <w:tcPr>
            <w:tcW w:w="4128" w:type="dxa"/>
          </w:tcPr>
          <w:p w14:paraId="37B6F3E7" w14:textId="77777777" w:rsidR="00A43124" w:rsidRPr="00DA300D" w:rsidRDefault="00A43124" w:rsidP="007D01CA">
            <w:pPr>
              <w:tabs>
                <w:tab w:val="left" w:pos="1986"/>
              </w:tabs>
              <w:spacing w:after="0"/>
              <w:ind w:left="88"/>
              <w:jc w:val="center"/>
              <w:rPr>
                <w:rFonts w:ascii="Times New Roman" w:hAnsi="Times New Roman" w:cs="Times New Roman"/>
                <w:szCs w:val="22"/>
              </w:rPr>
            </w:pPr>
            <w:r>
              <w:rPr>
                <w:rFonts w:ascii="Times New Roman" w:hAnsi="Times New Roman" w:cs="Times New Roman"/>
                <w:szCs w:val="22"/>
              </w:rPr>
              <w:t>7.29</w:t>
            </w:r>
          </w:p>
        </w:tc>
      </w:tr>
      <w:tr w:rsidR="00A43124" w:rsidRPr="00DA300D" w14:paraId="338498F7" w14:textId="77777777" w:rsidTr="007D01CA">
        <w:tc>
          <w:tcPr>
            <w:tcW w:w="4494" w:type="dxa"/>
          </w:tcPr>
          <w:p w14:paraId="22CAB969" w14:textId="77777777" w:rsidR="00A43124" w:rsidRPr="00DA300D" w:rsidRDefault="00A43124" w:rsidP="007D01CA">
            <w:pPr>
              <w:tabs>
                <w:tab w:val="left" w:pos="540"/>
              </w:tabs>
              <w:spacing w:after="0"/>
              <w:ind w:left="-9" w:right="-45"/>
              <w:jc w:val="both"/>
              <w:rPr>
                <w:rFonts w:ascii="Times New Roman" w:hAnsi="Times New Roman" w:cstheme="minorBidi"/>
                <w:szCs w:val="22"/>
                <w:cs/>
              </w:rPr>
            </w:pPr>
            <w:r w:rsidRPr="00DA300D">
              <w:rPr>
                <w:rFonts w:ascii="Times New Roman" w:hAnsi="Times New Roman" w:cs="Times New Roman"/>
                <w:szCs w:val="22"/>
              </w:rPr>
              <w:t>Miss Pavasut Jotikasthira</w:t>
            </w:r>
          </w:p>
        </w:tc>
        <w:tc>
          <w:tcPr>
            <w:tcW w:w="4128" w:type="dxa"/>
          </w:tcPr>
          <w:p w14:paraId="5637BE19" w14:textId="77777777" w:rsidR="00A43124" w:rsidRPr="00DA300D" w:rsidRDefault="00A43124" w:rsidP="007D01CA">
            <w:pPr>
              <w:spacing w:after="0"/>
              <w:ind w:left="88"/>
              <w:jc w:val="center"/>
              <w:rPr>
                <w:rFonts w:ascii="Times New Roman" w:hAnsi="Times New Roman" w:cs="Times New Roman"/>
                <w:szCs w:val="22"/>
              </w:rPr>
            </w:pPr>
            <w:r>
              <w:rPr>
                <w:rFonts w:ascii="Times New Roman" w:hAnsi="Times New Roman" w:cs="Times New Roman"/>
                <w:szCs w:val="22"/>
              </w:rPr>
              <w:t>4.92</w:t>
            </w:r>
          </w:p>
        </w:tc>
      </w:tr>
      <w:tr w:rsidR="00A43124" w:rsidRPr="00DA300D" w14:paraId="031A9926" w14:textId="77777777" w:rsidTr="007D01CA">
        <w:tc>
          <w:tcPr>
            <w:tcW w:w="4494" w:type="dxa"/>
          </w:tcPr>
          <w:p w14:paraId="00ED0FA8" w14:textId="77777777" w:rsidR="00A43124" w:rsidRPr="00DA300D" w:rsidRDefault="00A43124" w:rsidP="007D01CA">
            <w:pPr>
              <w:tabs>
                <w:tab w:val="left" w:pos="540"/>
              </w:tabs>
              <w:spacing w:after="0"/>
              <w:ind w:left="-9" w:right="-45"/>
              <w:jc w:val="both"/>
              <w:rPr>
                <w:rFonts w:ascii="Times New Roman" w:hAnsi="Times New Roman" w:cs="Times New Roman"/>
                <w:szCs w:val="22"/>
              </w:rPr>
            </w:pPr>
            <w:r w:rsidRPr="00DA300D">
              <w:rPr>
                <w:rFonts w:ascii="Times New Roman" w:hAnsi="Times New Roman" w:cs="Times New Roman"/>
                <w:szCs w:val="22"/>
              </w:rPr>
              <w:t>Miss J</w:t>
            </w:r>
            <w:r w:rsidRPr="00DA300D">
              <w:rPr>
                <w:rFonts w:ascii="Times New Roman" w:hAnsi="Times New Roman" w:cs="Angsana New"/>
              </w:rPr>
              <w:t>itsiri</w:t>
            </w:r>
            <w:r w:rsidRPr="00DA300D">
              <w:rPr>
                <w:rFonts w:ascii="Times New Roman" w:hAnsi="Times New Roman" w:cs="Times New Roman"/>
                <w:szCs w:val="22"/>
              </w:rPr>
              <w:t xml:space="preserve"> Thanapatra</w:t>
            </w:r>
          </w:p>
        </w:tc>
        <w:tc>
          <w:tcPr>
            <w:tcW w:w="4128" w:type="dxa"/>
          </w:tcPr>
          <w:p w14:paraId="217E3DEE" w14:textId="77777777" w:rsidR="00A43124" w:rsidRPr="00DA300D" w:rsidRDefault="00A43124" w:rsidP="007D01CA">
            <w:pPr>
              <w:spacing w:after="0"/>
              <w:ind w:left="88"/>
              <w:jc w:val="center"/>
              <w:rPr>
                <w:rFonts w:ascii="Times New Roman" w:hAnsi="Times New Roman" w:cs="Times New Roman"/>
                <w:szCs w:val="22"/>
              </w:rPr>
            </w:pPr>
            <w:r>
              <w:rPr>
                <w:rFonts w:ascii="Times New Roman" w:hAnsi="Times New Roman" w:cs="Times New Roman"/>
                <w:szCs w:val="22"/>
              </w:rPr>
              <w:t>3.69</w:t>
            </w:r>
          </w:p>
        </w:tc>
      </w:tr>
    </w:tbl>
    <w:p w14:paraId="2E7202F0" w14:textId="77777777" w:rsidR="00495301" w:rsidRPr="00DA300D" w:rsidRDefault="00495301" w:rsidP="00495301">
      <w:pPr>
        <w:pStyle w:val="BodyText"/>
        <w:spacing w:before="240"/>
        <w:ind w:left="540" w:right="-25"/>
        <w:jc w:val="both"/>
        <w:rPr>
          <w:rFonts w:ascii="Times New Roman" w:hAnsi="Times New Roman" w:cs="Times New Roman"/>
          <w:sz w:val="22"/>
          <w:szCs w:val="22"/>
        </w:rPr>
      </w:pPr>
      <w:r w:rsidRPr="00DA300D">
        <w:rPr>
          <w:rFonts w:ascii="Times New Roman" w:hAnsi="Times New Roman" w:cs="Times New Roman"/>
          <w:sz w:val="22"/>
          <w:szCs w:val="22"/>
        </w:rPr>
        <w:t>The principal activities of the Group are manufacturing</w:t>
      </w:r>
      <w:r w:rsidR="00910142">
        <w:rPr>
          <w:rFonts w:ascii="Times New Roman" w:hAnsi="Times New Roman" w:cs="Times New Roman"/>
          <w:sz w:val="22"/>
          <w:szCs w:val="22"/>
        </w:rPr>
        <w:t xml:space="preserve"> and produce to order paints,</w:t>
      </w:r>
      <w:r w:rsidRPr="00DA300D">
        <w:rPr>
          <w:rFonts w:ascii="Times New Roman" w:hAnsi="Times New Roman" w:cs="Times New Roman"/>
          <w:sz w:val="22"/>
          <w:szCs w:val="22"/>
        </w:rPr>
        <w:t xml:space="preserve"> varnishes and similar types of coatings and wood oil. </w:t>
      </w:r>
    </w:p>
    <w:p w14:paraId="66E76EE4" w14:textId="77777777" w:rsidR="00495301" w:rsidRPr="00D63485" w:rsidRDefault="00495301" w:rsidP="00495301">
      <w:pPr>
        <w:pStyle w:val="BodyText"/>
        <w:ind w:left="540" w:right="-25"/>
        <w:jc w:val="both"/>
        <w:rPr>
          <w:rFonts w:ascii="Times New Roman" w:hAnsi="Times New Roman" w:cstheme="minorBidi"/>
          <w:sz w:val="22"/>
          <w:szCs w:val="22"/>
          <w:cs/>
        </w:rPr>
      </w:pPr>
    </w:p>
    <w:p w14:paraId="579614C7" w14:textId="77777777" w:rsidR="00495301" w:rsidRPr="00DA300D" w:rsidRDefault="00495301" w:rsidP="00495301">
      <w:pPr>
        <w:pStyle w:val="BodyText"/>
        <w:ind w:left="540" w:right="-25"/>
        <w:jc w:val="both"/>
        <w:rPr>
          <w:rFonts w:ascii="Times New Roman" w:hAnsi="Times New Roman" w:cs="Times New Roman"/>
          <w:sz w:val="22"/>
          <w:szCs w:val="22"/>
        </w:rPr>
      </w:pPr>
      <w:r w:rsidRPr="00DA300D">
        <w:rPr>
          <w:rFonts w:ascii="Times New Roman" w:hAnsi="Times New Roman" w:cs="Times New Roman"/>
          <w:sz w:val="22"/>
          <w:szCs w:val="22"/>
        </w:rPr>
        <w:t>Details of the Company’s subsidiaries were as follows:</w:t>
      </w:r>
    </w:p>
    <w:p w14:paraId="33A806B0" w14:textId="77777777" w:rsidR="00495301" w:rsidRPr="00DA300D" w:rsidRDefault="00495301" w:rsidP="00495301">
      <w:pPr>
        <w:pStyle w:val="BodyText"/>
        <w:ind w:left="540" w:right="-25"/>
        <w:jc w:val="both"/>
        <w:rPr>
          <w:rFonts w:ascii="Times New Roman" w:hAnsi="Times New Roman" w:cs="Times New Roman"/>
          <w:sz w:val="22"/>
          <w:szCs w:val="22"/>
        </w:rPr>
      </w:pPr>
    </w:p>
    <w:tbl>
      <w:tblPr>
        <w:tblW w:w="9633" w:type="dxa"/>
        <w:tblInd w:w="540" w:type="dxa"/>
        <w:tblLayout w:type="fixed"/>
        <w:tblLook w:val="04A0" w:firstRow="1" w:lastRow="0" w:firstColumn="1" w:lastColumn="0" w:noHBand="0" w:noVBand="1"/>
      </w:tblPr>
      <w:tblGrid>
        <w:gridCol w:w="2829"/>
        <w:gridCol w:w="2693"/>
        <w:gridCol w:w="1417"/>
        <w:gridCol w:w="1418"/>
        <w:gridCol w:w="1276"/>
      </w:tblGrid>
      <w:tr w:rsidR="00495301" w:rsidRPr="00DA300D" w14:paraId="7D86E751" w14:textId="77777777" w:rsidTr="007D01CA">
        <w:trPr>
          <w:tblHeader/>
        </w:trPr>
        <w:tc>
          <w:tcPr>
            <w:tcW w:w="2829" w:type="dxa"/>
          </w:tcPr>
          <w:p w14:paraId="50155318" w14:textId="77777777" w:rsidR="00495301" w:rsidRPr="00DA300D" w:rsidRDefault="00495301" w:rsidP="007D01CA">
            <w:pPr>
              <w:spacing w:after="0"/>
              <w:ind w:right="14"/>
              <w:jc w:val="center"/>
              <w:rPr>
                <w:rFonts w:ascii="Times New Roman" w:hAnsi="Times New Roman" w:cs="Times New Roman"/>
                <w:szCs w:val="22"/>
              </w:rPr>
            </w:pPr>
          </w:p>
        </w:tc>
        <w:tc>
          <w:tcPr>
            <w:tcW w:w="2693" w:type="dxa"/>
          </w:tcPr>
          <w:p w14:paraId="5D21B2A8" w14:textId="77777777" w:rsidR="00495301" w:rsidRPr="00DA300D" w:rsidRDefault="00495301" w:rsidP="007D01CA">
            <w:pPr>
              <w:spacing w:after="0"/>
              <w:ind w:right="14"/>
              <w:jc w:val="center"/>
              <w:rPr>
                <w:rFonts w:ascii="Times New Roman" w:hAnsi="Times New Roman" w:cs="Times New Roman"/>
                <w:szCs w:val="22"/>
              </w:rPr>
            </w:pPr>
          </w:p>
        </w:tc>
        <w:tc>
          <w:tcPr>
            <w:tcW w:w="1417" w:type="dxa"/>
          </w:tcPr>
          <w:p w14:paraId="70CFC94B" w14:textId="77777777" w:rsidR="00495301" w:rsidRPr="00DA300D" w:rsidRDefault="00495301" w:rsidP="007D01CA">
            <w:pPr>
              <w:spacing w:after="0"/>
              <w:ind w:right="14"/>
              <w:jc w:val="center"/>
              <w:rPr>
                <w:rFonts w:ascii="Times New Roman" w:hAnsi="Times New Roman" w:cs="Times New Roman"/>
                <w:szCs w:val="22"/>
              </w:rPr>
            </w:pPr>
          </w:p>
        </w:tc>
        <w:tc>
          <w:tcPr>
            <w:tcW w:w="2694" w:type="dxa"/>
            <w:gridSpan w:val="2"/>
          </w:tcPr>
          <w:p w14:paraId="6E6A4285" w14:textId="77777777" w:rsidR="00495301" w:rsidRPr="00DA300D" w:rsidRDefault="00495301" w:rsidP="007D01CA">
            <w:pPr>
              <w:spacing w:after="0"/>
              <w:ind w:right="14"/>
              <w:jc w:val="center"/>
              <w:rPr>
                <w:rFonts w:ascii="Times New Roman" w:hAnsi="Times New Roman" w:cs="Times New Roman"/>
                <w:szCs w:val="22"/>
              </w:rPr>
            </w:pPr>
            <w:r w:rsidRPr="00DA300D">
              <w:rPr>
                <w:rFonts w:ascii="Times New Roman" w:hAnsi="Times New Roman" w:cs="Times New Roman"/>
                <w:b/>
                <w:bCs/>
                <w:szCs w:val="22"/>
              </w:rPr>
              <w:t>Ownership interest</w:t>
            </w:r>
          </w:p>
        </w:tc>
      </w:tr>
      <w:tr w:rsidR="00B813C0" w:rsidRPr="00DA300D" w14:paraId="78F1DD33" w14:textId="77777777" w:rsidTr="007D01CA">
        <w:trPr>
          <w:tblHeader/>
        </w:trPr>
        <w:tc>
          <w:tcPr>
            <w:tcW w:w="2829" w:type="dxa"/>
          </w:tcPr>
          <w:p w14:paraId="3B650A22" w14:textId="77777777" w:rsidR="00B813C0" w:rsidRPr="00DA300D" w:rsidRDefault="00B813C0" w:rsidP="007D01CA">
            <w:pPr>
              <w:spacing w:after="0"/>
              <w:ind w:right="14"/>
              <w:jc w:val="center"/>
              <w:rPr>
                <w:rFonts w:ascii="Times New Roman" w:hAnsi="Times New Roman" w:cs="Times New Roman"/>
                <w:b/>
                <w:bCs/>
                <w:szCs w:val="22"/>
              </w:rPr>
            </w:pPr>
          </w:p>
        </w:tc>
        <w:tc>
          <w:tcPr>
            <w:tcW w:w="2693" w:type="dxa"/>
          </w:tcPr>
          <w:p w14:paraId="2E428FFF" w14:textId="77777777" w:rsidR="00B813C0" w:rsidRPr="00DA300D" w:rsidRDefault="00B813C0" w:rsidP="007D01CA">
            <w:pPr>
              <w:spacing w:after="0"/>
              <w:ind w:right="14"/>
              <w:jc w:val="center"/>
              <w:rPr>
                <w:rFonts w:ascii="Times New Roman" w:hAnsi="Times New Roman" w:cs="Times New Roman"/>
                <w:b/>
                <w:bCs/>
                <w:szCs w:val="22"/>
              </w:rPr>
            </w:pPr>
          </w:p>
        </w:tc>
        <w:tc>
          <w:tcPr>
            <w:tcW w:w="1417" w:type="dxa"/>
          </w:tcPr>
          <w:p w14:paraId="4A9AF4B7" w14:textId="77777777" w:rsidR="00B813C0" w:rsidRPr="00DA300D" w:rsidRDefault="00B813C0" w:rsidP="00EF0BB9">
            <w:pPr>
              <w:spacing w:after="0"/>
              <w:ind w:right="14"/>
              <w:jc w:val="center"/>
              <w:rPr>
                <w:rFonts w:ascii="Times New Roman" w:hAnsi="Times New Roman" w:cs="Times New Roman"/>
                <w:b/>
                <w:bCs/>
                <w:szCs w:val="22"/>
              </w:rPr>
            </w:pPr>
            <w:r w:rsidRPr="00DA300D">
              <w:rPr>
                <w:rFonts w:ascii="Times New Roman" w:hAnsi="Times New Roman" w:cs="Times New Roman"/>
                <w:b/>
                <w:bCs/>
                <w:szCs w:val="22"/>
              </w:rPr>
              <w:t>Country of</w:t>
            </w:r>
          </w:p>
        </w:tc>
        <w:tc>
          <w:tcPr>
            <w:tcW w:w="2694" w:type="dxa"/>
            <w:gridSpan w:val="2"/>
          </w:tcPr>
          <w:p w14:paraId="35AAEA78" w14:textId="77777777" w:rsidR="00B813C0" w:rsidRPr="00DA300D" w:rsidRDefault="00B813C0" w:rsidP="007D01CA">
            <w:pPr>
              <w:spacing w:after="0"/>
              <w:ind w:right="14"/>
              <w:jc w:val="center"/>
              <w:rPr>
                <w:rFonts w:ascii="Times New Roman" w:hAnsi="Times New Roman" w:cs="Times New Roman"/>
                <w:szCs w:val="22"/>
              </w:rPr>
            </w:pPr>
            <w:r w:rsidRPr="00DA300D">
              <w:rPr>
                <w:rFonts w:ascii="Times New Roman" w:hAnsi="Times New Roman" w:cs="Times New Roman"/>
                <w:b/>
                <w:bCs/>
                <w:i/>
                <w:iCs/>
                <w:szCs w:val="22"/>
              </w:rPr>
              <w:t>(%)</w:t>
            </w:r>
          </w:p>
        </w:tc>
      </w:tr>
      <w:tr w:rsidR="00B813C0" w:rsidRPr="00DA300D" w14:paraId="6A51358C" w14:textId="77777777" w:rsidTr="007D01CA">
        <w:trPr>
          <w:tblHeader/>
        </w:trPr>
        <w:tc>
          <w:tcPr>
            <w:tcW w:w="2829" w:type="dxa"/>
          </w:tcPr>
          <w:p w14:paraId="71BFE509" w14:textId="77777777" w:rsidR="00B813C0" w:rsidRPr="00DA300D" w:rsidRDefault="00B813C0" w:rsidP="007D01CA">
            <w:pPr>
              <w:spacing w:after="0"/>
              <w:ind w:right="14"/>
              <w:jc w:val="center"/>
              <w:rPr>
                <w:rFonts w:ascii="Times New Roman" w:hAnsi="Times New Roman" w:cs="Times New Roman"/>
                <w:szCs w:val="22"/>
              </w:rPr>
            </w:pPr>
            <w:r w:rsidRPr="00DA300D">
              <w:rPr>
                <w:rFonts w:ascii="Times New Roman" w:hAnsi="Times New Roman" w:cs="Times New Roman"/>
                <w:b/>
                <w:bCs/>
                <w:szCs w:val="22"/>
              </w:rPr>
              <w:t>Name of entity</w:t>
            </w:r>
          </w:p>
        </w:tc>
        <w:tc>
          <w:tcPr>
            <w:tcW w:w="2693" w:type="dxa"/>
          </w:tcPr>
          <w:p w14:paraId="69C27FAE" w14:textId="77777777" w:rsidR="00B813C0" w:rsidRPr="00DA300D" w:rsidRDefault="00B813C0" w:rsidP="007D01CA">
            <w:pPr>
              <w:spacing w:after="0"/>
              <w:ind w:right="14"/>
              <w:jc w:val="center"/>
              <w:rPr>
                <w:rFonts w:ascii="Times New Roman" w:hAnsi="Times New Roman" w:cs="Times New Roman"/>
                <w:szCs w:val="22"/>
              </w:rPr>
            </w:pPr>
            <w:r w:rsidRPr="00DA300D">
              <w:rPr>
                <w:rFonts w:ascii="Times New Roman" w:hAnsi="Times New Roman" w:cs="Times New Roman"/>
                <w:b/>
                <w:bCs/>
                <w:szCs w:val="22"/>
              </w:rPr>
              <w:t>Type of business</w:t>
            </w:r>
          </w:p>
        </w:tc>
        <w:tc>
          <w:tcPr>
            <w:tcW w:w="1417" w:type="dxa"/>
          </w:tcPr>
          <w:p w14:paraId="65A92853" w14:textId="77777777" w:rsidR="00B813C0" w:rsidRPr="00DA300D" w:rsidRDefault="00B813C0" w:rsidP="007D01CA">
            <w:pPr>
              <w:spacing w:after="0"/>
              <w:ind w:right="-108"/>
              <w:jc w:val="center"/>
              <w:rPr>
                <w:rFonts w:ascii="Times New Roman" w:hAnsi="Times New Roman" w:cs="Times New Roman"/>
                <w:szCs w:val="22"/>
              </w:rPr>
            </w:pPr>
            <w:r w:rsidRPr="00DA300D">
              <w:rPr>
                <w:rFonts w:ascii="Times New Roman" w:hAnsi="Times New Roman" w:cs="Times New Roman"/>
                <w:b/>
                <w:bCs/>
                <w:szCs w:val="22"/>
              </w:rPr>
              <w:t>incorporation</w:t>
            </w:r>
          </w:p>
        </w:tc>
        <w:tc>
          <w:tcPr>
            <w:tcW w:w="1418" w:type="dxa"/>
          </w:tcPr>
          <w:p w14:paraId="257CEA7F" w14:textId="77777777" w:rsidR="00B813C0" w:rsidRPr="00DA300D" w:rsidRDefault="00B813C0" w:rsidP="007D01CA">
            <w:pPr>
              <w:spacing w:after="0"/>
              <w:jc w:val="center"/>
              <w:rPr>
                <w:rFonts w:ascii="Times New Roman" w:hAnsi="Times New Roman" w:cs="Times New Roman"/>
                <w:szCs w:val="22"/>
              </w:rPr>
            </w:pPr>
            <w:r w:rsidRPr="00DA300D">
              <w:rPr>
                <w:rFonts w:ascii="Times New Roman" w:hAnsi="Times New Roman" w:cs="Times New Roman"/>
                <w:b/>
                <w:bCs/>
                <w:szCs w:val="22"/>
              </w:rPr>
              <w:t>202</w:t>
            </w:r>
            <w:r w:rsidR="00D737D2">
              <w:rPr>
                <w:rFonts w:ascii="Times New Roman" w:hAnsi="Times New Roman" w:cs="Times New Roman"/>
                <w:b/>
                <w:bCs/>
                <w:szCs w:val="22"/>
              </w:rPr>
              <w:t>4</w:t>
            </w:r>
          </w:p>
        </w:tc>
        <w:tc>
          <w:tcPr>
            <w:tcW w:w="1276" w:type="dxa"/>
          </w:tcPr>
          <w:p w14:paraId="443CC4A8" w14:textId="77777777" w:rsidR="00B813C0" w:rsidRPr="00DA300D" w:rsidRDefault="00B813C0" w:rsidP="007D01CA">
            <w:pPr>
              <w:spacing w:after="0"/>
              <w:ind w:right="14"/>
              <w:jc w:val="center"/>
              <w:rPr>
                <w:rFonts w:ascii="Times New Roman" w:hAnsi="Times New Roman" w:cs="Times New Roman"/>
                <w:szCs w:val="22"/>
              </w:rPr>
            </w:pPr>
            <w:r w:rsidRPr="00DA300D">
              <w:rPr>
                <w:rFonts w:ascii="Times New Roman" w:hAnsi="Times New Roman" w:cs="Times New Roman"/>
                <w:b/>
                <w:bCs/>
                <w:szCs w:val="22"/>
              </w:rPr>
              <w:t>202</w:t>
            </w:r>
            <w:r w:rsidR="00D737D2">
              <w:rPr>
                <w:rFonts w:ascii="Times New Roman" w:hAnsi="Times New Roman" w:cs="Times New Roman"/>
                <w:b/>
                <w:bCs/>
                <w:szCs w:val="22"/>
              </w:rPr>
              <w:t>3</w:t>
            </w:r>
          </w:p>
        </w:tc>
      </w:tr>
      <w:tr w:rsidR="00B813C0" w:rsidRPr="00DA300D" w14:paraId="22F9F6E5" w14:textId="77777777" w:rsidTr="007D01CA">
        <w:trPr>
          <w:tblHeader/>
        </w:trPr>
        <w:tc>
          <w:tcPr>
            <w:tcW w:w="2829" w:type="dxa"/>
          </w:tcPr>
          <w:p w14:paraId="488037DE" w14:textId="77777777" w:rsidR="00B813C0" w:rsidRPr="00DA300D" w:rsidRDefault="00B813C0" w:rsidP="007D01CA">
            <w:pPr>
              <w:spacing w:after="0"/>
              <w:ind w:right="14"/>
              <w:jc w:val="center"/>
              <w:rPr>
                <w:rFonts w:ascii="Times New Roman" w:hAnsi="Times New Roman" w:cs="Times New Roman"/>
                <w:b/>
                <w:bCs/>
                <w:szCs w:val="22"/>
              </w:rPr>
            </w:pPr>
          </w:p>
        </w:tc>
        <w:tc>
          <w:tcPr>
            <w:tcW w:w="2693" w:type="dxa"/>
          </w:tcPr>
          <w:p w14:paraId="79EC0AB9" w14:textId="77777777" w:rsidR="00B813C0" w:rsidRPr="00DA300D" w:rsidRDefault="00B813C0" w:rsidP="007D01CA">
            <w:pPr>
              <w:spacing w:after="0"/>
              <w:ind w:right="14"/>
              <w:jc w:val="center"/>
              <w:rPr>
                <w:rFonts w:ascii="Times New Roman" w:hAnsi="Times New Roman" w:cs="Times New Roman"/>
                <w:b/>
                <w:bCs/>
                <w:szCs w:val="22"/>
              </w:rPr>
            </w:pPr>
          </w:p>
        </w:tc>
        <w:tc>
          <w:tcPr>
            <w:tcW w:w="1417" w:type="dxa"/>
          </w:tcPr>
          <w:p w14:paraId="6F645B8E" w14:textId="77777777" w:rsidR="00B813C0" w:rsidRPr="00DA300D" w:rsidRDefault="00B813C0" w:rsidP="007D01CA">
            <w:pPr>
              <w:spacing w:after="0"/>
              <w:ind w:right="-108"/>
              <w:jc w:val="center"/>
              <w:rPr>
                <w:rFonts w:ascii="Times New Roman" w:hAnsi="Times New Roman" w:cs="Times New Roman"/>
                <w:b/>
                <w:bCs/>
                <w:szCs w:val="22"/>
              </w:rPr>
            </w:pPr>
          </w:p>
        </w:tc>
        <w:tc>
          <w:tcPr>
            <w:tcW w:w="1418" w:type="dxa"/>
          </w:tcPr>
          <w:p w14:paraId="78195CA1" w14:textId="77777777" w:rsidR="00B813C0" w:rsidRPr="00DA300D" w:rsidRDefault="00B813C0" w:rsidP="007D01CA">
            <w:pPr>
              <w:spacing w:after="0"/>
              <w:jc w:val="center"/>
              <w:rPr>
                <w:rFonts w:ascii="Times New Roman" w:hAnsi="Times New Roman" w:cs="Times New Roman"/>
                <w:b/>
                <w:bCs/>
                <w:szCs w:val="22"/>
              </w:rPr>
            </w:pPr>
          </w:p>
        </w:tc>
        <w:tc>
          <w:tcPr>
            <w:tcW w:w="1276" w:type="dxa"/>
          </w:tcPr>
          <w:p w14:paraId="00038B0C" w14:textId="77777777" w:rsidR="00B813C0" w:rsidRPr="00DA300D" w:rsidRDefault="00B813C0" w:rsidP="007D01CA">
            <w:pPr>
              <w:spacing w:after="0"/>
              <w:ind w:right="14"/>
              <w:jc w:val="center"/>
              <w:rPr>
                <w:rFonts w:ascii="Times New Roman" w:hAnsi="Times New Roman" w:cs="Times New Roman"/>
                <w:b/>
                <w:bCs/>
                <w:szCs w:val="22"/>
              </w:rPr>
            </w:pPr>
          </w:p>
        </w:tc>
      </w:tr>
      <w:tr w:rsidR="00B813C0" w:rsidRPr="00DA300D" w14:paraId="31264A40" w14:textId="77777777" w:rsidTr="007D01CA">
        <w:tc>
          <w:tcPr>
            <w:tcW w:w="2829" w:type="dxa"/>
          </w:tcPr>
          <w:p w14:paraId="6A81771F" w14:textId="77777777" w:rsidR="00B813C0" w:rsidRPr="00DA300D" w:rsidRDefault="00B813C0" w:rsidP="007D01CA">
            <w:pPr>
              <w:spacing w:after="0"/>
              <w:ind w:right="14"/>
              <w:jc w:val="both"/>
              <w:rPr>
                <w:rFonts w:ascii="Times New Roman" w:hAnsi="Times New Roman" w:cs="Times New Roman"/>
                <w:b/>
                <w:bCs/>
                <w:szCs w:val="22"/>
              </w:rPr>
            </w:pPr>
            <w:r w:rsidRPr="00DA300D">
              <w:rPr>
                <w:rFonts w:ascii="Times New Roman" w:hAnsi="Times New Roman" w:cs="Times New Roman"/>
                <w:b/>
                <w:bCs/>
                <w:i/>
                <w:iCs/>
                <w:szCs w:val="22"/>
              </w:rPr>
              <w:t>Direct subsidiaries</w:t>
            </w:r>
          </w:p>
        </w:tc>
        <w:tc>
          <w:tcPr>
            <w:tcW w:w="2693" w:type="dxa"/>
          </w:tcPr>
          <w:p w14:paraId="03C3D651" w14:textId="77777777" w:rsidR="00B813C0" w:rsidRPr="00DA300D" w:rsidRDefault="00B813C0" w:rsidP="007D01CA">
            <w:pPr>
              <w:spacing w:after="0"/>
              <w:ind w:right="14"/>
              <w:jc w:val="both"/>
              <w:rPr>
                <w:rFonts w:ascii="Times New Roman" w:hAnsi="Times New Roman" w:cs="Times New Roman"/>
                <w:b/>
                <w:bCs/>
                <w:szCs w:val="22"/>
              </w:rPr>
            </w:pPr>
          </w:p>
        </w:tc>
        <w:tc>
          <w:tcPr>
            <w:tcW w:w="1417" w:type="dxa"/>
          </w:tcPr>
          <w:p w14:paraId="0B018864" w14:textId="77777777" w:rsidR="00B813C0" w:rsidRPr="00DA300D" w:rsidRDefault="00B813C0" w:rsidP="007D01CA">
            <w:pPr>
              <w:spacing w:after="0"/>
              <w:ind w:right="14"/>
              <w:jc w:val="center"/>
              <w:rPr>
                <w:rFonts w:ascii="Times New Roman" w:hAnsi="Times New Roman" w:cs="Times New Roman"/>
                <w:b/>
                <w:bCs/>
                <w:szCs w:val="22"/>
              </w:rPr>
            </w:pPr>
          </w:p>
        </w:tc>
        <w:tc>
          <w:tcPr>
            <w:tcW w:w="1418" w:type="dxa"/>
          </w:tcPr>
          <w:p w14:paraId="54DA2930" w14:textId="77777777" w:rsidR="00B813C0" w:rsidRPr="00DA300D" w:rsidRDefault="00B813C0" w:rsidP="007D01CA">
            <w:pPr>
              <w:spacing w:after="0"/>
              <w:ind w:right="14"/>
              <w:jc w:val="center"/>
              <w:rPr>
                <w:rFonts w:ascii="Times New Roman" w:hAnsi="Times New Roman" w:cs="Times New Roman"/>
                <w:b/>
                <w:bCs/>
                <w:szCs w:val="22"/>
              </w:rPr>
            </w:pPr>
          </w:p>
        </w:tc>
        <w:tc>
          <w:tcPr>
            <w:tcW w:w="1276" w:type="dxa"/>
          </w:tcPr>
          <w:p w14:paraId="506AED81" w14:textId="77777777" w:rsidR="00B813C0" w:rsidRPr="00DA300D" w:rsidRDefault="00B813C0" w:rsidP="007D01CA">
            <w:pPr>
              <w:spacing w:after="0"/>
              <w:ind w:right="14"/>
              <w:jc w:val="center"/>
              <w:rPr>
                <w:rFonts w:ascii="Times New Roman" w:hAnsi="Times New Roman" w:cs="Times New Roman"/>
                <w:b/>
                <w:bCs/>
                <w:szCs w:val="22"/>
              </w:rPr>
            </w:pPr>
          </w:p>
        </w:tc>
      </w:tr>
      <w:tr w:rsidR="00B813C0" w:rsidRPr="00DA300D" w14:paraId="1C17CE14" w14:textId="77777777" w:rsidTr="007D01CA">
        <w:tc>
          <w:tcPr>
            <w:tcW w:w="2829" w:type="dxa"/>
          </w:tcPr>
          <w:p w14:paraId="24FB51AB" w14:textId="77777777" w:rsidR="00B813C0" w:rsidRPr="00DA300D" w:rsidRDefault="00B813C0" w:rsidP="007D01CA">
            <w:pPr>
              <w:spacing w:after="0"/>
              <w:ind w:right="14"/>
              <w:jc w:val="both"/>
              <w:rPr>
                <w:rFonts w:ascii="Times New Roman" w:hAnsi="Times New Roman" w:cs="Times New Roman"/>
                <w:b/>
                <w:bCs/>
                <w:szCs w:val="22"/>
              </w:rPr>
            </w:pPr>
            <w:r w:rsidRPr="00DA300D">
              <w:rPr>
                <w:rFonts w:ascii="Times New Roman" w:hAnsi="Times New Roman" w:cs="Times New Roman"/>
                <w:szCs w:val="22"/>
                <w:cs/>
              </w:rPr>
              <w:t xml:space="preserve">1. </w:t>
            </w:r>
            <w:r w:rsidRPr="00DA300D">
              <w:rPr>
                <w:rFonts w:ascii="Times New Roman" w:hAnsi="Times New Roman" w:cs="Times New Roman"/>
                <w:szCs w:val="22"/>
              </w:rPr>
              <w:t>Dimet Paint Co.,Ltd.</w:t>
            </w:r>
          </w:p>
        </w:tc>
        <w:tc>
          <w:tcPr>
            <w:tcW w:w="2693" w:type="dxa"/>
          </w:tcPr>
          <w:p w14:paraId="5878CD7C" w14:textId="77777777" w:rsidR="00B813C0" w:rsidRPr="00DA300D" w:rsidRDefault="00B813C0" w:rsidP="00532DC1">
            <w:pPr>
              <w:spacing w:after="0"/>
              <w:ind w:left="-108" w:right="-108"/>
              <w:jc w:val="center"/>
              <w:rPr>
                <w:rFonts w:ascii="Times New Roman" w:hAnsi="Times New Roman" w:cs="Times New Roman"/>
                <w:spacing w:val="-4"/>
                <w:szCs w:val="22"/>
              </w:rPr>
            </w:pPr>
            <w:r w:rsidRPr="00DA300D">
              <w:rPr>
                <w:rFonts w:ascii="Times New Roman" w:hAnsi="Times New Roman" w:cs="Times New Roman"/>
                <w:spacing w:val="-4"/>
                <w:szCs w:val="22"/>
              </w:rPr>
              <w:t xml:space="preserve">Manufacturing surface </w:t>
            </w:r>
            <w:r w:rsidR="00532DC1" w:rsidRPr="00DA300D">
              <w:rPr>
                <w:rFonts w:ascii="Times New Roman" w:hAnsi="Times New Roman" w:cs="Times New Roman"/>
                <w:spacing w:val="-4"/>
                <w:szCs w:val="22"/>
              </w:rPr>
              <w:br/>
            </w:r>
            <w:r w:rsidRPr="00DA300D">
              <w:rPr>
                <w:rFonts w:ascii="Times New Roman" w:hAnsi="Times New Roman" w:cs="Times New Roman"/>
                <w:spacing w:val="-4"/>
                <w:szCs w:val="22"/>
              </w:rPr>
              <w:t xml:space="preserve">coating </w:t>
            </w:r>
            <w:r w:rsidRPr="00DA300D">
              <w:rPr>
                <w:rFonts w:ascii="Times New Roman" w:hAnsi="Times New Roman" w:cs="Times New Roman"/>
                <w:szCs w:val="22"/>
              </w:rPr>
              <w:t>and wood oil</w:t>
            </w:r>
          </w:p>
        </w:tc>
        <w:tc>
          <w:tcPr>
            <w:tcW w:w="1417" w:type="dxa"/>
          </w:tcPr>
          <w:p w14:paraId="2D6FE903" w14:textId="77777777" w:rsidR="00B813C0" w:rsidRPr="00DA300D" w:rsidRDefault="00B813C0" w:rsidP="007D01CA">
            <w:pPr>
              <w:spacing w:after="0"/>
              <w:ind w:right="-74"/>
              <w:jc w:val="center"/>
              <w:rPr>
                <w:rFonts w:ascii="Times New Roman" w:hAnsi="Times New Roman" w:cs="Times New Roman"/>
                <w:szCs w:val="22"/>
              </w:rPr>
            </w:pPr>
            <w:r w:rsidRPr="00DA300D">
              <w:rPr>
                <w:rFonts w:ascii="Times New Roman" w:hAnsi="Times New Roman" w:cs="Times New Roman"/>
                <w:szCs w:val="22"/>
              </w:rPr>
              <w:t>Thailand</w:t>
            </w:r>
          </w:p>
        </w:tc>
        <w:tc>
          <w:tcPr>
            <w:tcW w:w="1418" w:type="dxa"/>
          </w:tcPr>
          <w:p w14:paraId="394ADF33" w14:textId="77777777" w:rsidR="00B813C0" w:rsidRPr="00DA300D" w:rsidRDefault="00B813C0" w:rsidP="007D01CA">
            <w:pPr>
              <w:spacing w:after="0"/>
              <w:ind w:left="-136" w:right="-74"/>
              <w:jc w:val="center"/>
              <w:rPr>
                <w:rFonts w:ascii="Times New Roman" w:hAnsi="Times New Roman" w:cs="Times New Roman"/>
                <w:szCs w:val="22"/>
              </w:rPr>
            </w:pPr>
            <w:r w:rsidRPr="00DA300D">
              <w:rPr>
                <w:rFonts w:ascii="Times New Roman" w:hAnsi="Times New Roman" w:cs="Times New Roman"/>
                <w:szCs w:val="22"/>
              </w:rPr>
              <w:t>100</w:t>
            </w:r>
          </w:p>
        </w:tc>
        <w:tc>
          <w:tcPr>
            <w:tcW w:w="1276" w:type="dxa"/>
          </w:tcPr>
          <w:p w14:paraId="08616978" w14:textId="77777777" w:rsidR="00B813C0" w:rsidRPr="00DA300D" w:rsidRDefault="00B813C0" w:rsidP="007D01CA">
            <w:pPr>
              <w:spacing w:after="0"/>
              <w:ind w:left="-136" w:right="-74"/>
              <w:jc w:val="center"/>
              <w:rPr>
                <w:rFonts w:ascii="Times New Roman" w:hAnsi="Times New Roman" w:cs="Times New Roman"/>
                <w:szCs w:val="22"/>
              </w:rPr>
            </w:pPr>
            <w:r w:rsidRPr="00DA300D">
              <w:rPr>
                <w:rFonts w:ascii="Times New Roman" w:hAnsi="Times New Roman" w:cs="Times New Roman"/>
                <w:szCs w:val="22"/>
              </w:rPr>
              <w:t>100</w:t>
            </w:r>
          </w:p>
        </w:tc>
      </w:tr>
      <w:tr w:rsidR="00B813C0" w:rsidRPr="00DA300D" w14:paraId="555351A5" w14:textId="77777777" w:rsidTr="007D01CA">
        <w:tc>
          <w:tcPr>
            <w:tcW w:w="2829" w:type="dxa"/>
          </w:tcPr>
          <w:p w14:paraId="5849928E" w14:textId="77777777" w:rsidR="00B813C0" w:rsidRPr="00DA300D" w:rsidRDefault="00B813C0" w:rsidP="007D01CA">
            <w:pPr>
              <w:spacing w:after="0" w:line="240" w:lineRule="auto"/>
              <w:rPr>
                <w:rFonts w:ascii="Angsana New" w:hAnsi="Angsana New"/>
                <w:sz w:val="28"/>
              </w:rPr>
            </w:pPr>
            <w:r w:rsidRPr="00DA300D">
              <w:rPr>
                <w:rFonts w:ascii="Times New Roman" w:hAnsi="Times New Roman" w:cs="Times New Roman"/>
                <w:szCs w:val="22"/>
              </w:rPr>
              <w:t>2</w:t>
            </w:r>
            <w:r w:rsidRPr="00DA300D">
              <w:rPr>
                <w:rFonts w:ascii="Times New Roman" w:hAnsi="Times New Roman" w:cs="Times New Roman"/>
                <w:szCs w:val="22"/>
                <w:cs/>
              </w:rPr>
              <w:t xml:space="preserve">. </w:t>
            </w:r>
            <w:r w:rsidRPr="00DA300D">
              <w:rPr>
                <w:rFonts w:ascii="Times New Roman" w:hAnsi="Times New Roman" w:cs="Times New Roman"/>
                <w:spacing w:val="-4"/>
                <w:szCs w:val="22"/>
              </w:rPr>
              <w:t>Super</w:t>
            </w:r>
            <w:r w:rsidRPr="00DA300D">
              <w:rPr>
                <w:rFonts w:ascii="Times New Roman" w:hAnsi="Times New Roman" w:cs="Times New Roman"/>
                <w:szCs w:val="22"/>
              </w:rPr>
              <w:t xml:space="preserve"> Fast Supply</w:t>
            </w:r>
            <w:r w:rsidRPr="00DA300D">
              <w:rPr>
                <w:rFonts w:ascii="Times New Roman" w:hAnsi="Times New Roman" w:cs="Times New Roman"/>
                <w:spacing w:val="-4"/>
                <w:szCs w:val="22"/>
              </w:rPr>
              <w:t xml:space="preserve"> </w:t>
            </w:r>
            <w:r w:rsidRPr="00DA300D">
              <w:rPr>
                <w:rFonts w:ascii="Times New Roman" w:hAnsi="Times New Roman" w:cs="Times New Roman"/>
                <w:szCs w:val="22"/>
              </w:rPr>
              <w:t>Co., Ltd</w:t>
            </w:r>
          </w:p>
        </w:tc>
        <w:tc>
          <w:tcPr>
            <w:tcW w:w="2693" w:type="dxa"/>
          </w:tcPr>
          <w:p w14:paraId="198841C2" w14:textId="77777777" w:rsidR="00B813C0" w:rsidRPr="00DA300D" w:rsidRDefault="00532DC1" w:rsidP="00532DC1">
            <w:pPr>
              <w:spacing w:after="0"/>
              <w:ind w:right="-108"/>
              <w:jc w:val="center"/>
              <w:rPr>
                <w:rFonts w:ascii="Times New Roman" w:hAnsi="Times New Roman"/>
                <w:b/>
                <w:bCs/>
                <w:szCs w:val="22"/>
              </w:rPr>
            </w:pPr>
            <w:bookmarkStart w:id="0" w:name="_Hlk124000362"/>
            <w:r w:rsidRPr="00DA300D">
              <w:rPr>
                <w:rFonts w:ascii="Times New Roman" w:hAnsi="Times New Roman" w:cs="Times New Roman"/>
                <w:spacing w:val="-4"/>
                <w:szCs w:val="22"/>
              </w:rPr>
              <w:t xml:space="preserve">Wholesale </w:t>
            </w:r>
            <w:r w:rsidR="00B813C0" w:rsidRPr="00DA300D">
              <w:rPr>
                <w:rFonts w:ascii="Times New Roman" w:hAnsi="Times New Roman" w:cs="Times New Roman"/>
                <w:spacing w:val="-4"/>
                <w:szCs w:val="22"/>
              </w:rPr>
              <w:t>general products</w:t>
            </w:r>
            <w:bookmarkEnd w:id="0"/>
          </w:p>
        </w:tc>
        <w:tc>
          <w:tcPr>
            <w:tcW w:w="1417" w:type="dxa"/>
          </w:tcPr>
          <w:p w14:paraId="1B4F5FBC" w14:textId="77777777" w:rsidR="00B813C0" w:rsidRPr="00DA300D" w:rsidRDefault="00B813C0" w:rsidP="007D01CA">
            <w:pPr>
              <w:spacing w:after="0"/>
              <w:ind w:right="-74"/>
              <w:jc w:val="center"/>
              <w:rPr>
                <w:rFonts w:ascii="Times New Roman" w:hAnsi="Times New Roman" w:cs="Times New Roman"/>
                <w:szCs w:val="22"/>
              </w:rPr>
            </w:pPr>
            <w:r w:rsidRPr="00DA300D">
              <w:rPr>
                <w:rFonts w:ascii="Times New Roman" w:hAnsi="Times New Roman" w:cs="Times New Roman"/>
                <w:szCs w:val="22"/>
              </w:rPr>
              <w:t>Thailand</w:t>
            </w:r>
          </w:p>
        </w:tc>
        <w:tc>
          <w:tcPr>
            <w:tcW w:w="1418" w:type="dxa"/>
          </w:tcPr>
          <w:p w14:paraId="4F1861DF" w14:textId="77777777" w:rsidR="00B813C0" w:rsidRPr="00DA300D" w:rsidRDefault="00B813C0" w:rsidP="007D01CA">
            <w:pPr>
              <w:spacing w:after="0"/>
              <w:ind w:left="-136" w:right="-74"/>
              <w:jc w:val="center"/>
              <w:rPr>
                <w:rFonts w:ascii="Times New Roman" w:hAnsi="Times New Roman" w:cs="Times New Roman"/>
                <w:szCs w:val="22"/>
              </w:rPr>
            </w:pPr>
            <w:r w:rsidRPr="00DA300D">
              <w:rPr>
                <w:rFonts w:ascii="Times New Roman" w:hAnsi="Times New Roman" w:cs="Times New Roman"/>
                <w:szCs w:val="22"/>
              </w:rPr>
              <w:t>100</w:t>
            </w:r>
          </w:p>
        </w:tc>
        <w:tc>
          <w:tcPr>
            <w:tcW w:w="1276" w:type="dxa"/>
          </w:tcPr>
          <w:p w14:paraId="756F9927" w14:textId="77777777" w:rsidR="00B813C0" w:rsidRPr="00DA300D" w:rsidRDefault="00B813C0" w:rsidP="007D01CA">
            <w:pPr>
              <w:spacing w:after="0"/>
              <w:ind w:left="-136" w:right="-74"/>
              <w:jc w:val="center"/>
              <w:rPr>
                <w:rFonts w:ascii="Times New Roman" w:hAnsi="Times New Roman" w:cs="Times New Roman"/>
                <w:szCs w:val="22"/>
              </w:rPr>
            </w:pPr>
            <w:r w:rsidRPr="00DA300D">
              <w:rPr>
                <w:rFonts w:ascii="Times New Roman" w:hAnsi="Times New Roman" w:cs="Times New Roman"/>
                <w:szCs w:val="22"/>
              </w:rPr>
              <w:t>100</w:t>
            </w:r>
          </w:p>
        </w:tc>
      </w:tr>
    </w:tbl>
    <w:p w14:paraId="7870171B" w14:textId="77777777" w:rsidR="00495301" w:rsidRPr="00DA300D" w:rsidRDefault="00495301" w:rsidP="00495301">
      <w:pPr>
        <w:pStyle w:val="BodyText"/>
        <w:spacing w:line="220" w:lineRule="exact"/>
        <w:ind w:left="539" w:right="-25" w:firstLine="11"/>
        <w:jc w:val="both"/>
        <w:rPr>
          <w:rFonts w:ascii="Times New Roman" w:hAnsi="Times New Roman" w:cs="Times New Roman"/>
          <w:sz w:val="22"/>
          <w:szCs w:val="22"/>
        </w:rPr>
      </w:pPr>
    </w:p>
    <w:p w14:paraId="7F3363C9" w14:textId="77777777" w:rsidR="00554FD4" w:rsidRPr="00DA300D" w:rsidRDefault="00554FD4" w:rsidP="00554FD4">
      <w:pPr>
        <w:numPr>
          <w:ilvl w:val="0"/>
          <w:numId w:val="7"/>
        </w:numPr>
        <w:tabs>
          <w:tab w:val="left" w:pos="545"/>
        </w:tabs>
        <w:spacing w:after="0" w:line="240" w:lineRule="atLeast"/>
        <w:ind w:left="540" w:right="-25"/>
        <w:jc w:val="both"/>
        <w:rPr>
          <w:rFonts w:ascii="Times New Roman" w:hAnsi="Times New Roman" w:cs="Times New Roman"/>
          <w:b/>
          <w:bCs/>
          <w:szCs w:val="22"/>
        </w:rPr>
      </w:pPr>
      <w:r w:rsidRPr="00DA300D">
        <w:rPr>
          <w:rFonts w:ascii="Times New Roman" w:hAnsi="Times New Roman" w:cs="Times New Roman"/>
          <w:b/>
          <w:bCs/>
          <w:szCs w:val="22"/>
        </w:rPr>
        <w:t>Basis of preparation of financial statements</w:t>
      </w:r>
    </w:p>
    <w:p w14:paraId="71881552" w14:textId="77777777" w:rsidR="00554FD4" w:rsidRPr="00DA300D" w:rsidRDefault="00554FD4" w:rsidP="00554FD4">
      <w:pPr>
        <w:pStyle w:val="BodyText"/>
        <w:spacing w:line="220" w:lineRule="exact"/>
        <w:ind w:left="539" w:right="-25" w:firstLine="11"/>
        <w:jc w:val="both"/>
        <w:rPr>
          <w:rFonts w:ascii="Times New Roman" w:hAnsi="Times New Roman" w:cs="Times New Roman"/>
          <w:sz w:val="22"/>
          <w:szCs w:val="22"/>
        </w:rPr>
      </w:pPr>
    </w:p>
    <w:p w14:paraId="0CA6DC02" w14:textId="77777777" w:rsidR="00554FD4" w:rsidRPr="00DA300D" w:rsidRDefault="00554FD4" w:rsidP="00554FD4">
      <w:pPr>
        <w:pStyle w:val="BodyText"/>
        <w:numPr>
          <w:ilvl w:val="1"/>
          <w:numId w:val="7"/>
        </w:numPr>
        <w:tabs>
          <w:tab w:val="left" w:pos="540"/>
        </w:tabs>
        <w:ind w:left="540" w:right="-25" w:hanging="540"/>
        <w:jc w:val="both"/>
        <w:rPr>
          <w:rFonts w:ascii="Times New Roman" w:hAnsi="Times New Roman" w:cs="Times New Roman"/>
          <w:b/>
          <w:bCs/>
          <w:i/>
          <w:iCs/>
          <w:sz w:val="22"/>
          <w:szCs w:val="22"/>
        </w:rPr>
      </w:pPr>
      <w:r w:rsidRPr="00DA300D">
        <w:rPr>
          <w:rFonts w:ascii="Times New Roman" w:hAnsi="Times New Roman" w:cs="Times New Roman"/>
          <w:b/>
          <w:bCs/>
          <w:i/>
          <w:iCs/>
          <w:sz w:val="22"/>
          <w:szCs w:val="22"/>
        </w:rPr>
        <w:t>Statement of compliance</w:t>
      </w:r>
    </w:p>
    <w:p w14:paraId="7852FDE2" w14:textId="77777777" w:rsidR="00554FD4" w:rsidRPr="00DA300D" w:rsidRDefault="00554FD4" w:rsidP="00A6522A">
      <w:pPr>
        <w:tabs>
          <w:tab w:val="left" w:pos="540"/>
        </w:tabs>
        <w:autoSpaceDE w:val="0"/>
        <w:autoSpaceDN w:val="0"/>
        <w:spacing w:after="0" w:line="240" w:lineRule="atLeast"/>
        <w:ind w:left="539"/>
        <w:jc w:val="thaiDistribute"/>
        <w:rPr>
          <w:rFonts w:ascii="Times New Roman" w:hAnsi="Times New Roman" w:cstheme="minorBidi"/>
          <w:szCs w:val="22"/>
          <w:shd w:val="clear" w:color="auto" w:fill="FFFFFF"/>
          <w:lang w:val="en-GB"/>
        </w:rPr>
      </w:pPr>
    </w:p>
    <w:p w14:paraId="22E2BA0B" w14:textId="77777777" w:rsidR="00554FD4" w:rsidRPr="00DA300D" w:rsidRDefault="00554FD4" w:rsidP="00A6522A">
      <w:pPr>
        <w:tabs>
          <w:tab w:val="left" w:pos="540"/>
        </w:tabs>
        <w:autoSpaceDE w:val="0"/>
        <w:autoSpaceDN w:val="0"/>
        <w:spacing w:after="0" w:line="240" w:lineRule="atLeast"/>
        <w:ind w:left="539"/>
        <w:jc w:val="thaiDistribute"/>
        <w:rPr>
          <w:rFonts w:ascii="Times New Roman" w:hAnsi="Times New Roman" w:cstheme="minorBidi"/>
          <w:szCs w:val="22"/>
          <w:shd w:val="clear" w:color="auto" w:fill="FFFFFF"/>
          <w:lang w:val="en-GB"/>
        </w:rPr>
      </w:pPr>
      <w:r w:rsidRPr="00DA300D">
        <w:rPr>
          <w:rFonts w:ascii="Times New Roman" w:hAnsi="Times New Roman" w:cstheme="minorBidi"/>
          <w:szCs w:val="22"/>
          <w:shd w:val="clear" w:color="auto" w:fill="FFFFFF"/>
          <w:lang w:val="en-GB"/>
        </w:rPr>
        <w:t>The financial statements are prepared in accordance with Thai Financial Reporting Standards (“TFRSs”), guidelines promulgated by the Federation of Accounting Professions and applicable rules and regulations of the Thai Securities and Exchange Commission.</w:t>
      </w:r>
    </w:p>
    <w:p w14:paraId="6F08040C" w14:textId="77777777" w:rsidR="00554FD4" w:rsidRPr="00DA300D" w:rsidRDefault="00554FD4" w:rsidP="00554FD4">
      <w:pPr>
        <w:pStyle w:val="BodyText"/>
        <w:spacing w:line="220" w:lineRule="exact"/>
        <w:ind w:left="539" w:right="-25" w:firstLine="11"/>
        <w:jc w:val="both"/>
        <w:rPr>
          <w:rFonts w:ascii="Times New Roman" w:hAnsi="Times New Roman" w:cs="Times New Roman"/>
          <w:sz w:val="22"/>
          <w:szCs w:val="22"/>
        </w:rPr>
      </w:pPr>
    </w:p>
    <w:p w14:paraId="21902836" w14:textId="77777777" w:rsidR="00554FD4" w:rsidRPr="00DA300D" w:rsidRDefault="00554FD4" w:rsidP="00554FD4">
      <w:pPr>
        <w:pStyle w:val="BodyText"/>
        <w:numPr>
          <w:ilvl w:val="1"/>
          <w:numId w:val="7"/>
        </w:numPr>
        <w:tabs>
          <w:tab w:val="left" w:pos="540"/>
        </w:tabs>
        <w:ind w:left="540" w:right="-25" w:hanging="540"/>
        <w:jc w:val="both"/>
        <w:rPr>
          <w:rFonts w:ascii="Times New Roman" w:hAnsi="Times New Roman" w:cs="Times New Roman"/>
          <w:b/>
          <w:bCs/>
          <w:i/>
          <w:iCs/>
          <w:sz w:val="22"/>
          <w:szCs w:val="22"/>
        </w:rPr>
      </w:pPr>
      <w:r w:rsidRPr="00DA300D">
        <w:rPr>
          <w:rFonts w:ascii="Times New Roman" w:hAnsi="Times New Roman" w:cs="Times New Roman"/>
          <w:b/>
          <w:bCs/>
          <w:i/>
          <w:iCs/>
          <w:sz w:val="22"/>
          <w:szCs w:val="22"/>
        </w:rPr>
        <w:t>New financial reporting standards</w:t>
      </w:r>
    </w:p>
    <w:p w14:paraId="3263702B" w14:textId="77777777" w:rsidR="00554FD4" w:rsidRPr="00DA300D" w:rsidRDefault="00554FD4" w:rsidP="00554FD4">
      <w:pPr>
        <w:tabs>
          <w:tab w:val="left" w:pos="540"/>
        </w:tabs>
        <w:autoSpaceDE w:val="0"/>
        <w:autoSpaceDN w:val="0"/>
        <w:spacing w:after="0" w:line="240" w:lineRule="atLeast"/>
        <w:ind w:left="539"/>
        <w:jc w:val="thaiDistribute"/>
        <w:rPr>
          <w:rFonts w:ascii="Times New Roman" w:hAnsi="Times New Roman" w:cstheme="minorBidi"/>
          <w:szCs w:val="22"/>
          <w:shd w:val="clear" w:color="auto" w:fill="FFFFFF"/>
          <w:lang w:val="en-GB"/>
        </w:rPr>
      </w:pPr>
    </w:p>
    <w:p w14:paraId="2BD2DF37" w14:textId="77777777" w:rsidR="00554FD4" w:rsidRPr="00DA300D" w:rsidRDefault="00554FD4" w:rsidP="00554FD4">
      <w:pPr>
        <w:tabs>
          <w:tab w:val="left" w:pos="540"/>
        </w:tabs>
        <w:autoSpaceDE w:val="0"/>
        <w:autoSpaceDN w:val="0"/>
        <w:spacing w:after="0" w:line="240" w:lineRule="atLeast"/>
        <w:ind w:left="539"/>
        <w:jc w:val="thaiDistribute"/>
        <w:rPr>
          <w:rFonts w:ascii="Times New Roman" w:hAnsi="Times New Roman" w:cstheme="minorBidi"/>
          <w:szCs w:val="22"/>
          <w:shd w:val="clear" w:color="auto" w:fill="FFFFFF"/>
          <w:lang w:val="en-GB"/>
        </w:rPr>
      </w:pPr>
      <w:r w:rsidRPr="00DA300D">
        <w:rPr>
          <w:rFonts w:ascii="Times New Roman" w:hAnsi="Times New Roman" w:cstheme="minorBidi"/>
          <w:szCs w:val="22"/>
          <w:shd w:val="clear" w:color="auto" w:fill="FFFFFF"/>
          <w:lang w:val="en-GB"/>
        </w:rPr>
        <w:t>The Group/Company has applied new and revised TFRS that are effective for annual periods beginning on or after 1 January 202</w:t>
      </w:r>
      <w:r w:rsidR="00D737D2">
        <w:rPr>
          <w:rFonts w:ascii="Times New Roman" w:hAnsi="Times New Roman" w:cstheme="minorBidi"/>
          <w:szCs w:val="22"/>
          <w:shd w:val="clear" w:color="auto" w:fill="FFFFFF"/>
          <w:lang w:val="en-GB"/>
        </w:rPr>
        <w:t>4</w:t>
      </w:r>
      <w:r w:rsidRPr="00DA300D">
        <w:rPr>
          <w:rFonts w:ascii="Times New Roman" w:hAnsi="Times New Roman" w:cstheme="minorBidi"/>
          <w:szCs w:val="22"/>
          <w:shd w:val="clear" w:color="auto" w:fill="FFFFFF"/>
          <w:lang w:val="en-GB"/>
        </w:rPr>
        <w:t>.  The above application has no material effect on the financial statements.</w:t>
      </w:r>
    </w:p>
    <w:p w14:paraId="53CA004B" w14:textId="77777777" w:rsidR="00554FD4" w:rsidRPr="00DA300D" w:rsidRDefault="00554FD4" w:rsidP="00554FD4">
      <w:pPr>
        <w:tabs>
          <w:tab w:val="left" w:pos="540"/>
        </w:tabs>
        <w:autoSpaceDE w:val="0"/>
        <w:autoSpaceDN w:val="0"/>
        <w:spacing w:after="0" w:line="240" w:lineRule="atLeast"/>
        <w:ind w:left="539"/>
        <w:jc w:val="thaiDistribute"/>
        <w:rPr>
          <w:rFonts w:ascii="Times New Roman" w:hAnsi="Times New Roman" w:cstheme="minorBidi"/>
          <w:szCs w:val="22"/>
          <w:shd w:val="clear" w:color="auto" w:fill="FFFFFF"/>
          <w:lang w:val="en-GB"/>
        </w:rPr>
      </w:pPr>
    </w:p>
    <w:p w14:paraId="077A29BF" w14:textId="77777777" w:rsidR="005B48B5" w:rsidRPr="00DA300D" w:rsidRDefault="005B48B5">
      <w:pPr>
        <w:spacing w:after="0" w:line="240" w:lineRule="auto"/>
        <w:rPr>
          <w:rFonts w:ascii="Times New Roman" w:hAnsi="Times New Roman" w:cstheme="minorBidi"/>
          <w:szCs w:val="22"/>
          <w:shd w:val="clear" w:color="auto" w:fill="FFFFFF"/>
          <w:lang w:val="en-GB"/>
        </w:rPr>
      </w:pPr>
      <w:r w:rsidRPr="00DA300D">
        <w:rPr>
          <w:rFonts w:ascii="Times New Roman" w:hAnsi="Times New Roman" w:cstheme="minorBidi"/>
          <w:szCs w:val="22"/>
          <w:shd w:val="clear" w:color="auto" w:fill="FFFFFF"/>
          <w:lang w:val="en-GB"/>
        </w:rPr>
        <w:br w:type="page"/>
      </w:r>
    </w:p>
    <w:p w14:paraId="74A03876" w14:textId="77777777" w:rsidR="00554FD4" w:rsidRPr="00DA300D" w:rsidRDefault="00554FD4" w:rsidP="00554FD4">
      <w:pPr>
        <w:tabs>
          <w:tab w:val="left" w:pos="540"/>
        </w:tabs>
        <w:autoSpaceDE w:val="0"/>
        <w:autoSpaceDN w:val="0"/>
        <w:spacing w:after="0" w:line="240" w:lineRule="atLeast"/>
        <w:ind w:left="539"/>
        <w:jc w:val="thaiDistribute"/>
        <w:rPr>
          <w:rFonts w:ascii="Times New Roman" w:hAnsi="Times New Roman" w:cstheme="minorBidi"/>
          <w:szCs w:val="22"/>
          <w:shd w:val="clear" w:color="auto" w:fill="FFFFFF"/>
          <w:lang w:val="en-GB"/>
        </w:rPr>
      </w:pPr>
      <w:r w:rsidRPr="00DA300D">
        <w:rPr>
          <w:rFonts w:ascii="Times New Roman" w:hAnsi="Times New Roman" w:cstheme="minorBidi"/>
          <w:szCs w:val="22"/>
          <w:shd w:val="clear" w:color="auto" w:fill="FFFFFF"/>
          <w:lang w:val="en-GB"/>
        </w:rPr>
        <w:lastRenderedPageBreak/>
        <w:t>In addition, the Group/Company has not early adopted a number of new and revised TFRS, which are not effective for the current period in preparing these</w:t>
      </w:r>
      <w:r w:rsidRPr="00DA300D">
        <w:rPr>
          <w:rFonts w:ascii="Times New Roman" w:hAnsi="Times New Roman" w:cstheme="minorBidi"/>
          <w:szCs w:val="22"/>
          <w:shd w:val="clear" w:color="auto" w:fill="FFFFFF"/>
          <w:rtl/>
          <w:cs/>
          <w:lang w:val="en-GB"/>
        </w:rPr>
        <w:t xml:space="preserve"> </w:t>
      </w:r>
      <w:r w:rsidRPr="00DA300D">
        <w:rPr>
          <w:rFonts w:ascii="Times New Roman" w:hAnsi="Times New Roman" w:cstheme="minorBidi"/>
          <w:szCs w:val="22"/>
          <w:shd w:val="clear" w:color="auto" w:fill="FFFFFF"/>
          <w:lang w:val="en-GB"/>
        </w:rPr>
        <w:t>financial statements.  The Group/Company has assessed the potential initial impact on the financial statements of these new and revised TFRS and expects that there will be no any material effect on the financial statements in the period of application.</w:t>
      </w:r>
    </w:p>
    <w:p w14:paraId="41A2E9EC" w14:textId="77777777" w:rsidR="00554FD4" w:rsidRPr="00DA300D" w:rsidRDefault="00554FD4" w:rsidP="00554FD4">
      <w:pPr>
        <w:tabs>
          <w:tab w:val="left" w:pos="540"/>
        </w:tabs>
        <w:autoSpaceDE w:val="0"/>
        <w:autoSpaceDN w:val="0"/>
        <w:spacing w:after="0" w:line="240" w:lineRule="atLeast"/>
        <w:ind w:left="539"/>
        <w:jc w:val="thaiDistribute"/>
        <w:rPr>
          <w:rFonts w:ascii="Times New Roman" w:hAnsi="Times New Roman" w:cstheme="minorBidi"/>
          <w:szCs w:val="22"/>
          <w:shd w:val="clear" w:color="auto" w:fill="FFFFFF"/>
          <w:lang w:val="en-GB"/>
        </w:rPr>
      </w:pPr>
    </w:p>
    <w:p w14:paraId="21F4E1AC" w14:textId="77777777" w:rsidR="00554FD4" w:rsidRPr="00DA300D" w:rsidRDefault="00554FD4" w:rsidP="00554FD4">
      <w:pPr>
        <w:pStyle w:val="BodyText"/>
        <w:numPr>
          <w:ilvl w:val="1"/>
          <w:numId w:val="7"/>
        </w:numPr>
        <w:tabs>
          <w:tab w:val="left" w:pos="540"/>
        </w:tabs>
        <w:ind w:left="540" w:right="-25" w:hanging="540"/>
        <w:jc w:val="both"/>
        <w:rPr>
          <w:rFonts w:ascii="Times New Roman" w:hAnsi="Times New Roman" w:cs="Times New Roman"/>
          <w:b/>
          <w:bCs/>
          <w:i/>
          <w:iCs/>
          <w:sz w:val="22"/>
          <w:szCs w:val="22"/>
        </w:rPr>
      </w:pPr>
      <w:r w:rsidRPr="00DA300D">
        <w:rPr>
          <w:rFonts w:ascii="Times New Roman" w:hAnsi="Times New Roman" w:cs="Times New Roman"/>
          <w:b/>
          <w:bCs/>
          <w:i/>
          <w:iCs/>
          <w:sz w:val="22"/>
          <w:szCs w:val="22"/>
        </w:rPr>
        <w:t>Basis of measurement</w:t>
      </w:r>
    </w:p>
    <w:p w14:paraId="4A823C48" w14:textId="77777777" w:rsidR="00554FD4" w:rsidRPr="00DA300D" w:rsidRDefault="00554FD4" w:rsidP="00554FD4">
      <w:pPr>
        <w:pStyle w:val="BodyText"/>
        <w:ind w:left="547" w:right="0"/>
        <w:rPr>
          <w:rFonts w:ascii="Times New Roman" w:hAnsi="Times New Roman" w:cs="Times New Roman"/>
          <w:sz w:val="22"/>
          <w:szCs w:val="22"/>
        </w:rPr>
      </w:pPr>
    </w:p>
    <w:p w14:paraId="014F63DC" w14:textId="77777777" w:rsidR="00554FD4" w:rsidRPr="00DA300D" w:rsidRDefault="00554FD4" w:rsidP="00554FD4">
      <w:pPr>
        <w:spacing w:after="0" w:line="240" w:lineRule="atLeast"/>
        <w:ind w:left="547" w:right="14" w:firstLine="14"/>
        <w:jc w:val="thaiDistribute"/>
        <w:rPr>
          <w:rFonts w:ascii="Times New Roman" w:hAnsi="Times New Roman" w:cs="Times New Roman"/>
          <w:szCs w:val="22"/>
        </w:rPr>
      </w:pPr>
      <w:r w:rsidRPr="00DA300D">
        <w:rPr>
          <w:rFonts w:ascii="Times New Roman" w:hAnsi="Times New Roman" w:cs="Times New Roman"/>
          <w:szCs w:val="22"/>
        </w:rPr>
        <w:t>The financial statements have been prepared on the historical cost basis except</w:t>
      </w:r>
      <w:r w:rsidRPr="00DA300D">
        <w:rPr>
          <w:rFonts w:ascii="Times New Roman" w:hAnsi="Times New Roman" w:cs="Times New Roman"/>
          <w:szCs w:val="22"/>
          <w:lang w:val="en-GB"/>
        </w:rPr>
        <w:t xml:space="preserve"> otherwise stated in accounting policies.</w:t>
      </w:r>
    </w:p>
    <w:p w14:paraId="5DB6B042" w14:textId="77777777" w:rsidR="00554FD4" w:rsidRPr="00DA300D" w:rsidRDefault="00554FD4" w:rsidP="00554FD4">
      <w:pPr>
        <w:pStyle w:val="BodyText"/>
        <w:ind w:left="547" w:right="0"/>
        <w:rPr>
          <w:rFonts w:ascii="Times New Roman" w:hAnsi="Times New Roman" w:cs="Times New Roman"/>
          <w:sz w:val="22"/>
          <w:szCs w:val="22"/>
          <w:lang w:val="en-GB"/>
        </w:rPr>
      </w:pPr>
    </w:p>
    <w:p w14:paraId="4494BCCD" w14:textId="77777777" w:rsidR="00554FD4" w:rsidRPr="00DA300D" w:rsidRDefault="00554FD4" w:rsidP="00554FD4">
      <w:pPr>
        <w:pStyle w:val="ListParagraph"/>
        <w:numPr>
          <w:ilvl w:val="1"/>
          <w:numId w:val="7"/>
        </w:numPr>
        <w:tabs>
          <w:tab w:val="left" w:pos="540"/>
        </w:tabs>
        <w:spacing w:line="240" w:lineRule="auto"/>
        <w:ind w:left="567" w:right="-25" w:hanging="567"/>
        <w:contextualSpacing/>
        <w:jc w:val="both"/>
        <w:rPr>
          <w:rFonts w:ascii="Times New Roman" w:hAnsi="Times New Roman" w:cs="Times New Roman"/>
          <w:b/>
          <w:bCs/>
          <w:i/>
          <w:iCs/>
          <w:sz w:val="22"/>
          <w:szCs w:val="22"/>
        </w:rPr>
      </w:pPr>
      <w:r w:rsidRPr="00DA300D">
        <w:rPr>
          <w:rFonts w:ascii="Times New Roman" w:hAnsi="Times New Roman" w:cs="Times New Roman"/>
          <w:b/>
          <w:bCs/>
          <w:i/>
          <w:iCs/>
          <w:sz w:val="22"/>
          <w:szCs w:val="22"/>
        </w:rPr>
        <w:t>Functional and presentation currency</w:t>
      </w:r>
    </w:p>
    <w:p w14:paraId="191BEE33" w14:textId="77777777" w:rsidR="00554FD4" w:rsidRPr="00DA300D" w:rsidRDefault="00554FD4" w:rsidP="00554FD4">
      <w:pPr>
        <w:pStyle w:val="BodyText"/>
        <w:ind w:left="540" w:right="-25"/>
        <w:jc w:val="both"/>
        <w:rPr>
          <w:rFonts w:ascii="Times New Roman" w:hAnsi="Times New Roman" w:cs="Times New Roman"/>
          <w:sz w:val="22"/>
          <w:szCs w:val="22"/>
        </w:rPr>
      </w:pPr>
    </w:p>
    <w:p w14:paraId="5F8DD951" w14:textId="77777777" w:rsidR="00554FD4" w:rsidRPr="00DA300D" w:rsidRDefault="00554FD4" w:rsidP="00554FD4">
      <w:pPr>
        <w:pStyle w:val="BodyText"/>
        <w:ind w:left="540"/>
        <w:rPr>
          <w:rFonts w:ascii="Times New Roman" w:hAnsi="Times New Roman" w:cs="Times New Roman"/>
          <w:sz w:val="22"/>
          <w:szCs w:val="22"/>
        </w:rPr>
      </w:pPr>
      <w:r w:rsidRPr="00DA300D">
        <w:rPr>
          <w:rFonts w:ascii="Times New Roman" w:hAnsi="Times New Roman" w:cs="Times New Roman"/>
          <w:sz w:val="22"/>
          <w:szCs w:val="22"/>
        </w:rPr>
        <w:t>The financial statements are presented in Thai Baht, which is the Group/Company’s functional currency.  All financial information has been rounded in the notes to the financial statements to the nearest thousand / million unless otherwise stated.</w:t>
      </w:r>
    </w:p>
    <w:p w14:paraId="5FD6DA81" w14:textId="77777777" w:rsidR="00554FD4" w:rsidRPr="00DA300D" w:rsidRDefault="00554FD4" w:rsidP="00554FD4">
      <w:pPr>
        <w:pStyle w:val="BodyText"/>
        <w:ind w:left="540" w:right="-25"/>
        <w:rPr>
          <w:rFonts w:ascii="Times New Roman" w:hAnsi="Times New Roman" w:cs="Times New Roman"/>
          <w:sz w:val="22"/>
          <w:szCs w:val="22"/>
        </w:rPr>
      </w:pPr>
    </w:p>
    <w:p w14:paraId="50897E26" w14:textId="77777777" w:rsidR="00554FD4" w:rsidRPr="00DA300D" w:rsidRDefault="00554FD4" w:rsidP="00554FD4">
      <w:pPr>
        <w:numPr>
          <w:ilvl w:val="1"/>
          <w:numId w:val="7"/>
        </w:numPr>
        <w:tabs>
          <w:tab w:val="left" w:pos="540"/>
        </w:tabs>
        <w:spacing w:after="0" w:line="240" w:lineRule="auto"/>
        <w:ind w:left="567" w:right="-25" w:hanging="567"/>
        <w:contextualSpacing/>
        <w:jc w:val="both"/>
        <w:rPr>
          <w:rFonts w:ascii="Times New Roman" w:hAnsi="Times New Roman" w:cs="Times New Roman"/>
          <w:b/>
          <w:bCs/>
          <w:i/>
          <w:iCs/>
          <w:szCs w:val="22"/>
        </w:rPr>
      </w:pPr>
      <w:r w:rsidRPr="00DA300D">
        <w:rPr>
          <w:rFonts w:ascii="Times New Roman" w:hAnsi="Times New Roman" w:cs="Times New Roman"/>
          <w:b/>
          <w:bCs/>
          <w:i/>
          <w:iCs/>
          <w:szCs w:val="22"/>
        </w:rPr>
        <w:t>Use of estimates and judgments</w:t>
      </w:r>
    </w:p>
    <w:p w14:paraId="45B9583D" w14:textId="77777777" w:rsidR="00554FD4" w:rsidRPr="00DA300D" w:rsidRDefault="00554FD4" w:rsidP="00554FD4">
      <w:pPr>
        <w:pStyle w:val="BodyText"/>
        <w:ind w:left="540" w:right="-25"/>
        <w:jc w:val="both"/>
        <w:rPr>
          <w:rFonts w:ascii="Times New Roman" w:hAnsi="Times New Roman" w:cs="Times New Roman"/>
          <w:sz w:val="22"/>
          <w:szCs w:val="22"/>
        </w:rPr>
      </w:pPr>
    </w:p>
    <w:p w14:paraId="727AED3B" w14:textId="77777777" w:rsidR="00554FD4" w:rsidRPr="00DA300D" w:rsidRDefault="00554FD4" w:rsidP="00554FD4">
      <w:pPr>
        <w:pStyle w:val="BodyText"/>
        <w:ind w:left="540"/>
        <w:rPr>
          <w:rFonts w:ascii="Times New Roman" w:hAnsi="Times New Roman" w:cs="Times New Roman"/>
          <w:sz w:val="22"/>
          <w:szCs w:val="22"/>
        </w:rPr>
      </w:pPr>
      <w:r w:rsidRPr="00DA300D">
        <w:rPr>
          <w:rFonts w:ascii="Times New Roman" w:hAnsi="Times New Roman" w:cs="Times New Roman"/>
          <w:sz w:val="22"/>
          <w:szCs w:val="22"/>
        </w:rPr>
        <w:t>The preparation of the financial statements in conformity with TFRS requires management to make judgments, estimates and assumptions that affect the application of accounting policies and the reported amounts of assets, liabilities, income and expenses.  Actual results may differ from these estimates.</w:t>
      </w:r>
    </w:p>
    <w:p w14:paraId="70EBDECD" w14:textId="77777777" w:rsidR="00554FD4" w:rsidRPr="00DA300D" w:rsidRDefault="00554FD4" w:rsidP="00554FD4">
      <w:pPr>
        <w:pStyle w:val="BodyText"/>
        <w:ind w:left="540"/>
        <w:rPr>
          <w:rFonts w:ascii="Times New Roman" w:hAnsi="Times New Roman" w:cs="Times New Roman"/>
          <w:sz w:val="22"/>
          <w:szCs w:val="22"/>
        </w:rPr>
      </w:pPr>
    </w:p>
    <w:p w14:paraId="23CF4DBE" w14:textId="77777777" w:rsidR="00554FD4" w:rsidRPr="00DA300D" w:rsidRDefault="00554FD4" w:rsidP="00554FD4">
      <w:pPr>
        <w:pStyle w:val="BodyText"/>
        <w:ind w:left="540"/>
        <w:rPr>
          <w:rFonts w:ascii="Times New Roman" w:hAnsi="Times New Roman" w:cs="Times New Roman"/>
          <w:sz w:val="22"/>
          <w:szCs w:val="22"/>
        </w:rPr>
      </w:pPr>
      <w:r w:rsidRPr="00DA300D">
        <w:rPr>
          <w:rFonts w:ascii="Times New Roman" w:hAnsi="Times New Roman" w:cs="Times New Roman"/>
          <w:sz w:val="22"/>
          <w:szCs w:val="22"/>
        </w:rPr>
        <w:t>Estimates and underlying assumptions are reviewed on an ongoing basis.  Revisions to accounting estimates are recognized prospectively.</w:t>
      </w:r>
    </w:p>
    <w:p w14:paraId="62E641D2" w14:textId="77777777" w:rsidR="00554FD4" w:rsidRPr="00DA300D" w:rsidRDefault="00554FD4" w:rsidP="00554FD4">
      <w:pPr>
        <w:pStyle w:val="BodyText"/>
        <w:ind w:left="540"/>
        <w:rPr>
          <w:rFonts w:ascii="Times New Roman" w:hAnsi="Times New Roman" w:cs="Times New Roman"/>
          <w:sz w:val="22"/>
          <w:szCs w:val="22"/>
        </w:rPr>
      </w:pPr>
    </w:p>
    <w:p w14:paraId="3678004A" w14:textId="77777777" w:rsidR="00554FD4" w:rsidRPr="00DA300D" w:rsidRDefault="00554FD4" w:rsidP="00554FD4">
      <w:pPr>
        <w:pStyle w:val="BodyText"/>
        <w:tabs>
          <w:tab w:val="left" w:pos="567"/>
          <w:tab w:val="left" w:pos="1276"/>
        </w:tabs>
        <w:ind w:left="0" w:right="-25" w:firstLine="567"/>
        <w:rPr>
          <w:rFonts w:ascii="Times New Roman" w:hAnsi="Times New Roman" w:cs="Times New Roman"/>
          <w:b/>
          <w:bCs/>
          <w:i/>
          <w:iCs/>
          <w:sz w:val="22"/>
          <w:szCs w:val="22"/>
        </w:rPr>
      </w:pPr>
      <w:r w:rsidRPr="00DA300D">
        <w:rPr>
          <w:rFonts w:ascii="Times New Roman" w:hAnsi="Times New Roman" w:cs="Times New Roman"/>
          <w:b/>
          <w:bCs/>
          <w:i/>
          <w:iCs/>
          <w:sz w:val="22"/>
          <w:szCs w:val="22"/>
        </w:rPr>
        <w:t>2.5.1</w:t>
      </w:r>
      <w:r w:rsidRPr="00DA300D">
        <w:rPr>
          <w:rFonts w:ascii="Times New Roman" w:hAnsi="Times New Roman" w:cs="Times New Roman"/>
          <w:b/>
          <w:bCs/>
          <w:i/>
          <w:iCs/>
          <w:sz w:val="22"/>
          <w:szCs w:val="22"/>
        </w:rPr>
        <w:tab/>
        <w:t>Judgments</w:t>
      </w:r>
    </w:p>
    <w:p w14:paraId="34AFD90C" w14:textId="77777777" w:rsidR="00554FD4" w:rsidRPr="00DA300D" w:rsidRDefault="00554FD4" w:rsidP="00554FD4">
      <w:pPr>
        <w:tabs>
          <w:tab w:val="left" w:pos="2880"/>
        </w:tabs>
        <w:spacing w:after="0" w:line="240" w:lineRule="atLeast"/>
        <w:ind w:left="539" w:right="-25" w:firstLine="27"/>
        <w:jc w:val="thaiDistribute"/>
        <w:rPr>
          <w:rFonts w:ascii="Times New Roman" w:hAnsi="Times New Roman" w:cs="Times New Roman"/>
          <w:szCs w:val="22"/>
        </w:rPr>
      </w:pPr>
    </w:p>
    <w:p w14:paraId="592663BF" w14:textId="77777777" w:rsidR="00554FD4" w:rsidRPr="00DA300D" w:rsidRDefault="00554FD4" w:rsidP="00554FD4">
      <w:pPr>
        <w:pStyle w:val="BodyText"/>
        <w:ind w:left="567" w:right="-25" w:firstLine="0"/>
        <w:rPr>
          <w:rFonts w:ascii="Times New Roman" w:hAnsi="Times New Roman" w:cs="Times New Roman"/>
          <w:sz w:val="22"/>
          <w:szCs w:val="22"/>
        </w:rPr>
      </w:pPr>
      <w:r w:rsidRPr="00DA300D">
        <w:rPr>
          <w:rFonts w:ascii="Times New Roman" w:hAnsi="Times New Roman" w:cs="Times New Roman"/>
          <w:sz w:val="22"/>
          <w:szCs w:val="22"/>
        </w:rPr>
        <w:t>Information about judgments made in applying accounting policies that have the most significant effects on the amount recognized in the financial statements</w:t>
      </w:r>
      <w:r w:rsidR="00A6522A" w:rsidRPr="00DA300D">
        <w:rPr>
          <w:rFonts w:ascii="Times New Roman" w:hAnsi="Times New Roman" w:cs="Times New Roman"/>
          <w:sz w:val="22"/>
          <w:szCs w:val="22"/>
        </w:rPr>
        <w:t>.</w:t>
      </w:r>
    </w:p>
    <w:p w14:paraId="30CD6DAE" w14:textId="77777777" w:rsidR="00554FD4" w:rsidRPr="00DA300D" w:rsidRDefault="00554FD4" w:rsidP="00554FD4">
      <w:pPr>
        <w:tabs>
          <w:tab w:val="left" w:pos="2880"/>
        </w:tabs>
        <w:spacing w:after="0" w:line="240" w:lineRule="atLeast"/>
        <w:ind w:left="539" w:right="-25" w:firstLine="27"/>
        <w:jc w:val="thaiDistribute"/>
        <w:rPr>
          <w:rFonts w:ascii="Times New Roman" w:hAnsi="Times New Roman" w:cs="Times New Roman"/>
          <w:szCs w:val="22"/>
        </w:rPr>
      </w:pPr>
    </w:p>
    <w:p w14:paraId="53F57723" w14:textId="77777777" w:rsidR="00554FD4" w:rsidRPr="00DA300D" w:rsidRDefault="00554FD4" w:rsidP="00554FD4">
      <w:pPr>
        <w:pStyle w:val="BodyText"/>
        <w:tabs>
          <w:tab w:val="left" w:pos="567"/>
          <w:tab w:val="left" w:pos="1276"/>
        </w:tabs>
        <w:ind w:left="0" w:right="-25" w:firstLine="567"/>
        <w:rPr>
          <w:rFonts w:ascii="Times New Roman" w:hAnsi="Times New Roman" w:cs="Times New Roman"/>
          <w:b/>
          <w:bCs/>
          <w:i/>
          <w:iCs/>
          <w:sz w:val="22"/>
          <w:szCs w:val="22"/>
        </w:rPr>
      </w:pPr>
      <w:r w:rsidRPr="00DA300D">
        <w:rPr>
          <w:rFonts w:ascii="Times New Roman" w:hAnsi="Times New Roman" w:cs="Times New Roman"/>
          <w:b/>
          <w:bCs/>
          <w:i/>
          <w:iCs/>
          <w:sz w:val="22"/>
          <w:szCs w:val="22"/>
        </w:rPr>
        <w:t>2.5.2</w:t>
      </w:r>
      <w:r w:rsidRPr="00DA300D">
        <w:rPr>
          <w:rFonts w:ascii="Times New Roman" w:hAnsi="Times New Roman" w:cs="Times New Roman"/>
          <w:b/>
          <w:bCs/>
          <w:i/>
          <w:iCs/>
          <w:sz w:val="22"/>
          <w:szCs w:val="22"/>
        </w:rPr>
        <w:tab/>
        <w:t>Assumptions and estimation uncertainties</w:t>
      </w:r>
    </w:p>
    <w:p w14:paraId="0AE86C22" w14:textId="77777777" w:rsidR="00554FD4" w:rsidRPr="00DA300D" w:rsidRDefault="00554FD4" w:rsidP="00554FD4">
      <w:pPr>
        <w:pStyle w:val="BodyText"/>
        <w:ind w:left="567" w:right="-23"/>
        <w:rPr>
          <w:rFonts w:ascii="Times New Roman" w:hAnsi="Times New Roman" w:cs="Times New Roman"/>
          <w:sz w:val="22"/>
          <w:szCs w:val="22"/>
        </w:rPr>
      </w:pPr>
    </w:p>
    <w:p w14:paraId="118915D8" w14:textId="77777777" w:rsidR="00554FD4" w:rsidRPr="00DA300D" w:rsidRDefault="00554FD4" w:rsidP="00554FD4">
      <w:pPr>
        <w:pStyle w:val="BodyText"/>
        <w:ind w:left="567" w:right="-23"/>
        <w:rPr>
          <w:rFonts w:ascii="Times New Roman" w:hAnsi="Times New Roman" w:cs="Times New Roman"/>
          <w:sz w:val="22"/>
          <w:szCs w:val="22"/>
        </w:rPr>
      </w:pPr>
      <w:r w:rsidRPr="00DA300D">
        <w:rPr>
          <w:rFonts w:ascii="Times New Roman" w:hAnsi="Times New Roman" w:cs="Times New Roman"/>
          <w:sz w:val="22"/>
          <w:szCs w:val="22"/>
        </w:rPr>
        <w:t>Information about significant areas of estimation uncertainties that have a significant risk of resulting in a material adjustments to the amounts recognized in the financial statements is included in the following notes:</w:t>
      </w:r>
    </w:p>
    <w:p w14:paraId="5317A981" w14:textId="77777777" w:rsidR="00554FD4" w:rsidRPr="00DA300D" w:rsidRDefault="00554FD4" w:rsidP="00554FD4">
      <w:pPr>
        <w:tabs>
          <w:tab w:val="left" w:pos="851"/>
          <w:tab w:val="left" w:pos="2880"/>
        </w:tabs>
        <w:spacing w:after="0" w:line="240" w:lineRule="atLeast"/>
        <w:ind w:left="993" w:right="-25" w:hanging="426"/>
        <w:jc w:val="thaiDistribute"/>
        <w:rPr>
          <w:rFonts w:ascii="Times New Roman" w:hAnsi="Times New Roman" w:cs="Times New Roman"/>
          <w:szCs w:val="22"/>
        </w:rPr>
      </w:pPr>
    </w:p>
    <w:tbl>
      <w:tblPr>
        <w:tblW w:w="9163" w:type="dxa"/>
        <w:tblInd w:w="534" w:type="dxa"/>
        <w:tblLook w:val="04A0" w:firstRow="1" w:lastRow="0" w:firstColumn="1" w:lastColumn="0" w:noHBand="0" w:noVBand="1"/>
      </w:tblPr>
      <w:tblGrid>
        <w:gridCol w:w="1985"/>
        <w:gridCol w:w="7178"/>
      </w:tblGrid>
      <w:tr w:rsidR="00F01357" w:rsidRPr="00DA300D" w14:paraId="2F5750C8" w14:textId="77777777" w:rsidTr="006E3D18">
        <w:tc>
          <w:tcPr>
            <w:tcW w:w="1985" w:type="dxa"/>
          </w:tcPr>
          <w:p w14:paraId="4DCE8FE1" w14:textId="77777777" w:rsidR="00F01357" w:rsidRPr="00DA300D" w:rsidRDefault="00F01357" w:rsidP="00526131">
            <w:pPr>
              <w:spacing w:after="0" w:line="240" w:lineRule="atLeast"/>
              <w:ind w:left="277"/>
              <w:jc w:val="thaiDistribute"/>
              <w:rPr>
                <w:rFonts w:ascii="Times New Roman" w:eastAsia="Calibri" w:hAnsi="Times New Roman" w:cs="Times New Roman"/>
                <w:szCs w:val="22"/>
                <w:shd w:val="clear" w:color="auto" w:fill="D9D9D9"/>
                <w:lang w:val="en-GB"/>
              </w:rPr>
            </w:pPr>
            <w:r w:rsidRPr="00DA300D">
              <w:rPr>
                <w:rFonts w:ascii="Times New Roman" w:hAnsi="Times New Roman" w:cs="Times New Roman"/>
                <w:szCs w:val="22"/>
              </w:rPr>
              <w:t xml:space="preserve">Notes </w:t>
            </w:r>
            <w:r w:rsidRPr="00DA300D">
              <w:rPr>
                <w:rFonts w:ascii="Times New Roman" w:hAnsi="Times New Roman" w:cstheme="minorBidi"/>
                <w:szCs w:val="22"/>
              </w:rPr>
              <w:t>6</w:t>
            </w:r>
            <w:r w:rsidRPr="00DA300D">
              <w:rPr>
                <w:rFonts w:ascii="Times New Roman" w:hAnsi="Times New Roman" w:cs="Times New Roman"/>
                <w:szCs w:val="22"/>
              </w:rPr>
              <w:t>, 7, 3</w:t>
            </w:r>
            <w:r w:rsidR="00D737D2">
              <w:rPr>
                <w:rFonts w:ascii="Times New Roman" w:hAnsi="Times New Roman" w:cs="Times New Roman"/>
                <w:szCs w:val="22"/>
              </w:rPr>
              <w:t>8</w:t>
            </w:r>
          </w:p>
        </w:tc>
        <w:tc>
          <w:tcPr>
            <w:tcW w:w="7178" w:type="dxa"/>
          </w:tcPr>
          <w:p w14:paraId="087298A9" w14:textId="77777777" w:rsidR="00F01357" w:rsidRPr="00DA300D" w:rsidRDefault="00F01357" w:rsidP="00526131">
            <w:pPr>
              <w:spacing w:before="60" w:after="0" w:line="240" w:lineRule="atLeast"/>
              <w:ind w:left="267" w:right="-19" w:hanging="267"/>
              <w:jc w:val="thaiDistribute"/>
              <w:rPr>
                <w:rFonts w:ascii="Times New Roman" w:hAnsi="Times New Roman" w:cs="Times New Roman"/>
                <w:szCs w:val="22"/>
              </w:rPr>
            </w:pPr>
            <w:r w:rsidRPr="00DA300D">
              <w:rPr>
                <w:rFonts w:ascii="Times New Roman" w:hAnsi="Times New Roman" w:cs="Times New Roman"/>
                <w:szCs w:val="22"/>
              </w:rPr>
              <w:t>Measure</w:t>
            </w:r>
            <w:r w:rsidR="0043160F" w:rsidRPr="00DA300D">
              <w:rPr>
                <w:rFonts w:ascii="Times New Roman" w:hAnsi="Times New Roman" w:cs="Times New Roman"/>
                <w:szCs w:val="22"/>
              </w:rPr>
              <w:t xml:space="preserve">ment of ECL allowance for </w:t>
            </w:r>
            <w:r w:rsidRPr="00DA300D">
              <w:rPr>
                <w:rFonts w:ascii="Times New Roman" w:hAnsi="Times New Roman" w:cs="Times New Roman"/>
                <w:szCs w:val="22"/>
              </w:rPr>
              <w:t>receivables: key assumptions in determining the probable rate of default.</w:t>
            </w:r>
          </w:p>
        </w:tc>
      </w:tr>
      <w:tr w:rsidR="00F01357" w:rsidRPr="00DA300D" w14:paraId="460B8E6B" w14:textId="77777777" w:rsidTr="006E3D18">
        <w:tc>
          <w:tcPr>
            <w:tcW w:w="1985" w:type="dxa"/>
          </w:tcPr>
          <w:p w14:paraId="43C2C3C6" w14:textId="77777777" w:rsidR="00F01357" w:rsidRPr="00DA300D" w:rsidRDefault="00F01357" w:rsidP="00526131">
            <w:pPr>
              <w:spacing w:after="0" w:line="240" w:lineRule="atLeast"/>
              <w:ind w:left="277"/>
              <w:jc w:val="thaiDistribute"/>
              <w:rPr>
                <w:rFonts w:ascii="Times New Roman" w:eastAsia="Calibri" w:hAnsi="Times New Roman" w:cs="Times New Roman"/>
                <w:szCs w:val="22"/>
                <w:shd w:val="clear" w:color="auto" w:fill="D9D9D9"/>
                <w:lang w:val="en-GB"/>
              </w:rPr>
            </w:pPr>
            <w:r w:rsidRPr="00DA300D">
              <w:rPr>
                <w:rFonts w:ascii="Times New Roman" w:hAnsi="Times New Roman" w:cs="Times New Roman"/>
                <w:szCs w:val="22"/>
              </w:rPr>
              <w:t>Notes 11, 12</w:t>
            </w:r>
          </w:p>
        </w:tc>
        <w:tc>
          <w:tcPr>
            <w:tcW w:w="7178" w:type="dxa"/>
          </w:tcPr>
          <w:p w14:paraId="21DD68D6" w14:textId="77777777" w:rsidR="00F01357" w:rsidRPr="00DA300D" w:rsidRDefault="00F01357" w:rsidP="00526131">
            <w:pPr>
              <w:spacing w:before="60" w:after="0" w:line="240" w:lineRule="atLeast"/>
              <w:ind w:left="142" w:right="-19" w:hanging="142"/>
              <w:jc w:val="thaiDistribute"/>
              <w:rPr>
                <w:rFonts w:ascii="Times New Roman" w:hAnsi="Times New Roman" w:cs="Times New Roman"/>
                <w:szCs w:val="22"/>
                <w:lang w:val="en-GB"/>
              </w:rPr>
            </w:pPr>
            <w:r w:rsidRPr="00DA300D">
              <w:rPr>
                <w:rFonts w:ascii="Times New Roman" w:hAnsi="Times New Roman" w:cs="Times New Roman"/>
                <w:szCs w:val="22"/>
              </w:rPr>
              <w:t>Impairment test: key assumptions underlying recoverable amounts.</w:t>
            </w:r>
          </w:p>
        </w:tc>
      </w:tr>
      <w:tr w:rsidR="00F01357" w:rsidRPr="00DA300D" w14:paraId="74A7C0EF" w14:textId="77777777" w:rsidTr="006E3D18">
        <w:tc>
          <w:tcPr>
            <w:tcW w:w="1985" w:type="dxa"/>
          </w:tcPr>
          <w:p w14:paraId="44636CF2" w14:textId="77777777" w:rsidR="00F01357" w:rsidRPr="00DA300D" w:rsidRDefault="00F01357" w:rsidP="00727FEA">
            <w:pPr>
              <w:spacing w:after="0" w:line="240" w:lineRule="atLeast"/>
              <w:ind w:left="277"/>
              <w:jc w:val="thaiDistribute"/>
              <w:rPr>
                <w:rFonts w:ascii="Times New Roman" w:eastAsia="Calibri" w:hAnsi="Times New Roman" w:cs="Times New Roman"/>
                <w:szCs w:val="22"/>
                <w:shd w:val="clear" w:color="auto" w:fill="D9D9D9"/>
                <w:lang w:val="en-GB"/>
              </w:rPr>
            </w:pPr>
            <w:r w:rsidRPr="00DA300D">
              <w:rPr>
                <w:rFonts w:ascii="Times New Roman" w:hAnsi="Times New Roman" w:cs="Times New Roman"/>
                <w:szCs w:val="22"/>
              </w:rPr>
              <w:t>Note 16</w:t>
            </w:r>
          </w:p>
        </w:tc>
        <w:tc>
          <w:tcPr>
            <w:tcW w:w="7178" w:type="dxa"/>
          </w:tcPr>
          <w:p w14:paraId="35576418" w14:textId="77777777" w:rsidR="00F01357" w:rsidRPr="00DA300D" w:rsidRDefault="00F01357" w:rsidP="006E3D18">
            <w:pPr>
              <w:spacing w:before="60" w:after="0" w:line="240" w:lineRule="atLeast"/>
              <w:ind w:left="267" w:right="-19" w:hanging="267"/>
              <w:jc w:val="thaiDistribute"/>
              <w:rPr>
                <w:rFonts w:ascii="Times New Roman" w:hAnsi="Times New Roman" w:cs="Times New Roman"/>
                <w:szCs w:val="22"/>
              </w:rPr>
            </w:pPr>
            <w:r w:rsidRPr="00DA300D">
              <w:rPr>
                <w:rFonts w:ascii="Times New Roman" w:hAnsi="Times New Roman" w:cs="Times New Roman"/>
                <w:szCs w:val="22"/>
              </w:rPr>
              <w:t>Recognition of deferred tax assets: availability of future taxable profit against which deductible temporary differences and tax losses carried forward can be utilized.</w:t>
            </w:r>
          </w:p>
        </w:tc>
      </w:tr>
      <w:tr w:rsidR="00F01357" w:rsidRPr="00DA300D" w14:paraId="1518350F" w14:textId="77777777" w:rsidTr="006E3D18">
        <w:tc>
          <w:tcPr>
            <w:tcW w:w="1985" w:type="dxa"/>
          </w:tcPr>
          <w:p w14:paraId="62A19752" w14:textId="77777777" w:rsidR="00F01357" w:rsidRPr="00DA300D" w:rsidRDefault="00F01357" w:rsidP="006E3D18">
            <w:pPr>
              <w:spacing w:after="0" w:line="240" w:lineRule="atLeast"/>
              <w:ind w:left="277"/>
              <w:jc w:val="thaiDistribute"/>
              <w:rPr>
                <w:rFonts w:ascii="Times New Roman" w:eastAsia="Calibri" w:hAnsi="Times New Roman" w:cs="Times New Roman"/>
                <w:szCs w:val="22"/>
                <w:shd w:val="clear" w:color="auto" w:fill="D9D9D9"/>
                <w:lang w:val="en-GB"/>
              </w:rPr>
            </w:pPr>
            <w:r w:rsidRPr="00DA300D">
              <w:rPr>
                <w:rFonts w:ascii="Times New Roman" w:hAnsi="Times New Roman" w:cs="Times New Roman"/>
                <w:szCs w:val="22"/>
              </w:rPr>
              <w:t>Note 2</w:t>
            </w:r>
            <w:r w:rsidR="00D737D2">
              <w:rPr>
                <w:rFonts w:ascii="Times New Roman" w:hAnsi="Times New Roman" w:cs="Times New Roman"/>
                <w:szCs w:val="22"/>
              </w:rPr>
              <w:t>4</w:t>
            </w:r>
          </w:p>
        </w:tc>
        <w:tc>
          <w:tcPr>
            <w:tcW w:w="7178" w:type="dxa"/>
          </w:tcPr>
          <w:p w14:paraId="6C37006D" w14:textId="77777777" w:rsidR="00F01357" w:rsidRPr="00DA300D" w:rsidRDefault="00F01357" w:rsidP="006E3D18">
            <w:pPr>
              <w:spacing w:after="0" w:line="240" w:lineRule="atLeast"/>
              <w:ind w:left="142" w:hanging="142"/>
              <w:jc w:val="thaiDistribute"/>
              <w:rPr>
                <w:rFonts w:ascii="Times New Roman" w:hAnsi="Times New Roman" w:cstheme="minorBidi"/>
                <w:szCs w:val="22"/>
                <w:cs/>
              </w:rPr>
            </w:pPr>
            <w:r w:rsidRPr="00DA300D">
              <w:rPr>
                <w:rFonts w:ascii="Times New Roman" w:hAnsi="Times New Roman" w:cs="Times New Roman"/>
                <w:szCs w:val="22"/>
              </w:rPr>
              <w:t>Determining the incremental borrowing rate to measure lease liabilities.</w:t>
            </w:r>
          </w:p>
        </w:tc>
      </w:tr>
      <w:tr w:rsidR="00F01357" w:rsidRPr="00DA300D" w14:paraId="51EDFBC7" w14:textId="77777777" w:rsidTr="006E3D18">
        <w:tc>
          <w:tcPr>
            <w:tcW w:w="1985" w:type="dxa"/>
          </w:tcPr>
          <w:p w14:paraId="5CB843CF" w14:textId="77777777" w:rsidR="00F01357" w:rsidRPr="00DA300D" w:rsidRDefault="00F01357" w:rsidP="006E3D18">
            <w:pPr>
              <w:spacing w:after="0" w:line="240" w:lineRule="atLeast"/>
              <w:ind w:left="277"/>
              <w:jc w:val="thaiDistribute"/>
              <w:rPr>
                <w:rFonts w:ascii="Times New Roman" w:eastAsia="Calibri" w:hAnsi="Times New Roman" w:cstheme="minorBidi"/>
                <w:szCs w:val="22"/>
                <w:shd w:val="clear" w:color="auto" w:fill="D9D9D9"/>
                <w:lang w:val="en-GB"/>
              </w:rPr>
            </w:pPr>
            <w:r w:rsidRPr="00DA300D">
              <w:rPr>
                <w:rFonts w:ascii="Times New Roman" w:hAnsi="Times New Roman" w:cs="Times New Roman"/>
                <w:szCs w:val="22"/>
              </w:rPr>
              <w:t>Note 2</w:t>
            </w:r>
            <w:r w:rsidR="00D737D2">
              <w:rPr>
                <w:rFonts w:ascii="Times New Roman" w:hAnsi="Times New Roman" w:cstheme="minorBidi"/>
                <w:szCs w:val="22"/>
                <w:lang w:val="en-GB"/>
              </w:rPr>
              <w:t>5</w:t>
            </w:r>
          </w:p>
        </w:tc>
        <w:tc>
          <w:tcPr>
            <w:tcW w:w="7178" w:type="dxa"/>
          </w:tcPr>
          <w:p w14:paraId="240E415B" w14:textId="77777777" w:rsidR="00F01357" w:rsidRPr="00DA300D" w:rsidRDefault="00F01357" w:rsidP="006E3D18">
            <w:pPr>
              <w:spacing w:before="60" w:after="0" w:line="240" w:lineRule="atLeast"/>
              <w:ind w:left="142" w:right="-19" w:hanging="142"/>
              <w:jc w:val="thaiDistribute"/>
              <w:rPr>
                <w:rFonts w:ascii="Times New Roman" w:hAnsi="Times New Roman" w:cs="Times New Roman"/>
                <w:szCs w:val="22"/>
              </w:rPr>
            </w:pPr>
            <w:r w:rsidRPr="00DA300D">
              <w:rPr>
                <w:rFonts w:ascii="Times New Roman" w:hAnsi="Times New Roman" w:cs="Times New Roman"/>
                <w:szCs w:val="22"/>
              </w:rPr>
              <w:t>Measurement of defined benefit obligations: key actuarial assumptions.</w:t>
            </w:r>
          </w:p>
        </w:tc>
      </w:tr>
    </w:tbl>
    <w:p w14:paraId="31E0D237" w14:textId="77777777" w:rsidR="00554FD4" w:rsidRPr="00DA300D" w:rsidRDefault="00554FD4" w:rsidP="00554FD4">
      <w:pPr>
        <w:spacing w:after="0" w:line="240" w:lineRule="atLeast"/>
        <w:ind w:left="540" w:right="14"/>
        <w:jc w:val="both"/>
        <w:rPr>
          <w:rFonts w:ascii="Times New Roman" w:hAnsi="Times New Roman" w:cs="Times New Roman"/>
          <w:b/>
          <w:bCs/>
          <w:szCs w:val="22"/>
        </w:rPr>
      </w:pPr>
    </w:p>
    <w:p w14:paraId="18ED686A" w14:textId="77777777" w:rsidR="007A7C62" w:rsidRPr="00DA300D" w:rsidRDefault="007A7C62">
      <w:pPr>
        <w:spacing w:after="0" w:line="240" w:lineRule="auto"/>
        <w:rPr>
          <w:rFonts w:ascii="Times New Roman" w:hAnsi="Times New Roman" w:cs="Times New Roman"/>
          <w:b/>
          <w:bCs/>
          <w:szCs w:val="22"/>
        </w:rPr>
      </w:pPr>
      <w:r w:rsidRPr="00DA300D">
        <w:rPr>
          <w:rFonts w:ascii="Times New Roman" w:hAnsi="Times New Roman" w:cs="Times New Roman"/>
          <w:b/>
          <w:bCs/>
          <w:szCs w:val="22"/>
        </w:rPr>
        <w:br w:type="page"/>
      </w:r>
    </w:p>
    <w:p w14:paraId="66CB7B94" w14:textId="77777777" w:rsidR="00554FD4" w:rsidRPr="00DA300D" w:rsidRDefault="00554FD4" w:rsidP="00554FD4">
      <w:pPr>
        <w:spacing w:after="0" w:line="240" w:lineRule="atLeast"/>
        <w:ind w:left="540" w:right="14"/>
        <w:jc w:val="both"/>
        <w:rPr>
          <w:rFonts w:ascii="Times New Roman" w:hAnsi="Times New Roman" w:cs="Times New Roman"/>
          <w:b/>
          <w:bCs/>
          <w:szCs w:val="22"/>
        </w:rPr>
      </w:pPr>
      <w:r w:rsidRPr="00DA300D">
        <w:rPr>
          <w:rFonts w:ascii="Times New Roman" w:hAnsi="Times New Roman" w:cs="Times New Roman"/>
          <w:b/>
          <w:bCs/>
          <w:szCs w:val="22"/>
        </w:rPr>
        <w:t>Significant accounting judgments and estimates are summarized as follows:</w:t>
      </w:r>
    </w:p>
    <w:p w14:paraId="2750CB23" w14:textId="77777777" w:rsidR="00554FD4" w:rsidRPr="00DA300D" w:rsidRDefault="00554FD4" w:rsidP="00554FD4">
      <w:pPr>
        <w:pStyle w:val="BodyText"/>
        <w:ind w:left="540"/>
        <w:jc w:val="both"/>
        <w:rPr>
          <w:rFonts w:ascii="Times New Roman" w:hAnsi="Times New Roman" w:cs="Times New Roman"/>
          <w:sz w:val="22"/>
          <w:szCs w:val="22"/>
          <w:cs/>
        </w:rPr>
      </w:pPr>
    </w:p>
    <w:p w14:paraId="618DC68B" w14:textId="77777777" w:rsidR="00554FD4" w:rsidRPr="00DA300D" w:rsidRDefault="00554FD4" w:rsidP="00554FD4">
      <w:pPr>
        <w:pStyle w:val="BodyText"/>
        <w:ind w:left="540"/>
        <w:jc w:val="both"/>
        <w:rPr>
          <w:rFonts w:ascii="Times New Roman" w:hAnsi="Times New Roman" w:cs="Times New Roman"/>
          <w:b/>
          <w:bCs/>
          <w:i/>
          <w:iCs/>
          <w:sz w:val="22"/>
          <w:szCs w:val="22"/>
        </w:rPr>
      </w:pPr>
      <w:r w:rsidRPr="00DA300D">
        <w:rPr>
          <w:rFonts w:ascii="Times New Roman" w:hAnsi="Times New Roman" w:cs="Times New Roman"/>
          <w:b/>
          <w:bCs/>
          <w:i/>
          <w:iCs/>
          <w:sz w:val="22"/>
          <w:szCs w:val="22"/>
        </w:rPr>
        <w:t>Allowance for expected credit loss</w:t>
      </w:r>
    </w:p>
    <w:p w14:paraId="1706B19E" w14:textId="77777777" w:rsidR="00554FD4" w:rsidRPr="00DA300D" w:rsidRDefault="00554FD4" w:rsidP="00554FD4">
      <w:pPr>
        <w:pStyle w:val="BodyText"/>
        <w:ind w:left="540"/>
        <w:jc w:val="both"/>
        <w:rPr>
          <w:rFonts w:ascii="Times New Roman" w:hAnsi="Times New Roman" w:cs="Times New Roman"/>
          <w:sz w:val="22"/>
          <w:szCs w:val="22"/>
        </w:rPr>
      </w:pPr>
    </w:p>
    <w:p w14:paraId="76D8BC2F" w14:textId="77777777" w:rsidR="00554FD4" w:rsidRPr="00DA300D" w:rsidRDefault="00554FD4" w:rsidP="00554FD4">
      <w:pPr>
        <w:pStyle w:val="BodyText"/>
        <w:ind w:left="540"/>
        <w:jc w:val="both"/>
        <w:rPr>
          <w:rFonts w:ascii="Times New Roman" w:hAnsi="Times New Roman" w:cs="Times New Roman"/>
          <w:sz w:val="22"/>
          <w:szCs w:val="22"/>
        </w:rPr>
      </w:pPr>
      <w:r w:rsidRPr="00DA300D">
        <w:rPr>
          <w:rFonts w:ascii="Times New Roman" w:hAnsi="Times New Roman" w:cs="Times New Roman"/>
          <w:sz w:val="22"/>
          <w:szCs w:val="22"/>
        </w:rPr>
        <w:t>Allowances for expected credit loss are intended to adjust the value of receivables for probable credit losses.  The management uses judgment to establish reserves for estimated losses for each outstanding debtor by determining through a combination of analysis of debt aging, collection experience, and future expectations of customer payments.  However, the use of different estimates and assumptions could affect the amounts of allowances for expected credit loss and adjustments to the allowances may therefore be required in the future.</w:t>
      </w:r>
    </w:p>
    <w:p w14:paraId="73B84358" w14:textId="77777777" w:rsidR="00554FD4" w:rsidRPr="00DA300D" w:rsidRDefault="00554FD4" w:rsidP="00554FD4">
      <w:pPr>
        <w:pStyle w:val="BodyText"/>
        <w:ind w:left="540"/>
        <w:jc w:val="both"/>
        <w:rPr>
          <w:rFonts w:ascii="Times New Roman" w:hAnsi="Times New Roman" w:cs="Times New Roman"/>
          <w:sz w:val="22"/>
          <w:szCs w:val="22"/>
        </w:rPr>
      </w:pPr>
    </w:p>
    <w:p w14:paraId="7EFC72F0" w14:textId="77777777" w:rsidR="00554FD4" w:rsidRPr="00DA300D" w:rsidRDefault="00554FD4" w:rsidP="00554FD4">
      <w:pPr>
        <w:pStyle w:val="BodyText"/>
        <w:ind w:left="540"/>
        <w:jc w:val="both"/>
        <w:rPr>
          <w:rFonts w:ascii="Times New Roman" w:hAnsi="Times New Roman" w:cs="Times New Roman"/>
          <w:b/>
          <w:bCs/>
          <w:i/>
          <w:iCs/>
          <w:sz w:val="22"/>
          <w:szCs w:val="22"/>
        </w:rPr>
      </w:pPr>
      <w:r w:rsidRPr="00DA300D">
        <w:rPr>
          <w:rFonts w:ascii="Times New Roman" w:hAnsi="Times New Roman" w:cs="Times New Roman"/>
          <w:b/>
          <w:bCs/>
          <w:i/>
          <w:iCs/>
          <w:sz w:val="22"/>
          <w:szCs w:val="22"/>
        </w:rPr>
        <w:t>Allowance for devaluation of inventories</w:t>
      </w:r>
    </w:p>
    <w:p w14:paraId="35D257A6" w14:textId="77777777" w:rsidR="00554FD4" w:rsidRPr="00DA300D" w:rsidRDefault="00554FD4" w:rsidP="00554FD4">
      <w:pPr>
        <w:pStyle w:val="BodyText"/>
        <w:ind w:left="540"/>
        <w:jc w:val="both"/>
        <w:rPr>
          <w:rFonts w:ascii="Times New Roman" w:hAnsi="Times New Roman" w:cs="Times New Roman"/>
          <w:sz w:val="22"/>
          <w:szCs w:val="22"/>
        </w:rPr>
      </w:pPr>
    </w:p>
    <w:p w14:paraId="61795BE3" w14:textId="77777777" w:rsidR="00554FD4" w:rsidRPr="00DA300D" w:rsidRDefault="00554FD4" w:rsidP="00554FD4">
      <w:pPr>
        <w:pStyle w:val="BodyText"/>
        <w:ind w:left="540"/>
        <w:jc w:val="both"/>
        <w:rPr>
          <w:rFonts w:ascii="Times New Roman" w:hAnsi="Times New Roman" w:cs="Times New Roman"/>
          <w:sz w:val="22"/>
          <w:szCs w:val="22"/>
        </w:rPr>
      </w:pPr>
      <w:r w:rsidRPr="00DA300D">
        <w:rPr>
          <w:rFonts w:ascii="Times New Roman" w:hAnsi="Times New Roman" w:cs="Times New Roman"/>
          <w:sz w:val="22"/>
          <w:szCs w:val="22"/>
        </w:rPr>
        <w:t>In determining a reduce cost of inventories to net realizable value, the management makes judgment and estimates net realizable value of inventories based on the amount the inventories are expected to realize.  These estimates take into consideration fluctuations of price or cost directly relating to events occurring after the end of the period.  Also, the management makes judgement and estimates expected loss from stock obsolescence based upon aging profile of inventories and the prevailing economic condition.</w:t>
      </w:r>
    </w:p>
    <w:p w14:paraId="07C6F27A" w14:textId="77777777" w:rsidR="00554FD4" w:rsidRPr="00DA300D" w:rsidRDefault="00554FD4" w:rsidP="00554FD4">
      <w:pPr>
        <w:pStyle w:val="BodyText"/>
        <w:ind w:left="540"/>
        <w:jc w:val="both"/>
        <w:rPr>
          <w:rFonts w:ascii="Times New Roman" w:hAnsi="Times New Roman" w:cs="Times New Roman"/>
          <w:sz w:val="22"/>
          <w:szCs w:val="22"/>
        </w:rPr>
      </w:pPr>
    </w:p>
    <w:p w14:paraId="7650F215" w14:textId="77777777" w:rsidR="00554FD4" w:rsidRPr="00DA300D" w:rsidRDefault="00554FD4" w:rsidP="00554FD4">
      <w:pPr>
        <w:pStyle w:val="BodyText"/>
        <w:ind w:left="540"/>
        <w:jc w:val="both"/>
        <w:rPr>
          <w:rFonts w:ascii="Times New Roman" w:hAnsi="Times New Roman" w:cs="Times New Roman"/>
          <w:b/>
          <w:bCs/>
          <w:i/>
          <w:iCs/>
          <w:sz w:val="22"/>
          <w:szCs w:val="22"/>
          <w:cs/>
        </w:rPr>
      </w:pPr>
      <w:r w:rsidRPr="00DA300D">
        <w:rPr>
          <w:rFonts w:ascii="Times New Roman" w:hAnsi="Times New Roman"/>
          <w:b/>
          <w:bCs/>
          <w:i/>
          <w:iCs/>
          <w:sz w:val="22"/>
          <w:szCs w:val="28"/>
          <w:lang w:val="en-GB"/>
        </w:rPr>
        <w:t xml:space="preserve">Allowance for </w:t>
      </w:r>
      <w:r w:rsidRPr="00DA300D">
        <w:rPr>
          <w:rFonts w:ascii="Times New Roman" w:hAnsi="Times New Roman" w:cs="Times New Roman"/>
          <w:b/>
          <w:bCs/>
          <w:i/>
          <w:iCs/>
          <w:sz w:val="22"/>
          <w:szCs w:val="22"/>
        </w:rPr>
        <w:t xml:space="preserve">impairment of investment in </w:t>
      </w:r>
      <w:r w:rsidR="0043160F" w:rsidRPr="00DA300D">
        <w:rPr>
          <w:rFonts w:ascii="Times New Roman" w:hAnsi="Times New Roman" w:cs="Times New Roman"/>
          <w:b/>
          <w:bCs/>
          <w:i/>
          <w:iCs/>
          <w:sz w:val="22"/>
          <w:szCs w:val="22"/>
        </w:rPr>
        <w:t xml:space="preserve">subsidiaries and </w:t>
      </w:r>
      <w:r w:rsidR="00A6522A" w:rsidRPr="00DA300D">
        <w:rPr>
          <w:rFonts w:ascii="Times New Roman" w:hAnsi="Times New Roman" w:cs="Times New Roman"/>
          <w:b/>
          <w:bCs/>
          <w:i/>
          <w:iCs/>
          <w:sz w:val="22"/>
          <w:szCs w:val="22"/>
        </w:rPr>
        <w:t xml:space="preserve">associated </w:t>
      </w:r>
    </w:p>
    <w:p w14:paraId="1A63FF93" w14:textId="77777777" w:rsidR="00554FD4" w:rsidRPr="00DA300D" w:rsidRDefault="00554FD4" w:rsidP="00554FD4">
      <w:pPr>
        <w:pStyle w:val="BodyText"/>
        <w:ind w:left="540"/>
        <w:jc w:val="both"/>
        <w:rPr>
          <w:rFonts w:ascii="Times New Roman" w:hAnsi="Times New Roman" w:cstheme="minorBidi"/>
          <w:sz w:val="22"/>
          <w:szCs w:val="22"/>
        </w:rPr>
      </w:pPr>
    </w:p>
    <w:p w14:paraId="09506C45" w14:textId="77777777" w:rsidR="00554FD4" w:rsidRPr="00DA300D" w:rsidRDefault="00554FD4" w:rsidP="00554FD4">
      <w:pPr>
        <w:pStyle w:val="BodyText"/>
        <w:ind w:left="540"/>
        <w:jc w:val="both"/>
        <w:rPr>
          <w:rFonts w:ascii="Times New Roman" w:hAnsi="Times New Roman" w:cs="Times New Roman"/>
          <w:sz w:val="22"/>
          <w:szCs w:val="22"/>
        </w:rPr>
      </w:pPr>
      <w:r w:rsidRPr="00DA300D">
        <w:rPr>
          <w:rFonts w:ascii="Times New Roman" w:hAnsi="Times New Roman" w:cs="Times New Roman"/>
          <w:sz w:val="22"/>
          <w:szCs w:val="22"/>
        </w:rPr>
        <w:t>The Group</w:t>
      </w:r>
      <w:r w:rsidRPr="00DA300D">
        <w:rPr>
          <w:rFonts w:ascii="Times New Roman" w:hAnsi="Times New Roman"/>
          <w:sz w:val="22"/>
          <w:szCs w:val="28"/>
          <w:lang w:val="en-GB"/>
        </w:rPr>
        <w:t>/Company</w:t>
      </w:r>
      <w:r w:rsidRPr="00DA300D">
        <w:rPr>
          <w:rFonts w:ascii="Times New Roman" w:hAnsi="Times New Roman" w:cs="Times New Roman"/>
          <w:sz w:val="22"/>
          <w:szCs w:val="22"/>
        </w:rPr>
        <w:t xml:space="preserve"> treat investments as impaired when there has been a significant or prolonged decline in the fair value below their cost or where other objective evidence of impairment exists.  The determination of what is “significant” or “prolonged” requires judgement of the management.</w:t>
      </w:r>
    </w:p>
    <w:p w14:paraId="6D563994" w14:textId="77777777" w:rsidR="00554FD4" w:rsidRPr="00DA300D" w:rsidRDefault="00554FD4" w:rsidP="00554FD4">
      <w:pPr>
        <w:pStyle w:val="BodyText"/>
        <w:ind w:left="540"/>
        <w:jc w:val="both"/>
        <w:rPr>
          <w:rFonts w:ascii="Times New Roman" w:hAnsi="Times New Roman" w:cs="Times New Roman"/>
          <w:sz w:val="22"/>
          <w:szCs w:val="22"/>
        </w:rPr>
      </w:pPr>
    </w:p>
    <w:p w14:paraId="1FEBCA8B" w14:textId="77777777" w:rsidR="00554FD4" w:rsidRPr="00DA300D" w:rsidRDefault="00554FD4" w:rsidP="00554FD4">
      <w:pPr>
        <w:pStyle w:val="BodyText"/>
        <w:ind w:left="540"/>
        <w:jc w:val="both"/>
        <w:rPr>
          <w:rFonts w:ascii="Times New Roman" w:hAnsi="Times New Roman" w:cs="Times New Roman"/>
          <w:b/>
          <w:bCs/>
          <w:i/>
          <w:iCs/>
          <w:sz w:val="22"/>
          <w:szCs w:val="22"/>
        </w:rPr>
      </w:pPr>
      <w:r w:rsidRPr="00DA300D">
        <w:rPr>
          <w:rFonts w:ascii="Times New Roman" w:hAnsi="Times New Roman" w:cs="Times New Roman"/>
          <w:b/>
          <w:bCs/>
          <w:i/>
          <w:iCs/>
          <w:sz w:val="22"/>
          <w:szCs w:val="22"/>
        </w:rPr>
        <w:t>Property, plant and equipment and depreciation</w:t>
      </w:r>
    </w:p>
    <w:p w14:paraId="33C60000" w14:textId="77777777" w:rsidR="00554FD4" w:rsidRPr="00DA300D" w:rsidRDefault="00554FD4" w:rsidP="00554FD4">
      <w:pPr>
        <w:pStyle w:val="BodyText"/>
        <w:ind w:left="540"/>
        <w:jc w:val="both"/>
        <w:rPr>
          <w:rFonts w:ascii="Times New Roman" w:hAnsi="Times New Roman" w:cs="Times New Roman"/>
          <w:sz w:val="22"/>
          <w:szCs w:val="22"/>
        </w:rPr>
      </w:pPr>
    </w:p>
    <w:p w14:paraId="4DFAE11B" w14:textId="77777777" w:rsidR="00554FD4" w:rsidRPr="00DA300D" w:rsidRDefault="00554FD4" w:rsidP="00554FD4">
      <w:pPr>
        <w:pStyle w:val="BodyText"/>
        <w:ind w:left="540"/>
        <w:jc w:val="both"/>
        <w:rPr>
          <w:rFonts w:ascii="Times New Roman" w:hAnsi="Times New Roman" w:cs="Times New Roman"/>
          <w:sz w:val="22"/>
          <w:szCs w:val="22"/>
        </w:rPr>
      </w:pPr>
      <w:r w:rsidRPr="00DA300D">
        <w:rPr>
          <w:rFonts w:ascii="Times New Roman" w:hAnsi="Times New Roman" w:cs="Times New Roman"/>
          <w:sz w:val="22"/>
          <w:szCs w:val="22"/>
        </w:rPr>
        <w:t>In determining depreciation of plant and equipment, the management is required to make estimates of the useful lives and residual values of the plant and equipment and to review estimate useful lives and residual values when there are any changes.</w:t>
      </w:r>
    </w:p>
    <w:p w14:paraId="2C9AB23C" w14:textId="77777777" w:rsidR="00554FD4" w:rsidRPr="00DA300D" w:rsidRDefault="00554FD4" w:rsidP="00554FD4">
      <w:pPr>
        <w:pStyle w:val="BodyText"/>
        <w:ind w:left="540"/>
        <w:jc w:val="both"/>
        <w:rPr>
          <w:rFonts w:ascii="Times New Roman" w:hAnsi="Times New Roman" w:cs="Times New Roman"/>
          <w:sz w:val="22"/>
          <w:szCs w:val="22"/>
        </w:rPr>
      </w:pPr>
    </w:p>
    <w:p w14:paraId="45B47114" w14:textId="77777777" w:rsidR="00554FD4" w:rsidRPr="00DA300D" w:rsidRDefault="00554FD4" w:rsidP="00554FD4">
      <w:pPr>
        <w:pStyle w:val="BodyText"/>
        <w:ind w:left="540"/>
        <w:jc w:val="both"/>
        <w:rPr>
          <w:rFonts w:ascii="Times New Roman" w:hAnsi="Times New Roman" w:cs="Times New Roman"/>
          <w:sz w:val="22"/>
          <w:szCs w:val="22"/>
        </w:rPr>
      </w:pPr>
      <w:r w:rsidRPr="00DA300D">
        <w:rPr>
          <w:rFonts w:ascii="Times New Roman" w:hAnsi="Times New Roman" w:cs="Times New Roman"/>
          <w:sz w:val="22"/>
          <w:szCs w:val="22"/>
        </w:rPr>
        <w:t>In addition, the management is required to review property, plant and equipment for impairment on a periodical basis and record impairment losses when it is determined that their recoverable amount is lower than the carrying amount.  This requires judgements regarding forecast of future revenues and</w:t>
      </w:r>
      <w:r w:rsidRPr="00DA300D">
        <w:rPr>
          <w:rFonts w:ascii="Times New Roman" w:hAnsi="Times New Roman" w:cs="Times New Roman"/>
          <w:sz w:val="22"/>
          <w:szCs w:val="22"/>
          <w:cs/>
        </w:rPr>
        <w:t xml:space="preserve"> </w:t>
      </w:r>
      <w:r w:rsidRPr="00DA300D">
        <w:rPr>
          <w:rFonts w:ascii="Times New Roman" w:hAnsi="Times New Roman" w:cs="Times New Roman"/>
          <w:sz w:val="22"/>
          <w:szCs w:val="22"/>
        </w:rPr>
        <w:t>expenses relating to the assets subject to the review.</w:t>
      </w:r>
    </w:p>
    <w:p w14:paraId="3662D878" w14:textId="77777777" w:rsidR="00554FD4" w:rsidRPr="00DA300D" w:rsidRDefault="00554FD4" w:rsidP="00554FD4">
      <w:pPr>
        <w:pStyle w:val="BodyText"/>
        <w:ind w:left="540"/>
        <w:jc w:val="both"/>
        <w:rPr>
          <w:rFonts w:ascii="Times New Roman" w:hAnsi="Times New Roman" w:cs="Times New Roman"/>
          <w:sz w:val="22"/>
          <w:szCs w:val="22"/>
        </w:rPr>
      </w:pPr>
    </w:p>
    <w:p w14:paraId="09174305" w14:textId="77777777" w:rsidR="00554FD4" w:rsidRPr="00DA300D" w:rsidRDefault="00554FD4" w:rsidP="00554FD4">
      <w:pPr>
        <w:pStyle w:val="BodyText"/>
        <w:ind w:left="540"/>
        <w:jc w:val="both"/>
        <w:rPr>
          <w:rFonts w:ascii="Times New Roman" w:hAnsi="Times New Roman" w:cs="Times New Roman"/>
          <w:b/>
          <w:bCs/>
          <w:i/>
          <w:iCs/>
          <w:sz w:val="22"/>
          <w:szCs w:val="22"/>
        </w:rPr>
      </w:pPr>
      <w:r w:rsidRPr="00DA300D">
        <w:rPr>
          <w:rFonts w:ascii="Times New Roman" w:hAnsi="Times New Roman" w:cs="Times New Roman"/>
          <w:b/>
          <w:bCs/>
          <w:i/>
          <w:iCs/>
          <w:sz w:val="22"/>
          <w:szCs w:val="22"/>
        </w:rPr>
        <w:t>Estimated construction project costs</w:t>
      </w:r>
    </w:p>
    <w:p w14:paraId="5C72DEF9" w14:textId="77777777" w:rsidR="00554FD4" w:rsidRPr="00DA300D" w:rsidRDefault="00554FD4" w:rsidP="00554FD4">
      <w:pPr>
        <w:pStyle w:val="BodyText"/>
        <w:ind w:left="540"/>
        <w:jc w:val="both"/>
        <w:rPr>
          <w:rFonts w:ascii="Times New Roman" w:hAnsi="Times New Roman" w:cs="Times New Roman"/>
          <w:sz w:val="22"/>
          <w:szCs w:val="22"/>
        </w:rPr>
      </w:pPr>
    </w:p>
    <w:p w14:paraId="3DE0CD39" w14:textId="77777777" w:rsidR="00554FD4" w:rsidRPr="00DA300D" w:rsidRDefault="00554FD4" w:rsidP="00554FD4">
      <w:pPr>
        <w:pStyle w:val="BodyText"/>
        <w:ind w:left="540"/>
        <w:jc w:val="both"/>
        <w:rPr>
          <w:rFonts w:ascii="Times New Roman" w:hAnsi="Times New Roman" w:cs="Times New Roman"/>
          <w:sz w:val="22"/>
          <w:szCs w:val="22"/>
        </w:rPr>
      </w:pPr>
      <w:r w:rsidRPr="00DA300D">
        <w:rPr>
          <w:rFonts w:ascii="Times New Roman" w:hAnsi="Times New Roman" w:cs="Times New Roman"/>
          <w:sz w:val="22"/>
          <w:szCs w:val="22"/>
        </w:rPr>
        <w:t>The Group/Company estimate costs of construction projects based on details of the construction work, taking into account the volume and value of construction materials to be used in the project, labour costs and other miscellaneous costs to be incurred to completion of service, taking into account the direction of the movement in these costs.  Estimates are reviewed regularly or whenever actual costs differ significantly from the figures used in the original estimates.</w:t>
      </w:r>
    </w:p>
    <w:p w14:paraId="742DEA95" w14:textId="77777777" w:rsidR="00554FD4" w:rsidRPr="00DA300D" w:rsidRDefault="00554FD4" w:rsidP="00554FD4">
      <w:pPr>
        <w:pStyle w:val="BodyText"/>
        <w:ind w:left="540"/>
        <w:jc w:val="both"/>
        <w:rPr>
          <w:rFonts w:ascii="Times New Roman" w:hAnsi="Times New Roman" w:cs="Times New Roman"/>
          <w:sz w:val="22"/>
          <w:szCs w:val="22"/>
        </w:rPr>
      </w:pPr>
    </w:p>
    <w:p w14:paraId="208D3F08" w14:textId="77777777" w:rsidR="00BE1618" w:rsidRPr="00DA300D" w:rsidRDefault="00BE1618">
      <w:pPr>
        <w:spacing w:after="0" w:line="240" w:lineRule="auto"/>
        <w:rPr>
          <w:rFonts w:ascii="Times New Roman" w:eastAsia="Cordia New" w:hAnsi="Times New Roman" w:cs="Times New Roman"/>
          <w:b/>
          <w:bCs/>
          <w:i/>
          <w:iCs/>
          <w:szCs w:val="22"/>
        </w:rPr>
      </w:pPr>
      <w:r w:rsidRPr="00DA300D">
        <w:rPr>
          <w:rFonts w:ascii="Times New Roman" w:hAnsi="Times New Roman" w:cs="Times New Roman"/>
          <w:b/>
          <w:bCs/>
          <w:i/>
          <w:iCs/>
          <w:szCs w:val="22"/>
        </w:rPr>
        <w:br w:type="page"/>
      </w:r>
    </w:p>
    <w:p w14:paraId="65B7D4C5" w14:textId="77777777" w:rsidR="00554FD4" w:rsidRPr="00DA300D" w:rsidRDefault="00554FD4" w:rsidP="00554FD4">
      <w:pPr>
        <w:pStyle w:val="BodyText"/>
        <w:ind w:left="540"/>
        <w:jc w:val="both"/>
        <w:rPr>
          <w:rFonts w:ascii="Times New Roman" w:hAnsi="Times New Roman" w:cs="Times New Roman"/>
          <w:b/>
          <w:bCs/>
          <w:i/>
          <w:iCs/>
          <w:sz w:val="22"/>
          <w:szCs w:val="22"/>
        </w:rPr>
      </w:pPr>
      <w:r w:rsidRPr="00DA300D">
        <w:rPr>
          <w:rFonts w:ascii="Times New Roman" w:hAnsi="Times New Roman" w:cs="Times New Roman"/>
          <w:b/>
          <w:bCs/>
          <w:i/>
          <w:iCs/>
          <w:sz w:val="22"/>
          <w:szCs w:val="22"/>
        </w:rPr>
        <w:t>Provision for losses on construction projects</w:t>
      </w:r>
    </w:p>
    <w:p w14:paraId="586A729D" w14:textId="77777777" w:rsidR="00554FD4" w:rsidRPr="00DA300D" w:rsidRDefault="00554FD4" w:rsidP="00554FD4">
      <w:pPr>
        <w:pStyle w:val="BodyText"/>
        <w:ind w:left="540"/>
        <w:jc w:val="both"/>
        <w:rPr>
          <w:rFonts w:ascii="Times New Roman" w:hAnsi="Times New Roman" w:cs="Times New Roman"/>
          <w:sz w:val="22"/>
          <w:szCs w:val="22"/>
        </w:rPr>
      </w:pPr>
    </w:p>
    <w:p w14:paraId="06BBE434" w14:textId="77777777" w:rsidR="00554FD4" w:rsidRPr="00DA300D" w:rsidRDefault="00554FD4" w:rsidP="00554FD4">
      <w:pPr>
        <w:pStyle w:val="BodyText"/>
        <w:ind w:left="540"/>
        <w:jc w:val="both"/>
        <w:rPr>
          <w:rFonts w:ascii="Times New Roman" w:hAnsi="Times New Roman" w:cs="Times New Roman"/>
          <w:sz w:val="22"/>
          <w:szCs w:val="22"/>
        </w:rPr>
      </w:pPr>
      <w:r w:rsidRPr="00DA300D">
        <w:rPr>
          <w:rFonts w:ascii="Times New Roman" w:hAnsi="Times New Roman" w:cs="Times New Roman"/>
          <w:sz w:val="22"/>
          <w:szCs w:val="22"/>
        </w:rPr>
        <w:t>Management applied judgement in estimating the loss they expect to be realised on each construction project, based on estimates of anticipated costs that take into account the progress of the project and actual costs incurred to date, together with fluctuations in costs of construction materials, labour and the current situation.</w:t>
      </w:r>
    </w:p>
    <w:p w14:paraId="712E5955" w14:textId="77777777" w:rsidR="00BE1618" w:rsidRPr="00DA300D" w:rsidRDefault="00BE1618" w:rsidP="00554FD4">
      <w:pPr>
        <w:pStyle w:val="BodyText"/>
        <w:ind w:left="540"/>
        <w:jc w:val="both"/>
        <w:rPr>
          <w:rFonts w:ascii="Times New Roman" w:hAnsi="Times New Roman" w:cs="Times New Roman"/>
          <w:b/>
          <w:bCs/>
          <w:i/>
          <w:iCs/>
          <w:sz w:val="22"/>
          <w:szCs w:val="22"/>
        </w:rPr>
      </w:pPr>
    </w:p>
    <w:p w14:paraId="1A2605CC" w14:textId="77777777" w:rsidR="00554FD4" w:rsidRPr="00DA300D" w:rsidRDefault="00554FD4" w:rsidP="00554FD4">
      <w:pPr>
        <w:pStyle w:val="BodyText"/>
        <w:ind w:left="540"/>
        <w:jc w:val="both"/>
        <w:rPr>
          <w:rFonts w:ascii="Times New Roman" w:hAnsi="Times New Roman" w:cs="Times New Roman"/>
          <w:b/>
          <w:bCs/>
          <w:i/>
          <w:iCs/>
          <w:sz w:val="22"/>
          <w:szCs w:val="22"/>
        </w:rPr>
      </w:pPr>
      <w:r w:rsidRPr="00DA300D">
        <w:rPr>
          <w:rFonts w:ascii="Times New Roman" w:hAnsi="Times New Roman" w:cs="Times New Roman"/>
          <w:b/>
          <w:bCs/>
          <w:i/>
          <w:iCs/>
          <w:sz w:val="22"/>
          <w:szCs w:val="22"/>
        </w:rPr>
        <w:t>Deferred tax assets</w:t>
      </w:r>
    </w:p>
    <w:p w14:paraId="3FB91696" w14:textId="77777777" w:rsidR="00554FD4" w:rsidRPr="00DA300D" w:rsidRDefault="00554FD4" w:rsidP="00554FD4">
      <w:pPr>
        <w:pStyle w:val="BodyText"/>
        <w:ind w:left="540"/>
        <w:jc w:val="both"/>
        <w:rPr>
          <w:rFonts w:ascii="Times New Roman" w:hAnsi="Times New Roman" w:cs="Times New Roman"/>
          <w:sz w:val="22"/>
          <w:szCs w:val="22"/>
        </w:rPr>
      </w:pPr>
    </w:p>
    <w:p w14:paraId="3AA44A2A" w14:textId="77777777" w:rsidR="00554FD4" w:rsidRPr="00DA300D" w:rsidRDefault="00554FD4" w:rsidP="00554FD4">
      <w:pPr>
        <w:pStyle w:val="BodyText"/>
        <w:ind w:left="540"/>
        <w:jc w:val="both"/>
        <w:rPr>
          <w:rFonts w:ascii="Times New Roman" w:hAnsi="Times New Roman" w:cs="Times New Roman"/>
          <w:sz w:val="22"/>
          <w:szCs w:val="22"/>
        </w:rPr>
      </w:pPr>
      <w:r w:rsidRPr="00DA300D">
        <w:rPr>
          <w:rFonts w:ascii="Times New Roman" w:hAnsi="Times New Roman" w:cs="Times New Roman"/>
          <w:sz w:val="22"/>
          <w:szCs w:val="22"/>
        </w:rPr>
        <w:t>Deferred tax assets are recognized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recognized, based upon the likely timing and level of estimate future taxable profits.</w:t>
      </w:r>
    </w:p>
    <w:p w14:paraId="4BBE06A6" w14:textId="77777777" w:rsidR="00554FD4" w:rsidRPr="00DA300D" w:rsidRDefault="00554FD4" w:rsidP="00554FD4">
      <w:pPr>
        <w:pStyle w:val="BodyText"/>
        <w:ind w:left="540"/>
        <w:jc w:val="both"/>
        <w:rPr>
          <w:rFonts w:ascii="Times New Roman" w:hAnsi="Times New Roman" w:cs="Times New Roman"/>
          <w:sz w:val="22"/>
          <w:szCs w:val="22"/>
        </w:rPr>
      </w:pPr>
    </w:p>
    <w:p w14:paraId="5411DC87" w14:textId="77777777" w:rsidR="00554FD4" w:rsidRPr="00DA300D" w:rsidRDefault="00554FD4" w:rsidP="00554FD4">
      <w:pPr>
        <w:pStyle w:val="BodyText"/>
        <w:ind w:left="540"/>
        <w:jc w:val="both"/>
        <w:rPr>
          <w:rFonts w:ascii="Times New Roman" w:hAnsi="Times New Roman"/>
          <w:b/>
          <w:bCs/>
          <w:i/>
          <w:iCs/>
          <w:sz w:val="22"/>
          <w:szCs w:val="28"/>
          <w:lang w:val="en-GB"/>
        </w:rPr>
      </w:pPr>
      <w:r w:rsidRPr="00DA300D">
        <w:rPr>
          <w:rFonts w:ascii="Times New Roman" w:hAnsi="Times New Roman"/>
          <w:b/>
          <w:bCs/>
          <w:i/>
          <w:iCs/>
          <w:sz w:val="22"/>
          <w:szCs w:val="28"/>
          <w:lang w:val="en-GB"/>
        </w:rPr>
        <w:t>Non-current provisions for employee benefit</w:t>
      </w:r>
    </w:p>
    <w:p w14:paraId="4C461929" w14:textId="77777777" w:rsidR="00554FD4" w:rsidRPr="00DA300D" w:rsidRDefault="00554FD4" w:rsidP="00554FD4">
      <w:pPr>
        <w:pStyle w:val="BodyText"/>
        <w:ind w:left="540"/>
        <w:jc w:val="both"/>
        <w:rPr>
          <w:rFonts w:ascii="Times New Roman" w:hAnsi="Times New Roman" w:cs="Times New Roman"/>
          <w:sz w:val="22"/>
          <w:szCs w:val="22"/>
        </w:rPr>
      </w:pPr>
    </w:p>
    <w:p w14:paraId="384005DF" w14:textId="77777777" w:rsidR="00554FD4" w:rsidRPr="00DA300D" w:rsidRDefault="00554FD4" w:rsidP="00554FD4">
      <w:pPr>
        <w:pStyle w:val="BodyText"/>
        <w:ind w:left="540"/>
        <w:jc w:val="both"/>
        <w:rPr>
          <w:rFonts w:ascii="Times New Roman" w:hAnsi="Times New Roman" w:cs="Times New Roman"/>
          <w:sz w:val="22"/>
          <w:szCs w:val="22"/>
        </w:rPr>
      </w:pPr>
      <w:r w:rsidRPr="00DA300D">
        <w:rPr>
          <w:rFonts w:ascii="Times New Roman" w:hAnsi="Times New Roman" w:cs="Times New Roman"/>
          <w:sz w:val="22"/>
          <w:szCs w:val="22"/>
        </w:rPr>
        <w:t>The obligation under defined benefit plan is determined based on actuarial valuations.  Inherent within these calculations are assumptions as to discount rates, future salary increases, mortality rates and other demographic factors.  In determining the appropriate discount rate, management selects an interest rate that reflects the current economic situation.  The mortality rate is based on publicly available mortality tables for the country.  Actual post-retirement costs may ultimately differ from these estimates.</w:t>
      </w:r>
    </w:p>
    <w:p w14:paraId="0B2E1CE6" w14:textId="77777777" w:rsidR="00554FD4" w:rsidRPr="00DA300D" w:rsidRDefault="00554FD4" w:rsidP="00554FD4">
      <w:pPr>
        <w:pStyle w:val="BodyText"/>
        <w:ind w:left="540"/>
        <w:rPr>
          <w:rFonts w:ascii="Times New Roman" w:hAnsi="Times New Roman" w:cs="Times New Roman"/>
          <w:sz w:val="22"/>
          <w:szCs w:val="22"/>
        </w:rPr>
      </w:pPr>
    </w:p>
    <w:p w14:paraId="031751B7" w14:textId="77777777" w:rsidR="00554FD4" w:rsidRPr="00DA300D" w:rsidRDefault="00554FD4" w:rsidP="00554FD4">
      <w:pPr>
        <w:numPr>
          <w:ilvl w:val="1"/>
          <w:numId w:val="7"/>
        </w:numPr>
        <w:tabs>
          <w:tab w:val="left" w:pos="540"/>
        </w:tabs>
        <w:spacing w:after="0" w:line="240" w:lineRule="auto"/>
        <w:ind w:left="567" w:right="-25" w:hanging="567"/>
        <w:contextualSpacing/>
        <w:jc w:val="both"/>
        <w:rPr>
          <w:rFonts w:ascii="Times New Roman" w:hAnsi="Times New Roman" w:cs="Times New Roman"/>
          <w:b/>
          <w:bCs/>
          <w:i/>
          <w:iCs/>
          <w:szCs w:val="22"/>
        </w:rPr>
      </w:pPr>
      <w:r w:rsidRPr="00DA300D">
        <w:rPr>
          <w:rFonts w:ascii="Times New Roman" w:hAnsi="Times New Roman" w:cs="Times New Roman"/>
          <w:b/>
          <w:bCs/>
          <w:i/>
          <w:iCs/>
          <w:szCs w:val="22"/>
        </w:rPr>
        <w:t>Measurement of fair values</w:t>
      </w:r>
    </w:p>
    <w:p w14:paraId="30A688C3" w14:textId="77777777" w:rsidR="00554FD4" w:rsidRPr="00DA300D" w:rsidRDefault="00554FD4" w:rsidP="00554FD4">
      <w:pPr>
        <w:spacing w:after="0" w:line="240" w:lineRule="atLeast"/>
        <w:ind w:left="540" w:right="14"/>
        <w:jc w:val="thaiDistribute"/>
        <w:rPr>
          <w:rFonts w:ascii="Times New Roman" w:hAnsi="Times New Roman" w:cs="Times New Roman"/>
          <w:szCs w:val="22"/>
        </w:rPr>
      </w:pPr>
    </w:p>
    <w:p w14:paraId="7FD96BEB" w14:textId="77777777" w:rsidR="00554FD4" w:rsidRPr="00DA300D" w:rsidRDefault="00554FD4" w:rsidP="00554FD4">
      <w:pPr>
        <w:spacing w:after="0" w:line="240" w:lineRule="atLeast"/>
        <w:ind w:left="540" w:right="14"/>
        <w:jc w:val="thaiDistribute"/>
        <w:rPr>
          <w:rFonts w:ascii="Times New Roman" w:hAnsi="Times New Roman" w:cs="Times New Roman"/>
          <w:szCs w:val="22"/>
        </w:rPr>
      </w:pPr>
      <w:r w:rsidRPr="00DA300D">
        <w:rPr>
          <w:rFonts w:ascii="Times New Roman" w:hAnsi="Times New Roman" w:cs="Times New Roman"/>
          <w:szCs w:val="22"/>
        </w:rPr>
        <w:t>‘Fair value’ is the price that would be received to sell an asset or paid to transfer a liability in an orderly transaction between market participants at the measurement date in the principal or, in its absence, the most advantageous market to which the Group/Company has access at that date.  The fair value of a liability reflects its non-performance risk.</w:t>
      </w:r>
    </w:p>
    <w:p w14:paraId="530E075D" w14:textId="77777777" w:rsidR="00554FD4" w:rsidRPr="00DA300D" w:rsidRDefault="00554FD4" w:rsidP="00554FD4">
      <w:pPr>
        <w:spacing w:after="0" w:line="240" w:lineRule="atLeast"/>
        <w:ind w:left="539"/>
        <w:jc w:val="thaiDistribute"/>
        <w:rPr>
          <w:rFonts w:ascii="Times New Roman" w:hAnsi="Times New Roman" w:cs="Times New Roman"/>
          <w:szCs w:val="22"/>
          <w:lang w:val="en-GB"/>
        </w:rPr>
      </w:pPr>
    </w:p>
    <w:p w14:paraId="5C3D5153" w14:textId="77777777" w:rsidR="00554FD4" w:rsidRPr="00DA300D" w:rsidRDefault="00554FD4" w:rsidP="00554FD4">
      <w:pPr>
        <w:spacing w:after="0" w:line="240" w:lineRule="atLeast"/>
        <w:ind w:left="539"/>
        <w:jc w:val="thaiDistribute"/>
        <w:rPr>
          <w:rFonts w:ascii="Times New Roman" w:hAnsi="Times New Roman" w:cs="Times New Roman"/>
          <w:szCs w:val="22"/>
          <w:lang w:val="en-GB"/>
        </w:rPr>
      </w:pPr>
      <w:r w:rsidRPr="00DA300D">
        <w:rPr>
          <w:rFonts w:ascii="Times New Roman" w:hAnsi="Times New Roman" w:cs="Times New Roman"/>
          <w:szCs w:val="22"/>
          <w:lang w:val="en-GB"/>
        </w:rPr>
        <w:t>A number</w:t>
      </w:r>
      <w:r w:rsidRPr="00DA300D">
        <w:rPr>
          <w:rFonts w:ascii="Times New Roman" w:hAnsi="Times New Roman" w:cs="Times New Roman"/>
          <w:szCs w:val="22"/>
        </w:rPr>
        <w:t xml:space="preserve"> of the Group’s/the Company’s accounting policies and disclosures require the measurement of fair values, </w:t>
      </w:r>
      <w:r w:rsidRPr="00DA300D">
        <w:rPr>
          <w:rFonts w:ascii="Times New Roman" w:hAnsi="Times New Roman" w:cs="Times New Roman"/>
          <w:szCs w:val="22"/>
          <w:lang w:val="en-GB"/>
        </w:rPr>
        <w:t>for both financial and non-financial assets and liabilities.</w:t>
      </w:r>
    </w:p>
    <w:p w14:paraId="3765D57D" w14:textId="77777777" w:rsidR="00554FD4" w:rsidRPr="00DA300D" w:rsidRDefault="00554FD4" w:rsidP="00554FD4">
      <w:pPr>
        <w:spacing w:after="0" w:line="240" w:lineRule="atLeast"/>
        <w:ind w:left="539"/>
        <w:jc w:val="thaiDistribute"/>
        <w:rPr>
          <w:rFonts w:ascii="Times New Roman" w:hAnsi="Times New Roman" w:cs="Times New Roman"/>
          <w:szCs w:val="22"/>
          <w:lang w:val="en-GB"/>
        </w:rPr>
      </w:pPr>
    </w:p>
    <w:p w14:paraId="58BBEB4F" w14:textId="77777777" w:rsidR="00554FD4" w:rsidRPr="00DA300D" w:rsidRDefault="00554FD4" w:rsidP="00554FD4">
      <w:pPr>
        <w:spacing w:after="0" w:line="240" w:lineRule="atLeast"/>
        <w:ind w:left="539"/>
        <w:jc w:val="thaiDistribute"/>
        <w:rPr>
          <w:rFonts w:ascii="Times New Roman" w:hAnsi="Times New Roman" w:cs="Times New Roman"/>
          <w:szCs w:val="22"/>
          <w:lang w:val="en-GB"/>
        </w:rPr>
      </w:pPr>
      <w:r w:rsidRPr="00DA300D">
        <w:rPr>
          <w:rFonts w:ascii="Times New Roman" w:hAnsi="Times New Roman" w:cs="Times New Roman"/>
          <w:szCs w:val="22"/>
          <w:lang w:val="en-GB"/>
        </w:rPr>
        <w:t>When</w:t>
      </w:r>
      <w:r w:rsidRPr="00DA300D">
        <w:rPr>
          <w:rFonts w:ascii="Times New Roman" w:hAnsi="Times New Roman" w:cs="Times New Roman"/>
          <w:szCs w:val="22"/>
        </w:rPr>
        <w:t xml:space="preserve"> one is available, the Group/Company measure the fair value of an instrument using the quoted price in an active market for that instrument.  A market is regarded as ‘active’ if transactions for the asset or liability take place with sufficient frequency and volume to provide pricing information on an ongoing </w:t>
      </w:r>
      <w:r w:rsidRPr="00DA300D">
        <w:rPr>
          <w:rFonts w:ascii="Times New Roman" w:hAnsi="Times New Roman" w:cs="Times New Roman"/>
          <w:szCs w:val="22"/>
          <w:lang w:val="en-GB"/>
        </w:rPr>
        <w:t>basis.</w:t>
      </w:r>
    </w:p>
    <w:p w14:paraId="3C3F19CE" w14:textId="77777777" w:rsidR="00554FD4" w:rsidRPr="00DA300D" w:rsidRDefault="00554FD4" w:rsidP="00554FD4">
      <w:pPr>
        <w:spacing w:after="0" w:line="240" w:lineRule="atLeast"/>
        <w:ind w:left="539"/>
        <w:jc w:val="thaiDistribute"/>
        <w:rPr>
          <w:rFonts w:ascii="Times New Roman" w:hAnsi="Times New Roman" w:cs="Times New Roman"/>
          <w:szCs w:val="22"/>
          <w:lang w:val="en-GB"/>
        </w:rPr>
      </w:pPr>
    </w:p>
    <w:p w14:paraId="5BCDC116" w14:textId="77777777" w:rsidR="00554FD4" w:rsidRPr="00DA300D" w:rsidRDefault="00554FD4" w:rsidP="00554FD4">
      <w:pPr>
        <w:spacing w:after="0" w:line="240" w:lineRule="atLeast"/>
        <w:ind w:left="539"/>
        <w:jc w:val="thaiDistribute"/>
        <w:rPr>
          <w:rFonts w:ascii="Times New Roman" w:hAnsi="Times New Roman" w:cs="Times New Roman"/>
          <w:szCs w:val="22"/>
        </w:rPr>
      </w:pPr>
      <w:r w:rsidRPr="00DA300D">
        <w:rPr>
          <w:rFonts w:ascii="Times New Roman" w:hAnsi="Times New Roman" w:cs="Times New Roman"/>
          <w:szCs w:val="22"/>
          <w:lang w:val="en-GB"/>
        </w:rPr>
        <w:t>If</w:t>
      </w:r>
      <w:r w:rsidRPr="00DA300D">
        <w:rPr>
          <w:rFonts w:ascii="Times New Roman" w:hAnsi="Times New Roman" w:cs="Times New Roman"/>
          <w:szCs w:val="22"/>
        </w:rPr>
        <w:t xml:space="preserve"> there is no quoted price in an active market, then the Group/Company use valuation techniques that maximize the use of relevant observable inputs and minimize the use of unobservable inputs.  The chosen valuation technique incorporates all of the factors that market participants would take into account in pricing a transaction.</w:t>
      </w:r>
    </w:p>
    <w:p w14:paraId="7F754D3E" w14:textId="77777777" w:rsidR="00554FD4" w:rsidRPr="00DA300D" w:rsidRDefault="00554FD4" w:rsidP="00554FD4">
      <w:pPr>
        <w:spacing w:after="0" w:line="240" w:lineRule="atLeast"/>
        <w:ind w:left="539"/>
        <w:jc w:val="thaiDistribute"/>
        <w:rPr>
          <w:rFonts w:ascii="Times New Roman" w:hAnsi="Times New Roman" w:cs="Times New Roman"/>
          <w:szCs w:val="22"/>
          <w:lang w:val="en-GB"/>
        </w:rPr>
      </w:pPr>
    </w:p>
    <w:p w14:paraId="52214513" w14:textId="77777777" w:rsidR="00554FD4" w:rsidRPr="00DA300D" w:rsidRDefault="00554FD4" w:rsidP="00554FD4">
      <w:pPr>
        <w:spacing w:after="0" w:line="240" w:lineRule="atLeast"/>
        <w:ind w:left="539"/>
        <w:jc w:val="thaiDistribute"/>
        <w:rPr>
          <w:rFonts w:ascii="Times New Roman" w:hAnsi="Times New Roman" w:cs="Times New Roman"/>
          <w:szCs w:val="22"/>
        </w:rPr>
      </w:pPr>
      <w:r w:rsidRPr="00DA300D">
        <w:rPr>
          <w:rFonts w:ascii="Times New Roman" w:hAnsi="Times New Roman" w:cs="Times New Roman"/>
          <w:szCs w:val="22"/>
        </w:rPr>
        <w:t>If an asset or a liability measured at fair value has a bid price and an ask price, then the Group/ Company measures assets and long positions at a bid price and liabilities and short positions at an ask price.</w:t>
      </w:r>
    </w:p>
    <w:p w14:paraId="6163C5FD" w14:textId="77777777" w:rsidR="00554FD4" w:rsidRPr="00DA300D" w:rsidRDefault="00554FD4" w:rsidP="00554FD4">
      <w:pPr>
        <w:spacing w:after="0" w:line="240" w:lineRule="atLeast"/>
        <w:ind w:left="539"/>
        <w:jc w:val="thaiDistribute"/>
        <w:rPr>
          <w:rFonts w:ascii="Times New Roman" w:hAnsi="Times New Roman" w:cs="Times New Roman"/>
          <w:szCs w:val="22"/>
        </w:rPr>
      </w:pPr>
    </w:p>
    <w:p w14:paraId="4BAF5DD1" w14:textId="77777777" w:rsidR="00554FD4" w:rsidRPr="00DA300D" w:rsidRDefault="00554FD4" w:rsidP="00554FD4">
      <w:pPr>
        <w:spacing w:after="0" w:line="240" w:lineRule="atLeast"/>
        <w:ind w:left="539"/>
        <w:jc w:val="thaiDistribute"/>
        <w:rPr>
          <w:rFonts w:ascii="Times New Roman" w:hAnsi="Times New Roman" w:cs="Times New Roman"/>
          <w:szCs w:val="22"/>
        </w:rPr>
      </w:pPr>
      <w:r w:rsidRPr="00DA300D">
        <w:rPr>
          <w:rFonts w:ascii="Times New Roman" w:hAnsi="Times New Roman" w:cs="Times New Roman"/>
          <w:szCs w:val="22"/>
        </w:rPr>
        <w:t xml:space="preserve">The best evidence of the fair value of a financial instrument on initial recognition is normally the transaction price - i.e. the fair value of the consideration given or received.  If the Group/Company determines that the fair value on initial recognition differs from the transaction price and the fair value is evidenced neither by a quoted price in an active market for an identical asset or liability nor based on a valuation </w:t>
      </w:r>
      <w:r w:rsidRPr="00DA300D">
        <w:rPr>
          <w:rFonts w:ascii="Times New Roman" w:hAnsi="Times New Roman" w:cs="Times New Roman"/>
          <w:spacing w:val="-2"/>
          <w:szCs w:val="22"/>
        </w:rPr>
        <w:t>technique for which any unobservable inputs are judged to be insignificant in relation to the measurement,</w:t>
      </w:r>
      <w:r w:rsidRPr="00DA300D">
        <w:rPr>
          <w:rFonts w:ascii="Times New Roman" w:hAnsi="Times New Roman" w:cs="Times New Roman"/>
          <w:szCs w:val="22"/>
        </w:rPr>
        <w:t xml:space="preserve"> then the financial instrument is initially measured at fair value, adjusted to defer the difference between the fair value on initial recognition and the transaction price.  Subsequently, that difference is recognized in profit or loss on an appropriate basis over the life of the instrument but no later than when the valuation is wholly supported by observable market data or the transaction is closed out.</w:t>
      </w:r>
    </w:p>
    <w:p w14:paraId="21AEEBC7" w14:textId="77777777" w:rsidR="00BE1618" w:rsidRPr="00DA300D" w:rsidRDefault="00BE1618" w:rsidP="00554FD4">
      <w:pPr>
        <w:spacing w:after="0" w:line="240" w:lineRule="atLeast"/>
        <w:ind w:left="539"/>
        <w:jc w:val="thaiDistribute"/>
        <w:rPr>
          <w:rFonts w:ascii="Times New Roman" w:hAnsi="Times New Roman" w:cs="Times New Roman"/>
          <w:szCs w:val="22"/>
        </w:rPr>
      </w:pPr>
    </w:p>
    <w:p w14:paraId="4E97E465" w14:textId="77777777" w:rsidR="00554FD4" w:rsidRPr="00DA300D" w:rsidRDefault="00554FD4" w:rsidP="00554FD4">
      <w:pPr>
        <w:spacing w:after="0" w:line="240" w:lineRule="atLeast"/>
        <w:ind w:left="539"/>
        <w:jc w:val="thaiDistribute"/>
        <w:rPr>
          <w:rFonts w:ascii="Times New Roman" w:hAnsi="Times New Roman" w:cs="Times New Roman"/>
          <w:szCs w:val="22"/>
        </w:rPr>
      </w:pPr>
      <w:r w:rsidRPr="00DA300D">
        <w:rPr>
          <w:rFonts w:ascii="Times New Roman" w:hAnsi="Times New Roman" w:cs="Times New Roman"/>
          <w:szCs w:val="22"/>
        </w:rPr>
        <w:t>When measuring the fair value of an asset or a liability, the Group/Company uses market observable data as far as possible.  Fair values are categorised into different levels in a fair value hierarchy based on the inputs used in the valuation techniques as follows:</w:t>
      </w:r>
    </w:p>
    <w:p w14:paraId="3421CBE3" w14:textId="77777777" w:rsidR="00554FD4" w:rsidRPr="00DA300D" w:rsidRDefault="00554FD4" w:rsidP="00554FD4">
      <w:pPr>
        <w:spacing w:after="0" w:line="240" w:lineRule="atLeast"/>
        <w:ind w:left="539"/>
        <w:jc w:val="thaiDistribute"/>
        <w:rPr>
          <w:rFonts w:ascii="Times New Roman" w:hAnsi="Times New Roman" w:cs="Times New Roman"/>
          <w:szCs w:val="22"/>
        </w:rPr>
      </w:pPr>
    </w:p>
    <w:p w14:paraId="0F978B19" w14:textId="77777777" w:rsidR="00554FD4" w:rsidRPr="00DA300D" w:rsidRDefault="00554FD4" w:rsidP="002A7BB5">
      <w:pPr>
        <w:pStyle w:val="block"/>
        <w:numPr>
          <w:ilvl w:val="0"/>
          <w:numId w:val="9"/>
        </w:numPr>
        <w:tabs>
          <w:tab w:val="clear" w:pos="340"/>
          <w:tab w:val="left" w:pos="567"/>
          <w:tab w:val="num" w:pos="851"/>
        </w:tabs>
        <w:spacing w:after="0" w:line="240" w:lineRule="atLeast"/>
        <w:ind w:left="1701" w:right="-7" w:hanging="1134"/>
        <w:rPr>
          <w:szCs w:val="22"/>
        </w:rPr>
      </w:pPr>
      <w:r w:rsidRPr="00DA300D">
        <w:rPr>
          <w:spacing w:val="2"/>
          <w:szCs w:val="22"/>
        </w:rPr>
        <w:t>Level 1: quoted prices (unadjusted) inactive markets (Stock Exchange) for identical assets</w:t>
      </w:r>
      <w:r w:rsidRPr="00DA300D">
        <w:rPr>
          <w:spacing w:val="2"/>
          <w:szCs w:val="22"/>
          <w:lang w:val="en-US"/>
        </w:rPr>
        <w:t xml:space="preserve"> or liabilities </w:t>
      </w:r>
      <w:r w:rsidRPr="00DA300D">
        <w:rPr>
          <w:spacing w:val="2"/>
          <w:szCs w:val="22"/>
        </w:rPr>
        <w:t>that the</w:t>
      </w:r>
      <w:r w:rsidRPr="00DA300D">
        <w:rPr>
          <w:szCs w:val="22"/>
        </w:rPr>
        <w:t xml:space="preserve"> Group/</w:t>
      </w:r>
      <w:r w:rsidRPr="00DA300D">
        <w:rPr>
          <w:rFonts w:cstheme="minorBidi"/>
          <w:szCs w:val="28"/>
          <w:lang w:val="en-US" w:bidi="th-TH"/>
        </w:rPr>
        <w:t>Company</w:t>
      </w:r>
      <w:r w:rsidRPr="00DA300D">
        <w:rPr>
          <w:szCs w:val="22"/>
        </w:rPr>
        <w:t xml:space="preserve"> can access at the measurement date.</w:t>
      </w:r>
    </w:p>
    <w:p w14:paraId="43C00A6F" w14:textId="77777777" w:rsidR="00554FD4" w:rsidRPr="00DA300D" w:rsidRDefault="00554FD4" w:rsidP="00554FD4">
      <w:pPr>
        <w:pStyle w:val="block"/>
        <w:tabs>
          <w:tab w:val="left" w:pos="567"/>
        </w:tabs>
        <w:spacing w:after="0" w:line="240" w:lineRule="atLeast"/>
        <w:ind w:left="1701" w:right="-7" w:firstLine="0"/>
        <w:rPr>
          <w:szCs w:val="22"/>
        </w:rPr>
      </w:pPr>
    </w:p>
    <w:p w14:paraId="395D21B0" w14:textId="77777777" w:rsidR="00554FD4" w:rsidRPr="00DA300D" w:rsidRDefault="00554FD4" w:rsidP="002A7BB5">
      <w:pPr>
        <w:pStyle w:val="block"/>
        <w:numPr>
          <w:ilvl w:val="0"/>
          <w:numId w:val="9"/>
        </w:numPr>
        <w:tabs>
          <w:tab w:val="clear" w:pos="340"/>
          <w:tab w:val="left" w:pos="567"/>
          <w:tab w:val="num" w:pos="851"/>
        </w:tabs>
        <w:spacing w:after="0" w:line="240" w:lineRule="atLeast"/>
        <w:ind w:left="1701" w:right="-7" w:hanging="1134"/>
        <w:rPr>
          <w:spacing w:val="2"/>
          <w:szCs w:val="22"/>
          <w:lang w:val="en-US"/>
        </w:rPr>
      </w:pPr>
      <w:r w:rsidRPr="00DA300D">
        <w:rPr>
          <w:spacing w:val="2"/>
          <w:szCs w:val="22"/>
          <w:lang w:val="en-US"/>
        </w:rPr>
        <w:t>Level 2: inputs other than quoted prices included in Level 1 that are observable for the asset or liability, either directly (i.e. as prices) or indirectly (i.e. derived from prices).</w:t>
      </w:r>
    </w:p>
    <w:p w14:paraId="44E21CDA" w14:textId="77777777" w:rsidR="00554FD4" w:rsidRPr="00DA300D" w:rsidRDefault="00554FD4" w:rsidP="00554FD4">
      <w:pPr>
        <w:pStyle w:val="block"/>
        <w:tabs>
          <w:tab w:val="left" w:pos="567"/>
        </w:tabs>
        <w:spacing w:after="0" w:line="240" w:lineRule="atLeast"/>
        <w:ind w:left="1701" w:right="-7" w:firstLine="0"/>
        <w:rPr>
          <w:szCs w:val="22"/>
        </w:rPr>
      </w:pPr>
    </w:p>
    <w:p w14:paraId="3179AEB6" w14:textId="77777777" w:rsidR="00554FD4" w:rsidRPr="00DA300D" w:rsidRDefault="00554FD4" w:rsidP="002A7BB5">
      <w:pPr>
        <w:numPr>
          <w:ilvl w:val="0"/>
          <w:numId w:val="9"/>
        </w:numPr>
        <w:tabs>
          <w:tab w:val="clear" w:pos="340"/>
          <w:tab w:val="left" w:pos="567"/>
          <w:tab w:val="num" w:pos="851"/>
        </w:tabs>
        <w:spacing w:after="0" w:line="260" w:lineRule="atLeast"/>
        <w:ind w:left="1701" w:right="-7" w:hanging="1134"/>
        <w:jc w:val="thaiDistribute"/>
        <w:rPr>
          <w:rFonts w:ascii="Times New Roman" w:hAnsi="Times New Roman" w:cs="Times New Roman"/>
          <w:spacing w:val="2"/>
          <w:szCs w:val="22"/>
        </w:rPr>
      </w:pPr>
      <w:r w:rsidRPr="00DA300D">
        <w:rPr>
          <w:rFonts w:ascii="Times New Roman" w:hAnsi="Times New Roman" w:cs="Times New Roman"/>
          <w:spacing w:val="2"/>
          <w:szCs w:val="22"/>
        </w:rPr>
        <w:t>Level 3: inputs are unobservable inputs for the asset or liability.</w:t>
      </w:r>
    </w:p>
    <w:p w14:paraId="24305BF4" w14:textId="77777777" w:rsidR="00554FD4" w:rsidRPr="00DA300D" w:rsidRDefault="00554FD4" w:rsidP="00554FD4">
      <w:pPr>
        <w:spacing w:after="0" w:line="240" w:lineRule="atLeast"/>
        <w:ind w:left="539"/>
        <w:jc w:val="thaiDistribute"/>
        <w:rPr>
          <w:rFonts w:ascii="Times New Roman" w:hAnsi="Times New Roman" w:cs="Times New Roman"/>
          <w:szCs w:val="22"/>
        </w:rPr>
      </w:pPr>
    </w:p>
    <w:p w14:paraId="6E445F54" w14:textId="77777777" w:rsidR="00554FD4" w:rsidRPr="00DA300D" w:rsidRDefault="00554FD4" w:rsidP="00554FD4">
      <w:pPr>
        <w:spacing w:after="0" w:line="240" w:lineRule="atLeast"/>
        <w:ind w:left="539"/>
        <w:jc w:val="thaiDistribute"/>
        <w:rPr>
          <w:rFonts w:ascii="Times New Roman" w:hAnsi="Times New Roman" w:cs="Times New Roman"/>
          <w:szCs w:val="22"/>
        </w:rPr>
      </w:pPr>
      <w:r w:rsidRPr="00DA300D">
        <w:rPr>
          <w:rFonts w:ascii="Times New Roman" w:hAnsi="Times New Roman" w:cs="Times New Roman"/>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500A027D" w14:textId="77777777" w:rsidR="00554FD4" w:rsidRPr="00DA300D" w:rsidRDefault="00554FD4" w:rsidP="00554FD4">
      <w:pPr>
        <w:spacing w:after="0" w:line="240" w:lineRule="atLeast"/>
        <w:ind w:left="539"/>
        <w:jc w:val="thaiDistribute"/>
        <w:rPr>
          <w:rFonts w:ascii="Times New Roman" w:hAnsi="Times New Roman" w:cs="Times New Roman"/>
          <w:szCs w:val="22"/>
        </w:rPr>
      </w:pPr>
    </w:p>
    <w:p w14:paraId="2B0E61AF" w14:textId="77777777" w:rsidR="00554FD4" w:rsidRPr="00DA300D" w:rsidRDefault="00554FD4" w:rsidP="00554FD4">
      <w:pPr>
        <w:spacing w:after="0" w:line="240" w:lineRule="atLeast"/>
        <w:ind w:left="539"/>
        <w:jc w:val="thaiDistribute"/>
        <w:rPr>
          <w:rFonts w:ascii="Times New Roman" w:hAnsi="Times New Roman" w:cs="Times New Roman"/>
          <w:szCs w:val="22"/>
        </w:rPr>
      </w:pPr>
      <w:r w:rsidRPr="00DA300D">
        <w:rPr>
          <w:rFonts w:ascii="Times New Roman" w:hAnsi="Times New Roman" w:cs="Times New Roman"/>
          <w:szCs w:val="22"/>
        </w:rPr>
        <w:t>The Group/Company recognizes transfers between levels of the fair value hierarchy at the end of the reporting period during which the change has occurred.</w:t>
      </w:r>
    </w:p>
    <w:p w14:paraId="61C63C1B" w14:textId="77777777" w:rsidR="00554FD4" w:rsidRPr="00DA300D" w:rsidRDefault="00554FD4" w:rsidP="00554FD4">
      <w:pPr>
        <w:spacing w:after="0" w:line="240" w:lineRule="atLeast"/>
        <w:ind w:left="539"/>
        <w:jc w:val="thaiDistribute"/>
        <w:rPr>
          <w:rFonts w:ascii="Times New Roman" w:hAnsi="Times New Roman" w:cs="Times New Roman"/>
          <w:szCs w:val="22"/>
        </w:rPr>
      </w:pPr>
    </w:p>
    <w:p w14:paraId="0CFCC73B" w14:textId="77777777" w:rsidR="00554FD4" w:rsidRPr="00DA300D" w:rsidRDefault="00554FD4" w:rsidP="00554FD4">
      <w:pPr>
        <w:pStyle w:val="BodyText"/>
        <w:ind w:left="567" w:right="-25" w:firstLine="0"/>
        <w:jc w:val="both"/>
        <w:rPr>
          <w:rFonts w:ascii="Times New Roman" w:hAnsi="Times New Roman" w:cs="Times New Roman"/>
          <w:sz w:val="22"/>
          <w:szCs w:val="22"/>
        </w:rPr>
      </w:pPr>
      <w:r w:rsidRPr="00DA300D">
        <w:rPr>
          <w:rFonts w:ascii="Times New Roman" w:hAnsi="Times New Roman" w:cs="Times New Roman"/>
          <w:sz w:val="22"/>
          <w:szCs w:val="22"/>
        </w:rPr>
        <w:t>Further information about the assumptions made in measuring fair values is included in the following notes:</w:t>
      </w:r>
    </w:p>
    <w:p w14:paraId="5873D9BB" w14:textId="77777777" w:rsidR="00554FD4" w:rsidRPr="00DA300D" w:rsidRDefault="00554FD4" w:rsidP="00554FD4">
      <w:pPr>
        <w:tabs>
          <w:tab w:val="left" w:pos="993"/>
        </w:tabs>
        <w:spacing w:after="0" w:line="220" w:lineRule="exact"/>
        <w:ind w:left="1701" w:right="-23" w:hanging="425"/>
        <w:jc w:val="both"/>
        <w:rPr>
          <w:rFonts w:ascii="Times New Roman" w:hAnsi="Times New Roman" w:cs="Times New Roman"/>
          <w:szCs w:val="22"/>
          <w:lang w:val="en-GB"/>
        </w:rPr>
      </w:pPr>
    </w:p>
    <w:tbl>
      <w:tblPr>
        <w:tblW w:w="7590" w:type="dxa"/>
        <w:tblInd w:w="533" w:type="dxa"/>
        <w:tblLook w:val="04A0" w:firstRow="1" w:lastRow="0" w:firstColumn="1" w:lastColumn="0" w:noHBand="0" w:noVBand="1"/>
      </w:tblPr>
      <w:tblGrid>
        <w:gridCol w:w="2269"/>
        <w:gridCol w:w="5321"/>
      </w:tblGrid>
      <w:tr w:rsidR="00554FD4" w:rsidRPr="00DA300D" w14:paraId="72CD6B7D" w14:textId="77777777" w:rsidTr="009D009B">
        <w:tc>
          <w:tcPr>
            <w:tcW w:w="2269" w:type="dxa"/>
          </w:tcPr>
          <w:p w14:paraId="6F74B6B8" w14:textId="77777777" w:rsidR="00554FD4" w:rsidRPr="00DA300D" w:rsidRDefault="00554FD4" w:rsidP="006E3D18">
            <w:pPr>
              <w:tabs>
                <w:tab w:val="left" w:pos="540"/>
                <w:tab w:val="left" w:pos="1080"/>
              </w:tabs>
              <w:spacing w:after="0" w:line="240" w:lineRule="atLeast"/>
              <w:ind w:left="34" w:right="-25"/>
              <w:jc w:val="both"/>
              <w:rPr>
                <w:rFonts w:ascii="Times New Roman" w:hAnsi="Times New Roman" w:cs="Times New Roman"/>
                <w:szCs w:val="22"/>
              </w:rPr>
            </w:pPr>
            <w:r w:rsidRPr="00DA300D">
              <w:rPr>
                <w:rFonts w:ascii="Times New Roman" w:hAnsi="Times New Roman" w:cs="Times New Roman"/>
                <w:szCs w:val="22"/>
              </w:rPr>
              <w:t>Note 1</w:t>
            </w:r>
            <w:r w:rsidR="009D009B" w:rsidRPr="00DA300D">
              <w:rPr>
                <w:rFonts w:ascii="Times New Roman" w:hAnsi="Times New Roman" w:cs="Times New Roman"/>
                <w:szCs w:val="22"/>
              </w:rPr>
              <w:t>0, 11 &amp; 12</w:t>
            </w:r>
          </w:p>
        </w:tc>
        <w:tc>
          <w:tcPr>
            <w:tcW w:w="5321" w:type="dxa"/>
          </w:tcPr>
          <w:p w14:paraId="6B929E3D" w14:textId="77777777" w:rsidR="00554FD4" w:rsidRPr="00DA300D" w:rsidRDefault="00554FD4" w:rsidP="006E3D18">
            <w:pPr>
              <w:pStyle w:val="index"/>
              <w:numPr>
                <w:ilvl w:val="0"/>
                <w:numId w:val="0"/>
              </w:numPr>
              <w:tabs>
                <w:tab w:val="left" w:pos="1092"/>
              </w:tabs>
              <w:spacing w:line="240" w:lineRule="atLeast"/>
              <w:ind w:left="360" w:right="-25" w:hanging="360"/>
              <w:jc w:val="both"/>
              <w:outlineLvl w:val="0"/>
              <w:rPr>
                <w:szCs w:val="28"/>
                <w:lang w:bidi="th-TH"/>
              </w:rPr>
            </w:pPr>
            <w:r w:rsidRPr="00DA300D">
              <w:rPr>
                <w:rFonts w:eastAsia="Calibri"/>
                <w:szCs w:val="22"/>
              </w:rPr>
              <w:t>Measurement of investment</w:t>
            </w:r>
          </w:p>
        </w:tc>
      </w:tr>
      <w:tr w:rsidR="00B76BE6" w:rsidRPr="00DA300D" w14:paraId="2E68CDA4" w14:textId="77777777" w:rsidTr="009D009B">
        <w:tc>
          <w:tcPr>
            <w:tcW w:w="2269" w:type="dxa"/>
          </w:tcPr>
          <w:p w14:paraId="4DA198D0" w14:textId="77777777" w:rsidR="00B76BE6" w:rsidRPr="00DA300D" w:rsidRDefault="00B76BE6" w:rsidP="006E3D18">
            <w:pPr>
              <w:tabs>
                <w:tab w:val="left" w:pos="540"/>
                <w:tab w:val="left" w:pos="1080"/>
              </w:tabs>
              <w:spacing w:after="0" w:line="240" w:lineRule="atLeast"/>
              <w:ind w:left="34" w:right="-25"/>
              <w:jc w:val="both"/>
              <w:rPr>
                <w:rFonts w:ascii="Times New Roman" w:hAnsi="Times New Roman" w:cs="Times New Roman"/>
                <w:szCs w:val="22"/>
              </w:rPr>
            </w:pPr>
            <w:r w:rsidRPr="00DA300D">
              <w:rPr>
                <w:rFonts w:ascii="Times New Roman" w:hAnsi="Times New Roman" w:cs="Times New Roman"/>
                <w:szCs w:val="22"/>
              </w:rPr>
              <w:t>Note 13</w:t>
            </w:r>
          </w:p>
        </w:tc>
        <w:tc>
          <w:tcPr>
            <w:tcW w:w="5321" w:type="dxa"/>
          </w:tcPr>
          <w:p w14:paraId="4B704DE3" w14:textId="77777777" w:rsidR="00B76BE6" w:rsidRPr="00DA300D" w:rsidRDefault="00B76BE6" w:rsidP="00B76BE6">
            <w:pPr>
              <w:pStyle w:val="index"/>
              <w:numPr>
                <w:ilvl w:val="0"/>
                <w:numId w:val="0"/>
              </w:numPr>
              <w:tabs>
                <w:tab w:val="left" w:pos="1092"/>
              </w:tabs>
              <w:spacing w:line="240" w:lineRule="atLeast"/>
              <w:ind w:left="360" w:right="-25" w:hanging="360"/>
              <w:jc w:val="both"/>
              <w:outlineLvl w:val="0"/>
              <w:rPr>
                <w:szCs w:val="28"/>
                <w:lang w:bidi="th-TH"/>
              </w:rPr>
            </w:pPr>
            <w:r w:rsidRPr="00DA300D">
              <w:rPr>
                <w:rFonts w:eastAsia="Calibri"/>
                <w:szCs w:val="22"/>
              </w:rPr>
              <w:t>Measurement of land</w:t>
            </w:r>
          </w:p>
        </w:tc>
      </w:tr>
      <w:tr w:rsidR="00554FD4" w:rsidRPr="00DA300D" w14:paraId="1A43F5F8" w14:textId="77777777" w:rsidTr="009D009B">
        <w:tc>
          <w:tcPr>
            <w:tcW w:w="2269" w:type="dxa"/>
          </w:tcPr>
          <w:p w14:paraId="05A5CDB2" w14:textId="77777777" w:rsidR="00554FD4" w:rsidRPr="00DA300D" w:rsidRDefault="00554FD4" w:rsidP="006E3D18">
            <w:pPr>
              <w:tabs>
                <w:tab w:val="left" w:pos="540"/>
                <w:tab w:val="left" w:pos="1080"/>
              </w:tabs>
              <w:spacing w:after="0" w:line="240" w:lineRule="atLeast"/>
              <w:ind w:left="34" w:right="-25"/>
              <w:jc w:val="both"/>
              <w:rPr>
                <w:rFonts w:ascii="Times New Roman" w:hAnsi="Times New Roman" w:cs="Times New Roman"/>
                <w:szCs w:val="22"/>
              </w:rPr>
            </w:pPr>
            <w:r w:rsidRPr="00DA300D">
              <w:rPr>
                <w:rFonts w:ascii="Times New Roman" w:hAnsi="Times New Roman" w:cs="Times New Roman"/>
                <w:szCs w:val="22"/>
              </w:rPr>
              <w:t>Note 3</w:t>
            </w:r>
            <w:r w:rsidR="00D737D2">
              <w:rPr>
                <w:rFonts w:ascii="Times New Roman" w:hAnsi="Times New Roman" w:cs="Times New Roman"/>
                <w:szCs w:val="22"/>
              </w:rPr>
              <w:t>8</w:t>
            </w:r>
          </w:p>
        </w:tc>
        <w:tc>
          <w:tcPr>
            <w:tcW w:w="5321" w:type="dxa"/>
          </w:tcPr>
          <w:p w14:paraId="44D0D338" w14:textId="77777777" w:rsidR="00554FD4" w:rsidRPr="00DA300D" w:rsidRDefault="00554FD4" w:rsidP="006E3D18">
            <w:pPr>
              <w:pStyle w:val="index"/>
              <w:numPr>
                <w:ilvl w:val="0"/>
                <w:numId w:val="0"/>
              </w:numPr>
              <w:tabs>
                <w:tab w:val="left" w:pos="1092"/>
              </w:tabs>
              <w:spacing w:line="240" w:lineRule="atLeast"/>
              <w:ind w:left="360" w:right="-25" w:hanging="360"/>
              <w:jc w:val="both"/>
              <w:outlineLvl w:val="0"/>
              <w:rPr>
                <w:rFonts w:eastAsia="Calibri"/>
                <w:szCs w:val="22"/>
              </w:rPr>
            </w:pPr>
            <w:r w:rsidRPr="00DA300D">
              <w:rPr>
                <w:rFonts w:eastAsia="Calibri"/>
                <w:szCs w:val="22"/>
              </w:rPr>
              <w:t>Financial instruments</w:t>
            </w:r>
          </w:p>
        </w:tc>
      </w:tr>
    </w:tbl>
    <w:p w14:paraId="3C3FF0C7" w14:textId="77777777" w:rsidR="00554FD4" w:rsidRPr="00DA300D" w:rsidRDefault="00554FD4" w:rsidP="00554FD4">
      <w:pPr>
        <w:tabs>
          <w:tab w:val="left" w:pos="851"/>
        </w:tabs>
        <w:spacing w:after="0" w:line="220" w:lineRule="exact"/>
        <w:ind w:right="-23"/>
        <w:jc w:val="both"/>
        <w:rPr>
          <w:rFonts w:ascii="Times New Roman" w:hAnsi="Times New Roman" w:cstheme="minorBidi"/>
          <w:szCs w:val="22"/>
          <w:lang w:val="en-GB"/>
        </w:rPr>
      </w:pPr>
    </w:p>
    <w:p w14:paraId="7C04D948" w14:textId="77777777" w:rsidR="00674BF2" w:rsidRPr="00DA300D" w:rsidRDefault="00674BF2" w:rsidP="00674BF2">
      <w:pPr>
        <w:pStyle w:val="BodyText"/>
        <w:ind w:left="546" w:right="47" w:hanging="546"/>
        <w:jc w:val="both"/>
        <w:rPr>
          <w:rFonts w:ascii="Times New Roman" w:hAnsi="Times New Roman" w:cs="Times New Roman"/>
          <w:b/>
          <w:bCs/>
          <w:i/>
          <w:iCs/>
          <w:sz w:val="22"/>
          <w:szCs w:val="22"/>
        </w:rPr>
      </w:pPr>
      <w:r w:rsidRPr="00DA300D">
        <w:rPr>
          <w:rFonts w:ascii="Times New Roman" w:hAnsi="Times New Roman" w:cs="Times New Roman"/>
          <w:b/>
          <w:bCs/>
          <w:i/>
          <w:iCs/>
          <w:sz w:val="22"/>
          <w:szCs w:val="22"/>
        </w:rPr>
        <w:t>2.7</w:t>
      </w:r>
      <w:r w:rsidRPr="00DA300D">
        <w:rPr>
          <w:rFonts w:ascii="Times New Roman" w:hAnsi="Times New Roman" w:cs="Times New Roman"/>
          <w:b/>
          <w:bCs/>
          <w:i/>
          <w:iCs/>
          <w:sz w:val="22"/>
          <w:szCs w:val="22"/>
        </w:rPr>
        <w:tab/>
      </w:r>
      <w:r w:rsidR="005848A6" w:rsidRPr="00DA300D">
        <w:rPr>
          <w:rFonts w:ascii="Times New Roman" w:cs="Times New Roman"/>
          <w:b/>
          <w:bCs/>
          <w:i/>
          <w:iCs/>
          <w:sz w:val="22"/>
          <w:szCs w:val="22"/>
        </w:rPr>
        <w:t>Going concern basis of accounting</w:t>
      </w:r>
    </w:p>
    <w:p w14:paraId="61109AF0" w14:textId="77777777" w:rsidR="00674BF2" w:rsidRPr="00DA300D" w:rsidRDefault="00674BF2" w:rsidP="00674BF2">
      <w:pPr>
        <w:tabs>
          <w:tab w:val="left" w:pos="851"/>
        </w:tabs>
        <w:spacing w:after="0" w:line="220" w:lineRule="exact"/>
        <w:ind w:right="-23"/>
        <w:jc w:val="both"/>
        <w:rPr>
          <w:rFonts w:ascii="Times New Roman" w:hAnsi="Times New Roman" w:cstheme="minorBidi"/>
          <w:szCs w:val="22"/>
          <w:lang w:val="en-GB"/>
        </w:rPr>
      </w:pPr>
    </w:p>
    <w:p w14:paraId="5514C5B9" w14:textId="77777777" w:rsidR="00D63485" w:rsidRPr="00D63485" w:rsidRDefault="00674BF2" w:rsidP="00D63485">
      <w:pPr>
        <w:spacing w:after="0" w:line="240" w:lineRule="atLeast"/>
        <w:ind w:left="539"/>
        <w:jc w:val="thaiDistribute"/>
        <w:rPr>
          <w:rFonts w:ascii="Times New Roman" w:hAnsi="Times New Roman" w:cs="Times New Roman"/>
          <w:szCs w:val="22"/>
        </w:rPr>
      </w:pPr>
      <w:r w:rsidRPr="00DA300D">
        <w:rPr>
          <w:rFonts w:ascii="Times New Roman" w:hAnsi="Times New Roman" w:cs="Times New Roman"/>
          <w:szCs w:val="22"/>
        </w:rPr>
        <w:t>As sh</w:t>
      </w:r>
      <w:r w:rsidR="00B76BE6" w:rsidRPr="00DA300D">
        <w:rPr>
          <w:rFonts w:ascii="Times New Roman" w:hAnsi="Times New Roman" w:cs="Times New Roman"/>
          <w:szCs w:val="22"/>
        </w:rPr>
        <w:t>own in the financial statements for</w:t>
      </w:r>
      <w:r w:rsidR="00D737D2">
        <w:rPr>
          <w:rFonts w:ascii="Times New Roman" w:hAnsi="Times New Roman" w:cs="Times New Roman"/>
          <w:szCs w:val="22"/>
        </w:rPr>
        <w:t xml:space="preserve"> the year ended 31 December 2024</w:t>
      </w:r>
      <w:r w:rsidR="00B76BE6" w:rsidRPr="00DA300D">
        <w:rPr>
          <w:rFonts w:ascii="Times New Roman" w:hAnsi="Times New Roman" w:cs="Times New Roman"/>
          <w:szCs w:val="22"/>
        </w:rPr>
        <w:t>, the Group/</w:t>
      </w:r>
      <w:r w:rsidRPr="00DA300D">
        <w:rPr>
          <w:rFonts w:ascii="Times New Roman" w:hAnsi="Times New Roman" w:cs="Times New Roman"/>
          <w:szCs w:val="22"/>
        </w:rPr>
        <w:t>Co</w:t>
      </w:r>
      <w:r w:rsidR="004B749D" w:rsidRPr="00DA300D">
        <w:rPr>
          <w:rFonts w:ascii="Times New Roman" w:hAnsi="Times New Roman" w:cs="Times New Roman"/>
          <w:szCs w:val="22"/>
        </w:rPr>
        <w:t>mpany had</w:t>
      </w:r>
      <w:r w:rsidR="00BE1618" w:rsidRPr="00DA300D">
        <w:rPr>
          <w:rFonts w:ascii="Times New Roman" w:hAnsi="Times New Roman" w:cs="Times New Roman"/>
          <w:szCs w:val="22"/>
        </w:rPr>
        <w:t xml:space="preserve"> </w:t>
      </w:r>
      <w:r w:rsidR="00CB46CE" w:rsidRPr="00DA300D">
        <w:rPr>
          <w:rFonts w:ascii="Times New Roman" w:hAnsi="Times New Roman" w:cs="Times New Roman"/>
          <w:szCs w:val="22"/>
        </w:rPr>
        <w:t xml:space="preserve">net operating </w:t>
      </w:r>
      <w:r w:rsidR="00D737D2">
        <w:rPr>
          <w:rFonts w:ascii="Times New Roman" w:hAnsi="Times New Roman" w:cs="Times New Roman"/>
          <w:szCs w:val="22"/>
        </w:rPr>
        <w:t>loss in the amount of Baht 197 million and Baht 205</w:t>
      </w:r>
      <w:r w:rsidRPr="00DA300D">
        <w:rPr>
          <w:rFonts w:ascii="Times New Roman" w:hAnsi="Times New Roman" w:cs="Times New Roman"/>
          <w:szCs w:val="22"/>
        </w:rPr>
        <w:t xml:space="preserve"> million in the consolidated and separate financial </w:t>
      </w:r>
      <w:r w:rsidR="00B76BE6" w:rsidRPr="00DA300D">
        <w:rPr>
          <w:rFonts w:ascii="Times New Roman" w:hAnsi="Times New Roman" w:cs="Times New Roman"/>
          <w:szCs w:val="22"/>
        </w:rPr>
        <w:t xml:space="preserve">statements, respectively </w:t>
      </w:r>
      <w:r w:rsidRPr="00DA300D">
        <w:rPr>
          <w:rFonts w:ascii="Times New Roman" w:hAnsi="Times New Roman" w:cs="Times New Roman"/>
          <w:szCs w:val="22"/>
        </w:rPr>
        <w:t>and had negative cash flows from operating acti</w:t>
      </w:r>
      <w:r w:rsidR="00CB46CE" w:rsidRPr="00DA300D">
        <w:rPr>
          <w:rFonts w:ascii="Times New Roman" w:hAnsi="Times New Roman" w:cs="Times New Roman"/>
          <w:szCs w:val="22"/>
        </w:rPr>
        <w:t xml:space="preserve">vities in the amount of Baht </w:t>
      </w:r>
      <w:r w:rsidR="00057383">
        <w:rPr>
          <w:rFonts w:ascii="Times New Roman" w:hAnsi="Times New Roman" w:cs="Times New Roman"/>
          <w:szCs w:val="22"/>
        </w:rPr>
        <w:t>(</w:t>
      </w:r>
      <w:r w:rsidR="00D737D2">
        <w:rPr>
          <w:rFonts w:ascii="Times New Roman" w:hAnsi="Times New Roman" w:cs="Times New Roman"/>
          <w:szCs w:val="22"/>
        </w:rPr>
        <w:t>40</w:t>
      </w:r>
      <w:r w:rsidR="00057383">
        <w:rPr>
          <w:rFonts w:ascii="Times New Roman" w:hAnsi="Times New Roman" w:cs="Times New Roman"/>
          <w:szCs w:val="22"/>
        </w:rPr>
        <w:t>)</w:t>
      </w:r>
      <w:r w:rsidRPr="00DA300D">
        <w:rPr>
          <w:rFonts w:ascii="Times New Roman" w:hAnsi="Times New Roman" w:cs="Times New Roman"/>
          <w:szCs w:val="22"/>
        </w:rPr>
        <w:t xml:space="preserve"> million </w:t>
      </w:r>
      <w:r w:rsidR="00D737D2">
        <w:rPr>
          <w:rFonts w:ascii="Times New Roman" w:hAnsi="Times New Roman" w:cs="Times New Roman"/>
          <w:szCs w:val="22"/>
        </w:rPr>
        <w:t xml:space="preserve">and Baht </w:t>
      </w:r>
      <w:r w:rsidR="00057383">
        <w:rPr>
          <w:rFonts w:ascii="Times New Roman" w:hAnsi="Times New Roman" w:cs="Times New Roman"/>
          <w:szCs w:val="22"/>
        </w:rPr>
        <w:t>(</w:t>
      </w:r>
      <w:r w:rsidR="00D737D2">
        <w:rPr>
          <w:rFonts w:ascii="Times New Roman" w:hAnsi="Times New Roman" w:cs="Times New Roman"/>
          <w:szCs w:val="22"/>
        </w:rPr>
        <w:t>24</w:t>
      </w:r>
      <w:r w:rsidR="00057383">
        <w:rPr>
          <w:rFonts w:ascii="Times New Roman" w:hAnsi="Times New Roman" w:cs="Times New Roman"/>
          <w:szCs w:val="22"/>
        </w:rPr>
        <w:t>)</w:t>
      </w:r>
      <w:r w:rsidR="00D737D2" w:rsidRPr="00DA300D">
        <w:rPr>
          <w:rFonts w:ascii="Times New Roman" w:hAnsi="Times New Roman" w:cs="Times New Roman"/>
          <w:szCs w:val="22"/>
        </w:rPr>
        <w:t xml:space="preserve"> million in the consolidated and </w:t>
      </w:r>
      <w:r w:rsidRPr="00DA300D">
        <w:rPr>
          <w:rFonts w:ascii="Times New Roman" w:hAnsi="Times New Roman" w:cs="Times New Roman"/>
          <w:szCs w:val="22"/>
        </w:rPr>
        <w:t>in the separate financial statem</w:t>
      </w:r>
      <w:r w:rsidR="00B76BE6" w:rsidRPr="00DA300D">
        <w:rPr>
          <w:rFonts w:ascii="Times New Roman" w:hAnsi="Times New Roman" w:cs="Times New Roman"/>
          <w:szCs w:val="22"/>
        </w:rPr>
        <w:t>ents</w:t>
      </w:r>
      <w:r w:rsidR="00D737D2">
        <w:rPr>
          <w:rFonts w:ascii="Times New Roman" w:hAnsi="Times New Roman" w:cs="Times New Roman"/>
          <w:szCs w:val="22"/>
        </w:rPr>
        <w:t xml:space="preserve">, </w:t>
      </w:r>
      <w:r w:rsidR="00D737D2" w:rsidRPr="00DA300D">
        <w:rPr>
          <w:rFonts w:ascii="Times New Roman" w:hAnsi="Times New Roman" w:cs="Times New Roman"/>
          <w:szCs w:val="22"/>
        </w:rPr>
        <w:t>respectively</w:t>
      </w:r>
      <w:r w:rsidR="00D737D2">
        <w:rPr>
          <w:rFonts w:ascii="Times New Roman" w:hAnsi="Times New Roman" w:cs="Times New Roman"/>
          <w:szCs w:val="22"/>
        </w:rPr>
        <w:t xml:space="preserve">. </w:t>
      </w:r>
      <w:r w:rsidR="00057383">
        <w:rPr>
          <w:rFonts w:ascii="Times New Roman" w:hAnsi="Times New Roman" w:cs="Times New Roman"/>
          <w:szCs w:val="22"/>
        </w:rPr>
        <w:t xml:space="preserve"> </w:t>
      </w:r>
      <w:r w:rsidR="00B76BE6" w:rsidRPr="00DA300D">
        <w:rPr>
          <w:rFonts w:ascii="Times New Roman" w:hAnsi="Times New Roman" w:cs="Times New Roman"/>
          <w:szCs w:val="22"/>
        </w:rPr>
        <w:t>A</w:t>
      </w:r>
      <w:r w:rsidR="00D737D2">
        <w:rPr>
          <w:rFonts w:ascii="Times New Roman" w:hAnsi="Times New Roman" w:cs="Times New Roman"/>
          <w:szCs w:val="22"/>
        </w:rPr>
        <w:t>s at 31 December 2024</w:t>
      </w:r>
      <w:r w:rsidRPr="00DA300D">
        <w:rPr>
          <w:rFonts w:ascii="Times New Roman" w:hAnsi="Times New Roman" w:cs="Times New Roman"/>
          <w:szCs w:val="22"/>
        </w:rPr>
        <w:t xml:space="preserve">, </w:t>
      </w:r>
      <w:r w:rsidR="00B76BE6" w:rsidRPr="00DA300D">
        <w:rPr>
          <w:rFonts w:ascii="Times New Roman" w:hAnsi="Times New Roman" w:cs="Times New Roman"/>
          <w:szCs w:val="22"/>
        </w:rPr>
        <w:t>the Gr</w:t>
      </w:r>
      <w:r w:rsidR="00CB46CE" w:rsidRPr="00DA300D">
        <w:rPr>
          <w:rFonts w:ascii="Times New Roman" w:hAnsi="Times New Roman" w:cs="Times New Roman"/>
          <w:szCs w:val="22"/>
        </w:rPr>
        <w:t>oup/Company had</w:t>
      </w:r>
      <w:r w:rsidR="00B76BE6" w:rsidRPr="00DA300D">
        <w:rPr>
          <w:rFonts w:ascii="Times New Roman" w:hAnsi="Times New Roman" w:cs="Times New Roman"/>
          <w:szCs w:val="22"/>
        </w:rPr>
        <w:t xml:space="preserve"> </w:t>
      </w:r>
      <w:r w:rsidRPr="00DA300D">
        <w:rPr>
          <w:rFonts w:ascii="Times New Roman" w:hAnsi="Times New Roman" w:cs="Times New Roman"/>
          <w:szCs w:val="22"/>
        </w:rPr>
        <w:t xml:space="preserve">deficit amounted to Baht </w:t>
      </w:r>
      <w:r w:rsidR="00D737D2">
        <w:rPr>
          <w:rFonts w:ascii="Times New Roman" w:hAnsi="Times New Roman" w:cs="Times New Roman"/>
          <w:szCs w:val="22"/>
        </w:rPr>
        <w:t>869 million and Baht 872</w:t>
      </w:r>
      <w:r w:rsidRPr="00DA300D">
        <w:rPr>
          <w:rFonts w:ascii="Times New Roman" w:hAnsi="Times New Roman" w:cs="Times New Roman"/>
          <w:szCs w:val="22"/>
        </w:rPr>
        <w:t xml:space="preserve"> million in the consolidated and separate</w:t>
      </w:r>
      <w:r w:rsidR="00B76BE6" w:rsidRPr="00DA300D">
        <w:rPr>
          <w:rFonts w:ascii="Times New Roman" w:hAnsi="Times New Roman" w:cs="Times New Roman"/>
          <w:szCs w:val="22"/>
        </w:rPr>
        <w:t xml:space="preserve"> </w:t>
      </w:r>
      <w:r w:rsidRPr="00DA300D">
        <w:rPr>
          <w:rFonts w:ascii="Times New Roman" w:hAnsi="Times New Roman" w:cs="Times New Roman"/>
          <w:szCs w:val="22"/>
        </w:rPr>
        <w:t>fin</w:t>
      </w:r>
      <w:r w:rsidR="00B76BE6" w:rsidRPr="00DA300D">
        <w:rPr>
          <w:rFonts w:ascii="Times New Roman" w:hAnsi="Times New Roman" w:cs="Times New Roman"/>
          <w:szCs w:val="22"/>
        </w:rPr>
        <w:t xml:space="preserve">ancial </w:t>
      </w:r>
      <w:r w:rsidR="000D3CB2" w:rsidRPr="00DA300D">
        <w:rPr>
          <w:rFonts w:ascii="Times New Roman" w:hAnsi="Times New Roman" w:cs="Times New Roman"/>
          <w:szCs w:val="22"/>
        </w:rPr>
        <w:t>statements, respectively</w:t>
      </w:r>
      <w:r w:rsidR="00057383">
        <w:rPr>
          <w:rFonts w:ascii="Times New Roman" w:hAnsi="Times New Roman" w:cs="Times New Roman"/>
          <w:szCs w:val="22"/>
        </w:rPr>
        <w:t xml:space="preserve"> </w:t>
      </w:r>
      <w:r w:rsidR="003C1681">
        <w:rPr>
          <w:rFonts w:ascii="Times New Roman" w:hAnsi="Times New Roman" w:cs="Times New Roman"/>
          <w:szCs w:val="22"/>
        </w:rPr>
        <w:t>and</w:t>
      </w:r>
      <w:r w:rsidR="008A0EB2" w:rsidRPr="003C1681">
        <w:rPr>
          <w:rFonts w:ascii="Times New Roman" w:hAnsi="Times New Roman" w:cs="Times New Roman"/>
          <w:szCs w:val="22"/>
        </w:rPr>
        <w:t xml:space="preserve"> </w:t>
      </w:r>
      <w:r w:rsidR="00996C3A" w:rsidRPr="003C1681">
        <w:rPr>
          <w:rFonts w:ascii="Times New Roman" w:hAnsi="Times New Roman" w:cs="Times New Roman"/>
          <w:szCs w:val="22"/>
        </w:rPr>
        <w:t>h</w:t>
      </w:r>
      <w:r w:rsidR="00996C3A" w:rsidRPr="00D737D2">
        <w:rPr>
          <w:rFonts w:ascii="Times New Roman" w:hAnsi="Times New Roman" w:cs="Times New Roman"/>
          <w:szCs w:val="22"/>
        </w:rPr>
        <w:t>ad</w:t>
      </w:r>
      <w:r w:rsidR="00996C3A" w:rsidRPr="00DA300D">
        <w:rPr>
          <w:rFonts w:ascii="Times New Roman" w:hAnsi="Times New Roman" w:cs="Times New Roman"/>
          <w:szCs w:val="22"/>
        </w:rPr>
        <w:t xml:space="preserve"> current liabilities exceeded current</w:t>
      </w:r>
      <w:r w:rsidR="00057383">
        <w:rPr>
          <w:rFonts w:ascii="Times New Roman" w:hAnsi="Times New Roman" w:cs="Times New Roman"/>
          <w:szCs w:val="22"/>
        </w:rPr>
        <w:t xml:space="preserve"> assets in the amount of Baht 5</w:t>
      </w:r>
      <w:r w:rsidR="00996C3A" w:rsidRPr="00DA300D">
        <w:rPr>
          <w:rFonts w:ascii="Times New Roman" w:hAnsi="Times New Roman" w:cs="Times New Roman"/>
          <w:szCs w:val="22"/>
        </w:rPr>
        <w:t xml:space="preserve"> million </w:t>
      </w:r>
      <w:r w:rsidR="00D737D2" w:rsidRPr="00D737D2">
        <w:rPr>
          <w:rFonts w:ascii="Times New Roman" w:hAnsi="Times New Roman" w:cs="Times New Roman"/>
          <w:szCs w:val="22"/>
        </w:rPr>
        <w:t xml:space="preserve">and Baht </w:t>
      </w:r>
      <w:r w:rsidR="00057383">
        <w:rPr>
          <w:rFonts w:ascii="Times New Roman" w:hAnsi="Times New Roman" w:cs="Times New Roman"/>
          <w:szCs w:val="22"/>
        </w:rPr>
        <w:t>8</w:t>
      </w:r>
      <w:r w:rsidR="00D737D2" w:rsidRPr="00D737D2">
        <w:rPr>
          <w:rFonts w:ascii="Times New Roman" w:hAnsi="Times New Roman" w:cs="Times New Roman"/>
          <w:szCs w:val="22"/>
        </w:rPr>
        <w:t xml:space="preserve"> million in the consolidated and in the separate financial statements, respectively. </w:t>
      </w:r>
      <w:r w:rsidR="007B372B" w:rsidRPr="00E317DE">
        <w:rPr>
          <w:rFonts w:ascii="Times New Roman" w:hAnsi="Times New Roman" w:cs="Times New Roman"/>
          <w:szCs w:val="22"/>
        </w:rPr>
        <w:t xml:space="preserve">The Group also had </w:t>
      </w:r>
      <w:r w:rsidR="00E317DE" w:rsidRPr="00D63485">
        <w:rPr>
          <w:rFonts w:ascii="Times New Roman" w:hAnsi="Times New Roman" w:cs="Times New Roman"/>
          <w:szCs w:val="22"/>
        </w:rPr>
        <w:t xml:space="preserve">continuous </w:t>
      </w:r>
      <w:r w:rsidR="007B372B" w:rsidRPr="00E317DE">
        <w:rPr>
          <w:rFonts w:ascii="Times New Roman" w:hAnsi="Times New Roman" w:cs="Times New Roman"/>
          <w:szCs w:val="22"/>
        </w:rPr>
        <w:t xml:space="preserve">operating loss </w:t>
      </w:r>
      <w:r w:rsidR="00E317DE" w:rsidRPr="00E317DE">
        <w:rPr>
          <w:rFonts w:ascii="Times New Roman" w:hAnsi="Times New Roman" w:cs="Times New Roman"/>
          <w:szCs w:val="22"/>
        </w:rPr>
        <w:t>causes of liquidity problems</w:t>
      </w:r>
      <w:r w:rsidR="00E317DE">
        <w:rPr>
          <w:rFonts w:ascii="Times New Roman" w:hAnsi="Times New Roman" w:cs="Times New Roman"/>
          <w:szCs w:val="22"/>
        </w:rPr>
        <w:t xml:space="preserve"> and </w:t>
      </w:r>
      <w:r w:rsidR="007B372B" w:rsidRPr="007B372B">
        <w:rPr>
          <w:rFonts w:ascii="Times New Roman" w:hAnsi="Times New Roman" w:cs="Times New Roman"/>
          <w:szCs w:val="22"/>
        </w:rPr>
        <w:t>has defaulted on payments to trade payable</w:t>
      </w:r>
      <w:r w:rsidR="007B372B">
        <w:rPr>
          <w:rFonts w:ascii="Times New Roman" w:hAnsi="Times New Roman" w:cs="Times New Roman"/>
          <w:szCs w:val="22"/>
        </w:rPr>
        <w:t>,</w:t>
      </w:r>
      <w:r w:rsidR="007B372B" w:rsidRPr="007B372B">
        <w:rPr>
          <w:rFonts w:ascii="Times New Roman" w:hAnsi="Times New Roman" w:cs="Times New Roman"/>
          <w:szCs w:val="22"/>
        </w:rPr>
        <w:t xml:space="preserve"> other payable</w:t>
      </w:r>
      <w:r w:rsidR="007B372B">
        <w:rPr>
          <w:rFonts w:ascii="Times New Roman" w:hAnsi="Times New Roman" w:cs="Times New Roman"/>
          <w:szCs w:val="22"/>
        </w:rPr>
        <w:t xml:space="preserve"> and short-term loan</w:t>
      </w:r>
      <w:r w:rsidR="007B372B" w:rsidRPr="007B372B">
        <w:rPr>
          <w:rFonts w:ascii="Times New Roman" w:hAnsi="Times New Roman" w:cs="Times New Roman"/>
          <w:szCs w:val="22"/>
        </w:rPr>
        <w:t xml:space="preserve">, including the agreement for the right to produce and distribute paint with a foreign company </w:t>
      </w:r>
      <w:r w:rsidR="00D63485">
        <w:rPr>
          <w:rFonts w:ascii="Times New Roman" w:hAnsi="Times New Roman" w:cs="Times New Roman"/>
          <w:szCs w:val="22"/>
        </w:rPr>
        <w:t xml:space="preserve">has been completed but not </w:t>
      </w:r>
      <w:r w:rsidR="00D63485" w:rsidRPr="00D63485">
        <w:rPr>
          <w:rFonts w:ascii="Times New Roman" w:hAnsi="Times New Roman" w:cs="Times New Roman"/>
          <w:szCs w:val="22"/>
        </w:rPr>
        <w:t xml:space="preserve">renewed that affect </w:t>
      </w:r>
      <w:r w:rsidR="00D63485">
        <w:rPr>
          <w:rFonts w:ascii="Times New Roman" w:hAnsi="Times New Roman" w:cs="Times New Roman"/>
          <w:szCs w:val="22"/>
        </w:rPr>
        <w:t xml:space="preserve">to </w:t>
      </w:r>
      <w:r w:rsidR="00D63485" w:rsidRPr="00D63485">
        <w:rPr>
          <w:rFonts w:ascii="Times New Roman" w:hAnsi="Times New Roman" w:cs="Times New Roman"/>
          <w:szCs w:val="22"/>
        </w:rPr>
        <w:t>operations</w:t>
      </w:r>
      <w:r w:rsidR="00D63485">
        <w:rPr>
          <w:rFonts w:ascii="Times New Roman" w:hAnsi="Times New Roman" w:cs="Times New Roman"/>
          <w:szCs w:val="22"/>
        </w:rPr>
        <w:t xml:space="preserve"> as</w:t>
      </w:r>
      <w:r w:rsidR="003C1681" w:rsidRPr="003C1681">
        <w:rPr>
          <w:rFonts w:ascii="Times New Roman" w:hAnsi="Times New Roman" w:cs="Times New Roman"/>
          <w:szCs w:val="22"/>
        </w:rPr>
        <w:t xml:space="preserve"> described Note</w:t>
      </w:r>
      <w:r w:rsidR="00D272BB">
        <w:rPr>
          <w:rFonts w:ascii="Times New Roman" w:hAnsi="Times New Roman" w:cs="Times New Roman"/>
          <w:szCs w:val="22"/>
        </w:rPr>
        <w:t>s</w:t>
      </w:r>
      <w:r w:rsidR="003C1681" w:rsidRPr="003C1681">
        <w:rPr>
          <w:rFonts w:ascii="Times New Roman" w:hAnsi="Times New Roman" w:cs="Times New Roman"/>
          <w:szCs w:val="22"/>
        </w:rPr>
        <w:t xml:space="preserve"> </w:t>
      </w:r>
      <w:r w:rsidR="003C1681">
        <w:rPr>
          <w:rFonts w:ascii="Times New Roman" w:hAnsi="Times New Roman" w:cs="Times New Roman"/>
          <w:szCs w:val="22"/>
        </w:rPr>
        <w:t>21 an</w:t>
      </w:r>
      <w:r w:rsidR="00D63485">
        <w:rPr>
          <w:rFonts w:ascii="Times New Roman" w:hAnsi="Times New Roman" w:cs="Times New Roman"/>
          <w:szCs w:val="22"/>
        </w:rPr>
        <w:t xml:space="preserve">d 39 to the financial statement.  </w:t>
      </w:r>
      <w:r w:rsidR="00416601" w:rsidRPr="003C1681">
        <w:rPr>
          <w:rFonts w:ascii="Times New Roman" w:hAnsi="Times New Roman" w:cs="Times New Roman"/>
          <w:szCs w:val="22"/>
        </w:rPr>
        <w:t xml:space="preserve">Based on those conditions indicate the material uncertainty that may cast significant doubt on the ability of the Group/Company to continue as a going concern.   </w:t>
      </w:r>
      <w:r w:rsidR="0073333A" w:rsidRPr="003C1681">
        <w:rPr>
          <w:rFonts w:ascii="Times New Roman" w:hAnsi="Times New Roman" w:cs="Times New Roman"/>
          <w:szCs w:val="22"/>
        </w:rPr>
        <w:t xml:space="preserve">However, the </w:t>
      </w:r>
      <w:r w:rsidRPr="003C1681">
        <w:rPr>
          <w:rFonts w:ascii="Times New Roman" w:hAnsi="Times New Roman" w:cs="Times New Roman"/>
          <w:szCs w:val="22"/>
        </w:rPr>
        <w:t>Board of Dire</w:t>
      </w:r>
      <w:r w:rsidR="00416601" w:rsidRPr="003C1681">
        <w:rPr>
          <w:rFonts w:ascii="Times New Roman" w:hAnsi="Times New Roman" w:cs="Times New Roman"/>
          <w:szCs w:val="22"/>
        </w:rPr>
        <w:t>ctors and</w:t>
      </w:r>
      <w:r w:rsidRPr="003C1681">
        <w:rPr>
          <w:rFonts w:ascii="Times New Roman" w:hAnsi="Times New Roman" w:cs="Times New Roman"/>
          <w:szCs w:val="22"/>
        </w:rPr>
        <w:t xml:space="preserve"> management have planned to resolve the above pr</w:t>
      </w:r>
      <w:r w:rsidR="00996C3A" w:rsidRPr="003C1681">
        <w:rPr>
          <w:rFonts w:ascii="Times New Roman" w:hAnsi="Times New Roman" w:cs="Times New Roman"/>
          <w:szCs w:val="22"/>
        </w:rPr>
        <w:t xml:space="preserve">oblems to manage liquidity risk, find additional sources of income, consider the capital restructuring </w:t>
      </w:r>
      <w:r w:rsidR="00D63485">
        <w:rPr>
          <w:rFonts w:ascii="Times New Roman" w:hAnsi="Times New Roman" w:cs="Times New Roman"/>
          <w:szCs w:val="22"/>
        </w:rPr>
        <w:t>plan and increase share capital</w:t>
      </w:r>
      <w:r w:rsidR="00D63485" w:rsidRPr="00D63485">
        <w:rPr>
          <w:rFonts w:ascii="Times New Roman" w:hAnsi="Times New Roman" w:cs="Times New Roman"/>
          <w:szCs w:val="22"/>
        </w:rPr>
        <w:t xml:space="preserve">, etc.  Until the present, </w:t>
      </w:r>
      <w:r w:rsidR="00D63485" w:rsidRPr="00DA300D">
        <w:rPr>
          <w:rFonts w:ascii="Times New Roman" w:hAnsi="Times New Roman" w:cs="Times New Roman"/>
          <w:szCs w:val="22"/>
        </w:rPr>
        <w:t>the Gr</w:t>
      </w:r>
      <w:r w:rsidR="00D63485">
        <w:rPr>
          <w:rFonts w:ascii="Times New Roman" w:hAnsi="Times New Roman" w:cs="Times New Roman"/>
          <w:szCs w:val="22"/>
        </w:rPr>
        <w:t xml:space="preserve">oup/Company’s management of the </w:t>
      </w:r>
      <w:r w:rsidR="00D63485" w:rsidRPr="00D63485">
        <w:rPr>
          <w:rFonts w:ascii="Times New Roman" w:hAnsi="Times New Roman" w:cs="Times New Roman"/>
          <w:szCs w:val="22"/>
        </w:rPr>
        <w:t>there is no clarity on the above matters.</w:t>
      </w:r>
    </w:p>
    <w:p w14:paraId="18F23090" w14:textId="77777777" w:rsidR="00BE1618" w:rsidRPr="00DA300D" w:rsidRDefault="00BE1618">
      <w:pPr>
        <w:spacing w:after="0" w:line="240" w:lineRule="auto"/>
        <w:rPr>
          <w:rFonts w:ascii="Times New Roman" w:hAnsi="Times New Roman" w:cs="Times New Roman"/>
          <w:szCs w:val="22"/>
        </w:rPr>
      </w:pPr>
      <w:r w:rsidRPr="00DA300D">
        <w:rPr>
          <w:rFonts w:ascii="Times New Roman" w:hAnsi="Times New Roman" w:cs="Times New Roman"/>
          <w:szCs w:val="22"/>
        </w:rPr>
        <w:br w:type="page"/>
      </w:r>
    </w:p>
    <w:p w14:paraId="1E3DBC70" w14:textId="77777777" w:rsidR="00416601" w:rsidRPr="00DA300D" w:rsidRDefault="00416601" w:rsidP="00416601">
      <w:pPr>
        <w:spacing w:after="0" w:line="240" w:lineRule="atLeast"/>
        <w:ind w:left="539"/>
        <w:jc w:val="thaiDistribute"/>
        <w:rPr>
          <w:rFonts w:ascii="Times New Roman" w:hAnsi="Times New Roman" w:cs="Times New Roman"/>
          <w:szCs w:val="22"/>
        </w:rPr>
      </w:pPr>
      <w:r w:rsidRPr="00DA300D">
        <w:rPr>
          <w:rFonts w:ascii="Times New Roman" w:hAnsi="Times New Roman" w:cs="Times New Roman"/>
          <w:szCs w:val="22"/>
        </w:rPr>
        <w:t>Therefore, the consolidated and separate financial statements have been prepared by the management of the Group/Company in accordance with the going concern basis with the assumption that the entities have sufficient working capital for the business.  Therefore, the consolidated and separate financial statements do not include any adjustments relating to the recoverability and classification of recorded assets amount and classification of liabilities that may be necessary if the Group/Company are unable to continue as a going concern.</w:t>
      </w:r>
    </w:p>
    <w:p w14:paraId="4172CA09" w14:textId="77777777" w:rsidR="00BE1618" w:rsidRPr="00DA300D" w:rsidRDefault="00BE1618" w:rsidP="00416601">
      <w:pPr>
        <w:spacing w:after="0" w:line="240" w:lineRule="atLeast"/>
        <w:ind w:left="539"/>
        <w:jc w:val="thaiDistribute"/>
        <w:rPr>
          <w:rFonts w:ascii="Times New Roman" w:hAnsi="Times New Roman" w:cs="Times New Roman"/>
          <w:szCs w:val="22"/>
        </w:rPr>
      </w:pPr>
    </w:p>
    <w:p w14:paraId="6BBDA1B2" w14:textId="77777777" w:rsidR="00554FD4" w:rsidRPr="00DA300D" w:rsidRDefault="00554FD4" w:rsidP="00554FD4">
      <w:pPr>
        <w:numPr>
          <w:ilvl w:val="0"/>
          <w:numId w:val="7"/>
        </w:numPr>
        <w:tabs>
          <w:tab w:val="left" w:pos="545"/>
        </w:tabs>
        <w:spacing w:after="0" w:line="240" w:lineRule="atLeast"/>
        <w:ind w:left="540" w:right="-25"/>
        <w:jc w:val="thaiDistribute"/>
        <w:rPr>
          <w:rFonts w:ascii="Times New Roman" w:hAnsi="Times New Roman" w:cs="Times New Roman"/>
          <w:b/>
          <w:bCs/>
          <w:szCs w:val="22"/>
        </w:rPr>
      </w:pPr>
      <w:r w:rsidRPr="00DA300D">
        <w:rPr>
          <w:rFonts w:ascii="Times New Roman" w:hAnsi="Times New Roman" w:cs="Times New Roman"/>
          <w:b/>
          <w:bCs/>
          <w:szCs w:val="22"/>
        </w:rPr>
        <w:t>Significant accounting policies</w:t>
      </w:r>
    </w:p>
    <w:p w14:paraId="64F10F1D" w14:textId="77777777" w:rsidR="00554FD4" w:rsidRPr="00DA300D" w:rsidRDefault="00554FD4" w:rsidP="00554FD4">
      <w:pPr>
        <w:pStyle w:val="BodyText"/>
        <w:ind w:left="562" w:right="-25"/>
        <w:jc w:val="both"/>
        <w:rPr>
          <w:rFonts w:ascii="Times New Roman" w:hAnsi="Times New Roman" w:cs="Times New Roman"/>
          <w:sz w:val="22"/>
          <w:szCs w:val="22"/>
        </w:rPr>
      </w:pPr>
    </w:p>
    <w:p w14:paraId="0EDDC9A5" w14:textId="77777777" w:rsidR="00554FD4" w:rsidRPr="00DA300D" w:rsidRDefault="00554FD4" w:rsidP="00554FD4">
      <w:pPr>
        <w:pStyle w:val="BodyText"/>
        <w:ind w:left="540" w:right="0"/>
        <w:jc w:val="both"/>
        <w:rPr>
          <w:rFonts w:ascii="Times New Roman" w:eastAsia="Times New Roman" w:hAnsi="Times New Roman" w:cs="Times New Roman"/>
          <w:sz w:val="22"/>
          <w:szCs w:val="22"/>
        </w:rPr>
      </w:pPr>
      <w:r w:rsidRPr="00DA300D">
        <w:rPr>
          <w:rFonts w:ascii="Times New Roman" w:hAnsi="Times New Roman" w:cs="Times New Roman"/>
          <w:sz w:val="22"/>
          <w:szCs w:val="22"/>
        </w:rPr>
        <w:t xml:space="preserve">The accounting policies set out below have been applied consistently to all periods presented in these </w:t>
      </w:r>
      <w:r w:rsidRPr="00DA300D">
        <w:rPr>
          <w:rFonts w:ascii="Times New Roman" w:eastAsia="Times New Roman" w:hAnsi="Times New Roman" w:cs="Times New Roman"/>
          <w:sz w:val="22"/>
          <w:szCs w:val="22"/>
        </w:rPr>
        <w:t>financial statements.</w:t>
      </w:r>
    </w:p>
    <w:p w14:paraId="6D8D66F3" w14:textId="77777777" w:rsidR="00554FD4" w:rsidRPr="00DA300D" w:rsidRDefault="00554FD4" w:rsidP="00554FD4">
      <w:pPr>
        <w:spacing w:after="0" w:line="240" w:lineRule="atLeast"/>
        <w:ind w:left="533" w:right="-25"/>
        <w:jc w:val="both"/>
        <w:rPr>
          <w:rFonts w:ascii="Times New Roman" w:hAnsi="Times New Roman" w:cs="Times New Roman"/>
          <w:szCs w:val="22"/>
        </w:rPr>
      </w:pPr>
    </w:p>
    <w:p w14:paraId="64B37854" w14:textId="77777777" w:rsidR="00554FD4" w:rsidRPr="00DA300D" w:rsidRDefault="00554FD4" w:rsidP="00554FD4">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DA300D">
        <w:rPr>
          <w:rFonts w:ascii="Times New Roman" w:hAnsi="Times New Roman" w:cs="Times New Roman"/>
          <w:b/>
          <w:bCs/>
          <w:i/>
          <w:iCs/>
          <w:sz w:val="22"/>
          <w:szCs w:val="22"/>
        </w:rPr>
        <w:t>Basis of consolidation</w:t>
      </w:r>
    </w:p>
    <w:p w14:paraId="541C18B0" w14:textId="77777777" w:rsidR="00554FD4" w:rsidRPr="00DA300D" w:rsidRDefault="00554FD4" w:rsidP="00554FD4">
      <w:pPr>
        <w:spacing w:after="0" w:line="240" w:lineRule="atLeast"/>
        <w:ind w:left="533" w:right="-25"/>
        <w:jc w:val="both"/>
        <w:rPr>
          <w:rFonts w:ascii="Times New Roman" w:hAnsi="Times New Roman" w:cs="Times New Roman"/>
          <w:szCs w:val="22"/>
        </w:rPr>
      </w:pPr>
    </w:p>
    <w:p w14:paraId="54EC0089" w14:textId="77777777"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The consolidated financial statements relate to the Company and its subsidiaries (together referred to as the “Group”).</w:t>
      </w:r>
    </w:p>
    <w:p w14:paraId="7CDD777C" w14:textId="77777777" w:rsidR="00554FD4" w:rsidRPr="00DA300D" w:rsidRDefault="00554FD4" w:rsidP="00554FD4">
      <w:pPr>
        <w:pStyle w:val="BodyText"/>
        <w:ind w:left="540" w:right="0"/>
        <w:jc w:val="both"/>
        <w:rPr>
          <w:rFonts w:ascii="Times New Roman" w:hAnsi="Times New Roman" w:cs="Times New Roman"/>
          <w:sz w:val="22"/>
          <w:szCs w:val="22"/>
        </w:rPr>
      </w:pPr>
    </w:p>
    <w:p w14:paraId="573DC994" w14:textId="77777777" w:rsidR="00554FD4" w:rsidRPr="00DA300D" w:rsidRDefault="00554FD4" w:rsidP="00554FD4">
      <w:pPr>
        <w:pStyle w:val="BodyText"/>
        <w:ind w:left="540" w:right="0"/>
        <w:jc w:val="both"/>
        <w:rPr>
          <w:rFonts w:ascii="Times New Roman" w:hAnsi="Times New Roman" w:cs="Times New Roman"/>
          <w:i/>
          <w:iCs/>
          <w:sz w:val="22"/>
          <w:szCs w:val="22"/>
        </w:rPr>
      </w:pPr>
      <w:r w:rsidRPr="00DA300D">
        <w:rPr>
          <w:rFonts w:ascii="Times New Roman" w:hAnsi="Times New Roman" w:cs="Times New Roman"/>
          <w:i/>
          <w:iCs/>
          <w:sz w:val="22"/>
          <w:szCs w:val="22"/>
        </w:rPr>
        <w:t>Subsidiaries</w:t>
      </w:r>
    </w:p>
    <w:p w14:paraId="786B2494" w14:textId="77777777" w:rsidR="00554FD4" w:rsidRPr="00DA300D" w:rsidRDefault="00554FD4" w:rsidP="00554FD4">
      <w:pPr>
        <w:pStyle w:val="BodyText"/>
        <w:ind w:left="540" w:right="0"/>
        <w:jc w:val="both"/>
        <w:rPr>
          <w:rFonts w:ascii="Times New Roman" w:hAnsi="Times New Roman" w:cs="Times New Roman"/>
          <w:sz w:val="22"/>
          <w:szCs w:val="22"/>
        </w:rPr>
      </w:pPr>
    </w:p>
    <w:p w14:paraId="41673E99" w14:textId="77777777"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30D93EBD" w14:textId="77777777" w:rsidR="00554FD4" w:rsidRPr="00DA300D" w:rsidRDefault="00554FD4" w:rsidP="00554FD4">
      <w:pPr>
        <w:pStyle w:val="BodyText"/>
        <w:ind w:left="540" w:right="0"/>
        <w:jc w:val="both"/>
        <w:rPr>
          <w:rFonts w:ascii="Times New Roman" w:hAnsi="Times New Roman" w:cs="Times New Roman"/>
          <w:sz w:val="22"/>
          <w:szCs w:val="22"/>
        </w:rPr>
      </w:pPr>
    </w:p>
    <w:p w14:paraId="19489342" w14:textId="77777777" w:rsidR="00554FD4" w:rsidRPr="00DA300D" w:rsidRDefault="00554FD4" w:rsidP="00554FD4">
      <w:pPr>
        <w:pStyle w:val="BodyText"/>
        <w:shd w:val="clear" w:color="auto" w:fill="FFFFFF"/>
        <w:ind w:left="540"/>
        <w:jc w:val="both"/>
        <w:rPr>
          <w:rFonts w:ascii="Times New Roman" w:hAnsi="Times New Roman" w:cs="Times New Roman"/>
          <w:i/>
          <w:iCs/>
          <w:sz w:val="22"/>
          <w:szCs w:val="22"/>
        </w:rPr>
      </w:pPr>
      <w:r w:rsidRPr="00DA300D">
        <w:rPr>
          <w:rFonts w:ascii="Times New Roman" w:hAnsi="Times New Roman" w:cs="Times New Roman"/>
          <w:i/>
          <w:iCs/>
          <w:sz w:val="22"/>
          <w:szCs w:val="22"/>
        </w:rPr>
        <w:t xml:space="preserve">Non-controlling interests </w:t>
      </w:r>
    </w:p>
    <w:p w14:paraId="1046001B" w14:textId="77777777" w:rsidR="00554FD4" w:rsidRPr="00DA300D" w:rsidRDefault="00554FD4" w:rsidP="00554FD4">
      <w:pPr>
        <w:pStyle w:val="BodyText"/>
        <w:shd w:val="clear" w:color="auto" w:fill="FFFFFF"/>
        <w:ind w:left="540"/>
        <w:jc w:val="both"/>
        <w:rPr>
          <w:rFonts w:ascii="Times New Roman" w:hAnsi="Times New Roman" w:cs="Times New Roman"/>
          <w:i/>
          <w:iCs/>
          <w:sz w:val="22"/>
          <w:szCs w:val="22"/>
        </w:rPr>
      </w:pPr>
    </w:p>
    <w:p w14:paraId="687EB6F7" w14:textId="77777777" w:rsidR="00554FD4" w:rsidRPr="00DA300D" w:rsidRDefault="00554FD4" w:rsidP="00554FD4">
      <w:pPr>
        <w:spacing w:after="0" w:line="240" w:lineRule="atLeast"/>
        <w:ind w:left="540" w:right="14"/>
        <w:jc w:val="both"/>
        <w:rPr>
          <w:rFonts w:ascii="Times New Roman" w:hAnsi="Times New Roman" w:cs="Times New Roman"/>
          <w:szCs w:val="22"/>
        </w:rPr>
      </w:pPr>
      <w:r w:rsidRPr="00DA300D">
        <w:rPr>
          <w:rFonts w:ascii="Times New Roman" w:hAnsi="Times New Roman" w:cs="Times New Roman"/>
          <w:szCs w:val="22"/>
        </w:rPr>
        <w:t>Changes in the Group’s interest in a subsidiary that do not result in a loss of control are accounted for as equity transactions.</w:t>
      </w:r>
    </w:p>
    <w:p w14:paraId="603E138B" w14:textId="77777777" w:rsidR="00554FD4" w:rsidRPr="00DA300D" w:rsidRDefault="00554FD4" w:rsidP="00554FD4">
      <w:pPr>
        <w:pStyle w:val="BodyText"/>
        <w:ind w:left="540" w:right="0"/>
        <w:jc w:val="both"/>
        <w:rPr>
          <w:rFonts w:ascii="Times New Roman" w:hAnsi="Times New Roman" w:cs="Times New Roman"/>
          <w:sz w:val="22"/>
          <w:szCs w:val="22"/>
        </w:rPr>
      </w:pPr>
    </w:p>
    <w:p w14:paraId="4880B854" w14:textId="77777777" w:rsidR="00554FD4" w:rsidRPr="00DA300D" w:rsidRDefault="00554FD4" w:rsidP="00554FD4">
      <w:pPr>
        <w:spacing w:after="0" w:line="240" w:lineRule="atLeast"/>
        <w:ind w:left="547" w:right="14"/>
        <w:jc w:val="both"/>
        <w:rPr>
          <w:rFonts w:ascii="Times New Roman" w:hAnsi="Times New Roman" w:cs="Times New Roman"/>
          <w:i/>
          <w:iCs/>
          <w:szCs w:val="22"/>
        </w:rPr>
      </w:pPr>
      <w:r w:rsidRPr="00DA300D">
        <w:rPr>
          <w:rFonts w:ascii="Times New Roman" w:hAnsi="Times New Roman" w:cs="Times New Roman"/>
          <w:i/>
          <w:iCs/>
          <w:szCs w:val="22"/>
        </w:rPr>
        <w:t>Loss of control</w:t>
      </w:r>
    </w:p>
    <w:p w14:paraId="0D2C3986" w14:textId="77777777" w:rsidR="00554FD4" w:rsidRPr="00DA300D" w:rsidRDefault="00554FD4" w:rsidP="00554FD4">
      <w:pPr>
        <w:spacing w:after="0" w:line="240" w:lineRule="atLeast"/>
        <w:ind w:left="547" w:right="14"/>
        <w:jc w:val="both"/>
        <w:rPr>
          <w:rFonts w:ascii="Times New Roman" w:hAnsi="Times New Roman" w:cs="Times New Roman"/>
          <w:i/>
          <w:iCs/>
          <w:szCs w:val="22"/>
        </w:rPr>
      </w:pPr>
    </w:p>
    <w:p w14:paraId="74A77656" w14:textId="77777777" w:rsidR="00554FD4" w:rsidRPr="00DA300D" w:rsidRDefault="00554FD4" w:rsidP="00554FD4">
      <w:pPr>
        <w:spacing w:after="0" w:line="240" w:lineRule="atLeast"/>
        <w:ind w:left="547" w:right="14"/>
        <w:jc w:val="both"/>
        <w:rPr>
          <w:rFonts w:ascii="Times New Roman" w:hAnsi="Times New Roman" w:cs="Times New Roman"/>
          <w:szCs w:val="22"/>
        </w:rPr>
      </w:pPr>
      <w:r w:rsidRPr="003F6AD2">
        <w:rPr>
          <w:rFonts w:ascii="Times New Roman" w:hAnsi="Times New Roman" w:cs="Times New Roman"/>
          <w:szCs w:val="22"/>
        </w:rPr>
        <w:t>When</w:t>
      </w:r>
      <w:r w:rsidRPr="00DA300D">
        <w:rPr>
          <w:rFonts w:ascii="Times New Roman" w:hAnsi="Times New Roman" w:cs="Times New Roman"/>
          <w:szCs w:val="22"/>
        </w:rPr>
        <w:t xml:space="preserve"> the Group loses control over a subsidiary, it derecognizes the assets and liabilities of the subsidiary, and any related non-controlling interests and other components of equity.  Any resulting gain or loss is recognized in profit or loss.  Any interest retained in the former subsidiary is measured at fair value when control is lost.</w:t>
      </w:r>
    </w:p>
    <w:p w14:paraId="5773A4F8" w14:textId="77777777" w:rsidR="00554FD4" w:rsidRPr="00DA300D" w:rsidRDefault="00554FD4" w:rsidP="00554FD4">
      <w:pPr>
        <w:pStyle w:val="BodyText"/>
        <w:ind w:left="540" w:right="0"/>
        <w:jc w:val="both"/>
        <w:rPr>
          <w:rFonts w:ascii="Times New Roman" w:hAnsi="Times New Roman" w:cs="Times New Roman"/>
          <w:sz w:val="22"/>
          <w:szCs w:val="22"/>
        </w:rPr>
      </w:pPr>
    </w:p>
    <w:p w14:paraId="0A8CB54F" w14:textId="77777777" w:rsidR="00554FD4" w:rsidRPr="00DA300D" w:rsidRDefault="00554FD4" w:rsidP="00554FD4">
      <w:pPr>
        <w:spacing w:after="0" w:line="240" w:lineRule="atLeast"/>
        <w:ind w:left="547" w:right="14"/>
        <w:jc w:val="both"/>
        <w:rPr>
          <w:rFonts w:ascii="Times New Roman" w:hAnsi="Times New Roman" w:cs="Times New Roman"/>
          <w:i/>
          <w:iCs/>
          <w:szCs w:val="22"/>
        </w:rPr>
      </w:pPr>
      <w:r w:rsidRPr="00DA300D">
        <w:rPr>
          <w:rFonts w:ascii="Times New Roman" w:hAnsi="Times New Roman" w:cs="Times New Roman"/>
          <w:i/>
          <w:iCs/>
          <w:szCs w:val="22"/>
        </w:rPr>
        <w:t>Transactions eliminated on consolidation</w:t>
      </w:r>
    </w:p>
    <w:p w14:paraId="53144ACD" w14:textId="77777777" w:rsidR="00554FD4" w:rsidRPr="00DA300D" w:rsidRDefault="00554FD4" w:rsidP="00554FD4">
      <w:pPr>
        <w:spacing w:after="0" w:line="240" w:lineRule="atLeast"/>
        <w:ind w:left="547" w:right="14"/>
        <w:jc w:val="both"/>
        <w:rPr>
          <w:rFonts w:ascii="Times New Roman" w:hAnsi="Times New Roman" w:cs="Times New Roman"/>
          <w:i/>
          <w:iCs/>
          <w:szCs w:val="22"/>
        </w:rPr>
      </w:pPr>
    </w:p>
    <w:p w14:paraId="4C866FAA" w14:textId="77777777" w:rsidR="00554FD4" w:rsidRPr="00DA300D" w:rsidRDefault="00554FD4" w:rsidP="00554FD4">
      <w:pPr>
        <w:spacing w:after="0" w:line="240" w:lineRule="atLeast"/>
        <w:ind w:left="547" w:right="14"/>
        <w:jc w:val="both"/>
        <w:rPr>
          <w:rFonts w:ascii="Times New Roman" w:hAnsi="Times New Roman" w:cs="Times New Roman"/>
          <w:szCs w:val="22"/>
        </w:rPr>
      </w:pPr>
      <w:r w:rsidRPr="00DA300D">
        <w:rPr>
          <w:rFonts w:ascii="Times New Roman" w:hAnsi="Times New Roman" w:cs="Times New Roman"/>
          <w:szCs w:val="22"/>
        </w:rPr>
        <w:t>Intra-group balances and transactions, and any unrealized income or expenses arising from intra-group transactions, are eliminated</w:t>
      </w:r>
    </w:p>
    <w:p w14:paraId="5C76BAC0" w14:textId="77777777" w:rsidR="00554FD4" w:rsidRPr="00DA300D" w:rsidRDefault="00554FD4" w:rsidP="00554FD4">
      <w:pPr>
        <w:pStyle w:val="BodyText"/>
        <w:ind w:left="540" w:right="0"/>
        <w:jc w:val="both"/>
        <w:rPr>
          <w:rFonts w:ascii="Times New Roman" w:hAnsi="Times New Roman" w:cs="Times New Roman"/>
          <w:sz w:val="22"/>
          <w:szCs w:val="22"/>
        </w:rPr>
      </w:pPr>
    </w:p>
    <w:p w14:paraId="51E74A77" w14:textId="77777777" w:rsidR="00554FD4" w:rsidRPr="00DA300D" w:rsidRDefault="00554FD4" w:rsidP="00554FD4">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DA300D">
        <w:rPr>
          <w:rFonts w:ascii="Times New Roman" w:hAnsi="Times New Roman" w:cs="Times New Roman"/>
          <w:b/>
          <w:bCs/>
          <w:i/>
          <w:iCs/>
          <w:sz w:val="22"/>
          <w:szCs w:val="22"/>
        </w:rPr>
        <w:t>Foreign currencies</w:t>
      </w:r>
    </w:p>
    <w:p w14:paraId="31209498" w14:textId="77777777" w:rsidR="00554FD4" w:rsidRPr="00DA300D" w:rsidRDefault="00554FD4" w:rsidP="00554FD4">
      <w:pPr>
        <w:pStyle w:val="BodyText"/>
        <w:ind w:left="540" w:right="0"/>
        <w:jc w:val="both"/>
        <w:rPr>
          <w:rFonts w:ascii="Times New Roman" w:hAnsi="Times New Roman" w:cs="Times New Roman"/>
          <w:sz w:val="22"/>
          <w:szCs w:val="22"/>
        </w:rPr>
      </w:pPr>
    </w:p>
    <w:p w14:paraId="49F14B22" w14:textId="77777777" w:rsidR="00554FD4" w:rsidRPr="00DA300D" w:rsidRDefault="00554FD4" w:rsidP="00554FD4">
      <w:pPr>
        <w:spacing w:after="0" w:line="240" w:lineRule="atLeast"/>
        <w:ind w:right="14" w:firstLine="567"/>
        <w:jc w:val="both"/>
        <w:rPr>
          <w:rFonts w:ascii="Times New Roman" w:hAnsi="Times New Roman" w:cs="Times New Roman"/>
          <w:i/>
          <w:iCs/>
          <w:szCs w:val="22"/>
        </w:rPr>
      </w:pPr>
      <w:r w:rsidRPr="00DA300D">
        <w:rPr>
          <w:rFonts w:ascii="Times New Roman" w:hAnsi="Times New Roman" w:cs="Times New Roman"/>
          <w:i/>
          <w:iCs/>
          <w:szCs w:val="22"/>
        </w:rPr>
        <w:t>Foreign currency transactions</w:t>
      </w:r>
    </w:p>
    <w:p w14:paraId="48DC2EDE" w14:textId="77777777" w:rsidR="00554FD4" w:rsidRPr="00DA300D" w:rsidRDefault="00554FD4" w:rsidP="00554FD4">
      <w:pPr>
        <w:spacing w:after="0" w:line="240" w:lineRule="atLeast"/>
        <w:ind w:left="540" w:right="14"/>
        <w:jc w:val="both"/>
        <w:rPr>
          <w:rFonts w:ascii="Times New Roman" w:hAnsi="Times New Roman" w:cs="Times New Roman"/>
          <w:szCs w:val="22"/>
        </w:rPr>
      </w:pPr>
    </w:p>
    <w:p w14:paraId="41FEDA7B" w14:textId="77777777" w:rsidR="00554FD4" w:rsidRPr="00DA300D" w:rsidRDefault="00554FD4" w:rsidP="00554FD4">
      <w:pPr>
        <w:spacing w:after="0" w:line="240" w:lineRule="atLeast"/>
        <w:ind w:left="567" w:right="14"/>
        <w:jc w:val="both"/>
        <w:rPr>
          <w:rFonts w:ascii="Times New Roman" w:hAnsi="Times New Roman" w:cs="Times New Roman"/>
          <w:szCs w:val="22"/>
        </w:rPr>
      </w:pPr>
      <w:r w:rsidRPr="00DA300D">
        <w:rPr>
          <w:rFonts w:ascii="Times New Roman" w:hAnsi="Times New Roman" w:cs="Times New Roman"/>
          <w:szCs w:val="22"/>
        </w:rPr>
        <w:t>Transactions in foreign currencies are translated to the respective functional currencies of the Group/Company at the exchange rates at the dates of the transactions.</w:t>
      </w:r>
    </w:p>
    <w:p w14:paraId="691086BC" w14:textId="77777777" w:rsidR="00554FD4" w:rsidRPr="00DA300D" w:rsidRDefault="00554FD4" w:rsidP="00554FD4">
      <w:pPr>
        <w:spacing w:after="0" w:line="240" w:lineRule="atLeast"/>
        <w:ind w:left="540" w:right="14"/>
        <w:jc w:val="both"/>
        <w:rPr>
          <w:rFonts w:ascii="Times New Roman" w:hAnsi="Times New Roman" w:cs="Times New Roman"/>
          <w:szCs w:val="22"/>
        </w:rPr>
      </w:pPr>
    </w:p>
    <w:p w14:paraId="3A0DC346" w14:textId="77777777" w:rsidR="00554FD4" w:rsidRPr="00DA300D" w:rsidRDefault="00554FD4" w:rsidP="00554FD4">
      <w:pPr>
        <w:spacing w:after="0" w:line="240" w:lineRule="atLeast"/>
        <w:ind w:left="567" w:right="14"/>
        <w:jc w:val="thaiDistribute"/>
        <w:rPr>
          <w:rFonts w:ascii="Times New Roman" w:hAnsi="Times New Roman" w:cs="Times New Roman"/>
          <w:szCs w:val="22"/>
        </w:rPr>
      </w:pPr>
      <w:r w:rsidRPr="00DA300D">
        <w:rPr>
          <w:rFonts w:ascii="Times New Roman" w:hAnsi="Times New Roman" w:cs="Times New Roman"/>
          <w:szCs w:val="22"/>
        </w:rPr>
        <w:t>Monetary assets and liabilities denominated in foreign currencies are translated to the functional currency at the exchange rates at the reporting date.</w:t>
      </w:r>
    </w:p>
    <w:p w14:paraId="3D091A43" w14:textId="77777777" w:rsidR="00BE1618" w:rsidRPr="00DA300D" w:rsidRDefault="00BE1618">
      <w:pPr>
        <w:spacing w:after="0" w:line="240" w:lineRule="auto"/>
        <w:rPr>
          <w:rFonts w:ascii="Times New Roman" w:hAnsi="Times New Roman" w:cs="Times New Roman"/>
          <w:szCs w:val="22"/>
        </w:rPr>
      </w:pPr>
      <w:r w:rsidRPr="00DA300D">
        <w:rPr>
          <w:rFonts w:ascii="Times New Roman" w:hAnsi="Times New Roman" w:cs="Times New Roman"/>
          <w:szCs w:val="22"/>
        </w:rPr>
        <w:br w:type="page"/>
      </w:r>
    </w:p>
    <w:p w14:paraId="21416145" w14:textId="77777777" w:rsidR="00554FD4" w:rsidRPr="00DA300D" w:rsidRDefault="00554FD4" w:rsidP="00554FD4">
      <w:pPr>
        <w:spacing w:after="0" w:line="240" w:lineRule="atLeast"/>
        <w:ind w:left="567" w:right="14"/>
        <w:jc w:val="both"/>
        <w:rPr>
          <w:rFonts w:ascii="Times New Roman" w:hAnsi="Times New Roman" w:cs="Times New Roman"/>
          <w:szCs w:val="22"/>
        </w:rPr>
      </w:pPr>
      <w:r w:rsidRPr="00DA300D">
        <w:rPr>
          <w:rFonts w:ascii="Times New Roman" w:hAnsi="Times New Roman" w:cs="Times New Roman"/>
          <w:szCs w:val="22"/>
        </w:rPr>
        <w:t>Non-monetary assets and liabilities measured at cost in foreign currencies are translated to the functional currency at the exchange rates at the dates of the transactions.</w:t>
      </w:r>
    </w:p>
    <w:p w14:paraId="643D613E" w14:textId="77777777" w:rsidR="00554FD4" w:rsidRPr="00DA300D" w:rsidRDefault="00554FD4" w:rsidP="00554FD4">
      <w:pPr>
        <w:spacing w:after="0" w:line="240" w:lineRule="atLeast"/>
        <w:ind w:left="540" w:right="14"/>
        <w:jc w:val="both"/>
        <w:rPr>
          <w:rFonts w:ascii="Times New Roman" w:hAnsi="Times New Roman" w:cs="Times New Roman"/>
          <w:szCs w:val="22"/>
        </w:rPr>
      </w:pPr>
    </w:p>
    <w:p w14:paraId="21C864D0" w14:textId="77777777" w:rsidR="00554FD4" w:rsidRPr="00DA300D" w:rsidRDefault="00554FD4" w:rsidP="00554FD4">
      <w:pPr>
        <w:spacing w:after="0" w:line="240" w:lineRule="atLeast"/>
        <w:ind w:right="14" w:firstLine="567"/>
        <w:jc w:val="both"/>
        <w:rPr>
          <w:rFonts w:ascii="Times New Roman" w:hAnsi="Times New Roman" w:cs="Times New Roman"/>
          <w:szCs w:val="22"/>
        </w:rPr>
      </w:pPr>
      <w:r w:rsidRPr="00DA300D">
        <w:rPr>
          <w:rFonts w:ascii="Times New Roman" w:hAnsi="Times New Roman" w:cs="Times New Roman"/>
          <w:szCs w:val="22"/>
        </w:rPr>
        <w:t>Foreign exchange differences arising on translation are recognized in profit or loss.</w:t>
      </w:r>
    </w:p>
    <w:p w14:paraId="1FD03883" w14:textId="77777777" w:rsidR="00554FD4" w:rsidRPr="00DA300D" w:rsidRDefault="00554FD4" w:rsidP="00554FD4">
      <w:pPr>
        <w:spacing w:after="0" w:line="240" w:lineRule="atLeast"/>
        <w:ind w:right="14" w:firstLine="567"/>
        <w:jc w:val="both"/>
        <w:rPr>
          <w:rFonts w:ascii="Times New Roman" w:hAnsi="Times New Roman" w:cs="Times New Roman"/>
          <w:bCs/>
          <w:i/>
          <w:iCs/>
          <w:szCs w:val="22"/>
          <w:lang w:eastAsia="en-GB"/>
        </w:rPr>
      </w:pPr>
    </w:p>
    <w:p w14:paraId="1214AEDE" w14:textId="77777777" w:rsidR="00554FD4" w:rsidRPr="00DA300D" w:rsidRDefault="00554FD4" w:rsidP="00554FD4">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DA300D">
        <w:rPr>
          <w:rFonts w:ascii="Times New Roman" w:hAnsi="Times New Roman" w:cs="Times New Roman"/>
          <w:b/>
          <w:bCs/>
          <w:i/>
          <w:iCs/>
          <w:sz w:val="22"/>
          <w:szCs w:val="22"/>
        </w:rPr>
        <w:t>Financial instruments</w:t>
      </w:r>
    </w:p>
    <w:p w14:paraId="3E8533BF" w14:textId="77777777" w:rsidR="00554FD4" w:rsidRPr="00DA300D" w:rsidRDefault="00554FD4" w:rsidP="00554FD4">
      <w:pPr>
        <w:pStyle w:val="BodyText"/>
        <w:ind w:left="540" w:right="0"/>
        <w:jc w:val="both"/>
        <w:rPr>
          <w:rFonts w:ascii="Times New Roman" w:hAnsi="Times New Roman" w:cs="Times New Roman"/>
          <w:sz w:val="22"/>
          <w:szCs w:val="22"/>
        </w:rPr>
      </w:pPr>
    </w:p>
    <w:p w14:paraId="171EE99A" w14:textId="77777777" w:rsidR="00554FD4" w:rsidRPr="00DA300D" w:rsidRDefault="005554E1" w:rsidP="00554FD4">
      <w:pPr>
        <w:pStyle w:val="BodyText"/>
        <w:tabs>
          <w:tab w:val="left" w:pos="567"/>
        </w:tabs>
        <w:ind w:left="0" w:right="0" w:firstLine="0"/>
        <w:jc w:val="both"/>
        <w:rPr>
          <w:rFonts w:ascii="Times New Roman" w:hAnsi="Times New Roman" w:cs="Times New Roman"/>
          <w:i/>
          <w:iCs/>
          <w:sz w:val="22"/>
          <w:szCs w:val="22"/>
        </w:rPr>
      </w:pPr>
      <w:r w:rsidRPr="00DA300D">
        <w:rPr>
          <w:rFonts w:ascii="Times New Roman" w:hAnsi="Times New Roman" w:cstheme="minorBidi"/>
          <w:i/>
          <w:iCs/>
          <w:sz w:val="22"/>
          <w:szCs w:val="22"/>
          <w:lang w:val="en-GB"/>
        </w:rPr>
        <w:t>3</w:t>
      </w:r>
      <w:r w:rsidR="00554FD4" w:rsidRPr="00DA300D">
        <w:rPr>
          <w:rFonts w:ascii="Times New Roman" w:hAnsi="Times New Roman" w:cs="Times New Roman"/>
          <w:i/>
          <w:iCs/>
          <w:sz w:val="22"/>
          <w:szCs w:val="22"/>
        </w:rPr>
        <w:t>.3.1</w:t>
      </w:r>
      <w:r w:rsidR="00554FD4" w:rsidRPr="00DA300D">
        <w:rPr>
          <w:rFonts w:ascii="Times New Roman" w:hAnsi="Times New Roman" w:cs="Times New Roman"/>
          <w:i/>
          <w:iCs/>
          <w:sz w:val="22"/>
          <w:szCs w:val="22"/>
        </w:rPr>
        <w:tab/>
        <w:t>Recognition and initial measurement</w:t>
      </w:r>
    </w:p>
    <w:p w14:paraId="17F469CD" w14:textId="77777777" w:rsidR="00554FD4" w:rsidRPr="00DA300D" w:rsidRDefault="00554FD4" w:rsidP="00554FD4">
      <w:pPr>
        <w:pStyle w:val="BodyText"/>
        <w:ind w:left="540" w:right="0"/>
        <w:jc w:val="both"/>
        <w:rPr>
          <w:rFonts w:ascii="Times New Roman" w:hAnsi="Times New Roman" w:cs="Times New Roman"/>
          <w:sz w:val="22"/>
          <w:szCs w:val="22"/>
        </w:rPr>
      </w:pPr>
    </w:p>
    <w:p w14:paraId="168BA16F" w14:textId="77777777"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 xml:space="preserve">Financial assets and financial liabilities are initially recognised when the Company becomes a party to the contractual provisions of the instrument. </w:t>
      </w:r>
    </w:p>
    <w:p w14:paraId="05BCEF80" w14:textId="77777777" w:rsidR="00554FD4" w:rsidRPr="00DA300D" w:rsidRDefault="00554FD4" w:rsidP="00554FD4">
      <w:pPr>
        <w:pStyle w:val="BodyText"/>
        <w:ind w:left="540" w:right="0"/>
        <w:jc w:val="both"/>
        <w:rPr>
          <w:rFonts w:ascii="Times New Roman" w:hAnsi="Times New Roman" w:cs="Times New Roman"/>
          <w:sz w:val="22"/>
          <w:szCs w:val="22"/>
        </w:rPr>
      </w:pPr>
    </w:p>
    <w:p w14:paraId="3C3CC29D" w14:textId="77777777"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A financial asset and financial liability (unless it is a trade receivable without a significant financing component or measured at FVTPL) is initially measured at fair value plus transaction costs that are directly attributable to its acquisition or issue.  A trade receivable without a significant financing component is initially measured at the transaction price.  A financial asset and a financial liability measured at FVTPL are initially recognised at fair value.</w:t>
      </w:r>
    </w:p>
    <w:p w14:paraId="0202D4F5" w14:textId="77777777" w:rsidR="00554FD4" w:rsidRPr="00DA300D" w:rsidRDefault="00554FD4" w:rsidP="00554FD4">
      <w:pPr>
        <w:pStyle w:val="BodyText"/>
        <w:ind w:left="540" w:right="0"/>
        <w:jc w:val="both"/>
        <w:rPr>
          <w:rFonts w:ascii="Times New Roman" w:hAnsi="Times New Roman" w:cs="Times New Roman"/>
          <w:sz w:val="22"/>
          <w:szCs w:val="22"/>
        </w:rPr>
      </w:pPr>
    </w:p>
    <w:p w14:paraId="41B07F44" w14:textId="77777777" w:rsidR="00554FD4" w:rsidRPr="00DA300D" w:rsidRDefault="005554E1" w:rsidP="00554FD4">
      <w:pPr>
        <w:pStyle w:val="BodyText"/>
        <w:tabs>
          <w:tab w:val="left" w:pos="567"/>
        </w:tabs>
        <w:ind w:left="0" w:right="0" w:firstLine="0"/>
        <w:jc w:val="both"/>
        <w:rPr>
          <w:rFonts w:ascii="Times New Roman" w:hAnsi="Times New Roman" w:cs="Times New Roman"/>
          <w:i/>
          <w:iCs/>
          <w:sz w:val="22"/>
          <w:szCs w:val="22"/>
        </w:rPr>
      </w:pPr>
      <w:r w:rsidRPr="00DA300D">
        <w:rPr>
          <w:rFonts w:ascii="Times New Roman" w:hAnsi="Times New Roman" w:cs="Times New Roman"/>
          <w:i/>
          <w:iCs/>
          <w:sz w:val="22"/>
          <w:szCs w:val="22"/>
        </w:rPr>
        <w:t>3</w:t>
      </w:r>
      <w:r w:rsidR="00554FD4" w:rsidRPr="00DA300D">
        <w:rPr>
          <w:rFonts w:ascii="Times New Roman" w:hAnsi="Times New Roman" w:cs="Times New Roman"/>
          <w:i/>
          <w:iCs/>
          <w:sz w:val="22"/>
          <w:szCs w:val="22"/>
        </w:rPr>
        <w:t>.3.2</w:t>
      </w:r>
      <w:r w:rsidR="00554FD4" w:rsidRPr="00DA300D">
        <w:rPr>
          <w:rFonts w:ascii="Times New Roman" w:hAnsi="Times New Roman" w:cs="Times New Roman"/>
          <w:i/>
          <w:iCs/>
          <w:sz w:val="22"/>
          <w:szCs w:val="22"/>
        </w:rPr>
        <w:tab/>
        <w:t xml:space="preserve">Classification and subsequent measurement </w:t>
      </w:r>
    </w:p>
    <w:p w14:paraId="2B0F1964" w14:textId="77777777" w:rsidR="00554FD4" w:rsidRPr="00DA300D" w:rsidRDefault="00554FD4" w:rsidP="00554FD4">
      <w:pPr>
        <w:pStyle w:val="BodyText"/>
        <w:ind w:left="540" w:right="0"/>
        <w:jc w:val="both"/>
        <w:rPr>
          <w:rFonts w:ascii="Times New Roman" w:hAnsi="Times New Roman" w:cs="Times New Roman"/>
          <w:sz w:val="22"/>
          <w:szCs w:val="22"/>
        </w:rPr>
      </w:pPr>
    </w:p>
    <w:p w14:paraId="7D4DD8F5" w14:textId="77777777" w:rsidR="00554FD4" w:rsidRPr="00DA300D" w:rsidRDefault="00554FD4" w:rsidP="00554FD4">
      <w:pPr>
        <w:pStyle w:val="BodyText"/>
        <w:ind w:left="540" w:right="0"/>
        <w:jc w:val="both"/>
        <w:rPr>
          <w:rFonts w:ascii="Times New Roman" w:hAnsi="Times New Roman" w:cs="Times New Roman"/>
          <w:i/>
          <w:iCs/>
          <w:sz w:val="22"/>
          <w:szCs w:val="22"/>
        </w:rPr>
      </w:pPr>
      <w:r w:rsidRPr="00DA300D">
        <w:rPr>
          <w:rFonts w:ascii="Times New Roman" w:hAnsi="Times New Roman" w:cs="Times New Roman"/>
          <w:i/>
          <w:iCs/>
          <w:sz w:val="22"/>
          <w:szCs w:val="22"/>
        </w:rPr>
        <w:t>Financial assets - classification</w:t>
      </w:r>
    </w:p>
    <w:p w14:paraId="2E8921B8" w14:textId="77777777" w:rsidR="00554FD4" w:rsidRPr="00DA300D" w:rsidRDefault="00554FD4" w:rsidP="00554FD4">
      <w:pPr>
        <w:pStyle w:val="BodyText"/>
        <w:ind w:left="540" w:right="0"/>
        <w:jc w:val="both"/>
        <w:rPr>
          <w:rFonts w:ascii="Times New Roman" w:hAnsi="Times New Roman" w:cs="Times New Roman"/>
          <w:sz w:val="22"/>
          <w:szCs w:val="22"/>
        </w:rPr>
      </w:pPr>
    </w:p>
    <w:p w14:paraId="5DDF6D47" w14:textId="77777777"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On initial recognition, a financial asset is classified as measured at: amortised cost; fair value to other comphehensive income (FVOCI); or fair value to profit or loss (FVTPL).</w:t>
      </w:r>
    </w:p>
    <w:p w14:paraId="5F702A09" w14:textId="77777777" w:rsidR="00554FD4" w:rsidRPr="00DA300D" w:rsidRDefault="00554FD4" w:rsidP="00554FD4">
      <w:pPr>
        <w:pStyle w:val="BodyText"/>
        <w:ind w:left="540" w:right="0"/>
        <w:jc w:val="both"/>
        <w:rPr>
          <w:rFonts w:ascii="Times New Roman" w:hAnsi="Times New Roman" w:cs="Times New Roman"/>
          <w:sz w:val="22"/>
          <w:szCs w:val="22"/>
        </w:rPr>
      </w:pPr>
    </w:p>
    <w:p w14:paraId="6D099507" w14:textId="77777777"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Financial assets are not reclassified subsequent to their initial recognition unless the Group changes its business model for managing financial assets, in which case all affected financial assets are reclassified prospectively from the reclassification date.</w:t>
      </w:r>
    </w:p>
    <w:p w14:paraId="23A70DC1" w14:textId="77777777" w:rsidR="00554FD4" w:rsidRPr="00DA300D" w:rsidRDefault="00554FD4" w:rsidP="00554FD4">
      <w:pPr>
        <w:pStyle w:val="BodyText"/>
        <w:ind w:left="540" w:right="0"/>
        <w:jc w:val="both"/>
        <w:rPr>
          <w:rFonts w:ascii="Times New Roman" w:hAnsi="Times New Roman" w:cs="Times New Roman"/>
          <w:sz w:val="22"/>
          <w:szCs w:val="22"/>
        </w:rPr>
      </w:pPr>
    </w:p>
    <w:p w14:paraId="5AC76148" w14:textId="77777777"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A financial asset is measured at amortised cost if it meets both of the following conditions and is not designated as at FVTPL.</w:t>
      </w:r>
    </w:p>
    <w:p w14:paraId="2DEBDB87" w14:textId="77777777" w:rsidR="00554FD4" w:rsidRPr="00DA300D" w:rsidRDefault="00554FD4" w:rsidP="00554FD4">
      <w:pPr>
        <w:pStyle w:val="BodyText"/>
        <w:ind w:left="540" w:right="0"/>
        <w:jc w:val="both"/>
        <w:rPr>
          <w:rFonts w:ascii="Times New Roman" w:hAnsi="Times New Roman" w:cs="Times New Roman"/>
          <w:sz w:val="22"/>
          <w:szCs w:val="22"/>
        </w:rPr>
      </w:pPr>
    </w:p>
    <w:p w14:paraId="4C5191C0" w14:textId="77777777" w:rsidR="00554FD4" w:rsidRPr="00DA300D" w:rsidRDefault="00554FD4" w:rsidP="002A7BB5">
      <w:pPr>
        <w:pStyle w:val="BodyText"/>
        <w:numPr>
          <w:ilvl w:val="0"/>
          <w:numId w:val="8"/>
        </w:numPr>
        <w:tabs>
          <w:tab w:val="left" w:pos="851"/>
        </w:tabs>
        <w:ind w:left="851" w:right="0" w:hanging="284"/>
        <w:jc w:val="both"/>
        <w:rPr>
          <w:rFonts w:ascii="Times New Roman" w:hAnsi="Times New Roman" w:cs="Times New Roman"/>
          <w:sz w:val="22"/>
          <w:szCs w:val="22"/>
        </w:rPr>
      </w:pPr>
      <w:r w:rsidRPr="00DA300D">
        <w:rPr>
          <w:rFonts w:ascii="Times New Roman" w:hAnsi="Times New Roman" w:cs="Times New Roman"/>
          <w:sz w:val="22"/>
          <w:szCs w:val="22"/>
        </w:rPr>
        <w:t>it is held within a business model whose objective is to hold assets to collect contractual cash flows; and</w:t>
      </w:r>
    </w:p>
    <w:p w14:paraId="70514611" w14:textId="77777777" w:rsidR="00554FD4" w:rsidRPr="00DA300D" w:rsidRDefault="00554FD4" w:rsidP="00554FD4">
      <w:pPr>
        <w:pStyle w:val="BodyText"/>
        <w:tabs>
          <w:tab w:val="left" w:pos="851"/>
        </w:tabs>
        <w:ind w:left="851" w:right="0" w:hanging="297"/>
        <w:jc w:val="both"/>
        <w:rPr>
          <w:rFonts w:ascii="Times New Roman" w:hAnsi="Times New Roman" w:cs="Times New Roman"/>
          <w:sz w:val="22"/>
          <w:szCs w:val="22"/>
        </w:rPr>
      </w:pPr>
    </w:p>
    <w:p w14:paraId="78F9F9C7" w14:textId="77777777" w:rsidR="00554FD4" w:rsidRPr="00DA300D" w:rsidRDefault="00554FD4" w:rsidP="002A7BB5">
      <w:pPr>
        <w:pStyle w:val="BodyText"/>
        <w:numPr>
          <w:ilvl w:val="0"/>
          <w:numId w:val="8"/>
        </w:numPr>
        <w:tabs>
          <w:tab w:val="left" w:pos="851"/>
        </w:tabs>
        <w:ind w:left="851" w:right="0" w:hanging="284"/>
        <w:jc w:val="both"/>
        <w:rPr>
          <w:rFonts w:ascii="Times New Roman" w:hAnsi="Times New Roman" w:cs="Times New Roman"/>
          <w:sz w:val="22"/>
          <w:szCs w:val="22"/>
        </w:rPr>
      </w:pPr>
      <w:r w:rsidRPr="00DA300D">
        <w:rPr>
          <w:rFonts w:ascii="Times New Roman" w:hAnsi="Times New Roman" w:cs="Times New Roman"/>
          <w:sz w:val="22"/>
          <w:szCs w:val="22"/>
        </w:rPr>
        <w:t>its contractual terms give rise on specified dates to cash flows that are solely payments of principal and interest on the principal amount outstanding.</w:t>
      </w:r>
    </w:p>
    <w:p w14:paraId="28F02E05" w14:textId="77777777" w:rsidR="00554FD4" w:rsidRPr="00DA300D" w:rsidRDefault="00554FD4" w:rsidP="00554FD4">
      <w:pPr>
        <w:pStyle w:val="BodyText"/>
        <w:ind w:left="540" w:right="0"/>
        <w:jc w:val="both"/>
        <w:rPr>
          <w:rFonts w:ascii="Times New Roman" w:hAnsi="Times New Roman" w:cstheme="minorBidi"/>
          <w:sz w:val="22"/>
          <w:szCs w:val="22"/>
        </w:rPr>
      </w:pPr>
    </w:p>
    <w:p w14:paraId="212250DB" w14:textId="77777777"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A debt investment is measured at FVOCI if it meets both of the following conditions and is not designated as at FVTPL:</w:t>
      </w:r>
    </w:p>
    <w:p w14:paraId="3C84AFA2" w14:textId="77777777" w:rsidR="00554FD4" w:rsidRPr="00DA300D" w:rsidRDefault="00554FD4" w:rsidP="00554FD4">
      <w:pPr>
        <w:spacing w:after="0" w:line="240" w:lineRule="atLeast"/>
        <w:ind w:left="540" w:firstLine="736"/>
        <w:jc w:val="thaiDistribute"/>
        <w:rPr>
          <w:rFonts w:ascii="Times New Roman" w:hAnsi="Times New Roman" w:cs="Times New Roman"/>
          <w:szCs w:val="22"/>
        </w:rPr>
      </w:pPr>
    </w:p>
    <w:p w14:paraId="4952BE08" w14:textId="77777777" w:rsidR="00554FD4" w:rsidRPr="00DA300D" w:rsidRDefault="00554FD4" w:rsidP="002A7BB5">
      <w:pPr>
        <w:pStyle w:val="BodyText"/>
        <w:numPr>
          <w:ilvl w:val="0"/>
          <w:numId w:val="8"/>
        </w:numPr>
        <w:tabs>
          <w:tab w:val="left" w:pos="851"/>
        </w:tabs>
        <w:ind w:left="851" w:right="0" w:hanging="284"/>
        <w:jc w:val="both"/>
        <w:rPr>
          <w:rFonts w:ascii="Times New Roman" w:hAnsi="Times New Roman" w:cs="Times New Roman"/>
          <w:sz w:val="22"/>
          <w:szCs w:val="22"/>
        </w:rPr>
      </w:pPr>
      <w:r w:rsidRPr="00DA300D">
        <w:rPr>
          <w:rFonts w:ascii="Times New Roman" w:hAnsi="Times New Roman" w:cs="Times New Roman"/>
          <w:sz w:val="22"/>
          <w:szCs w:val="22"/>
        </w:rPr>
        <w:t>it is held within a business model whose objective is achieved by both collecting contractual cash flows and selling financial assets; and</w:t>
      </w:r>
    </w:p>
    <w:p w14:paraId="06510D21" w14:textId="77777777" w:rsidR="00554FD4" w:rsidRPr="00DA300D" w:rsidRDefault="00554FD4" w:rsidP="00554FD4">
      <w:pPr>
        <w:pStyle w:val="BodyText"/>
        <w:tabs>
          <w:tab w:val="left" w:pos="851"/>
        </w:tabs>
        <w:ind w:left="851" w:right="0" w:firstLine="0"/>
        <w:jc w:val="both"/>
        <w:rPr>
          <w:rFonts w:ascii="Times New Roman" w:hAnsi="Times New Roman" w:cs="Times New Roman"/>
          <w:sz w:val="22"/>
          <w:szCs w:val="22"/>
        </w:rPr>
      </w:pPr>
    </w:p>
    <w:p w14:paraId="6E7164C1" w14:textId="77777777" w:rsidR="00554FD4" w:rsidRPr="00DA300D" w:rsidRDefault="00554FD4" w:rsidP="002A7BB5">
      <w:pPr>
        <w:pStyle w:val="BodyText"/>
        <w:numPr>
          <w:ilvl w:val="0"/>
          <w:numId w:val="8"/>
        </w:numPr>
        <w:tabs>
          <w:tab w:val="left" w:pos="851"/>
        </w:tabs>
        <w:ind w:left="851" w:right="0" w:hanging="284"/>
        <w:jc w:val="both"/>
        <w:rPr>
          <w:rFonts w:ascii="Times New Roman" w:hAnsi="Times New Roman" w:cs="Times New Roman"/>
          <w:sz w:val="22"/>
          <w:szCs w:val="22"/>
        </w:rPr>
      </w:pPr>
      <w:r w:rsidRPr="00DA300D">
        <w:rPr>
          <w:rFonts w:ascii="Times New Roman" w:hAnsi="Times New Roman" w:cs="Times New Roman"/>
          <w:sz w:val="22"/>
          <w:szCs w:val="22"/>
        </w:rPr>
        <w:t>its contractual terms give rise on specified dates to cash flows that are solely payments of principal and interest on the principal amount outstanding.</w:t>
      </w:r>
    </w:p>
    <w:p w14:paraId="0F33420B" w14:textId="77777777" w:rsidR="00554FD4" w:rsidRPr="00DA300D" w:rsidRDefault="00554FD4" w:rsidP="00554FD4">
      <w:pPr>
        <w:pStyle w:val="BodyText"/>
        <w:ind w:left="540" w:right="0"/>
        <w:jc w:val="both"/>
        <w:rPr>
          <w:rFonts w:ascii="Times New Roman" w:hAnsi="Times New Roman" w:cstheme="minorBidi"/>
          <w:sz w:val="22"/>
          <w:szCs w:val="22"/>
        </w:rPr>
      </w:pPr>
    </w:p>
    <w:p w14:paraId="3C795246" w14:textId="77777777"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heme="minorBidi"/>
          <w:sz w:val="22"/>
          <w:szCs w:val="22"/>
        </w:rPr>
        <w:t>At the date of initial recognition of investments that are not held for trading</w:t>
      </w:r>
      <w:r w:rsidRPr="00DA300D">
        <w:rPr>
          <w:rFonts w:ascii="Times New Roman" w:hAnsi="Times New Roman" w:cstheme="minorBidi"/>
          <w:sz w:val="22"/>
          <w:szCs w:val="22"/>
          <w:lang w:val="en-GB"/>
        </w:rPr>
        <w:t>,</w:t>
      </w:r>
      <w:r w:rsidRPr="00DA300D">
        <w:rPr>
          <w:rFonts w:ascii="Times New Roman" w:hAnsi="Times New Roman" w:cstheme="minorBidi"/>
          <w:sz w:val="22"/>
          <w:szCs w:val="22"/>
        </w:rPr>
        <w:t xml:space="preserve"> t</w:t>
      </w:r>
      <w:r w:rsidRPr="00DA300D">
        <w:rPr>
          <w:rFonts w:ascii="Times New Roman" w:hAnsi="Times New Roman" w:cs="Times New Roman"/>
          <w:sz w:val="22"/>
          <w:szCs w:val="22"/>
        </w:rPr>
        <w:t>he Group/Company may irrevocably elect to present subsequent changes in fair value in other comprehensive income which t</w:t>
      </w:r>
      <w:r w:rsidRPr="00DA300D">
        <w:rPr>
          <w:rFonts w:ascii="Times New Roman" w:hAnsi="Times New Roman" w:cstheme="minorBidi"/>
          <w:sz w:val="22"/>
          <w:szCs w:val="22"/>
        </w:rPr>
        <w:t>his selection can be selected as an investment and once selected cannot be cancelled.</w:t>
      </w:r>
    </w:p>
    <w:p w14:paraId="15561CB3" w14:textId="77777777" w:rsidR="00554FD4" w:rsidRPr="00DA300D" w:rsidRDefault="00554FD4" w:rsidP="00554FD4">
      <w:pPr>
        <w:pStyle w:val="BodyText"/>
        <w:ind w:left="540" w:right="0"/>
        <w:jc w:val="both"/>
        <w:rPr>
          <w:rFonts w:ascii="Times New Roman" w:hAnsi="Times New Roman" w:cstheme="minorBidi"/>
          <w:sz w:val="22"/>
          <w:szCs w:val="22"/>
        </w:rPr>
      </w:pPr>
    </w:p>
    <w:p w14:paraId="2397CDA1" w14:textId="77777777" w:rsidR="00BE1618" w:rsidRPr="00DA300D" w:rsidRDefault="00BE1618">
      <w:pPr>
        <w:spacing w:after="0" w:line="240" w:lineRule="auto"/>
        <w:rPr>
          <w:rFonts w:ascii="Times New Roman" w:eastAsia="Cordia New" w:hAnsi="Times New Roman" w:cs="Times New Roman"/>
          <w:szCs w:val="22"/>
        </w:rPr>
      </w:pPr>
      <w:r w:rsidRPr="00DA300D">
        <w:rPr>
          <w:rFonts w:ascii="Times New Roman" w:hAnsi="Times New Roman" w:cs="Times New Roman"/>
          <w:szCs w:val="22"/>
        </w:rPr>
        <w:br w:type="page"/>
      </w:r>
    </w:p>
    <w:p w14:paraId="11B861B9" w14:textId="77777777"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All financial assets not classified as measured at amortized cost or FVOCI as described above are measured at FVTPL.  This includes all derivative financial assets.  On initial recognition, the Group/Company may irrevocably designate a financial asset that otherwise meets the requirements to be measured at amortized cost or at FVOCI as at FVTPL if doing so eliminates or significantly reduces an accounting mismatch that would otherwise arise.</w:t>
      </w:r>
    </w:p>
    <w:p w14:paraId="6989AD94" w14:textId="77777777" w:rsidR="00554FD4" w:rsidRPr="00DA300D" w:rsidRDefault="00554FD4" w:rsidP="00554FD4">
      <w:pPr>
        <w:pStyle w:val="BodyText"/>
        <w:ind w:left="540" w:right="0"/>
        <w:jc w:val="both"/>
        <w:rPr>
          <w:rFonts w:ascii="Times New Roman" w:hAnsi="Times New Roman" w:cs="Times New Roman"/>
          <w:sz w:val="22"/>
          <w:szCs w:val="22"/>
        </w:rPr>
      </w:pPr>
    </w:p>
    <w:p w14:paraId="61D4E985" w14:textId="77777777" w:rsidR="00554FD4" w:rsidRPr="00DA300D" w:rsidRDefault="00554FD4" w:rsidP="00554FD4">
      <w:pPr>
        <w:pStyle w:val="BodyText"/>
        <w:ind w:left="540" w:right="0"/>
        <w:jc w:val="both"/>
        <w:rPr>
          <w:rFonts w:ascii="Times New Roman" w:hAnsi="Times New Roman" w:cs="Times New Roman"/>
          <w:i/>
          <w:iCs/>
          <w:sz w:val="22"/>
          <w:szCs w:val="22"/>
        </w:rPr>
      </w:pPr>
      <w:r w:rsidRPr="00DA300D">
        <w:rPr>
          <w:rFonts w:ascii="Times New Roman" w:hAnsi="Times New Roman" w:cs="Times New Roman"/>
          <w:i/>
          <w:iCs/>
          <w:sz w:val="22"/>
          <w:szCs w:val="22"/>
        </w:rPr>
        <w:t xml:space="preserve">Financial assets – business model assessment </w:t>
      </w:r>
    </w:p>
    <w:p w14:paraId="400F7C97" w14:textId="77777777" w:rsidR="00554FD4" w:rsidRPr="00DA300D" w:rsidRDefault="00554FD4" w:rsidP="00554FD4">
      <w:pPr>
        <w:pStyle w:val="BodyText"/>
        <w:ind w:left="540" w:right="0"/>
        <w:jc w:val="both"/>
        <w:rPr>
          <w:rFonts w:ascii="Times New Roman" w:hAnsi="Times New Roman" w:cs="Times New Roman"/>
          <w:sz w:val="22"/>
          <w:szCs w:val="22"/>
        </w:rPr>
      </w:pPr>
    </w:p>
    <w:p w14:paraId="2D2B8E90" w14:textId="77777777"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An assessment of the objective of a business model in which a financial asset is held is considered as follows:</w:t>
      </w:r>
    </w:p>
    <w:p w14:paraId="7B08FEC1" w14:textId="77777777" w:rsidR="00554FD4" w:rsidRPr="00DA300D" w:rsidRDefault="00554FD4" w:rsidP="00554FD4">
      <w:pPr>
        <w:pStyle w:val="BodyText"/>
        <w:ind w:left="540" w:right="0"/>
        <w:jc w:val="both"/>
        <w:rPr>
          <w:rFonts w:ascii="Times New Roman" w:hAnsi="Times New Roman" w:cs="Times New Roman"/>
          <w:sz w:val="22"/>
          <w:szCs w:val="22"/>
        </w:rPr>
      </w:pPr>
    </w:p>
    <w:p w14:paraId="23222727" w14:textId="77777777" w:rsidR="00554FD4" w:rsidRPr="00DA300D" w:rsidRDefault="00554FD4" w:rsidP="002A7BB5">
      <w:pPr>
        <w:pStyle w:val="BodyText"/>
        <w:numPr>
          <w:ilvl w:val="0"/>
          <w:numId w:val="8"/>
        </w:numPr>
        <w:tabs>
          <w:tab w:val="left" w:pos="851"/>
        </w:tabs>
        <w:ind w:left="851" w:right="0" w:hanging="284"/>
        <w:jc w:val="both"/>
        <w:rPr>
          <w:rFonts w:ascii="Times New Roman" w:hAnsi="Times New Roman" w:cs="Times New Roman"/>
          <w:sz w:val="22"/>
          <w:szCs w:val="22"/>
        </w:rPr>
      </w:pPr>
      <w:r w:rsidRPr="00DA300D">
        <w:rPr>
          <w:rFonts w:ascii="Times New Roman" w:hAnsi="Times New Roman" w:cs="Times New Roman"/>
          <w:sz w:val="22"/>
          <w:szCs w:val="22"/>
        </w:rPr>
        <w:t>the stated policies and objectives for the financial assets and the operation of those policies in practice.;</w:t>
      </w:r>
    </w:p>
    <w:p w14:paraId="7044D284" w14:textId="77777777" w:rsidR="00554FD4" w:rsidRPr="00DA300D" w:rsidRDefault="00554FD4" w:rsidP="00554FD4">
      <w:pPr>
        <w:pStyle w:val="BodyText"/>
        <w:tabs>
          <w:tab w:val="left" w:pos="851"/>
        </w:tabs>
        <w:ind w:left="851" w:right="0" w:firstLine="0"/>
        <w:jc w:val="both"/>
        <w:rPr>
          <w:rFonts w:ascii="Times New Roman" w:hAnsi="Times New Roman" w:cs="Times New Roman"/>
          <w:sz w:val="22"/>
          <w:szCs w:val="22"/>
        </w:rPr>
      </w:pPr>
    </w:p>
    <w:p w14:paraId="1B4CF982" w14:textId="77777777" w:rsidR="00554FD4" w:rsidRPr="00DA300D" w:rsidRDefault="00554FD4" w:rsidP="002A7BB5">
      <w:pPr>
        <w:pStyle w:val="BodyText"/>
        <w:numPr>
          <w:ilvl w:val="0"/>
          <w:numId w:val="8"/>
        </w:numPr>
        <w:tabs>
          <w:tab w:val="left" w:pos="851"/>
        </w:tabs>
        <w:ind w:left="851" w:right="0" w:hanging="284"/>
        <w:jc w:val="both"/>
        <w:rPr>
          <w:rFonts w:ascii="Times New Roman" w:hAnsi="Times New Roman" w:cs="Times New Roman"/>
          <w:sz w:val="22"/>
          <w:szCs w:val="22"/>
        </w:rPr>
      </w:pPr>
      <w:r w:rsidRPr="00DA300D">
        <w:rPr>
          <w:rFonts w:ascii="Times New Roman" w:hAnsi="Times New Roman" w:cs="Times New Roman"/>
          <w:sz w:val="22"/>
          <w:szCs w:val="22"/>
        </w:rPr>
        <w:t>the risks that affect the performance of the business model (and the financial assets held within that business model) and how those risks are managed;</w:t>
      </w:r>
    </w:p>
    <w:p w14:paraId="730CA4E6" w14:textId="77777777" w:rsidR="00554FD4" w:rsidRPr="00DA300D" w:rsidRDefault="00554FD4" w:rsidP="00554FD4">
      <w:pPr>
        <w:pStyle w:val="BodyText"/>
        <w:tabs>
          <w:tab w:val="left" w:pos="851"/>
        </w:tabs>
        <w:ind w:left="851" w:right="0" w:firstLine="0"/>
        <w:jc w:val="both"/>
        <w:rPr>
          <w:rFonts w:ascii="Times New Roman" w:hAnsi="Times New Roman" w:cs="Times New Roman"/>
          <w:sz w:val="22"/>
          <w:szCs w:val="22"/>
        </w:rPr>
      </w:pPr>
    </w:p>
    <w:p w14:paraId="471EFFFE" w14:textId="77777777" w:rsidR="00554FD4" w:rsidRPr="00DA300D" w:rsidRDefault="00554FD4" w:rsidP="002A7BB5">
      <w:pPr>
        <w:pStyle w:val="BodyText"/>
        <w:numPr>
          <w:ilvl w:val="0"/>
          <w:numId w:val="8"/>
        </w:numPr>
        <w:tabs>
          <w:tab w:val="left" w:pos="851"/>
        </w:tabs>
        <w:ind w:left="851" w:right="0" w:hanging="284"/>
        <w:jc w:val="both"/>
        <w:rPr>
          <w:rFonts w:ascii="Times New Roman" w:hAnsi="Times New Roman" w:cs="Times New Roman"/>
          <w:sz w:val="22"/>
          <w:szCs w:val="22"/>
        </w:rPr>
      </w:pPr>
      <w:r w:rsidRPr="00DA300D">
        <w:rPr>
          <w:rFonts w:ascii="Times New Roman" w:hAnsi="Times New Roman" w:cs="Times New Roman"/>
          <w:sz w:val="22"/>
          <w:szCs w:val="22"/>
        </w:rPr>
        <w:t xml:space="preserve">how managers of the business are compensated - e.g. whether compensation is based on the fair value of the assets managed or the contractual cash flows collected; and </w:t>
      </w:r>
    </w:p>
    <w:p w14:paraId="0B4F979B" w14:textId="77777777" w:rsidR="00554FD4" w:rsidRPr="00DA300D" w:rsidRDefault="00554FD4" w:rsidP="00554FD4">
      <w:pPr>
        <w:pStyle w:val="BodyText"/>
        <w:tabs>
          <w:tab w:val="left" w:pos="851"/>
        </w:tabs>
        <w:ind w:left="851" w:right="0" w:firstLine="0"/>
        <w:jc w:val="both"/>
        <w:rPr>
          <w:rFonts w:ascii="Times New Roman" w:hAnsi="Times New Roman" w:cs="Times New Roman"/>
          <w:sz w:val="22"/>
          <w:szCs w:val="22"/>
        </w:rPr>
      </w:pPr>
    </w:p>
    <w:p w14:paraId="0777D11B" w14:textId="77777777" w:rsidR="00554FD4" w:rsidRPr="00DA300D" w:rsidRDefault="00554FD4" w:rsidP="002A7BB5">
      <w:pPr>
        <w:pStyle w:val="BodyText"/>
        <w:numPr>
          <w:ilvl w:val="0"/>
          <w:numId w:val="8"/>
        </w:numPr>
        <w:tabs>
          <w:tab w:val="left" w:pos="851"/>
        </w:tabs>
        <w:ind w:left="851" w:right="0" w:hanging="284"/>
        <w:jc w:val="both"/>
        <w:rPr>
          <w:rFonts w:ascii="Times New Roman" w:hAnsi="Times New Roman" w:cs="Times New Roman"/>
          <w:sz w:val="22"/>
          <w:szCs w:val="22"/>
        </w:rPr>
      </w:pPr>
      <w:r w:rsidRPr="00DA300D">
        <w:rPr>
          <w:rFonts w:ascii="Times New Roman" w:hAnsi="Times New Roman" w:cs="Times New Roman"/>
          <w:sz w:val="22"/>
          <w:szCs w:val="22"/>
        </w:rPr>
        <w:t>the frequency, volume and timing of sales of financial assets in prior periods, the reasons for such sales and expectations about future sales activity.</w:t>
      </w:r>
    </w:p>
    <w:p w14:paraId="1A9DAA57" w14:textId="77777777" w:rsidR="00554FD4" w:rsidRPr="00DA300D" w:rsidRDefault="00554FD4" w:rsidP="00554FD4">
      <w:pPr>
        <w:pStyle w:val="BodyText"/>
        <w:ind w:left="540" w:right="0"/>
        <w:jc w:val="both"/>
        <w:rPr>
          <w:rFonts w:ascii="Times New Roman" w:hAnsi="Times New Roman" w:cs="Times New Roman"/>
          <w:sz w:val="22"/>
          <w:szCs w:val="22"/>
        </w:rPr>
      </w:pPr>
    </w:p>
    <w:p w14:paraId="2D9C818E" w14:textId="77777777" w:rsidR="00554FD4" w:rsidRPr="00DA300D" w:rsidRDefault="00554FD4" w:rsidP="00554FD4">
      <w:pPr>
        <w:pStyle w:val="BodyText"/>
        <w:ind w:left="540" w:right="0"/>
        <w:jc w:val="both"/>
        <w:rPr>
          <w:rFonts w:ascii="Times New Roman" w:hAnsi="Times New Roman" w:cs="Times New Roman"/>
          <w:i/>
          <w:iCs/>
          <w:sz w:val="22"/>
          <w:szCs w:val="22"/>
        </w:rPr>
      </w:pPr>
      <w:r w:rsidRPr="00DA300D">
        <w:rPr>
          <w:rFonts w:ascii="Times New Roman" w:hAnsi="Times New Roman" w:cs="Times New Roman"/>
          <w:i/>
          <w:iCs/>
          <w:sz w:val="22"/>
          <w:szCs w:val="22"/>
        </w:rPr>
        <w:t>Financial assets – assessment whether contractual cash flows are solely payments of principal and interest</w:t>
      </w:r>
    </w:p>
    <w:p w14:paraId="6822F608" w14:textId="77777777" w:rsidR="00554FD4" w:rsidRPr="00DA300D" w:rsidRDefault="00554FD4" w:rsidP="00554FD4">
      <w:pPr>
        <w:pStyle w:val="BodyText"/>
        <w:ind w:left="540" w:right="0"/>
        <w:jc w:val="both"/>
        <w:rPr>
          <w:rFonts w:ascii="Times New Roman" w:hAnsi="Times New Roman" w:cs="Times New Roman"/>
          <w:sz w:val="22"/>
          <w:szCs w:val="22"/>
        </w:rPr>
      </w:pPr>
    </w:p>
    <w:p w14:paraId="20457BC2" w14:textId="77777777"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In assessing whether the contractual cash flows are solely payments of principal and interest, the Group / the Company considers the contractual terms of the instrument.  This includes assessing whether the financial asset contains a contractual term that could change the timing or amount of contractual cash flows such that it would not meet this condition.  In making this assessment, the Group / the Company considers:</w:t>
      </w:r>
    </w:p>
    <w:p w14:paraId="24A975B4" w14:textId="77777777" w:rsidR="00554FD4" w:rsidRPr="00DA300D" w:rsidRDefault="00554FD4" w:rsidP="00554FD4">
      <w:pPr>
        <w:pStyle w:val="BodyText"/>
        <w:ind w:left="540" w:right="0"/>
        <w:jc w:val="both"/>
        <w:rPr>
          <w:rFonts w:ascii="Times New Roman" w:hAnsi="Times New Roman" w:cs="Times New Roman"/>
          <w:sz w:val="22"/>
          <w:szCs w:val="22"/>
        </w:rPr>
      </w:pPr>
    </w:p>
    <w:p w14:paraId="14154506" w14:textId="77777777" w:rsidR="00554FD4" w:rsidRPr="00DA300D" w:rsidRDefault="00554FD4" w:rsidP="002A7BB5">
      <w:pPr>
        <w:pStyle w:val="BodyText"/>
        <w:numPr>
          <w:ilvl w:val="0"/>
          <w:numId w:val="8"/>
        </w:numPr>
        <w:tabs>
          <w:tab w:val="left" w:pos="851"/>
        </w:tabs>
        <w:ind w:left="851" w:right="0" w:hanging="284"/>
        <w:jc w:val="both"/>
        <w:rPr>
          <w:rFonts w:ascii="Times New Roman" w:hAnsi="Times New Roman" w:cs="Times New Roman"/>
          <w:sz w:val="22"/>
          <w:szCs w:val="22"/>
        </w:rPr>
      </w:pPr>
      <w:r w:rsidRPr="00DA300D">
        <w:rPr>
          <w:rFonts w:ascii="Times New Roman" w:hAnsi="Times New Roman" w:cs="Times New Roman"/>
          <w:sz w:val="22"/>
          <w:szCs w:val="22"/>
        </w:rPr>
        <w:t>contingent events that would change the amount or timing of cash flows;</w:t>
      </w:r>
    </w:p>
    <w:p w14:paraId="0F05A75D" w14:textId="77777777" w:rsidR="00554FD4" w:rsidRPr="00DA300D" w:rsidRDefault="00554FD4" w:rsidP="00554FD4">
      <w:pPr>
        <w:pStyle w:val="BodyText"/>
        <w:tabs>
          <w:tab w:val="left" w:pos="851"/>
        </w:tabs>
        <w:ind w:left="851" w:right="0" w:firstLine="0"/>
        <w:jc w:val="both"/>
        <w:rPr>
          <w:rFonts w:ascii="Times New Roman" w:hAnsi="Times New Roman" w:cs="Times New Roman"/>
          <w:sz w:val="22"/>
          <w:szCs w:val="22"/>
        </w:rPr>
      </w:pPr>
    </w:p>
    <w:p w14:paraId="66F24664" w14:textId="77777777" w:rsidR="00554FD4" w:rsidRPr="00DA300D" w:rsidRDefault="00554FD4" w:rsidP="002A7BB5">
      <w:pPr>
        <w:pStyle w:val="BodyText"/>
        <w:numPr>
          <w:ilvl w:val="0"/>
          <w:numId w:val="8"/>
        </w:numPr>
        <w:tabs>
          <w:tab w:val="left" w:pos="851"/>
        </w:tabs>
        <w:ind w:left="851" w:right="0" w:hanging="284"/>
        <w:jc w:val="both"/>
        <w:rPr>
          <w:rFonts w:ascii="Times New Roman" w:hAnsi="Times New Roman" w:cs="Times New Roman"/>
          <w:sz w:val="22"/>
          <w:szCs w:val="22"/>
        </w:rPr>
      </w:pPr>
      <w:r w:rsidRPr="00DA300D">
        <w:rPr>
          <w:rFonts w:ascii="Times New Roman" w:hAnsi="Times New Roman" w:cs="Times New Roman"/>
          <w:sz w:val="22"/>
          <w:szCs w:val="22"/>
        </w:rPr>
        <w:t>terms that may adjust the contractual coupon rate, including variable-rate features; and</w:t>
      </w:r>
    </w:p>
    <w:p w14:paraId="77835F96" w14:textId="77777777" w:rsidR="00554FD4" w:rsidRPr="00DA300D" w:rsidRDefault="00554FD4" w:rsidP="00554FD4">
      <w:pPr>
        <w:pStyle w:val="BodyText"/>
        <w:tabs>
          <w:tab w:val="left" w:pos="851"/>
        </w:tabs>
        <w:ind w:left="851" w:right="0" w:firstLine="0"/>
        <w:jc w:val="both"/>
        <w:rPr>
          <w:rFonts w:ascii="Times New Roman" w:hAnsi="Times New Roman" w:cs="Times New Roman"/>
          <w:sz w:val="22"/>
          <w:szCs w:val="22"/>
        </w:rPr>
      </w:pPr>
    </w:p>
    <w:p w14:paraId="05F707F7" w14:textId="77777777" w:rsidR="00554FD4" w:rsidRPr="00DA300D" w:rsidRDefault="00554FD4" w:rsidP="002A7BB5">
      <w:pPr>
        <w:pStyle w:val="BodyText"/>
        <w:numPr>
          <w:ilvl w:val="0"/>
          <w:numId w:val="8"/>
        </w:numPr>
        <w:tabs>
          <w:tab w:val="left" w:pos="851"/>
        </w:tabs>
        <w:ind w:left="851" w:right="0" w:hanging="284"/>
        <w:jc w:val="both"/>
        <w:rPr>
          <w:rFonts w:ascii="Times New Roman" w:hAnsi="Times New Roman" w:cs="Times New Roman"/>
          <w:sz w:val="22"/>
          <w:szCs w:val="22"/>
        </w:rPr>
      </w:pPr>
      <w:r w:rsidRPr="00DA300D">
        <w:rPr>
          <w:rFonts w:ascii="Times New Roman" w:hAnsi="Times New Roman" w:cs="Times New Roman"/>
          <w:sz w:val="22"/>
          <w:szCs w:val="22"/>
        </w:rPr>
        <w:t>terms that limit the Group’s / the Company’s claim to cash flows from specified assets (e.g. non-recourse features).</w:t>
      </w:r>
    </w:p>
    <w:p w14:paraId="70F9359E" w14:textId="77777777" w:rsidR="00554FD4" w:rsidRPr="00DA300D" w:rsidRDefault="00554FD4" w:rsidP="00554FD4">
      <w:pPr>
        <w:pStyle w:val="BodyText"/>
        <w:ind w:left="540" w:right="0"/>
        <w:jc w:val="both"/>
        <w:rPr>
          <w:rFonts w:ascii="Times New Roman" w:hAnsi="Times New Roman" w:cs="Times New Roman"/>
          <w:sz w:val="22"/>
          <w:szCs w:val="22"/>
        </w:rPr>
      </w:pPr>
    </w:p>
    <w:p w14:paraId="238AD2A8" w14:textId="77777777" w:rsidR="00554FD4" w:rsidRPr="00DA300D" w:rsidRDefault="00554FD4" w:rsidP="00554FD4">
      <w:pPr>
        <w:pStyle w:val="BodyText"/>
        <w:ind w:left="540" w:right="0"/>
        <w:jc w:val="both"/>
        <w:rPr>
          <w:rFonts w:ascii="Times New Roman" w:hAnsi="Times New Roman" w:cs="Times New Roman"/>
          <w:i/>
          <w:iCs/>
          <w:sz w:val="22"/>
          <w:szCs w:val="22"/>
        </w:rPr>
      </w:pPr>
      <w:r w:rsidRPr="00DA300D">
        <w:rPr>
          <w:rFonts w:ascii="Times New Roman" w:hAnsi="Times New Roman" w:cs="Times New Roman"/>
          <w:i/>
          <w:iCs/>
          <w:sz w:val="22"/>
          <w:szCs w:val="22"/>
        </w:rPr>
        <w:t>Financial assets – subsequent measurement and gains and losses</w:t>
      </w:r>
    </w:p>
    <w:p w14:paraId="1FC02C02" w14:textId="77777777" w:rsidR="00554FD4" w:rsidRPr="00DA300D" w:rsidRDefault="00554FD4" w:rsidP="00554FD4">
      <w:pPr>
        <w:pStyle w:val="BodyText"/>
        <w:ind w:left="540" w:right="0"/>
        <w:jc w:val="both"/>
        <w:rPr>
          <w:rFonts w:ascii="Times New Roman" w:hAnsi="Times New Roman" w:cs="Times New Roman"/>
          <w:sz w:val="22"/>
          <w:szCs w:val="22"/>
        </w:rPr>
      </w:pPr>
    </w:p>
    <w:tbl>
      <w:tblPr>
        <w:tblW w:w="9009" w:type="dxa"/>
        <w:tblInd w:w="675" w:type="dxa"/>
        <w:tblLook w:val="04A0" w:firstRow="1" w:lastRow="0" w:firstColumn="1" w:lastColumn="0" w:noHBand="0" w:noVBand="1"/>
      </w:tblPr>
      <w:tblGrid>
        <w:gridCol w:w="2203"/>
        <w:gridCol w:w="326"/>
        <w:gridCol w:w="6480"/>
      </w:tblGrid>
      <w:tr w:rsidR="00EE7C4A" w:rsidRPr="00DA300D" w14:paraId="6FD40D19" w14:textId="77777777" w:rsidTr="00EE7C4A">
        <w:trPr>
          <w:trHeight w:val="844"/>
        </w:trPr>
        <w:tc>
          <w:tcPr>
            <w:tcW w:w="2205" w:type="dxa"/>
            <w:shd w:val="clear" w:color="auto" w:fill="auto"/>
          </w:tcPr>
          <w:p w14:paraId="2A650C50" w14:textId="77777777" w:rsidR="00EE7C4A" w:rsidRPr="00DA300D" w:rsidRDefault="00EE7C4A" w:rsidP="00EE7C4A">
            <w:pPr>
              <w:pStyle w:val="BodyText"/>
              <w:tabs>
                <w:tab w:val="left" w:pos="113"/>
              </w:tabs>
              <w:ind w:left="113" w:right="0" w:hanging="99"/>
              <w:jc w:val="left"/>
              <w:rPr>
                <w:rFonts w:ascii="Times New Roman" w:hAnsi="Times New Roman" w:cs="Times New Roman"/>
                <w:sz w:val="22"/>
                <w:szCs w:val="22"/>
              </w:rPr>
            </w:pPr>
            <w:r w:rsidRPr="00DA300D">
              <w:rPr>
                <w:rFonts w:ascii="Times New Roman" w:hAnsi="Times New Roman" w:cs="Times New Roman"/>
                <w:sz w:val="22"/>
                <w:szCs w:val="22"/>
              </w:rPr>
              <w:t>Financial assets at FVTPL</w:t>
            </w:r>
          </w:p>
        </w:tc>
        <w:tc>
          <w:tcPr>
            <w:tcW w:w="312" w:type="dxa"/>
          </w:tcPr>
          <w:p w14:paraId="01962CC3" w14:textId="77777777" w:rsidR="00EE7C4A" w:rsidRPr="00DA300D" w:rsidRDefault="00EE7C4A" w:rsidP="00EE7C4A">
            <w:pPr>
              <w:pStyle w:val="BodyText"/>
              <w:ind w:left="34" w:right="0"/>
              <w:jc w:val="center"/>
              <w:rPr>
                <w:rFonts w:ascii="Times New Roman" w:hAnsi="Times New Roman" w:cs="Times New Roman"/>
                <w:sz w:val="22"/>
                <w:szCs w:val="22"/>
              </w:rPr>
            </w:pPr>
            <w:r w:rsidRPr="00DA300D">
              <w:rPr>
                <w:rFonts w:ascii="Times New Roman" w:hAnsi="Times New Roman" w:cs="Times New Roman"/>
                <w:sz w:val="22"/>
                <w:szCs w:val="22"/>
              </w:rPr>
              <w:t>:</w:t>
            </w:r>
          </w:p>
        </w:tc>
        <w:tc>
          <w:tcPr>
            <w:tcW w:w="6492" w:type="dxa"/>
            <w:shd w:val="clear" w:color="auto" w:fill="auto"/>
          </w:tcPr>
          <w:p w14:paraId="793FE431" w14:textId="77777777" w:rsidR="00EE7C4A" w:rsidRPr="00DA300D" w:rsidRDefault="00EE7C4A" w:rsidP="003B1F87">
            <w:pPr>
              <w:pStyle w:val="BodyText"/>
              <w:ind w:left="0" w:right="0" w:firstLine="0"/>
              <w:jc w:val="both"/>
              <w:rPr>
                <w:rFonts w:ascii="Times New Roman" w:hAnsi="Times New Roman" w:cs="Times New Roman"/>
                <w:sz w:val="22"/>
                <w:szCs w:val="22"/>
              </w:rPr>
            </w:pPr>
            <w:r w:rsidRPr="00DA300D">
              <w:rPr>
                <w:rFonts w:ascii="Times New Roman" w:hAnsi="Times New Roman" w:cs="Times New Roman"/>
                <w:sz w:val="22"/>
                <w:szCs w:val="22"/>
              </w:rPr>
              <w:t xml:space="preserve">These assets are subsequently measured at fair value.  Net gains and losses, including any interest or dividend income, are recognised in profit or loss. </w:t>
            </w:r>
          </w:p>
          <w:p w14:paraId="23222437" w14:textId="77777777" w:rsidR="00FE1E4B" w:rsidRPr="00DA300D" w:rsidRDefault="00FE1E4B" w:rsidP="003B1F87">
            <w:pPr>
              <w:pStyle w:val="BodyText"/>
              <w:ind w:left="0" w:right="0" w:firstLine="0"/>
              <w:jc w:val="both"/>
              <w:rPr>
                <w:rFonts w:ascii="Times New Roman" w:hAnsi="Times New Roman" w:cs="Times New Roman"/>
                <w:sz w:val="22"/>
                <w:szCs w:val="22"/>
              </w:rPr>
            </w:pPr>
          </w:p>
        </w:tc>
      </w:tr>
      <w:tr w:rsidR="00EE7C4A" w:rsidRPr="00DA300D" w14:paraId="3FD4A601" w14:textId="77777777" w:rsidTr="00EE7C4A">
        <w:trPr>
          <w:trHeight w:val="844"/>
        </w:trPr>
        <w:tc>
          <w:tcPr>
            <w:tcW w:w="2205" w:type="dxa"/>
            <w:shd w:val="clear" w:color="auto" w:fill="auto"/>
          </w:tcPr>
          <w:p w14:paraId="35075DFC" w14:textId="77777777" w:rsidR="00EE7C4A" w:rsidRPr="00DA300D" w:rsidRDefault="00EE7C4A" w:rsidP="00EE7C4A">
            <w:pPr>
              <w:pStyle w:val="BodyText"/>
              <w:tabs>
                <w:tab w:val="left" w:pos="113"/>
              </w:tabs>
              <w:ind w:left="113" w:right="0" w:hanging="99"/>
              <w:jc w:val="left"/>
              <w:rPr>
                <w:rFonts w:ascii="Times New Roman" w:hAnsi="Times New Roman" w:cs="Times New Roman"/>
                <w:sz w:val="22"/>
                <w:szCs w:val="22"/>
              </w:rPr>
            </w:pPr>
            <w:r w:rsidRPr="00DA300D">
              <w:rPr>
                <w:rFonts w:ascii="Times New Roman" w:hAnsi="Times New Roman" w:cs="Times New Roman"/>
                <w:sz w:val="22"/>
                <w:szCs w:val="22"/>
              </w:rPr>
              <w:t>Financial assets at amortised cost</w:t>
            </w:r>
          </w:p>
        </w:tc>
        <w:tc>
          <w:tcPr>
            <w:tcW w:w="312" w:type="dxa"/>
          </w:tcPr>
          <w:p w14:paraId="76AD6795" w14:textId="77777777" w:rsidR="00EE7C4A" w:rsidRPr="00DA300D" w:rsidRDefault="00EE7C4A" w:rsidP="00EE7C4A">
            <w:pPr>
              <w:pStyle w:val="BodyText"/>
              <w:ind w:left="34" w:right="0"/>
              <w:jc w:val="center"/>
              <w:rPr>
                <w:rFonts w:ascii="Times New Roman" w:hAnsi="Times New Roman" w:cs="Times New Roman"/>
                <w:sz w:val="22"/>
                <w:szCs w:val="22"/>
              </w:rPr>
            </w:pPr>
            <w:r w:rsidRPr="00DA300D">
              <w:rPr>
                <w:rFonts w:ascii="Times New Roman" w:hAnsi="Times New Roman" w:cs="Times New Roman"/>
                <w:sz w:val="22"/>
                <w:szCs w:val="22"/>
              </w:rPr>
              <w:t>:</w:t>
            </w:r>
          </w:p>
        </w:tc>
        <w:tc>
          <w:tcPr>
            <w:tcW w:w="6492" w:type="dxa"/>
            <w:shd w:val="clear" w:color="auto" w:fill="auto"/>
          </w:tcPr>
          <w:p w14:paraId="756BB391" w14:textId="77777777" w:rsidR="00EE7C4A" w:rsidRPr="00DA300D" w:rsidRDefault="00EE7C4A" w:rsidP="003B1F87">
            <w:pPr>
              <w:pStyle w:val="BodyText"/>
              <w:ind w:left="0" w:right="0" w:firstLine="0"/>
              <w:jc w:val="both"/>
              <w:rPr>
                <w:rFonts w:ascii="Times New Roman" w:hAnsi="Times New Roman" w:cs="Times New Roman"/>
                <w:sz w:val="22"/>
                <w:szCs w:val="22"/>
              </w:rPr>
            </w:pPr>
            <w:r w:rsidRPr="00DA300D">
              <w:rPr>
                <w:rFonts w:ascii="Times New Roman" w:hAnsi="Times New Roman" w:cs="Times New Roman"/>
                <w:sz w:val="22"/>
                <w:szCs w:val="22"/>
              </w:rPr>
              <w:t>These assets are subsequently measured at amortised cost using the effective interest method.  The amortised cost is reduced by impairment losses. Interest income, foreign exchange gains and losses and impairment are recognised in profit or loss.  Any gain or loss on derecognition is recognised in profit or loss.</w:t>
            </w:r>
          </w:p>
        </w:tc>
      </w:tr>
    </w:tbl>
    <w:p w14:paraId="5BF15698" w14:textId="77777777" w:rsidR="00FE1E4B" w:rsidRPr="00DA300D" w:rsidRDefault="00FE1E4B" w:rsidP="0091252A">
      <w:pPr>
        <w:pStyle w:val="BodyText"/>
        <w:ind w:left="540" w:right="0"/>
        <w:jc w:val="both"/>
        <w:rPr>
          <w:rFonts w:ascii="Times New Roman" w:hAnsi="Times New Roman" w:cs="Times New Roman"/>
          <w:sz w:val="22"/>
          <w:szCs w:val="22"/>
        </w:rPr>
      </w:pPr>
    </w:p>
    <w:p w14:paraId="5493E414" w14:textId="77777777" w:rsidR="00FE1E4B" w:rsidRPr="00DA300D" w:rsidRDefault="00FE1E4B">
      <w:pPr>
        <w:spacing w:after="0" w:line="240" w:lineRule="auto"/>
        <w:rPr>
          <w:rFonts w:ascii="Times New Roman" w:eastAsia="Cordia New" w:hAnsi="Times New Roman" w:cs="Times New Roman"/>
          <w:szCs w:val="22"/>
        </w:rPr>
      </w:pPr>
      <w:r w:rsidRPr="00DA300D">
        <w:rPr>
          <w:rFonts w:ascii="Times New Roman" w:hAnsi="Times New Roman" w:cs="Times New Roman"/>
          <w:szCs w:val="22"/>
        </w:rPr>
        <w:br w:type="page"/>
      </w:r>
    </w:p>
    <w:tbl>
      <w:tblPr>
        <w:tblW w:w="9009" w:type="dxa"/>
        <w:tblInd w:w="675" w:type="dxa"/>
        <w:tblLook w:val="04A0" w:firstRow="1" w:lastRow="0" w:firstColumn="1" w:lastColumn="0" w:noHBand="0" w:noVBand="1"/>
      </w:tblPr>
      <w:tblGrid>
        <w:gridCol w:w="2203"/>
        <w:gridCol w:w="326"/>
        <w:gridCol w:w="6480"/>
      </w:tblGrid>
      <w:tr w:rsidR="00EE7C4A" w:rsidRPr="00DA300D" w14:paraId="2008DC92" w14:textId="77777777" w:rsidTr="00EE7C4A">
        <w:trPr>
          <w:trHeight w:val="844"/>
        </w:trPr>
        <w:tc>
          <w:tcPr>
            <w:tcW w:w="2205" w:type="dxa"/>
            <w:shd w:val="clear" w:color="auto" w:fill="auto"/>
          </w:tcPr>
          <w:p w14:paraId="48A1AB75" w14:textId="77777777" w:rsidR="00EE7C4A" w:rsidRPr="00DA300D" w:rsidRDefault="00EE7C4A" w:rsidP="00EE7C4A">
            <w:pPr>
              <w:pStyle w:val="BodyText"/>
              <w:tabs>
                <w:tab w:val="left" w:pos="113"/>
              </w:tabs>
              <w:ind w:left="113" w:right="0" w:hanging="99"/>
              <w:jc w:val="left"/>
              <w:rPr>
                <w:rFonts w:ascii="Times New Roman" w:hAnsi="Times New Roman" w:cs="Times New Roman"/>
                <w:sz w:val="22"/>
                <w:szCs w:val="22"/>
              </w:rPr>
            </w:pPr>
            <w:r w:rsidRPr="00DA300D">
              <w:rPr>
                <w:rFonts w:ascii="Times New Roman" w:hAnsi="Times New Roman" w:cs="Times New Roman"/>
                <w:sz w:val="22"/>
                <w:szCs w:val="22"/>
              </w:rPr>
              <w:t>Debt investments at FVOCI</w:t>
            </w:r>
          </w:p>
        </w:tc>
        <w:tc>
          <w:tcPr>
            <w:tcW w:w="312" w:type="dxa"/>
          </w:tcPr>
          <w:p w14:paraId="7D3B7952" w14:textId="77777777" w:rsidR="00EE7C4A" w:rsidRPr="00DA300D" w:rsidRDefault="00EE7C4A" w:rsidP="00EE7C4A">
            <w:pPr>
              <w:pStyle w:val="BodyText"/>
              <w:ind w:left="34" w:right="0"/>
              <w:jc w:val="center"/>
              <w:rPr>
                <w:rFonts w:ascii="Times New Roman" w:hAnsi="Times New Roman" w:cs="Times New Roman"/>
                <w:sz w:val="22"/>
                <w:szCs w:val="22"/>
              </w:rPr>
            </w:pPr>
            <w:r w:rsidRPr="00DA300D">
              <w:rPr>
                <w:rFonts w:ascii="Times New Roman" w:hAnsi="Times New Roman" w:cs="Times New Roman"/>
                <w:sz w:val="22"/>
                <w:szCs w:val="22"/>
              </w:rPr>
              <w:t>:</w:t>
            </w:r>
          </w:p>
        </w:tc>
        <w:tc>
          <w:tcPr>
            <w:tcW w:w="6492" w:type="dxa"/>
            <w:shd w:val="clear" w:color="auto" w:fill="auto"/>
          </w:tcPr>
          <w:p w14:paraId="6DAA4C7A" w14:textId="77777777" w:rsidR="00EE7C4A" w:rsidRPr="00DA300D" w:rsidRDefault="00EE7C4A" w:rsidP="003B1F87">
            <w:pPr>
              <w:pStyle w:val="BodyText"/>
              <w:ind w:left="0" w:right="0" w:firstLine="0"/>
              <w:jc w:val="both"/>
              <w:rPr>
                <w:rFonts w:ascii="Times New Roman" w:hAnsi="Times New Roman" w:cs="Times New Roman"/>
                <w:sz w:val="22"/>
                <w:szCs w:val="22"/>
              </w:rPr>
            </w:pPr>
            <w:r w:rsidRPr="00DA300D">
              <w:rPr>
                <w:rFonts w:ascii="Times New Roman" w:hAnsi="Times New Roman" w:cs="Times New Roman"/>
                <w:sz w:val="22"/>
                <w:szCs w:val="22"/>
              </w:rPr>
              <w:t>These assets are subsequently measured at fair value.  Interest income, calculated using the effective interest method, foreign exchange gains and losses and impairment are recognised in profit or loss.  Other net gains and losses are recognised in OCI.  On derecognition, gains and losses accumulated in OCI are reclassified to profit or loss.</w:t>
            </w:r>
          </w:p>
          <w:p w14:paraId="3944D0BE" w14:textId="77777777" w:rsidR="00BE1618" w:rsidRPr="00DA300D" w:rsidRDefault="00BE1618" w:rsidP="003B1F87">
            <w:pPr>
              <w:pStyle w:val="BodyText"/>
              <w:ind w:left="0" w:right="0" w:firstLine="0"/>
              <w:jc w:val="both"/>
              <w:rPr>
                <w:rFonts w:ascii="Times New Roman" w:hAnsi="Times New Roman" w:cs="Times New Roman"/>
                <w:sz w:val="22"/>
                <w:szCs w:val="22"/>
              </w:rPr>
            </w:pPr>
          </w:p>
        </w:tc>
      </w:tr>
      <w:tr w:rsidR="00EE7C4A" w:rsidRPr="00DA300D" w14:paraId="3035C521" w14:textId="77777777" w:rsidTr="00EE7C4A">
        <w:tc>
          <w:tcPr>
            <w:tcW w:w="2205" w:type="dxa"/>
            <w:shd w:val="clear" w:color="auto" w:fill="auto"/>
          </w:tcPr>
          <w:p w14:paraId="0F0294D3" w14:textId="77777777" w:rsidR="00EE7C4A" w:rsidRPr="00DA300D" w:rsidRDefault="00EE7C4A" w:rsidP="00EE7C4A">
            <w:pPr>
              <w:pStyle w:val="BodyText"/>
              <w:tabs>
                <w:tab w:val="left" w:pos="113"/>
              </w:tabs>
              <w:ind w:left="113" w:right="0" w:hanging="99"/>
              <w:jc w:val="left"/>
              <w:rPr>
                <w:rFonts w:ascii="Times New Roman" w:hAnsi="Times New Roman" w:cs="Times New Roman"/>
                <w:sz w:val="22"/>
                <w:szCs w:val="22"/>
              </w:rPr>
            </w:pPr>
            <w:r w:rsidRPr="00DA300D">
              <w:rPr>
                <w:rFonts w:ascii="Times New Roman" w:hAnsi="Times New Roman" w:cs="Times New Roman"/>
                <w:sz w:val="22"/>
                <w:szCs w:val="22"/>
              </w:rPr>
              <w:t>Equity investments at FVOCI</w:t>
            </w:r>
          </w:p>
        </w:tc>
        <w:tc>
          <w:tcPr>
            <w:tcW w:w="312" w:type="dxa"/>
          </w:tcPr>
          <w:p w14:paraId="71141693" w14:textId="77777777" w:rsidR="00EE7C4A" w:rsidRPr="00DA300D" w:rsidRDefault="00EE7C4A" w:rsidP="00EE7C4A">
            <w:pPr>
              <w:pStyle w:val="BodyText"/>
              <w:ind w:left="34" w:right="0"/>
              <w:jc w:val="center"/>
              <w:rPr>
                <w:rFonts w:ascii="Times New Roman" w:hAnsi="Times New Roman" w:cs="Times New Roman"/>
                <w:sz w:val="22"/>
                <w:szCs w:val="22"/>
              </w:rPr>
            </w:pPr>
            <w:r w:rsidRPr="00DA300D">
              <w:rPr>
                <w:rFonts w:ascii="Times New Roman" w:hAnsi="Times New Roman" w:cs="Times New Roman"/>
                <w:sz w:val="22"/>
                <w:szCs w:val="22"/>
              </w:rPr>
              <w:t>:</w:t>
            </w:r>
          </w:p>
        </w:tc>
        <w:tc>
          <w:tcPr>
            <w:tcW w:w="6492" w:type="dxa"/>
            <w:shd w:val="clear" w:color="auto" w:fill="auto"/>
          </w:tcPr>
          <w:p w14:paraId="2AB300E3" w14:textId="77777777" w:rsidR="00EE7C4A" w:rsidRPr="00DA300D" w:rsidRDefault="00EE7C4A" w:rsidP="003B1F87">
            <w:pPr>
              <w:pStyle w:val="BodyText"/>
              <w:ind w:left="0" w:right="0" w:firstLine="0"/>
              <w:jc w:val="both"/>
              <w:rPr>
                <w:rFonts w:ascii="Times New Roman" w:hAnsi="Times New Roman" w:cs="Times New Roman"/>
                <w:sz w:val="22"/>
                <w:szCs w:val="22"/>
              </w:rPr>
            </w:pPr>
            <w:r w:rsidRPr="00DA300D">
              <w:rPr>
                <w:rFonts w:ascii="Times New Roman" w:hAnsi="Times New Roman" w:cs="Times New Roman"/>
                <w:sz w:val="22"/>
                <w:szCs w:val="22"/>
              </w:rPr>
              <w:t>These assets are subsequently measured at fair value.  Dividends are recognised as income in profit or loss unless the dividend clearly represents a recovery of part of the cost of the investment.  Other net gains and losses are recognised in OCI and are never reclassified to profit or loss.</w:t>
            </w:r>
          </w:p>
        </w:tc>
      </w:tr>
    </w:tbl>
    <w:p w14:paraId="19D85377" w14:textId="77777777" w:rsidR="0091252A" w:rsidRPr="00DA300D" w:rsidRDefault="0091252A" w:rsidP="00554FD4">
      <w:pPr>
        <w:pStyle w:val="BodyText"/>
        <w:ind w:left="540" w:right="0"/>
        <w:jc w:val="both"/>
        <w:rPr>
          <w:rFonts w:ascii="Times New Roman" w:hAnsi="Times New Roman" w:cs="Times New Roman"/>
          <w:i/>
          <w:iCs/>
          <w:sz w:val="22"/>
          <w:szCs w:val="22"/>
        </w:rPr>
      </w:pPr>
    </w:p>
    <w:p w14:paraId="1B06B2DB" w14:textId="77777777" w:rsidR="00554FD4" w:rsidRPr="00DA300D" w:rsidRDefault="00554FD4" w:rsidP="00554FD4">
      <w:pPr>
        <w:pStyle w:val="BodyText"/>
        <w:ind w:left="540" w:right="0"/>
        <w:jc w:val="both"/>
        <w:rPr>
          <w:rFonts w:ascii="Times New Roman" w:hAnsi="Times New Roman" w:cs="Times New Roman"/>
          <w:i/>
          <w:iCs/>
          <w:sz w:val="22"/>
          <w:szCs w:val="22"/>
        </w:rPr>
      </w:pPr>
      <w:r w:rsidRPr="00DA300D">
        <w:rPr>
          <w:rFonts w:ascii="Times New Roman" w:hAnsi="Times New Roman" w:cs="Times New Roman"/>
          <w:i/>
          <w:iCs/>
          <w:sz w:val="22"/>
          <w:szCs w:val="22"/>
        </w:rPr>
        <w:t>Financial liabilities – classification, subsequent measurement and gains and losses</w:t>
      </w:r>
    </w:p>
    <w:p w14:paraId="6B083EFE" w14:textId="77777777" w:rsidR="00554FD4" w:rsidRPr="00DA300D" w:rsidRDefault="00554FD4" w:rsidP="00554FD4">
      <w:pPr>
        <w:pStyle w:val="BodyText"/>
        <w:ind w:left="540" w:right="0"/>
        <w:jc w:val="both"/>
        <w:rPr>
          <w:rFonts w:ascii="Times New Roman" w:hAnsi="Times New Roman" w:cs="Times New Roman"/>
          <w:sz w:val="22"/>
          <w:szCs w:val="22"/>
        </w:rPr>
      </w:pPr>
    </w:p>
    <w:p w14:paraId="36658265" w14:textId="77777777"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Financial liabilities are classified as measured at amortised cost or FVTPL.  A financial liability is classified as at FVTPL if it is classified as held-for-trading, it is a derivative or it is designated as such on initial recognition.  Financial liabilities at FVTPL are measured at fair value and net gains and losses, including any interest expense, are recognised in profit or loss.  Other financial liabilities are subsequently measured at amortised cost using the effective interest method.  Interest expense and foreign exchange gains and losses are recognised in profit or loss.  Any gain or loss on derecognition is also recognised in profit or loss.</w:t>
      </w:r>
    </w:p>
    <w:p w14:paraId="6F483AB9" w14:textId="77777777" w:rsidR="00554FD4" w:rsidRPr="00DA300D" w:rsidRDefault="00554FD4" w:rsidP="00554FD4">
      <w:pPr>
        <w:pStyle w:val="BodyText"/>
        <w:ind w:left="540" w:right="0"/>
        <w:jc w:val="both"/>
        <w:rPr>
          <w:rFonts w:ascii="Times New Roman" w:hAnsi="Times New Roman" w:cs="Times New Roman"/>
          <w:sz w:val="22"/>
          <w:szCs w:val="22"/>
        </w:rPr>
      </w:pPr>
    </w:p>
    <w:p w14:paraId="4101C9D6" w14:textId="77777777" w:rsidR="00554FD4" w:rsidRPr="00DA300D" w:rsidRDefault="005554E1" w:rsidP="00554FD4">
      <w:pPr>
        <w:pStyle w:val="BodyText"/>
        <w:tabs>
          <w:tab w:val="left" w:pos="567"/>
        </w:tabs>
        <w:ind w:left="0" w:right="0" w:firstLine="0"/>
        <w:jc w:val="both"/>
        <w:rPr>
          <w:rFonts w:ascii="Times New Roman" w:hAnsi="Times New Roman" w:cs="Times New Roman"/>
          <w:i/>
          <w:iCs/>
          <w:sz w:val="22"/>
          <w:szCs w:val="22"/>
        </w:rPr>
      </w:pPr>
      <w:r w:rsidRPr="00DA300D">
        <w:rPr>
          <w:rFonts w:ascii="Times New Roman" w:hAnsi="Times New Roman" w:cs="Times New Roman"/>
          <w:i/>
          <w:iCs/>
          <w:sz w:val="22"/>
          <w:szCs w:val="22"/>
        </w:rPr>
        <w:t>3</w:t>
      </w:r>
      <w:r w:rsidR="00554FD4" w:rsidRPr="00DA300D">
        <w:rPr>
          <w:rFonts w:ascii="Times New Roman" w:hAnsi="Times New Roman" w:cs="Times New Roman"/>
          <w:i/>
          <w:iCs/>
          <w:sz w:val="22"/>
          <w:szCs w:val="22"/>
        </w:rPr>
        <w:t>.3.3</w:t>
      </w:r>
      <w:r w:rsidR="00554FD4" w:rsidRPr="00DA300D">
        <w:rPr>
          <w:rFonts w:ascii="Times New Roman" w:hAnsi="Times New Roman" w:cs="Times New Roman"/>
          <w:i/>
          <w:iCs/>
          <w:sz w:val="22"/>
          <w:szCs w:val="22"/>
        </w:rPr>
        <w:tab/>
        <w:t>Derecognition</w:t>
      </w:r>
    </w:p>
    <w:p w14:paraId="7CA8EFAE" w14:textId="77777777" w:rsidR="00554FD4" w:rsidRPr="00DA300D" w:rsidRDefault="00554FD4" w:rsidP="00554FD4">
      <w:pPr>
        <w:pStyle w:val="BodyText"/>
        <w:ind w:left="540" w:right="0"/>
        <w:jc w:val="both"/>
        <w:rPr>
          <w:rFonts w:ascii="Times New Roman" w:hAnsi="Times New Roman" w:cs="Times New Roman"/>
          <w:sz w:val="22"/>
          <w:szCs w:val="22"/>
        </w:rPr>
      </w:pPr>
    </w:p>
    <w:p w14:paraId="77FFD759" w14:textId="77777777" w:rsidR="00554FD4" w:rsidRPr="00DA300D" w:rsidRDefault="00554FD4" w:rsidP="00554FD4">
      <w:pPr>
        <w:pStyle w:val="BodyText"/>
        <w:ind w:left="540" w:right="0"/>
        <w:jc w:val="both"/>
        <w:rPr>
          <w:rFonts w:ascii="Times New Roman" w:hAnsi="Times New Roman" w:cs="Times New Roman"/>
          <w:i/>
          <w:iCs/>
          <w:sz w:val="22"/>
          <w:szCs w:val="22"/>
        </w:rPr>
      </w:pPr>
      <w:r w:rsidRPr="00DA300D">
        <w:rPr>
          <w:rFonts w:ascii="Times New Roman" w:hAnsi="Times New Roman" w:cs="Times New Roman"/>
          <w:i/>
          <w:iCs/>
          <w:sz w:val="22"/>
          <w:szCs w:val="22"/>
        </w:rPr>
        <w:t>Financial assets</w:t>
      </w:r>
    </w:p>
    <w:p w14:paraId="2CF57C53" w14:textId="77777777" w:rsidR="00554FD4" w:rsidRPr="00DA300D" w:rsidRDefault="00554FD4" w:rsidP="00554FD4">
      <w:pPr>
        <w:pStyle w:val="BodyText"/>
        <w:ind w:left="540" w:right="0"/>
        <w:jc w:val="both"/>
        <w:rPr>
          <w:rFonts w:ascii="Times New Roman" w:hAnsi="Times New Roman" w:cs="Times New Roman"/>
          <w:sz w:val="22"/>
          <w:szCs w:val="22"/>
        </w:rPr>
      </w:pPr>
    </w:p>
    <w:p w14:paraId="60AF53E4" w14:textId="77777777"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The Group/Company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Group/Company neither transfers nor retains substantially all of the risks and rewards of ownership and it does not retain control of the financial asset.</w:t>
      </w:r>
    </w:p>
    <w:p w14:paraId="41324691" w14:textId="77777777" w:rsidR="00554FD4" w:rsidRPr="00DA300D" w:rsidRDefault="00554FD4" w:rsidP="00554FD4">
      <w:pPr>
        <w:pStyle w:val="BodyText"/>
        <w:ind w:left="540" w:right="0"/>
        <w:jc w:val="both"/>
        <w:rPr>
          <w:rFonts w:ascii="Times New Roman" w:hAnsi="Times New Roman" w:cs="Times New Roman"/>
          <w:sz w:val="22"/>
          <w:szCs w:val="22"/>
        </w:rPr>
      </w:pPr>
    </w:p>
    <w:p w14:paraId="40CA025D" w14:textId="77777777"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 xml:space="preserve">The Group/Company enters into transactions whereby it transfers assets recognized in its statement of financial position, but retains either all or substantially all of the risks and rewards of the transferred assets.  In these cases, the transferred assets are not derecognized. </w:t>
      </w:r>
    </w:p>
    <w:p w14:paraId="20C993E3" w14:textId="77777777" w:rsidR="00554FD4" w:rsidRPr="00DA300D" w:rsidRDefault="00554FD4" w:rsidP="00554FD4">
      <w:pPr>
        <w:pStyle w:val="BodyText"/>
        <w:ind w:left="540" w:right="0"/>
        <w:jc w:val="both"/>
        <w:rPr>
          <w:rFonts w:ascii="Times New Roman" w:hAnsi="Times New Roman" w:cs="Times New Roman"/>
          <w:sz w:val="22"/>
          <w:szCs w:val="22"/>
        </w:rPr>
      </w:pPr>
    </w:p>
    <w:p w14:paraId="703B26BB" w14:textId="77777777" w:rsidR="00554FD4" w:rsidRPr="00DA300D" w:rsidRDefault="00554FD4" w:rsidP="00554FD4">
      <w:pPr>
        <w:pStyle w:val="BodyText"/>
        <w:ind w:left="540" w:right="0"/>
        <w:jc w:val="both"/>
        <w:rPr>
          <w:rFonts w:ascii="Times New Roman" w:hAnsi="Times New Roman" w:cs="Times New Roman"/>
          <w:i/>
          <w:iCs/>
          <w:sz w:val="22"/>
          <w:szCs w:val="22"/>
        </w:rPr>
      </w:pPr>
      <w:r w:rsidRPr="00DA300D">
        <w:rPr>
          <w:rFonts w:ascii="Times New Roman" w:hAnsi="Times New Roman" w:cs="Times New Roman"/>
          <w:i/>
          <w:iCs/>
          <w:sz w:val="22"/>
          <w:szCs w:val="22"/>
        </w:rPr>
        <w:t xml:space="preserve">Financial liabilities </w:t>
      </w:r>
    </w:p>
    <w:p w14:paraId="2849C7C6" w14:textId="77777777" w:rsidR="00554FD4" w:rsidRPr="00DA300D" w:rsidRDefault="00554FD4" w:rsidP="00554FD4">
      <w:pPr>
        <w:pStyle w:val="BodyText"/>
        <w:ind w:left="540" w:right="0"/>
        <w:jc w:val="both"/>
        <w:rPr>
          <w:rFonts w:ascii="Times New Roman" w:hAnsi="Times New Roman" w:cs="Times New Roman"/>
          <w:sz w:val="22"/>
          <w:szCs w:val="22"/>
        </w:rPr>
      </w:pPr>
    </w:p>
    <w:p w14:paraId="3181C9E0" w14:textId="77777777"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The Group/Company derecognises a financial liability when its contractual obligations are discharged or cancelled, or expire.  The Group/Company also derecognises a financial liability when its terms are modified and the cash flows of the modified liability are substantially different, in which case a new financial liability based on the modified terms is recognised at fair value.</w:t>
      </w:r>
    </w:p>
    <w:p w14:paraId="5B2A7323" w14:textId="77777777" w:rsidR="00554FD4" w:rsidRPr="00DA300D" w:rsidRDefault="00554FD4" w:rsidP="00554FD4">
      <w:pPr>
        <w:pStyle w:val="BodyText"/>
        <w:ind w:left="540" w:right="0"/>
        <w:jc w:val="both"/>
        <w:rPr>
          <w:rFonts w:ascii="Times New Roman" w:hAnsi="Times New Roman" w:cs="Times New Roman"/>
          <w:sz w:val="22"/>
          <w:szCs w:val="22"/>
        </w:rPr>
      </w:pPr>
    </w:p>
    <w:p w14:paraId="068FDA9D" w14:textId="77777777"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 xml:space="preserve">On derecognition of a financial liability, the difference between the carrying amount extinguished and the consideration paid (including any non-cash assets transferred or liabilities assumed) is recognised in profit or loss. </w:t>
      </w:r>
    </w:p>
    <w:p w14:paraId="57C264CB" w14:textId="77777777" w:rsidR="00554FD4" w:rsidRPr="00DA300D" w:rsidRDefault="00554FD4" w:rsidP="00554FD4">
      <w:pPr>
        <w:pStyle w:val="BodyText"/>
        <w:ind w:left="540" w:right="0"/>
        <w:jc w:val="both"/>
        <w:rPr>
          <w:rFonts w:ascii="Times New Roman" w:hAnsi="Times New Roman" w:cs="Times New Roman"/>
          <w:sz w:val="22"/>
          <w:szCs w:val="22"/>
        </w:rPr>
      </w:pPr>
    </w:p>
    <w:p w14:paraId="57A19C95" w14:textId="77777777" w:rsidR="00554FD4" w:rsidRPr="00DA300D" w:rsidRDefault="005554E1" w:rsidP="00554FD4">
      <w:pPr>
        <w:pStyle w:val="BodyText"/>
        <w:tabs>
          <w:tab w:val="left" w:pos="567"/>
        </w:tabs>
        <w:ind w:left="0" w:right="0" w:firstLine="0"/>
        <w:jc w:val="both"/>
        <w:rPr>
          <w:rFonts w:ascii="Times New Roman" w:hAnsi="Times New Roman" w:cs="Times New Roman"/>
          <w:i/>
          <w:iCs/>
          <w:sz w:val="22"/>
          <w:szCs w:val="22"/>
        </w:rPr>
      </w:pPr>
      <w:r w:rsidRPr="00DA300D">
        <w:rPr>
          <w:rFonts w:ascii="Times New Roman" w:hAnsi="Times New Roman" w:cs="Times New Roman"/>
          <w:i/>
          <w:iCs/>
          <w:sz w:val="22"/>
          <w:szCs w:val="22"/>
        </w:rPr>
        <w:t>3</w:t>
      </w:r>
      <w:r w:rsidR="00554FD4" w:rsidRPr="00DA300D">
        <w:rPr>
          <w:rFonts w:ascii="Times New Roman" w:hAnsi="Times New Roman" w:cs="Times New Roman"/>
          <w:i/>
          <w:iCs/>
          <w:sz w:val="22"/>
          <w:szCs w:val="22"/>
        </w:rPr>
        <w:t>.3.4</w:t>
      </w:r>
      <w:r w:rsidR="00554FD4" w:rsidRPr="00DA300D">
        <w:rPr>
          <w:rFonts w:ascii="Times New Roman" w:hAnsi="Times New Roman" w:cs="Times New Roman"/>
          <w:i/>
          <w:iCs/>
          <w:sz w:val="22"/>
          <w:szCs w:val="22"/>
        </w:rPr>
        <w:tab/>
        <w:t>Offsetting</w:t>
      </w:r>
    </w:p>
    <w:p w14:paraId="6E00DBFD" w14:textId="77777777" w:rsidR="00554FD4" w:rsidRPr="00DA300D" w:rsidRDefault="00554FD4" w:rsidP="00554FD4">
      <w:pPr>
        <w:pStyle w:val="BodyText"/>
        <w:ind w:left="540" w:right="0"/>
        <w:jc w:val="both"/>
        <w:rPr>
          <w:rFonts w:ascii="Times New Roman" w:hAnsi="Times New Roman" w:cs="Times New Roman"/>
          <w:sz w:val="22"/>
          <w:szCs w:val="22"/>
        </w:rPr>
      </w:pPr>
    </w:p>
    <w:p w14:paraId="32046D46" w14:textId="77777777"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 xml:space="preserve">Financial assets and financial liabilities are offset and the net amount presented in the statement of financial position when, and only when, the Group/Company currently has a legally enforceable right to set off the amounts and it intends either to settle them on a net basis or to realise the asset and settle the liability simultaneously. </w:t>
      </w:r>
    </w:p>
    <w:p w14:paraId="6EE0F3B6" w14:textId="77777777" w:rsidR="00554FD4" w:rsidRPr="00DA300D" w:rsidRDefault="00554FD4" w:rsidP="00554FD4">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DA300D">
        <w:rPr>
          <w:rFonts w:ascii="Times New Roman" w:hAnsi="Times New Roman" w:cs="Times New Roman"/>
          <w:b/>
          <w:bCs/>
          <w:i/>
          <w:iCs/>
          <w:sz w:val="22"/>
          <w:szCs w:val="22"/>
        </w:rPr>
        <w:t>Cash and cash equivalents</w:t>
      </w:r>
    </w:p>
    <w:p w14:paraId="46F292CA" w14:textId="77777777" w:rsidR="00554FD4" w:rsidRPr="00DA300D" w:rsidRDefault="00554FD4" w:rsidP="00554FD4">
      <w:pPr>
        <w:pStyle w:val="BodyText"/>
        <w:ind w:left="540" w:right="0"/>
        <w:jc w:val="both"/>
        <w:rPr>
          <w:rFonts w:ascii="Times New Roman" w:hAnsi="Times New Roman" w:cs="Times New Roman"/>
          <w:sz w:val="22"/>
          <w:szCs w:val="22"/>
        </w:rPr>
      </w:pPr>
    </w:p>
    <w:p w14:paraId="62F62B05" w14:textId="77777777"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Cash and cash equivalents in the statements of cash flows comprise cash on hand, saving deposit, current deposit and highly liquid short-term investments.</w:t>
      </w:r>
    </w:p>
    <w:p w14:paraId="18DD3E47" w14:textId="77777777" w:rsidR="00554FD4" w:rsidRPr="00DA300D" w:rsidRDefault="00554FD4" w:rsidP="00554FD4">
      <w:pPr>
        <w:pStyle w:val="BodyText"/>
        <w:ind w:left="540" w:right="0"/>
        <w:jc w:val="both"/>
        <w:rPr>
          <w:rFonts w:ascii="Times New Roman" w:hAnsi="Times New Roman" w:cs="Times New Roman"/>
          <w:sz w:val="22"/>
          <w:szCs w:val="22"/>
        </w:rPr>
      </w:pPr>
    </w:p>
    <w:p w14:paraId="7AAAED00" w14:textId="77777777" w:rsidR="00554FD4" w:rsidRPr="00DA300D" w:rsidRDefault="00554FD4" w:rsidP="00554FD4">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DA300D">
        <w:rPr>
          <w:rFonts w:ascii="Times New Roman" w:hAnsi="Times New Roman" w:cs="Times New Roman"/>
          <w:b/>
          <w:bCs/>
          <w:i/>
          <w:iCs/>
          <w:sz w:val="22"/>
          <w:szCs w:val="22"/>
        </w:rPr>
        <w:t>Trade accounts and other current receivables</w:t>
      </w:r>
    </w:p>
    <w:p w14:paraId="0A531695" w14:textId="77777777" w:rsidR="00554FD4" w:rsidRPr="00DA300D" w:rsidRDefault="00554FD4" w:rsidP="00554FD4">
      <w:pPr>
        <w:pStyle w:val="BodyText"/>
        <w:ind w:left="540" w:right="0"/>
        <w:jc w:val="both"/>
        <w:rPr>
          <w:rFonts w:ascii="Times New Roman" w:hAnsi="Times New Roman" w:cs="Times New Roman"/>
          <w:sz w:val="22"/>
          <w:szCs w:val="22"/>
        </w:rPr>
      </w:pPr>
    </w:p>
    <w:p w14:paraId="30961617" w14:textId="77777777"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A receivable is recognised when the Group/Company has an unconditional right to receive consideration.  If revenue has been recognised before the Group/Company has an unconditional right to receive consideration, the amount is presented as a contract asset.</w:t>
      </w:r>
    </w:p>
    <w:p w14:paraId="08DA4088" w14:textId="77777777" w:rsidR="00554FD4" w:rsidRPr="00DA300D" w:rsidRDefault="00554FD4" w:rsidP="00554FD4">
      <w:pPr>
        <w:pStyle w:val="BodyText"/>
        <w:ind w:left="540" w:right="0"/>
        <w:jc w:val="both"/>
        <w:rPr>
          <w:rFonts w:ascii="Times New Roman" w:hAnsi="Times New Roman" w:cs="Times New Roman"/>
          <w:sz w:val="22"/>
          <w:szCs w:val="22"/>
        </w:rPr>
      </w:pPr>
    </w:p>
    <w:p w14:paraId="37EA6285" w14:textId="77777777" w:rsidR="00554FD4" w:rsidRPr="00DA300D" w:rsidRDefault="004C7133"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A r</w:t>
      </w:r>
      <w:r w:rsidR="00554FD4" w:rsidRPr="00DA300D">
        <w:rPr>
          <w:rFonts w:ascii="Times New Roman" w:hAnsi="Times New Roman" w:cs="Times New Roman"/>
          <w:sz w:val="22"/>
          <w:szCs w:val="22"/>
        </w:rPr>
        <w:t xml:space="preserve">eceivable are stated at value </w:t>
      </w:r>
      <w:bookmarkStart w:id="1" w:name="_Hlk65758538"/>
      <w:r w:rsidR="00554FD4" w:rsidRPr="00DA300D">
        <w:rPr>
          <w:rFonts w:ascii="Times New Roman" w:hAnsi="Times New Roman" w:cs="Times New Roman"/>
          <w:sz w:val="22"/>
          <w:szCs w:val="22"/>
        </w:rPr>
        <w:t>less allowance for expected credit loss</w:t>
      </w:r>
      <w:bookmarkEnd w:id="1"/>
      <w:r w:rsidR="00554FD4" w:rsidRPr="00DA300D">
        <w:rPr>
          <w:rFonts w:ascii="Times New Roman" w:hAnsi="Times New Roman" w:cs="Times New Roman"/>
          <w:sz w:val="22"/>
          <w:szCs w:val="22"/>
        </w:rPr>
        <w:t xml:space="preserve"> which are assessed on analysis of payment histories and future expectations of customer payments.</w:t>
      </w:r>
    </w:p>
    <w:p w14:paraId="35D25C3D" w14:textId="77777777" w:rsidR="00554FD4" w:rsidRPr="00DA300D" w:rsidRDefault="00554FD4" w:rsidP="00554FD4">
      <w:pPr>
        <w:pStyle w:val="BodyText"/>
        <w:ind w:left="540" w:right="0"/>
        <w:jc w:val="both"/>
        <w:rPr>
          <w:rFonts w:ascii="Times New Roman" w:hAnsi="Times New Roman" w:cs="Times New Roman"/>
          <w:sz w:val="22"/>
          <w:szCs w:val="22"/>
        </w:rPr>
      </w:pPr>
    </w:p>
    <w:p w14:paraId="6229546B" w14:textId="77777777"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Bad debts are written off when incurred.</w:t>
      </w:r>
    </w:p>
    <w:p w14:paraId="669878EA" w14:textId="77777777" w:rsidR="00554FD4" w:rsidRPr="00DA300D" w:rsidRDefault="00554FD4" w:rsidP="00554FD4">
      <w:pPr>
        <w:pStyle w:val="BodyText"/>
        <w:ind w:left="540" w:right="0"/>
        <w:jc w:val="both"/>
        <w:rPr>
          <w:rFonts w:ascii="Times New Roman" w:hAnsi="Times New Roman" w:cs="Times New Roman"/>
          <w:sz w:val="22"/>
          <w:szCs w:val="22"/>
        </w:rPr>
      </w:pPr>
    </w:p>
    <w:p w14:paraId="0263A65E" w14:textId="77777777" w:rsidR="00554FD4" w:rsidRPr="00DA300D" w:rsidRDefault="004C7133" w:rsidP="00554FD4">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DA300D">
        <w:rPr>
          <w:rFonts w:ascii="Times New Roman" w:hAnsi="Times New Roman" w:cs="Times New Roman"/>
          <w:b/>
          <w:bCs/>
          <w:i/>
          <w:iCs/>
          <w:sz w:val="22"/>
          <w:szCs w:val="22"/>
        </w:rPr>
        <w:t>Contract assets</w:t>
      </w:r>
    </w:p>
    <w:p w14:paraId="43F21334" w14:textId="77777777" w:rsidR="00554FD4" w:rsidRPr="00DA300D" w:rsidRDefault="00554FD4" w:rsidP="00554FD4">
      <w:pPr>
        <w:pStyle w:val="BodyText"/>
        <w:ind w:left="540" w:right="0"/>
        <w:jc w:val="both"/>
        <w:rPr>
          <w:rFonts w:ascii="Times New Roman" w:hAnsi="Times New Roman" w:cs="Times New Roman"/>
          <w:sz w:val="22"/>
          <w:szCs w:val="22"/>
        </w:rPr>
      </w:pPr>
    </w:p>
    <w:p w14:paraId="38D78E6E" w14:textId="77777777"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The excess of the value of a construction contract in progress over the amount billed to the customer is presented as “unbilled construction in progress” under contract assets.</w:t>
      </w:r>
    </w:p>
    <w:p w14:paraId="407FE8F4" w14:textId="77777777" w:rsidR="00554FD4" w:rsidRPr="00DA300D" w:rsidRDefault="00554FD4" w:rsidP="00554FD4">
      <w:pPr>
        <w:pStyle w:val="BodyText"/>
        <w:ind w:left="540" w:right="0"/>
        <w:jc w:val="both"/>
        <w:rPr>
          <w:rFonts w:ascii="Times New Roman" w:hAnsi="Times New Roman" w:cs="Times New Roman"/>
          <w:sz w:val="22"/>
          <w:szCs w:val="22"/>
        </w:rPr>
      </w:pPr>
    </w:p>
    <w:p w14:paraId="0618AE10" w14:textId="77777777"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Unbilled construction in progress comprises the costs of materials and labor, subcontractor charges, services and overheads plus the attributable net gains or losses less the amounts already billed to customers.</w:t>
      </w:r>
    </w:p>
    <w:p w14:paraId="7BDA51FB" w14:textId="77777777" w:rsidR="00554FD4" w:rsidRPr="00DA300D" w:rsidRDefault="00554FD4" w:rsidP="00554FD4">
      <w:pPr>
        <w:pStyle w:val="BodyText"/>
        <w:ind w:left="540" w:right="0"/>
        <w:jc w:val="both"/>
        <w:rPr>
          <w:rFonts w:ascii="Times New Roman" w:hAnsi="Times New Roman" w:cs="Times New Roman"/>
          <w:sz w:val="22"/>
          <w:szCs w:val="22"/>
        </w:rPr>
      </w:pPr>
    </w:p>
    <w:p w14:paraId="018816E7" w14:textId="77777777"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Contract assets are measured at the amount of consideration that the Group/Company is entitled to, less allowance for expected credit loss.</w:t>
      </w:r>
    </w:p>
    <w:p w14:paraId="5CE35430" w14:textId="77777777" w:rsidR="00554FD4" w:rsidRPr="00DA300D" w:rsidRDefault="00554FD4" w:rsidP="00554FD4">
      <w:pPr>
        <w:pStyle w:val="BodyText"/>
        <w:ind w:left="540" w:right="0"/>
        <w:jc w:val="both"/>
        <w:rPr>
          <w:rFonts w:ascii="Times New Roman" w:hAnsi="Times New Roman" w:cs="Times New Roman"/>
          <w:sz w:val="22"/>
          <w:szCs w:val="22"/>
        </w:rPr>
      </w:pPr>
    </w:p>
    <w:p w14:paraId="18219F17" w14:textId="77777777" w:rsidR="00554FD4" w:rsidRPr="00DA300D" w:rsidRDefault="00554FD4" w:rsidP="00554FD4">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DA300D">
        <w:rPr>
          <w:rFonts w:ascii="Times New Roman" w:hAnsi="Times New Roman" w:cs="Times New Roman"/>
          <w:b/>
          <w:bCs/>
          <w:i/>
          <w:iCs/>
          <w:sz w:val="22"/>
          <w:szCs w:val="22"/>
        </w:rPr>
        <w:t>Inventories</w:t>
      </w:r>
    </w:p>
    <w:p w14:paraId="5CE0F8A4" w14:textId="77777777" w:rsidR="00554FD4" w:rsidRPr="00DA300D" w:rsidRDefault="00554FD4" w:rsidP="00554FD4">
      <w:pPr>
        <w:pStyle w:val="BodyText"/>
        <w:ind w:left="540" w:right="0"/>
        <w:jc w:val="both"/>
        <w:rPr>
          <w:rFonts w:ascii="Times New Roman" w:hAnsi="Times New Roman" w:cs="Times New Roman"/>
          <w:sz w:val="22"/>
          <w:szCs w:val="22"/>
        </w:rPr>
      </w:pPr>
    </w:p>
    <w:p w14:paraId="3DAF89C3" w14:textId="77777777" w:rsidR="00EE5486" w:rsidRPr="00DA300D" w:rsidRDefault="00EE5486" w:rsidP="00EE5486">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Inventories are stated at the lower of cost and net realizable value.</w:t>
      </w:r>
    </w:p>
    <w:p w14:paraId="1244E40C" w14:textId="77777777" w:rsidR="00EE5486" w:rsidRPr="00DA300D" w:rsidRDefault="00EE5486" w:rsidP="00EE5486">
      <w:pPr>
        <w:pStyle w:val="BodyText"/>
        <w:ind w:left="540" w:right="0"/>
        <w:jc w:val="both"/>
        <w:rPr>
          <w:rFonts w:ascii="Times New Roman" w:hAnsi="Times New Roman" w:cs="Times New Roman"/>
          <w:sz w:val="22"/>
          <w:szCs w:val="22"/>
        </w:rPr>
      </w:pPr>
    </w:p>
    <w:p w14:paraId="77ED4A8A" w14:textId="77777777" w:rsidR="00625379" w:rsidRPr="00DA300D" w:rsidRDefault="00EE5486" w:rsidP="00625379">
      <w:pPr>
        <w:pStyle w:val="BodyText"/>
        <w:ind w:left="540" w:right="0"/>
        <w:jc w:val="both"/>
        <w:rPr>
          <w:rFonts w:ascii="Times New Roman" w:hAnsi="Times New Roman" w:cstheme="minorBidi"/>
          <w:sz w:val="22"/>
          <w:szCs w:val="22"/>
        </w:rPr>
      </w:pPr>
      <w:r w:rsidRPr="00DA300D">
        <w:rPr>
          <w:rFonts w:ascii="Times New Roman" w:eastAsia="Times New Roman" w:hAnsi="Times New Roman" w:cs="Times New Roman"/>
          <w:sz w:val="22"/>
          <w:szCs w:val="22"/>
        </w:rPr>
        <w:t xml:space="preserve">Cost is calculated using the </w:t>
      </w:r>
      <w:r w:rsidR="00965A08" w:rsidRPr="00DA300D">
        <w:rPr>
          <w:rFonts w:ascii="Times New Roman" w:hAnsi="Times New Roman" w:cs="Times New Roman"/>
          <w:sz w:val="22"/>
          <w:szCs w:val="22"/>
        </w:rPr>
        <w:t>first</w:t>
      </w:r>
      <w:r w:rsidR="00965A08" w:rsidRPr="00DA300D">
        <w:rPr>
          <w:rFonts w:ascii="Times New Roman" w:hAnsi="Times New Roman" w:cs="Times New Roman"/>
          <w:sz w:val="22"/>
          <w:szCs w:val="22"/>
          <w:cs/>
        </w:rPr>
        <w:t>-</w:t>
      </w:r>
      <w:r w:rsidR="00965A08" w:rsidRPr="00DA300D">
        <w:rPr>
          <w:rFonts w:ascii="Times New Roman" w:hAnsi="Times New Roman" w:cs="Times New Roman"/>
          <w:sz w:val="22"/>
          <w:szCs w:val="22"/>
        </w:rPr>
        <w:t>in first</w:t>
      </w:r>
      <w:r w:rsidR="00965A08" w:rsidRPr="00DA300D">
        <w:rPr>
          <w:rFonts w:ascii="Times New Roman" w:hAnsi="Times New Roman" w:cs="Times New Roman"/>
          <w:sz w:val="22"/>
          <w:szCs w:val="22"/>
          <w:cs/>
        </w:rPr>
        <w:t>-</w:t>
      </w:r>
      <w:r w:rsidR="00965A08" w:rsidRPr="00DA300D">
        <w:rPr>
          <w:rFonts w:ascii="Times New Roman" w:hAnsi="Times New Roman" w:cs="Times New Roman"/>
          <w:sz w:val="22"/>
          <w:szCs w:val="22"/>
        </w:rPr>
        <w:t xml:space="preserve">out </w:t>
      </w:r>
      <w:r w:rsidR="00965A08" w:rsidRPr="00DA300D">
        <w:rPr>
          <w:rFonts w:ascii="Times New Roman" w:hAnsi="Times New Roman" w:cs="Times New Roman"/>
          <w:sz w:val="22"/>
          <w:szCs w:val="22"/>
          <w:cs/>
        </w:rPr>
        <w:t>(</w:t>
      </w:r>
      <w:r w:rsidR="00965A08" w:rsidRPr="00DA300D">
        <w:rPr>
          <w:rFonts w:ascii="Times New Roman" w:hAnsi="Times New Roman" w:cs="Times New Roman"/>
          <w:sz w:val="22"/>
          <w:szCs w:val="22"/>
        </w:rPr>
        <w:t>FIFO</w:t>
      </w:r>
      <w:r w:rsidR="00965A08" w:rsidRPr="00DA300D">
        <w:rPr>
          <w:rFonts w:ascii="Times New Roman" w:hAnsi="Times New Roman" w:cs="Times New Roman"/>
          <w:sz w:val="22"/>
          <w:szCs w:val="22"/>
          <w:cs/>
        </w:rPr>
        <w:t xml:space="preserve">) </w:t>
      </w:r>
      <w:r w:rsidR="00965A08" w:rsidRPr="00DA300D">
        <w:rPr>
          <w:rFonts w:ascii="Times New Roman" w:hAnsi="Times New Roman" w:cs="Times New Roman"/>
          <w:sz w:val="22"/>
          <w:szCs w:val="22"/>
        </w:rPr>
        <w:t xml:space="preserve">basis </w:t>
      </w:r>
      <w:r w:rsidRPr="00DA300D">
        <w:rPr>
          <w:rFonts w:ascii="Times New Roman" w:eastAsia="Times New Roman" w:hAnsi="Times New Roman" w:cs="Times New Roman"/>
          <w:sz w:val="22"/>
          <w:szCs w:val="22"/>
        </w:rPr>
        <w:t xml:space="preserve">for </w:t>
      </w:r>
      <w:r w:rsidRPr="00DA300D">
        <w:rPr>
          <w:rFonts w:ascii="Times New Roman" w:hAnsi="Times New Roman" w:cs="Times New Roman"/>
          <w:sz w:val="22"/>
          <w:szCs w:val="22"/>
        </w:rPr>
        <w:t>finished goods, work in process,</w:t>
      </w:r>
      <w:r w:rsidRPr="00DA300D">
        <w:rPr>
          <w:rFonts w:ascii="Times New Roman" w:eastAsia="Times New Roman" w:hAnsi="Times New Roman" w:cs="Times New Roman"/>
          <w:sz w:val="22"/>
          <w:szCs w:val="22"/>
        </w:rPr>
        <w:t xml:space="preserve"> raw materials</w:t>
      </w:r>
      <w:r w:rsidR="00965A08" w:rsidRPr="00DA300D">
        <w:rPr>
          <w:rFonts w:ascii="Times New Roman" w:hAnsi="Times New Roman" w:cs="Times New Roman"/>
          <w:szCs w:val="22"/>
        </w:rPr>
        <w:t xml:space="preserve">, </w:t>
      </w:r>
      <w:r w:rsidR="00965A08" w:rsidRPr="00DA300D">
        <w:rPr>
          <w:rFonts w:ascii="Times New Roman" w:hAnsi="Times New Roman" w:cs="Times New Roman"/>
          <w:sz w:val="22"/>
          <w:szCs w:val="22"/>
        </w:rPr>
        <w:t>spare parts and supplies</w:t>
      </w:r>
      <w:r w:rsidRPr="00DA300D">
        <w:rPr>
          <w:rFonts w:ascii="Times New Roman" w:hAnsi="Times New Roman" w:cs="Times New Roman"/>
          <w:sz w:val="22"/>
          <w:szCs w:val="22"/>
        </w:rPr>
        <w:t xml:space="preserve">. Cost comprises all costs of purchase, cost of conversions and other costs incurred in bringing the inventories to their present location and condition.  In case of </w:t>
      </w:r>
      <w:r w:rsidR="000F3DD6" w:rsidRPr="00DA300D">
        <w:rPr>
          <w:rFonts w:ascii="Times New Roman" w:hAnsi="Times New Roman"/>
          <w:sz w:val="22"/>
          <w:szCs w:val="28"/>
        </w:rPr>
        <w:t xml:space="preserve">finished goods and </w:t>
      </w:r>
      <w:r w:rsidRPr="00DA300D">
        <w:rPr>
          <w:rFonts w:ascii="Times New Roman" w:hAnsi="Times New Roman" w:cs="Times New Roman"/>
          <w:sz w:val="22"/>
          <w:szCs w:val="22"/>
        </w:rPr>
        <w:t xml:space="preserve">work in process, </w:t>
      </w:r>
      <w:r w:rsidR="00186310" w:rsidRPr="00DA300D">
        <w:rPr>
          <w:rFonts w:ascii="Times New Roman" w:eastAsia="Times New Roman" w:hAnsi="Times New Roman"/>
          <w:sz w:val="22"/>
          <w:szCs w:val="28"/>
        </w:rPr>
        <w:t>c</w:t>
      </w:r>
      <w:r w:rsidR="00186310" w:rsidRPr="00DA300D">
        <w:rPr>
          <w:rFonts w:ascii="Times New Roman" w:eastAsia="Times New Roman" w:hAnsi="Times New Roman" w:cs="Times New Roman"/>
          <w:sz w:val="22"/>
          <w:szCs w:val="22"/>
        </w:rPr>
        <w:t xml:space="preserve">ost is calculated using </w:t>
      </w:r>
      <w:r w:rsidR="00186310" w:rsidRPr="00DA300D">
        <w:rPr>
          <w:rFonts w:ascii="Times New Roman" w:eastAsia="Times New Roman" w:hAnsi="Times New Roman"/>
          <w:sz w:val="22"/>
          <w:szCs w:val="28"/>
        </w:rPr>
        <w:t>w</w:t>
      </w:r>
      <w:r w:rsidR="00186310" w:rsidRPr="00DA300D">
        <w:rPr>
          <w:rFonts w:ascii="Times New Roman" w:eastAsia="Times New Roman" w:hAnsi="Times New Roman" w:cs="Times New Roman"/>
          <w:sz w:val="22"/>
          <w:szCs w:val="22"/>
        </w:rPr>
        <w:t xml:space="preserve">eighted-average </w:t>
      </w:r>
      <w:r w:rsidR="00625379" w:rsidRPr="00DA300D">
        <w:rPr>
          <w:rFonts w:ascii="Times New Roman" w:hAnsi="Times New Roman" w:cstheme="minorBidi"/>
          <w:sz w:val="22"/>
          <w:szCs w:val="22"/>
        </w:rPr>
        <w:t xml:space="preserve">by using material costs and conversion cost, allocate overhead expenses </w:t>
      </w:r>
      <w:r w:rsidR="00625379" w:rsidRPr="00DA300D">
        <w:rPr>
          <w:rFonts w:ascii="Times New Roman" w:hAnsi="Times New Roman" w:cs="Times New Roman"/>
          <w:sz w:val="22"/>
          <w:szCs w:val="22"/>
        </w:rPr>
        <w:t>appropriate share of costs based on service to be provided.</w:t>
      </w:r>
      <w:r w:rsidR="00625379" w:rsidRPr="00DA300D">
        <w:rPr>
          <w:rFonts w:ascii="Times New Roman" w:hAnsi="Times New Roman" w:cstheme="minorBidi"/>
          <w:sz w:val="22"/>
          <w:szCs w:val="22"/>
        </w:rPr>
        <w:t xml:space="preserve"> </w:t>
      </w:r>
    </w:p>
    <w:p w14:paraId="65519A73" w14:textId="77777777" w:rsidR="00EE5486" w:rsidRPr="00DA300D" w:rsidRDefault="00EE5486" w:rsidP="0040248B">
      <w:pPr>
        <w:pStyle w:val="BodyText"/>
        <w:ind w:left="540" w:right="0"/>
        <w:jc w:val="both"/>
        <w:rPr>
          <w:rFonts w:ascii="Times New Roman" w:hAnsi="Times New Roman" w:cs="Times New Roman"/>
          <w:sz w:val="22"/>
          <w:szCs w:val="22"/>
        </w:rPr>
      </w:pPr>
    </w:p>
    <w:p w14:paraId="069F139C" w14:textId="77777777" w:rsidR="00EE5486" w:rsidRPr="00DA300D" w:rsidRDefault="00EE5486" w:rsidP="0040248B">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Net realizable value is the estimated selling price in the ordinary course of business less the estimated costs to complete and to make the sale.</w:t>
      </w:r>
    </w:p>
    <w:p w14:paraId="1FBFF561" w14:textId="77777777" w:rsidR="00EE5486" w:rsidRPr="00DA300D" w:rsidRDefault="00EE5486" w:rsidP="0040248B">
      <w:pPr>
        <w:pStyle w:val="BodyText"/>
        <w:ind w:left="540" w:right="0"/>
        <w:jc w:val="both"/>
        <w:rPr>
          <w:rFonts w:ascii="Times New Roman" w:hAnsi="Times New Roman" w:cs="Times New Roman"/>
          <w:sz w:val="22"/>
          <w:szCs w:val="22"/>
        </w:rPr>
      </w:pPr>
    </w:p>
    <w:p w14:paraId="22355C70" w14:textId="77777777" w:rsidR="00EE5486" w:rsidRPr="00DA300D" w:rsidRDefault="0040248B" w:rsidP="0040248B">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The Group/Company</w:t>
      </w:r>
      <w:r w:rsidR="00EE5486" w:rsidRPr="00DA300D">
        <w:rPr>
          <w:rFonts w:ascii="Times New Roman" w:hAnsi="Times New Roman" w:cs="Times New Roman"/>
          <w:sz w:val="22"/>
          <w:szCs w:val="22"/>
        </w:rPr>
        <w:t xml:space="preserve"> record the allowance for devaluation of inventories base on damaged and slow-moving inventories by assessing the histories and current information.</w:t>
      </w:r>
    </w:p>
    <w:p w14:paraId="7427F220" w14:textId="77777777" w:rsidR="00EE5486" w:rsidRPr="00DA300D" w:rsidRDefault="00EE5486" w:rsidP="00554FD4">
      <w:pPr>
        <w:pStyle w:val="BodyText"/>
        <w:ind w:left="540" w:right="0"/>
        <w:jc w:val="both"/>
        <w:rPr>
          <w:rFonts w:ascii="Times New Roman" w:hAnsi="Times New Roman" w:cs="Times New Roman"/>
          <w:sz w:val="22"/>
          <w:szCs w:val="22"/>
        </w:rPr>
      </w:pPr>
    </w:p>
    <w:p w14:paraId="3B80B3BB" w14:textId="77777777" w:rsidR="00B45F46" w:rsidRPr="00DA300D" w:rsidRDefault="00B45F46">
      <w:pPr>
        <w:spacing w:after="0" w:line="240" w:lineRule="auto"/>
        <w:rPr>
          <w:rFonts w:ascii="Times New Roman" w:eastAsia="Cordia New" w:hAnsi="Times New Roman" w:cs="Times New Roman"/>
          <w:b/>
          <w:bCs/>
          <w:i/>
          <w:iCs/>
          <w:szCs w:val="22"/>
          <w:cs/>
        </w:rPr>
      </w:pPr>
      <w:r w:rsidRPr="00DA300D">
        <w:rPr>
          <w:rFonts w:ascii="Times New Roman" w:hAnsi="Times New Roman" w:cs="Angsana New"/>
          <w:b/>
          <w:bCs/>
          <w:i/>
          <w:iCs/>
          <w:szCs w:val="22"/>
          <w:cs/>
        </w:rPr>
        <w:br w:type="page"/>
      </w:r>
    </w:p>
    <w:p w14:paraId="537BDB62" w14:textId="77777777" w:rsidR="00554FD4" w:rsidRPr="00DA300D" w:rsidRDefault="00554FD4" w:rsidP="00554FD4">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DA300D">
        <w:rPr>
          <w:rFonts w:ascii="Times New Roman" w:hAnsi="Times New Roman" w:cs="Times New Roman"/>
          <w:b/>
          <w:bCs/>
          <w:i/>
          <w:iCs/>
          <w:sz w:val="22"/>
          <w:szCs w:val="22"/>
          <w:cs/>
        </w:rPr>
        <w:t>Investments</w:t>
      </w:r>
    </w:p>
    <w:p w14:paraId="519C1F42" w14:textId="77777777" w:rsidR="00554FD4" w:rsidRPr="00DA300D" w:rsidRDefault="00554FD4" w:rsidP="00554FD4">
      <w:pPr>
        <w:pStyle w:val="BodyText"/>
        <w:ind w:left="540" w:right="0"/>
        <w:jc w:val="both"/>
        <w:rPr>
          <w:rFonts w:ascii="Times New Roman" w:hAnsi="Times New Roman" w:cs="Times New Roman"/>
          <w:sz w:val="22"/>
          <w:szCs w:val="22"/>
        </w:rPr>
      </w:pPr>
    </w:p>
    <w:p w14:paraId="6D680CF4" w14:textId="77777777" w:rsidR="00554FD4" w:rsidRPr="00DA300D" w:rsidRDefault="00554FD4" w:rsidP="00554FD4">
      <w:pPr>
        <w:pStyle w:val="BodyText"/>
        <w:ind w:left="540" w:right="0"/>
        <w:jc w:val="both"/>
        <w:rPr>
          <w:rFonts w:ascii="Times New Roman" w:hAnsi="Times New Roman" w:cs="Times New Roman"/>
          <w:i/>
          <w:iCs/>
          <w:sz w:val="22"/>
          <w:szCs w:val="22"/>
        </w:rPr>
      </w:pPr>
      <w:r w:rsidRPr="00DA300D">
        <w:rPr>
          <w:rFonts w:ascii="Times New Roman" w:hAnsi="Times New Roman" w:cs="Times New Roman"/>
          <w:i/>
          <w:iCs/>
          <w:sz w:val="22"/>
          <w:szCs w:val="22"/>
        </w:rPr>
        <w:t>Investments in subsidiaries</w:t>
      </w:r>
    </w:p>
    <w:p w14:paraId="4BC5CEA5" w14:textId="77777777" w:rsidR="00554FD4" w:rsidRPr="00DA300D" w:rsidRDefault="00554FD4" w:rsidP="00554FD4">
      <w:pPr>
        <w:pStyle w:val="BodyText"/>
        <w:ind w:left="540" w:right="0"/>
        <w:jc w:val="both"/>
        <w:rPr>
          <w:rFonts w:ascii="Times New Roman" w:hAnsi="Times New Roman" w:cs="Times New Roman"/>
          <w:sz w:val="22"/>
          <w:szCs w:val="22"/>
        </w:rPr>
      </w:pPr>
    </w:p>
    <w:p w14:paraId="7E958041" w14:textId="77777777"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Investments in subsidiaries in the separate financial statements of the Company are accounted for using the cost method less an allowance for impairment</w:t>
      </w:r>
      <w:r w:rsidRPr="00DA300D">
        <w:rPr>
          <w:rFonts w:ascii="Times New Roman" w:hAnsi="Times New Roman" w:cs="Times New Roman"/>
          <w:sz w:val="22"/>
          <w:szCs w:val="22"/>
          <w:cs/>
        </w:rPr>
        <w:t>.</w:t>
      </w:r>
    </w:p>
    <w:p w14:paraId="48664888" w14:textId="77777777" w:rsidR="00554FD4" w:rsidRPr="00DA300D" w:rsidRDefault="00554FD4" w:rsidP="00554FD4">
      <w:pPr>
        <w:pStyle w:val="BodyText"/>
        <w:ind w:left="540" w:right="0"/>
        <w:jc w:val="both"/>
        <w:rPr>
          <w:rFonts w:ascii="Times New Roman" w:hAnsi="Times New Roman" w:cs="Times New Roman"/>
          <w:sz w:val="22"/>
          <w:szCs w:val="22"/>
        </w:rPr>
      </w:pPr>
    </w:p>
    <w:p w14:paraId="16F95A42" w14:textId="77777777" w:rsidR="00520027" w:rsidRPr="00DA300D" w:rsidRDefault="00520027" w:rsidP="00554FD4">
      <w:pPr>
        <w:pStyle w:val="BodyText"/>
        <w:ind w:left="540" w:right="0"/>
        <w:jc w:val="both"/>
        <w:rPr>
          <w:rFonts w:ascii="Times New Roman" w:hAnsi="Times New Roman" w:cs="Times New Roman"/>
          <w:i/>
          <w:iCs/>
          <w:sz w:val="22"/>
          <w:szCs w:val="22"/>
        </w:rPr>
      </w:pPr>
      <w:r w:rsidRPr="00DA300D">
        <w:rPr>
          <w:rFonts w:ascii="Times New Roman" w:hAnsi="Times New Roman" w:cs="Times New Roman"/>
          <w:i/>
          <w:iCs/>
          <w:sz w:val="22"/>
          <w:szCs w:val="22"/>
        </w:rPr>
        <w:t>Investments in associates</w:t>
      </w:r>
    </w:p>
    <w:p w14:paraId="77084913" w14:textId="77777777" w:rsidR="00520027" w:rsidRPr="00DA300D" w:rsidRDefault="00520027" w:rsidP="00554FD4">
      <w:pPr>
        <w:pStyle w:val="BodyText"/>
        <w:ind w:left="540" w:right="0"/>
        <w:jc w:val="both"/>
        <w:rPr>
          <w:rFonts w:ascii="Times New Roman" w:hAnsi="Times New Roman" w:cs="Times New Roman"/>
          <w:sz w:val="22"/>
          <w:szCs w:val="22"/>
        </w:rPr>
      </w:pPr>
    </w:p>
    <w:p w14:paraId="13E85976" w14:textId="77777777" w:rsidR="00520027" w:rsidRPr="00DA300D" w:rsidRDefault="00520027" w:rsidP="00520027">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Investments in associates are in the separate financial statements of the Company are accounted for using the cost method less an allowance for impairment and in the consolidated financial statements are accounted for using the equity method less an allowance for impairment.</w:t>
      </w:r>
    </w:p>
    <w:p w14:paraId="53BCCB93" w14:textId="77777777" w:rsidR="00520027" w:rsidRPr="00DA300D" w:rsidRDefault="00520027" w:rsidP="00520027">
      <w:pPr>
        <w:pStyle w:val="BodyText"/>
        <w:ind w:left="540" w:right="0"/>
        <w:jc w:val="both"/>
        <w:rPr>
          <w:rFonts w:ascii="Times New Roman" w:hAnsi="Times New Roman" w:cs="Times New Roman"/>
          <w:sz w:val="22"/>
          <w:szCs w:val="22"/>
        </w:rPr>
      </w:pPr>
    </w:p>
    <w:p w14:paraId="0CDA99BA" w14:textId="77777777" w:rsidR="00520027" w:rsidRPr="00DA300D" w:rsidRDefault="00520027" w:rsidP="00520027">
      <w:pPr>
        <w:pStyle w:val="BlockText"/>
        <w:spacing w:before="0" w:line="240" w:lineRule="atLeast"/>
        <w:ind w:left="545" w:right="15" w:hanging="5"/>
        <w:rPr>
          <w:rFonts w:ascii="Times New Roman" w:hAnsi="Times New Roman" w:cs="Times New Roman"/>
          <w:i/>
          <w:iCs/>
          <w:sz w:val="22"/>
          <w:szCs w:val="22"/>
        </w:rPr>
      </w:pPr>
      <w:r w:rsidRPr="00DA300D">
        <w:rPr>
          <w:rFonts w:ascii="Times New Roman" w:hAnsi="Times New Roman" w:cs="Times New Roman"/>
          <w:i/>
          <w:iCs/>
          <w:sz w:val="22"/>
          <w:szCs w:val="22"/>
        </w:rPr>
        <w:t>Disposal of investments</w:t>
      </w:r>
    </w:p>
    <w:p w14:paraId="39482773" w14:textId="77777777" w:rsidR="00520027" w:rsidRPr="00DA300D" w:rsidRDefault="00520027" w:rsidP="00520027">
      <w:pPr>
        <w:pStyle w:val="BlockText"/>
        <w:spacing w:before="0" w:line="240" w:lineRule="atLeast"/>
        <w:ind w:left="545" w:right="15" w:hanging="5"/>
        <w:rPr>
          <w:rFonts w:ascii="Times New Roman" w:hAnsi="Times New Roman" w:cs="Times New Roman"/>
          <w:sz w:val="22"/>
          <w:szCs w:val="22"/>
        </w:rPr>
      </w:pPr>
    </w:p>
    <w:p w14:paraId="201E2711" w14:textId="77777777" w:rsidR="00520027" w:rsidRDefault="00520027" w:rsidP="00520027">
      <w:pPr>
        <w:pStyle w:val="BlockText"/>
        <w:spacing w:before="0" w:line="240" w:lineRule="atLeast"/>
        <w:ind w:left="545" w:right="15" w:hanging="5"/>
        <w:rPr>
          <w:rFonts w:ascii="Times New Roman" w:hAnsi="Times New Roman" w:cstheme="minorBidi"/>
          <w:sz w:val="22"/>
          <w:szCs w:val="22"/>
        </w:rPr>
      </w:pPr>
      <w:r w:rsidRPr="00DA300D">
        <w:rPr>
          <w:rFonts w:ascii="Times New Roman" w:hAnsi="Times New Roman" w:cs="Times New Roman"/>
          <w:sz w:val="22"/>
          <w:szCs w:val="22"/>
        </w:rPr>
        <w:t>On disposal of an investment, the difference between net disposal proceeds and the carrying amount together with the associated cumulative gain or loss that was reported in equity is recognized in profit or loss.</w:t>
      </w:r>
    </w:p>
    <w:p w14:paraId="3FCD8B2C" w14:textId="77777777" w:rsidR="00841188" w:rsidRDefault="00841188" w:rsidP="00520027">
      <w:pPr>
        <w:pStyle w:val="BlockText"/>
        <w:spacing w:before="0" w:line="240" w:lineRule="atLeast"/>
        <w:ind w:left="545" w:right="15" w:hanging="5"/>
        <w:rPr>
          <w:rFonts w:ascii="Times New Roman" w:hAnsi="Times New Roman" w:cstheme="minorBidi"/>
          <w:sz w:val="22"/>
          <w:szCs w:val="22"/>
        </w:rPr>
      </w:pPr>
    </w:p>
    <w:p w14:paraId="4B60E236" w14:textId="77777777" w:rsidR="006141FE" w:rsidRPr="00D272BB" w:rsidRDefault="00D272BB" w:rsidP="006141FE">
      <w:pPr>
        <w:pStyle w:val="BlockText"/>
        <w:spacing w:before="0" w:line="240" w:lineRule="atLeast"/>
        <w:ind w:left="545" w:right="15" w:hanging="5"/>
        <w:rPr>
          <w:rFonts w:ascii="Times New Roman" w:hAnsi="Times New Roman" w:cs="Times New Roman"/>
          <w:i/>
          <w:iCs/>
          <w:sz w:val="22"/>
          <w:szCs w:val="22"/>
        </w:rPr>
      </w:pPr>
      <w:r w:rsidRPr="00D272BB">
        <w:rPr>
          <w:rFonts w:ascii="Times New Roman" w:hAnsi="Times New Roman" w:cs="Times New Roman"/>
          <w:i/>
          <w:iCs/>
          <w:sz w:val="22"/>
          <w:szCs w:val="22"/>
        </w:rPr>
        <w:t xml:space="preserve">Reclassification as </w:t>
      </w:r>
      <w:r w:rsidR="006141FE" w:rsidRPr="00D272BB">
        <w:rPr>
          <w:rFonts w:ascii="Times New Roman" w:hAnsi="Times New Roman" w:cs="Times New Roman"/>
          <w:i/>
          <w:iCs/>
          <w:sz w:val="22"/>
          <w:szCs w:val="22"/>
        </w:rPr>
        <w:t>other non-c</w:t>
      </w:r>
      <w:r w:rsidRPr="00D272BB">
        <w:rPr>
          <w:rFonts w:ascii="Times New Roman" w:hAnsi="Times New Roman" w:cs="Times New Roman"/>
          <w:i/>
          <w:iCs/>
          <w:sz w:val="22"/>
          <w:szCs w:val="22"/>
        </w:rPr>
        <w:t>urrent financial assets through other comprehensive income</w:t>
      </w:r>
    </w:p>
    <w:p w14:paraId="5ED3198B" w14:textId="77777777" w:rsidR="006141FE" w:rsidRPr="00D272BB" w:rsidRDefault="006141FE" w:rsidP="006141FE">
      <w:pPr>
        <w:pStyle w:val="BlockText"/>
        <w:spacing w:before="0" w:line="240" w:lineRule="atLeast"/>
        <w:ind w:left="545" w:right="15" w:hanging="5"/>
        <w:rPr>
          <w:rFonts w:ascii="Times New Roman" w:hAnsi="Times New Roman" w:cs="Times New Roman"/>
          <w:sz w:val="22"/>
          <w:szCs w:val="22"/>
        </w:rPr>
      </w:pPr>
    </w:p>
    <w:p w14:paraId="6387C0DC" w14:textId="77777777" w:rsidR="006141FE" w:rsidRPr="00D272BB" w:rsidRDefault="00D272BB" w:rsidP="006141FE">
      <w:pPr>
        <w:pStyle w:val="BlockText"/>
        <w:spacing w:before="0" w:line="240" w:lineRule="atLeast"/>
        <w:ind w:left="545" w:right="15" w:hanging="5"/>
        <w:rPr>
          <w:rFonts w:ascii="Times New Roman" w:hAnsi="Times New Roman" w:cs="Times New Roman"/>
          <w:sz w:val="22"/>
          <w:szCs w:val="22"/>
        </w:rPr>
      </w:pPr>
      <w:r w:rsidRPr="00D272BB">
        <w:rPr>
          <w:rFonts w:ascii="Times New Roman" w:hAnsi="Times New Roman" w:cs="Times New Roman"/>
          <w:sz w:val="22"/>
          <w:szCs w:val="22"/>
        </w:rPr>
        <w:t xml:space="preserve">When the Company loses </w:t>
      </w:r>
      <w:r w:rsidR="006141FE" w:rsidRPr="00D272BB">
        <w:rPr>
          <w:rFonts w:ascii="Times New Roman" w:hAnsi="Times New Roman" w:cs="Times New Roman"/>
          <w:sz w:val="22"/>
          <w:szCs w:val="22"/>
        </w:rPr>
        <w:t xml:space="preserve">significant influence over </w:t>
      </w:r>
      <w:r w:rsidRPr="00D272BB">
        <w:rPr>
          <w:rFonts w:ascii="Times New Roman" w:hAnsi="Times New Roman" w:cs="Times New Roman"/>
          <w:sz w:val="22"/>
          <w:szCs w:val="22"/>
        </w:rPr>
        <w:t>an investment</w:t>
      </w:r>
      <w:r w:rsidR="006141FE" w:rsidRPr="00D272BB">
        <w:rPr>
          <w:rFonts w:ascii="Times New Roman" w:hAnsi="Times New Roman" w:cs="Times New Roman"/>
          <w:sz w:val="22"/>
          <w:szCs w:val="22"/>
        </w:rPr>
        <w:t xml:space="preserve">, the </w:t>
      </w:r>
      <w:r w:rsidRPr="00D272BB">
        <w:rPr>
          <w:rFonts w:ascii="Times New Roman" w:hAnsi="Times New Roman" w:cs="Times New Roman"/>
          <w:sz w:val="22"/>
          <w:szCs w:val="22"/>
        </w:rPr>
        <w:t>investment is remeasuremented at</w:t>
      </w:r>
      <w:r w:rsidR="00056AE2" w:rsidRPr="00D272BB">
        <w:rPr>
          <w:rFonts w:ascii="Times New Roman" w:hAnsi="Times New Roman" w:cs="Times New Roman"/>
          <w:sz w:val="22"/>
          <w:szCs w:val="22"/>
        </w:rPr>
        <w:t xml:space="preserve"> fair value, </w:t>
      </w:r>
      <w:r w:rsidRPr="00D272BB">
        <w:rPr>
          <w:rFonts w:ascii="Times New Roman" w:hAnsi="Times New Roman" w:cs="Times New Roman"/>
          <w:sz w:val="22"/>
          <w:szCs w:val="22"/>
        </w:rPr>
        <w:t xml:space="preserve">and any </w:t>
      </w:r>
      <w:r w:rsidR="00056AE2" w:rsidRPr="00D272BB">
        <w:rPr>
          <w:rFonts w:ascii="Times New Roman" w:hAnsi="Times New Roman" w:cs="Times New Roman"/>
          <w:sz w:val="22"/>
          <w:szCs w:val="22"/>
        </w:rPr>
        <w:t>difference</w:t>
      </w:r>
      <w:r w:rsidR="006141FE" w:rsidRPr="00D272BB">
        <w:rPr>
          <w:rFonts w:ascii="Times New Roman" w:hAnsi="Times New Roman" w:cs="Times New Roman"/>
          <w:sz w:val="22"/>
          <w:szCs w:val="22"/>
        </w:rPr>
        <w:t xml:space="preserve"> </w:t>
      </w:r>
      <w:r w:rsidRPr="00D272BB">
        <w:rPr>
          <w:rFonts w:ascii="Times New Roman" w:hAnsi="Times New Roman" w:cs="Times New Roman"/>
          <w:sz w:val="22"/>
          <w:szCs w:val="22"/>
        </w:rPr>
        <w:t>is</w:t>
      </w:r>
      <w:r w:rsidR="006141FE" w:rsidRPr="00D272BB">
        <w:rPr>
          <w:rFonts w:ascii="Times New Roman" w:hAnsi="Times New Roman" w:cs="Times New Roman"/>
          <w:sz w:val="22"/>
          <w:szCs w:val="22"/>
        </w:rPr>
        <w:t xml:space="preserve"> recognized in profit or loss.  The fair value </w:t>
      </w:r>
      <w:r w:rsidRPr="00D272BB">
        <w:rPr>
          <w:rFonts w:ascii="Times New Roman" w:hAnsi="Times New Roman" w:cs="Times New Roman"/>
          <w:sz w:val="22"/>
          <w:szCs w:val="22"/>
        </w:rPr>
        <w:t xml:space="preserve">of the investment then </w:t>
      </w:r>
      <w:r w:rsidR="006141FE" w:rsidRPr="00D272BB">
        <w:rPr>
          <w:rFonts w:ascii="Times New Roman" w:hAnsi="Times New Roman" w:cs="Times New Roman"/>
          <w:sz w:val="22"/>
          <w:szCs w:val="22"/>
        </w:rPr>
        <w:t>becomes the initial</w:t>
      </w:r>
      <w:r w:rsidRPr="00D272BB">
        <w:rPr>
          <w:rFonts w:ascii="Times New Roman" w:hAnsi="Times New Roman" w:cs="Times New Roman"/>
          <w:sz w:val="22"/>
          <w:szCs w:val="22"/>
        </w:rPr>
        <w:t xml:space="preserve"> value for accounting</w:t>
      </w:r>
      <w:r w:rsidR="006141FE" w:rsidRPr="00D272BB">
        <w:rPr>
          <w:rFonts w:ascii="Times New Roman" w:hAnsi="Times New Roman" w:cs="Times New Roman"/>
          <w:sz w:val="22"/>
          <w:szCs w:val="22"/>
        </w:rPr>
        <w:t xml:space="preserve"> i</w:t>
      </w:r>
      <w:r w:rsidRPr="00D272BB">
        <w:rPr>
          <w:rFonts w:ascii="Times New Roman" w:hAnsi="Times New Roman" w:cs="Times New Roman"/>
          <w:sz w:val="22"/>
          <w:szCs w:val="22"/>
        </w:rPr>
        <w:t>s reclassified as</w:t>
      </w:r>
      <w:r w:rsidR="006141FE" w:rsidRPr="00D272BB">
        <w:rPr>
          <w:rFonts w:ascii="Times New Roman" w:hAnsi="Times New Roman" w:cs="Times New Roman"/>
          <w:sz w:val="22"/>
          <w:szCs w:val="22"/>
        </w:rPr>
        <w:t xml:space="preserve"> other non-current financial assets </w:t>
      </w:r>
      <w:r w:rsidRPr="00D272BB">
        <w:rPr>
          <w:rFonts w:ascii="Times New Roman" w:hAnsi="Times New Roman" w:cs="Times New Roman"/>
          <w:sz w:val="22"/>
          <w:szCs w:val="22"/>
        </w:rPr>
        <w:t>other comprehensive income</w:t>
      </w:r>
      <w:r w:rsidR="006141FE" w:rsidRPr="00D272BB">
        <w:rPr>
          <w:rFonts w:ascii="Times New Roman" w:hAnsi="Times New Roman" w:cs="Times New Roman"/>
          <w:sz w:val="22"/>
          <w:szCs w:val="22"/>
        </w:rPr>
        <w:t>.</w:t>
      </w:r>
    </w:p>
    <w:p w14:paraId="69FEB02E" w14:textId="77777777" w:rsidR="00554FD4" w:rsidRPr="00DA300D" w:rsidRDefault="00554FD4" w:rsidP="00554FD4">
      <w:pPr>
        <w:pStyle w:val="BodyText"/>
        <w:ind w:left="540" w:right="0"/>
        <w:jc w:val="both"/>
        <w:rPr>
          <w:rFonts w:ascii="Times New Roman" w:hAnsi="Times New Roman" w:cs="Times New Roman"/>
          <w:sz w:val="22"/>
          <w:szCs w:val="22"/>
        </w:rPr>
      </w:pPr>
    </w:p>
    <w:p w14:paraId="6AB9C301" w14:textId="77777777" w:rsidR="00554FD4" w:rsidRPr="00DA300D" w:rsidRDefault="00554FD4" w:rsidP="00554FD4">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DA300D">
        <w:rPr>
          <w:rFonts w:ascii="Times New Roman" w:hAnsi="Times New Roman" w:cs="Times New Roman"/>
          <w:b/>
          <w:bCs/>
          <w:i/>
          <w:iCs/>
          <w:sz w:val="22"/>
          <w:szCs w:val="22"/>
        </w:rPr>
        <w:t>Property, plant and equipment</w:t>
      </w:r>
    </w:p>
    <w:p w14:paraId="737AE596" w14:textId="77777777" w:rsidR="00554FD4" w:rsidRPr="00DA300D" w:rsidRDefault="00554FD4" w:rsidP="00554FD4">
      <w:pPr>
        <w:pStyle w:val="BodyText"/>
        <w:ind w:left="540" w:right="0"/>
        <w:jc w:val="both"/>
        <w:rPr>
          <w:rFonts w:ascii="Times New Roman" w:hAnsi="Times New Roman" w:cs="Times New Roman"/>
          <w:sz w:val="22"/>
          <w:szCs w:val="22"/>
        </w:rPr>
      </w:pPr>
    </w:p>
    <w:p w14:paraId="4CC69EBB" w14:textId="77777777" w:rsidR="00554FD4" w:rsidRPr="00DA300D" w:rsidRDefault="00554FD4" w:rsidP="00554FD4">
      <w:pPr>
        <w:pStyle w:val="BodyText"/>
        <w:ind w:left="540" w:right="0"/>
        <w:jc w:val="both"/>
        <w:rPr>
          <w:rFonts w:ascii="Times New Roman" w:hAnsi="Times New Roman" w:cs="Times New Roman"/>
          <w:i/>
          <w:iCs/>
          <w:sz w:val="22"/>
          <w:szCs w:val="22"/>
        </w:rPr>
      </w:pPr>
      <w:r w:rsidRPr="00DA300D">
        <w:rPr>
          <w:rFonts w:ascii="Times New Roman" w:hAnsi="Times New Roman" w:cs="Times New Roman"/>
          <w:i/>
          <w:iCs/>
          <w:sz w:val="22"/>
          <w:szCs w:val="22"/>
        </w:rPr>
        <w:t>Recognition and measurement</w:t>
      </w:r>
    </w:p>
    <w:p w14:paraId="7AC453DB" w14:textId="77777777" w:rsidR="00554FD4" w:rsidRPr="00DA300D" w:rsidRDefault="00554FD4" w:rsidP="00554FD4">
      <w:pPr>
        <w:pStyle w:val="BodyText"/>
        <w:ind w:left="540" w:right="0"/>
        <w:jc w:val="both"/>
        <w:rPr>
          <w:rFonts w:ascii="Times New Roman" w:hAnsi="Times New Roman" w:cs="Times New Roman"/>
          <w:sz w:val="22"/>
          <w:szCs w:val="22"/>
        </w:rPr>
      </w:pPr>
    </w:p>
    <w:p w14:paraId="58D1F649" w14:textId="77777777" w:rsidR="00554FD4" w:rsidRPr="00DA300D" w:rsidRDefault="00554FD4" w:rsidP="00554FD4">
      <w:pPr>
        <w:pStyle w:val="BodyText"/>
        <w:ind w:left="540" w:right="0"/>
        <w:jc w:val="both"/>
        <w:rPr>
          <w:rFonts w:ascii="Times New Roman" w:hAnsi="Times New Roman" w:cs="Times New Roman"/>
          <w:i/>
          <w:iCs/>
          <w:sz w:val="22"/>
          <w:szCs w:val="22"/>
        </w:rPr>
      </w:pPr>
      <w:r w:rsidRPr="00DA300D">
        <w:rPr>
          <w:rFonts w:ascii="Times New Roman" w:hAnsi="Times New Roman" w:cs="Times New Roman"/>
          <w:i/>
          <w:iCs/>
          <w:sz w:val="22"/>
          <w:szCs w:val="22"/>
        </w:rPr>
        <w:t>Owned assets</w:t>
      </w:r>
    </w:p>
    <w:p w14:paraId="09E246EF" w14:textId="77777777" w:rsidR="00554FD4" w:rsidRPr="00DA300D" w:rsidRDefault="00554FD4" w:rsidP="00554FD4">
      <w:pPr>
        <w:pStyle w:val="BodyText"/>
        <w:ind w:left="540" w:right="0"/>
        <w:jc w:val="both"/>
        <w:rPr>
          <w:rFonts w:ascii="Times New Roman" w:hAnsi="Times New Roman" w:cs="Times New Roman"/>
          <w:sz w:val="22"/>
          <w:szCs w:val="22"/>
        </w:rPr>
      </w:pPr>
    </w:p>
    <w:p w14:paraId="48C7EE54" w14:textId="77777777"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Property, plant and equipment are measured at cost less accumulated depreciation and impairment losses.</w:t>
      </w:r>
      <w:r w:rsidR="00C82BF9" w:rsidRPr="00DA300D">
        <w:rPr>
          <w:rFonts w:ascii="Times New Roman" w:hAnsi="Times New Roman" w:cs="Times New Roman"/>
          <w:sz w:val="22"/>
          <w:szCs w:val="22"/>
        </w:rPr>
        <w:t xml:space="preserve"> (If any)</w:t>
      </w:r>
    </w:p>
    <w:p w14:paraId="390EEC80" w14:textId="77777777" w:rsidR="00554FD4" w:rsidRPr="00DA300D" w:rsidRDefault="00554FD4" w:rsidP="00554FD4">
      <w:pPr>
        <w:pStyle w:val="BodyText"/>
        <w:ind w:left="540" w:right="0"/>
        <w:jc w:val="both"/>
        <w:rPr>
          <w:rFonts w:ascii="Times New Roman" w:hAnsi="Times New Roman" w:cs="Times New Roman"/>
          <w:sz w:val="22"/>
          <w:szCs w:val="22"/>
        </w:rPr>
      </w:pPr>
    </w:p>
    <w:p w14:paraId="0C93B821" w14:textId="77777777"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 xml:space="preserve">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is capitalised as part of that equipment. </w:t>
      </w:r>
    </w:p>
    <w:p w14:paraId="1A0B845C" w14:textId="77777777" w:rsidR="00554FD4" w:rsidRPr="00DA300D" w:rsidRDefault="00554FD4" w:rsidP="00554FD4">
      <w:pPr>
        <w:pStyle w:val="BodyText"/>
        <w:ind w:left="540" w:right="0"/>
        <w:jc w:val="both"/>
        <w:rPr>
          <w:rFonts w:ascii="Times New Roman" w:hAnsi="Times New Roman" w:cs="Times New Roman"/>
          <w:sz w:val="22"/>
          <w:szCs w:val="22"/>
        </w:rPr>
      </w:pPr>
    </w:p>
    <w:p w14:paraId="46E18401" w14:textId="77777777"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 xml:space="preserve">When parts of an item of property, plant and equipment have different useful lives, they are accounted for as separate items (major components) of property, plant and equipment. </w:t>
      </w:r>
    </w:p>
    <w:p w14:paraId="5491F83F" w14:textId="77777777" w:rsidR="00554FD4" w:rsidRPr="00DA300D" w:rsidRDefault="00554FD4" w:rsidP="00554FD4">
      <w:pPr>
        <w:pStyle w:val="BodyText"/>
        <w:ind w:left="540" w:right="0"/>
        <w:jc w:val="both"/>
        <w:rPr>
          <w:rFonts w:ascii="Times New Roman" w:hAnsi="Times New Roman" w:cs="Times New Roman"/>
          <w:sz w:val="22"/>
          <w:szCs w:val="22"/>
        </w:rPr>
      </w:pPr>
    </w:p>
    <w:p w14:paraId="7EED7993" w14:textId="77777777"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 xml:space="preserve">Any gains and losses on disposal of item of property, plant and equipment are determined by comparing the proceeds from disposal with the carrying amount of property, plant and equipment, and are recognized in profit or loss. </w:t>
      </w:r>
    </w:p>
    <w:p w14:paraId="775E03CB" w14:textId="77777777" w:rsidR="00554FD4" w:rsidRPr="00DA300D" w:rsidRDefault="00554FD4" w:rsidP="00554FD4">
      <w:pPr>
        <w:pStyle w:val="BodyText"/>
        <w:ind w:left="540" w:right="0"/>
        <w:jc w:val="both"/>
        <w:rPr>
          <w:rFonts w:ascii="Times New Roman" w:hAnsi="Times New Roman" w:cstheme="minorBidi"/>
          <w:i/>
          <w:iCs/>
          <w:sz w:val="22"/>
          <w:szCs w:val="22"/>
        </w:rPr>
      </w:pPr>
    </w:p>
    <w:p w14:paraId="6CC48BA3" w14:textId="77777777" w:rsidR="006141FE" w:rsidRDefault="006141FE">
      <w:pPr>
        <w:spacing w:after="0" w:line="240" w:lineRule="auto"/>
        <w:rPr>
          <w:rFonts w:ascii="Times New Roman" w:eastAsia="Cordia New" w:hAnsi="Times New Roman" w:cs="Times New Roman"/>
          <w:i/>
          <w:iCs/>
          <w:szCs w:val="22"/>
        </w:rPr>
      </w:pPr>
      <w:r>
        <w:rPr>
          <w:rFonts w:ascii="Times New Roman" w:hAnsi="Times New Roman" w:cs="Times New Roman"/>
          <w:i/>
          <w:iCs/>
          <w:szCs w:val="22"/>
        </w:rPr>
        <w:br w:type="page"/>
      </w:r>
    </w:p>
    <w:p w14:paraId="4B2DE706" w14:textId="77777777" w:rsidR="009F6084" w:rsidRPr="00DA300D" w:rsidRDefault="009F6084" w:rsidP="009F6084">
      <w:pPr>
        <w:pStyle w:val="BodyText"/>
        <w:ind w:left="540" w:right="0"/>
        <w:jc w:val="both"/>
        <w:rPr>
          <w:rFonts w:ascii="Times New Roman" w:hAnsi="Times New Roman" w:cs="Times New Roman"/>
          <w:i/>
          <w:iCs/>
          <w:sz w:val="22"/>
          <w:szCs w:val="22"/>
        </w:rPr>
      </w:pPr>
      <w:r w:rsidRPr="00DA300D">
        <w:rPr>
          <w:rFonts w:ascii="Times New Roman" w:hAnsi="Times New Roman" w:cs="Times New Roman"/>
          <w:i/>
          <w:iCs/>
          <w:sz w:val="22"/>
          <w:szCs w:val="22"/>
        </w:rPr>
        <w:t>Land is stated revalued</w:t>
      </w:r>
    </w:p>
    <w:p w14:paraId="3B049FEE" w14:textId="77777777" w:rsidR="009F6084" w:rsidRPr="00DA300D" w:rsidRDefault="009F6084" w:rsidP="009F6084">
      <w:pPr>
        <w:pStyle w:val="BodyText"/>
        <w:ind w:left="540" w:right="0"/>
        <w:jc w:val="both"/>
        <w:rPr>
          <w:rFonts w:ascii="Times New Roman" w:hAnsi="Times New Roman" w:cs="Times New Roman"/>
          <w:i/>
          <w:iCs/>
          <w:sz w:val="22"/>
          <w:szCs w:val="22"/>
        </w:rPr>
      </w:pPr>
    </w:p>
    <w:p w14:paraId="3B7843A1" w14:textId="77777777" w:rsidR="009F6084" w:rsidRPr="00DA300D" w:rsidRDefault="009F6084" w:rsidP="009F608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Land is stated at revalued</w:t>
      </w:r>
      <w:r w:rsidRPr="00DA300D">
        <w:rPr>
          <w:rFonts w:ascii="Times New Roman" w:hAnsi="Times New Roman" w:cs="Times New Roman"/>
          <w:sz w:val="22"/>
          <w:szCs w:val="22"/>
          <w:cs/>
        </w:rPr>
        <w:t xml:space="preserve"> </w:t>
      </w:r>
      <w:r w:rsidRPr="00DA300D">
        <w:rPr>
          <w:rFonts w:ascii="Times New Roman" w:hAnsi="Times New Roman" w:cs="Times New Roman"/>
          <w:sz w:val="22"/>
          <w:szCs w:val="22"/>
        </w:rPr>
        <w:t>amount is basically proceeded by independent appraiser every 3 years.  During this period if there are any other factors which materially affect the value of land, the Company will arrange for new revaluation in that respective year immediately.</w:t>
      </w:r>
    </w:p>
    <w:p w14:paraId="0FC74CFC" w14:textId="77777777" w:rsidR="009F6084" w:rsidRPr="00DA300D" w:rsidRDefault="009F6084" w:rsidP="009F6084">
      <w:pPr>
        <w:pStyle w:val="BodyText"/>
        <w:ind w:left="540" w:right="0"/>
        <w:jc w:val="both"/>
        <w:rPr>
          <w:rFonts w:ascii="Times New Roman" w:hAnsi="Times New Roman" w:cs="Times New Roman"/>
          <w:sz w:val="22"/>
          <w:szCs w:val="22"/>
        </w:rPr>
      </w:pPr>
    </w:p>
    <w:p w14:paraId="6BE11CB0" w14:textId="77777777" w:rsidR="009F6084" w:rsidRPr="00DA300D" w:rsidRDefault="009F6084" w:rsidP="005735AF">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The increase in the value of the revalued land is recorded in the land revaluation surplus. shown in other components of shareholders' equity.  Except in the case where the value of the land has previously been decreased and has been recognized in the profit or loss of that same asset.  In the event that the value of land decreases due to a revaluation, only the amount of the decrease will be recorded in profit or loss in excess of the previously recorded surplus from revaluation of land in the surplus from valuation of the same piece of land.  In the case of disposal land that has been revalued Surplus from revaluation of land sold is transferred directly to retained earnings and is not included in the calculation of profit or loss from the disposal of land.</w:t>
      </w:r>
    </w:p>
    <w:p w14:paraId="36166E2B" w14:textId="77777777" w:rsidR="009F6084" w:rsidRPr="00DA300D" w:rsidRDefault="009F6084" w:rsidP="00554FD4">
      <w:pPr>
        <w:pStyle w:val="BodyText"/>
        <w:ind w:left="540" w:right="0"/>
        <w:jc w:val="both"/>
        <w:rPr>
          <w:rFonts w:ascii="Times New Roman" w:hAnsi="Times New Roman" w:cs="Times New Roman"/>
          <w:i/>
          <w:iCs/>
          <w:sz w:val="22"/>
          <w:szCs w:val="22"/>
        </w:rPr>
      </w:pPr>
    </w:p>
    <w:p w14:paraId="158D468F" w14:textId="77777777" w:rsidR="00554FD4" w:rsidRPr="00DA300D" w:rsidRDefault="00554FD4" w:rsidP="00554FD4">
      <w:pPr>
        <w:pStyle w:val="BodyText"/>
        <w:ind w:left="540" w:right="0"/>
        <w:jc w:val="both"/>
        <w:rPr>
          <w:rFonts w:ascii="Times New Roman" w:hAnsi="Times New Roman" w:cs="Times New Roman"/>
          <w:i/>
          <w:iCs/>
          <w:sz w:val="22"/>
          <w:szCs w:val="22"/>
        </w:rPr>
      </w:pPr>
      <w:r w:rsidRPr="00DA300D">
        <w:rPr>
          <w:rFonts w:ascii="Times New Roman" w:hAnsi="Times New Roman" w:cs="Times New Roman"/>
          <w:i/>
          <w:iCs/>
          <w:sz w:val="22"/>
          <w:szCs w:val="22"/>
        </w:rPr>
        <w:t>Subsequent costs</w:t>
      </w:r>
    </w:p>
    <w:p w14:paraId="67D894BE" w14:textId="77777777" w:rsidR="00554FD4" w:rsidRPr="00DA300D" w:rsidRDefault="00554FD4" w:rsidP="00554FD4">
      <w:pPr>
        <w:pStyle w:val="BodyText"/>
        <w:ind w:left="540" w:right="0"/>
        <w:jc w:val="both"/>
        <w:rPr>
          <w:rFonts w:ascii="Times New Roman" w:hAnsi="Times New Roman" w:cs="Times New Roman"/>
          <w:sz w:val="22"/>
          <w:szCs w:val="22"/>
        </w:rPr>
      </w:pPr>
    </w:p>
    <w:p w14:paraId="7ACF3116" w14:textId="77777777"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The cost of replacing a part of an item of property, plant and equipment is recognized in the carrying amount of the item if it is probable that the future economic benefits embodied within the part will flow to the Group/Company, and its cost can be measured reliably.  The carrying amount of the replaced part is derecognized.  The costs of the day-to-day servicing of property, plant and equipment are recognized in profit or loss as incurred.</w:t>
      </w:r>
    </w:p>
    <w:p w14:paraId="799B00B1" w14:textId="77777777" w:rsidR="00554FD4" w:rsidRPr="00DA300D" w:rsidRDefault="00554FD4" w:rsidP="00554FD4">
      <w:pPr>
        <w:pStyle w:val="BodyText"/>
        <w:ind w:left="540" w:right="0"/>
        <w:jc w:val="both"/>
        <w:rPr>
          <w:rFonts w:ascii="Times New Roman" w:hAnsi="Times New Roman" w:cs="Times New Roman"/>
          <w:sz w:val="22"/>
          <w:szCs w:val="22"/>
        </w:rPr>
      </w:pPr>
    </w:p>
    <w:p w14:paraId="4A766F20" w14:textId="77777777" w:rsidR="00554FD4" w:rsidRPr="00DA300D" w:rsidRDefault="00554FD4" w:rsidP="00554FD4">
      <w:pPr>
        <w:pStyle w:val="BodyText"/>
        <w:ind w:left="540" w:right="0"/>
        <w:jc w:val="both"/>
        <w:rPr>
          <w:rFonts w:ascii="Times New Roman" w:hAnsi="Times New Roman" w:cs="Times New Roman"/>
          <w:i/>
          <w:iCs/>
          <w:sz w:val="22"/>
          <w:szCs w:val="22"/>
        </w:rPr>
      </w:pPr>
      <w:r w:rsidRPr="00DA300D">
        <w:rPr>
          <w:rFonts w:ascii="Times New Roman" w:hAnsi="Times New Roman" w:cs="Times New Roman"/>
          <w:i/>
          <w:iCs/>
          <w:sz w:val="22"/>
          <w:szCs w:val="22"/>
        </w:rPr>
        <w:t>Depreciation</w:t>
      </w:r>
    </w:p>
    <w:p w14:paraId="3C91FCF6" w14:textId="77777777" w:rsidR="00554FD4" w:rsidRPr="00DA300D" w:rsidRDefault="00554FD4" w:rsidP="00554FD4">
      <w:pPr>
        <w:pStyle w:val="BodyText"/>
        <w:ind w:left="540" w:right="0"/>
        <w:jc w:val="both"/>
        <w:rPr>
          <w:rFonts w:ascii="Times New Roman" w:hAnsi="Times New Roman" w:cs="Times New Roman"/>
          <w:sz w:val="22"/>
          <w:szCs w:val="22"/>
        </w:rPr>
      </w:pPr>
    </w:p>
    <w:p w14:paraId="47A23725" w14:textId="77777777"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Depreciation is calculated based on the depreciable amount, which is the cost of an asset, or other amount substituted for cost, less its residual value.</w:t>
      </w:r>
    </w:p>
    <w:p w14:paraId="352A4EC0" w14:textId="77777777" w:rsidR="00554FD4" w:rsidRPr="00DA300D" w:rsidRDefault="00554FD4" w:rsidP="00554FD4">
      <w:pPr>
        <w:pStyle w:val="BodyText"/>
        <w:ind w:left="540" w:right="0"/>
        <w:jc w:val="both"/>
        <w:rPr>
          <w:rFonts w:ascii="Times New Roman" w:hAnsi="Times New Roman" w:cs="Times New Roman"/>
          <w:sz w:val="22"/>
          <w:szCs w:val="22"/>
        </w:rPr>
      </w:pPr>
    </w:p>
    <w:p w14:paraId="331BDA17" w14:textId="77777777"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 xml:space="preserve">Depreciation is charged to profit or loss on a straight-line basis over the estimated useful lives of each component of an item of property, plant and equipment.  The estimated useful lives are as follows: </w:t>
      </w:r>
    </w:p>
    <w:p w14:paraId="4E8A82FD" w14:textId="77777777" w:rsidR="00554FD4" w:rsidRPr="00DA300D" w:rsidRDefault="00554FD4" w:rsidP="00554FD4">
      <w:pPr>
        <w:pStyle w:val="BodyText"/>
        <w:ind w:left="540" w:right="0"/>
        <w:jc w:val="both"/>
        <w:rPr>
          <w:rFonts w:ascii="Times New Roman" w:hAnsi="Times New Roman" w:cs="Times New Roman"/>
          <w:sz w:val="22"/>
          <w:szCs w:val="22"/>
        </w:rPr>
      </w:pPr>
    </w:p>
    <w:tbl>
      <w:tblPr>
        <w:tblStyle w:val="TableGrid"/>
        <w:tblW w:w="8215"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8"/>
        <w:gridCol w:w="1701"/>
        <w:gridCol w:w="1276"/>
      </w:tblGrid>
      <w:tr w:rsidR="009B10E2" w:rsidRPr="00DA300D" w14:paraId="2FA14B23" w14:textId="77777777" w:rsidTr="004F3684">
        <w:tc>
          <w:tcPr>
            <w:tcW w:w="5238" w:type="dxa"/>
          </w:tcPr>
          <w:p w14:paraId="32D00D8F" w14:textId="77777777" w:rsidR="009B10E2" w:rsidRPr="00DA300D" w:rsidRDefault="004F3684" w:rsidP="007F2CDA">
            <w:pPr>
              <w:pStyle w:val="BodyText"/>
              <w:ind w:left="0" w:right="0" w:firstLine="0"/>
              <w:jc w:val="both"/>
              <w:rPr>
                <w:rFonts w:ascii="Times New Roman" w:hAnsi="Times New Roman" w:cs="Times New Roman"/>
                <w:sz w:val="22"/>
                <w:szCs w:val="22"/>
              </w:rPr>
            </w:pPr>
            <w:r w:rsidRPr="00DA300D">
              <w:rPr>
                <w:rFonts w:ascii="Times New Roman" w:hAnsi="Times New Roman" w:cs="Times New Roman"/>
                <w:sz w:val="22"/>
                <w:szCs w:val="22"/>
              </w:rPr>
              <w:t>Buildings</w:t>
            </w:r>
          </w:p>
        </w:tc>
        <w:tc>
          <w:tcPr>
            <w:tcW w:w="1701" w:type="dxa"/>
            <w:shd w:val="clear" w:color="auto" w:fill="auto"/>
          </w:tcPr>
          <w:p w14:paraId="72A50522" w14:textId="77777777" w:rsidR="009B10E2" w:rsidRPr="00DA300D" w:rsidRDefault="004F3684" w:rsidP="004F3684">
            <w:pPr>
              <w:pStyle w:val="BodyText"/>
              <w:ind w:left="0" w:right="459" w:firstLine="0"/>
              <w:jc w:val="right"/>
              <w:rPr>
                <w:rFonts w:ascii="Times New Roman" w:hAnsi="Times New Roman" w:cs="Times New Roman"/>
                <w:sz w:val="22"/>
                <w:szCs w:val="22"/>
              </w:rPr>
            </w:pPr>
            <w:r w:rsidRPr="00DA300D">
              <w:rPr>
                <w:rFonts w:ascii="Times New Roman" w:hAnsi="Times New Roman" w:cs="Times New Roman"/>
                <w:sz w:val="22"/>
                <w:szCs w:val="22"/>
              </w:rPr>
              <w:t>20</w:t>
            </w:r>
          </w:p>
        </w:tc>
        <w:tc>
          <w:tcPr>
            <w:tcW w:w="1276" w:type="dxa"/>
            <w:shd w:val="clear" w:color="auto" w:fill="auto"/>
          </w:tcPr>
          <w:p w14:paraId="3FC2CF8E" w14:textId="77777777" w:rsidR="009B10E2" w:rsidRPr="00DA300D" w:rsidRDefault="004F3684" w:rsidP="004F3684">
            <w:pPr>
              <w:pStyle w:val="BodyText"/>
              <w:ind w:left="0" w:right="0" w:firstLine="0"/>
              <w:jc w:val="left"/>
              <w:rPr>
                <w:rFonts w:ascii="Times New Roman" w:hAnsi="Times New Roman" w:cs="Times New Roman"/>
                <w:sz w:val="22"/>
                <w:szCs w:val="22"/>
              </w:rPr>
            </w:pPr>
            <w:r w:rsidRPr="00DA300D">
              <w:rPr>
                <w:rFonts w:ascii="Times New Roman" w:hAnsi="Times New Roman" w:cs="Times New Roman"/>
                <w:sz w:val="22"/>
                <w:szCs w:val="22"/>
              </w:rPr>
              <w:t>years</w:t>
            </w:r>
          </w:p>
        </w:tc>
      </w:tr>
      <w:tr w:rsidR="004F3684" w:rsidRPr="00DA300D" w14:paraId="3239C4EF" w14:textId="77777777" w:rsidTr="004F3684">
        <w:tc>
          <w:tcPr>
            <w:tcW w:w="5238" w:type="dxa"/>
          </w:tcPr>
          <w:p w14:paraId="59CC3B4E" w14:textId="77777777" w:rsidR="004F3684" w:rsidRPr="00DA300D" w:rsidRDefault="004F3684" w:rsidP="006E3D18">
            <w:pPr>
              <w:pStyle w:val="BodyText"/>
              <w:ind w:left="0" w:right="0" w:firstLine="0"/>
              <w:jc w:val="both"/>
              <w:rPr>
                <w:rFonts w:ascii="Times New Roman" w:hAnsi="Times New Roman" w:cs="Times New Roman"/>
                <w:sz w:val="22"/>
                <w:szCs w:val="22"/>
              </w:rPr>
            </w:pPr>
            <w:r w:rsidRPr="00DA300D">
              <w:rPr>
                <w:rFonts w:ascii="Times New Roman" w:hAnsi="Times New Roman" w:cs="Times New Roman"/>
                <w:sz w:val="22"/>
                <w:szCs w:val="22"/>
              </w:rPr>
              <w:t>Building improvement</w:t>
            </w:r>
          </w:p>
        </w:tc>
        <w:tc>
          <w:tcPr>
            <w:tcW w:w="1701" w:type="dxa"/>
            <w:shd w:val="clear" w:color="auto" w:fill="auto"/>
          </w:tcPr>
          <w:p w14:paraId="0B0C0504" w14:textId="77777777" w:rsidR="004F3684" w:rsidRPr="00DA300D" w:rsidRDefault="004F3684" w:rsidP="004F3684">
            <w:pPr>
              <w:pStyle w:val="BodyText"/>
              <w:ind w:left="0" w:right="459" w:firstLine="0"/>
              <w:jc w:val="right"/>
              <w:rPr>
                <w:rFonts w:ascii="Times New Roman" w:hAnsi="Times New Roman" w:cs="Times New Roman"/>
                <w:sz w:val="22"/>
                <w:szCs w:val="22"/>
              </w:rPr>
            </w:pPr>
            <w:r w:rsidRPr="00DA300D">
              <w:rPr>
                <w:rFonts w:ascii="Times New Roman" w:hAnsi="Times New Roman" w:cs="Times New Roman"/>
                <w:sz w:val="22"/>
                <w:szCs w:val="22"/>
                <w:cs/>
              </w:rPr>
              <w:t>5</w:t>
            </w:r>
            <w:r w:rsidRPr="00DA300D">
              <w:rPr>
                <w:rFonts w:ascii="Times New Roman" w:hAnsi="Times New Roman" w:cs="Times New Roman"/>
                <w:sz w:val="22"/>
                <w:szCs w:val="22"/>
              </w:rPr>
              <w:t xml:space="preserve"> - 7</w:t>
            </w:r>
          </w:p>
        </w:tc>
        <w:tc>
          <w:tcPr>
            <w:tcW w:w="1276" w:type="dxa"/>
            <w:shd w:val="clear" w:color="auto" w:fill="auto"/>
          </w:tcPr>
          <w:p w14:paraId="67293095" w14:textId="77777777" w:rsidR="004F3684" w:rsidRPr="00DA300D" w:rsidRDefault="004F3684" w:rsidP="004F3684">
            <w:pPr>
              <w:pStyle w:val="BodyText"/>
              <w:ind w:left="0" w:right="0" w:firstLine="0"/>
              <w:jc w:val="left"/>
              <w:rPr>
                <w:rFonts w:ascii="Times New Roman" w:hAnsi="Times New Roman" w:cs="Times New Roman"/>
                <w:sz w:val="22"/>
                <w:szCs w:val="22"/>
              </w:rPr>
            </w:pPr>
            <w:r w:rsidRPr="00DA300D">
              <w:rPr>
                <w:rFonts w:ascii="Times New Roman" w:hAnsi="Times New Roman" w:cs="Times New Roman"/>
                <w:sz w:val="22"/>
                <w:szCs w:val="22"/>
              </w:rPr>
              <w:t>years</w:t>
            </w:r>
          </w:p>
        </w:tc>
      </w:tr>
      <w:tr w:rsidR="004F3684" w:rsidRPr="00DA300D" w14:paraId="41A565EB" w14:textId="77777777" w:rsidTr="004F3684">
        <w:tc>
          <w:tcPr>
            <w:tcW w:w="5238" w:type="dxa"/>
          </w:tcPr>
          <w:p w14:paraId="6D44C184" w14:textId="77777777" w:rsidR="004F3684" w:rsidRPr="00DA300D" w:rsidRDefault="004F3684" w:rsidP="006E3D18">
            <w:pPr>
              <w:pStyle w:val="BodyText"/>
              <w:ind w:left="0" w:right="0" w:firstLine="0"/>
              <w:jc w:val="both"/>
              <w:rPr>
                <w:rFonts w:ascii="Times New Roman" w:hAnsi="Times New Roman" w:cs="Times New Roman"/>
                <w:sz w:val="22"/>
                <w:szCs w:val="22"/>
              </w:rPr>
            </w:pPr>
            <w:r w:rsidRPr="00DA300D">
              <w:rPr>
                <w:rFonts w:ascii="Times New Roman" w:hAnsi="Times New Roman" w:cs="Times New Roman"/>
                <w:sz w:val="22"/>
                <w:szCs w:val="22"/>
              </w:rPr>
              <w:t>Machinery and equipment</w:t>
            </w:r>
          </w:p>
        </w:tc>
        <w:tc>
          <w:tcPr>
            <w:tcW w:w="1701" w:type="dxa"/>
            <w:shd w:val="clear" w:color="auto" w:fill="auto"/>
          </w:tcPr>
          <w:p w14:paraId="01C0C3BE" w14:textId="77777777" w:rsidR="004F3684" w:rsidRPr="00DA300D" w:rsidRDefault="004F3684" w:rsidP="004F3684">
            <w:pPr>
              <w:pStyle w:val="BodyText"/>
              <w:ind w:left="0" w:right="459" w:firstLine="0"/>
              <w:jc w:val="right"/>
              <w:rPr>
                <w:rFonts w:ascii="Times New Roman" w:hAnsi="Times New Roman" w:cs="Times New Roman"/>
                <w:sz w:val="22"/>
                <w:szCs w:val="22"/>
              </w:rPr>
            </w:pPr>
            <w:r w:rsidRPr="00DA300D">
              <w:rPr>
                <w:rFonts w:ascii="Times New Roman" w:hAnsi="Times New Roman" w:cs="Times New Roman"/>
                <w:sz w:val="22"/>
                <w:szCs w:val="22"/>
              </w:rPr>
              <w:t>7</w:t>
            </w:r>
          </w:p>
        </w:tc>
        <w:tc>
          <w:tcPr>
            <w:tcW w:w="1276" w:type="dxa"/>
            <w:shd w:val="clear" w:color="auto" w:fill="auto"/>
          </w:tcPr>
          <w:p w14:paraId="5B21FAF5" w14:textId="77777777" w:rsidR="004F3684" w:rsidRPr="00DA300D" w:rsidRDefault="004F3684" w:rsidP="004F3684">
            <w:pPr>
              <w:pStyle w:val="BodyText"/>
              <w:ind w:left="0" w:right="0" w:firstLine="0"/>
              <w:jc w:val="left"/>
              <w:rPr>
                <w:rFonts w:ascii="Times New Roman" w:hAnsi="Times New Roman" w:cs="Times New Roman"/>
                <w:sz w:val="22"/>
                <w:szCs w:val="22"/>
              </w:rPr>
            </w:pPr>
            <w:r w:rsidRPr="00DA300D">
              <w:rPr>
                <w:rFonts w:ascii="Times New Roman" w:hAnsi="Times New Roman" w:cs="Times New Roman"/>
                <w:sz w:val="22"/>
                <w:szCs w:val="22"/>
              </w:rPr>
              <w:t>years</w:t>
            </w:r>
          </w:p>
        </w:tc>
      </w:tr>
      <w:tr w:rsidR="004F3684" w:rsidRPr="00DA300D" w14:paraId="4E65A0EC" w14:textId="77777777" w:rsidTr="004F3684">
        <w:tc>
          <w:tcPr>
            <w:tcW w:w="5238" w:type="dxa"/>
          </w:tcPr>
          <w:p w14:paraId="0143BBD8" w14:textId="77777777" w:rsidR="004F3684" w:rsidRPr="00DA300D" w:rsidRDefault="004F3684" w:rsidP="006E3D18">
            <w:pPr>
              <w:pStyle w:val="BodyText"/>
              <w:ind w:left="0" w:right="0" w:firstLine="0"/>
              <w:jc w:val="both"/>
              <w:rPr>
                <w:rFonts w:ascii="Times New Roman" w:hAnsi="Times New Roman" w:cs="Times New Roman"/>
                <w:sz w:val="22"/>
                <w:szCs w:val="22"/>
              </w:rPr>
            </w:pPr>
            <w:r w:rsidRPr="00DA300D">
              <w:rPr>
                <w:rFonts w:ascii="Times New Roman" w:hAnsi="Times New Roman" w:cs="Times New Roman"/>
                <w:sz w:val="22"/>
                <w:szCs w:val="22"/>
              </w:rPr>
              <w:t>Furniture, fixtures and office equipment</w:t>
            </w:r>
          </w:p>
        </w:tc>
        <w:tc>
          <w:tcPr>
            <w:tcW w:w="1701" w:type="dxa"/>
            <w:shd w:val="clear" w:color="auto" w:fill="auto"/>
          </w:tcPr>
          <w:p w14:paraId="1E8A0E49" w14:textId="77777777" w:rsidR="004F3684" w:rsidRPr="00DA300D" w:rsidRDefault="004F3684" w:rsidP="004F3684">
            <w:pPr>
              <w:pStyle w:val="BodyText"/>
              <w:ind w:left="0" w:right="459" w:firstLine="0"/>
              <w:jc w:val="right"/>
              <w:rPr>
                <w:rFonts w:ascii="Times New Roman" w:hAnsi="Times New Roman" w:cs="Times New Roman"/>
                <w:sz w:val="22"/>
                <w:szCs w:val="22"/>
              </w:rPr>
            </w:pPr>
            <w:r w:rsidRPr="00DA300D">
              <w:rPr>
                <w:rFonts w:ascii="Times New Roman" w:hAnsi="Times New Roman" w:cs="Times New Roman"/>
                <w:sz w:val="22"/>
                <w:szCs w:val="22"/>
                <w:cs/>
              </w:rPr>
              <w:t>5</w:t>
            </w:r>
            <w:r w:rsidRPr="00DA300D">
              <w:rPr>
                <w:rFonts w:ascii="Times New Roman" w:hAnsi="Times New Roman" w:cs="Times New Roman"/>
                <w:sz w:val="22"/>
                <w:szCs w:val="22"/>
              </w:rPr>
              <w:t xml:space="preserve"> - 7</w:t>
            </w:r>
          </w:p>
        </w:tc>
        <w:tc>
          <w:tcPr>
            <w:tcW w:w="1276" w:type="dxa"/>
            <w:shd w:val="clear" w:color="auto" w:fill="auto"/>
          </w:tcPr>
          <w:p w14:paraId="3152BE91" w14:textId="77777777" w:rsidR="004F3684" w:rsidRPr="00DA300D" w:rsidRDefault="004F3684" w:rsidP="004F3684">
            <w:pPr>
              <w:pStyle w:val="BodyText"/>
              <w:ind w:left="0" w:right="0" w:firstLine="0"/>
              <w:jc w:val="left"/>
              <w:rPr>
                <w:rFonts w:ascii="Times New Roman" w:hAnsi="Times New Roman" w:cs="Times New Roman"/>
                <w:sz w:val="22"/>
                <w:szCs w:val="22"/>
              </w:rPr>
            </w:pPr>
            <w:r w:rsidRPr="00DA300D">
              <w:rPr>
                <w:rFonts w:ascii="Times New Roman" w:hAnsi="Times New Roman" w:cs="Times New Roman"/>
                <w:sz w:val="22"/>
                <w:szCs w:val="22"/>
              </w:rPr>
              <w:t>years</w:t>
            </w:r>
          </w:p>
        </w:tc>
      </w:tr>
      <w:tr w:rsidR="004F3684" w:rsidRPr="00DA300D" w14:paraId="74874990" w14:textId="77777777" w:rsidTr="004F3684">
        <w:tc>
          <w:tcPr>
            <w:tcW w:w="5238" w:type="dxa"/>
          </w:tcPr>
          <w:p w14:paraId="2BDB5092" w14:textId="77777777" w:rsidR="004F3684" w:rsidRPr="00DA300D" w:rsidRDefault="004F3684" w:rsidP="006E3D18">
            <w:pPr>
              <w:pStyle w:val="BodyText"/>
              <w:ind w:left="0" w:right="0" w:firstLine="0"/>
              <w:jc w:val="both"/>
              <w:rPr>
                <w:rFonts w:ascii="Times New Roman" w:hAnsi="Times New Roman" w:cs="Times New Roman"/>
                <w:sz w:val="22"/>
                <w:szCs w:val="22"/>
              </w:rPr>
            </w:pPr>
            <w:r w:rsidRPr="00DA300D">
              <w:rPr>
                <w:rFonts w:ascii="Times New Roman" w:hAnsi="Times New Roman" w:cs="Times New Roman"/>
                <w:sz w:val="22"/>
                <w:szCs w:val="22"/>
              </w:rPr>
              <w:t>Vehicles</w:t>
            </w:r>
          </w:p>
        </w:tc>
        <w:tc>
          <w:tcPr>
            <w:tcW w:w="1701" w:type="dxa"/>
            <w:shd w:val="clear" w:color="auto" w:fill="auto"/>
          </w:tcPr>
          <w:p w14:paraId="17AEB022" w14:textId="77777777" w:rsidR="004F3684" w:rsidRPr="00DA300D" w:rsidRDefault="004F3684" w:rsidP="004F3684">
            <w:pPr>
              <w:pStyle w:val="BodyText"/>
              <w:ind w:left="0" w:right="459" w:firstLine="0"/>
              <w:jc w:val="right"/>
              <w:rPr>
                <w:rFonts w:ascii="Times New Roman" w:hAnsi="Times New Roman" w:cs="Times New Roman"/>
                <w:sz w:val="22"/>
                <w:szCs w:val="22"/>
              </w:rPr>
            </w:pPr>
            <w:r w:rsidRPr="00DA300D">
              <w:rPr>
                <w:rFonts w:ascii="Times New Roman" w:hAnsi="Times New Roman" w:cs="Times New Roman"/>
                <w:sz w:val="22"/>
                <w:szCs w:val="22"/>
              </w:rPr>
              <w:t>5</w:t>
            </w:r>
          </w:p>
        </w:tc>
        <w:tc>
          <w:tcPr>
            <w:tcW w:w="1276" w:type="dxa"/>
            <w:shd w:val="clear" w:color="auto" w:fill="auto"/>
          </w:tcPr>
          <w:p w14:paraId="23A7B995" w14:textId="77777777" w:rsidR="004F3684" w:rsidRPr="00DA300D" w:rsidRDefault="004F3684" w:rsidP="004F3684">
            <w:pPr>
              <w:pStyle w:val="BodyText"/>
              <w:ind w:left="0" w:right="0" w:firstLine="0"/>
              <w:jc w:val="left"/>
              <w:rPr>
                <w:rFonts w:ascii="Times New Roman" w:hAnsi="Times New Roman" w:cs="Times New Roman"/>
                <w:sz w:val="22"/>
                <w:szCs w:val="22"/>
              </w:rPr>
            </w:pPr>
            <w:r w:rsidRPr="00DA300D">
              <w:rPr>
                <w:rFonts w:ascii="Times New Roman" w:hAnsi="Times New Roman" w:cs="Times New Roman"/>
                <w:sz w:val="22"/>
                <w:szCs w:val="22"/>
              </w:rPr>
              <w:t>years</w:t>
            </w:r>
          </w:p>
        </w:tc>
      </w:tr>
    </w:tbl>
    <w:p w14:paraId="051E219C" w14:textId="77777777" w:rsidR="00554FD4" w:rsidRPr="00DA300D" w:rsidRDefault="00554FD4" w:rsidP="00554FD4">
      <w:pPr>
        <w:pStyle w:val="BodyText"/>
        <w:ind w:left="540" w:right="0"/>
        <w:jc w:val="both"/>
        <w:rPr>
          <w:rFonts w:ascii="Times New Roman" w:hAnsi="Times New Roman" w:cs="Times New Roman"/>
          <w:sz w:val="22"/>
          <w:szCs w:val="22"/>
        </w:rPr>
      </w:pPr>
    </w:p>
    <w:p w14:paraId="6FFC20BB" w14:textId="77777777"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No depreciation is provided on freehold land or assets under construction and installation.</w:t>
      </w:r>
    </w:p>
    <w:p w14:paraId="36809594" w14:textId="77777777" w:rsidR="00554FD4" w:rsidRPr="00DA300D" w:rsidRDefault="00554FD4" w:rsidP="00554FD4">
      <w:pPr>
        <w:pStyle w:val="BodyText"/>
        <w:ind w:left="540" w:right="0"/>
        <w:jc w:val="both"/>
        <w:rPr>
          <w:rFonts w:ascii="Times New Roman" w:hAnsi="Times New Roman" w:cs="Times New Roman"/>
          <w:sz w:val="22"/>
          <w:szCs w:val="22"/>
        </w:rPr>
      </w:pPr>
    </w:p>
    <w:p w14:paraId="7DF71B1D" w14:textId="77777777"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Depreciation methods, useful lives and residual values are reviewed at each financial year-end and adjusted if appropriate.</w:t>
      </w:r>
    </w:p>
    <w:p w14:paraId="0BD82B43" w14:textId="77777777" w:rsidR="00554FD4" w:rsidRPr="00DA300D" w:rsidRDefault="00554FD4" w:rsidP="00554FD4">
      <w:pPr>
        <w:pStyle w:val="BodyText"/>
        <w:ind w:left="540" w:right="0"/>
        <w:jc w:val="both"/>
        <w:rPr>
          <w:rFonts w:ascii="Times New Roman" w:hAnsi="Times New Roman" w:cs="Times New Roman"/>
          <w:sz w:val="22"/>
          <w:szCs w:val="22"/>
        </w:rPr>
      </w:pPr>
    </w:p>
    <w:p w14:paraId="7F006966" w14:textId="77777777" w:rsidR="00554FD4" w:rsidRPr="00DA300D" w:rsidRDefault="006141FE" w:rsidP="00554FD4">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Pr>
          <w:rFonts w:ascii="Times New Roman" w:hAnsi="Times New Roman" w:cs="Times New Roman"/>
          <w:b/>
          <w:bCs/>
          <w:i/>
          <w:iCs/>
          <w:sz w:val="22"/>
          <w:szCs w:val="22"/>
        </w:rPr>
        <w:t xml:space="preserve">Other </w:t>
      </w:r>
      <w:r w:rsidR="00554FD4" w:rsidRPr="00DA300D">
        <w:rPr>
          <w:rFonts w:ascii="Times New Roman" w:hAnsi="Times New Roman" w:cs="Times New Roman"/>
          <w:b/>
          <w:bCs/>
          <w:i/>
          <w:iCs/>
          <w:sz w:val="22"/>
          <w:szCs w:val="22"/>
        </w:rPr>
        <w:t>Intangible assets</w:t>
      </w:r>
    </w:p>
    <w:p w14:paraId="4DD879DF" w14:textId="77777777" w:rsidR="00554FD4" w:rsidRPr="00DA300D" w:rsidRDefault="00554FD4" w:rsidP="00554FD4">
      <w:pPr>
        <w:pStyle w:val="BodyText"/>
        <w:ind w:left="540" w:right="0"/>
        <w:jc w:val="both"/>
        <w:rPr>
          <w:rFonts w:ascii="Times New Roman" w:hAnsi="Times New Roman" w:cs="Times New Roman"/>
          <w:sz w:val="22"/>
          <w:szCs w:val="22"/>
        </w:rPr>
      </w:pPr>
    </w:p>
    <w:p w14:paraId="04C837C2" w14:textId="77777777"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Intangible assets that are acquired by the Group/Company and have finite useful lives are measured at cost less accumulated amortization and impairment losses.</w:t>
      </w:r>
    </w:p>
    <w:p w14:paraId="100FB57E" w14:textId="77777777" w:rsidR="00554FD4" w:rsidRPr="00DA300D" w:rsidRDefault="00554FD4" w:rsidP="00554FD4">
      <w:pPr>
        <w:pStyle w:val="BodyText"/>
        <w:ind w:left="540" w:right="0"/>
        <w:jc w:val="both"/>
        <w:rPr>
          <w:rFonts w:ascii="Times New Roman" w:hAnsi="Times New Roman" w:cs="Times New Roman"/>
          <w:sz w:val="22"/>
          <w:szCs w:val="22"/>
        </w:rPr>
      </w:pPr>
    </w:p>
    <w:p w14:paraId="45B25619" w14:textId="77777777" w:rsidR="00554FD4" w:rsidRPr="00DA300D" w:rsidRDefault="00554FD4" w:rsidP="00554FD4">
      <w:pPr>
        <w:pStyle w:val="BodyText"/>
        <w:ind w:left="540" w:right="0"/>
        <w:jc w:val="both"/>
        <w:rPr>
          <w:rFonts w:ascii="Times New Roman" w:hAnsi="Times New Roman" w:cs="Times New Roman"/>
          <w:i/>
          <w:iCs/>
          <w:sz w:val="22"/>
          <w:szCs w:val="22"/>
        </w:rPr>
      </w:pPr>
      <w:r w:rsidRPr="00DA300D">
        <w:rPr>
          <w:rFonts w:ascii="Times New Roman" w:hAnsi="Times New Roman" w:cs="Times New Roman"/>
          <w:i/>
          <w:iCs/>
          <w:sz w:val="22"/>
          <w:szCs w:val="22"/>
        </w:rPr>
        <w:t>Amortization</w:t>
      </w:r>
    </w:p>
    <w:p w14:paraId="659DE72E" w14:textId="77777777" w:rsidR="00554FD4" w:rsidRPr="00DA300D" w:rsidRDefault="00554FD4" w:rsidP="00554FD4">
      <w:pPr>
        <w:pStyle w:val="BodyText"/>
        <w:ind w:left="540" w:right="0"/>
        <w:jc w:val="both"/>
        <w:rPr>
          <w:rFonts w:ascii="Times New Roman" w:hAnsi="Times New Roman" w:cs="Times New Roman"/>
          <w:sz w:val="22"/>
          <w:szCs w:val="22"/>
        </w:rPr>
      </w:pPr>
    </w:p>
    <w:p w14:paraId="75BAB157" w14:textId="77777777"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 xml:space="preserve">Amortization is based on the cost of the asset, or other amount substituted for cost, less its residual value. </w:t>
      </w:r>
    </w:p>
    <w:p w14:paraId="16324A73" w14:textId="77777777" w:rsidR="006141FE" w:rsidRDefault="006141FE">
      <w:pPr>
        <w:spacing w:after="0" w:line="240" w:lineRule="auto"/>
        <w:rPr>
          <w:rFonts w:ascii="Times New Roman" w:eastAsia="Cordia New" w:hAnsi="Times New Roman" w:cs="Times New Roman"/>
          <w:szCs w:val="22"/>
        </w:rPr>
      </w:pPr>
      <w:r>
        <w:rPr>
          <w:rFonts w:ascii="Times New Roman" w:hAnsi="Times New Roman" w:cs="Times New Roman"/>
          <w:szCs w:val="22"/>
        </w:rPr>
        <w:br w:type="page"/>
      </w:r>
    </w:p>
    <w:p w14:paraId="225ECA5D" w14:textId="77777777"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 xml:space="preserve">Amortization is recognized in profit or loss on a straight-line basis over the estimated useful lives of intangible assets, from the date that they are available for use, since this most closely reflects the expected pattern of consumption of the future economic benefits embodied in the asset. </w:t>
      </w:r>
    </w:p>
    <w:p w14:paraId="2986082F" w14:textId="77777777" w:rsidR="006141FE" w:rsidRPr="006141FE" w:rsidRDefault="006141FE" w:rsidP="006141FE">
      <w:pPr>
        <w:pStyle w:val="BodyText"/>
        <w:ind w:left="540" w:right="0"/>
        <w:jc w:val="both"/>
        <w:rPr>
          <w:rFonts w:ascii="Times New Roman" w:hAnsi="Times New Roman" w:cs="Times New Roman"/>
          <w:sz w:val="22"/>
          <w:szCs w:val="22"/>
        </w:rPr>
      </w:pPr>
    </w:p>
    <w:p w14:paraId="15F4C7F9" w14:textId="77777777"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The estimated useful lives are as follows:</w:t>
      </w:r>
    </w:p>
    <w:p w14:paraId="6AA84736" w14:textId="77777777" w:rsidR="00554FD4" w:rsidRPr="00DA300D" w:rsidRDefault="00554FD4" w:rsidP="00554FD4">
      <w:pPr>
        <w:pStyle w:val="BodyText"/>
        <w:ind w:left="540" w:right="0"/>
        <w:jc w:val="both"/>
        <w:rPr>
          <w:rFonts w:ascii="Times New Roman" w:hAnsi="Times New Roman" w:cs="Times New Roman"/>
          <w:sz w:val="22"/>
          <w:szCs w:val="22"/>
        </w:rPr>
      </w:pPr>
    </w:p>
    <w:tbl>
      <w:tblPr>
        <w:tblStyle w:val="TableGrid"/>
        <w:tblW w:w="8215"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8"/>
        <w:gridCol w:w="1701"/>
        <w:gridCol w:w="1276"/>
      </w:tblGrid>
      <w:tr w:rsidR="00B92CA7" w:rsidRPr="00DA300D" w14:paraId="7E2841CF" w14:textId="77777777" w:rsidTr="00EF0BB9">
        <w:tc>
          <w:tcPr>
            <w:tcW w:w="5238" w:type="dxa"/>
          </w:tcPr>
          <w:p w14:paraId="54C0E5D1" w14:textId="77777777" w:rsidR="00B92CA7" w:rsidRPr="00DA300D" w:rsidRDefault="00B92CA7" w:rsidP="00EF0BB9">
            <w:pPr>
              <w:pStyle w:val="BodyText"/>
              <w:ind w:left="0" w:right="0" w:firstLine="0"/>
              <w:jc w:val="both"/>
              <w:rPr>
                <w:rFonts w:ascii="Times New Roman" w:hAnsi="Times New Roman" w:cs="Times New Roman"/>
                <w:sz w:val="22"/>
                <w:szCs w:val="22"/>
              </w:rPr>
            </w:pPr>
            <w:r w:rsidRPr="00DA300D">
              <w:rPr>
                <w:rFonts w:ascii="Times New Roman" w:hAnsi="Times New Roman" w:cs="Times New Roman"/>
                <w:sz w:val="22"/>
                <w:szCs w:val="22"/>
              </w:rPr>
              <w:t>Software licenses</w:t>
            </w:r>
            <w:r w:rsidR="006141FE">
              <w:rPr>
                <w:rFonts w:ascii="Times New Roman" w:hAnsi="Times New Roman" w:cs="Times New Roman"/>
                <w:sz w:val="22"/>
                <w:szCs w:val="22"/>
              </w:rPr>
              <w:t xml:space="preserve"> / Software</w:t>
            </w:r>
          </w:p>
        </w:tc>
        <w:tc>
          <w:tcPr>
            <w:tcW w:w="1701" w:type="dxa"/>
            <w:shd w:val="clear" w:color="auto" w:fill="auto"/>
          </w:tcPr>
          <w:p w14:paraId="073D5ECB" w14:textId="77777777" w:rsidR="00B92CA7" w:rsidRPr="00DA300D" w:rsidRDefault="00B92CA7" w:rsidP="00EF0BB9">
            <w:pPr>
              <w:pStyle w:val="BodyText"/>
              <w:ind w:left="0" w:right="459" w:firstLine="0"/>
              <w:jc w:val="right"/>
              <w:rPr>
                <w:rFonts w:ascii="Times New Roman" w:hAnsi="Times New Roman" w:cs="Times New Roman"/>
                <w:sz w:val="22"/>
                <w:szCs w:val="22"/>
              </w:rPr>
            </w:pPr>
            <w:r w:rsidRPr="00DA300D">
              <w:rPr>
                <w:rFonts w:ascii="Times New Roman" w:hAnsi="Times New Roman" w:cs="Times New Roman"/>
                <w:sz w:val="22"/>
                <w:szCs w:val="22"/>
              </w:rPr>
              <w:t>7</w:t>
            </w:r>
          </w:p>
        </w:tc>
        <w:tc>
          <w:tcPr>
            <w:tcW w:w="1276" w:type="dxa"/>
            <w:shd w:val="clear" w:color="auto" w:fill="auto"/>
          </w:tcPr>
          <w:p w14:paraId="586A3962" w14:textId="77777777" w:rsidR="00B92CA7" w:rsidRPr="00DA300D" w:rsidRDefault="00B92CA7" w:rsidP="00EF0BB9">
            <w:pPr>
              <w:pStyle w:val="BodyText"/>
              <w:ind w:left="0" w:right="0" w:firstLine="0"/>
              <w:jc w:val="left"/>
              <w:rPr>
                <w:rFonts w:ascii="Times New Roman" w:hAnsi="Times New Roman" w:cs="Times New Roman"/>
                <w:sz w:val="22"/>
                <w:szCs w:val="22"/>
              </w:rPr>
            </w:pPr>
            <w:r w:rsidRPr="00DA300D">
              <w:rPr>
                <w:rFonts w:ascii="Times New Roman" w:hAnsi="Times New Roman" w:cs="Times New Roman"/>
                <w:sz w:val="22"/>
                <w:szCs w:val="22"/>
              </w:rPr>
              <w:t>years</w:t>
            </w:r>
          </w:p>
        </w:tc>
      </w:tr>
    </w:tbl>
    <w:p w14:paraId="6971A0E7" w14:textId="77777777" w:rsidR="00B92CA7" w:rsidRPr="00DA300D" w:rsidRDefault="00B92CA7" w:rsidP="00554FD4">
      <w:pPr>
        <w:pStyle w:val="BodyText"/>
        <w:ind w:left="540" w:right="0"/>
        <w:jc w:val="both"/>
        <w:rPr>
          <w:rFonts w:ascii="Times New Roman" w:hAnsi="Times New Roman" w:cs="Times New Roman"/>
          <w:sz w:val="22"/>
          <w:szCs w:val="22"/>
        </w:rPr>
      </w:pPr>
    </w:p>
    <w:p w14:paraId="47369DC0" w14:textId="77777777"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Amortization methods, useful lives and residual values are reviewed at each financial year-end and adjusted if appropriate.</w:t>
      </w:r>
    </w:p>
    <w:p w14:paraId="154EB4CE" w14:textId="77777777" w:rsidR="00554FD4" w:rsidRPr="00DA300D" w:rsidRDefault="00554FD4" w:rsidP="00554FD4">
      <w:pPr>
        <w:pStyle w:val="BodyText"/>
        <w:ind w:left="540" w:right="0"/>
        <w:jc w:val="both"/>
        <w:rPr>
          <w:rFonts w:ascii="Times New Roman" w:hAnsi="Times New Roman" w:cs="Times New Roman"/>
          <w:sz w:val="22"/>
          <w:szCs w:val="22"/>
        </w:rPr>
      </w:pPr>
    </w:p>
    <w:p w14:paraId="077B0573" w14:textId="77777777" w:rsidR="00554FD4" w:rsidRPr="00DA300D" w:rsidRDefault="00554FD4" w:rsidP="00554FD4">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DA300D">
        <w:rPr>
          <w:rFonts w:ascii="Times New Roman" w:hAnsi="Times New Roman" w:cs="Times New Roman"/>
          <w:b/>
          <w:bCs/>
          <w:i/>
          <w:iCs/>
          <w:sz w:val="22"/>
          <w:szCs w:val="22"/>
        </w:rPr>
        <w:t>Leases</w:t>
      </w:r>
    </w:p>
    <w:p w14:paraId="158CD29D" w14:textId="77777777" w:rsidR="00554FD4" w:rsidRPr="00DA300D" w:rsidRDefault="00554FD4" w:rsidP="00554FD4">
      <w:pPr>
        <w:pStyle w:val="BodyText"/>
        <w:ind w:left="540" w:right="0"/>
        <w:jc w:val="both"/>
        <w:rPr>
          <w:rFonts w:ascii="Times New Roman" w:hAnsi="Times New Roman" w:cs="Times New Roman"/>
          <w:sz w:val="22"/>
          <w:szCs w:val="22"/>
        </w:rPr>
      </w:pPr>
    </w:p>
    <w:p w14:paraId="56788F99" w14:textId="77777777" w:rsidR="00554FD4" w:rsidRPr="00DA300D" w:rsidRDefault="00554FD4" w:rsidP="00554FD4">
      <w:pPr>
        <w:spacing w:after="0" w:line="240" w:lineRule="atLeast"/>
        <w:ind w:left="545" w:right="15" w:hanging="5"/>
        <w:jc w:val="both"/>
        <w:rPr>
          <w:rFonts w:ascii="Times New Roman" w:hAnsi="Times New Roman" w:cs="Times New Roman"/>
          <w:szCs w:val="22"/>
          <w:cs/>
        </w:rPr>
      </w:pPr>
      <w:r w:rsidRPr="00DA300D">
        <w:rPr>
          <w:rFonts w:ascii="Times New Roman" w:hAnsi="Times New Roman" w:cs="Times New Roman"/>
          <w:szCs w:val="22"/>
        </w:rPr>
        <w:t>At inception of a contract, the Group/Company assesses whether a contract is, or contains, a lease by assess whether a contract conveys the right to control the use of an identified asset.</w:t>
      </w:r>
    </w:p>
    <w:p w14:paraId="6A29D41F" w14:textId="77777777" w:rsidR="00554FD4" w:rsidRPr="00DA300D" w:rsidRDefault="00554FD4" w:rsidP="00554FD4">
      <w:pPr>
        <w:pStyle w:val="BodyText"/>
        <w:ind w:left="540" w:right="0"/>
        <w:jc w:val="both"/>
        <w:rPr>
          <w:rFonts w:ascii="Times New Roman" w:hAnsi="Times New Roman" w:cs="Times New Roman"/>
          <w:sz w:val="22"/>
          <w:szCs w:val="22"/>
        </w:rPr>
      </w:pPr>
    </w:p>
    <w:p w14:paraId="61BB868C" w14:textId="77777777" w:rsidR="00554FD4" w:rsidRPr="00DA300D" w:rsidRDefault="00554FD4" w:rsidP="00554FD4">
      <w:pPr>
        <w:pStyle w:val="BodyText"/>
        <w:ind w:left="540" w:right="0"/>
        <w:jc w:val="both"/>
        <w:rPr>
          <w:rFonts w:ascii="Times New Roman" w:hAnsi="Times New Roman" w:cs="Times New Roman"/>
          <w:i/>
          <w:iCs/>
          <w:sz w:val="22"/>
          <w:szCs w:val="22"/>
        </w:rPr>
      </w:pPr>
      <w:r w:rsidRPr="00DA300D">
        <w:rPr>
          <w:rFonts w:ascii="Times New Roman" w:hAnsi="Times New Roman" w:cs="Times New Roman"/>
          <w:i/>
          <w:iCs/>
          <w:sz w:val="22"/>
          <w:szCs w:val="22"/>
        </w:rPr>
        <w:t>As a lessee</w:t>
      </w:r>
    </w:p>
    <w:p w14:paraId="7225882A" w14:textId="77777777" w:rsidR="00554FD4" w:rsidRPr="00DA300D" w:rsidRDefault="00554FD4" w:rsidP="00554FD4">
      <w:pPr>
        <w:pStyle w:val="BodyText"/>
        <w:ind w:left="540" w:right="0"/>
        <w:jc w:val="both"/>
        <w:rPr>
          <w:rFonts w:ascii="Times New Roman" w:hAnsi="Times New Roman" w:cs="Times New Roman"/>
          <w:sz w:val="22"/>
          <w:szCs w:val="22"/>
        </w:rPr>
      </w:pPr>
    </w:p>
    <w:p w14:paraId="24E5B543" w14:textId="77777777"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The Group/Company recognizes a right-of-use asset and a lease liability at the lease commencement date, except for leases of low-value assets and short-term leases which is recognized as an expense on a straight-line basis over the lease term.</w:t>
      </w:r>
    </w:p>
    <w:p w14:paraId="1B678483" w14:textId="77777777" w:rsidR="00554FD4" w:rsidRPr="00DA300D" w:rsidRDefault="00554FD4" w:rsidP="00554FD4">
      <w:pPr>
        <w:pStyle w:val="BodyText"/>
        <w:ind w:left="540" w:right="0"/>
        <w:jc w:val="both"/>
        <w:rPr>
          <w:rFonts w:ascii="Times New Roman" w:hAnsi="Times New Roman" w:cs="Times New Roman"/>
          <w:sz w:val="22"/>
          <w:szCs w:val="22"/>
        </w:rPr>
      </w:pPr>
    </w:p>
    <w:p w14:paraId="6D535FC4" w14:textId="77777777" w:rsidR="00554FD4" w:rsidRPr="00DA300D" w:rsidRDefault="00554FD4" w:rsidP="00554FD4">
      <w:pPr>
        <w:pStyle w:val="BodyText"/>
        <w:ind w:left="540" w:right="0"/>
        <w:jc w:val="both"/>
        <w:rPr>
          <w:rFonts w:ascii="Times New Roman" w:hAnsi="Times New Roman" w:cs="Times New Roman"/>
          <w:i/>
          <w:iCs/>
          <w:sz w:val="22"/>
          <w:szCs w:val="22"/>
        </w:rPr>
      </w:pPr>
      <w:r w:rsidRPr="00DA300D">
        <w:rPr>
          <w:rFonts w:ascii="Times New Roman" w:hAnsi="Times New Roman" w:cs="Times New Roman"/>
          <w:i/>
          <w:iCs/>
          <w:sz w:val="22"/>
          <w:szCs w:val="22"/>
        </w:rPr>
        <w:t>Right-of-use asset</w:t>
      </w:r>
    </w:p>
    <w:p w14:paraId="328DDBAA" w14:textId="77777777" w:rsidR="00554FD4" w:rsidRPr="00DA300D" w:rsidRDefault="00554FD4" w:rsidP="00554FD4">
      <w:pPr>
        <w:pStyle w:val="BodyText"/>
        <w:ind w:left="540" w:right="0"/>
        <w:jc w:val="both"/>
        <w:rPr>
          <w:rFonts w:ascii="Times New Roman" w:hAnsi="Times New Roman" w:cs="Times New Roman"/>
          <w:sz w:val="22"/>
          <w:szCs w:val="22"/>
        </w:rPr>
      </w:pPr>
    </w:p>
    <w:p w14:paraId="0730CD2C" w14:textId="77777777"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w:t>
      </w:r>
    </w:p>
    <w:p w14:paraId="763BBE3D" w14:textId="77777777" w:rsidR="00554FD4" w:rsidRPr="00DA300D" w:rsidRDefault="00554FD4" w:rsidP="00554FD4">
      <w:pPr>
        <w:pStyle w:val="BodyText"/>
        <w:ind w:left="540" w:right="0"/>
        <w:jc w:val="both"/>
        <w:rPr>
          <w:rFonts w:ascii="Times New Roman" w:hAnsi="Times New Roman" w:cs="Times New Roman"/>
          <w:sz w:val="22"/>
          <w:szCs w:val="22"/>
        </w:rPr>
      </w:pPr>
    </w:p>
    <w:p w14:paraId="6CFE1F45" w14:textId="77777777"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Depreciation is charged to profit or loss on a straight-line method from the commencement date to the end of the lease term, unless the lease transfers ownership of the underlying asset to the Group/Company by the end of the lease term or the cost of the right-of-use asset reflects that the Group/Company will exercise a purchase option.  In that case the right-of-use asset will be depreciated over the useful life of the underlying asset, which is determined on the same basis as those of property and equipment.</w:t>
      </w:r>
    </w:p>
    <w:p w14:paraId="6C0296AB" w14:textId="77777777" w:rsidR="00554FD4" w:rsidRPr="00DA300D" w:rsidRDefault="00554FD4" w:rsidP="00554FD4">
      <w:pPr>
        <w:pStyle w:val="BodyText"/>
        <w:ind w:left="540" w:right="0"/>
        <w:jc w:val="both"/>
        <w:rPr>
          <w:rFonts w:ascii="Times New Roman" w:hAnsi="Times New Roman" w:cs="Times New Roman"/>
          <w:sz w:val="22"/>
          <w:szCs w:val="22"/>
        </w:rPr>
      </w:pPr>
    </w:p>
    <w:p w14:paraId="3A5B2106" w14:textId="77777777" w:rsidR="00554FD4" w:rsidRPr="00DA300D" w:rsidRDefault="00554FD4" w:rsidP="00554FD4">
      <w:pPr>
        <w:pStyle w:val="BodyText"/>
        <w:ind w:left="540" w:right="0"/>
        <w:jc w:val="both"/>
        <w:rPr>
          <w:rFonts w:ascii="Times New Roman" w:hAnsi="Times New Roman" w:cs="Times New Roman"/>
          <w:i/>
          <w:iCs/>
          <w:sz w:val="22"/>
          <w:szCs w:val="22"/>
        </w:rPr>
      </w:pPr>
      <w:r w:rsidRPr="00DA300D">
        <w:rPr>
          <w:rFonts w:ascii="Times New Roman" w:hAnsi="Times New Roman" w:cs="Times New Roman"/>
          <w:i/>
          <w:iCs/>
          <w:sz w:val="22"/>
          <w:szCs w:val="22"/>
        </w:rPr>
        <w:t>The lease liability</w:t>
      </w:r>
    </w:p>
    <w:p w14:paraId="550EA33E" w14:textId="77777777" w:rsidR="00554FD4" w:rsidRPr="00DA300D" w:rsidRDefault="00554FD4" w:rsidP="00554FD4">
      <w:pPr>
        <w:pStyle w:val="BodyText"/>
        <w:ind w:left="540" w:right="0"/>
        <w:jc w:val="both"/>
        <w:rPr>
          <w:rFonts w:ascii="Times New Roman" w:hAnsi="Times New Roman" w:cs="Times New Roman"/>
          <w:sz w:val="22"/>
          <w:szCs w:val="22"/>
        </w:rPr>
      </w:pPr>
    </w:p>
    <w:p w14:paraId="2D9966FA" w14:textId="77777777"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The lease liability is initially measured at the present value of the lease payments that are not paid at the commencement date, discounted using the interest rate implicit in the lease or, if that rate cannot be readily determined, the Group’s/Company’s incremental borrowing rate.  The lease payments included fixed payments less any lease incentive receivable, variable lease payments that depend on an index or a rate, and amounts expected to be payable under a residual value guarantee.  The lease payments also include amount under purchase, extension or termination option if the Group/Company is reasonably certain to exercise option.  Variable lease payments that do not depend on index or a rate are recognized as expenses in the accounting period in which they are incurred.</w:t>
      </w:r>
    </w:p>
    <w:p w14:paraId="71105C69" w14:textId="77777777" w:rsidR="00A15871" w:rsidRPr="00DA300D" w:rsidRDefault="00A15871" w:rsidP="00554FD4">
      <w:pPr>
        <w:pStyle w:val="BodyText"/>
        <w:ind w:left="540" w:right="0"/>
        <w:jc w:val="both"/>
        <w:rPr>
          <w:rFonts w:ascii="Times New Roman" w:hAnsi="Times New Roman" w:cs="Times New Roman"/>
          <w:sz w:val="22"/>
          <w:szCs w:val="22"/>
        </w:rPr>
      </w:pPr>
    </w:p>
    <w:p w14:paraId="1BB60EF3" w14:textId="77777777" w:rsidR="006141FE" w:rsidRDefault="006141FE">
      <w:pPr>
        <w:spacing w:after="0" w:line="240" w:lineRule="auto"/>
        <w:rPr>
          <w:rFonts w:ascii="Times New Roman" w:eastAsia="Cordia New" w:hAnsi="Times New Roman" w:cs="Times New Roman"/>
          <w:szCs w:val="22"/>
        </w:rPr>
      </w:pPr>
      <w:r>
        <w:rPr>
          <w:rFonts w:ascii="Times New Roman" w:hAnsi="Times New Roman" w:cs="Times New Roman"/>
          <w:szCs w:val="22"/>
        </w:rPr>
        <w:br w:type="page"/>
      </w:r>
    </w:p>
    <w:p w14:paraId="32683BD9" w14:textId="77777777"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The lease liability is measured at amortized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14:paraId="63CCB6D1" w14:textId="77777777" w:rsidR="00554FD4" w:rsidRPr="00DA300D" w:rsidRDefault="00554FD4" w:rsidP="00554FD4">
      <w:pPr>
        <w:pStyle w:val="BodyText"/>
        <w:ind w:left="540" w:right="0"/>
        <w:jc w:val="both"/>
        <w:rPr>
          <w:rFonts w:ascii="Times New Roman" w:hAnsi="Times New Roman" w:cs="Times New Roman"/>
          <w:sz w:val="22"/>
          <w:szCs w:val="22"/>
        </w:rPr>
      </w:pPr>
    </w:p>
    <w:p w14:paraId="3F8E589A" w14:textId="77777777" w:rsidR="00554FD4" w:rsidRPr="00DA300D" w:rsidRDefault="00554FD4" w:rsidP="00554FD4">
      <w:pPr>
        <w:pStyle w:val="BodyText"/>
        <w:ind w:left="540" w:right="0"/>
        <w:jc w:val="both"/>
        <w:rPr>
          <w:rFonts w:ascii="Times New Roman" w:hAnsi="Times New Roman" w:cs="Times New Roman"/>
          <w:i/>
          <w:iCs/>
          <w:sz w:val="22"/>
          <w:szCs w:val="22"/>
        </w:rPr>
      </w:pPr>
      <w:r w:rsidRPr="00DA300D">
        <w:rPr>
          <w:rFonts w:ascii="Times New Roman" w:hAnsi="Times New Roman" w:cs="Times New Roman"/>
          <w:i/>
          <w:iCs/>
          <w:sz w:val="22"/>
          <w:szCs w:val="22"/>
        </w:rPr>
        <w:t>As a lessor</w:t>
      </w:r>
    </w:p>
    <w:p w14:paraId="52E9DC45" w14:textId="77777777" w:rsidR="00554FD4" w:rsidRPr="00DA300D" w:rsidRDefault="00554FD4" w:rsidP="00554FD4">
      <w:pPr>
        <w:pStyle w:val="BodyText"/>
        <w:ind w:left="540" w:right="0"/>
        <w:jc w:val="both"/>
        <w:rPr>
          <w:rFonts w:ascii="Times New Roman" w:hAnsi="Times New Roman" w:cs="Times New Roman"/>
          <w:sz w:val="22"/>
          <w:szCs w:val="22"/>
        </w:rPr>
      </w:pPr>
    </w:p>
    <w:p w14:paraId="70B4121D" w14:textId="77777777"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When the Group/Company acts as a lessor, it determines at lease inception whether the lease transfers substantially all of the risks and rewards incidental to ownership of the underlying asset.  If this is the case, then the lease is a finance lease; if not, then it is an operating lease.</w:t>
      </w:r>
    </w:p>
    <w:p w14:paraId="4727D493" w14:textId="77777777" w:rsidR="00554FD4" w:rsidRPr="00DA300D" w:rsidRDefault="00554FD4" w:rsidP="00554FD4">
      <w:pPr>
        <w:pStyle w:val="BodyText"/>
        <w:ind w:left="540" w:right="0"/>
        <w:jc w:val="both"/>
        <w:rPr>
          <w:rFonts w:ascii="Times New Roman" w:hAnsi="Times New Roman" w:cs="Times New Roman"/>
          <w:sz w:val="22"/>
          <w:szCs w:val="22"/>
        </w:rPr>
      </w:pPr>
    </w:p>
    <w:p w14:paraId="5E12F6EC" w14:textId="77777777"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The Group</w:t>
      </w:r>
      <w:r w:rsidRPr="00DA300D">
        <w:rPr>
          <w:rFonts w:ascii="Times New Roman" w:hAnsi="Times New Roman" w:cstheme="minorBidi"/>
          <w:sz w:val="22"/>
          <w:szCs w:val="22"/>
        </w:rPr>
        <w:t>/Company</w:t>
      </w:r>
      <w:r w:rsidRPr="00DA300D">
        <w:rPr>
          <w:rFonts w:ascii="Times New Roman" w:hAnsi="Times New Roman" w:cs="Times New Roman"/>
          <w:sz w:val="22"/>
          <w:szCs w:val="22"/>
        </w:rPr>
        <w:t xml:space="preserve"> recognizes lease payments received under operating leases as rental income on a straight-line basis over the lease term as part of other income.  Initial direct costs incurred in arranging an operating lease are added to the carrying amount of the leased asset and recognized over the lease term on the same basis as rental income.  Contingent rents are recognized as rental income in the accounting period in which they are earned.</w:t>
      </w:r>
    </w:p>
    <w:p w14:paraId="1897AEAD" w14:textId="77777777" w:rsidR="00554FD4" w:rsidRPr="00DA300D" w:rsidRDefault="00554FD4" w:rsidP="00554FD4">
      <w:pPr>
        <w:pStyle w:val="BodyText"/>
        <w:ind w:left="540" w:right="0"/>
        <w:jc w:val="both"/>
        <w:rPr>
          <w:rFonts w:ascii="Times New Roman" w:hAnsi="Times New Roman" w:cs="Times New Roman"/>
          <w:sz w:val="22"/>
          <w:szCs w:val="22"/>
        </w:rPr>
      </w:pPr>
    </w:p>
    <w:p w14:paraId="0E14EEC1" w14:textId="77777777"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The Group/Company recognizes finance lease receivables at the amount of the Group’s/Company’s net investment in the lease, which comprises the present value of the lease payments and any unguaranteed residual value, discounted using the interest rate implicit in the lease.  Finance lease income is allocated to accounting periods so as to reflect a constant periodic rate of return on the Group’s/Company’s net investment outstanding in respect of the leases.</w:t>
      </w:r>
    </w:p>
    <w:p w14:paraId="541815AA" w14:textId="77777777" w:rsidR="00554FD4" w:rsidRPr="00DA300D" w:rsidRDefault="00554FD4" w:rsidP="00554FD4">
      <w:pPr>
        <w:pStyle w:val="BodyText"/>
        <w:ind w:left="540" w:right="0"/>
        <w:jc w:val="both"/>
        <w:rPr>
          <w:rFonts w:ascii="Times New Roman" w:hAnsi="Times New Roman" w:cs="Times New Roman"/>
          <w:sz w:val="22"/>
          <w:szCs w:val="22"/>
        </w:rPr>
      </w:pPr>
    </w:p>
    <w:p w14:paraId="3B03F366" w14:textId="77777777" w:rsidR="00554FD4" w:rsidRPr="00DA300D" w:rsidRDefault="00554FD4" w:rsidP="00554FD4">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DA300D">
        <w:rPr>
          <w:rFonts w:ascii="Times New Roman" w:hAnsi="Times New Roman" w:cs="Times New Roman"/>
          <w:b/>
          <w:bCs/>
          <w:i/>
          <w:iCs/>
          <w:sz w:val="22"/>
          <w:szCs w:val="22"/>
        </w:rPr>
        <w:t>Impairment</w:t>
      </w:r>
      <w:r w:rsidRPr="00DA300D">
        <w:rPr>
          <w:rFonts w:ascii="Times New Roman" w:hAnsi="Times New Roman" w:cs="Times New Roman"/>
          <w:b/>
          <w:bCs/>
          <w:i/>
          <w:iCs/>
          <w:sz w:val="22"/>
          <w:szCs w:val="22"/>
          <w:cs/>
        </w:rPr>
        <w:t xml:space="preserve"> </w:t>
      </w:r>
      <w:r w:rsidRPr="00DA300D">
        <w:rPr>
          <w:rFonts w:ascii="Times New Roman" w:hAnsi="Times New Roman" w:cs="Times New Roman"/>
          <w:b/>
          <w:bCs/>
          <w:i/>
          <w:iCs/>
          <w:sz w:val="22"/>
          <w:szCs w:val="22"/>
        </w:rPr>
        <w:t>of assets</w:t>
      </w:r>
    </w:p>
    <w:p w14:paraId="219D6553" w14:textId="77777777" w:rsidR="00554FD4" w:rsidRPr="00DA300D" w:rsidRDefault="00554FD4" w:rsidP="00554FD4">
      <w:pPr>
        <w:pStyle w:val="BodyText"/>
        <w:ind w:left="540" w:right="0"/>
        <w:jc w:val="both"/>
        <w:rPr>
          <w:rFonts w:ascii="Times New Roman" w:hAnsi="Times New Roman" w:cs="Times New Roman"/>
          <w:sz w:val="22"/>
          <w:szCs w:val="22"/>
        </w:rPr>
      </w:pPr>
    </w:p>
    <w:p w14:paraId="2E44EFC1" w14:textId="77777777" w:rsidR="00554FD4" w:rsidRPr="00DA300D" w:rsidRDefault="00682EF4" w:rsidP="00554FD4">
      <w:pPr>
        <w:pStyle w:val="BodyText"/>
        <w:ind w:left="0" w:right="0" w:firstLine="0"/>
        <w:jc w:val="both"/>
        <w:rPr>
          <w:rFonts w:ascii="Times New Roman" w:hAnsi="Times New Roman" w:cs="Times New Roman"/>
          <w:b/>
          <w:bCs/>
          <w:i/>
          <w:iCs/>
          <w:sz w:val="22"/>
          <w:szCs w:val="22"/>
        </w:rPr>
      </w:pPr>
      <w:r w:rsidRPr="00DA300D">
        <w:rPr>
          <w:rFonts w:ascii="Times New Roman" w:hAnsi="Times New Roman" w:cs="Times New Roman"/>
          <w:b/>
          <w:bCs/>
          <w:i/>
          <w:iCs/>
          <w:sz w:val="22"/>
          <w:szCs w:val="22"/>
        </w:rPr>
        <w:t xml:space="preserve">3.12.1 </w:t>
      </w:r>
      <w:r w:rsidR="00554FD4" w:rsidRPr="00DA300D">
        <w:rPr>
          <w:rFonts w:ascii="Times New Roman" w:hAnsi="Times New Roman" w:cs="Times New Roman"/>
          <w:b/>
          <w:bCs/>
          <w:i/>
          <w:iCs/>
          <w:sz w:val="22"/>
          <w:szCs w:val="22"/>
        </w:rPr>
        <w:t>Impairment of financial assets</w:t>
      </w:r>
    </w:p>
    <w:p w14:paraId="25AE8759" w14:textId="77777777" w:rsidR="00554FD4" w:rsidRPr="00DA300D" w:rsidRDefault="00554FD4" w:rsidP="00554FD4">
      <w:pPr>
        <w:pStyle w:val="BodyText"/>
        <w:ind w:left="540" w:right="0"/>
        <w:jc w:val="both"/>
        <w:rPr>
          <w:rFonts w:ascii="Times New Roman" w:hAnsi="Times New Roman" w:cs="Times New Roman"/>
          <w:sz w:val="22"/>
          <w:szCs w:val="22"/>
        </w:rPr>
      </w:pPr>
    </w:p>
    <w:p w14:paraId="338B18B5" w14:textId="77777777" w:rsidR="00554FD4" w:rsidRPr="00DA300D" w:rsidRDefault="00554FD4" w:rsidP="00554FD4">
      <w:pPr>
        <w:pStyle w:val="BodyText"/>
        <w:spacing w:line="240" w:lineRule="auto"/>
        <w:ind w:left="540" w:right="-54" w:firstLine="0"/>
        <w:rPr>
          <w:rFonts w:ascii="Times New Roman" w:hAnsi="Times New Roman" w:cs="Times New Roman"/>
          <w:sz w:val="22"/>
          <w:szCs w:val="22"/>
        </w:rPr>
      </w:pPr>
      <w:r w:rsidRPr="00DA300D">
        <w:rPr>
          <w:rFonts w:ascii="Times New Roman" w:hAnsi="Times New Roman" w:cs="Times New Roman"/>
          <w:sz w:val="22"/>
          <w:szCs w:val="22"/>
        </w:rPr>
        <w:t>The Group/Company recognizes allowances for expected credit losses (ECLs) on financial assets measured at amortized cost (including cash and cash equivalents, trade receivables and other receivables, and contract assets).</w:t>
      </w:r>
    </w:p>
    <w:p w14:paraId="7A3F9425" w14:textId="77777777" w:rsidR="00554FD4" w:rsidRPr="00DA300D" w:rsidRDefault="00554FD4" w:rsidP="00554FD4">
      <w:pPr>
        <w:pStyle w:val="BodyText"/>
        <w:ind w:left="540" w:right="0"/>
        <w:jc w:val="both"/>
        <w:rPr>
          <w:rFonts w:ascii="Times New Roman" w:hAnsi="Times New Roman" w:cs="Times New Roman"/>
          <w:sz w:val="22"/>
          <w:szCs w:val="22"/>
        </w:rPr>
      </w:pPr>
    </w:p>
    <w:p w14:paraId="742338B6" w14:textId="77777777" w:rsidR="00554FD4" w:rsidRPr="00DA300D" w:rsidRDefault="00554FD4" w:rsidP="00554FD4">
      <w:pPr>
        <w:pStyle w:val="BodyText"/>
        <w:spacing w:line="240" w:lineRule="auto"/>
        <w:ind w:left="540" w:right="-54" w:firstLine="0"/>
        <w:jc w:val="both"/>
        <w:rPr>
          <w:rFonts w:ascii="Times New Roman" w:hAnsi="Times New Roman" w:cs="Times New Roman"/>
          <w:i/>
          <w:iCs/>
          <w:sz w:val="22"/>
          <w:szCs w:val="22"/>
        </w:rPr>
      </w:pPr>
      <w:r w:rsidRPr="00DA300D">
        <w:rPr>
          <w:rFonts w:ascii="Times New Roman" w:hAnsi="Times New Roman" w:cs="Times New Roman"/>
          <w:i/>
          <w:iCs/>
          <w:sz w:val="22"/>
          <w:szCs w:val="22"/>
        </w:rPr>
        <w:t>Measurement of ECLs</w:t>
      </w:r>
    </w:p>
    <w:p w14:paraId="0643A644" w14:textId="77777777" w:rsidR="00554FD4" w:rsidRPr="00DA300D" w:rsidRDefault="00554FD4" w:rsidP="00554FD4">
      <w:pPr>
        <w:pStyle w:val="BodyText"/>
        <w:ind w:left="540" w:right="0"/>
        <w:jc w:val="both"/>
        <w:rPr>
          <w:rFonts w:ascii="Times New Roman" w:hAnsi="Times New Roman" w:cs="Times New Roman"/>
          <w:sz w:val="22"/>
          <w:szCs w:val="22"/>
        </w:rPr>
      </w:pPr>
    </w:p>
    <w:p w14:paraId="6C4E33D3" w14:textId="77777777" w:rsidR="00554FD4" w:rsidRPr="00DA300D" w:rsidRDefault="00554FD4" w:rsidP="00554FD4">
      <w:pPr>
        <w:pStyle w:val="BodyText"/>
        <w:spacing w:line="240" w:lineRule="auto"/>
        <w:ind w:left="540" w:right="-54" w:firstLine="0"/>
        <w:rPr>
          <w:rFonts w:ascii="Times New Roman" w:hAnsi="Times New Roman" w:cs="Times New Roman"/>
          <w:sz w:val="22"/>
          <w:szCs w:val="22"/>
        </w:rPr>
      </w:pPr>
      <w:r w:rsidRPr="00DA300D">
        <w:rPr>
          <w:rFonts w:ascii="Times New Roman" w:hAnsi="Times New Roman" w:cs="Times New Roman"/>
          <w:sz w:val="22"/>
          <w:szCs w:val="22"/>
        </w:rPr>
        <w:t>ECLs</w:t>
      </w:r>
      <w:r w:rsidRPr="00DA300D">
        <w:rPr>
          <w:rFonts w:ascii="Times New Roman" w:hAnsi="Times New Roman" w:cs="Times New Roman"/>
          <w:color w:val="000000"/>
          <w:sz w:val="22"/>
          <w:szCs w:val="22"/>
        </w:rPr>
        <w:t xml:space="preserve"> are a probability-weighted estimate of credit losses.  Credit losses are measured as the present value of all cash shortfalls (i.e. the difference between the cash flows due to the entity in accordance with the contract and the cash flows that the Group/Company expects to receive).  ECLs are discounted at the </w:t>
      </w:r>
      <w:r w:rsidRPr="00DA300D">
        <w:rPr>
          <w:rFonts w:ascii="Times New Roman" w:hAnsi="Times New Roman" w:cs="Times New Roman"/>
          <w:sz w:val="22"/>
          <w:szCs w:val="22"/>
        </w:rPr>
        <w:t>effective interest rate of the financial asset.</w:t>
      </w:r>
    </w:p>
    <w:p w14:paraId="0F271D8A" w14:textId="77777777" w:rsidR="00554FD4" w:rsidRPr="00DA300D" w:rsidRDefault="00554FD4" w:rsidP="00554FD4">
      <w:pPr>
        <w:pStyle w:val="BodyText"/>
        <w:spacing w:line="240" w:lineRule="auto"/>
        <w:ind w:left="540" w:right="-54" w:firstLine="0"/>
        <w:jc w:val="both"/>
        <w:rPr>
          <w:rFonts w:ascii="Times New Roman" w:hAnsi="Times New Roman" w:cs="Times New Roman"/>
          <w:sz w:val="22"/>
          <w:szCs w:val="22"/>
        </w:rPr>
      </w:pPr>
    </w:p>
    <w:p w14:paraId="6AA50295" w14:textId="77777777" w:rsidR="00554FD4" w:rsidRPr="00DA300D" w:rsidRDefault="00554FD4" w:rsidP="00554FD4">
      <w:pPr>
        <w:pStyle w:val="BodyText"/>
        <w:spacing w:line="240" w:lineRule="auto"/>
        <w:ind w:left="540" w:right="-54" w:firstLine="0"/>
        <w:jc w:val="both"/>
        <w:rPr>
          <w:rFonts w:ascii="Times New Roman" w:hAnsi="Times New Roman" w:cs="Times New Roman"/>
          <w:color w:val="000000"/>
          <w:sz w:val="22"/>
          <w:szCs w:val="22"/>
        </w:rPr>
      </w:pPr>
      <w:r w:rsidRPr="00DA300D">
        <w:rPr>
          <w:rFonts w:ascii="Times New Roman" w:hAnsi="Times New Roman" w:cs="Times New Roman"/>
          <w:sz w:val="22"/>
          <w:szCs w:val="22"/>
        </w:rPr>
        <w:t>ECLs</w:t>
      </w:r>
      <w:r w:rsidRPr="00DA300D">
        <w:rPr>
          <w:rFonts w:ascii="Times New Roman" w:hAnsi="Times New Roman" w:cs="Times New Roman"/>
          <w:color w:val="000000"/>
          <w:sz w:val="22"/>
          <w:szCs w:val="22"/>
        </w:rPr>
        <w:t xml:space="preserve"> are measured on either of the following bases:</w:t>
      </w:r>
    </w:p>
    <w:p w14:paraId="57610AF5" w14:textId="77777777" w:rsidR="00554FD4" w:rsidRPr="00DA300D" w:rsidRDefault="00554FD4" w:rsidP="00554FD4">
      <w:pPr>
        <w:pStyle w:val="BodyText"/>
        <w:spacing w:line="240" w:lineRule="auto"/>
        <w:ind w:left="540" w:right="-54" w:firstLine="0"/>
        <w:jc w:val="both"/>
        <w:rPr>
          <w:rFonts w:ascii="Times New Roman" w:hAnsi="Times New Roman" w:cs="Times New Roman"/>
          <w:color w:val="000000"/>
          <w:sz w:val="22"/>
          <w:szCs w:val="22"/>
        </w:rPr>
      </w:pPr>
    </w:p>
    <w:p w14:paraId="40EE4A5F" w14:textId="77777777" w:rsidR="00554FD4" w:rsidRPr="00DA300D" w:rsidRDefault="00554FD4" w:rsidP="00554FD4">
      <w:pPr>
        <w:autoSpaceDE w:val="0"/>
        <w:autoSpaceDN w:val="0"/>
        <w:adjustRightInd w:val="0"/>
        <w:spacing w:after="0" w:line="240" w:lineRule="atLeast"/>
        <w:ind w:left="851" w:hanging="311"/>
        <w:jc w:val="thaiDistribute"/>
        <w:rPr>
          <w:rFonts w:ascii="Times New Roman" w:hAnsi="Times New Roman" w:cs="Times New Roman"/>
          <w:color w:val="000000"/>
          <w:szCs w:val="22"/>
        </w:rPr>
      </w:pPr>
      <w:r w:rsidRPr="00DA300D">
        <w:rPr>
          <w:rFonts w:ascii="Times New Roman" w:hAnsi="Times New Roman" w:cs="Times New Roman"/>
          <w:color w:val="000000"/>
          <w:szCs w:val="22"/>
        </w:rPr>
        <w:t>-</w:t>
      </w:r>
      <w:r w:rsidRPr="00DA300D">
        <w:rPr>
          <w:rFonts w:ascii="Times New Roman" w:hAnsi="Times New Roman" w:cs="Times New Roman"/>
          <w:color w:val="000000"/>
          <w:szCs w:val="22"/>
        </w:rPr>
        <w:tab/>
        <w:t>12-month ECLs: these are losses that are expected to result from possible default events within the 12 months after the reporting date; or</w:t>
      </w:r>
    </w:p>
    <w:p w14:paraId="10A7F189" w14:textId="77777777" w:rsidR="00554FD4" w:rsidRPr="00DA300D" w:rsidRDefault="00554FD4" w:rsidP="00554FD4">
      <w:pPr>
        <w:autoSpaceDE w:val="0"/>
        <w:autoSpaceDN w:val="0"/>
        <w:adjustRightInd w:val="0"/>
        <w:spacing w:after="0" w:line="200" w:lineRule="exact"/>
        <w:ind w:left="851" w:hanging="312"/>
        <w:jc w:val="thaiDistribute"/>
        <w:rPr>
          <w:rFonts w:ascii="Times New Roman" w:hAnsi="Times New Roman" w:cs="Times New Roman"/>
          <w:color w:val="000000"/>
          <w:szCs w:val="22"/>
        </w:rPr>
      </w:pPr>
    </w:p>
    <w:p w14:paraId="15E9D224" w14:textId="77777777" w:rsidR="00554FD4" w:rsidRPr="00DA300D" w:rsidRDefault="00554FD4" w:rsidP="00554FD4">
      <w:pPr>
        <w:autoSpaceDE w:val="0"/>
        <w:autoSpaceDN w:val="0"/>
        <w:adjustRightInd w:val="0"/>
        <w:spacing w:after="0" w:line="240" w:lineRule="atLeast"/>
        <w:ind w:left="851" w:hanging="312"/>
        <w:jc w:val="thaiDistribute"/>
        <w:rPr>
          <w:rFonts w:ascii="Times New Roman" w:hAnsi="Times New Roman" w:cs="Times New Roman"/>
          <w:color w:val="000000"/>
          <w:szCs w:val="22"/>
        </w:rPr>
      </w:pPr>
      <w:r w:rsidRPr="00DA300D">
        <w:rPr>
          <w:rFonts w:ascii="Times New Roman" w:hAnsi="Times New Roman" w:cs="Times New Roman"/>
          <w:color w:val="000000"/>
          <w:szCs w:val="22"/>
        </w:rPr>
        <w:t>-</w:t>
      </w:r>
      <w:r w:rsidRPr="00DA300D">
        <w:rPr>
          <w:rFonts w:ascii="Times New Roman" w:hAnsi="Times New Roman" w:cs="Times New Roman"/>
          <w:color w:val="000000"/>
          <w:szCs w:val="22"/>
        </w:rPr>
        <w:tab/>
        <w:t>lifetime ECLs: these are losses that are expected to result from all possible default events over the expected lives of a financial instrument.</w:t>
      </w:r>
    </w:p>
    <w:p w14:paraId="462F597D" w14:textId="77777777" w:rsidR="00554FD4" w:rsidRPr="00DA300D" w:rsidRDefault="00554FD4" w:rsidP="00554FD4">
      <w:pPr>
        <w:pStyle w:val="ListParagraph"/>
        <w:ind w:left="567" w:right="-54" w:firstLine="0"/>
        <w:jc w:val="both"/>
        <w:rPr>
          <w:rFonts w:ascii="Times New Roman" w:hAnsi="Times New Roman" w:cs="Times New Roman"/>
          <w:color w:val="000000"/>
          <w:sz w:val="22"/>
          <w:szCs w:val="22"/>
        </w:rPr>
      </w:pPr>
    </w:p>
    <w:p w14:paraId="2188E2E9" w14:textId="77777777" w:rsidR="00554FD4" w:rsidRPr="00DA300D" w:rsidRDefault="009F6084" w:rsidP="00554FD4">
      <w:pPr>
        <w:pStyle w:val="BodyText"/>
        <w:spacing w:line="240" w:lineRule="auto"/>
        <w:ind w:left="540" w:right="-54" w:firstLine="0"/>
        <w:rPr>
          <w:rFonts w:ascii="Times New Roman" w:hAnsi="Times New Roman" w:cs="Times New Roman"/>
          <w:sz w:val="22"/>
          <w:szCs w:val="22"/>
        </w:rPr>
      </w:pPr>
      <w:r w:rsidRPr="00DA300D">
        <w:rPr>
          <w:rFonts w:ascii="Times New Roman" w:hAnsi="Times New Roman" w:cs="Times New Roman"/>
          <w:color w:val="000000"/>
          <w:sz w:val="22"/>
          <w:szCs w:val="22"/>
        </w:rPr>
        <w:t>ECLs</w:t>
      </w:r>
      <w:r w:rsidR="00554FD4" w:rsidRPr="00DA300D">
        <w:rPr>
          <w:rFonts w:ascii="Times New Roman" w:hAnsi="Times New Roman" w:cs="Times New Roman"/>
          <w:color w:val="000000"/>
          <w:sz w:val="22"/>
          <w:szCs w:val="22"/>
        </w:rPr>
        <w:t xml:space="preserve"> for trade receivables, other current receivables and contract assets are always measured at an amount equal to lifetime ECLs.  ECLs on these financial assets are estimated using a provision matrix based on the group’s historical credit loss experience, adjusted for factors that are specific to the </w:t>
      </w:r>
      <w:r w:rsidR="00554FD4" w:rsidRPr="00DA300D">
        <w:rPr>
          <w:rFonts w:ascii="Times New Roman" w:hAnsi="Times New Roman" w:cs="Times New Roman"/>
          <w:sz w:val="22"/>
          <w:szCs w:val="22"/>
        </w:rPr>
        <w:t>debtors and an assessment of both current and forecast general economic conditions at the reporting date.</w:t>
      </w:r>
    </w:p>
    <w:p w14:paraId="1B75B799" w14:textId="77777777" w:rsidR="00A15871" w:rsidRPr="00DA300D" w:rsidRDefault="00A15871" w:rsidP="00554FD4">
      <w:pPr>
        <w:pStyle w:val="BodyText"/>
        <w:ind w:left="540" w:right="-54" w:firstLine="0"/>
        <w:rPr>
          <w:rFonts w:ascii="Times New Roman" w:hAnsi="Times New Roman" w:cs="Times New Roman"/>
          <w:sz w:val="22"/>
          <w:szCs w:val="22"/>
        </w:rPr>
      </w:pPr>
    </w:p>
    <w:p w14:paraId="0E112FD8" w14:textId="77777777" w:rsidR="00554FD4" w:rsidRPr="00DA300D" w:rsidRDefault="009F6084" w:rsidP="00554FD4">
      <w:pPr>
        <w:pStyle w:val="BodyText"/>
        <w:ind w:left="540" w:right="-54" w:firstLine="0"/>
        <w:rPr>
          <w:rFonts w:ascii="Times New Roman" w:hAnsi="Times New Roman" w:cs="Times New Roman"/>
          <w:sz w:val="22"/>
          <w:szCs w:val="22"/>
        </w:rPr>
      </w:pPr>
      <w:r w:rsidRPr="00DA300D">
        <w:rPr>
          <w:rFonts w:ascii="Times New Roman" w:hAnsi="Times New Roman" w:cs="Times New Roman"/>
          <w:sz w:val="22"/>
          <w:szCs w:val="22"/>
        </w:rPr>
        <w:t>ECL</w:t>
      </w:r>
      <w:r w:rsidR="00554FD4" w:rsidRPr="00DA300D">
        <w:rPr>
          <w:rFonts w:ascii="Times New Roman" w:hAnsi="Times New Roman" w:cs="Times New Roman"/>
          <w:color w:val="000000"/>
          <w:sz w:val="22"/>
          <w:szCs w:val="22"/>
        </w:rPr>
        <w:t xml:space="preserve">s for all other financial instruments, the Group/Company recognizes ECLs equal to 12-month ECLs unless there has been a significant increase in credit risk of the financial instrument since initial recognition or credit-impaired financial assets, in which case the loss allowance is measured at an </w:t>
      </w:r>
      <w:r w:rsidR="00554FD4" w:rsidRPr="00DA300D">
        <w:rPr>
          <w:rFonts w:ascii="Times New Roman" w:hAnsi="Times New Roman" w:cs="Times New Roman"/>
          <w:sz w:val="22"/>
          <w:szCs w:val="22"/>
        </w:rPr>
        <w:t>amount equal to lifetime ECLs.</w:t>
      </w:r>
    </w:p>
    <w:p w14:paraId="44651AFB" w14:textId="77777777" w:rsidR="00554FD4" w:rsidRPr="00DA300D" w:rsidRDefault="00554FD4" w:rsidP="00554FD4">
      <w:pPr>
        <w:pStyle w:val="BodyText"/>
        <w:ind w:left="540" w:right="-54" w:firstLine="0"/>
        <w:jc w:val="both"/>
        <w:rPr>
          <w:rFonts w:ascii="Times New Roman" w:hAnsi="Times New Roman" w:cs="Times New Roman"/>
          <w:sz w:val="22"/>
          <w:szCs w:val="22"/>
        </w:rPr>
      </w:pPr>
    </w:p>
    <w:p w14:paraId="75C8DAC9" w14:textId="77777777" w:rsidR="00554FD4" w:rsidRPr="00DA300D" w:rsidRDefault="00554FD4" w:rsidP="00554FD4">
      <w:pPr>
        <w:pStyle w:val="BodyText"/>
        <w:ind w:left="540" w:right="-54" w:firstLine="0"/>
        <w:rPr>
          <w:rFonts w:ascii="Times New Roman" w:hAnsi="Times New Roman" w:cs="Times New Roman"/>
          <w:sz w:val="22"/>
          <w:szCs w:val="22"/>
        </w:rPr>
      </w:pPr>
      <w:r w:rsidRPr="00DA300D">
        <w:rPr>
          <w:rFonts w:ascii="Times New Roman" w:hAnsi="Times New Roman" w:cs="Times New Roman"/>
          <w:sz w:val="22"/>
          <w:szCs w:val="22"/>
        </w:rPr>
        <w:t>The</w:t>
      </w:r>
      <w:r w:rsidRPr="00DA300D">
        <w:rPr>
          <w:rFonts w:ascii="Times New Roman" w:hAnsi="Times New Roman" w:cs="Times New Roman"/>
          <w:color w:val="000000"/>
          <w:spacing w:val="-2"/>
          <w:sz w:val="22"/>
          <w:szCs w:val="22"/>
        </w:rPr>
        <w:t xml:space="preserve"> maximum period considered when estimating ECLs is the maximum contractual period over which </w:t>
      </w:r>
      <w:r w:rsidRPr="00DA300D">
        <w:rPr>
          <w:rFonts w:ascii="Times New Roman" w:hAnsi="Times New Roman" w:cs="Times New Roman"/>
          <w:sz w:val="22"/>
          <w:szCs w:val="22"/>
        </w:rPr>
        <w:t>the Group/Company is exposed to credit risk.</w:t>
      </w:r>
    </w:p>
    <w:p w14:paraId="357E356D" w14:textId="77777777" w:rsidR="00554FD4" w:rsidRPr="00DA300D" w:rsidRDefault="00554FD4" w:rsidP="00554FD4">
      <w:pPr>
        <w:pStyle w:val="BodyText"/>
        <w:ind w:left="540" w:right="-54" w:firstLine="0"/>
        <w:jc w:val="both"/>
        <w:rPr>
          <w:rFonts w:ascii="Times New Roman" w:hAnsi="Times New Roman" w:cs="Times New Roman"/>
          <w:sz w:val="22"/>
          <w:szCs w:val="22"/>
        </w:rPr>
      </w:pPr>
    </w:p>
    <w:p w14:paraId="45D4595C" w14:textId="77777777" w:rsidR="00554FD4" w:rsidRPr="00DA300D" w:rsidRDefault="00554FD4" w:rsidP="00554FD4">
      <w:pPr>
        <w:tabs>
          <w:tab w:val="left" w:pos="540"/>
        </w:tabs>
        <w:spacing w:after="0" w:line="240" w:lineRule="atLeast"/>
        <w:ind w:left="540"/>
        <w:jc w:val="thaiDistribute"/>
        <w:rPr>
          <w:rFonts w:ascii="Times New Roman" w:hAnsi="Times New Roman" w:cs="Times New Roman"/>
          <w:color w:val="000000"/>
          <w:szCs w:val="22"/>
        </w:rPr>
      </w:pPr>
      <w:r w:rsidRPr="00DA300D">
        <w:rPr>
          <w:rFonts w:ascii="Times New Roman" w:hAnsi="Times New Roman" w:cs="Times New Roman"/>
          <w:szCs w:val="22"/>
        </w:rPr>
        <w:t xml:space="preserve">The Group/Company </w:t>
      </w:r>
      <w:r w:rsidRPr="00DA300D">
        <w:rPr>
          <w:rFonts w:ascii="Times New Roman" w:hAnsi="Times New Roman" w:cs="Times New Roman"/>
          <w:color w:val="000000"/>
          <w:szCs w:val="22"/>
        </w:rPr>
        <w:t xml:space="preserve">assumes that the credit risk on a financial asset has increased significantly, significant deterioration in financial instrument’s credit rating, significant deterioration in the operating results of the debtor and existing or forecast changes in the technological, market, economic or legal environment that have a significant adverse effect on the debtor’s ability to meet its obligation to </w:t>
      </w:r>
      <w:r w:rsidRPr="00DA300D">
        <w:rPr>
          <w:rFonts w:ascii="Times New Roman" w:hAnsi="Times New Roman" w:cs="Times New Roman"/>
          <w:szCs w:val="22"/>
        </w:rPr>
        <w:t>the Group/Company</w:t>
      </w:r>
      <w:r w:rsidRPr="00DA300D">
        <w:rPr>
          <w:rFonts w:ascii="Times New Roman" w:hAnsi="Times New Roman" w:cs="Times New Roman"/>
          <w:color w:val="000000"/>
          <w:szCs w:val="22"/>
        </w:rPr>
        <w:t>.</w:t>
      </w:r>
    </w:p>
    <w:p w14:paraId="7E74F230" w14:textId="77777777" w:rsidR="005B2AC2" w:rsidRPr="00DA300D" w:rsidRDefault="005B2AC2" w:rsidP="00554FD4">
      <w:pPr>
        <w:spacing w:after="0" w:line="240" w:lineRule="atLeast"/>
        <w:ind w:left="540"/>
        <w:jc w:val="thaiDistribute"/>
        <w:rPr>
          <w:rFonts w:ascii="Times New Roman" w:hAnsi="Times New Roman" w:cs="Times New Roman"/>
          <w:szCs w:val="22"/>
        </w:rPr>
      </w:pPr>
    </w:p>
    <w:p w14:paraId="677C1E7C" w14:textId="77777777" w:rsidR="00554FD4" w:rsidRPr="00DA300D" w:rsidRDefault="00554FD4" w:rsidP="00554FD4">
      <w:pPr>
        <w:spacing w:after="0" w:line="240" w:lineRule="atLeast"/>
        <w:ind w:left="540"/>
        <w:jc w:val="thaiDistribute"/>
        <w:rPr>
          <w:rFonts w:ascii="Times New Roman" w:hAnsi="Times New Roman" w:cs="Times New Roman"/>
          <w:color w:val="000000"/>
          <w:szCs w:val="22"/>
        </w:rPr>
      </w:pPr>
      <w:r w:rsidRPr="00DA300D">
        <w:rPr>
          <w:rFonts w:ascii="Times New Roman" w:hAnsi="Times New Roman" w:cs="Times New Roman"/>
          <w:szCs w:val="22"/>
        </w:rPr>
        <w:t xml:space="preserve">The Group/Company </w:t>
      </w:r>
      <w:r w:rsidRPr="00DA300D">
        <w:rPr>
          <w:rFonts w:ascii="Times New Roman" w:hAnsi="Times New Roman" w:cs="Times New Roman"/>
          <w:color w:val="000000"/>
          <w:szCs w:val="22"/>
        </w:rPr>
        <w:t xml:space="preserve">considers a financial asset to be in default when: </w:t>
      </w:r>
    </w:p>
    <w:p w14:paraId="1FAA6F6A" w14:textId="77777777" w:rsidR="00554FD4" w:rsidRPr="00DA300D" w:rsidRDefault="00554FD4" w:rsidP="00554FD4">
      <w:pPr>
        <w:spacing w:after="0" w:line="240" w:lineRule="atLeast"/>
        <w:ind w:left="540" w:firstLine="311"/>
        <w:jc w:val="thaiDistribute"/>
        <w:rPr>
          <w:rFonts w:ascii="Times New Roman" w:hAnsi="Times New Roman" w:cs="Times New Roman"/>
          <w:color w:val="000000"/>
          <w:szCs w:val="22"/>
        </w:rPr>
      </w:pPr>
    </w:p>
    <w:p w14:paraId="6880EC5A" w14:textId="77777777" w:rsidR="00554FD4" w:rsidRPr="00DA300D" w:rsidRDefault="00554FD4" w:rsidP="002A7BB5">
      <w:pPr>
        <w:pStyle w:val="ListParagraph"/>
        <w:numPr>
          <w:ilvl w:val="0"/>
          <w:numId w:val="13"/>
        </w:numPr>
        <w:ind w:left="900" w:right="0"/>
        <w:jc w:val="thaiDistribute"/>
        <w:rPr>
          <w:rFonts w:ascii="Times New Roman" w:hAnsi="Times New Roman" w:cs="Times New Roman"/>
          <w:color w:val="000000"/>
          <w:sz w:val="22"/>
          <w:szCs w:val="22"/>
        </w:rPr>
      </w:pPr>
      <w:r w:rsidRPr="00DA300D">
        <w:rPr>
          <w:rFonts w:ascii="Times New Roman" w:hAnsi="Times New Roman" w:cs="Times New Roman"/>
          <w:color w:val="000000"/>
          <w:sz w:val="22"/>
          <w:szCs w:val="22"/>
        </w:rPr>
        <w:t xml:space="preserve">the debtor is unlikely to pay its credit obligations to </w:t>
      </w:r>
      <w:r w:rsidRPr="00DA300D">
        <w:rPr>
          <w:rFonts w:ascii="Times New Roman" w:hAnsi="Times New Roman" w:cs="Times New Roman"/>
          <w:sz w:val="22"/>
          <w:szCs w:val="22"/>
        </w:rPr>
        <w:t xml:space="preserve">the Group/Company </w:t>
      </w:r>
      <w:r w:rsidRPr="00DA300D">
        <w:rPr>
          <w:rFonts w:ascii="Times New Roman" w:hAnsi="Times New Roman" w:cs="Times New Roman"/>
          <w:color w:val="000000"/>
          <w:sz w:val="22"/>
          <w:szCs w:val="22"/>
        </w:rPr>
        <w:t xml:space="preserve">in full, without recourse by </w:t>
      </w:r>
      <w:r w:rsidRPr="00DA300D">
        <w:rPr>
          <w:rFonts w:ascii="Times New Roman" w:hAnsi="Times New Roman" w:cs="Times New Roman"/>
          <w:sz w:val="22"/>
          <w:szCs w:val="22"/>
        </w:rPr>
        <w:t xml:space="preserve">the Group/Company </w:t>
      </w:r>
      <w:r w:rsidRPr="00DA300D">
        <w:rPr>
          <w:rFonts w:ascii="Times New Roman" w:hAnsi="Times New Roman" w:cs="Times New Roman"/>
          <w:color w:val="000000"/>
          <w:sz w:val="22"/>
          <w:szCs w:val="22"/>
        </w:rPr>
        <w:t>to actions such as realizing security (if any is held); or</w:t>
      </w:r>
    </w:p>
    <w:p w14:paraId="34F83766" w14:textId="77777777" w:rsidR="00554FD4" w:rsidRPr="00DA300D" w:rsidRDefault="00554FD4" w:rsidP="00554FD4">
      <w:pPr>
        <w:autoSpaceDE w:val="0"/>
        <w:autoSpaceDN w:val="0"/>
        <w:adjustRightInd w:val="0"/>
        <w:spacing w:after="0" w:line="200" w:lineRule="exact"/>
        <w:ind w:left="851"/>
        <w:jc w:val="thaiDistribute"/>
        <w:rPr>
          <w:rFonts w:ascii="Times New Roman" w:hAnsi="Times New Roman" w:cs="Times New Roman"/>
          <w:color w:val="000000"/>
          <w:szCs w:val="22"/>
        </w:rPr>
      </w:pPr>
    </w:p>
    <w:p w14:paraId="317223D0" w14:textId="77777777" w:rsidR="00554FD4" w:rsidRPr="00DA300D" w:rsidRDefault="00554FD4" w:rsidP="002A7BB5">
      <w:pPr>
        <w:pStyle w:val="ListParagraph"/>
        <w:numPr>
          <w:ilvl w:val="0"/>
          <w:numId w:val="13"/>
        </w:numPr>
        <w:spacing w:line="240" w:lineRule="auto"/>
        <w:ind w:left="900" w:right="0"/>
        <w:jc w:val="thaiDistribute"/>
        <w:rPr>
          <w:rFonts w:ascii="Times New Roman" w:hAnsi="Times New Roman" w:cs="Times New Roman"/>
          <w:color w:val="000000"/>
          <w:szCs w:val="22"/>
        </w:rPr>
      </w:pPr>
      <w:r w:rsidRPr="00DA300D">
        <w:rPr>
          <w:rFonts w:ascii="Times New Roman" w:hAnsi="Times New Roman" w:cs="Times New Roman"/>
          <w:color w:val="000000"/>
          <w:sz w:val="22"/>
          <w:szCs w:val="22"/>
        </w:rPr>
        <w:t>the financial asset is more than 365 days past due.</w:t>
      </w:r>
    </w:p>
    <w:p w14:paraId="02D4C1A7" w14:textId="77777777" w:rsidR="00554FD4" w:rsidRPr="00DA300D" w:rsidRDefault="00554FD4" w:rsidP="00554FD4">
      <w:pPr>
        <w:pStyle w:val="ListParagraph"/>
        <w:rPr>
          <w:rFonts w:ascii="Times New Roman" w:hAnsi="Times New Roman" w:cs="Times New Roman"/>
          <w:color w:val="000000"/>
          <w:sz w:val="22"/>
          <w:szCs w:val="22"/>
        </w:rPr>
      </w:pPr>
    </w:p>
    <w:p w14:paraId="3715C40A" w14:textId="77777777" w:rsidR="00554FD4" w:rsidRPr="00DA300D" w:rsidRDefault="00554FD4" w:rsidP="00554FD4">
      <w:pPr>
        <w:pStyle w:val="ListParagraph"/>
        <w:ind w:left="567" w:right="-54" w:firstLine="0"/>
        <w:jc w:val="thaiDistribute"/>
        <w:rPr>
          <w:rFonts w:ascii="Times New Roman" w:hAnsi="Times New Roman" w:cs="Times New Roman"/>
          <w:color w:val="000000"/>
          <w:spacing w:val="-2"/>
          <w:sz w:val="22"/>
          <w:szCs w:val="22"/>
        </w:rPr>
      </w:pPr>
      <w:r w:rsidRPr="00DA300D">
        <w:rPr>
          <w:rFonts w:ascii="Times New Roman" w:hAnsi="Times New Roman" w:cs="Times New Roman"/>
          <w:color w:val="000000"/>
          <w:sz w:val="22"/>
          <w:szCs w:val="22"/>
        </w:rPr>
        <w:t xml:space="preserve">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w:t>
      </w:r>
      <w:r w:rsidRPr="00DA300D">
        <w:rPr>
          <w:rFonts w:ascii="Times New Roman" w:hAnsi="Times New Roman" w:cs="Times New Roman"/>
          <w:color w:val="000000"/>
          <w:spacing w:val="-2"/>
          <w:sz w:val="22"/>
          <w:szCs w:val="22"/>
        </w:rPr>
        <w:t>such as past due status and credit risk ratings.</w:t>
      </w:r>
    </w:p>
    <w:p w14:paraId="590E7918" w14:textId="77777777" w:rsidR="00554FD4" w:rsidRPr="00DA300D" w:rsidRDefault="00554FD4" w:rsidP="00554FD4">
      <w:pPr>
        <w:pStyle w:val="ListParagraph"/>
        <w:ind w:left="567" w:right="-54" w:firstLine="0"/>
        <w:jc w:val="both"/>
        <w:rPr>
          <w:rFonts w:ascii="Times New Roman" w:hAnsi="Times New Roman" w:cs="Times New Roman"/>
          <w:color w:val="000000"/>
          <w:spacing w:val="-2"/>
          <w:sz w:val="22"/>
          <w:szCs w:val="22"/>
        </w:rPr>
      </w:pPr>
    </w:p>
    <w:p w14:paraId="1B4866D0" w14:textId="77777777" w:rsidR="00554FD4" w:rsidRPr="00DA300D" w:rsidRDefault="00554FD4" w:rsidP="00554FD4">
      <w:pPr>
        <w:pStyle w:val="ListParagraph"/>
        <w:ind w:left="567" w:right="-54" w:firstLine="0"/>
        <w:jc w:val="thaiDistribute"/>
        <w:rPr>
          <w:rFonts w:ascii="Times New Roman" w:hAnsi="Times New Roman" w:cs="Times New Roman"/>
          <w:color w:val="000000"/>
          <w:spacing w:val="-2"/>
          <w:sz w:val="22"/>
          <w:szCs w:val="22"/>
        </w:rPr>
      </w:pPr>
      <w:r w:rsidRPr="00DA300D">
        <w:rPr>
          <w:rFonts w:ascii="Times New Roman" w:hAnsi="Times New Roman" w:cs="Times New Roman"/>
          <w:color w:val="000000"/>
          <w:spacing w:val="-2"/>
          <w:sz w:val="22"/>
          <w:szCs w:val="22"/>
        </w:rPr>
        <w:t>ECLs are remeasured at each reporting date to reflect changes in the financial instrument’s credit risk</w:t>
      </w:r>
      <w:r w:rsidRPr="00DA300D">
        <w:rPr>
          <w:rFonts w:ascii="Times New Roman" w:hAnsi="Times New Roman" w:cs="Times New Roman"/>
          <w:color w:val="000000"/>
          <w:sz w:val="22"/>
          <w:szCs w:val="22"/>
        </w:rPr>
        <w:t xml:space="preserve"> since initial recognition.  Increased in loss allowance is recognized as an impairment loss in profit or loss.  Loss allowances for financial assets measured at amortized cost are deducted from the gross carrying amount of the assets.</w:t>
      </w:r>
    </w:p>
    <w:p w14:paraId="439CEBEA" w14:textId="77777777" w:rsidR="00554FD4" w:rsidRPr="00DA300D" w:rsidRDefault="00554FD4" w:rsidP="00554FD4">
      <w:pPr>
        <w:pStyle w:val="ListParagraph"/>
        <w:ind w:left="567" w:right="-54" w:firstLine="0"/>
        <w:jc w:val="both"/>
        <w:rPr>
          <w:rFonts w:ascii="Times New Roman" w:hAnsi="Times New Roman" w:cs="Times New Roman"/>
          <w:color w:val="000000"/>
          <w:spacing w:val="-2"/>
          <w:sz w:val="22"/>
          <w:szCs w:val="22"/>
        </w:rPr>
      </w:pPr>
    </w:p>
    <w:p w14:paraId="76134C3E" w14:textId="77777777" w:rsidR="00554FD4" w:rsidRPr="00DA300D" w:rsidRDefault="00554FD4" w:rsidP="00554FD4">
      <w:pPr>
        <w:pStyle w:val="ListParagraph"/>
        <w:ind w:left="567" w:right="-54" w:firstLine="0"/>
        <w:jc w:val="both"/>
        <w:rPr>
          <w:rFonts w:ascii="Times New Roman" w:hAnsi="Times New Roman" w:cs="Times New Roman"/>
          <w:i/>
          <w:iCs/>
          <w:color w:val="000000"/>
          <w:spacing w:val="-2"/>
          <w:sz w:val="22"/>
          <w:szCs w:val="22"/>
        </w:rPr>
      </w:pPr>
      <w:r w:rsidRPr="00DA300D">
        <w:rPr>
          <w:rFonts w:ascii="Times New Roman" w:hAnsi="Times New Roman" w:cs="Times New Roman"/>
          <w:i/>
          <w:iCs/>
          <w:color w:val="000000"/>
          <w:spacing w:val="-2"/>
          <w:sz w:val="22"/>
          <w:szCs w:val="22"/>
        </w:rPr>
        <w:t xml:space="preserve">Credit-impaired financial assets </w:t>
      </w:r>
    </w:p>
    <w:p w14:paraId="5D60D75D" w14:textId="77777777" w:rsidR="00554FD4" w:rsidRPr="00DA300D" w:rsidRDefault="00554FD4" w:rsidP="00554FD4">
      <w:pPr>
        <w:pStyle w:val="ListParagraph"/>
        <w:ind w:left="567" w:right="-54" w:firstLine="0"/>
        <w:jc w:val="both"/>
        <w:rPr>
          <w:rFonts w:ascii="Times New Roman" w:hAnsi="Times New Roman" w:cs="Times New Roman"/>
          <w:color w:val="000000"/>
          <w:spacing w:val="-2"/>
          <w:sz w:val="22"/>
          <w:szCs w:val="22"/>
        </w:rPr>
      </w:pPr>
    </w:p>
    <w:p w14:paraId="6732F9E7" w14:textId="77777777" w:rsidR="00554FD4" w:rsidRPr="00DA300D" w:rsidRDefault="00554FD4" w:rsidP="00554FD4">
      <w:pPr>
        <w:pStyle w:val="ListParagraph"/>
        <w:ind w:left="567" w:right="-54" w:firstLine="0"/>
        <w:jc w:val="thaiDistribute"/>
        <w:rPr>
          <w:rFonts w:ascii="Times New Roman" w:hAnsi="Times New Roman" w:cs="Times New Roman"/>
          <w:color w:val="000000"/>
          <w:spacing w:val="-2"/>
          <w:sz w:val="22"/>
          <w:szCs w:val="22"/>
        </w:rPr>
      </w:pPr>
      <w:r w:rsidRPr="00DA300D">
        <w:rPr>
          <w:rFonts w:ascii="Times New Roman" w:hAnsi="Times New Roman" w:cs="Times New Roman"/>
          <w:color w:val="000000"/>
          <w:spacing w:val="-2"/>
          <w:sz w:val="22"/>
          <w:szCs w:val="22"/>
        </w:rPr>
        <w:t>At each reporting date,</w:t>
      </w:r>
      <w:r w:rsidRPr="00DA300D">
        <w:rPr>
          <w:rFonts w:ascii="Times New Roman" w:hAnsi="Times New Roman" w:cs="Times New Roman"/>
          <w:color w:val="000000"/>
          <w:sz w:val="22"/>
          <w:szCs w:val="22"/>
        </w:rPr>
        <w:t xml:space="preserve"> the Group/Company </w:t>
      </w:r>
      <w:r w:rsidRPr="00DA300D">
        <w:rPr>
          <w:rFonts w:ascii="Times New Roman" w:hAnsi="Times New Roman" w:cs="Times New Roman"/>
          <w:color w:val="000000"/>
          <w:spacing w:val="-2"/>
          <w:sz w:val="22"/>
          <w:szCs w:val="22"/>
        </w:rPr>
        <w:t>assesses whether financial assets carried at amortized cost and debt securities at FVOCI are credit-impaired.  A financial asset is “credit-impaired” when one or more events that have a detrimental impact on the estimated future cash flows of the financial asset have occurred.  Evidence of credit-impairment includes significant financial difficulty, a breach of contract such as more than 365 days past due, probable the debtor will enter bankruptcy, etc.</w:t>
      </w:r>
    </w:p>
    <w:p w14:paraId="29A9FB12" w14:textId="77777777" w:rsidR="00554FD4" w:rsidRPr="00DA300D" w:rsidRDefault="00554FD4" w:rsidP="00554FD4">
      <w:pPr>
        <w:pStyle w:val="ListParagraph"/>
        <w:spacing w:line="240" w:lineRule="auto"/>
        <w:ind w:left="540"/>
        <w:jc w:val="both"/>
        <w:rPr>
          <w:rFonts w:ascii="Times New Roman" w:hAnsi="Times New Roman" w:cs="Times New Roman"/>
          <w:color w:val="000000"/>
          <w:spacing w:val="-2"/>
          <w:sz w:val="22"/>
          <w:szCs w:val="22"/>
        </w:rPr>
      </w:pPr>
    </w:p>
    <w:p w14:paraId="7911A772" w14:textId="77777777" w:rsidR="00554FD4" w:rsidRPr="00DA300D" w:rsidRDefault="00554FD4" w:rsidP="00554FD4">
      <w:pPr>
        <w:pStyle w:val="ListParagraph"/>
        <w:ind w:left="567" w:right="-54" w:firstLine="0"/>
        <w:jc w:val="both"/>
        <w:rPr>
          <w:rFonts w:ascii="Times New Roman" w:hAnsi="Times New Roman" w:cs="Times New Roman"/>
          <w:i/>
          <w:iCs/>
          <w:color w:val="000000"/>
          <w:spacing w:val="-2"/>
          <w:sz w:val="22"/>
          <w:szCs w:val="22"/>
        </w:rPr>
      </w:pPr>
      <w:r w:rsidRPr="00DA300D">
        <w:rPr>
          <w:rFonts w:ascii="Times New Roman" w:hAnsi="Times New Roman" w:cs="Times New Roman"/>
          <w:i/>
          <w:iCs/>
          <w:color w:val="000000"/>
          <w:spacing w:val="-2"/>
          <w:sz w:val="22"/>
          <w:szCs w:val="22"/>
        </w:rPr>
        <w:t>Write-off</w:t>
      </w:r>
    </w:p>
    <w:p w14:paraId="3551AC50" w14:textId="77777777" w:rsidR="00554FD4" w:rsidRPr="00DA300D" w:rsidRDefault="00554FD4" w:rsidP="00554FD4">
      <w:pPr>
        <w:pStyle w:val="ListParagraph"/>
        <w:ind w:left="567" w:right="-54" w:firstLine="0"/>
        <w:jc w:val="both"/>
        <w:rPr>
          <w:rFonts w:ascii="Times New Roman" w:hAnsi="Times New Roman" w:cs="Times New Roman"/>
          <w:i/>
          <w:iCs/>
          <w:color w:val="000000"/>
          <w:spacing w:val="-2"/>
          <w:sz w:val="22"/>
          <w:szCs w:val="22"/>
        </w:rPr>
      </w:pPr>
    </w:p>
    <w:p w14:paraId="194C421F" w14:textId="77777777" w:rsidR="00554FD4" w:rsidRPr="00DA300D" w:rsidRDefault="00554FD4" w:rsidP="00554FD4">
      <w:pPr>
        <w:pStyle w:val="ListParagraph"/>
        <w:ind w:left="567" w:right="-54" w:firstLine="0"/>
        <w:jc w:val="thaiDistribute"/>
        <w:rPr>
          <w:rFonts w:ascii="Times New Roman" w:hAnsi="Times New Roman" w:cs="Times New Roman"/>
          <w:color w:val="000000"/>
          <w:spacing w:val="-2"/>
          <w:szCs w:val="22"/>
        </w:rPr>
      </w:pPr>
      <w:r w:rsidRPr="00DA300D">
        <w:rPr>
          <w:rFonts w:ascii="Times New Roman" w:hAnsi="Times New Roman" w:cs="Times New Roman"/>
          <w:color w:val="000000"/>
          <w:spacing w:val="-2"/>
          <w:sz w:val="22"/>
          <w:szCs w:val="22"/>
        </w:rPr>
        <w:t xml:space="preserve">The gross carrying amount of a financial asset is written off when </w:t>
      </w:r>
      <w:r w:rsidRPr="00DA300D">
        <w:rPr>
          <w:rFonts w:ascii="Times New Roman" w:hAnsi="Times New Roman" w:cs="Times New Roman"/>
          <w:color w:val="000000"/>
          <w:sz w:val="22"/>
          <w:szCs w:val="22"/>
        </w:rPr>
        <w:t xml:space="preserve">the Group/Company </w:t>
      </w:r>
      <w:r w:rsidRPr="00DA300D">
        <w:rPr>
          <w:rFonts w:ascii="Times New Roman" w:hAnsi="Times New Roman" w:cs="Times New Roman"/>
          <w:color w:val="000000"/>
          <w:spacing w:val="-2"/>
          <w:sz w:val="22"/>
          <w:szCs w:val="22"/>
        </w:rPr>
        <w:t>has no reasonable expectations of recovering.  Subsequent recoveries of an asset that was previously written off are recognized as a reversal of impairment in profit or loss in the period in which the recovery occurs</w:t>
      </w:r>
      <w:r w:rsidRPr="00DA300D">
        <w:rPr>
          <w:rFonts w:ascii="Times New Roman" w:hAnsi="Times New Roman" w:cs="Times New Roman"/>
          <w:color w:val="000000"/>
          <w:spacing w:val="-2"/>
          <w:szCs w:val="22"/>
        </w:rPr>
        <w:t xml:space="preserve">. </w:t>
      </w:r>
    </w:p>
    <w:p w14:paraId="1D915690" w14:textId="77777777" w:rsidR="00554FD4" w:rsidRPr="00DA300D" w:rsidRDefault="00554FD4" w:rsidP="00554FD4">
      <w:pPr>
        <w:pStyle w:val="BodyText"/>
        <w:ind w:left="540" w:right="0"/>
        <w:jc w:val="both"/>
        <w:rPr>
          <w:rFonts w:ascii="Times New Roman" w:hAnsi="Times New Roman" w:cs="Times New Roman"/>
          <w:sz w:val="22"/>
          <w:szCs w:val="22"/>
        </w:rPr>
      </w:pPr>
    </w:p>
    <w:p w14:paraId="6BB287BC" w14:textId="77777777" w:rsidR="00554FD4" w:rsidRPr="00DA300D" w:rsidRDefault="00682EF4" w:rsidP="00554FD4">
      <w:pPr>
        <w:pStyle w:val="BodyText"/>
        <w:ind w:left="0" w:right="0" w:firstLine="0"/>
        <w:jc w:val="both"/>
        <w:rPr>
          <w:rFonts w:ascii="Times New Roman" w:hAnsi="Times New Roman" w:cs="Times New Roman"/>
          <w:b/>
          <w:bCs/>
          <w:i/>
          <w:iCs/>
          <w:sz w:val="22"/>
          <w:szCs w:val="22"/>
        </w:rPr>
      </w:pPr>
      <w:r w:rsidRPr="00DA300D">
        <w:rPr>
          <w:rFonts w:ascii="Times New Roman" w:hAnsi="Times New Roman" w:cs="Times New Roman"/>
          <w:b/>
          <w:bCs/>
          <w:i/>
          <w:iCs/>
          <w:sz w:val="22"/>
          <w:szCs w:val="22"/>
        </w:rPr>
        <w:t xml:space="preserve">3.12.2 </w:t>
      </w:r>
      <w:r w:rsidR="00554FD4" w:rsidRPr="00DA300D">
        <w:rPr>
          <w:rFonts w:ascii="Times New Roman" w:hAnsi="Times New Roman" w:cs="Times New Roman"/>
          <w:b/>
          <w:bCs/>
          <w:i/>
          <w:iCs/>
          <w:sz w:val="22"/>
          <w:szCs w:val="22"/>
        </w:rPr>
        <w:t>Impairment of non-financial assets</w:t>
      </w:r>
    </w:p>
    <w:p w14:paraId="3B0E24B1" w14:textId="77777777" w:rsidR="00554FD4" w:rsidRPr="00DA300D" w:rsidRDefault="00554FD4" w:rsidP="00554FD4">
      <w:pPr>
        <w:pStyle w:val="BodyText"/>
        <w:ind w:left="540" w:right="0"/>
        <w:jc w:val="both"/>
        <w:rPr>
          <w:rFonts w:ascii="Times New Roman" w:hAnsi="Times New Roman" w:cs="Times New Roman"/>
          <w:sz w:val="22"/>
          <w:szCs w:val="22"/>
        </w:rPr>
      </w:pPr>
    </w:p>
    <w:p w14:paraId="28A27BA2" w14:textId="77777777"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 xml:space="preserve">The carrying amounts of the Group’s/Company’s assets are reviewed at each reporting date to determine whether there is any indication of impairment. If any such indication exists, the assets’ recoverable amounts are estimated. </w:t>
      </w:r>
    </w:p>
    <w:p w14:paraId="7C6DCDD0" w14:textId="77777777" w:rsidR="00554FD4" w:rsidRPr="00DA300D" w:rsidRDefault="00554FD4" w:rsidP="00554FD4">
      <w:pPr>
        <w:pStyle w:val="BodyText"/>
        <w:ind w:left="540" w:right="0"/>
        <w:jc w:val="both"/>
        <w:rPr>
          <w:rFonts w:ascii="Times New Roman" w:hAnsi="Times New Roman" w:cs="Times New Roman"/>
          <w:sz w:val="22"/>
          <w:szCs w:val="22"/>
        </w:rPr>
      </w:pPr>
    </w:p>
    <w:p w14:paraId="1B7DAE35" w14:textId="77777777"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An impairment loss is recognized if the carrying amount of an asset exceeds its recoverable amount. The impairment loss is recognized in profit or loss unless it reverses a previous revaluation credited to equity, in which case it is charged to equity.</w:t>
      </w:r>
    </w:p>
    <w:p w14:paraId="3F90F4A8" w14:textId="77777777" w:rsidR="009F6084" w:rsidRPr="00DA300D" w:rsidRDefault="009F6084" w:rsidP="00554FD4">
      <w:pPr>
        <w:pStyle w:val="BodyText"/>
        <w:ind w:left="540" w:right="0"/>
        <w:jc w:val="both"/>
        <w:rPr>
          <w:rFonts w:ascii="Times New Roman" w:hAnsi="Times New Roman" w:cs="Times New Roman"/>
          <w:i/>
          <w:iCs/>
          <w:sz w:val="22"/>
          <w:szCs w:val="22"/>
        </w:rPr>
      </w:pPr>
    </w:p>
    <w:p w14:paraId="37069CDC" w14:textId="77777777" w:rsidR="00554FD4" w:rsidRPr="00DA300D" w:rsidRDefault="00554FD4" w:rsidP="00554FD4">
      <w:pPr>
        <w:pStyle w:val="BodyText"/>
        <w:ind w:left="540" w:right="0"/>
        <w:jc w:val="both"/>
        <w:rPr>
          <w:rFonts w:ascii="Times New Roman" w:hAnsi="Times New Roman" w:cs="Times New Roman"/>
          <w:i/>
          <w:iCs/>
          <w:sz w:val="22"/>
          <w:szCs w:val="22"/>
        </w:rPr>
      </w:pPr>
      <w:r w:rsidRPr="00DA300D">
        <w:rPr>
          <w:rFonts w:ascii="Times New Roman" w:hAnsi="Times New Roman" w:cs="Times New Roman"/>
          <w:i/>
          <w:iCs/>
          <w:sz w:val="22"/>
          <w:szCs w:val="22"/>
        </w:rPr>
        <w:t>Calculation of recoverable amount</w:t>
      </w:r>
    </w:p>
    <w:p w14:paraId="13BC76DF" w14:textId="77777777" w:rsidR="00554FD4" w:rsidRPr="00DA300D" w:rsidRDefault="00554FD4" w:rsidP="00554FD4">
      <w:pPr>
        <w:pStyle w:val="BodyText"/>
        <w:ind w:left="540" w:right="0"/>
        <w:jc w:val="both"/>
        <w:rPr>
          <w:rFonts w:ascii="Times New Roman" w:hAnsi="Times New Roman" w:cs="Times New Roman"/>
          <w:sz w:val="22"/>
          <w:szCs w:val="22"/>
        </w:rPr>
      </w:pPr>
    </w:p>
    <w:p w14:paraId="4028FF69" w14:textId="77777777"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7FDB3409" w14:textId="77777777" w:rsidR="00554FD4" w:rsidRPr="00DA300D" w:rsidRDefault="00554FD4" w:rsidP="00554FD4">
      <w:pPr>
        <w:pStyle w:val="BodyText"/>
        <w:ind w:left="540" w:right="0"/>
        <w:jc w:val="both"/>
        <w:rPr>
          <w:rFonts w:ascii="Times New Roman" w:hAnsi="Times New Roman" w:cs="Times New Roman"/>
          <w:sz w:val="22"/>
          <w:szCs w:val="22"/>
        </w:rPr>
      </w:pPr>
    </w:p>
    <w:p w14:paraId="176835C2" w14:textId="77777777" w:rsidR="00554FD4" w:rsidRPr="00DA300D" w:rsidRDefault="00554FD4" w:rsidP="00554FD4">
      <w:pPr>
        <w:pStyle w:val="BodyText"/>
        <w:ind w:left="540" w:right="0"/>
        <w:jc w:val="both"/>
        <w:rPr>
          <w:rFonts w:ascii="Times New Roman" w:hAnsi="Times New Roman" w:cs="Times New Roman"/>
          <w:i/>
          <w:iCs/>
          <w:sz w:val="22"/>
          <w:szCs w:val="22"/>
        </w:rPr>
      </w:pPr>
      <w:r w:rsidRPr="00DA300D">
        <w:rPr>
          <w:rFonts w:ascii="Times New Roman" w:hAnsi="Times New Roman" w:cs="Times New Roman"/>
          <w:i/>
          <w:iCs/>
          <w:sz w:val="22"/>
          <w:szCs w:val="22"/>
        </w:rPr>
        <w:t>Reversals of impairment</w:t>
      </w:r>
    </w:p>
    <w:p w14:paraId="13E309F4" w14:textId="77777777" w:rsidR="00554FD4" w:rsidRPr="00DA300D" w:rsidRDefault="00554FD4" w:rsidP="00554FD4">
      <w:pPr>
        <w:pStyle w:val="BodyText"/>
        <w:ind w:left="540" w:right="0"/>
        <w:jc w:val="both"/>
        <w:rPr>
          <w:rFonts w:ascii="Times New Roman" w:hAnsi="Times New Roman" w:cs="Times New Roman"/>
          <w:sz w:val="22"/>
          <w:szCs w:val="22"/>
        </w:rPr>
      </w:pPr>
    </w:p>
    <w:p w14:paraId="08018B25" w14:textId="77777777"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Impairment losses recognized in prior periods in respect of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amortization, if no impairment loss had been recognized.</w:t>
      </w:r>
    </w:p>
    <w:p w14:paraId="3E43B214" w14:textId="77777777" w:rsidR="00554FD4" w:rsidRPr="00DA300D" w:rsidRDefault="00554FD4" w:rsidP="00554FD4">
      <w:pPr>
        <w:pStyle w:val="BodyText"/>
        <w:ind w:left="540" w:right="0"/>
        <w:jc w:val="both"/>
        <w:rPr>
          <w:rFonts w:ascii="Times New Roman" w:hAnsi="Times New Roman" w:cs="Times New Roman"/>
          <w:sz w:val="22"/>
          <w:szCs w:val="22"/>
        </w:rPr>
      </w:pPr>
    </w:p>
    <w:p w14:paraId="4613867A" w14:textId="77777777" w:rsidR="00554FD4" w:rsidRPr="00DA300D" w:rsidRDefault="00554FD4" w:rsidP="00554FD4">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DA300D">
        <w:rPr>
          <w:rFonts w:ascii="Times New Roman" w:hAnsi="Times New Roman" w:cs="Times New Roman"/>
          <w:b/>
          <w:bCs/>
          <w:i/>
          <w:iCs/>
          <w:sz w:val="22"/>
          <w:szCs w:val="22"/>
        </w:rPr>
        <w:t>Interest-bearing liabilities</w:t>
      </w:r>
    </w:p>
    <w:p w14:paraId="761ACEA8" w14:textId="77777777" w:rsidR="00554FD4" w:rsidRPr="00DA300D" w:rsidRDefault="00554FD4" w:rsidP="00554FD4">
      <w:pPr>
        <w:pStyle w:val="BodyText"/>
        <w:ind w:left="540" w:right="0"/>
        <w:jc w:val="both"/>
        <w:rPr>
          <w:rFonts w:ascii="Times New Roman" w:hAnsi="Times New Roman" w:cs="Times New Roman"/>
          <w:sz w:val="22"/>
          <w:szCs w:val="22"/>
        </w:rPr>
      </w:pPr>
    </w:p>
    <w:p w14:paraId="7D770926" w14:textId="77777777"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Interest-bearing liabilities are recognized initially at fair value less attributable transaction charges.  Subsequent to initial recognition, interest-bearing liabilities are stated at amortized cost with any difference between cost and redemption value being recognized in profit or loss over the period of the borrowings on an effective interest basis.</w:t>
      </w:r>
    </w:p>
    <w:p w14:paraId="5AA6FC67" w14:textId="77777777" w:rsidR="00554FD4" w:rsidRPr="00DA300D" w:rsidRDefault="00554FD4" w:rsidP="00554FD4">
      <w:pPr>
        <w:pStyle w:val="BodyText"/>
        <w:ind w:left="540" w:right="0"/>
        <w:jc w:val="both"/>
        <w:rPr>
          <w:rFonts w:ascii="Times New Roman" w:hAnsi="Times New Roman" w:cs="Times New Roman"/>
          <w:sz w:val="22"/>
          <w:szCs w:val="22"/>
        </w:rPr>
      </w:pPr>
    </w:p>
    <w:p w14:paraId="532DD029" w14:textId="77777777" w:rsidR="00554FD4" w:rsidRPr="00DA300D" w:rsidRDefault="00554FD4" w:rsidP="00554FD4">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DA300D">
        <w:rPr>
          <w:rFonts w:ascii="Times New Roman" w:hAnsi="Times New Roman" w:cs="Times New Roman"/>
          <w:b/>
          <w:bCs/>
          <w:i/>
          <w:iCs/>
          <w:sz w:val="22"/>
          <w:szCs w:val="22"/>
        </w:rPr>
        <w:t>Trade accounts and other current payables</w:t>
      </w:r>
    </w:p>
    <w:p w14:paraId="1F979F72" w14:textId="77777777" w:rsidR="00554FD4" w:rsidRPr="00DA300D" w:rsidRDefault="00554FD4" w:rsidP="00554FD4">
      <w:pPr>
        <w:pStyle w:val="BodyText"/>
        <w:ind w:left="540" w:right="0"/>
        <w:jc w:val="both"/>
        <w:rPr>
          <w:rFonts w:ascii="Times New Roman" w:hAnsi="Times New Roman" w:cs="Times New Roman"/>
          <w:sz w:val="22"/>
          <w:szCs w:val="22"/>
        </w:rPr>
      </w:pPr>
    </w:p>
    <w:p w14:paraId="16CC9722" w14:textId="77777777" w:rsidR="00554FD4" w:rsidRPr="00DA300D" w:rsidRDefault="00554FD4" w:rsidP="00554FD4">
      <w:pPr>
        <w:pStyle w:val="BodyText"/>
        <w:ind w:left="540" w:right="0"/>
        <w:jc w:val="both"/>
        <w:rPr>
          <w:rFonts w:ascii="Times New Roman" w:hAnsi="Times New Roman" w:cs="Times New Roman"/>
          <w:sz w:val="22"/>
          <w:szCs w:val="22"/>
          <w:cs/>
        </w:rPr>
      </w:pPr>
      <w:r w:rsidRPr="00DA300D">
        <w:rPr>
          <w:rFonts w:ascii="Times New Roman" w:hAnsi="Times New Roman" w:cs="Times New Roman"/>
          <w:sz w:val="22"/>
          <w:szCs w:val="22"/>
        </w:rPr>
        <w:t>Trade accounts and other current payables are stated at cost.</w:t>
      </w:r>
    </w:p>
    <w:p w14:paraId="41CEA81A" w14:textId="77777777" w:rsidR="00554FD4" w:rsidRPr="00DA300D" w:rsidRDefault="00554FD4" w:rsidP="00554FD4">
      <w:pPr>
        <w:pStyle w:val="BodyText"/>
        <w:ind w:left="540" w:right="0"/>
        <w:jc w:val="both"/>
        <w:rPr>
          <w:rFonts w:ascii="Times New Roman" w:hAnsi="Times New Roman" w:cs="Times New Roman"/>
          <w:sz w:val="22"/>
          <w:szCs w:val="22"/>
        </w:rPr>
      </w:pPr>
    </w:p>
    <w:p w14:paraId="3013C27D" w14:textId="77777777" w:rsidR="00554FD4" w:rsidRPr="00DA300D" w:rsidRDefault="00554FD4" w:rsidP="00554FD4">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DA300D">
        <w:rPr>
          <w:rFonts w:ascii="Times New Roman" w:hAnsi="Times New Roman" w:cs="Times New Roman"/>
          <w:b/>
          <w:bCs/>
          <w:i/>
          <w:iCs/>
          <w:sz w:val="22"/>
          <w:szCs w:val="22"/>
        </w:rPr>
        <w:t>Employee benefits</w:t>
      </w:r>
    </w:p>
    <w:p w14:paraId="01191579" w14:textId="77777777" w:rsidR="00554FD4" w:rsidRPr="00DA300D" w:rsidRDefault="00554FD4" w:rsidP="00554FD4">
      <w:pPr>
        <w:pStyle w:val="BodyText"/>
        <w:ind w:left="540" w:right="0"/>
        <w:jc w:val="both"/>
        <w:rPr>
          <w:rFonts w:ascii="Times New Roman" w:hAnsi="Times New Roman" w:cs="Times New Roman"/>
          <w:sz w:val="22"/>
          <w:szCs w:val="22"/>
        </w:rPr>
      </w:pPr>
    </w:p>
    <w:p w14:paraId="3A597130" w14:textId="77777777" w:rsidR="00554FD4" w:rsidRPr="00DA300D" w:rsidRDefault="00554FD4" w:rsidP="00554FD4">
      <w:pPr>
        <w:spacing w:after="0" w:line="240" w:lineRule="atLeast"/>
        <w:ind w:left="900" w:right="15" w:hanging="360"/>
        <w:jc w:val="both"/>
        <w:rPr>
          <w:rFonts w:ascii="Times New Roman" w:hAnsi="Times New Roman" w:cs="Times New Roman"/>
          <w:i/>
          <w:iCs/>
          <w:szCs w:val="22"/>
        </w:rPr>
      </w:pPr>
      <w:r w:rsidRPr="00DA300D">
        <w:rPr>
          <w:rFonts w:ascii="Times New Roman" w:hAnsi="Times New Roman" w:cs="Times New Roman"/>
          <w:i/>
          <w:iCs/>
          <w:szCs w:val="22"/>
        </w:rPr>
        <w:t>a)</w:t>
      </w:r>
      <w:r w:rsidRPr="00DA300D">
        <w:rPr>
          <w:rFonts w:ascii="Times New Roman" w:hAnsi="Times New Roman" w:cs="Times New Roman"/>
          <w:i/>
          <w:iCs/>
          <w:szCs w:val="22"/>
        </w:rPr>
        <w:tab/>
        <w:t>Short-term employee benefits</w:t>
      </w:r>
    </w:p>
    <w:p w14:paraId="14581B0E" w14:textId="77777777" w:rsidR="00554FD4" w:rsidRPr="00DA300D" w:rsidRDefault="00554FD4" w:rsidP="00554FD4">
      <w:pPr>
        <w:spacing w:after="0" w:line="240" w:lineRule="atLeast"/>
        <w:ind w:left="539" w:right="11" w:firstLine="312"/>
        <w:jc w:val="both"/>
        <w:rPr>
          <w:rFonts w:ascii="Times New Roman" w:hAnsi="Times New Roman" w:cs="Times New Roman"/>
          <w:szCs w:val="22"/>
        </w:rPr>
      </w:pPr>
    </w:p>
    <w:p w14:paraId="13129426" w14:textId="77777777" w:rsidR="00554FD4" w:rsidRPr="00DA300D" w:rsidRDefault="00554FD4" w:rsidP="00554FD4">
      <w:pPr>
        <w:spacing w:after="0" w:line="240" w:lineRule="atLeast"/>
        <w:ind w:left="900" w:right="15" w:hanging="5"/>
        <w:jc w:val="thaiDistribute"/>
        <w:rPr>
          <w:rFonts w:ascii="Times New Roman" w:hAnsi="Times New Roman" w:cs="Times New Roman"/>
          <w:szCs w:val="22"/>
        </w:rPr>
      </w:pPr>
      <w:r w:rsidRPr="00DA300D">
        <w:rPr>
          <w:rFonts w:ascii="Times New Roman" w:hAnsi="Times New Roman" w:cs="Times New Roman"/>
          <w:szCs w:val="22"/>
        </w:rPr>
        <w:t>Short-term employee benefit obligations, which include salaries, wages, bonuses, and contributions to the social security fund, are measured on an undiscounted basis and are expensed as the related service is provided.  A liability is recognized for the amount expected to be paid if the Group/Company has a present legal or constructive obligation to pay this amount as a result of past service provided by the employee and the obligation can be estimated reliably.</w:t>
      </w:r>
    </w:p>
    <w:p w14:paraId="4ACA21CA" w14:textId="77777777" w:rsidR="00554FD4" w:rsidRPr="00DA300D" w:rsidRDefault="00554FD4" w:rsidP="00554FD4">
      <w:pPr>
        <w:spacing w:after="0" w:line="240" w:lineRule="atLeast"/>
        <w:ind w:left="539" w:right="11" w:firstLine="312"/>
        <w:jc w:val="both"/>
        <w:rPr>
          <w:rFonts w:ascii="Times New Roman" w:hAnsi="Times New Roman" w:cs="Times New Roman"/>
          <w:szCs w:val="22"/>
        </w:rPr>
      </w:pPr>
    </w:p>
    <w:p w14:paraId="477F0DC3" w14:textId="77777777" w:rsidR="00554FD4" w:rsidRPr="00DA300D" w:rsidRDefault="00554FD4" w:rsidP="00554FD4">
      <w:pPr>
        <w:spacing w:after="0" w:line="240" w:lineRule="atLeast"/>
        <w:ind w:left="900" w:right="15" w:hanging="360"/>
        <w:jc w:val="both"/>
        <w:rPr>
          <w:rFonts w:ascii="Times New Roman" w:hAnsi="Times New Roman" w:cs="Times New Roman"/>
          <w:i/>
          <w:iCs/>
          <w:szCs w:val="22"/>
        </w:rPr>
      </w:pPr>
      <w:r w:rsidRPr="00DA300D">
        <w:rPr>
          <w:rFonts w:ascii="Times New Roman" w:hAnsi="Times New Roman" w:cs="Times New Roman"/>
          <w:i/>
          <w:iCs/>
          <w:szCs w:val="22"/>
        </w:rPr>
        <w:t>b)</w:t>
      </w:r>
      <w:r w:rsidRPr="00DA300D">
        <w:rPr>
          <w:rFonts w:ascii="Times New Roman" w:hAnsi="Times New Roman" w:cs="Times New Roman"/>
          <w:i/>
          <w:iCs/>
          <w:szCs w:val="22"/>
        </w:rPr>
        <w:tab/>
        <w:t>Post-employment benefits</w:t>
      </w:r>
    </w:p>
    <w:p w14:paraId="703FC156" w14:textId="77777777" w:rsidR="00554FD4" w:rsidRPr="00DA300D" w:rsidRDefault="00554FD4" w:rsidP="00554FD4">
      <w:pPr>
        <w:spacing w:after="0" w:line="240" w:lineRule="atLeast"/>
        <w:ind w:left="539" w:right="11" w:firstLine="312"/>
        <w:jc w:val="both"/>
        <w:rPr>
          <w:rFonts w:ascii="Times New Roman" w:hAnsi="Times New Roman" w:cs="Times New Roman"/>
          <w:szCs w:val="22"/>
        </w:rPr>
      </w:pPr>
    </w:p>
    <w:p w14:paraId="58E8F5BB" w14:textId="77777777" w:rsidR="00554FD4" w:rsidRPr="00DA300D" w:rsidRDefault="00554FD4" w:rsidP="00554FD4">
      <w:pPr>
        <w:spacing w:after="0" w:line="240" w:lineRule="atLeast"/>
        <w:ind w:left="900" w:right="15" w:hanging="5"/>
        <w:jc w:val="thaiDistribute"/>
        <w:rPr>
          <w:rFonts w:ascii="Times New Roman" w:hAnsi="Times New Roman" w:cs="Times New Roman"/>
          <w:szCs w:val="22"/>
        </w:rPr>
      </w:pPr>
      <w:r w:rsidRPr="00DA300D">
        <w:rPr>
          <w:rFonts w:ascii="Times New Roman" w:hAnsi="Times New Roman" w:cs="Times New Roman"/>
          <w:szCs w:val="22"/>
        </w:rPr>
        <w:t>The Group/Company records post-employment benefits through a defined contribution plan (under the Provident Fund Act B.E. 2530 (1987)) and a defined benefit plan (obligations for retired employees under the Thai Labor Protection Act B.E. 2541 (1998)).</w:t>
      </w:r>
    </w:p>
    <w:p w14:paraId="7C27D993" w14:textId="77777777" w:rsidR="00554FD4" w:rsidRPr="00DA300D" w:rsidRDefault="00554FD4" w:rsidP="00554FD4">
      <w:pPr>
        <w:spacing w:after="0" w:line="240" w:lineRule="atLeast"/>
        <w:ind w:left="900" w:right="15" w:hanging="5"/>
        <w:jc w:val="both"/>
        <w:rPr>
          <w:rFonts w:ascii="Times New Roman" w:hAnsi="Times New Roman" w:cs="Times New Roman"/>
          <w:szCs w:val="22"/>
        </w:rPr>
      </w:pPr>
    </w:p>
    <w:p w14:paraId="1FD2EA05" w14:textId="77777777" w:rsidR="006141FE" w:rsidRDefault="006141FE">
      <w:pPr>
        <w:spacing w:after="0" w:line="240" w:lineRule="auto"/>
        <w:rPr>
          <w:rFonts w:ascii="Times New Roman" w:hAnsi="Times New Roman" w:cs="Times New Roman"/>
          <w:i/>
          <w:iCs/>
          <w:szCs w:val="22"/>
        </w:rPr>
      </w:pPr>
      <w:r>
        <w:rPr>
          <w:rFonts w:ascii="Times New Roman" w:hAnsi="Times New Roman" w:cs="Times New Roman"/>
          <w:i/>
          <w:iCs/>
          <w:szCs w:val="22"/>
        </w:rPr>
        <w:br w:type="page"/>
      </w:r>
    </w:p>
    <w:p w14:paraId="796880FA" w14:textId="77777777" w:rsidR="00554FD4" w:rsidRPr="00DA300D" w:rsidRDefault="00554FD4" w:rsidP="002A7BB5">
      <w:pPr>
        <w:numPr>
          <w:ilvl w:val="0"/>
          <w:numId w:val="14"/>
        </w:numPr>
        <w:tabs>
          <w:tab w:val="left" w:pos="1276"/>
        </w:tabs>
        <w:spacing w:after="0" w:line="240" w:lineRule="atLeast"/>
        <w:ind w:right="15"/>
        <w:jc w:val="both"/>
        <w:rPr>
          <w:rFonts w:ascii="Times New Roman" w:hAnsi="Times New Roman" w:cs="Times New Roman"/>
          <w:i/>
          <w:iCs/>
          <w:szCs w:val="22"/>
        </w:rPr>
      </w:pPr>
      <w:r w:rsidRPr="00DA300D">
        <w:rPr>
          <w:rFonts w:ascii="Times New Roman" w:hAnsi="Times New Roman" w:cs="Times New Roman"/>
          <w:i/>
          <w:iCs/>
          <w:szCs w:val="22"/>
        </w:rPr>
        <w:t>Defined contribution plan</w:t>
      </w:r>
    </w:p>
    <w:p w14:paraId="3928FBBE" w14:textId="77777777" w:rsidR="00554FD4" w:rsidRPr="00DA300D" w:rsidRDefault="00554FD4" w:rsidP="00554FD4">
      <w:pPr>
        <w:spacing w:after="0" w:line="240" w:lineRule="atLeast"/>
        <w:ind w:left="1276" w:right="15"/>
        <w:jc w:val="both"/>
        <w:rPr>
          <w:rFonts w:ascii="Times New Roman" w:hAnsi="Times New Roman" w:cs="Times New Roman"/>
          <w:szCs w:val="22"/>
        </w:rPr>
      </w:pPr>
    </w:p>
    <w:p w14:paraId="744E8ADA" w14:textId="77777777" w:rsidR="00554FD4" w:rsidRPr="00DA300D" w:rsidRDefault="00554FD4" w:rsidP="009F6084">
      <w:pPr>
        <w:spacing w:after="0" w:line="240" w:lineRule="atLeast"/>
        <w:ind w:left="1260" w:right="15" w:hanging="5"/>
        <w:jc w:val="thaiDistribute"/>
        <w:rPr>
          <w:rFonts w:ascii="Times New Roman" w:hAnsi="Times New Roman" w:cs="Times New Roman"/>
          <w:szCs w:val="22"/>
        </w:rPr>
      </w:pPr>
      <w:r w:rsidRPr="00DA300D">
        <w:rPr>
          <w:rFonts w:ascii="Times New Roman" w:hAnsi="Times New Roman" w:cs="Times New Roman"/>
          <w:szCs w:val="22"/>
        </w:rPr>
        <w:t>A defined contribution plan is a post-employment benefit plan under which an entity pays fixed contributions into a separate entity (Provident Fund) and will have no legal or constructive obligation to pay further amounts.  Obligations for contributions to defined contribution pension plans are recognized as an employee benefit expense in profit or loss in the periods during which services are rendered by employees.</w:t>
      </w:r>
    </w:p>
    <w:p w14:paraId="0431BD71" w14:textId="77777777" w:rsidR="00554FD4" w:rsidRPr="00DA300D" w:rsidRDefault="00554FD4" w:rsidP="009F6084">
      <w:pPr>
        <w:spacing w:after="0" w:line="240" w:lineRule="atLeast"/>
        <w:ind w:left="1276" w:right="15"/>
        <w:jc w:val="both"/>
        <w:rPr>
          <w:rFonts w:ascii="Times New Roman" w:hAnsi="Times New Roman" w:cs="Times New Roman"/>
          <w:szCs w:val="22"/>
        </w:rPr>
      </w:pPr>
    </w:p>
    <w:p w14:paraId="033D4F6D" w14:textId="77777777" w:rsidR="00554FD4" w:rsidRPr="00DA300D" w:rsidRDefault="00554FD4" w:rsidP="00554FD4">
      <w:pPr>
        <w:tabs>
          <w:tab w:val="left" w:pos="1276"/>
        </w:tabs>
        <w:spacing w:after="0" w:line="240" w:lineRule="atLeast"/>
        <w:ind w:left="900" w:right="15" w:hanging="5"/>
        <w:jc w:val="both"/>
        <w:rPr>
          <w:rFonts w:ascii="Times New Roman" w:hAnsi="Times New Roman" w:cs="Times New Roman"/>
          <w:i/>
          <w:iCs/>
          <w:szCs w:val="22"/>
        </w:rPr>
      </w:pPr>
      <w:r w:rsidRPr="00DA300D">
        <w:rPr>
          <w:rFonts w:ascii="Times New Roman" w:hAnsi="Times New Roman" w:cs="Times New Roman"/>
          <w:i/>
          <w:iCs/>
          <w:szCs w:val="22"/>
        </w:rPr>
        <w:t>-</w:t>
      </w:r>
      <w:r w:rsidRPr="00DA300D">
        <w:rPr>
          <w:rFonts w:ascii="Times New Roman" w:hAnsi="Times New Roman" w:cs="Times New Roman"/>
          <w:i/>
          <w:iCs/>
          <w:szCs w:val="22"/>
        </w:rPr>
        <w:tab/>
        <w:t>Defined benefit plan</w:t>
      </w:r>
    </w:p>
    <w:p w14:paraId="621CC4FD" w14:textId="77777777" w:rsidR="00554FD4" w:rsidRPr="00DA300D" w:rsidRDefault="00554FD4" w:rsidP="00554FD4">
      <w:pPr>
        <w:spacing w:after="0" w:line="240" w:lineRule="atLeast"/>
        <w:ind w:left="1276" w:right="15"/>
        <w:jc w:val="both"/>
        <w:rPr>
          <w:rFonts w:ascii="Times New Roman" w:hAnsi="Times New Roman" w:cs="Times New Roman"/>
          <w:szCs w:val="22"/>
        </w:rPr>
      </w:pPr>
    </w:p>
    <w:p w14:paraId="04BE0731" w14:textId="77777777" w:rsidR="00554FD4" w:rsidRPr="00DA300D" w:rsidRDefault="00554FD4" w:rsidP="00554FD4">
      <w:pPr>
        <w:spacing w:after="0" w:line="240" w:lineRule="atLeast"/>
        <w:ind w:left="1260" w:right="15" w:hanging="5"/>
        <w:jc w:val="thaiDistribute"/>
        <w:rPr>
          <w:rFonts w:ascii="Times New Roman" w:hAnsi="Times New Roman" w:cs="Times New Roman"/>
          <w:szCs w:val="22"/>
        </w:rPr>
      </w:pPr>
      <w:r w:rsidRPr="00DA300D">
        <w:rPr>
          <w:rFonts w:ascii="Times New Roman" w:hAnsi="Times New Roman" w:cs="Times New Roman"/>
          <w:szCs w:val="22"/>
        </w:rPr>
        <w:t xml:space="preserve">The Group’s/the Company’s net obligation in respect of defined benefit plans is calculated by estimating the amount of future benefit that employees have earned in return for their service in the current and prior periods. Such benefits are discounted to determine its present value using the yield at the reporting date on government bonds that have maturity dates approximating the terms of the Group’s/the Company’s obligations and that are denominated in the same currency in which the benefits are expected to be paid.  The calculation is performed by an independent actuary using the Projected Unit Credit Method. </w:t>
      </w:r>
    </w:p>
    <w:p w14:paraId="09268ECA" w14:textId="77777777" w:rsidR="00554FD4" w:rsidRPr="00DA300D" w:rsidRDefault="00554FD4" w:rsidP="00554FD4">
      <w:pPr>
        <w:spacing w:after="0" w:line="240" w:lineRule="atLeast"/>
        <w:ind w:left="1276" w:right="15"/>
        <w:jc w:val="both"/>
        <w:rPr>
          <w:rFonts w:ascii="Times New Roman" w:hAnsi="Times New Roman" w:cs="Times New Roman"/>
          <w:szCs w:val="22"/>
        </w:rPr>
      </w:pPr>
    </w:p>
    <w:p w14:paraId="27408066" w14:textId="77777777" w:rsidR="00554FD4" w:rsidRPr="00DA300D" w:rsidRDefault="00554FD4" w:rsidP="00867189">
      <w:pPr>
        <w:spacing w:after="0" w:line="240" w:lineRule="atLeast"/>
        <w:ind w:left="851" w:right="15"/>
        <w:jc w:val="thaiDistribute"/>
        <w:rPr>
          <w:rFonts w:ascii="Times New Roman" w:hAnsi="Times New Roman" w:cs="Times New Roman"/>
          <w:szCs w:val="22"/>
        </w:rPr>
      </w:pPr>
      <w:r w:rsidRPr="00DA300D">
        <w:rPr>
          <w:rFonts w:ascii="Times New Roman" w:hAnsi="Times New Roman" w:cs="Times New Roman"/>
          <w:szCs w:val="22"/>
        </w:rPr>
        <w:t>The Group/Company recognized immediately all actuarial gains or losses arising from defined benefit plans are recognized in other comprehensive income.</w:t>
      </w:r>
    </w:p>
    <w:p w14:paraId="708A988D" w14:textId="77777777" w:rsidR="00554FD4" w:rsidRPr="00DA300D" w:rsidRDefault="00554FD4" w:rsidP="00867189">
      <w:pPr>
        <w:spacing w:after="0" w:line="240" w:lineRule="atLeast"/>
        <w:ind w:left="851" w:right="15"/>
        <w:jc w:val="thaiDistribute"/>
        <w:rPr>
          <w:rFonts w:ascii="Times New Roman" w:hAnsi="Times New Roman" w:cs="Times New Roman"/>
          <w:szCs w:val="22"/>
        </w:rPr>
      </w:pPr>
    </w:p>
    <w:p w14:paraId="100B4EB7" w14:textId="77777777" w:rsidR="00554FD4" w:rsidRPr="00DA300D" w:rsidRDefault="00554FD4" w:rsidP="00867189">
      <w:pPr>
        <w:spacing w:after="0" w:line="240" w:lineRule="atLeast"/>
        <w:ind w:left="851" w:right="15"/>
        <w:jc w:val="thaiDistribute"/>
        <w:rPr>
          <w:rFonts w:ascii="Times New Roman" w:hAnsi="Times New Roman" w:cs="Times New Roman"/>
          <w:szCs w:val="22"/>
        </w:rPr>
      </w:pPr>
      <w:r w:rsidRPr="00DA300D">
        <w:rPr>
          <w:rFonts w:ascii="Times New Roman" w:hAnsi="Times New Roman" w:cs="Times New Roman"/>
          <w:szCs w:val="22"/>
        </w:rPr>
        <w:t>When the benefits of a plan are changed or when a plan is curtailed, the resulting change in benefit that relates to past service or the gain or loss on curtailment is recognized immediately in profit or loss.  The Group/Company recognizes gains and losses on the settlement of a defined benefit plan when the settlement occurs.</w:t>
      </w:r>
    </w:p>
    <w:p w14:paraId="1CD76EC4" w14:textId="77777777" w:rsidR="00554FD4" w:rsidRPr="00DA300D" w:rsidRDefault="00554FD4" w:rsidP="00554FD4">
      <w:pPr>
        <w:spacing w:after="0" w:line="240" w:lineRule="atLeast"/>
        <w:ind w:left="938" w:right="15"/>
        <w:jc w:val="both"/>
        <w:rPr>
          <w:rFonts w:ascii="Times New Roman" w:hAnsi="Times New Roman" w:cs="Times New Roman"/>
          <w:szCs w:val="22"/>
        </w:rPr>
      </w:pPr>
    </w:p>
    <w:p w14:paraId="0FC11618" w14:textId="77777777" w:rsidR="00554FD4" w:rsidRPr="00DA300D" w:rsidRDefault="00554FD4" w:rsidP="00554FD4">
      <w:pPr>
        <w:pStyle w:val="BodyText"/>
        <w:ind w:left="900" w:right="4" w:hanging="333"/>
        <w:jc w:val="both"/>
        <w:rPr>
          <w:rFonts w:ascii="Times New Roman" w:hAnsi="Times New Roman" w:cs="Times New Roman"/>
          <w:i/>
          <w:iCs/>
          <w:sz w:val="22"/>
          <w:szCs w:val="22"/>
        </w:rPr>
      </w:pPr>
      <w:r w:rsidRPr="00DA300D">
        <w:rPr>
          <w:rFonts w:ascii="Times New Roman" w:hAnsi="Times New Roman" w:cs="Times New Roman"/>
          <w:i/>
          <w:iCs/>
          <w:sz w:val="22"/>
          <w:szCs w:val="22"/>
        </w:rPr>
        <w:t>c)</w:t>
      </w:r>
      <w:r w:rsidRPr="00DA300D">
        <w:rPr>
          <w:rFonts w:ascii="Times New Roman" w:hAnsi="Times New Roman" w:cs="Times New Roman"/>
          <w:i/>
          <w:iCs/>
          <w:sz w:val="22"/>
          <w:szCs w:val="22"/>
        </w:rPr>
        <w:tab/>
        <w:t>Termination benefits</w:t>
      </w:r>
    </w:p>
    <w:p w14:paraId="7D7955BB" w14:textId="77777777" w:rsidR="00554FD4" w:rsidRPr="00DA300D" w:rsidRDefault="00554FD4" w:rsidP="00554FD4">
      <w:pPr>
        <w:spacing w:after="0" w:line="240" w:lineRule="atLeast"/>
        <w:ind w:left="938" w:right="15"/>
        <w:jc w:val="both"/>
        <w:rPr>
          <w:rFonts w:ascii="Times New Roman" w:hAnsi="Times New Roman" w:cs="Times New Roman"/>
          <w:szCs w:val="22"/>
        </w:rPr>
      </w:pPr>
    </w:p>
    <w:p w14:paraId="32DADDEC" w14:textId="77777777" w:rsidR="00554FD4" w:rsidRPr="00DA300D" w:rsidRDefault="00554FD4" w:rsidP="00554FD4">
      <w:pPr>
        <w:pStyle w:val="BodyText"/>
        <w:ind w:left="900" w:right="4"/>
        <w:rPr>
          <w:rFonts w:ascii="Times New Roman" w:hAnsi="Times New Roman" w:cs="Times New Roman"/>
          <w:b/>
          <w:bCs/>
          <w:i/>
          <w:iCs/>
          <w:sz w:val="22"/>
          <w:szCs w:val="22"/>
        </w:rPr>
      </w:pPr>
      <w:r w:rsidRPr="00DA300D">
        <w:rPr>
          <w:rFonts w:ascii="Times New Roman" w:hAnsi="Times New Roman" w:cs="Times New Roman"/>
          <w:sz w:val="22"/>
          <w:szCs w:val="22"/>
        </w:rPr>
        <w:t>Termination benefits are expensed at the earlier of when the Group/Company can no longer withdraw the offer of those benefits and when the Group/Company recognized costs for a restructuring.  If benefits are not expected to be settled wholly within 12 months of the end of reporting period, then they are discounted.</w:t>
      </w:r>
    </w:p>
    <w:p w14:paraId="11806B4C" w14:textId="77777777" w:rsidR="00554FD4" w:rsidRPr="00DA300D" w:rsidRDefault="00554FD4" w:rsidP="00554FD4">
      <w:pPr>
        <w:spacing w:after="0" w:line="200" w:lineRule="exact"/>
        <w:ind w:left="936" w:right="17"/>
        <w:jc w:val="both"/>
        <w:rPr>
          <w:rFonts w:ascii="Times New Roman" w:hAnsi="Times New Roman" w:cs="Times New Roman"/>
          <w:szCs w:val="22"/>
        </w:rPr>
      </w:pPr>
    </w:p>
    <w:p w14:paraId="06A0FDCE" w14:textId="77777777" w:rsidR="00554FD4" w:rsidRPr="00DA300D" w:rsidRDefault="00554FD4" w:rsidP="00554FD4">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DA300D">
        <w:rPr>
          <w:rFonts w:ascii="Times New Roman" w:hAnsi="Times New Roman" w:cs="Times New Roman"/>
          <w:b/>
          <w:bCs/>
          <w:i/>
          <w:iCs/>
          <w:sz w:val="22"/>
          <w:szCs w:val="22"/>
        </w:rPr>
        <w:t>Provisions</w:t>
      </w:r>
    </w:p>
    <w:p w14:paraId="69358E57" w14:textId="77777777" w:rsidR="00554FD4" w:rsidRPr="00DA300D" w:rsidRDefault="00554FD4" w:rsidP="00554FD4">
      <w:pPr>
        <w:pStyle w:val="BodyText"/>
        <w:ind w:left="540" w:right="0"/>
        <w:jc w:val="both"/>
        <w:rPr>
          <w:rFonts w:ascii="Times New Roman" w:hAnsi="Times New Roman" w:cs="Times New Roman"/>
          <w:sz w:val="22"/>
          <w:szCs w:val="22"/>
        </w:rPr>
      </w:pPr>
    </w:p>
    <w:p w14:paraId="46A29CE3" w14:textId="77777777"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 xml:space="preserve">A provision is recognized if, as a result of a past event, the Group/Company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recognized as finance cost.  </w:t>
      </w:r>
    </w:p>
    <w:p w14:paraId="67697EEA" w14:textId="77777777" w:rsidR="00554FD4" w:rsidRPr="00DA300D" w:rsidRDefault="00554FD4" w:rsidP="00554FD4">
      <w:pPr>
        <w:pStyle w:val="BodyText"/>
        <w:ind w:left="540" w:right="0"/>
        <w:jc w:val="both"/>
        <w:rPr>
          <w:rFonts w:ascii="Times New Roman" w:hAnsi="Times New Roman" w:cs="Times New Roman"/>
          <w:sz w:val="22"/>
          <w:szCs w:val="22"/>
        </w:rPr>
      </w:pPr>
    </w:p>
    <w:p w14:paraId="5536B7AA" w14:textId="77777777" w:rsidR="00554FD4" w:rsidRPr="00DA300D" w:rsidRDefault="00554FD4" w:rsidP="00554FD4">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DA300D">
        <w:rPr>
          <w:rFonts w:ascii="Times New Roman" w:hAnsi="Times New Roman" w:cs="Times New Roman"/>
          <w:b/>
          <w:bCs/>
          <w:i/>
          <w:iCs/>
          <w:sz w:val="22"/>
          <w:szCs w:val="22"/>
        </w:rPr>
        <w:t>Revenue</w:t>
      </w:r>
    </w:p>
    <w:p w14:paraId="2F30DABD" w14:textId="77777777" w:rsidR="00554FD4" w:rsidRPr="00DA300D" w:rsidRDefault="00554FD4" w:rsidP="00554FD4">
      <w:pPr>
        <w:pStyle w:val="BodyText"/>
        <w:ind w:left="540" w:right="0"/>
        <w:jc w:val="both"/>
        <w:rPr>
          <w:rFonts w:ascii="Times New Roman" w:hAnsi="Times New Roman" w:cs="Times New Roman"/>
          <w:sz w:val="22"/>
          <w:szCs w:val="22"/>
        </w:rPr>
      </w:pPr>
    </w:p>
    <w:p w14:paraId="0044404F" w14:textId="77777777" w:rsidR="006D77B3" w:rsidRPr="00DA300D" w:rsidRDefault="006D77B3" w:rsidP="006D77B3">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Revenue is recognized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w:t>
      </w:r>
    </w:p>
    <w:p w14:paraId="5563BA4A" w14:textId="77777777" w:rsidR="006D77B3" w:rsidRPr="00DA300D" w:rsidRDefault="006D77B3" w:rsidP="006D77B3">
      <w:pPr>
        <w:pStyle w:val="BodyText"/>
        <w:ind w:left="540" w:right="0"/>
        <w:jc w:val="both"/>
        <w:rPr>
          <w:rFonts w:ascii="Times New Roman" w:hAnsi="Times New Roman" w:cs="Times New Roman"/>
          <w:sz w:val="22"/>
          <w:szCs w:val="22"/>
        </w:rPr>
      </w:pPr>
    </w:p>
    <w:p w14:paraId="6DEE8D70" w14:textId="77777777" w:rsidR="006141FE" w:rsidRDefault="006141FE">
      <w:pPr>
        <w:spacing w:after="0" w:line="240" w:lineRule="auto"/>
        <w:rPr>
          <w:rFonts w:ascii="Times New Roman" w:eastAsia="Cordia New" w:hAnsi="Times New Roman" w:cs="Times New Roman"/>
          <w:i/>
          <w:iCs/>
          <w:szCs w:val="22"/>
        </w:rPr>
      </w:pPr>
      <w:r>
        <w:rPr>
          <w:rFonts w:ascii="Times New Roman" w:hAnsi="Times New Roman" w:cs="Times New Roman"/>
          <w:i/>
          <w:iCs/>
          <w:szCs w:val="22"/>
        </w:rPr>
        <w:br w:type="page"/>
      </w:r>
    </w:p>
    <w:p w14:paraId="73B4E0C5" w14:textId="77777777" w:rsidR="006D77B3" w:rsidRPr="00DA300D" w:rsidRDefault="006D77B3" w:rsidP="006D77B3">
      <w:pPr>
        <w:pStyle w:val="BodyText"/>
        <w:ind w:left="540" w:right="0"/>
        <w:jc w:val="both"/>
        <w:rPr>
          <w:rFonts w:ascii="Times New Roman" w:hAnsi="Times New Roman" w:cs="Times New Roman"/>
          <w:i/>
          <w:iCs/>
          <w:sz w:val="22"/>
          <w:szCs w:val="22"/>
        </w:rPr>
      </w:pPr>
      <w:r w:rsidRPr="00DA300D">
        <w:rPr>
          <w:rFonts w:ascii="Times New Roman" w:hAnsi="Times New Roman" w:cs="Times New Roman"/>
          <w:i/>
          <w:iCs/>
          <w:sz w:val="22"/>
          <w:szCs w:val="22"/>
        </w:rPr>
        <w:t>Revenue from sales of goods or rendering of services</w:t>
      </w:r>
    </w:p>
    <w:p w14:paraId="7D1FD2BC" w14:textId="77777777" w:rsidR="006D77B3" w:rsidRPr="00DA300D" w:rsidRDefault="006D77B3" w:rsidP="006D77B3">
      <w:pPr>
        <w:pStyle w:val="BodyText"/>
        <w:ind w:left="540" w:right="0"/>
        <w:jc w:val="both"/>
        <w:rPr>
          <w:rFonts w:ascii="Times New Roman" w:hAnsi="Times New Roman" w:cs="Times New Roman"/>
          <w:sz w:val="22"/>
          <w:szCs w:val="22"/>
        </w:rPr>
      </w:pPr>
    </w:p>
    <w:p w14:paraId="48E46929" w14:textId="77777777" w:rsidR="006D77B3" w:rsidRPr="00DA300D" w:rsidRDefault="006D77B3" w:rsidP="00791D25">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Revenue from sale of goods is recognized when a customer obtains control of the goods, generally on delivery of the goods to the customers.  For contracts that permit the customers to return the goods, revenue is recognized to extent that it is highly probable that a significant reversal in the amount of cumulative revenue recognized will not occur.  Therefore, the amount of revenue recognized is adjusted for estimated returns, which are estimated based on the historical data.</w:t>
      </w:r>
    </w:p>
    <w:p w14:paraId="7DA33543" w14:textId="77777777" w:rsidR="006D77B3" w:rsidRPr="00DA300D" w:rsidRDefault="006D77B3" w:rsidP="00554FD4">
      <w:pPr>
        <w:pStyle w:val="BodyText"/>
        <w:ind w:left="540" w:right="0"/>
        <w:jc w:val="both"/>
        <w:rPr>
          <w:rFonts w:ascii="Times New Roman" w:hAnsi="Times New Roman" w:cs="Times New Roman"/>
          <w:sz w:val="22"/>
          <w:szCs w:val="22"/>
        </w:rPr>
      </w:pPr>
    </w:p>
    <w:p w14:paraId="793F56B4" w14:textId="77777777" w:rsidR="00554FD4" w:rsidRPr="00DA300D" w:rsidRDefault="00554FD4" w:rsidP="00554FD4">
      <w:pPr>
        <w:pStyle w:val="BodyText"/>
        <w:ind w:left="540" w:right="0"/>
        <w:jc w:val="both"/>
        <w:rPr>
          <w:rFonts w:ascii="Times New Roman" w:hAnsi="Times New Roman" w:cs="Times New Roman"/>
          <w:i/>
          <w:iCs/>
          <w:sz w:val="22"/>
          <w:szCs w:val="22"/>
        </w:rPr>
      </w:pPr>
      <w:r w:rsidRPr="00DA300D">
        <w:rPr>
          <w:rFonts w:ascii="Times New Roman" w:hAnsi="Times New Roman" w:cs="Times New Roman"/>
          <w:i/>
          <w:iCs/>
          <w:sz w:val="22"/>
          <w:szCs w:val="22"/>
        </w:rPr>
        <w:t>Revenue from construction services</w:t>
      </w:r>
    </w:p>
    <w:p w14:paraId="0DEE31E7" w14:textId="77777777" w:rsidR="00554FD4" w:rsidRPr="00DA300D" w:rsidRDefault="00554FD4" w:rsidP="00554FD4">
      <w:pPr>
        <w:pStyle w:val="BodyText"/>
        <w:ind w:left="540" w:right="0"/>
        <w:jc w:val="both"/>
        <w:rPr>
          <w:rFonts w:ascii="Times New Roman" w:hAnsi="Times New Roman" w:cs="Times New Roman"/>
          <w:sz w:val="22"/>
          <w:szCs w:val="22"/>
        </w:rPr>
      </w:pPr>
    </w:p>
    <w:p w14:paraId="05FD1DCC" w14:textId="77777777"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 xml:space="preserve">Contract revenues include the initial amount agreed in the contract plus any variations in contract work, claims and incentive payments to the extent that it is probable that they will result in revenue and can be measured reliably.  As soon as the outcome of a construction contract can be estimated reliably, contract revenue and expenses are recognized in profit or loss in proportion to the stage of completion of the contract. </w:t>
      </w:r>
    </w:p>
    <w:p w14:paraId="5A6CDB66" w14:textId="77777777" w:rsidR="00554FD4" w:rsidRPr="00DA300D" w:rsidRDefault="00554FD4" w:rsidP="00554FD4">
      <w:pPr>
        <w:pStyle w:val="BodyText"/>
        <w:ind w:left="540" w:right="0"/>
        <w:jc w:val="both"/>
        <w:rPr>
          <w:rFonts w:ascii="Times New Roman" w:hAnsi="Times New Roman" w:cs="Times New Roman"/>
          <w:sz w:val="22"/>
          <w:szCs w:val="22"/>
        </w:rPr>
      </w:pPr>
    </w:p>
    <w:p w14:paraId="1D29AC0D" w14:textId="77777777"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The stage of completion is computed the proportion that construction cost incurred to date bear to the estimated total construction cost of the transaction.  When the outcome of a construction contract cannot be estimated reliably, contract revenues are recognized only to the extent of contract costs incurred that are likely to be recoverable. An expected loss on a contract is recognized immediately in profit or loss.</w:t>
      </w:r>
    </w:p>
    <w:p w14:paraId="62BA39F3" w14:textId="77777777" w:rsidR="00554FD4" w:rsidRPr="00DA300D" w:rsidRDefault="00554FD4" w:rsidP="00554FD4">
      <w:pPr>
        <w:pStyle w:val="BodyText"/>
        <w:ind w:left="540" w:right="0"/>
        <w:jc w:val="both"/>
        <w:rPr>
          <w:rFonts w:ascii="Times New Roman" w:hAnsi="Times New Roman" w:cs="Times New Roman"/>
          <w:i/>
          <w:iCs/>
          <w:sz w:val="22"/>
          <w:szCs w:val="22"/>
        </w:rPr>
      </w:pPr>
    </w:p>
    <w:p w14:paraId="1D4E0735" w14:textId="77777777" w:rsidR="00554FD4" w:rsidRPr="00DA300D" w:rsidRDefault="00BD60E0" w:rsidP="00554FD4">
      <w:pPr>
        <w:pStyle w:val="BlockText"/>
        <w:spacing w:before="0" w:line="240" w:lineRule="atLeast"/>
        <w:ind w:left="545" w:right="15" w:hanging="5"/>
        <w:rPr>
          <w:rFonts w:ascii="Times New Roman" w:hAnsi="Times New Roman" w:cs="Times New Roman"/>
          <w:i/>
          <w:iCs/>
          <w:sz w:val="22"/>
          <w:szCs w:val="22"/>
        </w:rPr>
      </w:pPr>
      <w:r>
        <w:rPr>
          <w:rFonts w:ascii="Times New Roman" w:hAnsi="Times New Roman" w:cs="Times New Roman"/>
          <w:i/>
          <w:iCs/>
          <w:sz w:val="22"/>
          <w:szCs w:val="22"/>
        </w:rPr>
        <w:t>Revenue from Investments</w:t>
      </w:r>
    </w:p>
    <w:p w14:paraId="55772D42" w14:textId="77777777" w:rsidR="00554FD4" w:rsidRPr="00DA300D" w:rsidRDefault="00554FD4" w:rsidP="00554FD4">
      <w:pPr>
        <w:pStyle w:val="BlockText"/>
        <w:spacing w:before="0" w:line="240" w:lineRule="atLeast"/>
        <w:ind w:left="545" w:right="15" w:hanging="5"/>
        <w:rPr>
          <w:rFonts w:ascii="Times New Roman" w:hAnsi="Times New Roman" w:cs="Times New Roman"/>
          <w:sz w:val="22"/>
          <w:szCs w:val="22"/>
        </w:rPr>
      </w:pPr>
    </w:p>
    <w:p w14:paraId="58100EDF" w14:textId="77777777" w:rsidR="00766390" w:rsidRPr="00DA300D" w:rsidRDefault="00766390" w:rsidP="00766390">
      <w:pPr>
        <w:pStyle w:val="BlockText"/>
        <w:spacing w:before="0" w:line="240" w:lineRule="atLeast"/>
        <w:ind w:left="545" w:right="15" w:hanging="5"/>
        <w:rPr>
          <w:rFonts w:ascii="Times New Roman" w:hAnsi="Times New Roman" w:cs="Times New Roman"/>
          <w:sz w:val="22"/>
          <w:szCs w:val="22"/>
        </w:rPr>
      </w:pPr>
      <w:r w:rsidRPr="00DA300D">
        <w:rPr>
          <w:rFonts w:ascii="Times New Roman" w:hAnsi="Times New Roman" w:cs="Times New Roman"/>
          <w:sz w:val="22"/>
          <w:szCs w:val="22"/>
        </w:rPr>
        <w:t>Revenue from investments comprises dividend and interest income from investments and bank deposit.</w:t>
      </w:r>
    </w:p>
    <w:p w14:paraId="7B176F4E" w14:textId="77777777" w:rsidR="00554FD4" w:rsidRPr="00DA300D" w:rsidRDefault="00554FD4" w:rsidP="00554FD4">
      <w:pPr>
        <w:pStyle w:val="BlockText"/>
        <w:spacing w:before="0" w:line="240" w:lineRule="atLeast"/>
        <w:ind w:left="545" w:right="15" w:hanging="5"/>
        <w:rPr>
          <w:rFonts w:ascii="Times New Roman" w:hAnsi="Times New Roman" w:cs="Times New Roman"/>
          <w:sz w:val="22"/>
          <w:szCs w:val="22"/>
        </w:rPr>
      </w:pPr>
    </w:p>
    <w:p w14:paraId="4D15EB90" w14:textId="77777777" w:rsidR="00766390" w:rsidRPr="00DA300D" w:rsidRDefault="00766390" w:rsidP="00766390">
      <w:pPr>
        <w:pStyle w:val="BlockText"/>
        <w:spacing w:before="0" w:line="240" w:lineRule="atLeast"/>
        <w:ind w:left="545" w:right="15" w:hanging="5"/>
        <w:rPr>
          <w:rFonts w:ascii="Times New Roman" w:hAnsi="Times New Roman" w:cs="Times New Roman"/>
          <w:sz w:val="22"/>
          <w:szCs w:val="22"/>
        </w:rPr>
      </w:pPr>
      <w:r w:rsidRPr="00DA300D">
        <w:rPr>
          <w:rFonts w:ascii="Times New Roman" w:hAnsi="Times New Roman" w:cs="Times New Roman"/>
          <w:sz w:val="22"/>
          <w:szCs w:val="22"/>
        </w:rPr>
        <w:t xml:space="preserve">Dividend income is recognised in profit or loss on the date the Group/the Company’s right to receive payments is established.  </w:t>
      </w:r>
    </w:p>
    <w:p w14:paraId="5CFAC043" w14:textId="77777777" w:rsidR="00766390" w:rsidRPr="00DA300D" w:rsidRDefault="00766390" w:rsidP="00766390">
      <w:pPr>
        <w:pStyle w:val="BodyText"/>
        <w:ind w:left="540"/>
        <w:jc w:val="both"/>
        <w:rPr>
          <w:rFonts w:ascii="Times New Roman" w:hAnsi="Times New Roman" w:cs="Times New Roman"/>
          <w:sz w:val="22"/>
          <w:szCs w:val="22"/>
        </w:rPr>
      </w:pPr>
    </w:p>
    <w:p w14:paraId="1AAEB916" w14:textId="77777777" w:rsidR="00766390" w:rsidRPr="00DA300D" w:rsidRDefault="00766390" w:rsidP="00766390">
      <w:pPr>
        <w:pStyle w:val="BodyText"/>
        <w:ind w:left="540"/>
        <w:jc w:val="both"/>
        <w:rPr>
          <w:rFonts w:ascii="Times New Roman" w:hAnsi="Times New Roman" w:cs="Times New Roman"/>
          <w:sz w:val="22"/>
          <w:szCs w:val="22"/>
        </w:rPr>
      </w:pPr>
      <w:r w:rsidRPr="00DA300D">
        <w:rPr>
          <w:rFonts w:ascii="Times New Roman" w:hAnsi="Times New Roman" w:cs="Times New Roman"/>
          <w:sz w:val="22"/>
          <w:szCs w:val="22"/>
        </w:rPr>
        <w:t>Interest income is recognised in profit or loss on an accrual basis.</w:t>
      </w:r>
    </w:p>
    <w:p w14:paraId="3BFF464D" w14:textId="77777777" w:rsidR="00554FD4" w:rsidRPr="00DA300D" w:rsidRDefault="00554FD4" w:rsidP="00766390">
      <w:pPr>
        <w:pStyle w:val="BodyText"/>
        <w:ind w:left="540"/>
        <w:jc w:val="both"/>
        <w:rPr>
          <w:rFonts w:ascii="Times New Roman" w:hAnsi="Times New Roman" w:cs="Times New Roman"/>
          <w:sz w:val="22"/>
          <w:szCs w:val="22"/>
        </w:rPr>
      </w:pPr>
    </w:p>
    <w:p w14:paraId="4B38D27C" w14:textId="77777777" w:rsidR="00554FD4" w:rsidRPr="00DA300D" w:rsidRDefault="00554FD4" w:rsidP="00766390">
      <w:pPr>
        <w:pStyle w:val="BodyText"/>
        <w:ind w:left="540"/>
        <w:jc w:val="both"/>
        <w:rPr>
          <w:rFonts w:ascii="Times New Roman" w:hAnsi="Times New Roman" w:cs="Times New Roman"/>
          <w:i/>
          <w:iCs/>
          <w:sz w:val="22"/>
          <w:szCs w:val="22"/>
        </w:rPr>
      </w:pPr>
      <w:r w:rsidRPr="00DA300D">
        <w:rPr>
          <w:rFonts w:ascii="Times New Roman" w:hAnsi="Times New Roman" w:cs="Times New Roman"/>
          <w:i/>
          <w:iCs/>
          <w:sz w:val="22"/>
          <w:szCs w:val="22"/>
        </w:rPr>
        <w:t>Other income</w:t>
      </w:r>
    </w:p>
    <w:p w14:paraId="5DEFC912" w14:textId="77777777" w:rsidR="00554FD4" w:rsidRPr="00DA300D" w:rsidRDefault="00554FD4" w:rsidP="00554FD4">
      <w:pPr>
        <w:pStyle w:val="BodyText"/>
        <w:ind w:left="540" w:right="0"/>
        <w:jc w:val="both"/>
        <w:rPr>
          <w:rFonts w:ascii="Times New Roman" w:hAnsi="Times New Roman" w:cs="Times New Roman"/>
          <w:sz w:val="22"/>
          <w:szCs w:val="22"/>
        </w:rPr>
      </w:pPr>
    </w:p>
    <w:p w14:paraId="53019234" w14:textId="77777777"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Other income is recognized on an accrual basis.</w:t>
      </w:r>
    </w:p>
    <w:p w14:paraId="7E52A67C" w14:textId="77777777" w:rsidR="00554FD4" w:rsidRPr="00DA300D" w:rsidRDefault="00554FD4" w:rsidP="00554FD4">
      <w:pPr>
        <w:spacing w:after="0" w:line="240" w:lineRule="auto"/>
        <w:rPr>
          <w:rFonts w:ascii="Times New Roman" w:eastAsia="Cordia New" w:hAnsi="Times New Roman" w:cs="Times New Roman"/>
          <w:b/>
          <w:bCs/>
          <w:i/>
          <w:iCs/>
          <w:szCs w:val="22"/>
        </w:rPr>
      </w:pPr>
    </w:p>
    <w:p w14:paraId="43C9DBD5" w14:textId="77777777" w:rsidR="007D5B37" w:rsidRPr="00DA300D" w:rsidRDefault="007D5B37" w:rsidP="00554FD4">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DA300D">
        <w:rPr>
          <w:rFonts w:ascii="Times New Roman" w:hAnsi="Times New Roman" w:cs="Times New Roman"/>
          <w:b/>
          <w:bCs/>
          <w:i/>
          <w:iCs/>
          <w:sz w:val="22"/>
          <w:szCs w:val="22"/>
        </w:rPr>
        <w:t>Expenses</w:t>
      </w:r>
    </w:p>
    <w:p w14:paraId="32034CBA" w14:textId="77777777" w:rsidR="007D5B37" w:rsidRPr="00DA300D" w:rsidRDefault="007D5B37" w:rsidP="007D5B37">
      <w:pPr>
        <w:pStyle w:val="ListParagraph"/>
        <w:tabs>
          <w:tab w:val="left" w:pos="567"/>
        </w:tabs>
        <w:ind w:left="567" w:right="-25" w:firstLine="0"/>
        <w:jc w:val="both"/>
        <w:rPr>
          <w:rFonts w:ascii="Times New Roman" w:hAnsi="Times New Roman" w:cs="Times New Roman"/>
          <w:b/>
          <w:bCs/>
          <w:i/>
          <w:iCs/>
          <w:sz w:val="22"/>
          <w:szCs w:val="22"/>
        </w:rPr>
      </w:pPr>
    </w:p>
    <w:p w14:paraId="43A346F3" w14:textId="77777777" w:rsidR="007D5B37" w:rsidRPr="00DA300D" w:rsidRDefault="007D5B37" w:rsidP="007D5B37">
      <w:pPr>
        <w:spacing w:after="0" w:line="240" w:lineRule="atLeast"/>
        <w:ind w:left="545" w:right="15" w:hanging="5"/>
        <w:jc w:val="thaiDistribute"/>
        <w:rPr>
          <w:rFonts w:ascii="Times New Roman" w:hAnsi="Times New Roman" w:cs="Times New Roman"/>
          <w:szCs w:val="22"/>
        </w:rPr>
      </w:pPr>
      <w:r w:rsidRPr="00DA300D">
        <w:rPr>
          <w:rFonts w:ascii="Times New Roman" w:hAnsi="Times New Roman" w:cs="Times New Roman"/>
          <w:szCs w:val="22"/>
        </w:rPr>
        <w:t>Expenses are recognized in profit or loss on an accrual basic.</w:t>
      </w:r>
    </w:p>
    <w:p w14:paraId="69E5A7C6" w14:textId="77777777" w:rsidR="007D5B37" w:rsidRPr="00DA300D" w:rsidRDefault="007D5B37" w:rsidP="007D5B37">
      <w:pPr>
        <w:pStyle w:val="ListParagraph"/>
        <w:tabs>
          <w:tab w:val="left" w:pos="567"/>
        </w:tabs>
        <w:ind w:left="567" w:right="-25" w:firstLine="0"/>
        <w:jc w:val="both"/>
        <w:rPr>
          <w:rFonts w:ascii="Times New Roman" w:hAnsi="Times New Roman" w:cs="Times New Roman"/>
          <w:b/>
          <w:bCs/>
          <w:i/>
          <w:iCs/>
          <w:sz w:val="22"/>
          <w:szCs w:val="22"/>
        </w:rPr>
      </w:pPr>
    </w:p>
    <w:p w14:paraId="2A624C6B" w14:textId="77777777" w:rsidR="00554FD4" w:rsidRPr="00DA300D" w:rsidRDefault="007D5B37" w:rsidP="00554FD4">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DA300D">
        <w:rPr>
          <w:rFonts w:ascii="Times New Roman" w:hAnsi="Times New Roman" w:cs="Times New Roman"/>
          <w:b/>
          <w:bCs/>
          <w:i/>
          <w:iCs/>
          <w:sz w:val="22"/>
          <w:szCs w:val="22"/>
        </w:rPr>
        <w:t>Finance costs</w:t>
      </w:r>
    </w:p>
    <w:p w14:paraId="181A7785" w14:textId="77777777" w:rsidR="00554FD4" w:rsidRPr="00DA300D" w:rsidRDefault="00554FD4" w:rsidP="00554FD4">
      <w:pPr>
        <w:pStyle w:val="BodyText"/>
        <w:ind w:left="540" w:right="0"/>
        <w:jc w:val="both"/>
        <w:rPr>
          <w:rFonts w:ascii="Times New Roman" w:hAnsi="Times New Roman" w:cs="Times New Roman"/>
          <w:sz w:val="22"/>
          <w:szCs w:val="22"/>
        </w:rPr>
      </w:pPr>
    </w:p>
    <w:p w14:paraId="4A67EA34" w14:textId="77777777"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Finance costs comprise interest expense on borrowings and unwinding of discount on provisions and contingent consideration.</w:t>
      </w:r>
    </w:p>
    <w:p w14:paraId="0F90B246" w14:textId="77777777" w:rsidR="00554FD4" w:rsidRPr="00DA300D" w:rsidRDefault="00554FD4" w:rsidP="00554FD4">
      <w:pPr>
        <w:pStyle w:val="BodyText"/>
        <w:ind w:left="540" w:right="0"/>
        <w:jc w:val="both"/>
        <w:rPr>
          <w:rFonts w:ascii="Times New Roman" w:hAnsi="Times New Roman" w:cs="Times New Roman"/>
          <w:sz w:val="22"/>
          <w:szCs w:val="22"/>
        </w:rPr>
      </w:pPr>
    </w:p>
    <w:p w14:paraId="3D13D1B1" w14:textId="77777777" w:rsidR="007D5B37" w:rsidRPr="00DA300D" w:rsidRDefault="007D5B37" w:rsidP="007D5B37">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Interest expense is recognised using the effective interest method.  The EIR is the rate that exactly discounts estimated future cash payments through the expected life of the financial instrument to the amortized cost of the financial liability.</w:t>
      </w:r>
    </w:p>
    <w:p w14:paraId="3C6037DC" w14:textId="77777777" w:rsidR="00554FD4" w:rsidRPr="00DA300D" w:rsidRDefault="00554FD4" w:rsidP="00554FD4">
      <w:pPr>
        <w:pStyle w:val="BodyText"/>
        <w:ind w:left="540" w:right="0"/>
        <w:jc w:val="both"/>
        <w:rPr>
          <w:rFonts w:ascii="Times New Roman" w:hAnsi="Times New Roman" w:cs="Times New Roman"/>
          <w:sz w:val="22"/>
          <w:szCs w:val="22"/>
        </w:rPr>
      </w:pPr>
    </w:p>
    <w:p w14:paraId="524BD47A" w14:textId="77777777" w:rsidR="006141FE" w:rsidRDefault="006141FE">
      <w:pPr>
        <w:spacing w:after="0" w:line="240" w:lineRule="auto"/>
        <w:rPr>
          <w:rFonts w:ascii="Times New Roman" w:eastAsia="Cordia New" w:hAnsi="Times New Roman" w:cs="Times New Roman"/>
          <w:b/>
          <w:bCs/>
          <w:i/>
          <w:iCs/>
          <w:szCs w:val="22"/>
        </w:rPr>
      </w:pPr>
      <w:r>
        <w:rPr>
          <w:rFonts w:ascii="Times New Roman" w:hAnsi="Times New Roman" w:cs="Times New Roman"/>
          <w:b/>
          <w:bCs/>
          <w:i/>
          <w:iCs/>
          <w:szCs w:val="22"/>
        </w:rPr>
        <w:br w:type="page"/>
      </w:r>
    </w:p>
    <w:p w14:paraId="42233931" w14:textId="77777777" w:rsidR="00554FD4" w:rsidRPr="00DA300D" w:rsidRDefault="00554FD4" w:rsidP="00554FD4">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DA300D">
        <w:rPr>
          <w:rFonts w:ascii="Times New Roman" w:hAnsi="Times New Roman" w:cs="Times New Roman"/>
          <w:b/>
          <w:bCs/>
          <w:i/>
          <w:iCs/>
          <w:sz w:val="22"/>
          <w:szCs w:val="22"/>
        </w:rPr>
        <w:t>Income tax</w:t>
      </w:r>
    </w:p>
    <w:p w14:paraId="5C55E3B7" w14:textId="77777777" w:rsidR="00554FD4" w:rsidRPr="00DA300D" w:rsidRDefault="00554FD4" w:rsidP="00554FD4">
      <w:pPr>
        <w:pStyle w:val="BodyText"/>
        <w:ind w:left="540" w:right="0"/>
        <w:jc w:val="both"/>
        <w:rPr>
          <w:rFonts w:ascii="Times New Roman" w:hAnsi="Times New Roman" w:cs="Times New Roman"/>
          <w:sz w:val="22"/>
          <w:szCs w:val="22"/>
        </w:rPr>
      </w:pPr>
    </w:p>
    <w:p w14:paraId="660DD84B" w14:textId="77777777"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 xml:space="preserve">Income tax expense for the year comprises current and deferred tax. </w:t>
      </w:r>
      <w:r w:rsidRPr="00DA300D">
        <w:rPr>
          <w:rFonts w:ascii="Times New Roman" w:hAnsi="Times New Roman" w:cstheme="minorBidi"/>
          <w:sz w:val="22"/>
          <w:szCs w:val="22"/>
          <w:lang w:val="en-GB"/>
        </w:rPr>
        <w:t xml:space="preserve"> </w:t>
      </w:r>
      <w:r w:rsidRPr="00DA300D">
        <w:rPr>
          <w:rFonts w:ascii="Times New Roman" w:hAnsi="Times New Roman" w:cs="Times New Roman"/>
          <w:sz w:val="22"/>
          <w:szCs w:val="22"/>
        </w:rPr>
        <w:t>Current and deferred tax are recognized in profit or loss except to the extent that they relate to a business combination, or items recognized directly in equity or in other comprehensive income.</w:t>
      </w:r>
    </w:p>
    <w:p w14:paraId="3C2F95E7" w14:textId="77777777" w:rsidR="00831A09" w:rsidRPr="00DA300D" w:rsidRDefault="00831A09" w:rsidP="00554FD4">
      <w:pPr>
        <w:spacing w:after="0" w:line="240" w:lineRule="auto"/>
        <w:ind w:firstLine="545"/>
        <w:rPr>
          <w:rFonts w:ascii="Times New Roman" w:hAnsi="Times New Roman" w:cs="Times New Roman"/>
          <w:i/>
          <w:iCs/>
          <w:szCs w:val="22"/>
        </w:rPr>
      </w:pPr>
    </w:p>
    <w:p w14:paraId="0896A4E6" w14:textId="77777777" w:rsidR="00554FD4" w:rsidRPr="00DA300D" w:rsidRDefault="00554FD4" w:rsidP="00554FD4">
      <w:pPr>
        <w:spacing w:after="0" w:line="240" w:lineRule="auto"/>
        <w:ind w:firstLine="545"/>
        <w:rPr>
          <w:rFonts w:ascii="Times New Roman" w:hAnsi="Times New Roman" w:cs="Times New Roman"/>
          <w:i/>
          <w:iCs/>
          <w:szCs w:val="22"/>
        </w:rPr>
      </w:pPr>
      <w:r w:rsidRPr="00DA300D">
        <w:rPr>
          <w:rFonts w:ascii="Times New Roman" w:hAnsi="Times New Roman" w:cs="Times New Roman"/>
          <w:i/>
          <w:iCs/>
          <w:szCs w:val="22"/>
        </w:rPr>
        <w:t>Current tax</w:t>
      </w:r>
    </w:p>
    <w:p w14:paraId="1640C733" w14:textId="77777777" w:rsidR="00554FD4" w:rsidRPr="00DA300D" w:rsidRDefault="00554FD4" w:rsidP="00554FD4">
      <w:pPr>
        <w:pStyle w:val="BodyText"/>
        <w:ind w:left="540" w:right="0"/>
        <w:jc w:val="both"/>
        <w:rPr>
          <w:rFonts w:ascii="Times New Roman" w:hAnsi="Times New Roman" w:cs="Times New Roman"/>
          <w:sz w:val="22"/>
          <w:szCs w:val="22"/>
        </w:rPr>
      </w:pPr>
    </w:p>
    <w:p w14:paraId="4E26B97B" w14:textId="77777777"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Current tax is the expected tax payable or receivable on the taxable income or loss for the year, using tax rates enacted or substantively enacted at the reporting date, and any adjustment to tax payable in respect of previous years.</w:t>
      </w:r>
    </w:p>
    <w:p w14:paraId="3EA6883D" w14:textId="77777777" w:rsidR="006141FE" w:rsidRDefault="006141FE" w:rsidP="00554FD4">
      <w:pPr>
        <w:tabs>
          <w:tab w:val="left" w:pos="4111"/>
          <w:tab w:val="left" w:pos="5245"/>
        </w:tabs>
        <w:spacing w:after="0" w:line="240" w:lineRule="atLeast"/>
        <w:ind w:left="545" w:right="9"/>
        <w:jc w:val="thaiDistribute"/>
        <w:rPr>
          <w:rFonts w:ascii="Times New Roman" w:hAnsi="Times New Roman" w:cs="Times New Roman"/>
          <w:szCs w:val="22"/>
        </w:rPr>
      </w:pPr>
    </w:p>
    <w:p w14:paraId="15C55CDC" w14:textId="77777777" w:rsidR="00554FD4" w:rsidRPr="00DA300D" w:rsidRDefault="00554FD4" w:rsidP="00554FD4">
      <w:pPr>
        <w:tabs>
          <w:tab w:val="left" w:pos="4111"/>
          <w:tab w:val="left" w:pos="5245"/>
        </w:tabs>
        <w:spacing w:after="0" w:line="240" w:lineRule="atLeast"/>
        <w:ind w:left="545" w:right="9"/>
        <w:jc w:val="thaiDistribute"/>
        <w:rPr>
          <w:rFonts w:ascii="Times New Roman" w:hAnsi="Times New Roman" w:cs="Times New Roman"/>
          <w:i/>
          <w:iCs/>
          <w:szCs w:val="22"/>
        </w:rPr>
      </w:pPr>
      <w:r w:rsidRPr="00DA300D">
        <w:rPr>
          <w:rFonts w:ascii="Times New Roman" w:hAnsi="Times New Roman" w:cs="Times New Roman"/>
          <w:i/>
          <w:iCs/>
          <w:szCs w:val="22"/>
        </w:rPr>
        <w:t>Deferred tax</w:t>
      </w:r>
    </w:p>
    <w:p w14:paraId="4F882F73" w14:textId="77777777" w:rsidR="00554FD4" w:rsidRPr="00DA300D" w:rsidRDefault="00554FD4" w:rsidP="00554FD4">
      <w:pPr>
        <w:pStyle w:val="BodyText"/>
        <w:ind w:left="540" w:right="0"/>
        <w:jc w:val="both"/>
        <w:rPr>
          <w:rFonts w:ascii="Times New Roman" w:hAnsi="Times New Roman" w:cs="Times New Roman"/>
          <w:sz w:val="22"/>
          <w:szCs w:val="22"/>
        </w:rPr>
      </w:pPr>
    </w:p>
    <w:p w14:paraId="36912C37" w14:textId="77777777"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 xml:space="preserve">Deferred tax is recognized in respect of temporary differences between the carrying amounts of assets and liabilities for financial reporting purposes and the amounts used for taxation purposes.  </w:t>
      </w:r>
    </w:p>
    <w:p w14:paraId="7A5A00DC" w14:textId="77777777" w:rsidR="00554FD4" w:rsidRPr="00DA300D" w:rsidRDefault="00554FD4" w:rsidP="00554FD4">
      <w:pPr>
        <w:pStyle w:val="BodyText"/>
        <w:ind w:left="540" w:right="0"/>
        <w:jc w:val="both"/>
        <w:rPr>
          <w:rFonts w:ascii="Times New Roman" w:hAnsi="Times New Roman" w:cs="Times New Roman"/>
          <w:sz w:val="22"/>
          <w:szCs w:val="22"/>
        </w:rPr>
      </w:pPr>
    </w:p>
    <w:p w14:paraId="69DFF1AE" w14:textId="77777777"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 xml:space="preserve">Deferred tax is not recognized for the following temporary differences: the initial recognition of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  </w:t>
      </w:r>
    </w:p>
    <w:p w14:paraId="4F47807E" w14:textId="77777777" w:rsidR="00554FD4" w:rsidRPr="00DA300D" w:rsidRDefault="00554FD4" w:rsidP="00554FD4">
      <w:pPr>
        <w:pStyle w:val="BodyText"/>
        <w:ind w:left="540" w:right="0"/>
        <w:jc w:val="both"/>
        <w:rPr>
          <w:rFonts w:ascii="Times New Roman" w:hAnsi="Times New Roman" w:cs="Times New Roman"/>
          <w:sz w:val="22"/>
          <w:szCs w:val="22"/>
        </w:rPr>
      </w:pPr>
    </w:p>
    <w:p w14:paraId="05194B47" w14:textId="77777777"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 xml:space="preserve">The measurement of deferred tax reflects the tax consequences that would follow the manner in which the Group expects, at the end of the reporting period, to recover or settle the carrying amount of its assets and liabilities.  </w:t>
      </w:r>
    </w:p>
    <w:p w14:paraId="36698CAE" w14:textId="77777777" w:rsidR="00554FD4" w:rsidRPr="00DA300D" w:rsidRDefault="00554FD4" w:rsidP="00554FD4">
      <w:pPr>
        <w:pStyle w:val="BodyText"/>
        <w:ind w:left="540" w:right="0"/>
        <w:jc w:val="both"/>
        <w:rPr>
          <w:rFonts w:ascii="Times New Roman" w:hAnsi="Times New Roman" w:cs="Times New Roman"/>
          <w:sz w:val="22"/>
          <w:szCs w:val="22"/>
        </w:rPr>
      </w:pPr>
    </w:p>
    <w:p w14:paraId="0A46B74C" w14:textId="77777777"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Deferred tax is measured at the tax rates that are expected to be applied to the temporary differences when they reverse, using tax rates enacted or substantively enacted at the reporting date.</w:t>
      </w:r>
    </w:p>
    <w:p w14:paraId="55F2880B" w14:textId="77777777" w:rsidR="00554FD4" w:rsidRPr="00DA300D" w:rsidRDefault="00554FD4" w:rsidP="00554FD4">
      <w:pPr>
        <w:pStyle w:val="BodyText"/>
        <w:ind w:left="540" w:right="0"/>
        <w:jc w:val="both"/>
        <w:rPr>
          <w:rFonts w:ascii="Times New Roman" w:hAnsi="Times New Roman" w:cs="Times New Roman"/>
          <w:sz w:val="22"/>
          <w:szCs w:val="22"/>
        </w:rPr>
      </w:pPr>
    </w:p>
    <w:p w14:paraId="5459F8FE" w14:textId="77777777"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14:paraId="1AB210CD" w14:textId="77777777" w:rsidR="00554FD4" w:rsidRPr="00DA300D" w:rsidRDefault="00554FD4" w:rsidP="00554FD4">
      <w:pPr>
        <w:pStyle w:val="BodyText"/>
        <w:ind w:left="540" w:right="0"/>
        <w:jc w:val="both"/>
        <w:rPr>
          <w:rFonts w:ascii="Times New Roman" w:hAnsi="Times New Roman" w:cs="Times New Roman"/>
          <w:sz w:val="22"/>
          <w:szCs w:val="22"/>
        </w:rPr>
      </w:pPr>
    </w:p>
    <w:p w14:paraId="3C3B4ADC" w14:textId="77777777"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realized simultaneously.</w:t>
      </w:r>
    </w:p>
    <w:p w14:paraId="49B3B137" w14:textId="77777777" w:rsidR="00554FD4" w:rsidRPr="00DA300D" w:rsidRDefault="00554FD4" w:rsidP="00554FD4">
      <w:pPr>
        <w:pStyle w:val="BodyText"/>
        <w:ind w:left="540" w:right="0"/>
        <w:jc w:val="both"/>
        <w:rPr>
          <w:rFonts w:ascii="Times New Roman" w:hAnsi="Times New Roman" w:cs="Times New Roman"/>
          <w:sz w:val="22"/>
          <w:szCs w:val="22"/>
        </w:rPr>
      </w:pPr>
    </w:p>
    <w:p w14:paraId="0DA255EA" w14:textId="77777777"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p>
    <w:p w14:paraId="27C697B3" w14:textId="77777777" w:rsidR="00554FD4" w:rsidRPr="00DA300D" w:rsidRDefault="00554FD4" w:rsidP="00554FD4">
      <w:pPr>
        <w:pStyle w:val="BodyText"/>
        <w:ind w:left="540" w:right="0"/>
        <w:jc w:val="both"/>
        <w:rPr>
          <w:rFonts w:ascii="Times New Roman" w:hAnsi="Times New Roman" w:cs="Times New Roman"/>
          <w:sz w:val="22"/>
          <w:szCs w:val="22"/>
        </w:rPr>
      </w:pPr>
    </w:p>
    <w:p w14:paraId="08B66F85" w14:textId="77777777" w:rsidR="006141FE" w:rsidRDefault="006141FE">
      <w:pPr>
        <w:spacing w:after="0" w:line="240" w:lineRule="auto"/>
        <w:rPr>
          <w:rFonts w:ascii="Times New Roman" w:eastAsia="Cordia New" w:hAnsi="Times New Roman" w:cs="Times New Roman"/>
          <w:b/>
          <w:bCs/>
          <w:i/>
          <w:iCs/>
          <w:szCs w:val="22"/>
        </w:rPr>
      </w:pPr>
      <w:r>
        <w:rPr>
          <w:rFonts w:ascii="Times New Roman" w:hAnsi="Times New Roman" w:cs="Times New Roman"/>
          <w:b/>
          <w:bCs/>
          <w:i/>
          <w:iCs/>
          <w:szCs w:val="22"/>
        </w:rPr>
        <w:br w:type="page"/>
      </w:r>
    </w:p>
    <w:p w14:paraId="59E0EB5A" w14:textId="77777777" w:rsidR="00554FD4" w:rsidRPr="00DA300D" w:rsidRDefault="00554FD4" w:rsidP="00554FD4">
      <w:pPr>
        <w:pStyle w:val="ListParagraph"/>
        <w:numPr>
          <w:ilvl w:val="1"/>
          <w:numId w:val="7"/>
        </w:numPr>
        <w:tabs>
          <w:tab w:val="left" w:pos="567"/>
        </w:tabs>
        <w:ind w:left="567" w:right="-25" w:hanging="567"/>
        <w:jc w:val="both"/>
        <w:rPr>
          <w:rFonts w:ascii="Times New Roman" w:hAnsi="Times New Roman" w:cs="Times New Roman"/>
          <w:b/>
          <w:bCs/>
          <w:i/>
          <w:iCs/>
          <w:sz w:val="22"/>
          <w:szCs w:val="22"/>
          <w:cs/>
        </w:rPr>
      </w:pPr>
      <w:r w:rsidRPr="00DA300D">
        <w:rPr>
          <w:rFonts w:ascii="Times New Roman" w:hAnsi="Times New Roman" w:cs="Times New Roman"/>
          <w:b/>
          <w:bCs/>
          <w:i/>
          <w:iCs/>
          <w:sz w:val="22"/>
          <w:szCs w:val="22"/>
        </w:rPr>
        <w:t xml:space="preserve">Basic </w:t>
      </w:r>
      <w:r w:rsidR="00FF36B0" w:rsidRPr="00DA300D">
        <w:rPr>
          <w:rFonts w:ascii="Times New Roman" w:hAnsi="Times New Roman" w:cs="Times New Roman"/>
          <w:b/>
          <w:bCs/>
          <w:i/>
          <w:iCs/>
          <w:sz w:val="22"/>
          <w:szCs w:val="22"/>
        </w:rPr>
        <w:t>losses</w:t>
      </w:r>
      <w:r w:rsidRPr="00DA300D">
        <w:rPr>
          <w:rFonts w:ascii="Times New Roman" w:hAnsi="Times New Roman" w:cs="Times New Roman"/>
          <w:b/>
          <w:bCs/>
          <w:i/>
          <w:iCs/>
          <w:sz w:val="22"/>
          <w:szCs w:val="22"/>
        </w:rPr>
        <w:t xml:space="preserve"> per share</w:t>
      </w:r>
    </w:p>
    <w:p w14:paraId="24B1B1B7" w14:textId="77777777" w:rsidR="00554FD4" w:rsidRPr="00DA300D" w:rsidRDefault="00554FD4" w:rsidP="00554FD4">
      <w:pPr>
        <w:pStyle w:val="BodyText"/>
        <w:ind w:left="540" w:right="0"/>
        <w:jc w:val="both"/>
        <w:rPr>
          <w:rFonts w:ascii="Times New Roman" w:hAnsi="Times New Roman" w:cs="Times New Roman"/>
          <w:sz w:val="22"/>
          <w:szCs w:val="22"/>
        </w:rPr>
      </w:pPr>
    </w:p>
    <w:p w14:paraId="4FFB8109" w14:textId="77777777"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Basic losses per share is calculated by dividing the loss attributable to ordinary shareholders of the Company by the number of ordinary shares outstanding during the year.</w:t>
      </w:r>
    </w:p>
    <w:p w14:paraId="7E922203" w14:textId="77777777" w:rsidR="00554FD4" w:rsidRPr="00DA300D" w:rsidRDefault="00554FD4" w:rsidP="00554FD4">
      <w:pPr>
        <w:pStyle w:val="BodyText"/>
        <w:ind w:left="540" w:right="0"/>
        <w:jc w:val="both"/>
        <w:rPr>
          <w:rFonts w:ascii="Times New Roman" w:hAnsi="Times New Roman" w:cs="Times New Roman"/>
          <w:sz w:val="22"/>
          <w:szCs w:val="22"/>
        </w:rPr>
      </w:pPr>
    </w:p>
    <w:p w14:paraId="472FD4EF" w14:textId="77777777" w:rsidR="00554FD4" w:rsidRPr="00DA300D" w:rsidRDefault="00554FD4" w:rsidP="00554FD4">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DA300D">
        <w:rPr>
          <w:rFonts w:ascii="Times New Roman" w:hAnsi="Times New Roman" w:cs="Times New Roman"/>
          <w:b/>
          <w:bCs/>
          <w:i/>
          <w:iCs/>
          <w:sz w:val="22"/>
          <w:szCs w:val="22"/>
        </w:rPr>
        <w:t>Segment reporting</w:t>
      </w:r>
    </w:p>
    <w:p w14:paraId="1108BACE" w14:textId="77777777" w:rsidR="00554FD4" w:rsidRPr="00DA300D" w:rsidRDefault="00554FD4" w:rsidP="00554FD4">
      <w:pPr>
        <w:pStyle w:val="BodyText"/>
        <w:ind w:left="540" w:right="0"/>
        <w:jc w:val="both"/>
        <w:rPr>
          <w:rFonts w:ascii="Times New Roman" w:hAnsi="Times New Roman" w:cs="Times New Roman"/>
          <w:sz w:val="22"/>
          <w:szCs w:val="22"/>
        </w:rPr>
      </w:pPr>
    </w:p>
    <w:p w14:paraId="16F32C7B" w14:textId="77777777"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Segment results that are reported to the chief operating decision maker include items directly attributable to a segment, as well as those that can be allocated on reasonable basis.</w:t>
      </w:r>
    </w:p>
    <w:p w14:paraId="09FE34A4" w14:textId="77777777" w:rsidR="00554FD4" w:rsidRPr="00DA300D" w:rsidRDefault="00554FD4" w:rsidP="00554FD4">
      <w:pPr>
        <w:pStyle w:val="BodyText"/>
        <w:ind w:left="540" w:right="0"/>
        <w:jc w:val="both"/>
        <w:rPr>
          <w:rFonts w:ascii="Times New Roman" w:hAnsi="Times New Roman" w:cs="Times New Roman"/>
          <w:sz w:val="22"/>
          <w:szCs w:val="22"/>
        </w:rPr>
      </w:pPr>
    </w:p>
    <w:p w14:paraId="783635C4" w14:textId="77777777" w:rsidR="00554FD4" w:rsidRPr="00DA300D" w:rsidRDefault="00554FD4" w:rsidP="00554FD4">
      <w:pPr>
        <w:pStyle w:val="ListParagraph"/>
        <w:numPr>
          <w:ilvl w:val="1"/>
          <w:numId w:val="7"/>
        </w:numPr>
        <w:tabs>
          <w:tab w:val="left" w:pos="567"/>
        </w:tabs>
        <w:ind w:left="567" w:right="-25" w:hanging="567"/>
        <w:jc w:val="both"/>
        <w:rPr>
          <w:rFonts w:ascii="Times New Roman" w:hAnsi="Times New Roman" w:cs="Times New Roman"/>
          <w:b/>
          <w:bCs/>
          <w:i/>
          <w:iCs/>
          <w:sz w:val="22"/>
          <w:szCs w:val="22"/>
        </w:rPr>
      </w:pPr>
      <w:r w:rsidRPr="00DA300D">
        <w:rPr>
          <w:rFonts w:ascii="Times New Roman" w:hAnsi="Times New Roman" w:cs="Times New Roman"/>
          <w:b/>
          <w:bCs/>
          <w:i/>
          <w:iCs/>
          <w:sz w:val="22"/>
          <w:szCs w:val="22"/>
        </w:rPr>
        <w:t>Related parties</w:t>
      </w:r>
    </w:p>
    <w:p w14:paraId="52B99743" w14:textId="77777777" w:rsidR="00554FD4" w:rsidRPr="00DA300D" w:rsidRDefault="00554FD4" w:rsidP="00554FD4">
      <w:pPr>
        <w:spacing w:after="0" w:line="240" w:lineRule="atLeast"/>
        <w:ind w:left="540"/>
        <w:jc w:val="thaiDistribute"/>
        <w:rPr>
          <w:rFonts w:ascii="Times New Roman" w:hAnsi="Times New Roman" w:cs="Times New Roman"/>
          <w:szCs w:val="22"/>
          <w:lang w:val="en-GB" w:bidi="ar-SA"/>
        </w:rPr>
      </w:pPr>
    </w:p>
    <w:p w14:paraId="34ECD74F" w14:textId="77777777" w:rsidR="00554FD4" w:rsidRPr="00DA300D" w:rsidRDefault="00554FD4" w:rsidP="00554FD4">
      <w:pPr>
        <w:pStyle w:val="BodyText"/>
        <w:ind w:left="540" w:right="0"/>
        <w:jc w:val="both"/>
        <w:rPr>
          <w:rFonts w:ascii="Times New Roman" w:hAnsi="Times New Roman" w:cs="Times New Roman"/>
          <w:sz w:val="22"/>
          <w:szCs w:val="22"/>
        </w:rPr>
      </w:pPr>
      <w:r w:rsidRPr="00DA300D">
        <w:rPr>
          <w:rFonts w:ascii="Times New Roman" w:hAnsi="Times New Roman" w:cs="Times New Roman"/>
          <w:sz w:val="22"/>
          <w:szCs w:val="22"/>
        </w:rPr>
        <w:t>A related party is person or entity that has direct or indirect control or joint control, or has significant influence over the financial and managerial decision-making of the Group; a person or entity that are under common control or under the same significant influence as the Group; or the Group has direct or indirect control or has significant influence over the financial and managerial decision-making of a person or entity.</w:t>
      </w:r>
    </w:p>
    <w:p w14:paraId="7D0CAFBD" w14:textId="77777777" w:rsidR="00554FD4" w:rsidRPr="00DA300D" w:rsidRDefault="00554FD4" w:rsidP="00554FD4">
      <w:pPr>
        <w:spacing w:after="0" w:line="240" w:lineRule="atLeast"/>
        <w:ind w:left="540"/>
        <w:jc w:val="thaiDistribute"/>
        <w:rPr>
          <w:rFonts w:ascii="Times New Roman" w:hAnsi="Times New Roman" w:cs="Times New Roman"/>
          <w:szCs w:val="22"/>
          <w:lang w:val="en-GB" w:bidi="ar-SA"/>
        </w:rPr>
      </w:pPr>
    </w:p>
    <w:p w14:paraId="6ABECEC8" w14:textId="77777777" w:rsidR="00554FD4" w:rsidRPr="00DA300D" w:rsidRDefault="00554FD4" w:rsidP="00554FD4">
      <w:pPr>
        <w:numPr>
          <w:ilvl w:val="0"/>
          <w:numId w:val="7"/>
        </w:numPr>
        <w:tabs>
          <w:tab w:val="left" w:pos="545"/>
        </w:tabs>
        <w:spacing w:after="0" w:line="240" w:lineRule="atLeast"/>
        <w:ind w:left="540" w:right="-25"/>
        <w:jc w:val="both"/>
        <w:rPr>
          <w:rFonts w:ascii="Times New Roman" w:hAnsi="Times New Roman" w:cs="Times New Roman"/>
          <w:b/>
          <w:bCs/>
          <w:szCs w:val="22"/>
        </w:rPr>
      </w:pPr>
      <w:r w:rsidRPr="00DA300D">
        <w:rPr>
          <w:rFonts w:ascii="Times New Roman" w:hAnsi="Times New Roman" w:cs="Times New Roman"/>
          <w:b/>
          <w:bCs/>
          <w:szCs w:val="22"/>
        </w:rPr>
        <w:t>Related parties</w:t>
      </w:r>
    </w:p>
    <w:p w14:paraId="350FC8DE" w14:textId="77777777" w:rsidR="00554FD4" w:rsidRPr="00DA300D" w:rsidRDefault="00554FD4" w:rsidP="00554FD4">
      <w:pPr>
        <w:pStyle w:val="BodyText"/>
        <w:ind w:left="540" w:right="0"/>
        <w:jc w:val="both"/>
        <w:rPr>
          <w:rFonts w:ascii="Times New Roman" w:hAnsi="Times New Roman" w:cs="Times New Roman"/>
          <w:sz w:val="22"/>
          <w:szCs w:val="22"/>
        </w:rPr>
      </w:pPr>
    </w:p>
    <w:p w14:paraId="3999A9F1" w14:textId="77777777" w:rsidR="00554FD4" w:rsidRPr="00DA300D" w:rsidRDefault="00554FD4" w:rsidP="00554FD4">
      <w:pPr>
        <w:spacing w:after="0" w:line="240" w:lineRule="atLeast"/>
        <w:ind w:left="533" w:right="-25"/>
        <w:jc w:val="both"/>
        <w:rPr>
          <w:rFonts w:ascii="Times New Roman" w:hAnsi="Times New Roman" w:cs="Times New Roman"/>
          <w:szCs w:val="22"/>
        </w:rPr>
      </w:pPr>
      <w:r w:rsidRPr="00DA300D">
        <w:rPr>
          <w:rFonts w:ascii="Times New Roman" w:hAnsi="Times New Roman" w:cs="Times New Roman"/>
          <w:szCs w:val="22"/>
        </w:rPr>
        <w:t>Relationships with subsidiaries and related parties that the Group / the Company had significant transactions with during the year were as follows:</w:t>
      </w:r>
    </w:p>
    <w:p w14:paraId="57194C5B" w14:textId="77777777" w:rsidR="00554FD4" w:rsidRPr="00DA300D" w:rsidRDefault="00554FD4" w:rsidP="00554FD4">
      <w:pPr>
        <w:pStyle w:val="BodyText"/>
        <w:ind w:left="540" w:right="0"/>
        <w:jc w:val="both"/>
        <w:rPr>
          <w:rFonts w:ascii="Times New Roman" w:hAnsi="Times New Roman" w:cs="Times New Roman"/>
          <w:sz w:val="22"/>
          <w:szCs w:val="22"/>
        </w:rPr>
      </w:pPr>
    </w:p>
    <w:tbl>
      <w:tblPr>
        <w:tblW w:w="0" w:type="auto"/>
        <w:tblInd w:w="-72" w:type="dxa"/>
        <w:tblLook w:val="01E0" w:firstRow="1" w:lastRow="1" w:firstColumn="1" w:lastColumn="1" w:noHBand="0" w:noVBand="0"/>
      </w:tblPr>
      <w:tblGrid>
        <w:gridCol w:w="3641"/>
        <w:gridCol w:w="1822"/>
        <w:gridCol w:w="4084"/>
      </w:tblGrid>
      <w:tr w:rsidR="00EF0BB9" w:rsidRPr="00DA300D" w14:paraId="3671C207" w14:textId="77777777" w:rsidTr="00EF0BB9">
        <w:trPr>
          <w:trHeight w:val="255"/>
          <w:tblHeader/>
        </w:trPr>
        <w:tc>
          <w:tcPr>
            <w:tcW w:w="3724" w:type="dxa"/>
          </w:tcPr>
          <w:p w14:paraId="009315AE" w14:textId="77777777" w:rsidR="00EF0BB9" w:rsidRPr="00DA300D" w:rsidRDefault="00EF0BB9" w:rsidP="00EF0BB9">
            <w:pPr>
              <w:tabs>
                <w:tab w:val="left" w:pos="540"/>
                <w:tab w:val="left" w:pos="882"/>
              </w:tabs>
              <w:spacing w:after="0" w:line="240" w:lineRule="atLeast"/>
              <w:ind w:left="539" w:right="-25"/>
              <w:jc w:val="center"/>
              <w:rPr>
                <w:rFonts w:ascii="Times New Roman" w:hAnsi="Times New Roman" w:cs="Times New Roman"/>
                <w:b/>
                <w:bCs/>
                <w:szCs w:val="22"/>
              </w:rPr>
            </w:pPr>
          </w:p>
          <w:p w14:paraId="25B366CA" w14:textId="77777777" w:rsidR="00EF0BB9" w:rsidRPr="00DA300D" w:rsidRDefault="00EF0BB9" w:rsidP="00EF0BB9">
            <w:pPr>
              <w:tabs>
                <w:tab w:val="left" w:pos="540"/>
                <w:tab w:val="left" w:pos="882"/>
              </w:tabs>
              <w:spacing w:after="0" w:line="240" w:lineRule="atLeast"/>
              <w:ind w:left="539" w:right="-25"/>
              <w:jc w:val="center"/>
              <w:rPr>
                <w:rFonts w:ascii="Times New Roman" w:hAnsi="Times New Roman" w:cs="Times New Roman"/>
                <w:b/>
                <w:bCs/>
                <w:szCs w:val="22"/>
              </w:rPr>
            </w:pPr>
          </w:p>
          <w:p w14:paraId="6E7B1E29" w14:textId="77777777" w:rsidR="00EF0BB9" w:rsidRPr="00DA300D" w:rsidRDefault="00EF0BB9" w:rsidP="00EF0BB9">
            <w:pPr>
              <w:tabs>
                <w:tab w:val="left" w:pos="540"/>
                <w:tab w:val="left" w:pos="882"/>
              </w:tabs>
              <w:spacing w:after="0" w:line="240" w:lineRule="atLeast"/>
              <w:ind w:left="539" w:right="-25"/>
              <w:jc w:val="center"/>
              <w:rPr>
                <w:rFonts w:ascii="Times New Roman" w:hAnsi="Times New Roman" w:cs="Times New Roman"/>
                <w:szCs w:val="22"/>
              </w:rPr>
            </w:pPr>
            <w:r w:rsidRPr="00DA300D">
              <w:rPr>
                <w:rFonts w:ascii="Times New Roman" w:hAnsi="Times New Roman" w:cs="Times New Roman"/>
                <w:b/>
                <w:bCs/>
                <w:szCs w:val="22"/>
              </w:rPr>
              <w:t>Name of related parties</w:t>
            </w:r>
          </w:p>
        </w:tc>
        <w:tc>
          <w:tcPr>
            <w:tcW w:w="1843" w:type="dxa"/>
          </w:tcPr>
          <w:p w14:paraId="0440FAE1" w14:textId="77777777" w:rsidR="00EF0BB9" w:rsidRPr="00DA300D" w:rsidRDefault="00EF0BB9" w:rsidP="00EF0BB9">
            <w:pPr>
              <w:tabs>
                <w:tab w:val="left" w:pos="747"/>
              </w:tabs>
              <w:spacing w:after="0" w:line="240" w:lineRule="atLeast"/>
              <w:ind w:left="-89" w:right="-25"/>
              <w:jc w:val="center"/>
              <w:rPr>
                <w:rFonts w:ascii="Times New Roman" w:hAnsi="Times New Roman" w:cs="Times New Roman"/>
                <w:szCs w:val="22"/>
              </w:rPr>
            </w:pPr>
            <w:r w:rsidRPr="00DA300D">
              <w:rPr>
                <w:rFonts w:ascii="Times New Roman" w:hAnsi="Times New Roman" w:cs="Times New Roman"/>
                <w:b/>
                <w:bCs/>
                <w:szCs w:val="22"/>
              </w:rPr>
              <w:t>Country of incorporation/ nationality</w:t>
            </w:r>
          </w:p>
        </w:tc>
        <w:tc>
          <w:tcPr>
            <w:tcW w:w="4196" w:type="dxa"/>
          </w:tcPr>
          <w:p w14:paraId="4BE53BDD" w14:textId="77777777" w:rsidR="00EF0BB9" w:rsidRPr="00DA300D" w:rsidRDefault="00EF0BB9" w:rsidP="00EF0BB9">
            <w:pPr>
              <w:tabs>
                <w:tab w:val="left" w:pos="396"/>
                <w:tab w:val="left" w:pos="1087"/>
                <w:tab w:val="center" w:pos="2195"/>
              </w:tabs>
              <w:spacing w:after="0" w:line="240" w:lineRule="atLeast"/>
              <w:ind w:right="-25"/>
              <w:jc w:val="center"/>
              <w:rPr>
                <w:rFonts w:ascii="Times New Roman" w:hAnsi="Times New Roman" w:cs="Times New Roman"/>
                <w:b/>
                <w:bCs/>
                <w:szCs w:val="22"/>
              </w:rPr>
            </w:pPr>
          </w:p>
          <w:p w14:paraId="34367AFB" w14:textId="77777777" w:rsidR="00EF0BB9" w:rsidRPr="00DA300D" w:rsidRDefault="00EF0BB9" w:rsidP="00EF0BB9">
            <w:pPr>
              <w:tabs>
                <w:tab w:val="left" w:pos="396"/>
                <w:tab w:val="left" w:pos="1087"/>
                <w:tab w:val="center" w:pos="2195"/>
              </w:tabs>
              <w:spacing w:after="0" w:line="240" w:lineRule="atLeast"/>
              <w:ind w:right="-25"/>
              <w:jc w:val="center"/>
              <w:rPr>
                <w:rFonts w:ascii="Times New Roman" w:hAnsi="Times New Roman" w:cs="Times New Roman"/>
                <w:b/>
                <w:bCs/>
                <w:szCs w:val="22"/>
              </w:rPr>
            </w:pPr>
          </w:p>
          <w:p w14:paraId="2918C607" w14:textId="77777777" w:rsidR="00EF0BB9" w:rsidRPr="00DA300D" w:rsidRDefault="00EF0BB9" w:rsidP="00EF0BB9">
            <w:pPr>
              <w:tabs>
                <w:tab w:val="left" w:pos="396"/>
                <w:tab w:val="left" w:pos="1087"/>
                <w:tab w:val="center" w:pos="2195"/>
              </w:tabs>
              <w:spacing w:after="0" w:line="240" w:lineRule="atLeast"/>
              <w:ind w:right="-25"/>
              <w:jc w:val="center"/>
              <w:rPr>
                <w:rFonts w:ascii="Times New Roman" w:hAnsi="Times New Roman" w:cs="Times New Roman"/>
                <w:szCs w:val="22"/>
              </w:rPr>
            </w:pPr>
            <w:r w:rsidRPr="00DA300D">
              <w:rPr>
                <w:rFonts w:ascii="Times New Roman" w:hAnsi="Times New Roman" w:cs="Times New Roman"/>
                <w:b/>
                <w:bCs/>
                <w:szCs w:val="22"/>
              </w:rPr>
              <w:t>Nature of relationships</w:t>
            </w:r>
          </w:p>
        </w:tc>
      </w:tr>
      <w:tr w:rsidR="00EF0BB9" w:rsidRPr="00DA300D" w14:paraId="75080360" w14:textId="77777777" w:rsidTr="00EF0BB9">
        <w:trPr>
          <w:trHeight w:val="255"/>
        </w:trPr>
        <w:tc>
          <w:tcPr>
            <w:tcW w:w="3724" w:type="dxa"/>
          </w:tcPr>
          <w:p w14:paraId="452D44F5" w14:textId="77777777" w:rsidR="00EF0BB9" w:rsidRPr="00DA300D" w:rsidRDefault="00EF0BB9" w:rsidP="00EF0BB9">
            <w:pPr>
              <w:pStyle w:val="block"/>
              <w:spacing w:before="60" w:after="0" w:line="240" w:lineRule="atLeast"/>
              <w:ind w:left="-68" w:right="-25" w:firstLine="707"/>
              <w:jc w:val="both"/>
              <w:rPr>
                <w:b/>
                <w:bCs/>
                <w:szCs w:val="22"/>
              </w:rPr>
            </w:pPr>
            <w:r w:rsidRPr="00DA300D">
              <w:rPr>
                <w:b/>
                <w:bCs/>
                <w:szCs w:val="22"/>
              </w:rPr>
              <w:t>Subsidiaries</w:t>
            </w:r>
          </w:p>
        </w:tc>
        <w:tc>
          <w:tcPr>
            <w:tcW w:w="1843" w:type="dxa"/>
          </w:tcPr>
          <w:p w14:paraId="74BB509B" w14:textId="77777777" w:rsidR="00EF0BB9" w:rsidRPr="00DA300D" w:rsidRDefault="00EF0BB9" w:rsidP="00EF0BB9">
            <w:pPr>
              <w:tabs>
                <w:tab w:val="left" w:pos="747"/>
              </w:tabs>
              <w:spacing w:before="60" w:after="0" w:line="240" w:lineRule="atLeast"/>
              <w:ind w:left="-89" w:right="-25"/>
              <w:jc w:val="both"/>
              <w:rPr>
                <w:rFonts w:ascii="Times New Roman" w:hAnsi="Times New Roman" w:cs="Times New Roman"/>
                <w:b/>
                <w:bCs/>
                <w:szCs w:val="22"/>
              </w:rPr>
            </w:pPr>
          </w:p>
        </w:tc>
        <w:tc>
          <w:tcPr>
            <w:tcW w:w="4196" w:type="dxa"/>
          </w:tcPr>
          <w:p w14:paraId="51102FD6" w14:textId="77777777" w:rsidR="00EF0BB9" w:rsidRPr="00DA300D" w:rsidRDefault="00EF0BB9" w:rsidP="00EF0BB9">
            <w:pPr>
              <w:tabs>
                <w:tab w:val="left" w:pos="396"/>
                <w:tab w:val="left" w:pos="1087"/>
                <w:tab w:val="center" w:pos="2195"/>
              </w:tabs>
              <w:spacing w:before="60" w:after="0" w:line="240" w:lineRule="atLeast"/>
              <w:ind w:right="-25"/>
              <w:jc w:val="both"/>
              <w:rPr>
                <w:rFonts w:ascii="Times New Roman" w:hAnsi="Times New Roman" w:cs="Times New Roman"/>
                <w:b/>
                <w:bCs/>
                <w:szCs w:val="22"/>
              </w:rPr>
            </w:pPr>
          </w:p>
        </w:tc>
      </w:tr>
      <w:tr w:rsidR="00EF0BB9" w:rsidRPr="00DA300D" w14:paraId="7D2BC4BC" w14:textId="77777777" w:rsidTr="00EF0BB9">
        <w:trPr>
          <w:trHeight w:val="255"/>
        </w:trPr>
        <w:tc>
          <w:tcPr>
            <w:tcW w:w="3724" w:type="dxa"/>
          </w:tcPr>
          <w:p w14:paraId="4F766386" w14:textId="77777777" w:rsidR="00EF0BB9" w:rsidRPr="00DA300D" w:rsidRDefault="00EF0BB9" w:rsidP="002A7BB5">
            <w:pPr>
              <w:pStyle w:val="ListParagraph"/>
              <w:numPr>
                <w:ilvl w:val="0"/>
                <w:numId w:val="10"/>
              </w:numPr>
              <w:tabs>
                <w:tab w:val="left" w:pos="540"/>
                <w:tab w:val="left" w:pos="882"/>
              </w:tabs>
              <w:spacing w:before="60"/>
              <w:ind w:left="923" w:right="-25" w:hanging="284"/>
              <w:jc w:val="both"/>
              <w:rPr>
                <w:rFonts w:ascii="Times New Roman" w:hAnsi="Times New Roman" w:cs="Times New Roman"/>
                <w:sz w:val="22"/>
                <w:szCs w:val="22"/>
              </w:rPr>
            </w:pPr>
            <w:r w:rsidRPr="00DA300D">
              <w:rPr>
                <w:rFonts w:ascii="Times New Roman" w:hAnsi="Times New Roman" w:cs="Times New Roman"/>
                <w:sz w:val="22"/>
                <w:szCs w:val="22"/>
              </w:rPr>
              <w:t>Dimet Paint Co., Ltd.</w:t>
            </w:r>
          </w:p>
        </w:tc>
        <w:tc>
          <w:tcPr>
            <w:tcW w:w="1843" w:type="dxa"/>
            <w:shd w:val="clear" w:color="auto" w:fill="auto"/>
          </w:tcPr>
          <w:p w14:paraId="0BD4EA05" w14:textId="77777777" w:rsidR="00EF0BB9" w:rsidRPr="00DA300D" w:rsidRDefault="00EF0BB9" w:rsidP="00EF0BB9">
            <w:pPr>
              <w:tabs>
                <w:tab w:val="left" w:pos="747"/>
              </w:tabs>
              <w:spacing w:before="60" w:after="0" w:line="240" w:lineRule="atLeast"/>
              <w:ind w:left="89" w:right="-25"/>
              <w:jc w:val="center"/>
              <w:rPr>
                <w:rFonts w:ascii="Times New Roman" w:hAnsi="Times New Roman" w:cs="Times New Roman"/>
                <w:szCs w:val="22"/>
                <w:cs/>
              </w:rPr>
            </w:pPr>
            <w:r w:rsidRPr="00DA300D">
              <w:rPr>
                <w:rFonts w:ascii="Times New Roman" w:hAnsi="Times New Roman" w:cs="Times New Roman"/>
                <w:szCs w:val="22"/>
              </w:rPr>
              <w:t>Thailand</w:t>
            </w:r>
          </w:p>
        </w:tc>
        <w:tc>
          <w:tcPr>
            <w:tcW w:w="4196" w:type="dxa"/>
            <w:shd w:val="clear" w:color="auto" w:fill="auto"/>
          </w:tcPr>
          <w:p w14:paraId="0222693C" w14:textId="77777777" w:rsidR="00EF0BB9" w:rsidRPr="00DA300D" w:rsidRDefault="00EF0BB9" w:rsidP="00EF0BB9">
            <w:pPr>
              <w:tabs>
                <w:tab w:val="left" w:pos="1080"/>
              </w:tabs>
              <w:spacing w:before="60" w:after="0" w:line="240" w:lineRule="atLeast"/>
              <w:ind w:left="493" w:right="55" w:hanging="196"/>
              <w:jc w:val="both"/>
              <w:rPr>
                <w:rFonts w:ascii="Times New Roman" w:hAnsi="Times New Roman" w:cs="Times New Roman"/>
                <w:szCs w:val="22"/>
              </w:rPr>
            </w:pPr>
            <w:r w:rsidRPr="00DA300D">
              <w:rPr>
                <w:rFonts w:ascii="Times New Roman" w:hAnsi="Times New Roman" w:cs="Times New Roman"/>
                <w:szCs w:val="22"/>
              </w:rPr>
              <w:t xml:space="preserve">Subsidiary, 100% shareholding and </w:t>
            </w:r>
            <w:r w:rsidRPr="00DA300D">
              <w:rPr>
                <w:rFonts w:ascii="Times New Roman" w:hAnsi="Times New Roman"/>
                <w:lang w:val="en-GB"/>
              </w:rPr>
              <w:t xml:space="preserve">some </w:t>
            </w:r>
            <w:r w:rsidRPr="00DA300D">
              <w:rPr>
                <w:rFonts w:ascii="Times New Roman" w:hAnsi="Times New Roman" w:cs="Times New Roman"/>
                <w:szCs w:val="22"/>
              </w:rPr>
              <w:t>common directors</w:t>
            </w:r>
          </w:p>
        </w:tc>
      </w:tr>
      <w:tr w:rsidR="00EF0BB9" w:rsidRPr="00DA300D" w14:paraId="0DC6F1D4" w14:textId="77777777" w:rsidTr="00EF0BB9">
        <w:trPr>
          <w:trHeight w:val="255"/>
        </w:trPr>
        <w:tc>
          <w:tcPr>
            <w:tcW w:w="3724" w:type="dxa"/>
          </w:tcPr>
          <w:p w14:paraId="13276B5F" w14:textId="77777777" w:rsidR="00EF0BB9" w:rsidRPr="00DA300D" w:rsidRDefault="00EF0BB9" w:rsidP="002A7BB5">
            <w:pPr>
              <w:pStyle w:val="ListParagraph"/>
              <w:numPr>
                <w:ilvl w:val="0"/>
                <w:numId w:val="10"/>
              </w:numPr>
              <w:tabs>
                <w:tab w:val="left" w:pos="540"/>
                <w:tab w:val="left" w:pos="882"/>
              </w:tabs>
              <w:spacing w:before="60"/>
              <w:ind w:left="923" w:right="-25" w:hanging="284"/>
              <w:jc w:val="both"/>
              <w:rPr>
                <w:rFonts w:ascii="Times New Roman" w:hAnsi="Times New Roman" w:cs="Times New Roman"/>
                <w:sz w:val="22"/>
                <w:szCs w:val="22"/>
              </w:rPr>
            </w:pPr>
            <w:r w:rsidRPr="00DA300D">
              <w:rPr>
                <w:rFonts w:ascii="Times New Roman" w:hAnsi="Times New Roman" w:cs="Times New Roman"/>
                <w:sz w:val="22"/>
                <w:szCs w:val="22"/>
              </w:rPr>
              <w:t>Super Fast Supply Co., Ltd.</w:t>
            </w:r>
          </w:p>
        </w:tc>
        <w:tc>
          <w:tcPr>
            <w:tcW w:w="1843" w:type="dxa"/>
            <w:shd w:val="clear" w:color="auto" w:fill="auto"/>
          </w:tcPr>
          <w:p w14:paraId="6A4EC47F" w14:textId="77777777" w:rsidR="00EF0BB9" w:rsidRPr="00DA300D" w:rsidRDefault="00EF0BB9" w:rsidP="00EF0BB9">
            <w:pPr>
              <w:tabs>
                <w:tab w:val="left" w:pos="747"/>
              </w:tabs>
              <w:spacing w:before="60" w:after="0" w:line="240" w:lineRule="atLeast"/>
              <w:ind w:left="89" w:right="-25"/>
              <w:jc w:val="center"/>
              <w:rPr>
                <w:rFonts w:ascii="Times New Roman" w:hAnsi="Times New Roman" w:cs="Times New Roman"/>
                <w:szCs w:val="22"/>
                <w:cs/>
              </w:rPr>
            </w:pPr>
            <w:r w:rsidRPr="00DA300D">
              <w:rPr>
                <w:rFonts w:ascii="Times New Roman" w:hAnsi="Times New Roman" w:cs="Times New Roman"/>
                <w:szCs w:val="22"/>
              </w:rPr>
              <w:t>Thailand</w:t>
            </w:r>
          </w:p>
        </w:tc>
        <w:tc>
          <w:tcPr>
            <w:tcW w:w="4196" w:type="dxa"/>
            <w:shd w:val="clear" w:color="auto" w:fill="auto"/>
          </w:tcPr>
          <w:p w14:paraId="6AD523AF" w14:textId="77777777" w:rsidR="00EF0BB9" w:rsidRPr="00DA300D" w:rsidRDefault="00EF0BB9" w:rsidP="00EF0BB9">
            <w:pPr>
              <w:tabs>
                <w:tab w:val="left" w:pos="1080"/>
              </w:tabs>
              <w:spacing w:before="60" w:after="0" w:line="240" w:lineRule="atLeast"/>
              <w:ind w:left="493" w:right="55" w:hanging="196"/>
              <w:jc w:val="both"/>
              <w:rPr>
                <w:rFonts w:ascii="Times New Roman" w:hAnsi="Times New Roman" w:cs="Times New Roman"/>
                <w:szCs w:val="22"/>
              </w:rPr>
            </w:pPr>
            <w:r w:rsidRPr="00DA300D">
              <w:rPr>
                <w:rFonts w:ascii="Times New Roman" w:hAnsi="Times New Roman" w:cs="Times New Roman"/>
                <w:szCs w:val="22"/>
              </w:rPr>
              <w:t xml:space="preserve">Subsidiary, 100% shareholding and </w:t>
            </w:r>
            <w:r w:rsidRPr="00DA300D">
              <w:rPr>
                <w:rFonts w:ascii="Times New Roman" w:hAnsi="Times New Roman"/>
                <w:lang w:val="en-GB"/>
              </w:rPr>
              <w:t xml:space="preserve">some </w:t>
            </w:r>
            <w:r w:rsidRPr="00DA300D">
              <w:rPr>
                <w:rFonts w:ascii="Times New Roman" w:hAnsi="Times New Roman" w:cs="Times New Roman"/>
                <w:szCs w:val="22"/>
              </w:rPr>
              <w:t>common directors</w:t>
            </w:r>
          </w:p>
        </w:tc>
      </w:tr>
      <w:tr w:rsidR="00EF0BB9" w:rsidRPr="00DA300D" w14:paraId="6F170987" w14:textId="77777777" w:rsidTr="00EF0BB9">
        <w:trPr>
          <w:trHeight w:val="255"/>
        </w:trPr>
        <w:tc>
          <w:tcPr>
            <w:tcW w:w="3724" w:type="dxa"/>
          </w:tcPr>
          <w:p w14:paraId="2438123B" w14:textId="77777777" w:rsidR="00EF0BB9" w:rsidRPr="00DA300D" w:rsidRDefault="00EF0BB9" w:rsidP="00EF0BB9">
            <w:pPr>
              <w:pStyle w:val="block"/>
              <w:spacing w:before="60" w:after="0" w:line="240" w:lineRule="atLeast"/>
              <w:ind w:left="-68" w:right="-25" w:firstLine="707"/>
              <w:jc w:val="both"/>
              <w:rPr>
                <w:b/>
                <w:bCs/>
                <w:szCs w:val="22"/>
              </w:rPr>
            </w:pPr>
            <w:r w:rsidRPr="00DA300D">
              <w:rPr>
                <w:b/>
                <w:bCs/>
                <w:szCs w:val="22"/>
              </w:rPr>
              <w:t xml:space="preserve">Associates </w:t>
            </w:r>
          </w:p>
        </w:tc>
        <w:tc>
          <w:tcPr>
            <w:tcW w:w="1843" w:type="dxa"/>
            <w:shd w:val="clear" w:color="auto" w:fill="auto"/>
          </w:tcPr>
          <w:p w14:paraId="16202E76" w14:textId="77777777" w:rsidR="00EF0BB9" w:rsidRPr="00DA300D" w:rsidRDefault="00EF0BB9" w:rsidP="00EF0BB9">
            <w:pPr>
              <w:pStyle w:val="block"/>
              <w:spacing w:before="60" w:after="0" w:line="240" w:lineRule="atLeast"/>
              <w:ind w:left="-68" w:right="-25" w:firstLine="629"/>
              <w:jc w:val="both"/>
              <w:rPr>
                <w:b/>
                <w:bCs/>
                <w:szCs w:val="22"/>
              </w:rPr>
            </w:pPr>
          </w:p>
        </w:tc>
        <w:tc>
          <w:tcPr>
            <w:tcW w:w="4196" w:type="dxa"/>
            <w:shd w:val="clear" w:color="auto" w:fill="auto"/>
          </w:tcPr>
          <w:p w14:paraId="6BA33437" w14:textId="77777777" w:rsidR="00EF0BB9" w:rsidRPr="00DA300D" w:rsidRDefault="00EF0BB9" w:rsidP="00EF0BB9">
            <w:pPr>
              <w:pStyle w:val="block"/>
              <w:spacing w:before="60" w:after="0" w:line="240" w:lineRule="atLeast"/>
              <w:ind w:left="493" w:right="55" w:hanging="196"/>
              <w:jc w:val="both"/>
              <w:rPr>
                <w:b/>
                <w:bCs/>
                <w:szCs w:val="22"/>
              </w:rPr>
            </w:pPr>
          </w:p>
        </w:tc>
      </w:tr>
      <w:tr w:rsidR="00EF0BB9" w:rsidRPr="00DA300D" w14:paraId="568261F7" w14:textId="77777777" w:rsidTr="00EF0BB9">
        <w:trPr>
          <w:trHeight w:val="131"/>
        </w:trPr>
        <w:tc>
          <w:tcPr>
            <w:tcW w:w="3724" w:type="dxa"/>
          </w:tcPr>
          <w:p w14:paraId="61D58171" w14:textId="77777777" w:rsidR="00EF0BB9" w:rsidRPr="00DA300D" w:rsidRDefault="00EF0BB9" w:rsidP="002A7BB5">
            <w:pPr>
              <w:pStyle w:val="ListParagraph"/>
              <w:numPr>
                <w:ilvl w:val="0"/>
                <w:numId w:val="10"/>
              </w:numPr>
              <w:tabs>
                <w:tab w:val="left" w:pos="540"/>
                <w:tab w:val="left" w:pos="882"/>
              </w:tabs>
              <w:spacing w:before="60"/>
              <w:ind w:left="923" w:right="-25" w:hanging="284"/>
              <w:jc w:val="both"/>
              <w:rPr>
                <w:rFonts w:ascii="Times New Roman" w:hAnsi="Times New Roman" w:cs="Times New Roman"/>
                <w:sz w:val="22"/>
                <w:szCs w:val="22"/>
              </w:rPr>
            </w:pPr>
            <w:r w:rsidRPr="00DA300D">
              <w:rPr>
                <w:rFonts w:ascii="Times New Roman" w:hAnsi="Times New Roman" w:cs="Times New Roman"/>
                <w:sz w:val="22"/>
                <w:szCs w:val="22"/>
              </w:rPr>
              <w:t>SGMP Co., Ltd.</w:t>
            </w:r>
          </w:p>
        </w:tc>
        <w:tc>
          <w:tcPr>
            <w:tcW w:w="1843" w:type="dxa"/>
            <w:shd w:val="clear" w:color="auto" w:fill="auto"/>
          </w:tcPr>
          <w:p w14:paraId="56D3C090" w14:textId="77777777" w:rsidR="00EF0BB9" w:rsidRPr="00DA300D" w:rsidRDefault="00EF0BB9" w:rsidP="00EF0BB9">
            <w:pPr>
              <w:tabs>
                <w:tab w:val="left" w:pos="747"/>
              </w:tabs>
              <w:spacing w:before="60" w:after="0" w:line="240" w:lineRule="atLeast"/>
              <w:ind w:left="89" w:right="-25"/>
              <w:jc w:val="center"/>
              <w:rPr>
                <w:rFonts w:ascii="Times New Roman" w:hAnsi="Times New Roman" w:cs="Times New Roman"/>
                <w:szCs w:val="22"/>
                <w:cs/>
              </w:rPr>
            </w:pPr>
            <w:r w:rsidRPr="00DA300D">
              <w:rPr>
                <w:rFonts w:ascii="Times New Roman" w:hAnsi="Times New Roman" w:cs="Times New Roman"/>
                <w:szCs w:val="22"/>
              </w:rPr>
              <w:t>Thailand</w:t>
            </w:r>
          </w:p>
        </w:tc>
        <w:tc>
          <w:tcPr>
            <w:tcW w:w="4196" w:type="dxa"/>
            <w:shd w:val="clear" w:color="auto" w:fill="auto"/>
          </w:tcPr>
          <w:p w14:paraId="148F3F77" w14:textId="77777777" w:rsidR="00EF0BB9" w:rsidRPr="0021664F" w:rsidRDefault="00EF0BB9" w:rsidP="0021664F">
            <w:pPr>
              <w:tabs>
                <w:tab w:val="left" w:pos="1080"/>
              </w:tabs>
              <w:spacing w:before="60" w:after="0" w:line="240" w:lineRule="atLeast"/>
              <w:ind w:left="493" w:right="55" w:hanging="196"/>
              <w:jc w:val="both"/>
              <w:rPr>
                <w:rFonts w:ascii="Times New Roman" w:hAnsi="Times New Roman" w:cstheme="minorBidi"/>
                <w:szCs w:val="22"/>
                <w:cs/>
              </w:rPr>
            </w:pPr>
            <w:r w:rsidRPr="00DA300D">
              <w:rPr>
                <w:rFonts w:ascii="Times New Roman" w:hAnsi="Times New Roman" w:cs="Times New Roman"/>
                <w:szCs w:val="22"/>
              </w:rPr>
              <w:t xml:space="preserve">30% shareholding and </w:t>
            </w:r>
            <w:r w:rsidRPr="00C14729">
              <w:rPr>
                <w:rFonts w:ascii="Times New Roman" w:hAnsi="Times New Roman" w:cs="Times New Roman"/>
                <w:szCs w:val="22"/>
              </w:rPr>
              <w:t xml:space="preserve">some </w:t>
            </w:r>
            <w:r w:rsidRPr="00DA300D">
              <w:rPr>
                <w:rFonts w:ascii="Times New Roman" w:hAnsi="Times New Roman" w:cs="Times New Roman"/>
                <w:szCs w:val="22"/>
              </w:rPr>
              <w:t>common directors</w:t>
            </w:r>
            <w:r w:rsidR="00624D25" w:rsidRPr="00C14729">
              <w:rPr>
                <w:rFonts w:ascii="Times New Roman" w:hAnsi="Times New Roman" w:cs="Times New Roman" w:hint="cs"/>
                <w:szCs w:val="22"/>
                <w:cs/>
              </w:rPr>
              <w:t xml:space="preserve"> </w:t>
            </w:r>
            <w:r w:rsidR="00624D25" w:rsidRPr="00DA300D">
              <w:rPr>
                <w:rFonts w:ascii="Times New Roman" w:hAnsi="Times New Roman" w:cs="Times New Roman"/>
                <w:szCs w:val="22"/>
              </w:rPr>
              <w:t>(</w:t>
            </w:r>
            <w:r w:rsidR="0021664F">
              <w:rPr>
                <w:rFonts w:ascii="Times New Roman" w:hAnsi="Times New Roman" w:cs="Times New Roman"/>
                <w:szCs w:val="22"/>
              </w:rPr>
              <w:t>Ended being an associated company since 1 October 2024, due to the loss</w:t>
            </w:r>
            <w:r w:rsidR="00FA7E47">
              <w:rPr>
                <w:rFonts w:ascii="Times New Roman" w:hAnsi="Times New Roman" w:cs="Times New Roman"/>
                <w:szCs w:val="22"/>
              </w:rPr>
              <w:t xml:space="preserve"> of significant influence)</w:t>
            </w:r>
            <w:r w:rsidR="0021664F">
              <w:rPr>
                <w:rFonts w:ascii="Times New Roman" w:hAnsi="Times New Roman" w:cs="Times New Roman"/>
                <w:szCs w:val="22"/>
              </w:rPr>
              <w:t xml:space="preserve"> it has been reclassified as other non-current financial assets through other comprehensive income.</w:t>
            </w:r>
          </w:p>
        </w:tc>
      </w:tr>
      <w:tr w:rsidR="00EF0BB9" w:rsidRPr="00DA300D" w14:paraId="2596B2A6" w14:textId="77777777" w:rsidTr="00EF0BB9">
        <w:trPr>
          <w:trHeight w:val="131"/>
        </w:trPr>
        <w:tc>
          <w:tcPr>
            <w:tcW w:w="3724" w:type="dxa"/>
          </w:tcPr>
          <w:p w14:paraId="62F5213C" w14:textId="77777777" w:rsidR="00EF0BB9" w:rsidRPr="00DA300D" w:rsidRDefault="00EF0BB9" w:rsidP="002A7BB5">
            <w:pPr>
              <w:pStyle w:val="ListParagraph"/>
              <w:numPr>
                <w:ilvl w:val="0"/>
                <w:numId w:val="10"/>
              </w:numPr>
              <w:tabs>
                <w:tab w:val="left" w:pos="540"/>
                <w:tab w:val="left" w:pos="882"/>
              </w:tabs>
              <w:spacing w:before="60"/>
              <w:ind w:left="923" w:right="-25" w:hanging="284"/>
              <w:jc w:val="both"/>
              <w:rPr>
                <w:rFonts w:ascii="Times New Roman" w:hAnsi="Times New Roman" w:cs="Times New Roman"/>
                <w:sz w:val="22"/>
                <w:szCs w:val="22"/>
              </w:rPr>
            </w:pPr>
            <w:r w:rsidRPr="00DA300D">
              <w:rPr>
                <w:rFonts w:ascii="Times New Roman" w:hAnsi="Times New Roman" w:cs="Times New Roman"/>
                <w:sz w:val="22"/>
                <w:szCs w:val="22"/>
              </w:rPr>
              <w:t>Energy Link Design (Thailand) Co., Ltd.</w:t>
            </w:r>
          </w:p>
        </w:tc>
        <w:tc>
          <w:tcPr>
            <w:tcW w:w="1843" w:type="dxa"/>
            <w:shd w:val="clear" w:color="auto" w:fill="auto"/>
          </w:tcPr>
          <w:p w14:paraId="7108F933" w14:textId="77777777" w:rsidR="00EF0BB9" w:rsidRPr="00DA300D" w:rsidRDefault="00EF0BB9" w:rsidP="00EF0BB9">
            <w:pPr>
              <w:tabs>
                <w:tab w:val="left" w:pos="747"/>
              </w:tabs>
              <w:spacing w:before="60" w:after="0" w:line="240" w:lineRule="atLeast"/>
              <w:ind w:left="89" w:right="-25"/>
              <w:jc w:val="center"/>
              <w:rPr>
                <w:rFonts w:ascii="Times New Roman" w:hAnsi="Times New Roman" w:cs="Times New Roman"/>
                <w:szCs w:val="22"/>
                <w:cs/>
              </w:rPr>
            </w:pPr>
            <w:r w:rsidRPr="00DA300D">
              <w:rPr>
                <w:rFonts w:ascii="Times New Roman" w:hAnsi="Times New Roman" w:cs="Times New Roman"/>
                <w:szCs w:val="22"/>
              </w:rPr>
              <w:t>Thailand</w:t>
            </w:r>
          </w:p>
        </w:tc>
        <w:tc>
          <w:tcPr>
            <w:tcW w:w="4196" w:type="dxa"/>
            <w:shd w:val="clear" w:color="auto" w:fill="auto"/>
          </w:tcPr>
          <w:p w14:paraId="004D03C8" w14:textId="77777777" w:rsidR="00EF0BB9" w:rsidRPr="00DA300D" w:rsidRDefault="00EF0BB9" w:rsidP="004B7145">
            <w:pPr>
              <w:tabs>
                <w:tab w:val="left" w:pos="1080"/>
              </w:tabs>
              <w:spacing w:before="60" w:after="0" w:line="240" w:lineRule="atLeast"/>
              <w:ind w:left="493" w:right="55" w:hanging="196"/>
              <w:jc w:val="both"/>
              <w:rPr>
                <w:rFonts w:ascii="Times New Roman" w:hAnsi="Times New Roman" w:cs="Times New Roman"/>
                <w:szCs w:val="22"/>
                <w:cs/>
              </w:rPr>
            </w:pPr>
            <w:r w:rsidRPr="00DA300D">
              <w:rPr>
                <w:rFonts w:ascii="Times New Roman" w:hAnsi="Times New Roman" w:cs="Times New Roman"/>
                <w:szCs w:val="22"/>
              </w:rPr>
              <w:t xml:space="preserve">26% shareholding and </w:t>
            </w:r>
            <w:r w:rsidRPr="00DA300D">
              <w:rPr>
                <w:rFonts w:ascii="Times New Roman" w:hAnsi="Times New Roman"/>
                <w:lang w:val="en-GB"/>
              </w:rPr>
              <w:t xml:space="preserve">some </w:t>
            </w:r>
            <w:r w:rsidRPr="00DA300D">
              <w:rPr>
                <w:rFonts w:ascii="Times New Roman" w:hAnsi="Times New Roman" w:cs="Times New Roman"/>
                <w:szCs w:val="22"/>
              </w:rPr>
              <w:t>common directors</w:t>
            </w:r>
            <w:r w:rsidR="004B7145" w:rsidRPr="00DA300D">
              <w:rPr>
                <w:rFonts w:ascii="Times New Roman" w:hAnsi="Times New Roman" w:cs="Times New Roman"/>
                <w:szCs w:val="22"/>
              </w:rPr>
              <w:t xml:space="preserve"> (The associates ended on 28 December 2023)</w:t>
            </w:r>
          </w:p>
        </w:tc>
      </w:tr>
      <w:tr w:rsidR="00EF0BB9" w:rsidRPr="00DA300D" w14:paraId="20C2A149" w14:textId="77777777" w:rsidTr="00EF0BB9">
        <w:trPr>
          <w:trHeight w:val="255"/>
        </w:trPr>
        <w:tc>
          <w:tcPr>
            <w:tcW w:w="3724" w:type="dxa"/>
            <w:vAlign w:val="center"/>
          </w:tcPr>
          <w:p w14:paraId="21505D7B" w14:textId="77777777" w:rsidR="00EF0BB9" w:rsidRPr="00DA300D" w:rsidRDefault="00EF0BB9" w:rsidP="00EF0BB9">
            <w:pPr>
              <w:pStyle w:val="block"/>
              <w:spacing w:before="60" w:after="0" w:line="240" w:lineRule="atLeast"/>
              <w:ind w:left="-68" w:right="-25" w:firstLine="707"/>
              <w:jc w:val="both"/>
              <w:rPr>
                <w:b/>
                <w:bCs/>
                <w:szCs w:val="22"/>
              </w:rPr>
            </w:pPr>
            <w:r w:rsidRPr="00DA300D">
              <w:rPr>
                <w:b/>
                <w:bCs/>
                <w:szCs w:val="22"/>
              </w:rPr>
              <w:t>Related companies</w:t>
            </w:r>
          </w:p>
        </w:tc>
        <w:tc>
          <w:tcPr>
            <w:tcW w:w="1843" w:type="dxa"/>
          </w:tcPr>
          <w:p w14:paraId="231EEB03" w14:textId="77777777" w:rsidR="00EF0BB9" w:rsidRPr="00DA300D" w:rsidRDefault="00EF0BB9" w:rsidP="00EF0BB9">
            <w:pPr>
              <w:tabs>
                <w:tab w:val="left" w:pos="747"/>
              </w:tabs>
              <w:spacing w:before="60" w:after="0" w:line="240" w:lineRule="atLeast"/>
              <w:ind w:left="89" w:right="-25"/>
              <w:jc w:val="center"/>
              <w:rPr>
                <w:rFonts w:ascii="Times New Roman" w:hAnsi="Times New Roman" w:cs="Times New Roman"/>
                <w:szCs w:val="22"/>
              </w:rPr>
            </w:pPr>
          </w:p>
        </w:tc>
        <w:tc>
          <w:tcPr>
            <w:tcW w:w="4196" w:type="dxa"/>
          </w:tcPr>
          <w:p w14:paraId="742A95D2" w14:textId="77777777" w:rsidR="00EF0BB9" w:rsidRPr="00DA300D" w:rsidRDefault="00EF0BB9" w:rsidP="00EF0BB9">
            <w:pPr>
              <w:spacing w:before="60" w:after="0" w:line="240" w:lineRule="atLeast"/>
              <w:ind w:left="493" w:right="55" w:hanging="196"/>
              <w:jc w:val="both"/>
              <w:rPr>
                <w:rFonts w:ascii="Times New Roman" w:hAnsi="Times New Roman" w:cs="Times New Roman"/>
                <w:szCs w:val="22"/>
              </w:rPr>
            </w:pPr>
          </w:p>
        </w:tc>
      </w:tr>
      <w:tr w:rsidR="00EF0BB9" w:rsidRPr="00DA300D" w14:paraId="1E591F26" w14:textId="77777777" w:rsidTr="00EF0BB9">
        <w:trPr>
          <w:trHeight w:val="255"/>
        </w:trPr>
        <w:tc>
          <w:tcPr>
            <w:tcW w:w="3724" w:type="dxa"/>
          </w:tcPr>
          <w:p w14:paraId="65B23B11" w14:textId="77777777" w:rsidR="00EF0BB9" w:rsidRPr="00DA300D" w:rsidRDefault="00EF0BB9" w:rsidP="002A7BB5">
            <w:pPr>
              <w:pStyle w:val="ListParagraph"/>
              <w:numPr>
                <w:ilvl w:val="0"/>
                <w:numId w:val="10"/>
              </w:numPr>
              <w:tabs>
                <w:tab w:val="left" w:pos="540"/>
                <w:tab w:val="left" w:pos="882"/>
              </w:tabs>
              <w:spacing w:before="60"/>
              <w:ind w:left="923" w:right="-25" w:hanging="284"/>
              <w:jc w:val="both"/>
              <w:rPr>
                <w:rFonts w:ascii="Times New Roman" w:hAnsi="Times New Roman" w:cs="Times New Roman"/>
                <w:sz w:val="22"/>
                <w:szCs w:val="22"/>
              </w:rPr>
            </w:pPr>
            <w:r w:rsidRPr="00DA300D">
              <w:rPr>
                <w:rFonts w:ascii="Times New Roman" w:hAnsi="Times New Roman" w:cs="Times New Roman"/>
                <w:sz w:val="22"/>
                <w:szCs w:val="22"/>
              </w:rPr>
              <w:t>Suncoat (Thailand) Co., Ltd.</w:t>
            </w:r>
          </w:p>
        </w:tc>
        <w:tc>
          <w:tcPr>
            <w:tcW w:w="1843" w:type="dxa"/>
          </w:tcPr>
          <w:p w14:paraId="0190FB4F" w14:textId="77777777" w:rsidR="00EF0BB9" w:rsidRPr="00DA300D" w:rsidRDefault="00EF0BB9" w:rsidP="00EF0BB9">
            <w:pPr>
              <w:tabs>
                <w:tab w:val="left" w:pos="747"/>
              </w:tabs>
              <w:spacing w:before="60" w:after="0" w:line="240" w:lineRule="atLeast"/>
              <w:ind w:left="89" w:right="-25"/>
              <w:jc w:val="center"/>
              <w:rPr>
                <w:rFonts w:ascii="Times New Roman" w:hAnsi="Times New Roman" w:cs="Times New Roman"/>
                <w:szCs w:val="22"/>
              </w:rPr>
            </w:pPr>
            <w:r w:rsidRPr="00DA300D">
              <w:rPr>
                <w:rFonts w:ascii="Times New Roman" w:hAnsi="Times New Roman" w:cs="Times New Roman"/>
                <w:szCs w:val="22"/>
              </w:rPr>
              <w:t>Thailand</w:t>
            </w:r>
          </w:p>
        </w:tc>
        <w:tc>
          <w:tcPr>
            <w:tcW w:w="4196" w:type="dxa"/>
          </w:tcPr>
          <w:p w14:paraId="3205AA0A" w14:textId="77777777" w:rsidR="00EF0BB9" w:rsidRPr="00DA300D" w:rsidRDefault="00EF0BB9" w:rsidP="00EF0BB9">
            <w:pPr>
              <w:tabs>
                <w:tab w:val="left" w:pos="1080"/>
              </w:tabs>
              <w:spacing w:before="60" w:after="0" w:line="240" w:lineRule="atLeast"/>
              <w:ind w:left="493" w:right="55" w:hanging="196"/>
              <w:jc w:val="both"/>
              <w:rPr>
                <w:rFonts w:ascii="Times New Roman" w:hAnsi="Times New Roman" w:cs="Times New Roman"/>
                <w:szCs w:val="22"/>
              </w:rPr>
            </w:pPr>
            <w:r w:rsidRPr="00DA300D">
              <w:rPr>
                <w:rFonts w:ascii="Times New Roman" w:hAnsi="Times New Roman" w:cs="Times New Roman"/>
                <w:szCs w:val="22"/>
              </w:rPr>
              <w:t>Shares held by the subsidiary</w:t>
            </w:r>
          </w:p>
        </w:tc>
      </w:tr>
      <w:tr w:rsidR="00EF0BB9" w:rsidRPr="00DA300D" w14:paraId="43CB4BE7" w14:textId="77777777" w:rsidTr="00EF0BB9">
        <w:trPr>
          <w:trHeight w:val="255"/>
        </w:trPr>
        <w:tc>
          <w:tcPr>
            <w:tcW w:w="3724" w:type="dxa"/>
          </w:tcPr>
          <w:p w14:paraId="5C0CA7CB" w14:textId="77777777" w:rsidR="00EF0BB9" w:rsidRPr="00DA300D" w:rsidRDefault="00EF0BB9" w:rsidP="002A7BB5">
            <w:pPr>
              <w:pStyle w:val="ListParagraph"/>
              <w:numPr>
                <w:ilvl w:val="0"/>
                <w:numId w:val="10"/>
              </w:numPr>
              <w:tabs>
                <w:tab w:val="left" w:pos="540"/>
                <w:tab w:val="left" w:pos="882"/>
              </w:tabs>
              <w:spacing w:before="60"/>
              <w:ind w:left="923" w:right="-25" w:hanging="284"/>
              <w:jc w:val="both"/>
              <w:rPr>
                <w:rFonts w:ascii="Times New Roman" w:hAnsi="Times New Roman" w:cs="Times New Roman"/>
                <w:sz w:val="22"/>
                <w:szCs w:val="22"/>
                <w:cs/>
              </w:rPr>
            </w:pPr>
            <w:r w:rsidRPr="00DA300D">
              <w:rPr>
                <w:rFonts w:ascii="Times New Roman" w:hAnsi="Times New Roman" w:cs="Times New Roman"/>
                <w:sz w:val="22"/>
                <w:szCs w:val="22"/>
              </w:rPr>
              <w:t>Hatari</w:t>
            </w:r>
            <w:r w:rsidRPr="00DA300D">
              <w:rPr>
                <w:rFonts w:ascii="Times New Roman" w:hAnsi="Times New Roman" w:cs="Times New Roman"/>
                <w:sz w:val="22"/>
                <w:szCs w:val="22"/>
                <w:cs/>
              </w:rPr>
              <w:t xml:space="preserve"> </w:t>
            </w:r>
            <w:r w:rsidRPr="00DA300D">
              <w:rPr>
                <w:rFonts w:ascii="Times New Roman" w:hAnsi="Times New Roman" w:cs="Times New Roman"/>
                <w:sz w:val="22"/>
                <w:szCs w:val="22"/>
              </w:rPr>
              <w:t>Next Co., Ltd.</w:t>
            </w:r>
          </w:p>
        </w:tc>
        <w:tc>
          <w:tcPr>
            <w:tcW w:w="1843" w:type="dxa"/>
          </w:tcPr>
          <w:p w14:paraId="6C8DF4AB" w14:textId="77777777" w:rsidR="00EF0BB9" w:rsidRPr="00DA300D" w:rsidRDefault="00EF0BB9" w:rsidP="00EF0BB9">
            <w:pPr>
              <w:tabs>
                <w:tab w:val="left" w:pos="747"/>
              </w:tabs>
              <w:spacing w:before="60" w:after="0" w:line="240" w:lineRule="atLeast"/>
              <w:ind w:left="89" w:right="-25"/>
              <w:jc w:val="center"/>
              <w:rPr>
                <w:rFonts w:ascii="Times New Roman" w:hAnsi="Times New Roman" w:cs="Times New Roman"/>
                <w:szCs w:val="22"/>
              </w:rPr>
            </w:pPr>
            <w:r w:rsidRPr="00DA300D">
              <w:rPr>
                <w:rFonts w:ascii="Times New Roman" w:hAnsi="Times New Roman" w:cs="Times New Roman"/>
                <w:szCs w:val="22"/>
              </w:rPr>
              <w:t>Thailand</w:t>
            </w:r>
          </w:p>
        </w:tc>
        <w:tc>
          <w:tcPr>
            <w:tcW w:w="4196" w:type="dxa"/>
          </w:tcPr>
          <w:p w14:paraId="1CF02515" w14:textId="77777777" w:rsidR="00EF0BB9" w:rsidRPr="00DA300D" w:rsidRDefault="00EF0BB9" w:rsidP="00EF0BB9">
            <w:pPr>
              <w:tabs>
                <w:tab w:val="left" w:pos="1080"/>
              </w:tabs>
              <w:spacing w:before="60" w:after="0" w:line="240" w:lineRule="atLeast"/>
              <w:ind w:left="493" w:right="55" w:hanging="196"/>
              <w:jc w:val="both"/>
              <w:rPr>
                <w:rFonts w:ascii="Times New Roman" w:hAnsi="Times New Roman" w:cs="Times New Roman"/>
                <w:szCs w:val="22"/>
                <w:cs/>
              </w:rPr>
            </w:pPr>
            <w:r w:rsidRPr="00DA300D">
              <w:rPr>
                <w:rFonts w:ascii="Times New Roman" w:hAnsi="Times New Roman"/>
                <w:lang w:val="en-GB"/>
              </w:rPr>
              <w:t xml:space="preserve">Shareholder and some </w:t>
            </w:r>
            <w:r w:rsidRPr="00DA300D">
              <w:rPr>
                <w:rFonts w:ascii="Times New Roman" w:hAnsi="Times New Roman" w:cs="Times New Roman"/>
                <w:szCs w:val="22"/>
              </w:rPr>
              <w:t>common directors</w:t>
            </w:r>
          </w:p>
        </w:tc>
      </w:tr>
      <w:tr w:rsidR="00EF0BB9" w:rsidRPr="00DA300D" w14:paraId="3C10DC99" w14:textId="77777777" w:rsidTr="00EF0BB9">
        <w:trPr>
          <w:trHeight w:val="255"/>
        </w:trPr>
        <w:tc>
          <w:tcPr>
            <w:tcW w:w="3724" w:type="dxa"/>
          </w:tcPr>
          <w:p w14:paraId="692BBC60" w14:textId="77777777" w:rsidR="00EF0BB9" w:rsidRPr="00DA300D" w:rsidRDefault="00EF0BB9" w:rsidP="002A7BB5">
            <w:pPr>
              <w:pStyle w:val="ListParagraph"/>
              <w:numPr>
                <w:ilvl w:val="0"/>
                <w:numId w:val="10"/>
              </w:numPr>
              <w:tabs>
                <w:tab w:val="left" w:pos="540"/>
                <w:tab w:val="left" w:pos="882"/>
              </w:tabs>
              <w:spacing w:before="60"/>
              <w:ind w:left="923" w:right="-25" w:hanging="284"/>
              <w:jc w:val="both"/>
              <w:rPr>
                <w:rFonts w:ascii="Times New Roman" w:hAnsi="Times New Roman" w:cs="Times New Roman"/>
                <w:sz w:val="22"/>
                <w:szCs w:val="22"/>
              </w:rPr>
            </w:pPr>
            <w:r w:rsidRPr="00DA300D">
              <w:rPr>
                <w:rFonts w:ascii="Times New Roman" w:hAnsi="Times New Roman" w:cs="Times New Roman"/>
                <w:sz w:val="22"/>
                <w:szCs w:val="22"/>
              </w:rPr>
              <w:t>Aegtaveesup Construction Co., Ltd.</w:t>
            </w:r>
          </w:p>
        </w:tc>
        <w:tc>
          <w:tcPr>
            <w:tcW w:w="1843" w:type="dxa"/>
          </w:tcPr>
          <w:p w14:paraId="4DE69873" w14:textId="77777777" w:rsidR="00EF0BB9" w:rsidRPr="00DA300D" w:rsidRDefault="00EF0BB9" w:rsidP="00EF0BB9">
            <w:pPr>
              <w:tabs>
                <w:tab w:val="left" w:pos="747"/>
              </w:tabs>
              <w:spacing w:before="60" w:after="0" w:line="240" w:lineRule="atLeast"/>
              <w:ind w:left="89" w:right="-25"/>
              <w:jc w:val="center"/>
              <w:rPr>
                <w:rFonts w:ascii="Times New Roman" w:hAnsi="Times New Roman" w:cs="Times New Roman"/>
                <w:szCs w:val="22"/>
              </w:rPr>
            </w:pPr>
            <w:r w:rsidRPr="00DA300D">
              <w:rPr>
                <w:rFonts w:ascii="Times New Roman" w:hAnsi="Times New Roman" w:cs="Times New Roman"/>
                <w:szCs w:val="22"/>
              </w:rPr>
              <w:t>Thailand</w:t>
            </w:r>
          </w:p>
        </w:tc>
        <w:tc>
          <w:tcPr>
            <w:tcW w:w="4196" w:type="dxa"/>
          </w:tcPr>
          <w:p w14:paraId="22734AFF" w14:textId="77777777" w:rsidR="00EF0BB9" w:rsidRPr="00DA300D" w:rsidRDefault="00EF0BB9" w:rsidP="00EF0BB9">
            <w:pPr>
              <w:tabs>
                <w:tab w:val="left" w:pos="1080"/>
              </w:tabs>
              <w:spacing w:before="60" w:after="0" w:line="240" w:lineRule="atLeast"/>
              <w:ind w:left="493" w:right="55" w:hanging="196"/>
              <w:jc w:val="both"/>
              <w:rPr>
                <w:rFonts w:ascii="Times New Roman" w:hAnsi="Times New Roman" w:cs="Times New Roman"/>
                <w:szCs w:val="22"/>
              </w:rPr>
            </w:pPr>
            <w:r w:rsidRPr="00DA300D">
              <w:rPr>
                <w:rFonts w:ascii="Times New Roman" w:hAnsi="Times New Roman"/>
                <w:lang w:val="en-GB"/>
              </w:rPr>
              <w:t xml:space="preserve">Some </w:t>
            </w:r>
            <w:r w:rsidRPr="00DA300D">
              <w:rPr>
                <w:rFonts w:ascii="Times New Roman" w:hAnsi="Times New Roman" w:cs="Times New Roman"/>
                <w:szCs w:val="22"/>
              </w:rPr>
              <w:t>common directors</w:t>
            </w:r>
          </w:p>
        </w:tc>
      </w:tr>
      <w:tr w:rsidR="00EF0BB9" w:rsidRPr="00DA300D" w14:paraId="6886926C" w14:textId="77777777" w:rsidTr="00EF0BB9">
        <w:trPr>
          <w:trHeight w:val="255"/>
        </w:trPr>
        <w:tc>
          <w:tcPr>
            <w:tcW w:w="3724" w:type="dxa"/>
          </w:tcPr>
          <w:p w14:paraId="6DEBA9C1" w14:textId="77777777" w:rsidR="00EF0BB9" w:rsidRPr="00DA300D" w:rsidRDefault="00EF0BB9" w:rsidP="002A7BB5">
            <w:pPr>
              <w:pStyle w:val="ListParagraph"/>
              <w:numPr>
                <w:ilvl w:val="0"/>
                <w:numId w:val="10"/>
              </w:numPr>
              <w:tabs>
                <w:tab w:val="left" w:pos="540"/>
                <w:tab w:val="left" w:pos="882"/>
              </w:tabs>
              <w:spacing w:before="60"/>
              <w:ind w:left="923" w:right="-25" w:hanging="284"/>
              <w:jc w:val="both"/>
              <w:rPr>
                <w:rFonts w:ascii="Times New Roman" w:hAnsi="Times New Roman" w:cs="Times New Roman"/>
                <w:sz w:val="22"/>
                <w:szCs w:val="22"/>
              </w:rPr>
            </w:pPr>
            <w:r w:rsidRPr="00DA300D">
              <w:rPr>
                <w:rFonts w:ascii="Times New Roman" w:hAnsi="Times New Roman" w:cs="Times New Roman"/>
                <w:sz w:val="22"/>
                <w:szCs w:val="22"/>
              </w:rPr>
              <w:t>SKS Property Co., Ltd.</w:t>
            </w:r>
          </w:p>
        </w:tc>
        <w:tc>
          <w:tcPr>
            <w:tcW w:w="1843" w:type="dxa"/>
          </w:tcPr>
          <w:p w14:paraId="04DC3898" w14:textId="77777777" w:rsidR="00EF0BB9" w:rsidRPr="00DA300D" w:rsidRDefault="00EF0BB9" w:rsidP="00EF0BB9">
            <w:pPr>
              <w:tabs>
                <w:tab w:val="left" w:pos="747"/>
              </w:tabs>
              <w:spacing w:before="60" w:after="0" w:line="240" w:lineRule="atLeast"/>
              <w:ind w:left="89" w:right="-25"/>
              <w:jc w:val="center"/>
              <w:rPr>
                <w:rFonts w:ascii="Times New Roman" w:hAnsi="Times New Roman" w:cs="Times New Roman"/>
                <w:szCs w:val="22"/>
              </w:rPr>
            </w:pPr>
            <w:r w:rsidRPr="00DA300D">
              <w:rPr>
                <w:rFonts w:ascii="Times New Roman" w:hAnsi="Times New Roman" w:cs="Times New Roman"/>
                <w:szCs w:val="22"/>
              </w:rPr>
              <w:t>Thailand</w:t>
            </w:r>
          </w:p>
        </w:tc>
        <w:tc>
          <w:tcPr>
            <w:tcW w:w="4196" w:type="dxa"/>
          </w:tcPr>
          <w:p w14:paraId="0F73CCDA" w14:textId="77777777" w:rsidR="00EF0BB9" w:rsidRPr="00DA300D" w:rsidRDefault="00EF0BB9" w:rsidP="00EF0BB9">
            <w:pPr>
              <w:tabs>
                <w:tab w:val="left" w:pos="1080"/>
              </w:tabs>
              <w:spacing w:before="60" w:after="0" w:line="240" w:lineRule="atLeast"/>
              <w:ind w:left="493" w:right="55" w:hanging="196"/>
              <w:jc w:val="both"/>
              <w:rPr>
                <w:rFonts w:ascii="Times New Roman" w:hAnsi="Times New Roman" w:cs="Times New Roman"/>
                <w:szCs w:val="22"/>
              </w:rPr>
            </w:pPr>
            <w:r w:rsidRPr="00DA300D">
              <w:rPr>
                <w:rFonts w:ascii="Times New Roman" w:hAnsi="Times New Roman"/>
                <w:lang w:val="en-GB"/>
              </w:rPr>
              <w:t xml:space="preserve">Some </w:t>
            </w:r>
            <w:r w:rsidRPr="00DA300D">
              <w:rPr>
                <w:rFonts w:ascii="Times New Roman" w:hAnsi="Times New Roman" w:cs="Times New Roman"/>
                <w:szCs w:val="22"/>
              </w:rPr>
              <w:t xml:space="preserve">common </w:t>
            </w:r>
            <w:r w:rsidR="00C14729">
              <w:rPr>
                <w:rFonts w:ascii="Times New Roman" w:hAnsi="Times New Roman" w:cs="Times New Roman"/>
                <w:szCs w:val="22"/>
              </w:rPr>
              <w:t>shareholders /</w:t>
            </w:r>
            <w:r w:rsidRPr="00DA300D">
              <w:rPr>
                <w:rFonts w:ascii="Times New Roman" w:hAnsi="Times New Roman" w:cs="Times New Roman"/>
                <w:szCs w:val="22"/>
              </w:rPr>
              <w:t>directors</w:t>
            </w:r>
          </w:p>
        </w:tc>
      </w:tr>
      <w:tr w:rsidR="00EF0BB9" w:rsidRPr="00DA300D" w14:paraId="12245918" w14:textId="77777777" w:rsidTr="00EF0BB9">
        <w:trPr>
          <w:trHeight w:val="255"/>
        </w:trPr>
        <w:tc>
          <w:tcPr>
            <w:tcW w:w="3724" w:type="dxa"/>
            <w:shd w:val="clear" w:color="auto" w:fill="auto"/>
          </w:tcPr>
          <w:p w14:paraId="0DAC212A" w14:textId="77777777" w:rsidR="00EF0BB9" w:rsidRPr="00DA300D" w:rsidRDefault="00EF0BB9" w:rsidP="002A7BB5">
            <w:pPr>
              <w:pStyle w:val="ListParagraph"/>
              <w:numPr>
                <w:ilvl w:val="0"/>
                <w:numId w:val="10"/>
              </w:numPr>
              <w:tabs>
                <w:tab w:val="left" w:pos="540"/>
                <w:tab w:val="left" w:pos="882"/>
              </w:tabs>
              <w:spacing w:before="60"/>
              <w:ind w:left="923" w:right="-25" w:hanging="284"/>
              <w:jc w:val="both"/>
              <w:rPr>
                <w:rFonts w:ascii="Times New Roman" w:hAnsi="Times New Roman" w:cs="Times New Roman"/>
                <w:sz w:val="22"/>
                <w:szCs w:val="22"/>
              </w:rPr>
            </w:pPr>
            <w:r w:rsidRPr="00DA300D">
              <w:rPr>
                <w:rFonts w:ascii="Times New Roman" w:hAnsi="Times New Roman" w:cs="Angsana New"/>
                <w:sz w:val="22"/>
                <w:szCs w:val="22"/>
              </w:rPr>
              <w:t>E.C.T. Professional Co.,Ltd and Dimet (Siam) Public Co.,Ltd Consortium</w:t>
            </w:r>
          </w:p>
        </w:tc>
        <w:tc>
          <w:tcPr>
            <w:tcW w:w="1843" w:type="dxa"/>
            <w:shd w:val="clear" w:color="auto" w:fill="auto"/>
          </w:tcPr>
          <w:p w14:paraId="1F80F943" w14:textId="77777777" w:rsidR="00EF0BB9" w:rsidRPr="00DA300D" w:rsidRDefault="00EF0BB9" w:rsidP="00EF0BB9">
            <w:pPr>
              <w:tabs>
                <w:tab w:val="left" w:pos="747"/>
              </w:tabs>
              <w:spacing w:before="60" w:after="0" w:line="240" w:lineRule="atLeast"/>
              <w:ind w:left="89" w:right="-25"/>
              <w:jc w:val="center"/>
              <w:rPr>
                <w:rFonts w:ascii="Times New Roman" w:hAnsi="Times New Roman" w:cs="Times New Roman"/>
                <w:szCs w:val="22"/>
              </w:rPr>
            </w:pPr>
            <w:r w:rsidRPr="00DA300D">
              <w:rPr>
                <w:rFonts w:ascii="Times New Roman" w:hAnsi="Times New Roman" w:cs="Times New Roman"/>
                <w:szCs w:val="22"/>
              </w:rPr>
              <w:t>Thailand</w:t>
            </w:r>
          </w:p>
        </w:tc>
        <w:tc>
          <w:tcPr>
            <w:tcW w:w="4196" w:type="dxa"/>
            <w:shd w:val="clear" w:color="auto" w:fill="auto"/>
          </w:tcPr>
          <w:p w14:paraId="31E7513D" w14:textId="77777777" w:rsidR="00EF0BB9" w:rsidRPr="00DA300D" w:rsidRDefault="00EF0BB9" w:rsidP="00EF0BB9">
            <w:pPr>
              <w:tabs>
                <w:tab w:val="left" w:pos="1080"/>
              </w:tabs>
              <w:spacing w:before="60" w:after="0" w:line="240" w:lineRule="atLeast"/>
              <w:ind w:left="493" w:right="55" w:hanging="196"/>
              <w:jc w:val="both"/>
              <w:rPr>
                <w:rFonts w:ascii="Times New Roman" w:hAnsi="Times New Roman"/>
                <w:lang w:val="en-GB"/>
              </w:rPr>
            </w:pPr>
            <w:r w:rsidRPr="00DA300D">
              <w:rPr>
                <w:rFonts w:ascii="Times New Roman" w:hAnsi="Times New Roman"/>
                <w:lang w:val="en-GB"/>
              </w:rPr>
              <w:t>Consortium between the Company and E.C.T. Professional Co.,Ltd</w:t>
            </w:r>
          </w:p>
        </w:tc>
      </w:tr>
      <w:tr w:rsidR="00EF0BB9" w:rsidRPr="00DA300D" w14:paraId="0A2E8D5E" w14:textId="77777777" w:rsidTr="00EF0BB9">
        <w:trPr>
          <w:trHeight w:val="255"/>
        </w:trPr>
        <w:tc>
          <w:tcPr>
            <w:tcW w:w="3724" w:type="dxa"/>
            <w:shd w:val="clear" w:color="auto" w:fill="auto"/>
          </w:tcPr>
          <w:p w14:paraId="177AAF95" w14:textId="77777777" w:rsidR="00EF0BB9" w:rsidRPr="00DA300D" w:rsidRDefault="00EF0BB9" w:rsidP="002A7BB5">
            <w:pPr>
              <w:pStyle w:val="ListParagraph"/>
              <w:numPr>
                <w:ilvl w:val="0"/>
                <w:numId w:val="10"/>
              </w:numPr>
              <w:tabs>
                <w:tab w:val="left" w:pos="540"/>
                <w:tab w:val="left" w:pos="882"/>
              </w:tabs>
              <w:spacing w:before="60"/>
              <w:ind w:left="923" w:right="-25" w:hanging="284"/>
              <w:jc w:val="both"/>
              <w:rPr>
                <w:rFonts w:ascii="Times New Roman" w:hAnsi="Times New Roman" w:cs="Times New Roman"/>
                <w:sz w:val="22"/>
                <w:szCs w:val="22"/>
              </w:rPr>
            </w:pPr>
            <w:r w:rsidRPr="00DA300D">
              <w:rPr>
                <w:rFonts w:ascii="Times New Roman" w:hAnsi="Times New Roman" w:cs="Times New Roman"/>
                <w:sz w:val="22"/>
                <w:szCs w:val="22"/>
              </w:rPr>
              <w:t>E.C.T. Professional Co.Ltd.</w:t>
            </w:r>
          </w:p>
          <w:p w14:paraId="58AEB401" w14:textId="77777777" w:rsidR="00EF0BB9" w:rsidRPr="00DA300D" w:rsidRDefault="00EF0BB9" w:rsidP="00EF0BB9">
            <w:pPr>
              <w:spacing w:after="0" w:line="240" w:lineRule="atLeast"/>
              <w:ind w:left="567" w:right="-25" w:hanging="284"/>
              <w:jc w:val="thaiDistribute"/>
              <w:rPr>
                <w:rFonts w:ascii="Times New Roman" w:hAnsi="Times New Roman" w:cs="Times New Roman"/>
                <w:szCs w:val="22"/>
              </w:rPr>
            </w:pPr>
          </w:p>
        </w:tc>
        <w:tc>
          <w:tcPr>
            <w:tcW w:w="1843" w:type="dxa"/>
            <w:shd w:val="clear" w:color="auto" w:fill="auto"/>
          </w:tcPr>
          <w:p w14:paraId="413C7224" w14:textId="77777777" w:rsidR="00EF0BB9" w:rsidRPr="00DA300D" w:rsidRDefault="00EF0BB9" w:rsidP="00EF0BB9">
            <w:pPr>
              <w:tabs>
                <w:tab w:val="left" w:pos="747"/>
              </w:tabs>
              <w:spacing w:before="60" w:after="0" w:line="240" w:lineRule="atLeast"/>
              <w:ind w:left="89" w:right="-25"/>
              <w:jc w:val="center"/>
              <w:rPr>
                <w:rFonts w:ascii="Times New Roman" w:hAnsi="Times New Roman" w:cs="Times New Roman"/>
                <w:szCs w:val="22"/>
              </w:rPr>
            </w:pPr>
            <w:r w:rsidRPr="00DA300D">
              <w:rPr>
                <w:rFonts w:ascii="Times New Roman" w:hAnsi="Times New Roman" w:cs="Times New Roman"/>
                <w:szCs w:val="22"/>
              </w:rPr>
              <w:t>Thailand</w:t>
            </w:r>
          </w:p>
        </w:tc>
        <w:tc>
          <w:tcPr>
            <w:tcW w:w="4196" w:type="dxa"/>
            <w:shd w:val="clear" w:color="auto" w:fill="auto"/>
          </w:tcPr>
          <w:p w14:paraId="46F39882" w14:textId="77777777" w:rsidR="00EF0BB9" w:rsidRPr="00DA300D" w:rsidRDefault="00EF0BB9" w:rsidP="00EF0BB9">
            <w:pPr>
              <w:tabs>
                <w:tab w:val="left" w:pos="1080"/>
              </w:tabs>
              <w:spacing w:before="60" w:after="0" w:line="240" w:lineRule="atLeast"/>
              <w:ind w:left="493" w:right="55" w:hanging="196"/>
              <w:jc w:val="both"/>
              <w:rPr>
                <w:rFonts w:ascii="Times New Roman" w:hAnsi="Times New Roman"/>
                <w:lang w:val="en-GB"/>
              </w:rPr>
            </w:pPr>
            <w:r w:rsidRPr="00DA300D">
              <w:rPr>
                <w:rFonts w:ascii="Times New Roman" w:hAnsi="Times New Roman"/>
                <w:lang w:val="en-GB"/>
              </w:rPr>
              <w:t>Related company, venture of E.C.T. Professional Co.,Ltd and Dimet (Siam) Public Co.,Ltd Consortium</w:t>
            </w:r>
          </w:p>
        </w:tc>
      </w:tr>
      <w:tr w:rsidR="00690DDC" w:rsidRPr="00DA300D" w14:paraId="083AAE0F" w14:textId="77777777" w:rsidTr="00EF0BB9">
        <w:trPr>
          <w:trHeight w:val="255"/>
        </w:trPr>
        <w:tc>
          <w:tcPr>
            <w:tcW w:w="3724" w:type="dxa"/>
            <w:shd w:val="clear" w:color="auto" w:fill="auto"/>
          </w:tcPr>
          <w:p w14:paraId="36F21655" w14:textId="77777777" w:rsidR="00690DDC" w:rsidRPr="00DA300D" w:rsidRDefault="00690DDC" w:rsidP="00690DDC">
            <w:pPr>
              <w:pStyle w:val="ListParagraph"/>
              <w:numPr>
                <w:ilvl w:val="0"/>
                <w:numId w:val="10"/>
              </w:numPr>
              <w:tabs>
                <w:tab w:val="left" w:pos="540"/>
                <w:tab w:val="left" w:pos="882"/>
              </w:tabs>
              <w:spacing w:before="60"/>
              <w:ind w:left="923" w:right="-25" w:hanging="284"/>
              <w:jc w:val="both"/>
              <w:rPr>
                <w:rFonts w:ascii="Times New Roman" w:hAnsi="Times New Roman" w:cs="Times New Roman"/>
                <w:sz w:val="22"/>
                <w:szCs w:val="22"/>
              </w:rPr>
            </w:pPr>
            <w:r>
              <w:rPr>
                <w:rFonts w:ascii="Times New Roman" w:hAnsi="Times New Roman" w:cs="Times New Roman"/>
                <w:sz w:val="22"/>
                <w:szCs w:val="22"/>
              </w:rPr>
              <w:t xml:space="preserve"> </w:t>
            </w:r>
            <w:r w:rsidRPr="00690DDC">
              <w:rPr>
                <w:rFonts w:ascii="Times New Roman" w:hAnsi="Times New Roman" w:cs="Times New Roman"/>
                <w:sz w:val="22"/>
                <w:szCs w:val="22"/>
              </w:rPr>
              <w:t>G</w:t>
            </w:r>
            <w:r>
              <w:rPr>
                <w:rFonts w:ascii="Times New Roman" w:hAnsi="Times New Roman" w:cs="Times New Roman"/>
                <w:sz w:val="22"/>
                <w:szCs w:val="22"/>
              </w:rPr>
              <w:t xml:space="preserve">reen River </w:t>
            </w:r>
            <w:r w:rsidRPr="00690DDC">
              <w:rPr>
                <w:rFonts w:ascii="Times New Roman" w:hAnsi="Times New Roman" w:cs="Times New Roman"/>
                <w:sz w:val="22"/>
                <w:szCs w:val="22"/>
              </w:rPr>
              <w:t>P</w:t>
            </w:r>
            <w:r>
              <w:rPr>
                <w:rFonts w:ascii="Times New Roman" w:hAnsi="Times New Roman" w:cs="Times New Roman"/>
                <w:sz w:val="22"/>
                <w:szCs w:val="22"/>
              </w:rPr>
              <w:t>anels Trang</w:t>
            </w:r>
            <w:r w:rsidRPr="00690DDC">
              <w:rPr>
                <w:rFonts w:ascii="Times New Roman" w:hAnsi="Times New Roman" w:cs="Times New Roman"/>
                <w:sz w:val="22"/>
                <w:szCs w:val="22"/>
              </w:rPr>
              <w:t xml:space="preserve"> (Thailand) Co., Ltd.</w:t>
            </w:r>
          </w:p>
        </w:tc>
        <w:tc>
          <w:tcPr>
            <w:tcW w:w="1843" w:type="dxa"/>
            <w:shd w:val="clear" w:color="auto" w:fill="auto"/>
          </w:tcPr>
          <w:p w14:paraId="004F83CA" w14:textId="77777777" w:rsidR="00690DDC" w:rsidRPr="00DA300D" w:rsidRDefault="00690DDC" w:rsidP="00EF0BB9">
            <w:pPr>
              <w:tabs>
                <w:tab w:val="left" w:pos="747"/>
              </w:tabs>
              <w:spacing w:before="60" w:after="0" w:line="240" w:lineRule="atLeast"/>
              <w:ind w:left="89" w:right="-25"/>
              <w:jc w:val="center"/>
              <w:rPr>
                <w:rFonts w:ascii="Times New Roman" w:hAnsi="Times New Roman" w:cs="Times New Roman"/>
                <w:szCs w:val="22"/>
              </w:rPr>
            </w:pPr>
            <w:r w:rsidRPr="00DA300D">
              <w:rPr>
                <w:rFonts w:ascii="Times New Roman" w:hAnsi="Times New Roman" w:cs="Times New Roman"/>
                <w:szCs w:val="22"/>
              </w:rPr>
              <w:t>Thailand</w:t>
            </w:r>
          </w:p>
        </w:tc>
        <w:tc>
          <w:tcPr>
            <w:tcW w:w="4196" w:type="dxa"/>
            <w:shd w:val="clear" w:color="auto" w:fill="auto"/>
          </w:tcPr>
          <w:p w14:paraId="057F85BF" w14:textId="77777777" w:rsidR="00690DDC" w:rsidRPr="00DA300D" w:rsidRDefault="00C14729" w:rsidP="00EF0BB9">
            <w:pPr>
              <w:tabs>
                <w:tab w:val="left" w:pos="1080"/>
              </w:tabs>
              <w:spacing w:before="60" w:after="0" w:line="240" w:lineRule="atLeast"/>
              <w:ind w:left="493" w:right="55" w:hanging="196"/>
              <w:jc w:val="both"/>
              <w:rPr>
                <w:rFonts w:ascii="Times New Roman" w:hAnsi="Times New Roman"/>
                <w:lang w:val="en-GB"/>
              </w:rPr>
            </w:pPr>
            <w:r>
              <w:rPr>
                <w:rFonts w:ascii="Times New Roman" w:hAnsi="Times New Roman"/>
                <w:lang w:val="en-GB"/>
              </w:rPr>
              <w:t>S</w:t>
            </w:r>
            <w:r w:rsidR="00690DDC" w:rsidRPr="00DA300D">
              <w:rPr>
                <w:rFonts w:ascii="Times New Roman" w:hAnsi="Times New Roman"/>
                <w:lang w:val="en-GB"/>
              </w:rPr>
              <w:t xml:space="preserve">ome </w:t>
            </w:r>
            <w:r w:rsidR="00690DDC" w:rsidRPr="00DA300D">
              <w:rPr>
                <w:rFonts w:ascii="Times New Roman" w:hAnsi="Times New Roman" w:cs="Times New Roman"/>
                <w:szCs w:val="22"/>
              </w:rPr>
              <w:t>common directors</w:t>
            </w:r>
          </w:p>
        </w:tc>
      </w:tr>
      <w:tr w:rsidR="00EF0BB9" w:rsidRPr="00DA300D" w14:paraId="516C6CA5" w14:textId="77777777" w:rsidTr="00EF0BB9">
        <w:trPr>
          <w:trHeight w:val="255"/>
        </w:trPr>
        <w:tc>
          <w:tcPr>
            <w:tcW w:w="3724" w:type="dxa"/>
            <w:vAlign w:val="center"/>
          </w:tcPr>
          <w:p w14:paraId="4E3423BE" w14:textId="77777777" w:rsidR="00EF0BB9" w:rsidRPr="00DA300D" w:rsidRDefault="00EF0BB9" w:rsidP="00EF0BB9">
            <w:pPr>
              <w:pStyle w:val="block"/>
              <w:spacing w:before="60" w:after="0" w:line="240" w:lineRule="atLeast"/>
              <w:ind w:left="-68" w:right="-25" w:firstLine="707"/>
              <w:jc w:val="both"/>
              <w:rPr>
                <w:b/>
                <w:bCs/>
                <w:szCs w:val="22"/>
              </w:rPr>
            </w:pPr>
            <w:r w:rsidRPr="00DA300D">
              <w:rPr>
                <w:b/>
                <w:bCs/>
                <w:szCs w:val="22"/>
              </w:rPr>
              <w:t>Related person</w:t>
            </w:r>
          </w:p>
        </w:tc>
        <w:tc>
          <w:tcPr>
            <w:tcW w:w="1843" w:type="dxa"/>
          </w:tcPr>
          <w:p w14:paraId="414BFCB6" w14:textId="77777777" w:rsidR="00EF0BB9" w:rsidRPr="00DA300D" w:rsidRDefault="00EF0BB9" w:rsidP="00EF0BB9">
            <w:pPr>
              <w:tabs>
                <w:tab w:val="left" w:pos="747"/>
              </w:tabs>
              <w:spacing w:before="60" w:after="0" w:line="240" w:lineRule="atLeast"/>
              <w:ind w:left="89" w:right="-25"/>
              <w:jc w:val="center"/>
              <w:rPr>
                <w:rFonts w:ascii="Times New Roman" w:hAnsi="Times New Roman" w:cs="Times New Roman"/>
                <w:szCs w:val="22"/>
              </w:rPr>
            </w:pPr>
          </w:p>
        </w:tc>
        <w:tc>
          <w:tcPr>
            <w:tcW w:w="4196" w:type="dxa"/>
          </w:tcPr>
          <w:p w14:paraId="1B2ABB9E" w14:textId="77777777" w:rsidR="00EF0BB9" w:rsidRPr="00DA300D" w:rsidRDefault="00EF0BB9" w:rsidP="00EF0BB9">
            <w:pPr>
              <w:spacing w:before="60" w:after="0" w:line="240" w:lineRule="atLeast"/>
              <w:ind w:left="493" w:right="55" w:hanging="196"/>
              <w:jc w:val="both"/>
              <w:rPr>
                <w:rFonts w:ascii="Times New Roman" w:hAnsi="Times New Roman" w:cs="Times New Roman"/>
                <w:szCs w:val="22"/>
              </w:rPr>
            </w:pPr>
          </w:p>
        </w:tc>
      </w:tr>
      <w:tr w:rsidR="00EF0BB9" w:rsidRPr="00DA300D" w14:paraId="0B27B245" w14:textId="77777777" w:rsidTr="00EF0BB9">
        <w:trPr>
          <w:trHeight w:val="1593"/>
        </w:trPr>
        <w:tc>
          <w:tcPr>
            <w:tcW w:w="3724" w:type="dxa"/>
          </w:tcPr>
          <w:p w14:paraId="4790E463" w14:textId="77777777" w:rsidR="00EF0BB9" w:rsidRPr="00DA300D" w:rsidRDefault="00EF0BB9" w:rsidP="002A7BB5">
            <w:pPr>
              <w:pStyle w:val="ListParagraph"/>
              <w:numPr>
                <w:ilvl w:val="0"/>
                <w:numId w:val="10"/>
              </w:numPr>
              <w:tabs>
                <w:tab w:val="left" w:pos="540"/>
                <w:tab w:val="left" w:pos="882"/>
              </w:tabs>
              <w:spacing w:before="60"/>
              <w:ind w:left="923" w:right="-25" w:hanging="284"/>
              <w:jc w:val="both"/>
              <w:rPr>
                <w:rFonts w:ascii="Times New Roman" w:hAnsi="Times New Roman" w:cs="Times New Roman"/>
                <w:sz w:val="22"/>
                <w:szCs w:val="22"/>
              </w:rPr>
            </w:pPr>
            <w:r w:rsidRPr="00DA300D">
              <w:rPr>
                <w:rFonts w:ascii="Times New Roman" w:hAnsi="Times New Roman" w:cs="Times New Roman"/>
                <w:sz w:val="22"/>
                <w:szCs w:val="22"/>
              </w:rPr>
              <w:t>Key management personnel</w:t>
            </w:r>
          </w:p>
        </w:tc>
        <w:tc>
          <w:tcPr>
            <w:tcW w:w="1843" w:type="dxa"/>
          </w:tcPr>
          <w:p w14:paraId="1C9679C4" w14:textId="77777777" w:rsidR="00EF0BB9" w:rsidRPr="00DA300D" w:rsidRDefault="00EF0BB9" w:rsidP="00EF0BB9">
            <w:pPr>
              <w:tabs>
                <w:tab w:val="left" w:pos="747"/>
              </w:tabs>
              <w:spacing w:before="60" w:after="0" w:line="240" w:lineRule="atLeast"/>
              <w:ind w:left="89" w:right="-25"/>
              <w:jc w:val="center"/>
              <w:rPr>
                <w:rFonts w:ascii="Times New Roman" w:hAnsi="Times New Roman" w:cs="Times New Roman"/>
                <w:szCs w:val="22"/>
                <w:cs/>
              </w:rPr>
            </w:pPr>
            <w:r w:rsidRPr="00DA300D">
              <w:rPr>
                <w:rFonts w:ascii="Times New Roman" w:hAnsi="Times New Roman" w:cs="Times New Roman"/>
                <w:szCs w:val="22"/>
              </w:rPr>
              <w:t>Thai</w:t>
            </w:r>
          </w:p>
        </w:tc>
        <w:tc>
          <w:tcPr>
            <w:tcW w:w="4196" w:type="dxa"/>
          </w:tcPr>
          <w:p w14:paraId="53CA18D6" w14:textId="77777777" w:rsidR="00EF0BB9" w:rsidRPr="00DA300D" w:rsidRDefault="00EF0BB9" w:rsidP="00EF0BB9">
            <w:pPr>
              <w:tabs>
                <w:tab w:val="left" w:pos="1080"/>
              </w:tabs>
              <w:spacing w:before="60" w:after="0" w:line="240" w:lineRule="atLeast"/>
              <w:ind w:left="493" w:right="55" w:hanging="196"/>
              <w:jc w:val="both"/>
              <w:rPr>
                <w:rFonts w:ascii="Times New Roman" w:hAnsi="Times New Roman" w:cstheme="minorBidi"/>
                <w:szCs w:val="22"/>
                <w:cs/>
              </w:rPr>
            </w:pPr>
            <w:r w:rsidRPr="00DA300D">
              <w:rPr>
                <w:rFonts w:ascii="Times New Roman" w:hAnsi="Times New Roman" w:cs="Times New Roman"/>
                <w:szCs w:val="22"/>
              </w:rPr>
              <w:t>Persons having authority and responsibility for Planning,</w:t>
            </w:r>
            <w:r w:rsidRPr="00DA300D">
              <w:rPr>
                <w:rFonts w:ascii="Times New Roman" w:hAnsi="Times New Roman" w:cstheme="minorBidi" w:hint="cs"/>
                <w:szCs w:val="22"/>
                <w:cs/>
              </w:rPr>
              <w:t xml:space="preserve"> </w:t>
            </w:r>
            <w:r w:rsidRPr="00DA300D">
              <w:rPr>
                <w:rFonts w:ascii="Times New Roman" w:hAnsi="Times New Roman" w:cs="Times New Roman"/>
                <w:szCs w:val="22"/>
              </w:rPr>
              <w:t xml:space="preserve">directing and controlling the  activities of the entity, directly or indirectly,  including any director of the Group/Company  (whether executive of otherwise) </w:t>
            </w:r>
          </w:p>
        </w:tc>
      </w:tr>
    </w:tbl>
    <w:p w14:paraId="0CEEC375" w14:textId="77777777" w:rsidR="00EF0BB9" w:rsidRPr="00DA300D" w:rsidRDefault="00EF0BB9" w:rsidP="00EF0BB9">
      <w:pPr>
        <w:pStyle w:val="BodyText"/>
        <w:spacing w:before="240"/>
        <w:ind w:left="540" w:right="-25" w:firstLine="0"/>
        <w:jc w:val="both"/>
        <w:rPr>
          <w:rFonts w:ascii="Times New Roman" w:hAnsi="Times New Roman" w:cs="Times New Roman"/>
          <w:sz w:val="22"/>
          <w:szCs w:val="22"/>
        </w:rPr>
      </w:pPr>
      <w:r w:rsidRPr="00DA300D">
        <w:rPr>
          <w:rFonts w:ascii="Times New Roman" w:hAnsi="Times New Roman" w:cs="Times New Roman"/>
          <w:sz w:val="22"/>
          <w:szCs w:val="22"/>
        </w:rPr>
        <w:t>The pricing policies for particular types of transactions are explained further below:</w:t>
      </w:r>
    </w:p>
    <w:p w14:paraId="3ECD106F" w14:textId="77777777" w:rsidR="00EF0BB9" w:rsidRPr="00DA300D" w:rsidRDefault="00EF0BB9" w:rsidP="00EF0BB9">
      <w:pPr>
        <w:pStyle w:val="BodyText"/>
        <w:ind w:left="540" w:right="-25" w:firstLine="0"/>
        <w:jc w:val="both"/>
        <w:rPr>
          <w:rFonts w:ascii="Times New Roman" w:hAnsi="Times New Roman" w:cs="Times New Roman"/>
          <w:sz w:val="22"/>
          <w:szCs w:val="22"/>
        </w:rPr>
      </w:pPr>
    </w:p>
    <w:tbl>
      <w:tblPr>
        <w:tblW w:w="9071" w:type="dxa"/>
        <w:tblInd w:w="534" w:type="dxa"/>
        <w:tblLook w:val="01E0" w:firstRow="1" w:lastRow="1" w:firstColumn="1" w:lastColumn="1" w:noHBand="0" w:noVBand="0"/>
      </w:tblPr>
      <w:tblGrid>
        <w:gridCol w:w="4252"/>
        <w:gridCol w:w="4819"/>
      </w:tblGrid>
      <w:tr w:rsidR="00EF0BB9" w:rsidRPr="00DA300D" w14:paraId="3FC10B9C" w14:textId="77777777" w:rsidTr="00EF0BB9">
        <w:trPr>
          <w:tblHeader/>
        </w:trPr>
        <w:tc>
          <w:tcPr>
            <w:tcW w:w="4252" w:type="dxa"/>
          </w:tcPr>
          <w:p w14:paraId="5BFC3D40" w14:textId="77777777" w:rsidR="00EF0BB9" w:rsidRPr="00DA300D" w:rsidRDefault="00EF0BB9" w:rsidP="00EF0BB9">
            <w:pPr>
              <w:tabs>
                <w:tab w:val="left" w:pos="360"/>
              </w:tabs>
              <w:spacing w:after="0" w:line="240" w:lineRule="atLeast"/>
              <w:ind w:left="175" w:right="-25" w:hanging="142"/>
              <w:jc w:val="both"/>
              <w:rPr>
                <w:rFonts w:ascii="Times New Roman" w:hAnsi="Times New Roman" w:cs="Times New Roman"/>
                <w:b/>
                <w:bCs/>
                <w:szCs w:val="22"/>
                <w:cs/>
                <w:lang w:val="en-GB"/>
              </w:rPr>
            </w:pPr>
            <w:r w:rsidRPr="00DA300D">
              <w:rPr>
                <w:rFonts w:ascii="Times New Roman" w:hAnsi="Times New Roman" w:cs="Times New Roman"/>
                <w:b/>
                <w:szCs w:val="22"/>
              </w:rPr>
              <w:t>Transactions</w:t>
            </w:r>
          </w:p>
        </w:tc>
        <w:tc>
          <w:tcPr>
            <w:tcW w:w="4819" w:type="dxa"/>
          </w:tcPr>
          <w:p w14:paraId="76C6B2AA" w14:textId="77777777" w:rsidR="00EF0BB9" w:rsidRPr="00DA300D" w:rsidRDefault="00EF0BB9" w:rsidP="00EF0BB9">
            <w:pPr>
              <w:spacing w:after="0" w:line="240" w:lineRule="atLeast"/>
              <w:ind w:left="175" w:right="-25" w:hanging="141"/>
              <w:jc w:val="both"/>
              <w:rPr>
                <w:rFonts w:ascii="Times New Roman" w:hAnsi="Times New Roman" w:cs="Times New Roman"/>
                <w:b/>
                <w:bCs/>
                <w:szCs w:val="22"/>
                <w:lang w:val="en-GB"/>
              </w:rPr>
            </w:pPr>
            <w:r w:rsidRPr="00DA300D">
              <w:rPr>
                <w:rFonts w:ascii="Times New Roman" w:hAnsi="Times New Roman" w:cs="Times New Roman"/>
                <w:b/>
                <w:szCs w:val="22"/>
              </w:rPr>
              <w:t>Pricing policies</w:t>
            </w:r>
          </w:p>
        </w:tc>
      </w:tr>
      <w:tr w:rsidR="00EF0BB9" w:rsidRPr="00DA300D" w14:paraId="51782170" w14:textId="77777777" w:rsidTr="00EF0BB9">
        <w:tc>
          <w:tcPr>
            <w:tcW w:w="4252" w:type="dxa"/>
            <w:vAlign w:val="center"/>
          </w:tcPr>
          <w:p w14:paraId="6BE73038" w14:textId="77777777" w:rsidR="00EF0BB9" w:rsidRPr="00DA300D" w:rsidRDefault="00EF0BB9" w:rsidP="00EF0BB9">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DA300D">
              <w:rPr>
                <w:rFonts w:ascii="Times New Roman" w:hAnsi="Times New Roman" w:cs="Times New Roman"/>
                <w:szCs w:val="22"/>
                <w:lang w:val="en-GB"/>
              </w:rPr>
              <w:t>Revenue from sale and services</w:t>
            </w:r>
          </w:p>
        </w:tc>
        <w:tc>
          <w:tcPr>
            <w:tcW w:w="4819" w:type="dxa"/>
          </w:tcPr>
          <w:p w14:paraId="1F31B84D" w14:textId="77777777" w:rsidR="00EF0BB9" w:rsidRPr="00DA300D" w:rsidRDefault="00690DDC" w:rsidP="00EF0BB9">
            <w:pPr>
              <w:spacing w:after="0" w:line="240" w:lineRule="atLeast"/>
              <w:ind w:left="175" w:right="-25" w:hanging="141"/>
              <w:jc w:val="both"/>
              <w:rPr>
                <w:rFonts w:ascii="Times New Roman" w:hAnsi="Times New Roman" w:cs="Times New Roman"/>
                <w:szCs w:val="22"/>
              </w:rPr>
            </w:pPr>
            <w:r w:rsidRPr="00DA300D">
              <w:rPr>
                <w:rFonts w:ascii="Times New Roman" w:hAnsi="Times New Roman" w:cs="Times New Roman"/>
                <w:szCs w:val="22"/>
              </w:rPr>
              <w:t>Contract price</w:t>
            </w:r>
          </w:p>
        </w:tc>
      </w:tr>
      <w:tr w:rsidR="00EF0BB9" w:rsidRPr="00DA300D" w14:paraId="5FC29F4A" w14:textId="77777777" w:rsidTr="00EF0BB9">
        <w:tc>
          <w:tcPr>
            <w:tcW w:w="4252" w:type="dxa"/>
            <w:vAlign w:val="center"/>
          </w:tcPr>
          <w:p w14:paraId="08A799C3" w14:textId="77777777" w:rsidR="00EF0BB9" w:rsidRPr="00DA300D" w:rsidRDefault="00EF0BB9" w:rsidP="00EF0BB9">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DA300D">
              <w:rPr>
                <w:rFonts w:ascii="Times New Roman" w:hAnsi="Times New Roman" w:cs="Times New Roman"/>
                <w:szCs w:val="22"/>
                <w:lang w:val="en-GB"/>
              </w:rPr>
              <w:t>Revenues from construction services</w:t>
            </w:r>
          </w:p>
        </w:tc>
        <w:tc>
          <w:tcPr>
            <w:tcW w:w="4819" w:type="dxa"/>
          </w:tcPr>
          <w:p w14:paraId="20C279AD" w14:textId="77777777" w:rsidR="00EF0BB9" w:rsidRPr="00DA300D" w:rsidRDefault="00EF0BB9" w:rsidP="00EF0BB9">
            <w:pPr>
              <w:spacing w:after="0" w:line="240" w:lineRule="atLeast"/>
              <w:ind w:left="175" w:right="-25" w:hanging="141"/>
              <w:jc w:val="both"/>
              <w:rPr>
                <w:rFonts w:ascii="Times New Roman" w:hAnsi="Times New Roman" w:cs="Times New Roman"/>
                <w:szCs w:val="22"/>
              </w:rPr>
            </w:pPr>
            <w:r w:rsidRPr="00DA300D">
              <w:rPr>
                <w:rFonts w:ascii="Times New Roman" w:hAnsi="Times New Roman" w:cs="Times New Roman"/>
                <w:szCs w:val="22"/>
              </w:rPr>
              <w:t>Contract price</w:t>
            </w:r>
          </w:p>
        </w:tc>
      </w:tr>
      <w:tr w:rsidR="00EF0BB9" w:rsidRPr="00DA300D" w14:paraId="67B1A930" w14:textId="77777777" w:rsidTr="00EF0BB9">
        <w:tc>
          <w:tcPr>
            <w:tcW w:w="4252" w:type="dxa"/>
            <w:vAlign w:val="center"/>
          </w:tcPr>
          <w:p w14:paraId="4865B1A0" w14:textId="77777777" w:rsidR="00EF0BB9" w:rsidRPr="00DA300D" w:rsidRDefault="00EF0BB9" w:rsidP="00EF0BB9">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DA300D">
              <w:rPr>
                <w:rFonts w:ascii="Times New Roman" w:hAnsi="Times New Roman" w:cs="Times New Roman"/>
                <w:szCs w:val="22"/>
                <w:lang w:val="en-GB"/>
              </w:rPr>
              <w:t>Rental income</w:t>
            </w:r>
          </w:p>
        </w:tc>
        <w:tc>
          <w:tcPr>
            <w:tcW w:w="4819" w:type="dxa"/>
          </w:tcPr>
          <w:p w14:paraId="005C1581" w14:textId="77777777" w:rsidR="00EF0BB9" w:rsidRPr="00DA300D" w:rsidRDefault="00EF0BB9" w:rsidP="00EF0BB9">
            <w:pPr>
              <w:spacing w:after="0" w:line="240" w:lineRule="atLeast"/>
              <w:ind w:left="175" w:right="-25" w:hanging="141"/>
              <w:jc w:val="both"/>
              <w:rPr>
                <w:rFonts w:ascii="Times New Roman" w:hAnsi="Times New Roman" w:cs="Times New Roman"/>
                <w:szCs w:val="22"/>
              </w:rPr>
            </w:pPr>
            <w:r w:rsidRPr="00DA300D">
              <w:rPr>
                <w:rFonts w:ascii="Times New Roman" w:hAnsi="Times New Roman" w:cs="Times New Roman"/>
                <w:szCs w:val="22"/>
              </w:rPr>
              <w:t>Contract price</w:t>
            </w:r>
          </w:p>
        </w:tc>
      </w:tr>
      <w:tr w:rsidR="00EF0BB9" w:rsidRPr="00DA300D" w14:paraId="4B35C910" w14:textId="77777777" w:rsidTr="00EF0BB9">
        <w:tc>
          <w:tcPr>
            <w:tcW w:w="4252" w:type="dxa"/>
            <w:vAlign w:val="center"/>
          </w:tcPr>
          <w:p w14:paraId="25B4808A" w14:textId="77777777" w:rsidR="00EF0BB9" w:rsidRPr="00DA300D" w:rsidRDefault="00EF0BB9" w:rsidP="00EF0BB9">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DA300D">
              <w:rPr>
                <w:rFonts w:ascii="Times New Roman" w:hAnsi="Times New Roman" w:cs="Times New Roman"/>
                <w:szCs w:val="22"/>
                <w:lang w:val="en-GB"/>
              </w:rPr>
              <w:t>Interest income</w:t>
            </w:r>
          </w:p>
        </w:tc>
        <w:tc>
          <w:tcPr>
            <w:tcW w:w="4819" w:type="dxa"/>
          </w:tcPr>
          <w:p w14:paraId="18B3F7CA" w14:textId="77777777" w:rsidR="00EF0BB9" w:rsidRPr="00DA300D" w:rsidRDefault="00EF0BB9" w:rsidP="00EF0BB9">
            <w:pPr>
              <w:spacing w:after="0" w:line="240" w:lineRule="atLeast"/>
              <w:ind w:left="175" w:right="-25" w:hanging="141"/>
              <w:jc w:val="both"/>
              <w:rPr>
                <w:rFonts w:ascii="Times New Roman" w:hAnsi="Times New Roman" w:cs="Times New Roman"/>
                <w:szCs w:val="22"/>
              </w:rPr>
            </w:pPr>
            <w:r w:rsidRPr="00DA300D">
              <w:rPr>
                <w:rFonts w:ascii="Times New Roman" w:hAnsi="Times New Roman" w:cs="Times New Roman"/>
                <w:szCs w:val="22"/>
              </w:rPr>
              <w:t>4.90% per annum</w:t>
            </w:r>
          </w:p>
        </w:tc>
      </w:tr>
      <w:tr w:rsidR="00EF0BB9" w:rsidRPr="00DA300D" w14:paraId="766E4847" w14:textId="77777777" w:rsidTr="00EF0BB9">
        <w:tc>
          <w:tcPr>
            <w:tcW w:w="4252" w:type="dxa"/>
            <w:vAlign w:val="center"/>
          </w:tcPr>
          <w:p w14:paraId="696F4BFE" w14:textId="77777777" w:rsidR="00EF0BB9" w:rsidRPr="00DA300D" w:rsidRDefault="00EF0BB9" w:rsidP="00EF0BB9">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DA300D">
              <w:rPr>
                <w:rFonts w:ascii="Times New Roman" w:hAnsi="Times New Roman" w:cs="Times New Roman"/>
                <w:szCs w:val="22"/>
                <w:lang w:val="en-GB"/>
              </w:rPr>
              <w:t>Dividend income</w:t>
            </w:r>
          </w:p>
        </w:tc>
        <w:tc>
          <w:tcPr>
            <w:tcW w:w="4819" w:type="dxa"/>
          </w:tcPr>
          <w:p w14:paraId="6DC33FAA" w14:textId="77777777" w:rsidR="00EF0BB9" w:rsidRPr="00DA300D" w:rsidRDefault="00EF0BB9" w:rsidP="00EF0BB9">
            <w:pPr>
              <w:spacing w:after="0" w:line="240" w:lineRule="atLeast"/>
              <w:ind w:left="175" w:right="-25" w:hanging="141"/>
              <w:jc w:val="both"/>
              <w:rPr>
                <w:rFonts w:ascii="Times New Roman" w:hAnsi="Times New Roman" w:cs="Times New Roman"/>
                <w:szCs w:val="22"/>
              </w:rPr>
            </w:pPr>
            <w:r w:rsidRPr="00DA300D">
              <w:rPr>
                <w:rFonts w:ascii="Times New Roman" w:hAnsi="Times New Roman" w:cs="Times New Roman"/>
                <w:szCs w:val="22"/>
              </w:rPr>
              <w:t xml:space="preserve">At the Board of Directors meeting or shareholder </w:t>
            </w:r>
          </w:p>
        </w:tc>
      </w:tr>
      <w:tr w:rsidR="00EF0BB9" w:rsidRPr="00DA300D" w14:paraId="65BA0E47" w14:textId="77777777" w:rsidTr="00EF0BB9">
        <w:tc>
          <w:tcPr>
            <w:tcW w:w="4252" w:type="dxa"/>
            <w:vAlign w:val="center"/>
          </w:tcPr>
          <w:p w14:paraId="7FD7BECE" w14:textId="77777777" w:rsidR="00EF0BB9" w:rsidRPr="00DA300D" w:rsidRDefault="00EF0BB9" w:rsidP="00EF0BB9">
            <w:pPr>
              <w:tabs>
                <w:tab w:val="left" w:pos="360"/>
                <w:tab w:val="left" w:pos="1512"/>
              </w:tabs>
              <w:spacing w:after="0" w:line="240" w:lineRule="atLeast"/>
              <w:ind w:left="175" w:right="-25" w:hanging="142"/>
              <w:jc w:val="both"/>
              <w:rPr>
                <w:rFonts w:ascii="Times New Roman" w:hAnsi="Times New Roman" w:cs="Times New Roman"/>
                <w:szCs w:val="22"/>
                <w:lang w:val="en-GB"/>
              </w:rPr>
            </w:pPr>
          </w:p>
        </w:tc>
        <w:tc>
          <w:tcPr>
            <w:tcW w:w="4819" w:type="dxa"/>
          </w:tcPr>
          <w:p w14:paraId="12BFDE26" w14:textId="77777777" w:rsidR="00EF0BB9" w:rsidRPr="00DA300D" w:rsidRDefault="00EF0BB9" w:rsidP="00EF0BB9">
            <w:pPr>
              <w:spacing w:after="0" w:line="240" w:lineRule="atLeast"/>
              <w:ind w:left="175" w:right="-25" w:hanging="141"/>
              <w:jc w:val="both"/>
              <w:rPr>
                <w:rFonts w:ascii="Times New Roman" w:hAnsi="Times New Roman" w:cs="Times New Roman"/>
                <w:szCs w:val="22"/>
              </w:rPr>
            </w:pPr>
            <w:r w:rsidRPr="00DA300D">
              <w:rPr>
                <w:rFonts w:ascii="Times New Roman" w:hAnsi="Times New Roman" w:cs="Times New Roman"/>
                <w:szCs w:val="22"/>
              </w:rPr>
              <w:t xml:space="preserve">  meeting resolution</w:t>
            </w:r>
          </w:p>
        </w:tc>
      </w:tr>
      <w:tr w:rsidR="00EF0BB9" w:rsidRPr="00DA300D" w14:paraId="5BE43C1E" w14:textId="77777777" w:rsidTr="00EF0BB9">
        <w:tc>
          <w:tcPr>
            <w:tcW w:w="4252" w:type="dxa"/>
            <w:vAlign w:val="center"/>
          </w:tcPr>
          <w:p w14:paraId="2DC295A8" w14:textId="77777777" w:rsidR="00EF0BB9" w:rsidRPr="00DA300D" w:rsidRDefault="00EF0BB9" w:rsidP="00EF0BB9">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DA300D">
              <w:rPr>
                <w:rFonts w:ascii="Times New Roman" w:hAnsi="Times New Roman" w:cs="Times New Roman"/>
                <w:szCs w:val="22"/>
                <w:lang w:val="en-GB"/>
              </w:rPr>
              <w:t>Other income</w:t>
            </w:r>
          </w:p>
        </w:tc>
        <w:tc>
          <w:tcPr>
            <w:tcW w:w="4819" w:type="dxa"/>
          </w:tcPr>
          <w:p w14:paraId="1CF41C09" w14:textId="77777777" w:rsidR="00EF0BB9" w:rsidRPr="00DA300D" w:rsidRDefault="00EF0BB9" w:rsidP="00EF0BB9">
            <w:pPr>
              <w:spacing w:after="0" w:line="240" w:lineRule="atLeast"/>
              <w:ind w:left="175" w:right="-25" w:hanging="141"/>
              <w:jc w:val="both"/>
              <w:rPr>
                <w:rFonts w:ascii="Times New Roman" w:hAnsi="Times New Roman" w:cs="Times New Roman"/>
                <w:szCs w:val="22"/>
              </w:rPr>
            </w:pPr>
            <w:r w:rsidRPr="00DA300D">
              <w:rPr>
                <w:rFonts w:ascii="Times New Roman" w:hAnsi="Times New Roman" w:cs="Times New Roman"/>
                <w:szCs w:val="22"/>
              </w:rPr>
              <w:t>Contract price</w:t>
            </w:r>
          </w:p>
        </w:tc>
      </w:tr>
      <w:tr w:rsidR="00EF0BB9" w:rsidRPr="00DA300D" w14:paraId="3BCEA875" w14:textId="77777777" w:rsidTr="00EF0BB9">
        <w:tc>
          <w:tcPr>
            <w:tcW w:w="4252" w:type="dxa"/>
            <w:vAlign w:val="center"/>
          </w:tcPr>
          <w:p w14:paraId="5DE3233D" w14:textId="77777777" w:rsidR="00EF0BB9" w:rsidRPr="00DA300D" w:rsidRDefault="00EF0BB9" w:rsidP="00EF0BB9">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DA300D">
              <w:rPr>
                <w:rFonts w:ascii="Times New Roman" w:hAnsi="Times New Roman" w:cs="Times New Roman"/>
                <w:szCs w:val="22"/>
                <w:lang w:val="en-GB"/>
              </w:rPr>
              <w:t>Purchase of goods</w:t>
            </w:r>
          </w:p>
        </w:tc>
        <w:tc>
          <w:tcPr>
            <w:tcW w:w="4819" w:type="dxa"/>
          </w:tcPr>
          <w:p w14:paraId="6DCBBAEB" w14:textId="77777777" w:rsidR="00EF0BB9" w:rsidRPr="00DA300D" w:rsidRDefault="00EF0BB9" w:rsidP="00EF0BB9">
            <w:pPr>
              <w:spacing w:after="0" w:line="240" w:lineRule="atLeast"/>
              <w:ind w:left="175" w:right="-25" w:hanging="141"/>
              <w:jc w:val="both"/>
              <w:rPr>
                <w:rFonts w:ascii="Times New Roman" w:hAnsi="Times New Roman" w:cs="Times New Roman"/>
                <w:szCs w:val="22"/>
              </w:rPr>
            </w:pPr>
            <w:r w:rsidRPr="00DA300D">
              <w:rPr>
                <w:rFonts w:ascii="Times New Roman" w:hAnsi="Times New Roman" w:cs="Times New Roman"/>
                <w:szCs w:val="22"/>
              </w:rPr>
              <w:t>Contract price</w:t>
            </w:r>
          </w:p>
        </w:tc>
      </w:tr>
      <w:tr w:rsidR="00EF0BB9" w:rsidRPr="00DA300D" w14:paraId="535EF3BE" w14:textId="77777777" w:rsidTr="00EF0BB9">
        <w:tc>
          <w:tcPr>
            <w:tcW w:w="4252" w:type="dxa"/>
            <w:vAlign w:val="center"/>
          </w:tcPr>
          <w:p w14:paraId="02215751" w14:textId="77777777" w:rsidR="00EF0BB9" w:rsidRPr="00DA300D" w:rsidRDefault="00EF0BB9" w:rsidP="00EF0BB9">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DA300D">
              <w:rPr>
                <w:rFonts w:ascii="Times New Roman" w:hAnsi="Times New Roman" w:cs="Times New Roman"/>
                <w:szCs w:val="22"/>
                <w:lang w:val="en-GB"/>
              </w:rPr>
              <w:t>Consulting fee</w:t>
            </w:r>
          </w:p>
        </w:tc>
        <w:tc>
          <w:tcPr>
            <w:tcW w:w="4819" w:type="dxa"/>
          </w:tcPr>
          <w:p w14:paraId="541F647D" w14:textId="77777777" w:rsidR="00EF0BB9" w:rsidRPr="00DA300D" w:rsidRDefault="00EF0BB9" w:rsidP="00EF0BB9">
            <w:pPr>
              <w:spacing w:after="0" w:line="240" w:lineRule="atLeast"/>
              <w:ind w:left="175" w:right="-25" w:hanging="141"/>
              <w:jc w:val="both"/>
              <w:rPr>
                <w:rFonts w:ascii="Times New Roman" w:hAnsi="Times New Roman" w:cs="Times New Roman"/>
                <w:szCs w:val="22"/>
              </w:rPr>
            </w:pPr>
            <w:r w:rsidRPr="00DA300D">
              <w:rPr>
                <w:rFonts w:ascii="Times New Roman" w:hAnsi="Times New Roman" w:cs="Times New Roman"/>
                <w:szCs w:val="22"/>
              </w:rPr>
              <w:t>Contract price</w:t>
            </w:r>
          </w:p>
        </w:tc>
      </w:tr>
      <w:tr w:rsidR="00EF0BB9" w:rsidRPr="00DA300D" w14:paraId="692EA2AB" w14:textId="77777777" w:rsidTr="00EF0BB9">
        <w:tc>
          <w:tcPr>
            <w:tcW w:w="4252" w:type="dxa"/>
            <w:vAlign w:val="center"/>
          </w:tcPr>
          <w:p w14:paraId="7CB992D1" w14:textId="77777777" w:rsidR="00EF0BB9" w:rsidRPr="00DA300D" w:rsidRDefault="00EF0BB9" w:rsidP="00EF0BB9">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DA300D">
              <w:rPr>
                <w:rFonts w:ascii="Times New Roman" w:hAnsi="Times New Roman" w:cs="Times New Roman"/>
                <w:szCs w:val="22"/>
                <w:lang w:val="en-GB"/>
              </w:rPr>
              <w:t>Management fee</w:t>
            </w:r>
          </w:p>
        </w:tc>
        <w:tc>
          <w:tcPr>
            <w:tcW w:w="4819" w:type="dxa"/>
          </w:tcPr>
          <w:p w14:paraId="7642511C" w14:textId="77777777" w:rsidR="00EF0BB9" w:rsidRPr="00DA300D" w:rsidRDefault="00EF0BB9" w:rsidP="00EF0BB9">
            <w:pPr>
              <w:spacing w:after="0" w:line="240" w:lineRule="atLeast"/>
              <w:ind w:left="175" w:right="-25" w:hanging="141"/>
              <w:jc w:val="both"/>
              <w:rPr>
                <w:rFonts w:ascii="Times New Roman" w:hAnsi="Times New Roman" w:cs="Times New Roman"/>
                <w:szCs w:val="22"/>
              </w:rPr>
            </w:pPr>
            <w:r w:rsidRPr="00DA300D">
              <w:rPr>
                <w:rFonts w:ascii="Times New Roman" w:hAnsi="Times New Roman" w:cs="Times New Roman"/>
                <w:szCs w:val="22"/>
              </w:rPr>
              <w:t>Contract price</w:t>
            </w:r>
          </w:p>
        </w:tc>
      </w:tr>
      <w:tr w:rsidR="00EF0BB9" w:rsidRPr="00DA300D" w14:paraId="2C1D8B4A" w14:textId="77777777" w:rsidTr="00EF0BB9">
        <w:tc>
          <w:tcPr>
            <w:tcW w:w="4252" w:type="dxa"/>
            <w:vAlign w:val="center"/>
          </w:tcPr>
          <w:p w14:paraId="3D2371EF" w14:textId="77777777" w:rsidR="00EF0BB9" w:rsidRPr="00DA300D" w:rsidRDefault="00EF0BB9" w:rsidP="00EF0BB9">
            <w:pPr>
              <w:tabs>
                <w:tab w:val="left" w:pos="360"/>
                <w:tab w:val="left" w:pos="1512"/>
              </w:tabs>
              <w:spacing w:after="0" w:line="240" w:lineRule="atLeast"/>
              <w:ind w:left="175" w:right="-25" w:hanging="142"/>
              <w:jc w:val="both"/>
              <w:rPr>
                <w:rFonts w:ascii="Times New Roman" w:hAnsi="Times New Roman" w:cs="Times New Roman"/>
                <w:szCs w:val="22"/>
                <w:cs/>
                <w:lang w:val="en-GB"/>
              </w:rPr>
            </w:pPr>
            <w:r w:rsidRPr="00DA300D">
              <w:rPr>
                <w:rFonts w:ascii="Times New Roman" w:hAnsi="Times New Roman" w:cs="Times New Roman"/>
                <w:szCs w:val="22"/>
                <w:lang w:val="en-GB"/>
              </w:rPr>
              <w:t>Interest expenses</w:t>
            </w:r>
          </w:p>
        </w:tc>
        <w:tc>
          <w:tcPr>
            <w:tcW w:w="4819" w:type="dxa"/>
          </w:tcPr>
          <w:p w14:paraId="13D6A250" w14:textId="77777777" w:rsidR="00EF0BB9" w:rsidRPr="00DA300D" w:rsidRDefault="00EF0BB9" w:rsidP="00EF0BB9">
            <w:pPr>
              <w:spacing w:after="0" w:line="240" w:lineRule="atLeast"/>
              <w:ind w:left="175" w:right="-25" w:hanging="141"/>
              <w:jc w:val="both"/>
              <w:rPr>
                <w:rFonts w:ascii="Times New Roman" w:hAnsi="Times New Roman" w:cs="Times New Roman"/>
                <w:szCs w:val="22"/>
              </w:rPr>
            </w:pPr>
            <w:r w:rsidRPr="00DA300D">
              <w:rPr>
                <w:rFonts w:ascii="Times New Roman" w:hAnsi="Times New Roman" w:cs="Times New Roman"/>
                <w:szCs w:val="22"/>
              </w:rPr>
              <w:t>4.90-9% per annum</w:t>
            </w:r>
          </w:p>
        </w:tc>
      </w:tr>
      <w:tr w:rsidR="00EF0BB9" w:rsidRPr="00DA300D" w14:paraId="0FB5E254" w14:textId="77777777" w:rsidTr="00EF0BB9">
        <w:tc>
          <w:tcPr>
            <w:tcW w:w="4252" w:type="dxa"/>
            <w:vAlign w:val="center"/>
          </w:tcPr>
          <w:p w14:paraId="04756084" w14:textId="77777777" w:rsidR="00EF0BB9" w:rsidRPr="00DA300D" w:rsidRDefault="00EF0BB9" w:rsidP="00EF0BB9">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DA300D">
              <w:rPr>
                <w:rFonts w:ascii="Times New Roman" w:hAnsi="Times New Roman" w:cs="Times New Roman"/>
                <w:szCs w:val="22"/>
                <w:lang w:val="en-GB"/>
              </w:rPr>
              <w:t xml:space="preserve">Director’s remunerations represent meeting </w:t>
            </w:r>
          </w:p>
        </w:tc>
        <w:tc>
          <w:tcPr>
            <w:tcW w:w="4819" w:type="dxa"/>
          </w:tcPr>
          <w:p w14:paraId="26045822" w14:textId="77777777" w:rsidR="00EF0BB9" w:rsidRPr="00DA300D" w:rsidRDefault="00EF0BB9" w:rsidP="00EF0BB9">
            <w:pPr>
              <w:spacing w:after="0" w:line="240" w:lineRule="atLeast"/>
              <w:ind w:left="175" w:right="-25" w:hanging="141"/>
              <w:jc w:val="both"/>
              <w:rPr>
                <w:rFonts w:ascii="Times New Roman" w:hAnsi="Times New Roman" w:cs="Times New Roman"/>
                <w:szCs w:val="22"/>
              </w:rPr>
            </w:pPr>
            <w:r w:rsidRPr="00DA300D">
              <w:rPr>
                <w:rFonts w:ascii="Times New Roman" w:hAnsi="Times New Roman" w:cs="Times New Roman"/>
                <w:szCs w:val="22"/>
              </w:rPr>
              <w:t xml:space="preserve">The amounts approved by the Company’s directors </w:t>
            </w:r>
          </w:p>
        </w:tc>
      </w:tr>
      <w:tr w:rsidR="00EF0BB9" w:rsidRPr="00DA300D" w14:paraId="3BC73144" w14:textId="77777777" w:rsidTr="00EF0BB9">
        <w:tc>
          <w:tcPr>
            <w:tcW w:w="4252" w:type="dxa"/>
            <w:vAlign w:val="center"/>
          </w:tcPr>
          <w:p w14:paraId="4FB8590D" w14:textId="77777777" w:rsidR="00EF0BB9" w:rsidRPr="00DA300D" w:rsidRDefault="00EF0BB9" w:rsidP="00EF0BB9">
            <w:pPr>
              <w:tabs>
                <w:tab w:val="left" w:pos="360"/>
                <w:tab w:val="left" w:pos="1512"/>
              </w:tabs>
              <w:spacing w:after="0" w:line="240" w:lineRule="atLeast"/>
              <w:ind w:left="175" w:right="-25" w:hanging="142"/>
              <w:jc w:val="both"/>
              <w:rPr>
                <w:rFonts w:ascii="Times New Roman" w:hAnsi="Times New Roman" w:cs="Times New Roman"/>
                <w:szCs w:val="22"/>
                <w:lang w:val="en-GB"/>
              </w:rPr>
            </w:pPr>
            <w:r w:rsidRPr="00DA300D">
              <w:rPr>
                <w:rFonts w:ascii="Times New Roman" w:hAnsi="Times New Roman" w:cs="Times New Roman"/>
                <w:szCs w:val="22"/>
                <w:lang w:val="en-GB"/>
              </w:rPr>
              <w:t xml:space="preserve">  allowance, salary, bonus and other</w:t>
            </w:r>
          </w:p>
        </w:tc>
        <w:tc>
          <w:tcPr>
            <w:tcW w:w="4819" w:type="dxa"/>
          </w:tcPr>
          <w:p w14:paraId="6E3D2BD3" w14:textId="77777777" w:rsidR="00EF0BB9" w:rsidRPr="00DA300D" w:rsidRDefault="00EF0BB9" w:rsidP="00EF0BB9">
            <w:pPr>
              <w:spacing w:after="0" w:line="240" w:lineRule="atLeast"/>
              <w:ind w:left="175" w:right="-25" w:hanging="141"/>
              <w:jc w:val="both"/>
              <w:rPr>
                <w:rFonts w:ascii="Times New Roman" w:hAnsi="Times New Roman" w:cs="Times New Roman"/>
                <w:szCs w:val="22"/>
              </w:rPr>
            </w:pPr>
            <w:r w:rsidRPr="00DA300D">
              <w:rPr>
                <w:rFonts w:ascii="Times New Roman" w:hAnsi="Times New Roman" w:cs="Times New Roman"/>
                <w:szCs w:val="22"/>
              </w:rPr>
              <w:t xml:space="preserve">  and shareholders</w:t>
            </w:r>
          </w:p>
        </w:tc>
      </w:tr>
    </w:tbl>
    <w:p w14:paraId="63B9E208" w14:textId="77777777" w:rsidR="00EF0BB9" w:rsidRPr="00DA300D" w:rsidRDefault="00EF0BB9" w:rsidP="00EF0BB9">
      <w:pPr>
        <w:pStyle w:val="BodyText"/>
        <w:ind w:left="540" w:right="-25"/>
        <w:jc w:val="both"/>
        <w:rPr>
          <w:rFonts w:ascii="Times New Roman" w:hAnsi="Times New Roman" w:cs="Times New Roman"/>
          <w:sz w:val="22"/>
          <w:szCs w:val="22"/>
          <w:lang w:val="en-AU"/>
        </w:rPr>
      </w:pPr>
    </w:p>
    <w:p w14:paraId="6D212F0F" w14:textId="77777777" w:rsidR="00EF0BB9" w:rsidRPr="00DA300D" w:rsidRDefault="00EF0BB9" w:rsidP="00EF0BB9">
      <w:pPr>
        <w:pStyle w:val="BodyText"/>
        <w:ind w:left="540" w:right="-25"/>
        <w:jc w:val="both"/>
        <w:rPr>
          <w:rFonts w:ascii="Times New Roman" w:hAnsi="Times New Roman" w:cs="Times New Roman"/>
          <w:sz w:val="22"/>
          <w:szCs w:val="22"/>
          <w:lang w:val="en-AU"/>
        </w:rPr>
      </w:pPr>
      <w:r w:rsidRPr="00DA300D">
        <w:rPr>
          <w:rFonts w:ascii="Times New Roman" w:hAnsi="Times New Roman" w:cs="Times New Roman"/>
          <w:sz w:val="22"/>
          <w:szCs w:val="22"/>
          <w:lang w:val="en-AU"/>
        </w:rPr>
        <w:t xml:space="preserve">Significant transactions for the </w:t>
      </w:r>
      <w:r w:rsidR="002F4CE2" w:rsidRPr="00DA300D">
        <w:rPr>
          <w:rFonts w:ascii="Times New Roman" w:hAnsi="Times New Roman" w:cs="Times New Roman"/>
          <w:sz w:val="22"/>
          <w:szCs w:val="22"/>
          <w:lang w:val="en-AU"/>
        </w:rPr>
        <w:t>years ended 31 December</w:t>
      </w:r>
      <w:r w:rsidRPr="00DA300D">
        <w:rPr>
          <w:rFonts w:ascii="Times New Roman" w:hAnsi="Times New Roman" w:cs="Times New Roman"/>
          <w:sz w:val="22"/>
          <w:szCs w:val="22"/>
          <w:lang w:val="en-AU"/>
        </w:rPr>
        <w:t xml:space="preserve"> with related parties were as follows:</w:t>
      </w:r>
    </w:p>
    <w:p w14:paraId="2D1750B4" w14:textId="77777777" w:rsidR="00EF0BB9" w:rsidRPr="00DA300D" w:rsidRDefault="00EF0BB9" w:rsidP="00EF0BB9">
      <w:pPr>
        <w:pStyle w:val="BodyText"/>
        <w:ind w:left="540" w:right="-25"/>
        <w:jc w:val="both"/>
        <w:rPr>
          <w:rFonts w:ascii="Times New Roman" w:hAnsi="Times New Roman" w:cs="Times New Roman"/>
          <w:sz w:val="22"/>
          <w:szCs w:val="22"/>
        </w:rPr>
      </w:pPr>
    </w:p>
    <w:tbl>
      <w:tblPr>
        <w:tblW w:w="9747" w:type="dxa"/>
        <w:tblLayout w:type="fixed"/>
        <w:tblLook w:val="01E0" w:firstRow="1" w:lastRow="1" w:firstColumn="1" w:lastColumn="1" w:noHBand="0" w:noVBand="0"/>
      </w:tblPr>
      <w:tblGrid>
        <w:gridCol w:w="3510"/>
        <w:gridCol w:w="1418"/>
        <w:gridCol w:w="283"/>
        <w:gridCol w:w="1276"/>
        <w:gridCol w:w="284"/>
        <w:gridCol w:w="1417"/>
        <w:gridCol w:w="284"/>
        <w:gridCol w:w="1275"/>
      </w:tblGrid>
      <w:tr w:rsidR="00EF0BB9" w:rsidRPr="00DA300D" w14:paraId="7D66298F" w14:textId="77777777" w:rsidTr="00EF0BB9">
        <w:trPr>
          <w:tblHeader/>
        </w:trPr>
        <w:tc>
          <w:tcPr>
            <w:tcW w:w="3510" w:type="dxa"/>
          </w:tcPr>
          <w:p w14:paraId="727FE5C6" w14:textId="77777777" w:rsidR="00EF0BB9" w:rsidRPr="00DA300D" w:rsidRDefault="00EF0BB9" w:rsidP="00F3738E">
            <w:pPr>
              <w:spacing w:after="0" w:line="240" w:lineRule="auto"/>
              <w:rPr>
                <w:rFonts w:ascii="Times New Roman" w:hAnsi="Times New Roman" w:cs="Times New Roman"/>
                <w:b/>
                <w:bCs/>
                <w:szCs w:val="22"/>
                <w:cs/>
              </w:rPr>
            </w:pPr>
          </w:p>
        </w:tc>
        <w:tc>
          <w:tcPr>
            <w:tcW w:w="2977" w:type="dxa"/>
            <w:gridSpan w:val="3"/>
          </w:tcPr>
          <w:p w14:paraId="2F9EDBB6" w14:textId="77777777" w:rsidR="00EF0BB9" w:rsidRPr="00DA300D" w:rsidRDefault="00EF0BB9" w:rsidP="00EF0BB9">
            <w:pPr>
              <w:spacing w:after="0" w:line="240" w:lineRule="atLeast"/>
              <w:ind w:right="-25"/>
              <w:jc w:val="center"/>
              <w:rPr>
                <w:rFonts w:ascii="Times New Roman" w:eastAsia="Cordia New" w:hAnsi="Times New Roman" w:cs="Times New Roman"/>
                <w:b/>
                <w:bCs/>
                <w:szCs w:val="22"/>
              </w:rPr>
            </w:pPr>
            <w:r w:rsidRPr="00DA300D">
              <w:rPr>
                <w:rFonts w:ascii="Times New Roman" w:eastAsia="Cordia New" w:hAnsi="Times New Roman" w:cs="Times New Roman"/>
                <w:b/>
                <w:bCs/>
                <w:szCs w:val="22"/>
              </w:rPr>
              <w:t>Consolidated</w:t>
            </w:r>
            <w:r w:rsidRPr="00DA300D">
              <w:rPr>
                <w:rFonts w:ascii="Times New Roman" w:eastAsia="Cordia New" w:hAnsi="Times New Roman" w:cs="Times New Roman"/>
                <w:b/>
                <w:bCs/>
                <w:szCs w:val="22"/>
              </w:rPr>
              <w:br/>
              <w:t>financial statements</w:t>
            </w:r>
          </w:p>
        </w:tc>
        <w:tc>
          <w:tcPr>
            <w:tcW w:w="284" w:type="dxa"/>
          </w:tcPr>
          <w:p w14:paraId="7C5F957A" w14:textId="77777777" w:rsidR="00EF0BB9" w:rsidRPr="00DA300D" w:rsidRDefault="00EF0BB9" w:rsidP="00EF0BB9">
            <w:pPr>
              <w:tabs>
                <w:tab w:val="decimal" w:pos="930"/>
              </w:tabs>
              <w:spacing w:after="0" w:line="240" w:lineRule="atLeast"/>
              <w:ind w:right="-25"/>
              <w:jc w:val="center"/>
              <w:rPr>
                <w:rFonts w:ascii="Times New Roman" w:eastAsia="Cordia New" w:hAnsi="Times New Roman" w:cs="Times New Roman"/>
                <w:b/>
                <w:bCs/>
                <w:szCs w:val="22"/>
              </w:rPr>
            </w:pPr>
          </w:p>
        </w:tc>
        <w:tc>
          <w:tcPr>
            <w:tcW w:w="2976" w:type="dxa"/>
            <w:gridSpan w:val="3"/>
          </w:tcPr>
          <w:p w14:paraId="79F66AA5" w14:textId="77777777" w:rsidR="00EF0BB9" w:rsidRPr="00DA300D" w:rsidRDefault="00EF0BB9" w:rsidP="00EF0BB9">
            <w:pPr>
              <w:spacing w:after="0" w:line="240" w:lineRule="atLeast"/>
              <w:ind w:left="-3" w:right="-25"/>
              <w:jc w:val="center"/>
              <w:rPr>
                <w:rFonts w:ascii="Times New Roman" w:eastAsia="Cordia New" w:hAnsi="Times New Roman" w:cs="Times New Roman"/>
                <w:b/>
                <w:bCs/>
                <w:szCs w:val="22"/>
              </w:rPr>
            </w:pPr>
            <w:r w:rsidRPr="00DA300D">
              <w:rPr>
                <w:rFonts w:ascii="Times New Roman" w:eastAsia="Cordia New" w:hAnsi="Times New Roman" w:cs="Times New Roman"/>
                <w:b/>
                <w:bCs/>
                <w:szCs w:val="22"/>
              </w:rPr>
              <w:t>Separate</w:t>
            </w:r>
            <w:r w:rsidRPr="00DA300D">
              <w:rPr>
                <w:rFonts w:ascii="Times New Roman" w:eastAsia="Cordia New" w:hAnsi="Times New Roman" w:cs="Times New Roman"/>
                <w:b/>
                <w:bCs/>
                <w:szCs w:val="22"/>
                <w:cs/>
              </w:rPr>
              <w:br/>
            </w:r>
            <w:r w:rsidRPr="00DA300D">
              <w:rPr>
                <w:rFonts w:ascii="Times New Roman" w:eastAsia="Cordia New" w:hAnsi="Times New Roman" w:cs="Times New Roman"/>
                <w:b/>
                <w:bCs/>
                <w:szCs w:val="22"/>
              </w:rPr>
              <w:t>financial statements</w:t>
            </w:r>
          </w:p>
        </w:tc>
      </w:tr>
      <w:tr w:rsidR="00EF0BB9" w:rsidRPr="00DA300D" w14:paraId="31952790" w14:textId="77777777" w:rsidTr="00EF0BB9">
        <w:trPr>
          <w:tblHeader/>
        </w:trPr>
        <w:tc>
          <w:tcPr>
            <w:tcW w:w="3510" w:type="dxa"/>
          </w:tcPr>
          <w:p w14:paraId="53554943" w14:textId="77777777" w:rsidR="00EF0BB9" w:rsidRPr="00DA300D" w:rsidRDefault="00EF0BB9" w:rsidP="00EF0BB9">
            <w:pPr>
              <w:tabs>
                <w:tab w:val="left" w:pos="405"/>
              </w:tabs>
              <w:spacing w:after="0" w:line="240" w:lineRule="atLeast"/>
              <w:ind w:left="522" w:right="-25" w:hanging="115"/>
              <w:jc w:val="both"/>
              <w:rPr>
                <w:rFonts w:ascii="Times New Roman" w:hAnsi="Times New Roman" w:cs="Times New Roman"/>
                <w:b/>
                <w:bCs/>
                <w:szCs w:val="22"/>
                <w:cs/>
              </w:rPr>
            </w:pPr>
          </w:p>
        </w:tc>
        <w:tc>
          <w:tcPr>
            <w:tcW w:w="1418" w:type="dxa"/>
          </w:tcPr>
          <w:p w14:paraId="09E861FD" w14:textId="77777777" w:rsidR="00EF0BB9" w:rsidRPr="00DA300D" w:rsidRDefault="00EF0BB9" w:rsidP="00EF0BB9">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w:t>
            </w:r>
            <w:r w:rsidR="00690DDC">
              <w:rPr>
                <w:rFonts w:ascii="Times New Roman" w:hAnsi="Times New Roman" w:cs="Times New Roman"/>
                <w:szCs w:val="22"/>
              </w:rPr>
              <w:t>4</w:t>
            </w:r>
          </w:p>
        </w:tc>
        <w:tc>
          <w:tcPr>
            <w:tcW w:w="283" w:type="dxa"/>
          </w:tcPr>
          <w:p w14:paraId="3303E7CD" w14:textId="77777777" w:rsidR="00EF0BB9" w:rsidRPr="00DA300D" w:rsidRDefault="00EF0BB9" w:rsidP="00EF0BB9">
            <w:pPr>
              <w:tabs>
                <w:tab w:val="left" w:pos="405"/>
              </w:tabs>
              <w:spacing w:after="0" w:line="240" w:lineRule="atLeast"/>
              <w:ind w:left="-54" w:right="-25" w:hanging="115"/>
              <w:jc w:val="center"/>
              <w:rPr>
                <w:rFonts w:ascii="Times New Roman" w:hAnsi="Times New Roman" w:cs="Times New Roman"/>
                <w:szCs w:val="22"/>
              </w:rPr>
            </w:pPr>
          </w:p>
        </w:tc>
        <w:tc>
          <w:tcPr>
            <w:tcW w:w="1276" w:type="dxa"/>
          </w:tcPr>
          <w:p w14:paraId="37E0627D" w14:textId="77777777" w:rsidR="00EF0BB9" w:rsidRPr="00DA300D" w:rsidRDefault="00EF0BB9" w:rsidP="00EF0BB9">
            <w:pPr>
              <w:spacing w:after="0" w:line="240" w:lineRule="atLeast"/>
              <w:ind w:left="-54" w:right="-25" w:firstLine="37"/>
              <w:jc w:val="center"/>
              <w:rPr>
                <w:rFonts w:ascii="Times New Roman" w:hAnsi="Times New Roman" w:cs="Times New Roman"/>
                <w:szCs w:val="22"/>
              </w:rPr>
            </w:pPr>
            <w:r w:rsidRPr="00DA300D">
              <w:rPr>
                <w:rFonts w:ascii="Times New Roman" w:hAnsi="Times New Roman" w:cs="Times New Roman"/>
                <w:szCs w:val="22"/>
              </w:rPr>
              <w:t>202</w:t>
            </w:r>
            <w:r w:rsidR="00690DDC">
              <w:rPr>
                <w:rFonts w:ascii="Times New Roman" w:hAnsi="Times New Roman" w:cs="Times New Roman"/>
                <w:szCs w:val="22"/>
              </w:rPr>
              <w:t>3</w:t>
            </w:r>
          </w:p>
        </w:tc>
        <w:tc>
          <w:tcPr>
            <w:tcW w:w="284" w:type="dxa"/>
          </w:tcPr>
          <w:p w14:paraId="362F2609" w14:textId="77777777" w:rsidR="00EF0BB9" w:rsidRPr="00DA300D" w:rsidRDefault="00EF0BB9" w:rsidP="00EF0BB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17" w:type="dxa"/>
          </w:tcPr>
          <w:p w14:paraId="49D2EBD4" w14:textId="77777777" w:rsidR="00EF0BB9" w:rsidRPr="00DA300D" w:rsidRDefault="00EF0BB9" w:rsidP="00EF0BB9">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w:t>
            </w:r>
            <w:r w:rsidR="00690DDC">
              <w:rPr>
                <w:rFonts w:ascii="Times New Roman" w:hAnsi="Times New Roman" w:cs="Times New Roman"/>
                <w:szCs w:val="22"/>
              </w:rPr>
              <w:t>4</w:t>
            </w:r>
          </w:p>
        </w:tc>
        <w:tc>
          <w:tcPr>
            <w:tcW w:w="284" w:type="dxa"/>
          </w:tcPr>
          <w:p w14:paraId="3BAE0593" w14:textId="77777777" w:rsidR="00EF0BB9" w:rsidRPr="00DA300D" w:rsidRDefault="00EF0BB9" w:rsidP="00EF0BB9">
            <w:pPr>
              <w:tabs>
                <w:tab w:val="left" w:pos="405"/>
              </w:tabs>
              <w:spacing w:after="0" w:line="240" w:lineRule="atLeast"/>
              <w:ind w:left="-54" w:right="-25" w:hanging="115"/>
              <w:jc w:val="center"/>
              <w:rPr>
                <w:rFonts w:ascii="Times New Roman" w:hAnsi="Times New Roman" w:cs="Times New Roman"/>
                <w:szCs w:val="22"/>
              </w:rPr>
            </w:pPr>
          </w:p>
        </w:tc>
        <w:tc>
          <w:tcPr>
            <w:tcW w:w="1275" w:type="dxa"/>
          </w:tcPr>
          <w:p w14:paraId="1E189EEA" w14:textId="77777777" w:rsidR="00EF0BB9" w:rsidRPr="00DA300D" w:rsidRDefault="00EF0BB9" w:rsidP="00EF0BB9">
            <w:pPr>
              <w:spacing w:after="0" w:line="240" w:lineRule="atLeast"/>
              <w:ind w:left="-54" w:right="-25" w:firstLine="37"/>
              <w:jc w:val="center"/>
              <w:rPr>
                <w:rFonts w:ascii="Times New Roman" w:hAnsi="Times New Roman" w:cs="Times New Roman"/>
                <w:szCs w:val="22"/>
              </w:rPr>
            </w:pPr>
            <w:r w:rsidRPr="00DA300D">
              <w:rPr>
                <w:rFonts w:ascii="Times New Roman" w:hAnsi="Times New Roman" w:cs="Times New Roman"/>
                <w:szCs w:val="22"/>
              </w:rPr>
              <w:t>202</w:t>
            </w:r>
            <w:r w:rsidR="00690DDC">
              <w:rPr>
                <w:rFonts w:ascii="Times New Roman" w:hAnsi="Times New Roman" w:cs="Times New Roman"/>
                <w:szCs w:val="22"/>
              </w:rPr>
              <w:t>3</w:t>
            </w:r>
          </w:p>
        </w:tc>
      </w:tr>
      <w:tr w:rsidR="00EF0BB9" w:rsidRPr="00DA300D" w14:paraId="2ADBB81E" w14:textId="77777777" w:rsidTr="00EF0BB9">
        <w:trPr>
          <w:tblHeader/>
        </w:trPr>
        <w:tc>
          <w:tcPr>
            <w:tcW w:w="3510" w:type="dxa"/>
          </w:tcPr>
          <w:p w14:paraId="421B8DC3" w14:textId="77777777" w:rsidR="00EF0BB9" w:rsidRPr="00DA300D" w:rsidRDefault="00EF0BB9" w:rsidP="00EF0BB9">
            <w:pPr>
              <w:tabs>
                <w:tab w:val="left" w:pos="405"/>
              </w:tabs>
              <w:spacing w:after="0" w:line="240" w:lineRule="atLeast"/>
              <w:ind w:left="522" w:right="-25" w:hanging="117"/>
              <w:jc w:val="both"/>
              <w:rPr>
                <w:rFonts w:ascii="Times New Roman" w:hAnsi="Times New Roman" w:cs="Times New Roman"/>
                <w:i/>
                <w:iCs/>
                <w:szCs w:val="22"/>
                <w:cs/>
              </w:rPr>
            </w:pPr>
          </w:p>
        </w:tc>
        <w:tc>
          <w:tcPr>
            <w:tcW w:w="6237" w:type="dxa"/>
            <w:gridSpan w:val="7"/>
          </w:tcPr>
          <w:p w14:paraId="361A5280" w14:textId="77777777" w:rsidR="00EF0BB9" w:rsidRPr="00DA300D" w:rsidRDefault="00F3738E" w:rsidP="00EF0BB9">
            <w:pPr>
              <w:tabs>
                <w:tab w:val="left" w:pos="405"/>
              </w:tabs>
              <w:spacing w:after="0" w:line="240" w:lineRule="atLeast"/>
              <w:ind w:left="-18" w:right="-25" w:hanging="117"/>
              <w:jc w:val="center"/>
              <w:rPr>
                <w:rFonts w:ascii="Times New Roman" w:hAnsi="Times New Roman" w:cs="Times New Roman"/>
                <w:i/>
                <w:iCs/>
                <w:szCs w:val="22"/>
              </w:rPr>
            </w:pPr>
            <w:r w:rsidRPr="00DA300D">
              <w:rPr>
                <w:rFonts w:ascii="Times New Roman" w:hAnsi="Times New Roman" w:cs="Times New Roman"/>
                <w:i/>
                <w:iCs/>
                <w:szCs w:val="22"/>
              </w:rPr>
              <w:t xml:space="preserve">(in </w:t>
            </w:r>
            <w:r w:rsidR="00EF0BB9" w:rsidRPr="00DA300D">
              <w:rPr>
                <w:rFonts w:ascii="Times New Roman" w:hAnsi="Times New Roman" w:cs="Times New Roman"/>
                <w:i/>
                <w:iCs/>
                <w:szCs w:val="22"/>
              </w:rPr>
              <w:t>Baht)</w:t>
            </w:r>
          </w:p>
        </w:tc>
      </w:tr>
      <w:tr w:rsidR="00EF0BB9" w:rsidRPr="00DA300D" w14:paraId="43D322C3" w14:textId="77777777" w:rsidTr="00EF0BB9">
        <w:trPr>
          <w:trHeight w:val="288"/>
        </w:trPr>
        <w:tc>
          <w:tcPr>
            <w:tcW w:w="3510" w:type="dxa"/>
            <w:vAlign w:val="bottom"/>
          </w:tcPr>
          <w:p w14:paraId="4A33128B" w14:textId="77777777" w:rsidR="00EF0BB9" w:rsidRPr="00DA300D" w:rsidRDefault="00EF0BB9" w:rsidP="00EF0BB9">
            <w:pPr>
              <w:spacing w:after="0" w:line="240" w:lineRule="atLeast"/>
              <w:ind w:left="522" w:right="-25"/>
              <w:jc w:val="both"/>
              <w:rPr>
                <w:rFonts w:ascii="Times New Roman" w:hAnsi="Times New Roman" w:cs="Times New Roman"/>
                <w:b/>
                <w:bCs/>
                <w:i/>
                <w:iCs/>
                <w:szCs w:val="22"/>
                <w:cs/>
              </w:rPr>
            </w:pPr>
            <w:r w:rsidRPr="00DA300D">
              <w:rPr>
                <w:rFonts w:ascii="Times New Roman" w:hAnsi="Times New Roman" w:cs="Times New Roman"/>
                <w:b/>
                <w:bCs/>
                <w:i/>
                <w:iCs/>
                <w:szCs w:val="22"/>
              </w:rPr>
              <w:t>Revenue</w:t>
            </w:r>
          </w:p>
        </w:tc>
        <w:tc>
          <w:tcPr>
            <w:tcW w:w="1418" w:type="dxa"/>
          </w:tcPr>
          <w:p w14:paraId="245B2874" w14:textId="77777777" w:rsidR="00EF0BB9" w:rsidRPr="00DA300D" w:rsidRDefault="00EF0BB9" w:rsidP="00EF0BB9">
            <w:pPr>
              <w:tabs>
                <w:tab w:val="decimal" w:pos="898"/>
              </w:tabs>
              <w:spacing w:after="0" w:line="240" w:lineRule="atLeast"/>
              <w:ind w:right="-25"/>
              <w:jc w:val="both"/>
              <w:rPr>
                <w:rFonts w:ascii="Times New Roman" w:hAnsi="Times New Roman" w:cs="Times New Roman"/>
                <w:szCs w:val="22"/>
              </w:rPr>
            </w:pPr>
          </w:p>
        </w:tc>
        <w:tc>
          <w:tcPr>
            <w:tcW w:w="283" w:type="dxa"/>
          </w:tcPr>
          <w:p w14:paraId="582BA854" w14:textId="77777777" w:rsidR="00EF0BB9" w:rsidRPr="00DA300D" w:rsidRDefault="00EF0BB9" w:rsidP="00EF0BB9">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276" w:type="dxa"/>
          </w:tcPr>
          <w:p w14:paraId="1DE59594" w14:textId="77777777" w:rsidR="00EF0BB9" w:rsidRPr="00DA300D" w:rsidRDefault="00EF0BB9" w:rsidP="00EF0BB9">
            <w:pPr>
              <w:tabs>
                <w:tab w:val="decimal" w:pos="828"/>
              </w:tabs>
              <w:spacing w:after="0" w:line="240" w:lineRule="atLeast"/>
              <w:ind w:right="-25"/>
              <w:jc w:val="both"/>
              <w:rPr>
                <w:rFonts w:ascii="Times New Roman" w:hAnsi="Times New Roman" w:cs="Times New Roman"/>
                <w:szCs w:val="22"/>
              </w:rPr>
            </w:pPr>
          </w:p>
        </w:tc>
        <w:tc>
          <w:tcPr>
            <w:tcW w:w="284" w:type="dxa"/>
          </w:tcPr>
          <w:p w14:paraId="0BA81A4C" w14:textId="77777777" w:rsidR="00EF0BB9" w:rsidRPr="00DA300D" w:rsidRDefault="00EF0BB9" w:rsidP="00EF0BB9">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417" w:type="dxa"/>
          </w:tcPr>
          <w:p w14:paraId="4B058CAE" w14:textId="77777777" w:rsidR="00EF0BB9" w:rsidRPr="00DA300D" w:rsidRDefault="00EF0BB9" w:rsidP="00EF0BB9">
            <w:pPr>
              <w:tabs>
                <w:tab w:val="decimal" w:pos="898"/>
              </w:tabs>
              <w:spacing w:after="0" w:line="240" w:lineRule="atLeast"/>
              <w:ind w:right="-25"/>
              <w:jc w:val="both"/>
              <w:rPr>
                <w:rFonts w:ascii="Times New Roman" w:hAnsi="Times New Roman" w:cs="Times New Roman"/>
                <w:szCs w:val="22"/>
              </w:rPr>
            </w:pPr>
          </w:p>
        </w:tc>
        <w:tc>
          <w:tcPr>
            <w:tcW w:w="284" w:type="dxa"/>
          </w:tcPr>
          <w:p w14:paraId="2EF2DC75" w14:textId="77777777" w:rsidR="00EF0BB9" w:rsidRPr="00DA300D" w:rsidRDefault="00EF0BB9" w:rsidP="00EF0BB9">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75" w:type="dxa"/>
          </w:tcPr>
          <w:p w14:paraId="360047E6" w14:textId="77777777" w:rsidR="00EF0BB9" w:rsidRPr="00DA300D" w:rsidRDefault="00EF0BB9" w:rsidP="00EF0BB9">
            <w:pPr>
              <w:tabs>
                <w:tab w:val="decimal" w:pos="898"/>
              </w:tabs>
              <w:spacing w:after="0" w:line="240" w:lineRule="atLeast"/>
              <w:ind w:right="-25"/>
              <w:jc w:val="both"/>
              <w:rPr>
                <w:rFonts w:ascii="Times New Roman" w:hAnsi="Times New Roman" w:cs="Times New Roman"/>
                <w:szCs w:val="22"/>
              </w:rPr>
            </w:pPr>
          </w:p>
        </w:tc>
      </w:tr>
      <w:tr w:rsidR="00EF0BB9" w:rsidRPr="00DA300D" w14:paraId="0E23EE47" w14:textId="77777777" w:rsidTr="00EF0BB9">
        <w:trPr>
          <w:trHeight w:val="288"/>
        </w:trPr>
        <w:tc>
          <w:tcPr>
            <w:tcW w:w="3510" w:type="dxa"/>
            <w:vAlign w:val="bottom"/>
          </w:tcPr>
          <w:p w14:paraId="15E97560" w14:textId="77777777" w:rsidR="00EF0BB9" w:rsidRPr="00DA300D" w:rsidRDefault="00EF0BB9" w:rsidP="00EF0BB9">
            <w:pPr>
              <w:spacing w:after="0" w:line="240" w:lineRule="atLeast"/>
              <w:ind w:left="522" w:right="-25"/>
              <w:jc w:val="both"/>
              <w:rPr>
                <w:rFonts w:ascii="Times New Roman" w:hAnsi="Times New Roman" w:cs="Times New Roman"/>
                <w:b/>
                <w:bCs/>
                <w:szCs w:val="22"/>
              </w:rPr>
            </w:pPr>
            <w:r w:rsidRPr="00DA300D">
              <w:rPr>
                <w:rFonts w:ascii="Times New Roman" w:hAnsi="Times New Roman" w:cs="Times New Roman"/>
                <w:b/>
                <w:bCs/>
                <w:szCs w:val="22"/>
              </w:rPr>
              <w:t>Subsidiaries</w:t>
            </w:r>
          </w:p>
        </w:tc>
        <w:tc>
          <w:tcPr>
            <w:tcW w:w="1418" w:type="dxa"/>
          </w:tcPr>
          <w:p w14:paraId="384891E2" w14:textId="77777777" w:rsidR="00EF0BB9" w:rsidRPr="00DA300D" w:rsidRDefault="00EF0BB9" w:rsidP="00EF0BB9">
            <w:pPr>
              <w:tabs>
                <w:tab w:val="decimal" w:pos="898"/>
              </w:tabs>
              <w:spacing w:after="0" w:line="240" w:lineRule="atLeast"/>
              <w:ind w:right="-25"/>
              <w:jc w:val="both"/>
              <w:rPr>
                <w:rFonts w:ascii="Times New Roman" w:hAnsi="Times New Roman" w:cs="Times New Roman"/>
                <w:szCs w:val="22"/>
              </w:rPr>
            </w:pPr>
          </w:p>
        </w:tc>
        <w:tc>
          <w:tcPr>
            <w:tcW w:w="283" w:type="dxa"/>
          </w:tcPr>
          <w:p w14:paraId="531152CF" w14:textId="77777777" w:rsidR="00EF0BB9" w:rsidRPr="00DA300D" w:rsidRDefault="00EF0BB9" w:rsidP="00EF0BB9">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276" w:type="dxa"/>
          </w:tcPr>
          <w:p w14:paraId="5AA2A285" w14:textId="77777777" w:rsidR="00EF0BB9" w:rsidRPr="00DA300D" w:rsidRDefault="00EF0BB9" w:rsidP="00EF0BB9">
            <w:pPr>
              <w:tabs>
                <w:tab w:val="decimal" w:pos="828"/>
              </w:tabs>
              <w:spacing w:after="0" w:line="240" w:lineRule="atLeast"/>
              <w:ind w:right="-25"/>
              <w:jc w:val="both"/>
              <w:rPr>
                <w:rFonts w:ascii="Times New Roman" w:hAnsi="Times New Roman" w:cs="Times New Roman"/>
                <w:szCs w:val="22"/>
              </w:rPr>
            </w:pPr>
          </w:p>
        </w:tc>
        <w:tc>
          <w:tcPr>
            <w:tcW w:w="284" w:type="dxa"/>
          </w:tcPr>
          <w:p w14:paraId="2C41A18F" w14:textId="77777777" w:rsidR="00EF0BB9" w:rsidRPr="00DA300D" w:rsidRDefault="00EF0BB9" w:rsidP="00EF0BB9">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417" w:type="dxa"/>
          </w:tcPr>
          <w:p w14:paraId="6CDFAB3C" w14:textId="77777777" w:rsidR="00EF0BB9" w:rsidRPr="00DA300D" w:rsidRDefault="00EF0BB9" w:rsidP="00EF0BB9">
            <w:pPr>
              <w:tabs>
                <w:tab w:val="decimal" w:pos="898"/>
              </w:tabs>
              <w:spacing w:after="0" w:line="240" w:lineRule="atLeast"/>
              <w:ind w:right="-25"/>
              <w:jc w:val="both"/>
              <w:rPr>
                <w:rFonts w:ascii="Times New Roman" w:hAnsi="Times New Roman" w:cs="Times New Roman"/>
                <w:szCs w:val="22"/>
              </w:rPr>
            </w:pPr>
          </w:p>
        </w:tc>
        <w:tc>
          <w:tcPr>
            <w:tcW w:w="284" w:type="dxa"/>
          </w:tcPr>
          <w:p w14:paraId="5BB91727" w14:textId="77777777" w:rsidR="00EF0BB9" w:rsidRPr="00DA300D" w:rsidRDefault="00EF0BB9" w:rsidP="00EF0BB9">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75" w:type="dxa"/>
          </w:tcPr>
          <w:p w14:paraId="66BA24D5" w14:textId="77777777" w:rsidR="00EF0BB9" w:rsidRPr="00DA300D" w:rsidRDefault="00EF0BB9" w:rsidP="00EF0BB9">
            <w:pPr>
              <w:tabs>
                <w:tab w:val="decimal" w:pos="898"/>
              </w:tabs>
              <w:spacing w:after="0" w:line="240" w:lineRule="atLeast"/>
              <w:ind w:right="-25"/>
              <w:jc w:val="both"/>
              <w:rPr>
                <w:rFonts w:ascii="Times New Roman" w:hAnsi="Times New Roman" w:cs="Times New Roman"/>
                <w:szCs w:val="22"/>
              </w:rPr>
            </w:pPr>
          </w:p>
        </w:tc>
      </w:tr>
      <w:tr w:rsidR="00690DDC" w:rsidRPr="00DA300D" w14:paraId="7244169B" w14:textId="77777777" w:rsidTr="00EF0BB9">
        <w:trPr>
          <w:trHeight w:val="288"/>
        </w:trPr>
        <w:tc>
          <w:tcPr>
            <w:tcW w:w="3510" w:type="dxa"/>
            <w:vAlign w:val="bottom"/>
          </w:tcPr>
          <w:p w14:paraId="1378C6AE" w14:textId="77777777" w:rsidR="00690DDC" w:rsidRPr="00DA300D" w:rsidRDefault="00690DDC" w:rsidP="00EF0BB9">
            <w:pPr>
              <w:spacing w:after="0" w:line="240" w:lineRule="atLeast"/>
              <w:ind w:left="522" w:right="-25"/>
              <w:jc w:val="both"/>
              <w:rPr>
                <w:rFonts w:ascii="Times New Roman" w:hAnsi="Times New Roman" w:cs="Times New Roman"/>
                <w:szCs w:val="22"/>
              </w:rPr>
            </w:pPr>
            <w:r w:rsidRPr="00DA300D">
              <w:rPr>
                <w:rFonts w:ascii="Times New Roman" w:hAnsi="Times New Roman" w:cs="Times New Roman"/>
                <w:szCs w:val="22"/>
                <w:lang w:val="en-GB"/>
              </w:rPr>
              <w:t>Revenue from sale</w:t>
            </w:r>
            <w:r w:rsidR="00356D60">
              <w:rPr>
                <w:rFonts w:ascii="Times New Roman" w:hAnsi="Times New Roman" w:cs="Times New Roman"/>
                <w:szCs w:val="22"/>
              </w:rPr>
              <w:t xml:space="preserve"> and service</w:t>
            </w:r>
          </w:p>
        </w:tc>
        <w:tc>
          <w:tcPr>
            <w:tcW w:w="1418" w:type="dxa"/>
          </w:tcPr>
          <w:p w14:paraId="1B6AAD1F" w14:textId="77777777" w:rsidR="00690DDC" w:rsidRPr="00DA300D" w:rsidRDefault="00690DDC" w:rsidP="00EF0BB9">
            <w:pPr>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c>
          <w:tcPr>
            <w:tcW w:w="283" w:type="dxa"/>
          </w:tcPr>
          <w:p w14:paraId="668042AB" w14:textId="77777777" w:rsidR="00690DDC" w:rsidRPr="00DA300D" w:rsidRDefault="00690DDC" w:rsidP="00EF0BB9">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276" w:type="dxa"/>
          </w:tcPr>
          <w:p w14:paraId="618A941A" w14:textId="77777777" w:rsidR="00690DDC" w:rsidRPr="00DA300D" w:rsidRDefault="00690DDC" w:rsidP="00690DDC">
            <w:pPr>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c>
          <w:tcPr>
            <w:tcW w:w="284" w:type="dxa"/>
          </w:tcPr>
          <w:p w14:paraId="1C609E90" w14:textId="77777777" w:rsidR="00690DDC" w:rsidRPr="00DA300D" w:rsidRDefault="00690DDC" w:rsidP="00EF0BB9">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417" w:type="dxa"/>
          </w:tcPr>
          <w:p w14:paraId="41AFAA1E" w14:textId="77777777" w:rsidR="00690DDC" w:rsidRPr="00DA300D" w:rsidRDefault="00690DDC" w:rsidP="00690DDC">
            <w:pPr>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c>
          <w:tcPr>
            <w:tcW w:w="284" w:type="dxa"/>
          </w:tcPr>
          <w:p w14:paraId="0B1E1665" w14:textId="77777777" w:rsidR="00690DDC" w:rsidRPr="00DA300D" w:rsidRDefault="00690DDC" w:rsidP="00EF0BB9">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75" w:type="dxa"/>
          </w:tcPr>
          <w:p w14:paraId="1C4DDDD6" w14:textId="77777777" w:rsidR="00690DDC" w:rsidRPr="00DA300D" w:rsidRDefault="00690DDC" w:rsidP="00690DDC">
            <w:pPr>
              <w:tabs>
                <w:tab w:val="decimal" w:pos="1042"/>
              </w:tabs>
              <w:spacing w:after="0" w:line="240" w:lineRule="atLeast"/>
              <w:ind w:left="22" w:right="-25"/>
              <w:jc w:val="both"/>
              <w:rPr>
                <w:rFonts w:ascii="Times New Roman" w:eastAsia="Cordia New" w:hAnsi="Times New Roman" w:cs="Times New Roman"/>
                <w:szCs w:val="22"/>
              </w:rPr>
            </w:pPr>
            <w:r w:rsidRPr="00DA300D">
              <w:rPr>
                <w:rFonts w:ascii="Times New Roman" w:eastAsia="Cordia New" w:hAnsi="Times New Roman" w:cs="Times New Roman"/>
                <w:szCs w:val="22"/>
              </w:rPr>
              <w:t>3,097,177</w:t>
            </w:r>
          </w:p>
        </w:tc>
      </w:tr>
      <w:tr w:rsidR="00690DDC" w:rsidRPr="00DA300D" w14:paraId="667B551C" w14:textId="77777777" w:rsidTr="00EF0BB9">
        <w:trPr>
          <w:trHeight w:val="288"/>
        </w:trPr>
        <w:tc>
          <w:tcPr>
            <w:tcW w:w="3510" w:type="dxa"/>
            <w:vAlign w:val="bottom"/>
          </w:tcPr>
          <w:p w14:paraId="39243D88" w14:textId="77777777" w:rsidR="00690DDC" w:rsidRPr="00DA300D" w:rsidRDefault="00690DDC" w:rsidP="00EF0BB9">
            <w:pPr>
              <w:spacing w:after="0" w:line="240" w:lineRule="atLeast"/>
              <w:ind w:left="522" w:right="-25"/>
              <w:jc w:val="both"/>
              <w:rPr>
                <w:rFonts w:ascii="Times New Roman" w:hAnsi="Times New Roman" w:cs="Times New Roman"/>
                <w:szCs w:val="22"/>
              </w:rPr>
            </w:pPr>
            <w:r w:rsidRPr="00DA300D">
              <w:rPr>
                <w:rFonts w:ascii="Times New Roman" w:hAnsi="Times New Roman" w:cs="Times New Roman"/>
                <w:szCs w:val="22"/>
              </w:rPr>
              <w:t>Interest income</w:t>
            </w:r>
          </w:p>
        </w:tc>
        <w:tc>
          <w:tcPr>
            <w:tcW w:w="1418" w:type="dxa"/>
          </w:tcPr>
          <w:p w14:paraId="3E5962BF" w14:textId="77777777" w:rsidR="00690DDC" w:rsidRPr="00DA300D" w:rsidRDefault="00690DDC" w:rsidP="00EF0BB9">
            <w:pPr>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c>
          <w:tcPr>
            <w:tcW w:w="283" w:type="dxa"/>
          </w:tcPr>
          <w:p w14:paraId="062E1926" w14:textId="77777777" w:rsidR="00690DDC" w:rsidRPr="00DA300D" w:rsidRDefault="00690DDC" w:rsidP="00EF0BB9">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276" w:type="dxa"/>
          </w:tcPr>
          <w:p w14:paraId="31877F87" w14:textId="77777777" w:rsidR="00690DDC" w:rsidRPr="00DA300D" w:rsidRDefault="00690DDC" w:rsidP="00690DDC">
            <w:pPr>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c>
          <w:tcPr>
            <w:tcW w:w="284" w:type="dxa"/>
          </w:tcPr>
          <w:p w14:paraId="363424C7" w14:textId="77777777" w:rsidR="00690DDC" w:rsidRPr="00DA300D" w:rsidRDefault="00690DDC" w:rsidP="00EF0BB9">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417" w:type="dxa"/>
          </w:tcPr>
          <w:p w14:paraId="0973ABC1" w14:textId="77777777" w:rsidR="00690DDC" w:rsidRPr="00DA300D" w:rsidRDefault="00690DDC" w:rsidP="00EF0BB9">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1,341,988</w:t>
            </w:r>
          </w:p>
        </w:tc>
        <w:tc>
          <w:tcPr>
            <w:tcW w:w="284" w:type="dxa"/>
          </w:tcPr>
          <w:p w14:paraId="3590CD33" w14:textId="77777777" w:rsidR="00690DDC" w:rsidRPr="00DA300D" w:rsidRDefault="00690DDC" w:rsidP="00EF0BB9">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75" w:type="dxa"/>
          </w:tcPr>
          <w:p w14:paraId="0F1CFF50" w14:textId="77777777" w:rsidR="00690DDC" w:rsidRPr="00DA300D" w:rsidRDefault="00690DDC" w:rsidP="00690DDC">
            <w:pPr>
              <w:tabs>
                <w:tab w:val="decimal" w:pos="1042"/>
              </w:tabs>
              <w:spacing w:after="0" w:line="240" w:lineRule="atLeast"/>
              <w:ind w:left="22" w:right="-25"/>
              <w:jc w:val="both"/>
              <w:rPr>
                <w:rFonts w:ascii="Times New Roman" w:eastAsia="Cordia New" w:hAnsi="Times New Roman" w:cs="Times New Roman"/>
                <w:szCs w:val="22"/>
              </w:rPr>
            </w:pPr>
            <w:r w:rsidRPr="00DA300D">
              <w:rPr>
                <w:rFonts w:ascii="Times New Roman" w:eastAsia="Cordia New" w:hAnsi="Times New Roman" w:cs="Times New Roman"/>
                <w:szCs w:val="22"/>
              </w:rPr>
              <w:t>1,265,344</w:t>
            </w:r>
          </w:p>
        </w:tc>
      </w:tr>
      <w:tr w:rsidR="00356D60" w:rsidRPr="00DA300D" w14:paraId="23CC17F3" w14:textId="77777777" w:rsidTr="00EF0BB9">
        <w:trPr>
          <w:trHeight w:val="288"/>
        </w:trPr>
        <w:tc>
          <w:tcPr>
            <w:tcW w:w="3510" w:type="dxa"/>
            <w:vAlign w:val="bottom"/>
          </w:tcPr>
          <w:p w14:paraId="247D0417" w14:textId="77777777" w:rsidR="00356D60" w:rsidRPr="00DA300D" w:rsidRDefault="00356D60" w:rsidP="00EF0BB9">
            <w:pPr>
              <w:spacing w:after="0" w:line="240" w:lineRule="atLeast"/>
              <w:ind w:left="522" w:right="-25"/>
              <w:jc w:val="both"/>
              <w:rPr>
                <w:rFonts w:ascii="Times New Roman" w:hAnsi="Times New Roman" w:cs="Times New Roman"/>
                <w:szCs w:val="22"/>
              </w:rPr>
            </w:pPr>
            <w:r>
              <w:rPr>
                <w:rFonts w:ascii="Times New Roman" w:hAnsi="Times New Roman" w:cs="Times New Roman"/>
                <w:szCs w:val="22"/>
              </w:rPr>
              <w:t>Gain</w:t>
            </w:r>
            <w:r w:rsidRPr="00690DDC">
              <w:rPr>
                <w:rFonts w:ascii="Times New Roman" w:hAnsi="Times New Roman" w:cs="Times New Roman"/>
                <w:szCs w:val="22"/>
              </w:rPr>
              <w:t xml:space="preserve"> on sale of assets</w:t>
            </w:r>
          </w:p>
        </w:tc>
        <w:tc>
          <w:tcPr>
            <w:tcW w:w="1418" w:type="dxa"/>
          </w:tcPr>
          <w:p w14:paraId="6B12B5ED" w14:textId="77777777" w:rsidR="00356D60" w:rsidRPr="00DA300D" w:rsidRDefault="00356D60" w:rsidP="00EF0BB9">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3" w:type="dxa"/>
          </w:tcPr>
          <w:p w14:paraId="47DA418E" w14:textId="77777777" w:rsidR="00356D60" w:rsidRPr="00DA300D" w:rsidRDefault="00356D60" w:rsidP="00EF0BB9">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276" w:type="dxa"/>
          </w:tcPr>
          <w:p w14:paraId="1B11B330" w14:textId="77777777" w:rsidR="00356D60" w:rsidRPr="00DA300D" w:rsidRDefault="00356D60" w:rsidP="00690DDC">
            <w:pPr>
              <w:spacing w:after="0" w:line="240" w:lineRule="atLeast"/>
              <w:ind w:right="-25"/>
              <w:jc w:val="center"/>
              <w:rPr>
                <w:rFonts w:ascii="Times New Roman" w:hAnsi="Times New Roman" w:cs="Times New Roman"/>
                <w:szCs w:val="22"/>
              </w:rPr>
            </w:pPr>
            <w:r>
              <w:rPr>
                <w:rFonts w:ascii="Times New Roman" w:hAnsi="Times New Roman" w:cs="Times New Roman"/>
                <w:szCs w:val="22"/>
              </w:rPr>
              <w:t>-</w:t>
            </w:r>
          </w:p>
        </w:tc>
        <w:tc>
          <w:tcPr>
            <w:tcW w:w="284" w:type="dxa"/>
          </w:tcPr>
          <w:p w14:paraId="111400AC" w14:textId="77777777" w:rsidR="00356D60" w:rsidRPr="00DA300D" w:rsidRDefault="00356D60" w:rsidP="00EF0BB9">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417" w:type="dxa"/>
          </w:tcPr>
          <w:p w14:paraId="476A7DDB" w14:textId="77777777" w:rsidR="00356D60" w:rsidRDefault="00356D60" w:rsidP="00EF0BB9">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475,294</w:t>
            </w:r>
          </w:p>
        </w:tc>
        <w:tc>
          <w:tcPr>
            <w:tcW w:w="284" w:type="dxa"/>
          </w:tcPr>
          <w:p w14:paraId="5B6B1D50" w14:textId="77777777" w:rsidR="00356D60" w:rsidRPr="00DA300D" w:rsidRDefault="00356D60" w:rsidP="00EF0BB9">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75" w:type="dxa"/>
          </w:tcPr>
          <w:p w14:paraId="37506F56" w14:textId="77777777" w:rsidR="00356D60" w:rsidRPr="00DA300D" w:rsidRDefault="00356D60" w:rsidP="0048061A">
            <w:pPr>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r>
      <w:tr w:rsidR="00356D60" w:rsidRPr="00DA300D" w14:paraId="751C84D8" w14:textId="77777777" w:rsidTr="00EF0BB9">
        <w:trPr>
          <w:trHeight w:val="288"/>
        </w:trPr>
        <w:tc>
          <w:tcPr>
            <w:tcW w:w="3510" w:type="dxa"/>
            <w:vAlign w:val="bottom"/>
          </w:tcPr>
          <w:p w14:paraId="67BF99B8" w14:textId="77777777" w:rsidR="00356D60" w:rsidRPr="00DA300D" w:rsidRDefault="00356D60" w:rsidP="00EF0BB9">
            <w:pPr>
              <w:spacing w:after="0" w:line="240" w:lineRule="atLeast"/>
              <w:ind w:left="522" w:right="-25"/>
              <w:jc w:val="both"/>
              <w:rPr>
                <w:rFonts w:ascii="Times New Roman" w:hAnsi="Times New Roman" w:cs="Times New Roman"/>
                <w:b/>
                <w:bCs/>
                <w:szCs w:val="22"/>
              </w:rPr>
            </w:pPr>
            <w:r w:rsidRPr="00DA300D">
              <w:rPr>
                <w:rFonts w:ascii="Times New Roman" w:hAnsi="Times New Roman" w:cs="Times New Roman"/>
                <w:szCs w:val="22"/>
                <w:lang w:val="en-GB"/>
              </w:rPr>
              <w:t>Other income</w:t>
            </w:r>
          </w:p>
        </w:tc>
        <w:tc>
          <w:tcPr>
            <w:tcW w:w="1418" w:type="dxa"/>
          </w:tcPr>
          <w:p w14:paraId="3C791CE2" w14:textId="77777777" w:rsidR="00356D60" w:rsidRPr="00DA300D" w:rsidRDefault="00356D60" w:rsidP="00EF0BB9">
            <w:pPr>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c>
          <w:tcPr>
            <w:tcW w:w="283" w:type="dxa"/>
          </w:tcPr>
          <w:p w14:paraId="0D55D94E" w14:textId="77777777" w:rsidR="00356D60" w:rsidRPr="00DA300D" w:rsidRDefault="00356D60" w:rsidP="00EF0BB9">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276" w:type="dxa"/>
          </w:tcPr>
          <w:p w14:paraId="317E3897" w14:textId="77777777" w:rsidR="00356D60" w:rsidRPr="00DA300D" w:rsidRDefault="00356D60" w:rsidP="00690DDC">
            <w:pPr>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c>
          <w:tcPr>
            <w:tcW w:w="284" w:type="dxa"/>
          </w:tcPr>
          <w:p w14:paraId="524DB59F" w14:textId="77777777" w:rsidR="00356D60" w:rsidRPr="00DA300D" w:rsidRDefault="00356D60" w:rsidP="00EF0BB9">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417" w:type="dxa"/>
          </w:tcPr>
          <w:p w14:paraId="0A3D7A85" w14:textId="77777777" w:rsidR="00356D60" w:rsidRPr="00DA300D" w:rsidRDefault="00356D60" w:rsidP="00EF0BB9">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266,461</w:t>
            </w:r>
          </w:p>
        </w:tc>
        <w:tc>
          <w:tcPr>
            <w:tcW w:w="284" w:type="dxa"/>
          </w:tcPr>
          <w:p w14:paraId="7391E70D" w14:textId="77777777" w:rsidR="00356D60" w:rsidRPr="00DA300D" w:rsidRDefault="00356D60" w:rsidP="00EF0BB9">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75" w:type="dxa"/>
          </w:tcPr>
          <w:p w14:paraId="3F59DA67" w14:textId="77777777" w:rsidR="00356D60" w:rsidRPr="00DA300D" w:rsidRDefault="00356D60" w:rsidP="00690DDC">
            <w:pPr>
              <w:tabs>
                <w:tab w:val="decimal" w:pos="1042"/>
              </w:tabs>
              <w:spacing w:after="0" w:line="240" w:lineRule="atLeast"/>
              <w:ind w:left="22" w:right="-25"/>
              <w:jc w:val="both"/>
              <w:rPr>
                <w:rFonts w:ascii="Times New Roman" w:eastAsia="Cordia New" w:hAnsi="Times New Roman" w:cs="Times New Roman"/>
                <w:szCs w:val="22"/>
              </w:rPr>
            </w:pPr>
            <w:r w:rsidRPr="00DA300D">
              <w:rPr>
                <w:rFonts w:ascii="Times New Roman" w:eastAsia="Cordia New" w:hAnsi="Times New Roman" w:cs="Times New Roman"/>
                <w:szCs w:val="22"/>
              </w:rPr>
              <w:t>420,739</w:t>
            </w:r>
          </w:p>
        </w:tc>
      </w:tr>
      <w:tr w:rsidR="00356D60" w:rsidRPr="00DA300D" w14:paraId="27DA945D" w14:textId="77777777" w:rsidTr="00EF0BB9">
        <w:trPr>
          <w:trHeight w:val="288"/>
        </w:trPr>
        <w:tc>
          <w:tcPr>
            <w:tcW w:w="3510" w:type="dxa"/>
            <w:vAlign w:val="bottom"/>
          </w:tcPr>
          <w:p w14:paraId="62215418" w14:textId="77777777" w:rsidR="00356D60" w:rsidRPr="00DA300D" w:rsidRDefault="00356D60" w:rsidP="00EF0BB9">
            <w:pPr>
              <w:spacing w:after="0" w:line="240" w:lineRule="atLeast"/>
              <w:ind w:left="522" w:right="-25"/>
              <w:jc w:val="both"/>
              <w:rPr>
                <w:rFonts w:ascii="Times New Roman" w:hAnsi="Times New Roman" w:cs="Times New Roman"/>
                <w:szCs w:val="22"/>
                <w:lang w:val="en-GB"/>
              </w:rPr>
            </w:pPr>
            <w:r w:rsidRPr="00DA300D">
              <w:rPr>
                <w:rFonts w:ascii="Times New Roman" w:hAnsi="Times New Roman" w:cs="Times New Roman"/>
                <w:b/>
                <w:bCs/>
                <w:szCs w:val="22"/>
              </w:rPr>
              <w:t>Associates</w:t>
            </w:r>
          </w:p>
        </w:tc>
        <w:tc>
          <w:tcPr>
            <w:tcW w:w="1418" w:type="dxa"/>
          </w:tcPr>
          <w:p w14:paraId="33A3FFDA" w14:textId="77777777" w:rsidR="00356D60" w:rsidRPr="00DA300D" w:rsidRDefault="00356D60" w:rsidP="00EF0BB9">
            <w:pPr>
              <w:spacing w:after="0" w:line="240" w:lineRule="atLeast"/>
              <w:ind w:right="-25"/>
              <w:jc w:val="center"/>
              <w:rPr>
                <w:rFonts w:ascii="Times New Roman" w:hAnsi="Times New Roman" w:cs="Times New Roman"/>
                <w:szCs w:val="22"/>
              </w:rPr>
            </w:pPr>
          </w:p>
        </w:tc>
        <w:tc>
          <w:tcPr>
            <w:tcW w:w="283" w:type="dxa"/>
          </w:tcPr>
          <w:p w14:paraId="359B0D96" w14:textId="77777777" w:rsidR="00356D60" w:rsidRPr="00DA300D" w:rsidRDefault="00356D60" w:rsidP="00EF0BB9">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276" w:type="dxa"/>
          </w:tcPr>
          <w:p w14:paraId="18650099" w14:textId="77777777" w:rsidR="00356D60" w:rsidRPr="00DA300D" w:rsidRDefault="00356D60" w:rsidP="00690DDC">
            <w:pPr>
              <w:spacing w:after="0" w:line="240" w:lineRule="atLeast"/>
              <w:ind w:right="-25"/>
              <w:jc w:val="center"/>
              <w:rPr>
                <w:rFonts w:ascii="Times New Roman" w:hAnsi="Times New Roman" w:cs="Times New Roman"/>
                <w:szCs w:val="22"/>
              </w:rPr>
            </w:pPr>
          </w:p>
        </w:tc>
        <w:tc>
          <w:tcPr>
            <w:tcW w:w="284" w:type="dxa"/>
          </w:tcPr>
          <w:p w14:paraId="75D49D88" w14:textId="77777777" w:rsidR="00356D60" w:rsidRPr="00DA300D" w:rsidRDefault="00356D60" w:rsidP="00EF0BB9">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417" w:type="dxa"/>
          </w:tcPr>
          <w:p w14:paraId="78AC7432" w14:textId="77777777" w:rsidR="00356D60" w:rsidRPr="00DA300D" w:rsidRDefault="00356D60" w:rsidP="00EF0BB9">
            <w:pPr>
              <w:tabs>
                <w:tab w:val="decimal" w:pos="1042"/>
              </w:tabs>
              <w:spacing w:after="0" w:line="240" w:lineRule="atLeast"/>
              <w:ind w:left="22" w:right="-25"/>
              <w:jc w:val="both"/>
              <w:rPr>
                <w:rFonts w:ascii="Times New Roman" w:eastAsia="Cordia New" w:hAnsi="Times New Roman" w:cs="Times New Roman"/>
                <w:szCs w:val="22"/>
              </w:rPr>
            </w:pPr>
          </w:p>
        </w:tc>
        <w:tc>
          <w:tcPr>
            <w:tcW w:w="284" w:type="dxa"/>
          </w:tcPr>
          <w:p w14:paraId="0AF2A3DE" w14:textId="77777777" w:rsidR="00356D60" w:rsidRPr="00DA300D" w:rsidRDefault="00356D60" w:rsidP="00EF0BB9">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75" w:type="dxa"/>
          </w:tcPr>
          <w:p w14:paraId="19853F50" w14:textId="77777777" w:rsidR="00356D60" w:rsidRPr="00DA300D" w:rsidRDefault="00356D60" w:rsidP="00690DDC">
            <w:pPr>
              <w:tabs>
                <w:tab w:val="decimal" w:pos="1042"/>
              </w:tabs>
              <w:spacing w:after="0" w:line="240" w:lineRule="atLeast"/>
              <w:ind w:left="22" w:right="-25"/>
              <w:jc w:val="both"/>
              <w:rPr>
                <w:rFonts w:ascii="Times New Roman" w:eastAsia="Cordia New" w:hAnsi="Times New Roman" w:cs="Times New Roman"/>
                <w:szCs w:val="22"/>
              </w:rPr>
            </w:pPr>
          </w:p>
        </w:tc>
      </w:tr>
      <w:tr w:rsidR="00356D60" w:rsidRPr="00DA300D" w14:paraId="21345E92" w14:textId="77777777" w:rsidTr="00EF0BB9">
        <w:trPr>
          <w:trHeight w:val="288"/>
        </w:trPr>
        <w:tc>
          <w:tcPr>
            <w:tcW w:w="3510" w:type="dxa"/>
            <w:vAlign w:val="bottom"/>
          </w:tcPr>
          <w:p w14:paraId="077A8563" w14:textId="77777777" w:rsidR="00356D60" w:rsidRPr="00DA300D" w:rsidRDefault="00356D60" w:rsidP="00EF0BB9">
            <w:pPr>
              <w:spacing w:after="0" w:line="240" w:lineRule="atLeast"/>
              <w:ind w:left="522" w:right="-25"/>
              <w:jc w:val="both"/>
              <w:rPr>
                <w:rFonts w:ascii="Times New Roman" w:hAnsi="Times New Roman" w:cs="Times New Roman"/>
                <w:szCs w:val="22"/>
                <w:lang w:val="en-GB"/>
              </w:rPr>
            </w:pPr>
            <w:r w:rsidRPr="00DA300D">
              <w:rPr>
                <w:rFonts w:ascii="Times New Roman" w:hAnsi="Times New Roman" w:cs="Times New Roman"/>
                <w:szCs w:val="22"/>
                <w:lang w:val="en-GB"/>
              </w:rPr>
              <w:t>Dividend income</w:t>
            </w:r>
          </w:p>
        </w:tc>
        <w:tc>
          <w:tcPr>
            <w:tcW w:w="1418" w:type="dxa"/>
          </w:tcPr>
          <w:p w14:paraId="025BD307" w14:textId="77777777" w:rsidR="00356D60" w:rsidRPr="00DA300D" w:rsidRDefault="00356D60" w:rsidP="00EF0BB9">
            <w:pPr>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c>
          <w:tcPr>
            <w:tcW w:w="283" w:type="dxa"/>
          </w:tcPr>
          <w:p w14:paraId="17BB5F87" w14:textId="77777777" w:rsidR="00356D60" w:rsidRPr="00DA300D" w:rsidRDefault="00356D60" w:rsidP="00EF0BB9">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276" w:type="dxa"/>
          </w:tcPr>
          <w:p w14:paraId="0A4C896D" w14:textId="77777777" w:rsidR="00356D60" w:rsidRPr="00DA300D" w:rsidRDefault="00356D60" w:rsidP="00690DDC">
            <w:pPr>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c>
          <w:tcPr>
            <w:tcW w:w="284" w:type="dxa"/>
          </w:tcPr>
          <w:p w14:paraId="3540DABD" w14:textId="77777777" w:rsidR="00356D60" w:rsidRPr="00DA300D" w:rsidRDefault="00356D60" w:rsidP="00EF0BB9">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417" w:type="dxa"/>
          </w:tcPr>
          <w:p w14:paraId="14144AB9" w14:textId="77777777" w:rsidR="00356D60" w:rsidRPr="00DA300D" w:rsidRDefault="00356D60" w:rsidP="000265FD">
            <w:pPr>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c>
          <w:tcPr>
            <w:tcW w:w="284" w:type="dxa"/>
          </w:tcPr>
          <w:p w14:paraId="69834850" w14:textId="77777777" w:rsidR="00356D60" w:rsidRPr="00DA300D" w:rsidRDefault="00356D60" w:rsidP="00EF0BB9">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75" w:type="dxa"/>
          </w:tcPr>
          <w:p w14:paraId="6C7A0C3D" w14:textId="77777777" w:rsidR="00356D60" w:rsidRPr="00DA300D" w:rsidRDefault="00356D60" w:rsidP="00690DDC">
            <w:pPr>
              <w:tabs>
                <w:tab w:val="decimal" w:pos="1042"/>
              </w:tabs>
              <w:spacing w:after="0" w:line="240" w:lineRule="atLeast"/>
              <w:ind w:left="22" w:right="-25"/>
              <w:jc w:val="both"/>
              <w:rPr>
                <w:rFonts w:ascii="Times New Roman" w:eastAsia="Cordia New" w:hAnsi="Times New Roman" w:cs="Times New Roman"/>
                <w:szCs w:val="22"/>
              </w:rPr>
            </w:pPr>
            <w:r w:rsidRPr="00DA300D">
              <w:rPr>
                <w:rFonts w:ascii="Times New Roman" w:eastAsia="Cordia New" w:hAnsi="Times New Roman" w:cs="Times New Roman"/>
                <w:szCs w:val="22"/>
              </w:rPr>
              <w:t>18,000,000</w:t>
            </w:r>
          </w:p>
        </w:tc>
      </w:tr>
      <w:tr w:rsidR="00356D60" w:rsidRPr="00DA300D" w14:paraId="220DC2E5" w14:textId="77777777" w:rsidTr="00EF0BB9">
        <w:trPr>
          <w:trHeight w:val="288"/>
        </w:trPr>
        <w:tc>
          <w:tcPr>
            <w:tcW w:w="3510" w:type="dxa"/>
            <w:vAlign w:val="bottom"/>
          </w:tcPr>
          <w:p w14:paraId="711CDBC8" w14:textId="77777777" w:rsidR="00356D60" w:rsidRPr="00DA300D" w:rsidRDefault="00356D60" w:rsidP="00EF0BB9">
            <w:pPr>
              <w:spacing w:after="0" w:line="240" w:lineRule="atLeast"/>
              <w:ind w:left="522" w:right="-25"/>
              <w:jc w:val="both"/>
              <w:rPr>
                <w:rFonts w:ascii="Times New Roman" w:hAnsi="Times New Roman" w:cs="Times New Roman"/>
                <w:szCs w:val="22"/>
                <w:lang w:val="en-GB"/>
              </w:rPr>
            </w:pPr>
            <w:r w:rsidRPr="00DA300D">
              <w:rPr>
                <w:rFonts w:ascii="Times New Roman" w:hAnsi="Times New Roman" w:cs="Times New Roman"/>
                <w:szCs w:val="22"/>
                <w:lang w:val="en-GB"/>
              </w:rPr>
              <w:t>Other income</w:t>
            </w:r>
          </w:p>
        </w:tc>
        <w:tc>
          <w:tcPr>
            <w:tcW w:w="1418" w:type="dxa"/>
          </w:tcPr>
          <w:p w14:paraId="7B287233" w14:textId="77777777" w:rsidR="00356D60" w:rsidRPr="00DA300D" w:rsidRDefault="00356D60" w:rsidP="000265FD">
            <w:pPr>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c>
          <w:tcPr>
            <w:tcW w:w="283" w:type="dxa"/>
          </w:tcPr>
          <w:p w14:paraId="59B21A1E" w14:textId="77777777" w:rsidR="00356D60" w:rsidRPr="00DA300D" w:rsidRDefault="00356D60" w:rsidP="00EF0BB9">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276" w:type="dxa"/>
          </w:tcPr>
          <w:p w14:paraId="20A0DA06" w14:textId="77777777" w:rsidR="00356D60" w:rsidRPr="00DA300D" w:rsidRDefault="00356D60" w:rsidP="00690DDC">
            <w:pPr>
              <w:tabs>
                <w:tab w:val="decimal" w:pos="898"/>
              </w:tabs>
              <w:spacing w:after="0" w:line="240" w:lineRule="atLeast"/>
              <w:ind w:right="-25"/>
              <w:jc w:val="both"/>
              <w:rPr>
                <w:rFonts w:ascii="Times New Roman" w:hAnsi="Times New Roman" w:cstheme="minorBidi"/>
                <w:szCs w:val="22"/>
              </w:rPr>
            </w:pPr>
            <w:r w:rsidRPr="00DA300D">
              <w:rPr>
                <w:rFonts w:ascii="Times New Roman" w:hAnsi="Times New Roman" w:cstheme="minorBidi"/>
                <w:szCs w:val="22"/>
              </w:rPr>
              <w:t>208,008</w:t>
            </w:r>
          </w:p>
        </w:tc>
        <w:tc>
          <w:tcPr>
            <w:tcW w:w="284" w:type="dxa"/>
          </w:tcPr>
          <w:p w14:paraId="55D8EBF3" w14:textId="77777777" w:rsidR="00356D60" w:rsidRPr="00DA300D" w:rsidRDefault="00356D60" w:rsidP="00EF0BB9">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417" w:type="dxa"/>
          </w:tcPr>
          <w:p w14:paraId="7DE0A5F6" w14:textId="77777777" w:rsidR="00356D60" w:rsidRPr="00DA300D" w:rsidRDefault="00356D60" w:rsidP="00B94075">
            <w:pPr>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c>
          <w:tcPr>
            <w:tcW w:w="284" w:type="dxa"/>
          </w:tcPr>
          <w:p w14:paraId="2E4BC2A8" w14:textId="77777777" w:rsidR="00356D60" w:rsidRPr="00DA300D" w:rsidRDefault="00356D60" w:rsidP="00EF0BB9">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75" w:type="dxa"/>
          </w:tcPr>
          <w:p w14:paraId="2B777D46" w14:textId="77777777" w:rsidR="00356D60" w:rsidRPr="00DA300D" w:rsidRDefault="00356D60" w:rsidP="00690DDC">
            <w:pPr>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r>
      <w:tr w:rsidR="00356D60" w:rsidRPr="00DA300D" w14:paraId="52FC1128" w14:textId="77777777" w:rsidTr="00EF0BB9">
        <w:trPr>
          <w:trHeight w:val="288"/>
        </w:trPr>
        <w:tc>
          <w:tcPr>
            <w:tcW w:w="3510" w:type="dxa"/>
            <w:vAlign w:val="bottom"/>
          </w:tcPr>
          <w:p w14:paraId="04FA8437" w14:textId="77777777" w:rsidR="00356D60" w:rsidRPr="00DA300D" w:rsidRDefault="00356D60" w:rsidP="00EF0BB9">
            <w:pPr>
              <w:spacing w:after="0" w:line="240" w:lineRule="atLeast"/>
              <w:ind w:left="522" w:right="-25"/>
              <w:jc w:val="both"/>
              <w:rPr>
                <w:rFonts w:ascii="Times New Roman" w:hAnsi="Times New Roman" w:cs="Times New Roman"/>
                <w:szCs w:val="22"/>
                <w:lang w:val="en-GB"/>
              </w:rPr>
            </w:pPr>
            <w:r w:rsidRPr="00DA300D">
              <w:rPr>
                <w:rFonts w:ascii="Times New Roman" w:hAnsi="Times New Roman" w:cs="Times New Roman"/>
                <w:b/>
                <w:bCs/>
                <w:szCs w:val="22"/>
              </w:rPr>
              <w:t>Related company</w:t>
            </w:r>
          </w:p>
        </w:tc>
        <w:tc>
          <w:tcPr>
            <w:tcW w:w="1418" w:type="dxa"/>
          </w:tcPr>
          <w:p w14:paraId="19AEEE3A" w14:textId="77777777" w:rsidR="00356D60" w:rsidRPr="00DA300D" w:rsidRDefault="00356D60" w:rsidP="00EF0BB9">
            <w:pPr>
              <w:spacing w:after="0" w:line="240" w:lineRule="atLeast"/>
              <w:ind w:right="-25"/>
              <w:jc w:val="center"/>
              <w:rPr>
                <w:rFonts w:ascii="Times New Roman" w:hAnsi="Times New Roman" w:cs="Times New Roman"/>
                <w:szCs w:val="22"/>
              </w:rPr>
            </w:pPr>
          </w:p>
        </w:tc>
        <w:tc>
          <w:tcPr>
            <w:tcW w:w="283" w:type="dxa"/>
          </w:tcPr>
          <w:p w14:paraId="66F5DC0B" w14:textId="77777777" w:rsidR="00356D60" w:rsidRPr="00DA300D" w:rsidRDefault="00356D60" w:rsidP="00EF0BB9">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276" w:type="dxa"/>
          </w:tcPr>
          <w:p w14:paraId="01077BF3" w14:textId="77777777" w:rsidR="00356D60" w:rsidRPr="00DA300D" w:rsidRDefault="00356D60" w:rsidP="00690DDC">
            <w:pPr>
              <w:spacing w:after="0" w:line="240" w:lineRule="atLeast"/>
              <w:ind w:right="-25"/>
              <w:jc w:val="center"/>
              <w:rPr>
                <w:rFonts w:ascii="Times New Roman" w:hAnsi="Times New Roman" w:cs="Times New Roman"/>
                <w:szCs w:val="22"/>
              </w:rPr>
            </w:pPr>
          </w:p>
        </w:tc>
        <w:tc>
          <w:tcPr>
            <w:tcW w:w="284" w:type="dxa"/>
          </w:tcPr>
          <w:p w14:paraId="172AC69D" w14:textId="77777777" w:rsidR="00356D60" w:rsidRPr="00DA300D" w:rsidRDefault="00356D60" w:rsidP="00EF0BB9">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417" w:type="dxa"/>
          </w:tcPr>
          <w:p w14:paraId="5F122464" w14:textId="77777777" w:rsidR="00356D60" w:rsidRPr="00DA300D" w:rsidRDefault="00356D60" w:rsidP="00EF0BB9">
            <w:pPr>
              <w:tabs>
                <w:tab w:val="decimal" w:pos="1042"/>
              </w:tabs>
              <w:spacing w:after="0" w:line="240" w:lineRule="atLeast"/>
              <w:ind w:left="22" w:right="-25"/>
              <w:jc w:val="both"/>
              <w:rPr>
                <w:rFonts w:ascii="Times New Roman" w:eastAsia="Cordia New" w:hAnsi="Times New Roman" w:cs="Times New Roman"/>
                <w:szCs w:val="22"/>
              </w:rPr>
            </w:pPr>
          </w:p>
        </w:tc>
        <w:tc>
          <w:tcPr>
            <w:tcW w:w="284" w:type="dxa"/>
          </w:tcPr>
          <w:p w14:paraId="560AEDE0" w14:textId="77777777" w:rsidR="00356D60" w:rsidRPr="00DA300D" w:rsidRDefault="00356D60" w:rsidP="00EF0BB9">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75" w:type="dxa"/>
          </w:tcPr>
          <w:p w14:paraId="7C548EED" w14:textId="77777777" w:rsidR="00356D60" w:rsidRPr="00DA300D" w:rsidRDefault="00356D60" w:rsidP="00690DDC">
            <w:pPr>
              <w:tabs>
                <w:tab w:val="decimal" w:pos="1042"/>
              </w:tabs>
              <w:spacing w:after="0" w:line="240" w:lineRule="atLeast"/>
              <w:ind w:left="22" w:right="-25"/>
              <w:jc w:val="both"/>
              <w:rPr>
                <w:rFonts w:ascii="Times New Roman" w:eastAsia="Cordia New" w:hAnsi="Times New Roman" w:cs="Times New Roman"/>
                <w:szCs w:val="22"/>
              </w:rPr>
            </w:pPr>
          </w:p>
        </w:tc>
      </w:tr>
      <w:tr w:rsidR="00356D60" w:rsidRPr="00DA300D" w14:paraId="64815812" w14:textId="77777777" w:rsidTr="00EF0BB9">
        <w:trPr>
          <w:trHeight w:val="288"/>
        </w:trPr>
        <w:tc>
          <w:tcPr>
            <w:tcW w:w="3510" w:type="dxa"/>
            <w:vAlign w:val="bottom"/>
          </w:tcPr>
          <w:p w14:paraId="2B2B1D80" w14:textId="77777777" w:rsidR="00356D60" w:rsidRPr="00DA300D" w:rsidRDefault="00356D60" w:rsidP="00EF0BB9">
            <w:pPr>
              <w:spacing w:after="0" w:line="240" w:lineRule="atLeast"/>
              <w:ind w:left="522" w:right="-25"/>
              <w:jc w:val="both"/>
              <w:rPr>
                <w:rFonts w:ascii="Times New Roman" w:hAnsi="Times New Roman" w:cs="Times New Roman"/>
                <w:szCs w:val="22"/>
              </w:rPr>
            </w:pPr>
            <w:r w:rsidRPr="00DA300D">
              <w:rPr>
                <w:rFonts w:ascii="Times New Roman" w:hAnsi="Times New Roman" w:cs="Times New Roman"/>
                <w:szCs w:val="22"/>
                <w:lang w:val="en-GB"/>
              </w:rPr>
              <w:t>Revenue from sale</w:t>
            </w:r>
          </w:p>
        </w:tc>
        <w:tc>
          <w:tcPr>
            <w:tcW w:w="1418" w:type="dxa"/>
          </w:tcPr>
          <w:p w14:paraId="3017758B" w14:textId="77777777" w:rsidR="00356D60" w:rsidRPr="00DA300D" w:rsidRDefault="00356D60" w:rsidP="006779E1">
            <w:pPr>
              <w:tabs>
                <w:tab w:val="decimal" w:pos="1014"/>
              </w:tabs>
              <w:spacing w:after="0" w:line="240" w:lineRule="atLeast"/>
              <w:ind w:right="-25"/>
              <w:jc w:val="both"/>
              <w:rPr>
                <w:rFonts w:ascii="Times New Roman" w:hAnsi="Times New Roman" w:cs="Times New Roman"/>
                <w:szCs w:val="22"/>
                <w:cs/>
              </w:rPr>
            </w:pPr>
            <w:r>
              <w:rPr>
                <w:rFonts w:ascii="Times New Roman" w:hAnsi="Times New Roman" w:cs="Times New Roman"/>
                <w:szCs w:val="22"/>
              </w:rPr>
              <w:t>26,123,365</w:t>
            </w:r>
          </w:p>
        </w:tc>
        <w:tc>
          <w:tcPr>
            <w:tcW w:w="283" w:type="dxa"/>
          </w:tcPr>
          <w:p w14:paraId="0F051843" w14:textId="77777777" w:rsidR="00356D60" w:rsidRPr="00DA300D" w:rsidRDefault="00356D60" w:rsidP="00EF0BB9">
            <w:pPr>
              <w:tabs>
                <w:tab w:val="decimal" w:pos="898"/>
              </w:tabs>
              <w:spacing w:after="0" w:line="240" w:lineRule="atLeast"/>
              <w:ind w:left="522" w:right="-25"/>
              <w:jc w:val="both"/>
              <w:rPr>
                <w:rFonts w:ascii="Times New Roman" w:hAnsi="Times New Roman" w:cs="Times New Roman"/>
                <w:szCs w:val="22"/>
              </w:rPr>
            </w:pPr>
          </w:p>
        </w:tc>
        <w:tc>
          <w:tcPr>
            <w:tcW w:w="1276" w:type="dxa"/>
          </w:tcPr>
          <w:p w14:paraId="51806FBF" w14:textId="77777777" w:rsidR="00356D60" w:rsidRPr="00DA300D" w:rsidRDefault="00356D60" w:rsidP="00690DDC">
            <w:pPr>
              <w:tabs>
                <w:tab w:val="decimal" w:pos="898"/>
              </w:tabs>
              <w:spacing w:after="0" w:line="240" w:lineRule="atLeast"/>
              <w:ind w:right="-25"/>
              <w:jc w:val="both"/>
              <w:rPr>
                <w:rFonts w:ascii="Times New Roman" w:hAnsi="Times New Roman" w:cs="Times New Roman"/>
                <w:szCs w:val="22"/>
                <w:cs/>
              </w:rPr>
            </w:pPr>
            <w:r w:rsidRPr="00DA300D">
              <w:rPr>
                <w:rFonts w:ascii="Times New Roman" w:hAnsi="Times New Roman" w:cs="Times New Roman"/>
                <w:szCs w:val="22"/>
              </w:rPr>
              <w:t>2,559,562</w:t>
            </w:r>
          </w:p>
        </w:tc>
        <w:tc>
          <w:tcPr>
            <w:tcW w:w="284" w:type="dxa"/>
          </w:tcPr>
          <w:p w14:paraId="474BCF13" w14:textId="77777777" w:rsidR="00356D60" w:rsidRPr="00DA300D" w:rsidRDefault="00356D60" w:rsidP="00EF0BB9">
            <w:pPr>
              <w:tabs>
                <w:tab w:val="decimal" w:pos="898"/>
              </w:tabs>
              <w:spacing w:after="0" w:line="240" w:lineRule="atLeast"/>
              <w:ind w:left="522" w:right="-25"/>
              <w:jc w:val="both"/>
              <w:rPr>
                <w:rFonts w:ascii="Times New Roman" w:hAnsi="Times New Roman" w:cs="Times New Roman"/>
                <w:szCs w:val="22"/>
              </w:rPr>
            </w:pPr>
          </w:p>
        </w:tc>
        <w:tc>
          <w:tcPr>
            <w:tcW w:w="1417" w:type="dxa"/>
          </w:tcPr>
          <w:p w14:paraId="4253D9D4" w14:textId="77777777" w:rsidR="00356D60" w:rsidRPr="00DA300D" w:rsidRDefault="00356D60" w:rsidP="00EF0BB9">
            <w:pPr>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c>
          <w:tcPr>
            <w:tcW w:w="284" w:type="dxa"/>
          </w:tcPr>
          <w:p w14:paraId="25D87043" w14:textId="77777777" w:rsidR="00356D60" w:rsidRPr="00DA300D" w:rsidRDefault="00356D60" w:rsidP="00EF0BB9">
            <w:pPr>
              <w:tabs>
                <w:tab w:val="decimal" w:pos="898"/>
              </w:tabs>
              <w:spacing w:after="0" w:line="240" w:lineRule="atLeast"/>
              <w:ind w:left="522" w:right="-25"/>
              <w:jc w:val="both"/>
              <w:rPr>
                <w:rFonts w:ascii="Times New Roman" w:hAnsi="Times New Roman" w:cs="Times New Roman"/>
                <w:szCs w:val="22"/>
              </w:rPr>
            </w:pPr>
          </w:p>
        </w:tc>
        <w:tc>
          <w:tcPr>
            <w:tcW w:w="1275" w:type="dxa"/>
          </w:tcPr>
          <w:p w14:paraId="7B57706F" w14:textId="77777777" w:rsidR="00356D60" w:rsidRPr="00DA300D" w:rsidRDefault="00356D60" w:rsidP="00690DDC">
            <w:pPr>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r>
      <w:tr w:rsidR="00356D60" w:rsidRPr="00DA300D" w14:paraId="0036C994" w14:textId="77777777" w:rsidTr="00EF0BB9">
        <w:trPr>
          <w:trHeight w:val="288"/>
        </w:trPr>
        <w:tc>
          <w:tcPr>
            <w:tcW w:w="3510" w:type="dxa"/>
            <w:vAlign w:val="bottom"/>
          </w:tcPr>
          <w:p w14:paraId="511C8D38" w14:textId="77777777" w:rsidR="00356D60" w:rsidRPr="00DA300D" w:rsidRDefault="00356D60" w:rsidP="00EF0BB9">
            <w:pPr>
              <w:spacing w:after="0" w:line="240" w:lineRule="atLeast"/>
              <w:ind w:left="522" w:right="-25"/>
              <w:jc w:val="both"/>
              <w:rPr>
                <w:rFonts w:ascii="Times New Roman" w:hAnsi="Times New Roman" w:cs="Times New Roman"/>
                <w:szCs w:val="22"/>
                <w:lang w:val="en-GB"/>
              </w:rPr>
            </w:pPr>
          </w:p>
        </w:tc>
        <w:tc>
          <w:tcPr>
            <w:tcW w:w="1418" w:type="dxa"/>
          </w:tcPr>
          <w:p w14:paraId="4F627FA6" w14:textId="77777777" w:rsidR="00356D60" w:rsidRPr="00DA300D" w:rsidRDefault="00356D60" w:rsidP="00EF0BB9">
            <w:pPr>
              <w:tabs>
                <w:tab w:val="decimal" w:pos="898"/>
              </w:tabs>
              <w:spacing w:after="0" w:line="240" w:lineRule="atLeast"/>
              <w:ind w:right="-25"/>
              <w:jc w:val="both"/>
              <w:rPr>
                <w:rFonts w:ascii="Times New Roman" w:hAnsi="Times New Roman" w:cs="Times New Roman"/>
                <w:szCs w:val="22"/>
                <w:cs/>
              </w:rPr>
            </w:pPr>
          </w:p>
        </w:tc>
        <w:tc>
          <w:tcPr>
            <w:tcW w:w="283" w:type="dxa"/>
          </w:tcPr>
          <w:p w14:paraId="10C7E923" w14:textId="77777777" w:rsidR="00356D60" w:rsidRPr="00DA300D" w:rsidRDefault="00356D60" w:rsidP="00EF0BB9">
            <w:pPr>
              <w:tabs>
                <w:tab w:val="decimal" w:pos="898"/>
              </w:tabs>
              <w:spacing w:after="0" w:line="240" w:lineRule="atLeast"/>
              <w:ind w:left="522" w:right="-25"/>
              <w:jc w:val="both"/>
              <w:rPr>
                <w:rFonts w:ascii="Times New Roman" w:hAnsi="Times New Roman" w:cs="Times New Roman"/>
                <w:szCs w:val="22"/>
              </w:rPr>
            </w:pPr>
          </w:p>
        </w:tc>
        <w:tc>
          <w:tcPr>
            <w:tcW w:w="1276" w:type="dxa"/>
          </w:tcPr>
          <w:p w14:paraId="6047916B" w14:textId="77777777" w:rsidR="00356D60" w:rsidRPr="00DA300D" w:rsidRDefault="00356D60" w:rsidP="00690DDC">
            <w:pPr>
              <w:tabs>
                <w:tab w:val="decimal" w:pos="898"/>
              </w:tabs>
              <w:spacing w:after="0" w:line="240" w:lineRule="atLeast"/>
              <w:ind w:right="-25"/>
              <w:jc w:val="both"/>
              <w:rPr>
                <w:rFonts w:ascii="Times New Roman" w:hAnsi="Times New Roman" w:cs="Times New Roman"/>
                <w:szCs w:val="22"/>
                <w:cs/>
              </w:rPr>
            </w:pPr>
          </w:p>
        </w:tc>
        <w:tc>
          <w:tcPr>
            <w:tcW w:w="284" w:type="dxa"/>
          </w:tcPr>
          <w:p w14:paraId="34A2AE6F" w14:textId="77777777" w:rsidR="00356D60" w:rsidRPr="00DA300D" w:rsidRDefault="00356D60" w:rsidP="00EF0BB9">
            <w:pPr>
              <w:tabs>
                <w:tab w:val="decimal" w:pos="898"/>
              </w:tabs>
              <w:spacing w:after="0" w:line="240" w:lineRule="atLeast"/>
              <w:ind w:left="522" w:right="-25"/>
              <w:jc w:val="both"/>
              <w:rPr>
                <w:rFonts w:ascii="Times New Roman" w:hAnsi="Times New Roman" w:cs="Times New Roman"/>
                <w:szCs w:val="22"/>
              </w:rPr>
            </w:pPr>
          </w:p>
        </w:tc>
        <w:tc>
          <w:tcPr>
            <w:tcW w:w="1417" w:type="dxa"/>
          </w:tcPr>
          <w:p w14:paraId="600A95C4" w14:textId="77777777" w:rsidR="00356D60" w:rsidRPr="00DA300D" w:rsidRDefault="00356D60" w:rsidP="00EF0BB9">
            <w:pPr>
              <w:spacing w:after="0" w:line="240" w:lineRule="atLeast"/>
              <w:ind w:right="-25"/>
              <w:jc w:val="center"/>
              <w:rPr>
                <w:rFonts w:ascii="Times New Roman" w:hAnsi="Times New Roman" w:cs="Times New Roman"/>
                <w:szCs w:val="22"/>
              </w:rPr>
            </w:pPr>
          </w:p>
        </w:tc>
        <w:tc>
          <w:tcPr>
            <w:tcW w:w="284" w:type="dxa"/>
          </w:tcPr>
          <w:p w14:paraId="112057F3" w14:textId="77777777" w:rsidR="00356D60" w:rsidRPr="00DA300D" w:rsidRDefault="00356D60" w:rsidP="00EF0BB9">
            <w:pPr>
              <w:tabs>
                <w:tab w:val="decimal" w:pos="898"/>
              </w:tabs>
              <w:spacing w:after="0" w:line="240" w:lineRule="atLeast"/>
              <w:ind w:left="522" w:right="-25"/>
              <w:jc w:val="both"/>
              <w:rPr>
                <w:rFonts w:ascii="Times New Roman" w:hAnsi="Times New Roman" w:cs="Times New Roman"/>
                <w:szCs w:val="22"/>
              </w:rPr>
            </w:pPr>
          </w:p>
        </w:tc>
        <w:tc>
          <w:tcPr>
            <w:tcW w:w="1275" w:type="dxa"/>
          </w:tcPr>
          <w:p w14:paraId="20DAAD4B" w14:textId="77777777" w:rsidR="00356D60" w:rsidRPr="00DA300D" w:rsidRDefault="00356D60" w:rsidP="00690DDC">
            <w:pPr>
              <w:spacing w:after="0" w:line="240" w:lineRule="atLeast"/>
              <w:ind w:right="-25"/>
              <w:jc w:val="center"/>
              <w:rPr>
                <w:rFonts w:ascii="Times New Roman" w:hAnsi="Times New Roman" w:cs="Times New Roman"/>
                <w:szCs w:val="22"/>
              </w:rPr>
            </w:pPr>
          </w:p>
        </w:tc>
      </w:tr>
      <w:tr w:rsidR="00356D60" w:rsidRPr="00DA300D" w14:paraId="7F35F073" w14:textId="77777777" w:rsidTr="00EF0BB9">
        <w:trPr>
          <w:trHeight w:val="288"/>
        </w:trPr>
        <w:tc>
          <w:tcPr>
            <w:tcW w:w="3510" w:type="dxa"/>
            <w:vAlign w:val="bottom"/>
          </w:tcPr>
          <w:p w14:paraId="50DFD023" w14:textId="77777777" w:rsidR="00356D60" w:rsidRPr="00DA300D" w:rsidRDefault="00356D60" w:rsidP="00EF0BB9">
            <w:pPr>
              <w:spacing w:after="0" w:line="240" w:lineRule="atLeast"/>
              <w:ind w:left="522" w:right="-25"/>
              <w:jc w:val="both"/>
              <w:rPr>
                <w:rFonts w:ascii="Times New Roman" w:hAnsi="Times New Roman" w:cs="Times New Roman"/>
                <w:szCs w:val="22"/>
                <w:lang w:val="en-GB"/>
              </w:rPr>
            </w:pPr>
            <w:r w:rsidRPr="00DA300D">
              <w:rPr>
                <w:rFonts w:ascii="Times New Roman" w:hAnsi="Times New Roman" w:cs="Times New Roman"/>
                <w:szCs w:val="22"/>
                <w:lang w:val="en-GB"/>
              </w:rPr>
              <w:t xml:space="preserve">Revenues from construction </w:t>
            </w:r>
          </w:p>
        </w:tc>
        <w:tc>
          <w:tcPr>
            <w:tcW w:w="1418" w:type="dxa"/>
          </w:tcPr>
          <w:p w14:paraId="3540B059" w14:textId="77777777" w:rsidR="00356D60" w:rsidRPr="00DA300D" w:rsidRDefault="00356D60" w:rsidP="00EF0BB9">
            <w:pPr>
              <w:tabs>
                <w:tab w:val="decimal" w:pos="898"/>
              </w:tabs>
              <w:spacing w:after="0" w:line="240" w:lineRule="atLeast"/>
              <w:ind w:right="-25"/>
              <w:jc w:val="both"/>
              <w:rPr>
                <w:rFonts w:ascii="Times New Roman" w:hAnsi="Times New Roman" w:cs="Times New Roman"/>
                <w:szCs w:val="22"/>
                <w:cs/>
              </w:rPr>
            </w:pPr>
          </w:p>
        </w:tc>
        <w:tc>
          <w:tcPr>
            <w:tcW w:w="283" w:type="dxa"/>
          </w:tcPr>
          <w:p w14:paraId="0DBA2233" w14:textId="77777777" w:rsidR="00356D60" w:rsidRPr="00DA300D" w:rsidRDefault="00356D60" w:rsidP="00EF0BB9">
            <w:pPr>
              <w:tabs>
                <w:tab w:val="decimal" w:pos="898"/>
              </w:tabs>
              <w:spacing w:after="0" w:line="240" w:lineRule="atLeast"/>
              <w:ind w:left="522" w:right="-25"/>
              <w:jc w:val="both"/>
              <w:rPr>
                <w:rFonts w:ascii="Times New Roman" w:hAnsi="Times New Roman" w:cs="Times New Roman"/>
                <w:szCs w:val="22"/>
              </w:rPr>
            </w:pPr>
          </w:p>
        </w:tc>
        <w:tc>
          <w:tcPr>
            <w:tcW w:w="1276" w:type="dxa"/>
          </w:tcPr>
          <w:p w14:paraId="38BEA62A" w14:textId="77777777" w:rsidR="00356D60" w:rsidRPr="00DA300D" w:rsidRDefault="00356D60" w:rsidP="00690DDC">
            <w:pPr>
              <w:tabs>
                <w:tab w:val="decimal" w:pos="898"/>
              </w:tabs>
              <w:spacing w:after="0" w:line="240" w:lineRule="atLeast"/>
              <w:ind w:right="-25"/>
              <w:jc w:val="both"/>
              <w:rPr>
                <w:rFonts w:ascii="Times New Roman" w:hAnsi="Times New Roman" w:cs="Times New Roman"/>
                <w:szCs w:val="22"/>
                <w:cs/>
              </w:rPr>
            </w:pPr>
          </w:p>
        </w:tc>
        <w:tc>
          <w:tcPr>
            <w:tcW w:w="284" w:type="dxa"/>
          </w:tcPr>
          <w:p w14:paraId="04F97679" w14:textId="77777777" w:rsidR="00356D60" w:rsidRPr="00DA300D" w:rsidRDefault="00356D60" w:rsidP="00EF0BB9">
            <w:pPr>
              <w:tabs>
                <w:tab w:val="decimal" w:pos="898"/>
              </w:tabs>
              <w:spacing w:after="0" w:line="240" w:lineRule="atLeast"/>
              <w:ind w:left="522" w:right="-25"/>
              <w:jc w:val="both"/>
              <w:rPr>
                <w:rFonts w:ascii="Times New Roman" w:hAnsi="Times New Roman" w:cs="Times New Roman"/>
                <w:szCs w:val="22"/>
              </w:rPr>
            </w:pPr>
          </w:p>
        </w:tc>
        <w:tc>
          <w:tcPr>
            <w:tcW w:w="1417" w:type="dxa"/>
          </w:tcPr>
          <w:p w14:paraId="7142B1EE" w14:textId="77777777" w:rsidR="00356D60" w:rsidRPr="00DA300D" w:rsidRDefault="00356D60" w:rsidP="00EF0BB9">
            <w:pPr>
              <w:spacing w:after="0" w:line="240" w:lineRule="atLeast"/>
              <w:ind w:right="-25"/>
              <w:jc w:val="center"/>
              <w:rPr>
                <w:rFonts w:ascii="Times New Roman" w:hAnsi="Times New Roman" w:cs="Times New Roman"/>
                <w:szCs w:val="22"/>
              </w:rPr>
            </w:pPr>
          </w:p>
        </w:tc>
        <w:tc>
          <w:tcPr>
            <w:tcW w:w="284" w:type="dxa"/>
          </w:tcPr>
          <w:p w14:paraId="26B0FD96" w14:textId="77777777" w:rsidR="00356D60" w:rsidRPr="00DA300D" w:rsidRDefault="00356D60" w:rsidP="00EF0BB9">
            <w:pPr>
              <w:tabs>
                <w:tab w:val="decimal" w:pos="898"/>
              </w:tabs>
              <w:spacing w:after="0" w:line="240" w:lineRule="atLeast"/>
              <w:ind w:left="522" w:right="-25"/>
              <w:jc w:val="both"/>
              <w:rPr>
                <w:rFonts w:ascii="Times New Roman" w:hAnsi="Times New Roman" w:cs="Times New Roman"/>
                <w:szCs w:val="22"/>
              </w:rPr>
            </w:pPr>
          </w:p>
        </w:tc>
        <w:tc>
          <w:tcPr>
            <w:tcW w:w="1275" w:type="dxa"/>
          </w:tcPr>
          <w:p w14:paraId="6EFD1C5C" w14:textId="77777777" w:rsidR="00356D60" w:rsidRPr="00DA300D" w:rsidRDefault="00356D60" w:rsidP="00690DDC">
            <w:pPr>
              <w:spacing w:after="0" w:line="240" w:lineRule="atLeast"/>
              <w:ind w:right="-25"/>
              <w:jc w:val="center"/>
              <w:rPr>
                <w:rFonts w:ascii="Times New Roman" w:hAnsi="Times New Roman" w:cs="Times New Roman"/>
                <w:szCs w:val="22"/>
              </w:rPr>
            </w:pPr>
          </w:p>
        </w:tc>
      </w:tr>
      <w:tr w:rsidR="00356D60" w:rsidRPr="00DA300D" w14:paraId="0CBF5F43" w14:textId="77777777" w:rsidTr="00EF0BB9">
        <w:trPr>
          <w:trHeight w:val="288"/>
        </w:trPr>
        <w:tc>
          <w:tcPr>
            <w:tcW w:w="3510" w:type="dxa"/>
            <w:vAlign w:val="bottom"/>
          </w:tcPr>
          <w:p w14:paraId="535675DF" w14:textId="77777777" w:rsidR="00356D60" w:rsidRPr="00DA300D" w:rsidRDefault="00356D60" w:rsidP="00EF0BB9">
            <w:pPr>
              <w:spacing w:after="0" w:line="240" w:lineRule="atLeast"/>
              <w:ind w:left="720" w:right="-25"/>
              <w:jc w:val="both"/>
              <w:rPr>
                <w:rFonts w:ascii="Times New Roman" w:hAnsi="Times New Roman" w:cs="Times New Roman"/>
                <w:szCs w:val="22"/>
                <w:lang w:val="en-GB"/>
              </w:rPr>
            </w:pPr>
            <w:r w:rsidRPr="00DA300D">
              <w:rPr>
                <w:rFonts w:ascii="Times New Roman" w:hAnsi="Times New Roman" w:cs="Times New Roman"/>
                <w:szCs w:val="22"/>
                <w:lang w:val="en-GB"/>
              </w:rPr>
              <w:t>services</w:t>
            </w:r>
          </w:p>
        </w:tc>
        <w:tc>
          <w:tcPr>
            <w:tcW w:w="1418" w:type="dxa"/>
          </w:tcPr>
          <w:p w14:paraId="36F4BCDC" w14:textId="77777777" w:rsidR="00356D60" w:rsidRPr="00DA300D" w:rsidRDefault="00356D60" w:rsidP="006779E1">
            <w:pPr>
              <w:tabs>
                <w:tab w:val="decimal" w:pos="1014"/>
              </w:tabs>
              <w:spacing w:after="0" w:line="240" w:lineRule="atLeast"/>
              <w:ind w:right="-25"/>
              <w:jc w:val="both"/>
              <w:rPr>
                <w:rFonts w:ascii="Times New Roman" w:hAnsi="Times New Roman" w:cs="Times New Roman"/>
                <w:szCs w:val="22"/>
                <w:cs/>
              </w:rPr>
            </w:pPr>
            <w:r>
              <w:rPr>
                <w:rFonts w:ascii="Times New Roman" w:hAnsi="Times New Roman" w:cs="Times New Roman"/>
                <w:szCs w:val="22"/>
              </w:rPr>
              <w:t>25,369,651</w:t>
            </w:r>
          </w:p>
        </w:tc>
        <w:tc>
          <w:tcPr>
            <w:tcW w:w="283" w:type="dxa"/>
          </w:tcPr>
          <w:p w14:paraId="65FE1D62" w14:textId="77777777" w:rsidR="00356D60" w:rsidRPr="00DA300D" w:rsidRDefault="00356D60" w:rsidP="00EF0BB9">
            <w:pPr>
              <w:tabs>
                <w:tab w:val="decimal" w:pos="898"/>
              </w:tabs>
              <w:spacing w:after="0" w:line="240" w:lineRule="atLeast"/>
              <w:ind w:left="522" w:right="-25"/>
              <w:jc w:val="both"/>
              <w:rPr>
                <w:rFonts w:ascii="Times New Roman" w:hAnsi="Times New Roman" w:cs="Times New Roman"/>
                <w:szCs w:val="22"/>
              </w:rPr>
            </w:pPr>
          </w:p>
        </w:tc>
        <w:tc>
          <w:tcPr>
            <w:tcW w:w="1276" w:type="dxa"/>
          </w:tcPr>
          <w:p w14:paraId="60BA3428" w14:textId="77777777" w:rsidR="00356D60" w:rsidRPr="00DA300D" w:rsidRDefault="00356D60" w:rsidP="00690DDC">
            <w:pPr>
              <w:tabs>
                <w:tab w:val="decimal" w:pos="898"/>
              </w:tabs>
              <w:spacing w:after="0" w:line="240" w:lineRule="atLeast"/>
              <w:ind w:right="-25"/>
              <w:jc w:val="both"/>
              <w:rPr>
                <w:rFonts w:ascii="Times New Roman" w:hAnsi="Times New Roman" w:cs="Times New Roman"/>
                <w:szCs w:val="22"/>
                <w:cs/>
              </w:rPr>
            </w:pPr>
            <w:r w:rsidRPr="00DA300D">
              <w:rPr>
                <w:rFonts w:ascii="Times New Roman" w:hAnsi="Times New Roman" w:cs="Times New Roman"/>
                <w:szCs w:val="22"/>
              </w:rPr>
              <w:t>7,902,875</w:t>
            </w:r>
          </w:p>
        </w:tc>
        <w:tc>
          <w:tcPr>
            <w:tcW w:w="284" w:type="dxa"/>
          </w:tcPr>
          <w:p w14:paraId="626FD086" w14:textId="77777777" w:rsidR="00356D60" w:rsidRPr="00DA300D" w:rsidRDefault="00356D60" w:rsidP="00EF0BB9">
            <w:pPr>
              <w:tabs>
                <w:tab w:val="decimal" w:pos="898"/>
              </w:tabs>
              <w:spacing w:after="0" w:line="240" w:lineRule="atLeast"/>
              <w:ind w:left="522" w:right="-25"/>
              <w:jc w:val="both"/>
              <w:rPr>
                <w:rFonts w:ascii="Times New Roman" w:hAnsi="Times New Roman" w:cs="Times New Roman"/>
                <w:szCs w:val="22"/>
              </w:rPr>
            </w:pPr>
          </w:p>
        </w:tc>
        <w:tc>
          <w:tcPr>
            <w:tcW w:w="1417" w:type="dxa"/>
          </w:tcPr>
          <w:p w14:paraId="769F9764" w14:textId="77777777" w:rsidR="00356D60" w:rsidRPr="00DA300D" w:rsidRDefault="00356D60" w:rsidP="005D3F06">
            <w:pPr>
              <w:tabs>
                <w:tab w:val="decimal" w:pos="1042"/>
              </w:tabs>
              <w:spacing w:after="0" w:line="240" w:lineRule="atLeast"/>
              <w:ind w:left="22" w:right="-25"/>
              <w:jc w:val="both"/>
              <w:rPr>
                <w:rFonts w:ascii="Times New Roman" w:hAnsi="Times New Roman" w:cs="Times New Roman"/>
                <w:szCs w:val="22"/>
                <w:cs/>
              </w:rPr>
            </w:pPr>
            <w:r>
              <w:rPr>
                <w:rFonts w:ascii="Times New Roman" w:hAnsi="Times New Roman" w:cs="Times New Roman"/>
                <w:szCs w:val="22"/>
              </w:rPr>
              <w:t>25,369,651</w:t>
            </w:r>
          </w:p>
        </w:tc>
        <w:tc>
          <w:tcPr>
            <w:tcW w:w="284" w:type="dxa"/>
          </w:tcPr>
          <w:p w14:paraId="637FDB0D" w14:textId="77777777" w:rsidR="00356D60" w:rsidRPr="00DA300D" w:rsidRDefault="00356D60" w:rsidP="00EF0BB9">
            <w:pPr>
              <w:tabs>
                <w:tab w:val="decimal" w:pos="898"/>
              </w:tabs>
              <w:spacing w:after="0" w:line="240" w:lineRule="atLeast"/>
              <w:ind w:left="522" w:right="-25"/>
              <w:jc w:val="both"/>
              <w:rPr>
                <w:rFonts w:ascii="Times New Roman" w:hAnsi="Times New Roman" w:cs="Times New Roman"/>
                <w:szCs w:val="22"/>
              </w:rPr>
            </w:pPr>
          </w:p>
        </w:tc>
        <w:tc>
          <w:tcPr>
            <w:tcW w:w="1275" w:type="dxa"/>
          </w:tcPr>
          <w:p w14:paraId="3B036826" w14:textId="77777777" w:rsidR="00356D60" w:rsidRPr="00DA300D" w:rsidRDefault="00356D60" w:rsidP="00690DDC">
            <w:pPr>
              <w:tabs>
                <w:tab w:val="decimal" w:pos="1042"/>
              </w:tabs>
              <w:spacing w:after="0" w:line="240" w:lineRule="atLeast"/>
              <w:ind w:left="22" w:right="-25"/>
              <w:jc w:val="both"/>
              <w:rPr>
                <w:rFonts w:ascii="Times New Roman" w:hAnsi="Times New Roman" w:cs="Times New Roman"/>
                <w:szCs w:val="22"/>
                <w:cs/>
              </w:rPr>
            </w:pPr>
            <w:r w:rsidRPr="00DA300D">
              <w:rPr>
                <w:rFonts w:ascii="Times New Roman" w:hAnsi="Times New Roman" w:cs="Times New Roman"/>
                <w:szCs w:val="22"/>
              </w:rPr>
              <w:t>7,902,</w:t>
            </w:r>
            <w:r w:rsidRPr="00DA300D">
              <w:rPr>
                <w:rFonts w:ascii="Times New Roman" w:eastAsia="Cordia New" w:hAnsi="Times New Roman" w:cs="Times New Roman"/>
                <w:szCs w:val="22"/>
              </w:rPr>
              <w:t>875</w:t>
            </w:r>
          </w:p>
        </w:tc>
      </w:tr>
      <w:tr w:rsidR="00356D60" w:rsidRPr="00DA300D" w14:paraId="108634D7" w14:textId="77777777" w:rsidTr="00EF0BB9">
        <w:trPr>
          <w:trHeight w:val="288"/>
        </w:trPr>
        <w:tc>
          <w:tcPr>
            <w:tcW w:w="3510" w:type="dxa"/>
            <w:vAlign w:val="bottom"/>
          </w:tcPr>
          <w:p w14:paraId="24B63E92" w14:textId="77777777" w:rsidR="00356D60" w:rsidRPr="00DA300D" w:rsidRDefault="00356D60" w:rsidP="006779E1">
            <w:pPr>
              <w:spacing w:after="0" w:line="240" w:lineRule="atLeast"/>
              <w:ind w:left="522" w:right="-25"/>
              <w:jc w:val="both"/>
              <w:rPr>
                <w:rFonts w:ascii="Times New Roman" w:hAnsi="Times New Roman" w:cs="Times New Roman"/>
                <w:szCs w:val="22"/>
                <w:lang w:val="en-GB"/>
              </w:rPr>
            </w:pPr>
            <w:r w:rsidRPr="00DA300D">
              <w:rPr>
                <w:rFonts w:ascii="Times New Roman" w:hAnsi="Times New Roman" w:cs="Times New Roman"/>
                <w:szCs w:val="22"/>
                <w:lang w:val="en-GB"/>
              </w:rPr>
              <w:t>Dividend income</w:t>
            </w:r>
          </w:p>
        </w:tc>
        <w:tc>
          <w:tcPr>
            <w:tcW w:w="1418" w:type="dxa"/>
          </w:tcPr>
          <w:p w14:paraId="7E8B2779" w14:textId="77777777" w:rsidR="00356D60" w:rsidRDefault="00356D60" w:rsidP="006779E1">
            <w:pPr>
              <w:tabs>
                <w:tab w:val="decimal" w:pos="1014"/>
              </w:tabs>
              <w:spacing w:after="0" w:line="240" w:lineRule="atLeast"/>
              <w:ind w:right="-25"/>
              <w:jc w:val="both"/>
              <w:rPr>
                <w:rFonts w:ascii="Times New Roman" w:hAnsi="Times New Roman" w:cs="Times New Roman"/>
                <w:szCs w:val="22"/>
              </w:rPr>
            </w:pPr>
            <w:r>
              <w:rPr>
                <w:rFonts w:ascii="Times New Roman" w:hAnsi="Times New Roman" w:cs="Times New Roman"/>
                <w:szCs w:val="22"/>
              </w:rPr>
              <w:t>195,840</w:t>
            </w:r>
          </w:p>
        </w:tc>
        <w:tc>
          <w:tcPr>
            <w:tcW w:w="283" w:type="dxa"/>
          </w:tcPr>
          <w:p w14:paraId="3B765541" w14:textId="77777777" w:rsidR="00356D60" w:rsidRPr="00DA300D" w:rsidRDefault="00356D60" w:rsidP="00EF0BB9">
            <w:pPr>
              <w:tabs>
                <w:tab w:val="decimal" w:pos="898"/>
              </w:tabs>
              <w:spacing w:after="0" w:line="240" w:lineRule="atLeast"/>
              <w:ind w:left="522" w:right="-25"/>
              <w:jc w:val="both"/>
              <w:rPr>
                <w:rFonts w:ascii="Times New Roman" w:hAnsi="Times New Roman" w:cs="Times New Roman"/>
                <w:szCs w:val="22"/>
              </w:rPr>
            </w:pPr>
          </w:p>
        </w:tc>
        <w:tc>
          <w:tcPr>
            <w:tcW w:w="1276" w:type="dxa"/>
          </w:tcPr>
          <w:p w14:paraId="45B161AD" w14:textId="77777777" w:rsidR="00356D60" w:rsidRPr="00DA300D" w:rsidRDefault="00356D60" w:rsidP="000265FD">
            <w:pPr>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c>
          <w:tcPr>
            <w:tcW w:w="284" w:type="dxa"/>
          </w:tcPr>
          <w:p w14:paraId="40FCF321" w14:textId="77777777" w:rsidR="00356D60" w:rsidRPr="00DA300D" w:rsidRDefault="00356D60" w:rsidP="00EF0BB9">
            <w:pPr>
              <w:tabs>
                <w:tab w:val="decimal" w:pos="898"/>
              </w:tabs>
              <w:spacing w:after="0" w:line="240" w:lineRule="atLeast"/>
              <w:ind w:left="522" w:right="-25"/>
              <w:jc w:val="both"/>
              <w:rPr>
                <w:rFonts w:ascii="Times New Roman" w:hAnsi="Times New Roman" w:cs="Times New Roman"/>
                <w:szCs w:val="22"/>
              </w:rPr>
            </w:pPr>
          </w:p>
        </w:tc>
        <w:tc>
          <w:tcPr>
            <w:tcW w:w="1417" w:type="dxa"/>
          </w:tcPr>
          <w:p w14:paraId="43080531" w14:textId="77777777" w:rsidR="00356D60" w:rsidRPr="00DA300D" w:rsidRDefault="00356D60" w:rsidP="000265FD">
            <w:pPr>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c>
          <w:tcPr>
            <w:tcW w:w="284" w:type="dxa"/>
          </w:tcPr>
          <w:p w14:paraId="25BBF83A" w14:textId="77777777" w:rsidR="00356D60" w:rsidRPr="00DA300D" w:rsidRDefault="00356D60" w:rsidP="00EF0BB9">
            <w:pPr>
              <w:tabs>
                <w:tab w:val="decimal" w:pos="898"/>
              </w:tabs>
              <w:spacing w:after="0" w:line="240" w:lineRule="atLeast"/>
              <w:ind w:left="522" w:right="-25"/>
              <w:jc w:val="both"/>
              <w:rPr>
                <w:rFonts w:ascii="Times New Roman" w:hAnsi="Times New Roman" w:cs="Times New Roman"/>
                <w:szCs w:val="22"/>
              </w:rPr>
            </w:pPr>
          </w:p>
        </w:tc>
        <w:tc>
          <w:tcPr>
            <w:tcW w:w="1275" w:type="dxa"/>
          </w:tcPr>
          <w:p w14:paraId="372E913A" w14:textId="77777777" w:rsidR="00356D60" w:rsidRPr="00DA300D" w:rsidRDefault="00356D60" w:rsidP="000265FD">
            <w:pPr>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r>
      <w:tr w:rsidR="00356D60" w:rsidRPr="00DA300D" w14:paraId="662AC8C7" w14:textId="77777777" w:rsidTr="00EF0BB9">
        <w:trPr>
          <w:trHeight w:val="288"/>
        </w:trPr>
        <w:tc>
          <w:tcPr>
            <w:tcW w:w="3510" w:type="dxa"/>
            <w:vAlign w:val="bottom"/>
          </w:tcPr>
          <w:p w14:paraId="07A5DC9F" w14:textId="77777777" w:rsidR="00356D60" w:rsidRPr="00DA300D" w:rsidRDefault="00356D60" w:rsidP="00EF0BB9">
            <w:pPr>
              <w:spacing w:after="0" w:line="240" w:lineRule="atLeast"/>
              <w:ind w:left="522" w:right="-25"/>
              <w:jc w:val="both"/>
              <w:rPr>
                <w:rFonts w:ascii="Times New Roman" w:hAnsi="Times New Roman" w:cs="Times New Roman"/>
                <w:b/>
                <w:bCs/>
                <w:i/>
                <w:iCs/>
                <w:szCs w:val="22"/>
                <w:lang w:val="en-GB"/>
              </w:rPr>
            </w:pPr>
            <w:r w:rsidRPr="00DA300D">
              <w:rPr>
                <w:rFonts w:ascii="Times New Roman" w:hAnsi="Times New Roman" w:cs="Times New Roman"/>
                <w:b/>
                <w:bCs/>
                <w:i/>
                <w:iCs/>
                <w:szCs w:val="22"/>
                <w:lang w:val="en-GB"/>
              </w:rPr>
              <w:t>Expenses</w:t>
            </w:r>
          </w:p>
        </w:tc>
        <w:tc>
          <w:tcPr>
            <w:tcW w:w="1418" w:type="dxa"/>
          </w:tcPr>
          <w:p w14:paraId="010D824D" w14:textId="77777777" w:rsidR="00356D60" w:rsidRPr="00DA300D" w:rsidRDefault="00356D60" w:rsidP="00EF0BB9">
            <w:pPr>
              <w:tabs>
                <w:tab w:val="decimal" w:pos="898"/>
              </w:tabs>
              <w:spacing w:after="0" w:line="240" w:lineRule="atLeast"/>
              <w:ind w:right="-25"/>
              <w:jc w:val="both"/>
              <w:rPr>
                <w:rFonts w:ascii="Times New Roman" w:hAnsi="Times New Roman" w:cs="Times New Roman"/>
                <w:szCs w:val="22"/>
              </w:rPr>
            </w:pPr>
          </w:p>
        </w:tc>
        <w:tc>
          <w:tcPr>
            <w:tcW w:w="283" w:type="dxa"/>
          </w:tcPr>
          <w:p w14:paraId="7E4C82D6" w14:textId="77777777" w:rsidR="00356D60" w:rsidRPr="00DA300D" w:rsidRDefault="00356D60" w:rsidP="00EF0BB9">
            <w:pPr>
              <w:tabs>
                <w:tab w:val="left" w:pos="405"/>
                <w:tab w:val="decimal" w:pos="898"/>
                <w:tab w:val="decimal" w:pos="930"/>
              </w:tabs>
              <w:spacing w:after="0" w:line="240" w:lineRule="atLeast"/>
              <w:ind w:right="-25"/>
              <w:jc w:val="both"/>
              <w:rPr>
                <w:rFonts w:ascii="Times New Roman" w:hAnsi="Times New Roman" w:cs="Times New Roman"/>
                <w:szCs w:val="22"/>
              </w:rPr>
            </w:pPr>
          </w:p>
        </w:tc>
        <w:tc>
          <w:tcPr>
            <w:tcW w:w="1276" w:type="dxa"/>
          </w:tcPr>
          <w:p w14:paraId="584434CB" w14:textId="77777777" w:rsidR="00356D60" w:rsidRPr="00DA300D" w:rsidRDefault="00356D60" w:rsidP="00690DDC">
            <w:pPr>
              <w:tabs>
                <w:tab w:val="decimal" w:pos="898"/>
              </w:tabs>
              <w:spacing w:after="0" w:line="240" w:lineRule="atLeast"/>
              <w:ind w:right="-25"/>
              <w:jc w:val="both"/>
              <w:rPr>
                <w:rFonts w:ascii="Times New Roman" w:hAnsi="Times New Roman" w:cs="Times New Roman"/>
                <w:szCs w:val="22"/>
              </w:rPr>
            </w:pPr>
          </w:p>
        </w:tc>
        <w:tc>
          <w:tcPr>
            <w:tcW w:w="284" w:type="dxa"/>
          </w:tcPr>
          <w:p w14:paraId="4BAA2816" w14:textId="77777777" w:rsidR="00356D60" w:rsidRPr="00DA300D" w:rsidRDefault="00356D60" w:rsidP="00EF0BB9">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417" w:type="dxa"/>
          </w:tcPr>
          <w:p w14:paraId="59D0B3C0" w14:textId="77777777" w:rsidR="00356D60" w:rsidRPr="00DA300D" w:rsidRDefault="00356D60" w:rsidP="00EF0BB9">
            <w:pPr>
              <w:tabs>
                <w:tab w:val="decimal" w:pos="1042"/>
              </w:tabs>
              <w:spacing w:after="0" w:line="240" w:lineRule="atLeast"/>
              <w:ind w:left="22" w:right="-25"/>
              <w:jc w:val="both"/>
              <w:rPr>
                <w:rFonts w:ascii="Times New Roman" w:eastAsia="Cordia New" w:hAnsi="Times New Roman" w:cs="Times New Roman"/>
                <w:szCs w:val="22"/>
              </w:rPr>
            </w:pPr>
          </w:p>
        </w:tc>
        <w:tc>
          <w:tcPr>
            <w:tcW w:w="284" w:type="dxa"/>
          </w:tcPr>
          <w:p w14:paraId="368CABD6" w14:textId="77777777" w:rsidR="00356D60" w:rsidRPr="00DA300D" w:rsidRDefault="00356D60" w:rsidP="00EF0BB9">
            <w:pPr>
              <w:tabs>
                <w:tab w:val="left" w:pos="0"/>
                <w:tab w:val="left" w:pos="405"/>
                <w:tab w:val="decimal" w:pos="930"/>
              </w:tabs>
              <w:spacing w:after="0" w:line="240" w:lineRule="atLeast"/>
              <w:ind w:left="181" w:right="-25"/>
              <w:jc w:val="both"/>
              <w:rPr>
                <w:rFonts w:ascii="Times New Roman" w:eastAsia="Cordia New" w:hAnsi="Times New Roman" w:cs="Times New Roman"/>
                <w:szCs w:val="22"/>
              </w:rPr>
            </w:pPr>
          </w:p>
        </w:tc>
        <w:tc>
          <w:tcPr>
            <w:tcW w:w="1275" w:type="dxa"/>
          </w:tcPr>
          <w:p w14:paraId="4DA8F779" w14:textId="77777777" w:rsidR="00356D60" w:rsidRPr="00DA300D" w:rsidRDefault="00356D60" w:rsidP="00690DDC">
            <w:pPr>
              <w:tabs>
                <w:tab w:val="decimal" w:pos="1042"/>
              </w:tabs>
              <w:spacing w:after="0" w:line="240" w:lineRule="atLeast"/>
              <w:ind w:left="22" w:right="-25"/>
              <w:jc w:val="both"/>
              <w:rPr>
                <w:rFonts w:ascii="Times New Roman" w:eastAsia="Cordia New" w:hAnsi="Times New Roman" w:cs="Times New Roman"/>
                <w:szCs w:val="22"/>
              </w:rPr>
            </w:pPr>
          </w:p>
        </w:tc>
      </w:tr>
      <w:tr w:rsidR="00356D60" w:rsidRPr="00DA300D" w14:paraId="6B566862" w14:textId="77777777" w:rsidTr="00EF0BB9">
        <w:tc>
          <w:tcPr>
            <w:tcW w:w="3510" w:type="dxa"/>
            <w:vAlign w:val="bottom"/>
          </w:tcPr>
          <w:p w14:paraId="126562BF" w14:textId="77777777" w:rsidR="00356D60" w:rsidRPr="00DA300D" w:rsidRDefault="00356D60" w:rsidP="00EF0BB9">
            <w:pPr>
              <w:spacing w:after="0" w:line="240" w:lineRule="atLeast"/>
              <w:ind w:left="522" w:right="-23"/>
              <w:jc w:val="both"/>
              <w:rPr>
                <w:rFonts w:ascii="Times New Roman" w:hAnsi="Times New Roman" w:cs="Times New Roman"/>
                <w:b/>
                <w:bCs/>
                <w:szCs w:val="22"/>
              </w:rPr>
            </w:pPr>
            <w:r w:rsidRPr="00DA300D">
              <w:rPr>
                <w:rFonts w:ascii="Times New Roman" w:hAnsi="Times New Roman" w:cs="Times New Roman"/>
                <w:b/>
                <w:bCs/>
                <w:szCs w:val="22"/>
              </w:rPr>
              <w:t>Subsidiaries</w:t>
            </w:r>
          </w:p>
        </w:tc>
        <w:tc>
          <w:tcPr>
            <w:tcW w:w="1418" w:type="dxa"/>
            <w:vAlign w:val="bottom"/>
          </w:tcPr>
          <w:p w14:paraId="5689F4CE" w14:textId="77777777" w:rsidR="00356D60" w:rsidRPr="00DA300D" w:rsidRDefault="00356D60" w:rsidP="00EF0BB9">
            <w:pPr>
              <w:tabs>
                <w:tab w:val="decimal" w:pos="898"/>
              </w:tabs>
              <w:spacing w:after="0" w:line="240" w:lineRule="atLeast"/>
              <w:ind w:right="-25"/>
              <w:jc w:val="both"/>
              <w:rPr>
                <w:rFonts w:ascii="Times New Roman" w:hAnsi="Times New Roman" w:cs="Times New Roman"/>
                <w:szCs w:val="22"/>
              </w:rPr>
            </w:pPr>
          </w:p>
        </w:tc>
        <w:tc>
          <w:tcPr>
            <w:tcW w:w="283" w:type="dxa"/>
            <w:vAlign w:val="bottom"/>
          </w:tcPr>
          <w:p w14:paraId="05815E41" w14:textId="77777777" w:rsidR="00356D60" w:rsidRPr="00DA300D" w:rsidRDefault="00356D60" w:rsidP="00EF0BB9">
            <w:pPr>
              <w:tabs>
                <w:tab w:val="left" w:pos="0"/>
                <w:tab w:val="decimal" w:pos="898"/>
              </w:tabs>
              <w:spacing w:after="0" w:line="240" w:lineRule="atLeast"/>
              <w:ind w:right="-25"/>
              <w:jc w:val="both"/>
              <w:rPr>
                <w:rFonts w:ascii="Times New Roman" w:hAnsi="Times New Roman" w:cs="Times New Roman"/>
                <w:szCs w:val="22"/>
              </w:rPr>
            </w:pPr>
          </w:p>
        </w:tc>
        <w:tc>
          <w:tcPr>
            <w:tcW w:w="1276" w:type="dxa"/>
            <w:vAlign w:val="bottom"/>
          </w:tcPr>
          <w:p w14:paraId="4F0987CE" w14:textId="77777777" w:rsidR="00356D60" w:rsidRPr="00DA300D" w:rsidRDefault="00356D60" w:rsidP="00690DDC">
            <w:pPr>
              <w:tabs>
                <w:tab w:val="decimal" w:pos="898"/>
              </w:tabs>
              <w:spacing w:after="0" w:line="240" w:lineRule="atLeast"/>
              <w:ind w:right="-25"/>
              <w:jc w:val="both"/>
              <w:rPr>
                <w:rFonts w:ascii="Times New Roman" w:hAnsi="Times New Roman" w:cs="Times New Roman"/>
                <w:szCs w:val="22"/>
              </w:rPr>
            </w:pPr>
          </w:p>
        </w:tc>
        <w:tc>
          <w:tcPr>
            <w:tcW w:w="284" w:type="dxa"/>
          </w:tcPr>
          <w:p w14:paraId="3BABB969" w14:textId="77777777" w:rsidR="00356D60" w:rsidRPr="00DA300D" w:rsidRDefault="00356D60" w:rsidP="00EF0BB9">
            <w:pPr>
              <w:tabs>
                <w:tab w:val="decimal" w:pos="500"/>
              </w:tabs>
              <w:spacing w:after="0" w:line="240" w:lineRule="atLeast"/>
              <w:ind w:left="-54" w:right="-23"/>
              <w:jc w:val="both"/>
              <w:rPr>
                <w:rFonts w:ascii="Times New Roman" w:hAnsi="Times New Roman" w:cs="Times New Roman"/>
                <w:color w:val="000000"/>
                <w:szCs w:val="22"/>
              </w:rPr>
            </w:pPr>
          </w:p>
        </w:tc>
        <w:tc>
          <w:tcPr>
            <w:tcW w:w="1417" w:type="dxa"/>
          </w:tcPr>
          <w:p w14:paraId="45F4C73D" w14:textId="77777777" w:rsidR="00356D60" w:rsidRPr="00DA300D" w:rsidRDefault="00356D60" w:rsidP="00EF0BB9">
            <w:pPr>
              <w:tabs>
                <w:tab w:val="decimal" w:pos="1042"/>
              </w:tabs>
              <w:spacing w:after="0" w:line="240" w:lineRule="atLeast"/>
              <w:ind w:left="22" w:right="-25"/>
              <w:jc w:val="both"/>
              <w:rPr>
                <w:rFonts w:ascii="Times New Roman" w:eastAsia="Cordia New" w:hAnsi="Times New Roman" w:cs="Times New Roman"/>
                <w:szCs w:val="22"/>
              </w:rPr>
            </w:pPr>
          </w:p>
        </w:tc>
        <w:tc>
          <w:tcPr>
            <w:tcW w:w="284" w:type="dxa"/>
          </w:tcPr>
          <w:p w14:paraId="5A8C3DAF" w14:textId="77777777" w:rsidR="00356D60" w:rsidRPr="00DA300D" w:rsidRDefault="00356D60" w:rsidP="00EF0BB9">
            <w:pPr>
              <w:tabs>
                <w:tab w:val="decimal" w:pos="500"/>
              </w:tabs>
              <w:spacing w:after="0" w:line="240" w:lineRule="atLeast"/>
              <w:ind w:left="-54" w:right="-23"/>
              <w:jc w:val="both"/>
              <w:rPr>
                <w:rFonts w:ascii="Times New Roman" w:hAnsi="Times New Roman" w:cs="Times New Roman"/>
                <w:color w:val="000000"/>
                <w:szCs w:val="22"/>
              </w:rPr>
            </w:pPr>
          </w:p>
        </w:tc>
        <w:tc>
          <w:tcPr>
            <w:tcW w:w="1275" w:type="dxa"/>
          </w:tcPr>
          <w:p w14:paraId="51274A33" w14:textId="77777777" w:rsidR="00356D60" w:rsidRPr="00DA300D" w:rsidRDefault="00356D60" w:rsidP="00690DDC">
            <w:pPr>
              <w:tabs>
                <w:tab w:val="decimal" w:pos="1042"/>
              </w:tabs>
              <w:spacing w:after="0" w:line="240" w:lineRule="atLeast"/>
              <w:ind w:left="22" w:right="-25"/>
              <w:jc w:val="both"/>
              <w:rPr>
                <w:rFonts w:ascii="Times New Roman" w:eastAsia="Cordia New" w:hAnsi="Times New Roman" w:cs="Times New Roman"/>
                <w:szCs w:val="22"/>
              </w:rPr>
            </w:pPr>
          </w:p>
        </w:tc>
      </w:tr>
      <w:tr w:rsidR="00356D60" w:rsidRPr="00DA300D" w14:paraId="7C101684" w14:textId="77777777" w:rsidTr="00EF0BB9">
        <w:tc>
          <w:tcPr>
            <w:tcW w:w="3510" w:type="dxa"/>
            <w:vAlign w:val="bottom"/>
          </w:tcPr>
          <w:p w14:paraId="6CEF59FB" w14:textId="77777777" w:rsidR="00356D60" w:rsidRPr="00356D60" w:rsidRDefault="00356D60" w:rsidP="00EF0BB9">
            <w:pPr>
              <w:spacing w:after="0" w:line="240" w:lineRule="atLeast"/>
              <w:ind w:left="522" w:right="-23"/>
              <w:jc w:val="both"/>
              <w:rPr>
                <w:rFonts w:ascii="Times New Roman" w:hAnsi="Times New Roman" w:cs="Times New Roman"/>
                <w:szCs w:val="22"/>
              </w:rPr>
            </w:pPr>
            <w:r w:rsidRPr="00356D60">
              <w:rPr>
                <w:rFonts w:ascii="Times New Roman" w:hAnsi="Times New Roman" w:cs="Times New Roman"/>
                <w:szCs w:val="22"/>
                <w:lang w:val="en-GB"/>
              </w:rPr>
              <w:t>Purchase of goods</w:t>
            </w:r>
            <w:r w:rsidRPr="00356D60">
              <w:rPr>
                <w:rFonts w:ascii="Times New Roman" w:hAnsi="Times New Roman" w:cs="Times New Roman"/>
                <w:szCs w:val="22"/>
              </w:rPr>
              <w:t xml:space="preserve"> and service</w:t>
            </w:r>
          </w:p>
        </w:tc>
        <w:tc>
          <w:tcPr>
            <w:tcW w:w="1418" w:type="dxa"/>
          </w:tcPr>
          <w:p w14:paraId="355BDF0E" w14:textId="77777777" w:rsidR="00356D60" w:rsidRPr="00DA300D" w:rsidRDefault="00356D60" w:rsidP="00EF0BB9">
            <w:pPr>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c>
          <w:tcPr>
            <w:tcW w:w="283" w:type="dxa"/>
            <w:vAlign w:val="bottom"/>
          </w:tcPr>
          <w:p w14:paraId="2088F314" w14:textId="77777777" w:rsidR="00356D60" w:rsidRPr="00DA300D" w:rsidRDefault="00356D60" w:rsidP="00EF0BB9">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14:paraId="40E21BAF" w14:textId="77777777" w:rsidR="00356D60" w:rsidRPr="00DA300D" w:rsidRDefault="00356D60" w:rsidP="00690DDC">
            <w:pPr>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c>
          <w:tcPr>
            <w:tcW w:w="284" w:type="dxa"/>
          </w:tcPr>
          <w:p w14:paraId="3D4CE51C" w14:textId="77777777" w:rsidR="00356D60" w:rsidRPr="00DA300D" w:rsidRDefault="00356D60" w:rsidP="00EF0BB9">
            <w:pPr>
              <w:tabs>
                <w:tab w:val="decimal" w:pos="500"/>
              </w:tabs>
              <w:spacing w:after="0" w:line="240" w:lineRule="atLeast"/>
              <w:ind w:left="-54" w:right="-23"/>
              <w:jc w:val="both"/>
              <w:rPr>
                <w:rFonts w:ascii="Times New Roman" w:hAnsi="Times New Roman" w:cs="Times New Roman"/>
                <w:color w:val="000000"/>
                <w:szCs w:val="22"/>
              </w:rPr>
            </w:pPr>
          </w:p>
        </w:tc>
        <w:tc>
          <w:tcPr>
            <w:tcW w:w="1417" w:type="dxa"/>
          </w:tcPr>
          <w:p w14:paraId="49FE4986" w14:textId="77777777" w:rsidR="00356D60" w:rsidRPr="00DA300D" w:rsidRDefault="00356D60" w:rsidP="00EF0BB9">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216,163</w:t>
            </w:r>
          </w:p>
        </w:tc>
        <w:tc>
          <w:tcPr>
            <w:tcW w:w="284" w:type="dxa"/>
          </w:tcPr>
          <w:p w14:paraId="3B57782A" w14:textId="77777777" w:rsidR="00356D60" w:rsidRPr="00DA300D" w:rsidRDefault="00356D60" w:rsidP="00EF0BB9">
            <w:pPr>
              <w:tabs>
                <w:tab w:val="decimal" w:pos="500"/>
              </w:tabs>
              <w:spacing w:after="0" w:line="240" w:lineRule="atLeast"/>
              <w:ind w:left="-54" w:right="-23"/>
              <w:jc w:val="both"/>
              <w:rPr>
                <w:rFonts w:ascii="Times New Roman" w:hAnsi="Times New Roman" w:cs="Times New Roman"/>
                <w:color w:val="000000"/>
                <w:szCs w:val="22"/>
              </w:rPr>
            </w:pPr>
          </w:p>
        </w:tc>
        <w:tc>
          <w:tcPr>
            <w:tcW w:w="1275" w:type="dxa"/>
          </w:tcPr>
          <w:p w14:paraId="25A9BEF9" w14:textId="77777777" w:rsidR="00356D60" w:rsidRPr="00DA300D" w:rsidRDefault="00356D60" w:rsidP="00690DDC">
            <w:pPr>
              <w:tabs>
                <w:tab w:val="decimal" w:pos="1042"/>
              </w:tabs>
              <w:spacing w:after="0" w:line="240" w:lineRule="atLeast"/>
              <w:ind w:left="22" w:right="-25"/>
              <w:jc w:val="both"/>
              <w:rPr>
                <w:rFonts w:ascii="Times New Roman" w:eastAsia="Cordia New" w:hAnsi="Times New Roman" w:cs="Times New Roman"/>
                <w:szCs w:val="22"/>
              </w:rPr>
            </w:pPr>
            <w:r w:rsidRPr="00DA300D">
              <w:rPr>
                <w:rFonts w:ascii="Times New Roman" w:eastAsia="Cordia New" w:hAnsi="Times New Roman" w:cs="Times New Roman"/>
                <w:szCs w:val="22"/>
              </w:rPr>
              <w:t>526,272</w:t>
            </w:r>
          </w:p>
        </w:tc>
      </w:tr>
      <w:tr w:rsidR="00356D60" w:rsidRPr="00DA300D" w14:paraId="6C0209FA" w14:textId="77777777" w:rsidTr="00EF0BB9">
        <w:tc>
          <w:tcPr>
            <w:tcW w:w="3510" w:type="dxa"/>
            <w:vAlign w:val="bottom"/>
          </w:tcPr>
          <w:p w14:paraId="103CD1C6" w14:textId="77777777" w:rsidR="00356D60" w:rsidRPr="00DA300D" w:rsidRDefault="00356D60" w:rsidP="00EF0BB9">
            <w:pPr>
              <w:spacing w:after="0" w:line="240" w:lineRule="atLeast"/>
              <w:ind w:left="522" w:right="-23"/>
              <w:jc w:val="both"/>
              <w:rPr>
                <w:rFonts w:ascii="Times New Roman" w:hAnsi="Times New Roman" w:cs="Times New Roman"/>
                <w:b/>
                <w:bCs/>
                <w:szCs w:val="22"/>
              </w:rPr>
            </w:pPr>
            <w:r w:rsidRPr="00DA300D">
              <w:rPr>
                <w:rFonts w:ascii="Times New Roman" w:hAnsi="Times New Roman" w:cs="Times New Roman"/>
                <w:szCs w:val="22"/>
                <w:lang w:val="en-GB"/>
              </w:rPr>
              <w:t>Interest expenses</w:t>
            </w:r>
          </w:p>
        </w:tc>
        <w:tc>
          <w:tcPr>
            <w:tcW w:w="1418" w:type="dxa"/>
          </w:tcPr>
          <w:p w14:paraId="08484A50" w14:textId="77777777" w:rsidR="00356D60" w:rsidRPr="00DA300D" w:rsidRDefault="00356D60" w:rsidP="00EF0BB9">
            <w:pPr>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c>
          <w:tcPr>
            <w:tcW w:w="283" w:type="dxa"/>
            <w:vAlign w:val="bottom"/>
          </w:tcPr>
          <w:p w14:paraId="58578713" w14:textId="77777777" w:rsidR="00356D60" w:rsidRPr="00DA300D" w:rsidRDefault="00356D60" w:rsidP="00EF0BB9">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14:paraId="30E5BD98" w14:textId="77777777" w:rsidR="00356D60" w:rsidRPr="00DA300D" w:rsidRDefault="00356D60" w:rsidP="00690DDC">
            <w:pPr>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c>
          <w:tcPr>
            <w:tcW w:w="284" w:type="dxa"/>
          </w:tcPr>
          <w:p w14:paraId="78A733F3" w14:textId="77777777" w:rsidR="00356D60" w:rsidRPr="00DA300D" w:rsidRDefault="00356D60" w:rsidP="00EF0BB9">
            <w:pPr>
              <w:tabs>
                <w:tab w:val="decimal" w:pos="500"/>
              </w:tabs>
              <w:spacing w:after="0" w:line="240" w:lineRule="atLeast"/>
              <w:ind w:left="-54" w:right="-23"/>
              <w:jc w:val="both"/>
              <w:rPr>
                <w:rFonts w:ascii="Times New Roman" w:hAnsi="Times New Roman" w:cs="Times New Roman"/>
                <w:color w:val="000000"/>
                <w:szCs w:val="22"/>
              </w:rPr>
            </w:pPr>
          </w:p>
        </w:tc>
        <w:tc>
          <w:tcPr>
            <w:tcW w:w="1417" w:type="dxa"/>
          </w:tcPr>
          <w:p w14:paraId="4180F946" w14:textId="77777777" w:rsidR="00356D60" w:rsidRPr="00DA300D" w:rsidRDefault="00356D60" w:rsidP="00EF0BB9">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233,730</w:t>
            </w:r>
          </w:p>
        </w:tc>
        <w:tc>
          <w:tcPr>
            <w:tcW w:w="284" w:type="dxa"/>
          </w:tcPr>
          <w:p w14:paraId="0BE7BFFC" w14:textId="77777777" w:rsidR="00356D60" w:rsidRPr="00DA300D" w:rsidRDefault="00356D60" w:rsidP="00EF0BB9">
            <w:pPr>
              <w:tabs>
                <w:tab w:val="decimal" w:pos="500"/>
              </w:tabs>
              <w:spacing w:after="0" w:line="240" w:lineRule="atLeast"/>
              <w:ind w:left="-54" w:right="-23"/>
              <w:jc w:val="both"/>
              <w:rPr>
                <w:rFonts w:ascii="Times New Roman" w:hAnsi="Times New Roman" w:cs="Times New Roman"/>
                <w:color w:val="000000"/>
                <w:szCs w:val="22"/>
              </w:rPr>
            </w:pPr>
          </w:p>
        </w:tc>
        <w:tc>
          <w:tcPr>
            <w:tcW w:w="1275" w:type="dxa"/>
          </w:tcPr>
          <w:p w14:paraId="54BCD9F2" w14:textId="77777777" w:rsidR="00356D60" w:rsidRPr="00DA300D" w:rsidRDefault="00356D60" w:rsidP="00690DDC">
            <w:pPr>
              <w:tabs>
                <w:tab w:val="decimal" w:pos="1042"/>
              </w:tabs>
              <w:spacing w:after="0" w:line="240" w:lineRule="atLeast"/>
              <w:ind w:left="22" w:right="-25"/>
              <w:jc w:val="both"/>
              <w:rPr>
                <w:rFonts w:ascii="Times New Roman" w:eastAsia="Cordia New" w:hAnsi="Times New Roman" w:cs="Times New Roman"/>
                <w:szCs w:val="22"/>
              </w:rPr>
            </w:pPr>
            <w:r w:rsidRPr="00DA300D">
              <w:rPr>
                <w:rFonts w:ascii="Times New Roman" w:eastAsia="Cordia New" w:hAnsi="Times New Roman" w:cs="Times New Roman"/>
                <w:szCs w:val="22"/>
              </w:rPr>
              <w:t>85,541</w:t>
            </w:r>
          </w:p>
        </w:tc>
      </w:tr>
      <w:tr w:rsidR="00356D60" w:rsidRPr="00DA300D" w14:paraId="7D14A066" w14:textId="77777777" w:rsidTr="00EF0BB9">
        <w:tc>
          <w:tcPr>
            <w:tcW w:w="3510" w:type="dxa"/>
            <w:vAlign w:val="bottom"/>
          </w:tcPr>
          <w:p w14:paraId="2545BFB2" w14:textId="77777777" w:rsidR="00356D60" w:rsidRPr="00DA300D" w:rsidRDefault="00356D60" w:rsidP="00EF0BB9">
            <w:pPr>
              <w:spacing w:after="0" w:line="240" w:lineRule="atLeast"/>
              <w:ind w:left="522" w:right="-23"/>
              <w:jc w:val="both"/>
              <w:rPr>
                <w:rFonts w:ascii="Times New Roman" w:hAnsi="Times New Roman" w:cs="Times New Roman"/>
                <w:b/>
                <w:bCs/>
                <w:szCs w:val="22"/>
                <w:cs/>
              </w:rPr>
            </w:pPr>
            <w:r w:rsidRPr="00DA300D">
              <w:rPr>
                <w:rFonts w:ascii="Times New Roman" w:hAnsi="Times New Roman" w:cs="Times New Roman"/>
                <w:b/>
                <w:bCs/>
                <w:szCs w:val="22"/>
              </w:rPr>
              <w:t>Related company</w:t>
            </w:r>
          </w:p>
        </w:tc>
        <w:tc>
          <w:tcPr>
            <w:tcW w:w="1418" w:type="dxa"/>
            <w:vAlign w:val="bottom"/>
          </w:tcPr>
          <w:p w14:paraId="7FD7DD83" w14:textId="77777777" w:rsidR="00356D60" w:rsidRPr="00DA300D" w:rsidRDefault="00356D60" w:rsidP="00EF0BB9">
            <w:pPr>
              <w:tabs>
                <w:tab w:val="decimal" w:pos="898"/>
              </w:tabs>
              <w:spacing w:after="0" w:line="240" w:lineRule="atLeast"/>
              <w:ind w:right="-25"/>
              <w:jc w:val="both"/>
              <w:rPr>
                <w:rFonts w:ascii="Times New Roman" w:hAnsi="Times New Roman" w:cs="Times New Roman"/>
                <w:szCs w:val="22"/>
              </w:rPr>
            </w:pPr>
          </w:p>
        </w:tc>
        <w:tc>
          <w:tcPr>
            <w:tcW w:w="283" w:type="dxa"/>
            <w:vAlign w:val="bottom"/>
          </w:tcPr>
          <w:p w14:paraId="1759E03B" w14:textId="77777777" w:rsidR="00356D60" w:rsidRPr="00DA300D" w:rsidRDefault="00356D60" w:rsidP="00EF0BB9">
            <w:pPr>
              <w:tabs>
                <w:tab w:val="left" w:pos="0"/>
                <w:tab w:val="decimal" w:pos="898"/>
              </w:tabs>
              <w:spacing w:after="0" w:line="240" w:lineRule="atLeast"/>
              <w:ind w:right="-25"/>
              <w:jc w:val="both"/>
              <w:rPr>
                <w:rFonts w:ascii="Times New Roman" w:hAnsi="Times New Roman" w:cs="Times New Roman"/>
                <w:szCs w:val="22"/>
              </w:rPr>
            </w:pPr>
          </w:p>
        </w:tc>
        <w:tc>
          <w:tcPr>
            <w:tcW w:w="1276" w:type="dxa"/>
            <w:vAlign w:val="bottom"/>
          </w:tcPr>
          <w:p w14:paraId="6DFBF1CD" w14:textId="77777777" w:rsidR="00356D60" w:rsidRPr="00DA300D" w:rsidRDefault="00356D60" w:rsidP="00690DDC">
            <w:pPr>
              <w:tabs>
                <w:tab w:val="decimal" w:pos="898"/>
              </w:tabs>
              <w:spacing w:after="0" w:line="240" w:lineRule="atLeast"/>
              <w:ind w:right="-25"/>
              <w:jc w:val="both"/>
              <w:rPr>
                <w:rFonts w:ascii="Times New Roman" w:hAnsi="Times New Roman" w:cs="Times New Roman"/>
                <w:szCs w:val="22"/>
              </w:rPr>
            </w:pPr>
          </w:p>
        </w:tc>
        <w:tc>
          <w:tcPr>
            <w:tcW w:w="284" w:type="dxa"/>
          </w:tcPr>
          <w:p w14:paraId="7578326A" w14:textId="77777777" w:rsidR="00356D60" w:rsidRPr="00DA300D" w:rsidRDefault="00356D60" w:rsidP="00EF0BB9">
            <w:pPr>
              <w:tabs>
                <w:tab w:val="decimal" w:pos="500"/>
              </w:tabs>
              <w:spacing w:after="0" w:line="240" w:lineRule="atLeast"/>
              <w:ind w:left="-54" w:right="-23"/>
              <w:jc w:val="both"/>
              <w:rPr>
                <w:rFonts w:ascii="Times New Roman" w:hAnsi="Times New Roman" w:cs="Times New Roman"/>
                <w:color w:val="000000"/>
                <w:szCs w:val="22"/>
              </w:rPr>
            </w:pPr>
          </w:p>
        </w:tc>
        <w:tc>
          <w:tcPr>
            <w:tcW w:w="1417" w:type="dxa"/>
          </w:tcPr>
          <w:p w14:paraId="1F3310E9" w14:textId="77777777" w:rsidR="00356D60" w:rsidRPr="00DA300D" w:rsidRDefault="00356D60" w:rsidP="00EF0BB9">
            <w:pPr>
              <w:tabs>
                <w:tab w:val="decimal" w:pos="898"/>
              </w:tabs>
              <w:spacing w:after="0" w:line="240" w:lineRule="atLeast"/>
              <w:ind w:right="-25"/>
              <w:jc w:val="both"/>
              <w:rPr>
                <w:rFonts w:ascii="Times New Roman" w:hAnsi="Times New Roman" w:cs="Times New Roman"/>
                <w:szCs w:val="22"/>
              </w:rPr>
            </w:pPr>
          </w:p>
        </w:tc>
        <w:tc>
          <w:tcPr>
            <w:tcW w:w="284" w:type="dxa"/>
          </w:tcPr>
          <w:p w14:paraId="051C6CA0" w14:textId="77777777" w:rsidR="00356D60" w:rsidRPr="00DA300D" w:rsidRDefault="00356D60" w:rsidP="00EF0BB9">
            <w:pPr>
              <w:tabs>
                <w:tab w:val="decimal" w:pos="500"/>
              </w:tabs>
              <w:spacing w:after="0" w:line="240" w:lineRule="atLeast"/>
              <w:ind w:left="-54" w:right="-23"/>
              <w:jc w:val="both"/>
              <w:rPr>
                <w:rFonts w:ascii="Times New Roman" w:hAnsi="Times New Roman" w:cs="Times New Roman"/>
                <w:color w:val="000000"/>
                <w:szCs w:val="22"/>
              </w:rPr>
            </w:pPr>
          </w:p>
        </w:tc>
        <w:tc>
          <w:tcPr>
            <w:tcW w:w="1275" w:type="dxa"/>
          </w:tcPr>
          <w:p w14:paraId="2E7FEF85" w14:textId="77777777" w:rsidR="00356D60" w:rsidRPr="00DA300D" w:rsidRDefault="00356D60" w:rsidP="00690DDC">
            <w:pPr>
              <w:tabs>
                <w:tab w:val="decimal" w:pos="898"/>
              </w:tabs>
              <w:spacing w:after="0" w:line="240" w:lineRule="atLeast"/>
              <w:ind w:right="-25"/>
              <w:jc w:val="both"/>
              <w:rPr>
                <w:rFonts w:ascii="Times New Roman" w:hAnsi="Times New Roman" w:cs="Times New Roman"/>
                <w:szCs w:val="22"/>
              </w:rPr>
            </w:pPr>
          </w:p>
        </w:tc>
      </w:tr>
      <w:tr w:rsidR="00356D60" w:rsidRPr="00DA300D" w14:paraId="4CEC464D" w14:textId="77777777" w:rsidTr="00690DDC">
        <w:tc>
          <w:tcPr>
            <w:tcW w:w="3510" w:type="dxa"/>
            <w:vAlign w:val="bottom"/>
          </w:tcPr>
          <w:p w14:paraId="1B5A5627" w14:textId="77777777" w:rsidR="00356D60" w:rsidRPr="00DA300D" w:rsidRDefault="00356D60" w:rsidP="00EF0BB9">
            <w:pPr>
              <w:spacing w:after="0" w:line="240" w:lineRule="atLeast"/>
              <w:ind w:left="522" w:right="-23"/>
              <w:jc w:val="both"/>
              <w:rPr>
                <w:rFonts w:ascii="Times New Roman" w:hAnsi="Times New Roman" w:cs="Times New Roman"/>
                <w:b/>
                <w:bCs/>
                <w:szCs w:val="22"/>
              </w:rPr>
            </w:pPr>
            <w:r w:rsidRPr="00DA300D">
              <w:rPr>
                <w:rFonts w:ascii="Times New Roman" w:hAnsi="Times New Roman" w:cs="Times New Roman"/>
                <w:szCs w:val="22"/>
                <w:lang w:val="en-GB"/>
              </w:rPr>
              <w:t>Purchase of goods</w:t>
            </w:r>
          </w:p>
        </w:tc>
        <w:tc>
          <w:tcPr>
            <w:tcW w:w="1418" w:type="dxa"/>
          </w:tcPr>
          <w:p w14:paraId="73A7DBA0" w14:textId="77777777" w:rsidR="00356D60" w:rsidRPr="00DA300D" w:rsidRDefault="00356D60" w:rsidP="006779E1">
            <w:pPr>
              <w:tabs>
                <w:tab w:val="decimal" w:pos="1014"/>
              </w:tabs>
              <w:spacing w:after="0" w:line="240" w:lineRule="atLeast"/>
              <w:ind w:right="-25"/>
              <w:jc w:val="both"/>
              <w:rPr>
                <w:rFonts w:ascii="Times New Roman" w:hAnsi="Times New Roman" w:cs="Times New Roman"/>
                <w:szCs w:val="22"/>
              </w:rPr>
            </w:pPr>
            <w:r>
              <w:rPr>
                <w:rFonts w:ascii="Times New Roman" w:hAnsi="Times New Roman" w:cs="Times New Roman"/>
                <w:szCs w:val="22"/>
              </w:rPr>
              <w:t>19,221,229</w:t>
            </w:r>
          </w:p>
        </w:tc>
        <w:tc>
          <w:tcPr>
            <w:tcW w:w="283" w:type="dxa"/>
            <w:vAlign w:val="bottom"/>
          </w:tcPr>
          <w:p w14:paraId="09A17194" w14:textId="77777777" w:rsidR="00356D60" w:rsidRPr="00DA300D" w:rsidRDefault="00356D60" w:rsidP="00EF0BB9">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14:paraId="118EF656" w14:textId="77777777" w:rsidR="00356D60" w:rsidRPr="00DA300D" w:rsidRDefault="00356D60" w:rsidP="00690DDC">
            <w:pPr>
              <w:tabs>
                <w:tab w:val="decimal" w:pos="898"/>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836,105</w:t>
            </w:r>
          </w:p>
        </w:tc>
        <w:tc>
          <w:tcPr>
            <w:tcW w:w="284" w:type="dxa"/>
          </w:tcPr>
          <w:p w14:paraId="348D043B" w14:textId="77777777" w:rsidR="00356D60" w:rsidRPr="00DA300D" w:rsidRDefault="00356D60" w:rsidP="00EF0BB9">
            <w:pPr>
              <w:tabs>
                <w:tab w:val="decimal" w:pos="500"/>
              </w:tabs>
              <w:spacing w:after="0" w:line="240" w:lineRule="atLeast"/>
              <w:ind w:left="-54" w:right="-23"/>
              <w:jc w:val="both"/>
              <w:rPr>
                <w:rFonts w:ascii="Times New Roman" w:hAnsi="Times New Roman" w:cs="Times New Roman"/>
                <w:color w:val="000000"/>
                <w:szCs w:val="22"/>
              </w:rPr>
            </w:pPr>
          </w:p>
        </w:tc>
        <w:tc>
          <w:tcPr>
            <w:tcW w:w="1417" w:type="dxa"/>
          </w:tcPr>
          <w:p w14:paraId="20E80DBF" w14:textId="77777777" w:rsidR="00356D60" w:rsidRPr="00DA300D" w:rsidRDefault="00356D60" w:rsidP="00EF0BB9">
            <w:pPr>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c>
          <w:tcPr>
            <w:tcW w:w="284" w:type="dxa"/>
          </w:tcPr>
          <w:p w14:paraId="016428B7" w14:textId="77777777" w:rsidR="00356D60" w:rsidRPr="00DA300D" w:rsidRDefault="00356D60" w:rsidP="00EF0BB9">
            <w:pPr>
              <w:tabs>
                <w:tab w:val="decimal" w:pos="500"/>
              </w:tabs>
              <w:spacing w:after="0" w:line="240" w:lineRule="atLeast"/>
              <w:ind w:left="-54" w:right="-23"/>
              <w:jc w:val="both"/>
              <w:rPr>
                <w:rFonts w:ascii="Times New Roman" w:hAnsi="Times New Roman" w:cs="Times New Roman"/>
                <w:color w:val="000000"/>
                <w:szCs w:val="22"/>
              </w:rPr>
            </w:pPr>
          </w:p>
        </w:tc>
        <w:tc>
          <w:tcPr>
            <w:tcW w:w="1275" w:type="dxa"/>
          </w:tcPr>
          <w:p w14:paraId="7A7A9D2A" w14:textId="77777777" w:rsidR="00356D60" w:rsidRPr="00DA300D" w:rsidRDefault="00356D60" w:rsidP="000265FD">
            <w:pPr>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r>
      <w:tr w:rsidR="00356D60" w:rsidRPr="00DA300D" w14:paraId="01243983" w14:textId="77777777" w:rsidTr="00EF0BB9">
        <w:tc>
          <w:tcPr>
            <w:tcW w:w="3510" w:type="dxa"/>
            <w:vAlign w:val="bottom"/>
          </w:tcPr>
          <w:p w14:paraId="1F51C886" w14:textId="77777777" w:rsidR="00356D60" w:rsidRPr="00DA300D" w:rsidRDefault="00356D60" w:rsidP="00EF0BB9">
            <w:pPr>
              <w:spacing w:after="0" w:line="240" w:lineRule="atLeast"/>
              <w:ind w:left="522" w:right="-23"/>
              <w:jc w:val="both"/>
              <w:rPr>
                <w:rFonts w:ascii="Times New Roman" w:hAnsi="Times New Roman" w:cs="Times New Roman"/>
                <w:szCs w:val="22"/>
                <w:lang w:val="en-GB"/>
              </w:rPr>
            </w:pPr>
            <w:r w:rsidRPr="00DA300D">
              <w:rPr>
                <w:rFonts w:ascii="Times New Roman" w:hAnsi="Times New Roman" w:cs="Times New Roman"/>
                <w:szCs w:val="22"/>
                <w:lang w:val="en-GB"/>
              </w:rPr>
              <w:t>Consulting fee</w:t>
            </w:r>
          </w:p>
        </w:tc>
        <w:tc>
          <w:tcPr>
            <w:tcW w:w="1418" w:type="dxa"/>
          </w:tcPr>
          <w:p w14:paraId="1F867A46" w14:textId="77777777" w:rsidR="00356D60" w:rsidRPr="00DA300D" w:rsidRDefault="00356D60" w:rsidP="000265FD">
            <w:pPr>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c>
          <w:tcPr>
            <w:tcW w:w="283" w:type="dxa"/>
            <w:vAlign w:val="bottom"/>
          </w:tcPr>
          <w:p w14:paraId="050D8EBF" w14:textId="77777777" w:rsidR="00356D60" w:rsidRPr="00DA300D" w:rsidRDefault="00356D60" w:rsidP="00EF0BB9">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14:paraId="7429FB84" w14:textId="77777777" w:rsidR="00356D60" w:rsidRPr="00DA300D" w:rsidRDefault="00356D60" w:rsidP="000265FD">
            <w:pPr>
              <w:tabs>
                <w:tab w:val="decimal" w:pos="898"/>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779,577</w:t>
            </w:r>
          </w:p>
        </w:tc>
        <w:tc>
          <w:tcPr>
            <w:tcW w:w="284" w:type="dxa"/>
          </w:tcPr>
          <w:p w14:paraId="09A2F7C2" w14:textId="77777777" w:rsidR="00356D60" w:rsidRPr="00DA300D" w:rsidRDefault="00356D60" w:rsidP="00EF0BB9">
            <w:pPr>
              <w:tabs>
                <w:tab w:val="decimal" w:pos="500"/>
              </w:tabs>
              <w:spacing w:after="0" w:line="240" w:lineRule="atLeast"/>
              <w:ind w:left="-54" w:right="-23"/>
              <w:jc w:val="both"/>
              <w:rPr>
                <w:rFonts w:ascii="Times New Roman" w:hAnsi="Times New Roman" w:cs="Times New Roman"/>
                <w:color w:val="000000"/>
                <w:szCs w:val="22"/>
              </w:rPr>
            </w:pPr>
          </w:p>
        </w:tc>
        <w:tc>
          <w:tcPr>
            <w:tcW w:w="1417" w:type="dxa"/>
          </w:tcPr>
          <w:p w14:paraId="4C078A3E" w14:textId="77777777" w:rsidR="00356D60" w:rsidRPr="00DA300D" w:rsidRDefault="00356D60" w:rsidP="00EF0BB9">
            <w:pPr>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c>
          <w:tcPr>
            <w:tcW w:w="284" w:type="dxa"/>
          </w:tcPr>
          <w:p w14:paraId="584F5246" w14:textId="77777777" w:rsidR="00356D60" w:rsidRPr="00DA300D" w:rsidRDefault="00356D60" w:rsidP="00EF0BB9">
            <w:pPr>
              <w:tabs>
                <w:tab w:val="decimal" w:pos="500"/>
              </w:tabs>
              <w:spacing w:after="0" w:line="240" w:lineRule="atLeast"/>
              <w:ind w:left="-54" w:right="-23"/>
              <w:jc w:val="both"/>
              <w:rPr>
                <w:rFonts w:ascii="Times New Roman" w:hAnsi="Times New Roman" w:cs="Times New Roman"/>
                <w:color w:val="000000"/>
                <w:szCs w:val="22"/>
              </w:rPr>
            </w:pPr>
          </w:p>
        </w:tc>
        <w:tc>
          <w:tcPr>
            <w:tcW w:w="1275" w:type="dxa"/>
          </w:tcPr>
          <w:p w14:paraId="76143AE4" w14:textId="77777777" w:rsidR="00356D60" w:rsidRPr="00DA300D" w:rsidRDefault="00356D60" w:rsidP="000265FD">
            <w:pPr>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r>
      <w:tr w:rsidR="00356D60" w:rsidRPr="00DA300D" w14:paraId="793DB4AE" w14:textId="77777777" w:rsidTr="00EF0BB9">
        <w:tc>
          <w:tcPr>
            <w:tcW w:w="3510" w:type="dxa"/>
            <w:vAlign w:val="center"/>
          </w:tcPr>
          <w:p w14:paraId="65BF13A8" w14:textId="77777777" w:rsidR="00356D60" w:rsidRPr="00DA300D" w:rsidRDefault="00356D60" w:rsidP="00EF0BB9">
            <w:pPr>
              <w:spacing w:after="0" w:line="240" w:lineRule="atLeast"/>
              <w:ind w:left="522" w:right="-23"/>
              <w:jc w:val="both"/>
              <w:rPr>
                <w:rFonts w:ascii="Times New Roman" w:hAnsi="Times New Roman" w:cs="Times New Roman"/>
                <w:szCs w:val="22"/>
                <w:lang w:val="en-GB"/>
              </w:rPr>
            </w:pPr>
            <w:r w:rsidRPr="00DA300D">
              <w:rPr>
                <w:rFonts w:ascii="Times New Roman" w:hAnsi="Times New Roman" w:cs="Times New Roman"/>
                <w:szCs w:val="22"/>
                <w:lang w:val="en-GB"/>
              </w:rPr>
              <w:t>Interest expenses</w:t>
            </w:r>
          </w:p>
        </w:tc>
        <w:tc>
          <w:tcPr>
            <w:tcW w:w="1418" w:type="dxa"/>
          </w:tcPr>
          <w:p w14:paraId="6E61EF4B" w14:textId="77777777" w:rsidR="00356D60" w:rsidRPr="00DA300D" w:rsidRDefault="00356D60" w:rsidP="000265FD">
            <w:pPr>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c>
          <w:tcPr>
            <w:tcW w:w="283" w:type="dxa"/>
            <w:vAlign w:val="bottom"/>
          </w:tcPr>
          <w:p w14:paraId="3E25FEB1" w14:textId="77777777" w:rsidR="00356D60" w:rsidRPr="00DA300D" w:rsidRDefault="00356D60" w:rsidP="00EF0BB9">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14:paraId="52A89C40" w14:textId="77777777" w:rsidR="00356D60" w:rsidRPr="00DA300D" w:rsidRDefault="00356D60" w:rsidP="000265FD">
            <w:pPr>
              <w:tabs>
                <w:tab w:val="decimal" w:pos="898"/>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6,386</w:t>
            </w:r>
          </w:p>
        </w:tc>
        <w:tc>
          <w:tcPr>
            <w:tcW w:w="284" w:type="dxa"/>
          </w:tcPr>
          <w:p w14:paraId="297F15D3" w14:textId="77777777" w:rsidR="00356D60" w:rsidRPr="00DA300D" w:rsidRDefault="00356D60" w:rsidP="00EF0BB9">
            <w:pPr>
              <w:tabs>
                <w:tab w:val="decimal" w:pos="500"/>
              </w:tabs>
              <w:spacing w:after="0" w:line="240" w:lineRule="atLeast"/>
              <w:ind w:left="-54" w:right="-25"/>
              <w:jc w:val="both"/>
              <w:rPr>
                <w:rFonts w:ascii="Times New Roman" w:hAnsi="Times New Roman" w:cs="Times New Roman"/>
                <w:color w:val="000000"/>
                <w:szCs w:val="22"/>
              </w:rPr>
            </w:pPr>
          </w:p>
        </w:tc>
        <w:tc>
          <w:tcPr>
            <w:tcW w:w="1417" w:type="dxa"/>
          </w:tcPr>
          <w:p w14:paraId="0B74F993" w14:textId="77777777" w:rsidR="00356D60" w:rsidRPr="00DA300D" w:rsidRDefault="00356D60" w:rsidP="00EF0BB9">
            <w:pPr>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c>
          <w:tcPr>
            <w:tcW w:w="284" w:type="dxa"/>
          </w:tcPr>
          <w:p w14:paraId="21973F8A" w14:textId="77777777" w:rsidR="00356D60" w:rsidRPr="00DA300D" w:rsidRDefault="00356D60" w:rsidP="00EF0BB9">
            <w:pPr>
              <w:tabs>
                <w:tab w:val="decimal" w:pos="500"/>
              </w:tabs>
              <w:spacing w:after="0" w:line="240" w:lineRule="atLeast"/>
              <w:ind w:left="-54" w:right="-25"/>
              <w:jc w:val="both"/>
              <w:rPr>
                <w:rFonts w:ascii="Times New Roman" w:hAnsi="Times New Roman" w:cs="Times New Roman"/>
                <w:color w:val="000000"/>
                <w:szCs w:val="22"/>
              </w:rPr>
            </w:pPr>
          </w:p>
        </w:tc>
        <w:tc>
          <w:tcPr>
            <w:tcW w:w="1275" w:type="dxa"/>
          </w:tcPr>
          <w:p w14:paraId="426D6162" w14:textId="77777777" w:rsidR="00356D60" w:rsidRPr="00DA300D" w:rsidRDefault="00356D60" w:rsidP="000265FD">
            <w:pPr>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r>
      <w:tr w:rsidR="00356D60" w:rsidRPr="00DA300D" w14:paraId="2C49B22E" w14:textId="77777777" w:rsidTr="00EF0BB9">
        <w:tc>
          <w:tcPr>
            <w:tcW w:w="3510" w:type="dxa"/>
            <w:vAlign w:val="center"/>
          </w:tcPr>
          <w:p w14:paraId="4F496D5F" w14:textId="77777777" w:rsidR="00356D60" w:rsidRPr="00DA300D" w:rsidRDefault="00356D60" w:rsidP="00EF0BB9">
            <w:pPr>
              <w:spacing w:after="0" w:line="240" w:lineRule="atLeast"/>
              <w:ind w:left="522" w:right="-25"/>
              <w:jc w:val="both"/>
              <w:rPr>
                <w:rFonts w:ascii="Times New Roman" w:hAnsi="Times New Roman" w:cs="Times New Roman"/>
                <w:szCs w:val="22"/>
                <w:lang w:val="en-GB"/>
              </w:rPr>
            </w:pPr>
            <w:r w:rsidRPr="00DA300D">
              <w:rPr>
                <w:rFonts w:ascii="Times New Roman" w:hAnsi="Times New Roman" w:cs="Times New Roman"/>
                <w:b/>
                <w:bCs/>
                <w:szCs w:val="22"/>
              </w:rPr>
              <w:t>Related persons</w:t>
            </w:r>
          </w:p>
        </w:tc>
        <w:tc>
          <w:tcPr>
            <w:tcW w:w="1418" w:type="dxa"/>
          </w:tcPr>
          <w:p w14:paraId="4EF5C095" w14:textId="77777777" w:rsidR="00356D60" w:rsidRPr="00DA300D" w:rsidRDefault="00356D60" w:rsidP="00EF0BB9">
            <w:pPr>
              <w:tabs>
                <w:tab w:val="decimal" w:pos="898"/>
              </w:tabs>
              <w:spacing w:after="0" w:line="240" w:lineRule="atLeast"/>
              <w:ind w:right="-25"/>
              <w:jc w:val="both"/>
              <w:rPr>
                <w:rFonts w:ascii="Times New Roman" w:hAnsi="Times New Roman" w:cs="Times New Roman"/>
                <w:szCs w:val="22"/>
              </w:rPr>
            </w:pPr>
          </w:p>
        </w:tc>
        <w:tc>
          <w:tcPr>
            <w:tcW w:w="283" w:type="dxa"/>
          </w:tcPr>
          <w:p w14:paraId="44EA039F" w14:textId="77777777" w:rsidR="00356D60" w:rsidRPr="00DA300D" w:rsidRDefault="00356D60" w:rsidP="00EF0BB9">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14:paraId="6099CF64" w14:textId="77777777" w:rsidR="00356D60" w:rsidRPr="00DA300D" w:rsidRDefault="00356D60" w:rsidP="000265FD">
            <w:pPr>
              <w:tabs>
                <w:tab w:val="decimal" w:pos="898"/>
              </w:tabs>
              <w:spacing w:after="0" w:line="240" w:lineRule="atLeast"/>
              <w:ind w:right="-25"/>
              <w:jc w:val="both"/>
              <w:rPr>
                <w:rFonts w:ascii="Times New Roman" w:hAnsi="Times New Roman" w:cs="Times New Roman"/>
                <w:szCs w:val="22"/>
              </w:rPr>
            </w:pPr>
          </w:p>
        </w:tc>
        <w:tc>
          <w:tcPr>
            <w:tcW w:w="284" w:type="dxa"/>
          </w:tcPr>
          <w:p w14:paraId="07B606FF" w14:textId="77777777" w:rsidR="00356D60" w:rsidRPr="00DA300D" w:rsidRDefault="00356D60" w:rsidP="00EF0BB9">
            <w:pPr>
              <w:tabs>
                <w:tab w:val="decimal" w:pos="500"/>
              </w:tabs>
              <w:spacing w:after="0" w:line="240" w:lineRule="atLeast"/>
              <w:ind w:left="-54" w:right="-25"/>
              <w:jc w:val="both"/>
              <w:rPr>
                <w:rFonts w:ascii="Times New Roman" w:hAnsi="Times New Roman" w:cs="Times New Roman"/>
                <w:szCs w:val="22"/>
                <w:lang w:val="en-GB"/>
              </w:rPr>
            </w:pPr>
          </w:p>
        </w:tc>
        <w:tc>
          <w:tcPr>
            <w:tcW w:w="1417" w:type="dxa"/>
          </w:tcPr>
          <w:p w14:paraId="6D372C0A" w14:textId="77777777" w:rsidR="00356D60" w:rsidRPr="00DA300D" w:rsidRDefault="00356D60" w:rsidP="00EF0BB9">
            <w:pPr>
              <w:tabs>
                <w:tab w:val="decimal" w:pos="898"/>
              </w:tabs>
              <w:spacing w:after="0" w:line="240" w:lineRule="atLeast"/>
              <w:ind w:right="-25"/>
              <w:jc w:val="both"/>
              <w:rPr>
                <w:rFonts w:ascii="Times New Roman" w:hAnsi="Times New Roman" w:cs="Times New Roman"/>
                <w:szCs w:val="22"/>
                <w:cs/>
              </w:rPr>
            </w:pPr>
          </w:p>
        </w:tc>
        <w:tc>
          <w:tcPr>
            <w:tcW w:w="284" w:type="dxa"/>
          </w:tcPr>
          <w:p w14:paraId="78A17FCE" w14:textId="77777777" w:rsidR="00356D60" w:rsidRPr="00DA300D" w:rsidRDefault="00356D60" w:rsidP="00EF0BB9">
            <w:pPr>
              <w:tabs>
                <w:tab w:val="decimal" w:pos="500"/>
              </w:tabs>
              <w:spacing w:after="0" w:line="240" w:lineRule="atLeast"/>
              <w:ind w:left="-54" w:right="-25"/>
              <w:jc w:val="both"/>
              <w:rPr>
                <w:rFonts w:ascii="Times New Roman" w:hAnsi="Times New Roman" w:cs="Times New Roman"/>
                <w:szCs w:val="22"/>
                <w:lang w:val="en-GB"/>
              </w:rPr>
            </w:pPr>
          </w:p>
        </w:tc>
        <w:tc>
          <w:tcPr>
            <w:tcW w:w="1275" w:type="dxa"/>
          </w:tcPr>
          <w:p w14:paraId="66B0EB8F" w14:textId="77777777" w:rsidR="00356D60" w:rsidRPr="00DA300D" w:rsidRDefault="00356D60" w:rsidP="000265FD">
            <w:pPr>
              <w:tabs>
                <w:tab w:val="decimal" w:pos="898"/>
              </w:tabs>
              <w:spacing w:after="0" w:line="240" w:lineRule="atLeast"/>
              <w:ind w:right="-25"/>
              <w:jc w:val="both"/>
              <w:rPr>
                <w:rFonts w:ascii="Times New Roman" w:hAnsi="Times New Roman" w:cs="Times New Roman"/>
                <w:szCs w:val="22"/>
                <w:cs/>
              </w:rPr>
            </w:pPr>
          </w:p>
        </w:tc>
      </w:tr>
      <w:tr w:rsidR="00356D60" w:rsidRPr="00DA300D" w14:paraId="0FCC1D93" w14:textId="77777777" w:rsidTr="00EF0BB9">
        <w:tc>
          <w:tcPr>
            <w:tcW w:w="3510" w:type="dxa"/>
            <w:vAlign w:val="bottom"/>
          </w:tcPr>
          <w:p w14:paraId="22455166" w14:textId="77777777" w:rsidR="00356D60" w:rsidRPr="00DA300D" w:rsidRDefault="00356D60" w:rsidP="00EF0BB9">
            <w:pPr>
              <w:spacing w:after="0" w:line="240" w:lineRule="atLeast"/>
              <w:ind w:left="522" w:right="-183"/>
              <w:rPr>
                <w:rFonts w:ascii="Times New Roman" w:hAnsi="Times New Roman" w:cs="Times New Roman"/>
                <w:szCs w:val="22"/>
              </w:rPr>
            </w:pPr>
            <w:r w:rsidRPr="00DA300D">
              <w:rPr>
                <w:rFonts w:ascii="Times New Roman" w:hAnsi="Times New Roman" w:cs="Times New Roman"/>
                <w:szCs w:val="22"/>
              </w:rPr>
              <w:t>Key management personnel</w:t>
            </w:r>
          </w:p>
        </w:tc>
        <w:tc>
          <w:tcPr>
            <w:tcW w:w="1418" w:type="dxa"/>
          </w:tcPr>
          <w:p w14:paraId="585082DB" w14:textId="77777777" w:rsidR="00356D60" w:rsidRPr="00DA300D" w:rsidRDefault="00356D60" w:rsidP="00EF0BB9">
            <w:pPr>
              <w:tabs>
                <w:tab w:val="decimal" w:pos="898"/>
              </w:tabs>
              <w:spacing w:after="0" w:line="240" w:lineRule="atLeast"/>
              <w:ind w:right="-25"/>
              <w:jc w:val="both"/>
              <w:rPr>
                <w:rFonts w:ascii="Times New Roman" w:hAnsi="Times New Roman" w:cs="Times New Roman"/>
                <w:szCs w:val="22"/>
              </w:rPr>
            </w:pPr>
          </w:p>
        </w:tc>
        <w:tc>
          <w:tcPr>
            <w:tcW w:w="283" w:type="dxa"/>
            <w:vAlign w:val="bottom"/>
          </w:tcPr>
          <w:p w14:paraId="23B8EC5E" w14:textId="77777777" w:rsidR="00356D60" w:rsidRPr="00DA300D" w:rsidRDefault="00356D60" w:rsidP="00EF0BB9">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14:paraId="08509FB4" w14:textId="77777777" w:rsidR="00356D60" w:rsidRPr="00DA300D" w:rsidRDefault="00356D60" w:rsidP="000265FD">
            <w:pPr>
              <w:tabs>
                <w:tab w:val="decimal" w:pos="898"/>
              </w:tabs>
              <w:spacing w:after="0" w:line="240" w:lineRule="atLeast"/>
              <w:ind w:right="-25"/>
              <w:jc w:val="both"/>
              <w:rPr>
                <w:rFonts w:ascii="Times New Roman" w:hAnsi="Times New Roman" w:cs="Times New Roman"/>
                <w:szCs w:val="22"/>
              </w:rPr>
            </w:pPr>
          </w:p>
        </w:tc>
        <w:tc>
          <w:tcPr>
            <w:tcW w:w="284" w:type="dxa"/>
          </w:tcPr>
          <w:p w14:paraId="180B6FCB" w14:textId="77777777" w:rsidR="00356D60" w:rsidRPr="00DA300D" w:rsidRDefault="00356D60" w:rsidP="00EF0BB9">
            <w:pPr>
              <w:tabs>
                <w:tab w:val="decimal" w:pos="500"/>
              </w:tabs>
              <w:spacing w:after="0" w:line="240" w:lineRule="atLeast"/>
              <w:ind w:left="-54" w:right="-25"/>
              <w:jc w:val="both"/>
              <w:rPr>
                <w:rFonts w:ascii="Times New Roman" w:hAnsi="Times New Roman" w:cs="Times New Roman"/>
                <w:color w:val="000000"/>
                <w:szCs w:val="22"/>
              </w:rPr>
            </w:pPr>
          </w:p>
        </w:tc>
        <w:tc>
          <w:tcPr>
            <w:tcW w:w="1417" w:type="dxa"/>
          </w:tcPr>
          <w:p w14:paraId="09CC8974" w14:textId="77777777" w:rsidR="00356D60" w:rsidRPr="00DA300D" w:rsidRDefault="00356D60" w:rsidP="00EF0BB9">
            <w:pPr>
              <w:tabs>
                <w:tab w:val="decimal" w:pos="898"/>
              </w:tabs>
              <w:spacing w:after="0" w:line="240" w:lineRule="atLeast"/>
              <w:ind w:right="-25"/>
              <w:jc w:val="both"/>
              <w:rPr>
                <w:rFonts w:ascii="Times New Roman" w:hAnsi="Times New Roman" w:cs="Times New Roman"/>
                <w:szCs w:val="22"/>
              </w:rPr>
            </w:pPr>
          </w:p>
        </w:tc>
        <w:tc>
          <w:tcPr>
            <w:tcW w:w="284" w:type="dxa"/>
          </w:tcPr>
          <w:p w14:paraId="06C1DE4B" w14:textId="77777777" w:rsidR="00356D60" w:rsidRPr="00DA300D" w:rsidRDefault="00356D60" w:rsidP="00EF0BB9">
            <w:pPr>
              <w:tabs>
                <w:tab w:val="decimal" w:pos="500"/>
              </w:tabs>
              <w:spacing w:after="0" w:line="240" w:lineRule="atLeast"/>
              <w:ind w:left="-54" w:right="-25"/>
              <w:jc w:val="both"/>
              <w:rPr>
                <w:rFonts w:ascii="Times New Roman" w:hAnsi="Times New Roman" w:cs="Times New Roman"/>
                <w:color w:val="000000"/>
                <w:szCs w:val="22"/>
              </w:rPr>
            </w:pPr>
          </w:p>
        </w:tc>
        <w:tc>
          <w:tcPr>
            <w:tcW w:w="1275" w:type="dxa"/>
          </w:tcPr>
          <w:p w14:paraId="56798ABB" w14:textId="77777777" w:rsidR="00356D60" w:rsidRPr="00DA300D" w:rsidRDefault="00356D60" w:rsidP="000265FD">
            <w:pPr>
              <w:tabs>
                <w:tab w:val="decimal" w:pos="898"/>
              </w:tabs>
              <w:spacing w:after="0" w:line="240" w:lineRule="atLeast"/>
              <w:ind w:right="-25"/>
              <w:jc w:val="both"/>
              <w:rPr>
                <w:rFonts w:ascii="Times New Roman" w:hAnsi="Times New Roman" w:cs="Times New Roman"/>
                <w:szCs w:val="22"/>
              </w:rPr>
            </w:pPr>
          </w:p>
        </w:tc>
      </w:tr>
      <w:tr w:rsidR="00356D60" w:rsidRPr="00DA300D" w14:paraId="7B5416E1" w14:textId="77777777" w:rsidTr="00EF0BB9">
        <w:tc>
          <w:tcPr>
            <w:tcW w:w="3510" w:type="dxa"/>
            <w:vAlign w:val="bottom"/>
          </w:tcPr>
          <w:p w14:paraId="24974AA0" w14:textId="77777777" w:rsidR="00356D60" w:rsidRPr="00DA300D" w:rsidRDefault="00356D60" w:rsidP="00EF0BB9">
            <w:pPr>
              <w:spacing w:after="0" w:line="240" w:lineRule="atLeast"/>
              <w:ind w:left="522" w:right="-25"/>
              <w:jc w:val="both"/>
              <w:rPr>
                <w:rFonts w:ascii="Times New Roman" w:hAnsi="Times New Roman" w:cs="Times New Roman"/>
                <w:szCs w:val="22"/>
              </w:rPr>
            </w:pPr>
            <w:r w:rsidRPr="00DA300D">
              <w:rPr>
                <w:rFonts w:ascii="Times New Roman" w:hAnsi="Times New Roman" w:cs="Times New Roman"/>
                <w:szCs w:val="22"/>
              </w:rPr>
              <w:t xml:space="preserve">  </w:t>
            </w:r>
            <w:r w:rsidRPr="00DA300D">
              <w:rPr>
                <w:rFonts w:ascii="Times New Roman" w:hAnsi="Times New Roman" w:cs="Times New Roman"/>
                <w:szCs w:val="22"/>
                <w:lang w:val="en-GB"/>
              </w:rPr>
              <w:t>compensation</w:t>
            </w:r>
          </w:p>
        </w:tc>
        <w:tc>
          <w:tcPr>
            <w:tcW w:w="1418" w:type="dxa"/>
          </w:tcPr>
          <w:p w14:paraId="5B1694C5" w14:textId="77777777" w:rsidR="00356D60" w:rsidRPr="00DA300D" w:rsidRDefault="00356D60" w:rsidP="00EF0BB9">
            <w:pPr>
              <w:tabs>
                <w:tab w:val="decimal" w:pos="898"/>
              </w:tabs>
              <w:spacing w:after="0" w:line="240" w:lineRule="atLeast"/>
              <w:ind w:right="-25"/>
              <w:jc w:val="both"/>
              <w:rPr>
                <w:rFonts w:ascii="Times New Roman" w:hAnsi="Times New Roman" w:cs="Times New Roman"/>
                <w:szCs w:val="22"/>
              </w:rPr>
            </w:pPr>
          </w:p>
        </w:tc>
        <w:tc>
          <w:tcPr>
            <w:tcW w:w="283" w:type="dxa"/>
            <w:vAlign w:val="bottom"/>
          </w:tcPr>
          <w:p w14:paraId="0C562FB2" w14:textId="77777777" w:rsidR="00356D60" w:rsidRPr="00DA300D" w:rsidRDefault="00356D60" w:rsidP="00EF0BB9">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14:paraId="6170893E" w14:textId="77777777" w:rsidR="00356D60" w:rsidRPr="00DA300D" w:rsidRDefault="00356D60" w:rsidP="000265FD">
            <w:pPr>
              <w:tabs>
                <w:tab w:val="decimal" w:pos="898"/>
              </w:tabs>
              <w:spacing w:after="0" w:line="240" w:lineRule="atLeast"/>
              <w:ind w:right="-25"/>
              <w:jc w:val="both"/>
              <w:rPr>
                <w:rFonts w:ascii="Times New Roman" w:hAnsi="Times New Roman" w:cs="Times New Roman"/>
                <w:szCs w:val="22"/>
              </w:rPr>
            </w:pPr>
          </w:p>
        </w:tc>
        <w:tc>
          <w:tcPr>
            <w:tcW w:w="284" w:type="dxa"/>
          </w:tcPr>
          <w:p w14:paraId="354DF79A" w14:textId="77777777" w:rsidR="00356D60" w:rsidRPr="00DA300D" w:rsidRDefault="00356D60" w:rsidP="00EF0BB9">
            <w:pPr>
              <w:tabs>
                <w:tab w:val="decimal" w:pos="500"/>
              </w:tabs>
              <w:spacing w:after="0" w:line="240" w:lineRule="atLeast"/>
              <w:ind w:left="-54" w:right="-25"/>
              <w:jc w:val="both"/>
              <w:rPr>
                <w:rFonts w:ascii="Times New Roman" w:hAnsi="Times New Roman" w:cs="Times New Roman"/>
                <w:color w:val="000000"/>
                <w:szCs w:val="22"/>
              </w:rPr>
            </w:pPr>
          </w:p>
        </w:tc>
        <w:tc>
          <w:tcPr>
            <w:tcW w:w="1417" w:type="dxa"/>
          </w:tcPr>
          <w:p w14:paraId="0B208DE3" w14:textId="77777777" w:rsidR="00356D60" w:rsidRPr="00DA300D" w:rsidRDefault="00356D60" w:rsidP="00EF0BB9">
            <w:pPr>
              <w:tabs>
                <w:tab w:val="decimal" w:pos="898"/>
              </w:tabs>
              <w:spacing w:after="0" w:line="240" w:lineRule="atLeast"/>
              <w:ind w:right="-25"/>
              <w:jc w:val="both"/>
              <w:rPr>
                <w:rFonts w:ascii="Times New Roman" w:hAnsi="Times New Roman" w:cs="Times New Roman"/>
                <w:szCs w:val="22"/>
              </w:rPr>
            </w:pPr>
          </w:p>
        </w:tc>
        <w:tc>
          <w:tcPr>
            <w:tcW w:w="284" w:type="dxa"/>
          </w:tcPr>
          <w:p w14:paraId="7AF0071E" w14:textId="77777777" w:rsidR="00356D60" w:rsidRPr="00DA300D" w:rsidRDefault="00356D60" w:rsidP="00EF0BB9">
            <w:pPr>
              <w:tabs>
                <w:tab w:val="decimal" w:pos="500"/>
              </w:tabs>
              <w:spacing w:after="0" w:line="240" w:lineRule="atLeast"/>
              <w:ind w:left="-54" w:right="-25"/>
              <w:jc w:val="both"/>
              <w:rPr>
                <w:rFonts w:ascii="Times New Roman" w:hAnsi="Times New Roman" w:cs="Times New Roman"/>
                <w:color w:val="000000"/>
                <w:szCs w:val="22"/>
              </w:rPr>
            </w:pPr>
          </w:p>
        </w:tc>
        <w:tc>
          <w:tcPr>
            <w:tcW w:w="1275" w:type="dxa"/>
          </w:tcPr>
          <w:p w14:paraId="654DF8F1" w14:textId="77777777" w:rsidR="00356D60" w:rsidRPr="00DA300D" w:rsidRDefault="00356D60" w:rsidP="000265FD">
            <w:pPr>
              <w:tabs>
                <w:tab w:val="decimal" w:pos="898"/>
              </w:tabs>
              <w:spacing w:after="0" w:line="240" w:lineRule="atLeast"/>
              <w:ind w:right="-25"/>
              <w:jc w:val="both"/>
              <w:rPr>
                <w:rFonts w:ascii="Times New Roman" w:hAnsi="Times New Roman" w:cs="Times New Roman"/>
                <w:szCs w:val="22"/>
              </w:rPr>
            </w:pPr>
          </w:p>
        </w:tc>
      </w:tr>
      <w:tr w:rsidR="00356D60" w:rsidRPr="00DA300D" w14:paraId="4DDADBC8" w14:textId="77777777" w:rsidTr="00EF0BB9">
        <w:tc>
          <w:tcPr>
            <w:tcW w:w="3510" w:type="dxa"/>
            <w:vAlign w:val="bottom"/>
          </w:tcPr>
          <w:p w14:paraId="63FEB411" w14:textId="77777777" w:rsidR="00356D60" w:rsidRPr="00DA300D" w:rsidRDefault="00356D60" w:rsidP="00EF0BB9">
            <w:pPr>
              <w:spacing w:after="0" w:line="240" w:lineRule="atLeast"/>
              <w:ind w:left="522" w:right="-25"/>
              <w:jc w:val="both"/>
              <w:rPr>
                <w:rFonts w:ascii="Times New Roman" w:hAnsi="Times New Roman" w:cs="Times New Roman"/>
                <w:szCs w:val="22"/>
                <w:lang w:val="en-GB"/>
              </w:rPr>
            </w:pPr>
            <w:r w:rsidRPr="00DA300D">
              <w:rPr>
                <w:rFonts w:ascii="Times New Roman" w:hAnsi="Times New Roman" w:cs="Times New Roman"/>
                <w:szCs w:val="22"/>
                <w:lang w:val="en-GB"/>
              </w:rPr>
              <w:t xml:space="preserve">   Short-term employee benefits</w:t>
            </w:r>
          </w:p>
        </w:tc>
        <w:tc>
          <w:tcPr>
            <w:tcW w:w="1418" w:type="dxa"/>
          </w:tcPr>
          <w:p w14:paraId="3D4ED39B" w14:textId="77777777" w:rsidR="00356D60" w:rsidRPr="00DA300D" w:rsidRDefault="00356D60" w:rsidP="006779E1">
            <w:pPr>
              <w:tabs>
                <w:tab w:val="decimal" w:pos="1014"/>
              </w:tabs>
              <w:spacing w:after="0" w:line="240" w:lineRule="atLeast"/>
              <w:ind w:right="-25"/>
              <w:jc w:val="both"/>
              <w:rPr>
                <w:rFonts w:ascii="Times New Roman" w:hAnsi="Times New Roman" w:cs="Times New Roman"/>
                <w:szCs w:val="22"/>
              </w:rPr>
            </w:pPr>
            <w:r>
              <w:rPr>
                <w:rFonts w:ascii="Times New Roman" w:hAnsi="Times New Roman" w:cs="Times New Roman"/>
                <w:szCs w:val="22"/>
              </w:rPr>
              <w:t>11,701,490</w:t>
            </w:r>
          </w:p>
        </w:tc>
        <w:tc>
          <w:tcPr>
            <w:tcW w:w="283" w:type="dxa"/>
            <w:vAlign w:val="bottom"/>
          </w:tcPr>
          <w:p w14:paraId="1418BC93" w14:textId="77777777" w:rsidR="00356D60" w:rsidRPr="00DA300D" w:rsidRDefault="00356D60" w:rsidP="00EF0BB9">
            <w:pPr>
              <w:tabs>
                <w:tab w:val="left" w:pos="0"/>
                <w:tab w:val="decimal" w:pos="898"/>
              </w:tabs>
              <w:spacing w:after="0" w:line="240" w:lineRule="atLeast"/>
              <w:ind w:right="-25"/>
              <w:jc w:val="both"/>
              <w:rPr>
                <w:rFonts w:ascii="Times New Roman" w:hAnsi="Times New Roman" w:cs="Times New Roman"/>
                <w:szCs w:val="22"/>
              </w:rPr>
            </w:pPr>
          </w:p>
        </w:tc>
        <w:tc>
          <w:tcPr>
            <w:tcW w:w="1276" w:type="dxa"/>
          </w:tcPr>
          <w:p w14:paraId="14071006" w14:textId="77777777" w:rsidR="00356D60" w:rsidRPr="00DA300D" w:rsidRDefault="00356D60" w:rsidP="000265FD">
            <w:pPr>
              <w:tabs>
                <w:tab w:val="decimal" w:pos="898"/>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6,888,855</w:t>
            </w:r>
          </w:p>
        </w:tc>
        <w:tc>
          <w:tcPr>
            <w:tcW w:w="284" w:type="dxa"/>
          </w:tcPr>
          <w:p w14:paraId="6DFE67A1" w14:textId="77777777" w:rsidR="00356D60" w:rsidRPr="00DA300D" w:rsidRDefault="00356D60" w:rsidP="00EF0BB9">
            <w:pPr>
              <w:tabs>
                <w:tab w:val="decimal" w:pos="500"/>
              </w:tabs>
              <w:spacing w:after="0" w:line="240" w:lineRule="atLeast"/>
              <w:ind w:left="-54" w:right="-25"/>
              <w:jc w:val="both"/>
              <w:rPr>
                <w:rFonts w:ascii="Times New Roman" w:hAnsi="Times New Roman" w:cs="Times New Roman"/>
                <w:szCs w:val="22"/>
                <w:lang w:val="en-GB"/>
              </w:rPr>
            </w:pPr>
          </w:p>
        </w:tc>
        <w:tc>
          <w:tcPr>
            <w:tcW w:w="1417" w:type="dxa"/>
          </w:tcPr>
          <w:p w14:paraId="53DA8732" w14:textId="77777777" w:rsidR="00356D60" w:rsidRPr="00DA300D" w:rsidRDefault="00356D60" w:rsidP="00EF0BB9">
            <w:pPr>
              <w:tabs>
                <w:tab w:val="decimal" w:pos="1042"/>
              </w:tabs>
              <w:spacing w:after="0" w:line="240" w:lineRule="atLeast"/>
              <w:ind w:left="22" w:right="-25"/>
              <w:jc w:val="both"/>
              <w:rPr>
                <w:rFonts w:ascii="Times New Roman" w:eastAsia="Cordia New" w:hAnsi="Times New Roman" w:cs="Times New Roman"/>
                <w:szCs w:val="22"/>
              </w:rPr>
            </w:pPr>
            <w:r w:rsidRPr="00DA300D">
              <w:rPr>
                <w:rFonts w:ascii="Times New Roman" w:eastAsia="Cordia New" w:hAnsi="Times New Roman" w:cs="Times New Roman"/>
                <w:szCs w:val="22"/>
              </w:rPr>
              <w:t>4,</w:t>
            </w:r>
            <w:r>
              <w:rPr>
                <w:rFonts w:ascii="Times New Roman" w:eastAsia="Cordia New" w:hAnsi="Times New Roman" w:cs="Times New Roman"/>
                <w:szCs w:val="22"/>
              </w:rPr>
              <w:t>015,0</w:t>
            </w:r>
            <w:r w:rsidRPr="00DA300D">
              <w:rPr>
                <w:rFonts w:ascii="Times New Roman" w:eastAsia="Cordia New" w:hAnsi="Times New Roman" w:cs="Times New Roman"/>
                <w:szCs w:val="22"/>
              </w:rPr>
              <w:t>00</w:t>
            </w:r>
          </w:p>
        </w:tc>
        <w:tc>
          <w:tcPr>
            <w:tcW w:w="284" w:type="dxa"/>
          </w:tcPr>
          <w:p w14:paraId="01815ED0" w14:textId="77777777" w:rsidR="00356D60" w:rsidRPr="00DA300D" w:rsidRDefault="00356D60" w:rsidP="00EF0BB9">
            <w:pPr>
              <w:tabs>
                <w:tab w:val="decimal" w:pos="500"/>
              </w:tabs>
              <w:spacing w:after="0" w:line="240" w:lineRule="atLeast"/>
              <w:ind w:left="-54" w:right="-25"/>
              <w:jc w:val="both"/>
              <w:rPr>
                <w:rFonts w:ascii="Times New Roman" w:hAnsi="Times New Roman" w:cs="Times New Roman"/>
                <w:szCs w:val="22"/>
                <w:lang w:val="en-GB"/>
              </w:rPr>
            </w:pPr>
          </w:p>
        </w:tc>
        <w:tc>
          <w:tcPr>
            <w:tcW w:w="1275" w:type="dxa"/>
          </w:tcPr>
          <w:p w14:paraId="5B1EF647" w14:textId="77777777" w:rsidR="00356D60" w:rsidRPr="00DA300D" w:rsidRDefault="00356D60" w:rsidP="000265FD">
            <w:pPr>
              <w:tabs>
                <w:tab w:val="decimal" w:pos="1042"/>
              </w:tabs>
              <w:spacing w:after="0" w:line="240" w:lineRule="atLeast"/>
              <w:ind w:left="22" w:right="-25"/>
              <w:jc w:val="both"/>
              <w:rPr>
                <w:rFonts w:ascii="Times New Roman" w:eastAsia="Cordia New" w:hAnsi="Times New Roman" w:cs="Times New Roman"/>
                <w:szCs w:val="22"/>
              </w:rPr>
            </w:pPr>
            <w:r w:rsidRPr="00DA300D">
              <w:rPr>
                <w:rFonts w:ascii="Times New Roman" w:eastAsia="Cordia New" w:hAnsi="Times New Roman" w:cs="Times New Roman"/>
                <w:szCs w:val="22"/>
              </w:rPr>
              <w:t>4,619,100</w:t>
            </w:r>
          </w:p>
        </w:tc>
      </w:tr>
      <w:tr w:rsidR="00356D60" w:rsidRPr="00DA300D" w14:paraId="7F7CF5B3" w14:textId="77777777" w:rsidTr="00EF0BB9">
        <w:tc>
          <w:tcPr>
            <w:tcW w:w="3510" w:type="dxa"/>
            <w:vAlign w:val="bottom"/>
          </w:tcPr>
          <w:p w14:paraId="602E72BA" w14:textId="77777777" w:rsidR="00356D60" w:rsidRPr="00DA300D" w:rsidRDefault="00356D60" w:rsidP="00EF0BB9">
            <w:pPr>
              <w:spacing w:after="0" w:line="240" w:lineRule="atLeast"/>
              <w:ind w:left="522" w:right="-25"/>
              <w:jc w:val="both"/>
              <w:rPr>
                <w:rFonts w:ascii="Times New Roman" w:hAnsi="Times New Roman" w:cs="Times New Roman"/>
                <w:szCs w:val="22"/>
                <w:lang w:val="en-GB"/>
              </w:rPr>
            </w:pPr>
            <w:r w:rsidRPr="00DA300D">
              <w:rPr>
                <w:rFonts w:ascii="Times New Roman" w:hAnsi="Times New Roman" w:cs="Times New Roman"/>
                <w:szCs w:val="22"/>
                <w:lang w:val="en-GB"/>
              </w:rPr>
              <w:t xml:space="preserve">   Post-employment benefits</w:t>
            </w:r>
          </w:p>
        </w:tc>
        <w:tc>
          <w:tcPr>
            <w:tcW w:w="1418" w:type="dxa"/>
            <w:tcBorders>
              <w:bottom w:val="single" w:sz="4" w:space="0" w:color="auto"/>
            </w:tcBorders>
          </w:tcPr>
          <w:p w14:paraId="70F43910" w14:textId="77777777" w:rsidR="00356D60" w:rsidRPr="00DA300D" w:rsidRDefault="00356D60" w:rsidP="006779E1">
            <w:pPr>
              <w:tabs>
                <w:tab w:val="decimal" w:pos="1014"/>
              </w:tabs>
              <w:spacing w:after="0" w:line="240" w:lineRule="atLeast"/>
              <w:ind w:right="-25"/>
              <w:jc w:val="both"/>
              <w:rPr>
                <w:rFonts w:ascii="Times New Roman" w:hAnsi="Times New Roman" w:cs="Times New Roman"/>
                <w:szCs w:val="22"/>
              </w:rPr>
            </w:pPr>
            <w:r>
              <w:rPr>
                <w:rFonts w:ascii="Times New Roman" w:hAnsi="Times New Roman" w:cs="Times New Roman"/>
                <w:szCs w:val="22"/>
              </w:rPr>
              <w:t>1,699,</w:t>
            </w:r>
            <w:r w:rsidRPr="006779E1">
              <w:rPr>
                <w:rFonts w:ascii="Times New Roman" w:eastAsia="Cordia New" w:hAnsi="Times New Roman" w:cs="Times New Roman"/>
                <w:szCs w:val="22"/>
              </w:rPr>
              <w:t>468</w:t>
            </w:r>
          </w:p>
        </w:tc>
        <w:tc>
          <w:tcPr>
            <w:tcW w:w="283" w:type="dxa"/>
            <w:vAlign w:val="bottom"/>
          </w:tcPr>
          <w:p w14:paraId="643DFF70" w14:textId="77777777" w:rsidR="00356D60" w:rsidRPr="00DA300D" w:rsidRDefault="00356D60" w:rsidP="00EF0BB9">
            <w:pPr>
              <w:tabs>
                <w:tab w:val="left" w:pos="0"/>
                <w:tab w:val="decimal" w:pos="898"/>
              </w:tabs>
              <w:spacing w:after="0" w:line="240" w:lineRule="atLeast"/>
              <w:ind w:right="-25"/>
              <w:jc w:val="both"/>
              <w:rPr>
                <w:rFonts w:ascii="Times New Roman" w:hAnsi="Times New Roman" w:cs="Times New Roman"/>
                <w:szCs w:val="22"/>
              </w:rPr>
            </w:pPr>
          </w:p>
        </w:tc>
        <w:tc>
          <w:tcPr>
            <w:tcW w:w="1276" w:type="dxa"/>
            <w:tcBorders>
              <w:bottom w:val="single" w:sz="4" w:space="0" w:color="auto"/>
            </w:tcBorders>
          </w:tcPr>
          <w:p w14:paraId="397D69CB" w14:textId="77777777" w:rsidR="00356D60" w:rsidRPr="00DA300D" w:rsidRDefault="00356D60" w:rsidP="000265FD">
            <w:pPr>
              <w:tabs>
                <w:tab w:val="decimal" w:pos="898"/>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16,378</w:t>
            </w:r>
          </w:p>
        </w:tc>
        <w:tc>
          <w:tcPr>
            <w:tcW w:w="284" w:type="dxa"/>
          </w:tcPr>
          <w:p w14:paraId="1B505F20" w14:textId="77777777" w:rsidR="00356D60" w:rsidRPr="00DA300D" w:rsidRDefault="00356D60" w:rsidP="00EF0BB9">
            <w:pPr>
              <w:tabs>
                <w:tab w:val="decimal" w:pos="500"/>
              </w:tabs>
              <w:spacing w:after="0" w:line="240" w:lineRule="atLeast"/>
              <w:ind w:left="-54" w:right="-25"/>
              <w:jc w:val="both"/>
              <w:rPr>
                <w:rFonts w:ascii="Times New Roman" w:hAnsi="Times New Roman" w:cs="Times New Roman"/>
                <w:szCs w:val="22"/>
                <w:lang w:val="en-GB"/>
              </w:rPr>
            </w:pPr>
          </w:p>
        </w:tc>
        <w:tc>
          <w:tcPr>
            <w:tcW w:w="1417" w:type="dxa"/>
            <w:tcBorders>
              <w:bottom w:val="single" w:sz="4" w:space="0" w:color="auto"/>
            </w:tcBorders>
          </w:tcPr>
          <w:p w14:paraId="755E01F3" w14:textId="77777777" w:rsidR="00356D60" w:rsidRPr="00DA300D" w:rsidRDefault="00356D60" w:rsidP="00EF0BB9">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690</w:t>
            </w:r>
            <w:r w:rsidRPr="00DA300D">
              <w:rPr>
                <w:rFonts w:ascii="Times New Roman" w:eastAsia="Cordia New" w:hAnsi="Times New Roman" w:cs="Times New Roman"/>
                <w:szCs w:val="22"/>
              </w:rPr>
              <w:t>,</w:t>
            </w:r>
            <w:r>
              <w:rPr>
                <w:rFonts w:ascii="Times New Roman" w:eastAsia="Cordia New" w:hAnsi="Times New Roman" w:cs="Times New Roman"/>
                <w:szCs w:val="22"/>
              </w:rPr>
              <w:t>931</w:t>
            </w:r>
          </w:p>
        </w:tc>
        <w:tc>
          <w:tcPr>
            <w:tcW w:w="284" w:type="dxa"/>
          </w:tcPr>
          <w:p w14:paraId="327DB161" w14:textId="77777777" w:rsidR="00356D60" w:rsidRPr="00DA300D" w:rsidRDefault="00356D60" w:rsidP="00EF0BB9">
            <w:pPr>
              <w:tabs>
                <w:tab w:val="decimal" w:pos="500"/>
              </w:tabs>
              <w:spacing w:after="0" w:line="240" w:lineRule="atLeast"/>
              <w:ind w:left="-54" w:right="-25"/>
              <w:jc w:val="both"/>
              <w:rPr>
                <w:rFonts w:ascii="Times New Roman" w:hAnsi="Times New Roman" w:cs="Times New Roman"/>
                <w:szCs w:val="22"/>
                <w:lang w:val="en-GB"/>
              </w:rPr>
            </w:pPr>
          </w:p>
        </w:tc>
        <w:tc>
          <w:tcPr>
            <w:tcW w:w="1275" w:type="dxa"/>
            <w:tcBorders>
              <w:bottom w:val="single" w:sz="4" w:space="0" w:color="auto"/>
            </w:tcBorders>
          </w:tcPr>
          <w:p w14:paraId="1B0A9182" w14:textId="77777777" w:rsidR="00356D60" w:rsidRPr="00DA300D" w:rsidRDefault="00356D60" w:rsidP="000265FD">
            <w:pPr>
              <w:tabs>
                <w:tab w:val="decimal" w:pos="1042"/>
              </w:tabs>
              <w:spacing w:after="0" w:line="240" w:lineRule="atLeast"/>
              <w:ind w:left="22" w:right="-25"/>
              <w:jc w:val="both"/>
              <w:rPr>
                <w:rFonts w:ascii="Times New Roman" w:eastAsia="Cordia New" w:hAnsi="Times New Roman" w:cs="Times New Roman"/>
                <w:szCs w:val="22"/>
              </w:rPr>
            </w:pPr>
            <w:r w:rsidRPr="00DA300D">
              <w:rPr>
                <w:rFonts w:ascii="Times New Roman" w:eastAsia="Cordia New" w:hAnsi="Times New Roman" w:cs="Times New Roman"/>
                <w:szCs w:val="22"/>
              </w:rPr>
              <w:t>16,378</w:t>
            </w:r>
          </w:p>
        </w:tc>
      </w:tr>
      <w:tr w:rsidR="00356D60" w:rsidRPr="00DA300D" w14:paraId="3D57119D" w14:textId="77777777" w:rsidTr="00EF0BB9">
        <w:tc>
          <w:tcPr>
            <w:tcW w:w="3510" w:type="dxa"/>
            <w:vAlign w:val="bottom"/>
          </w:tcPr>
          <w:p w14:paraId="77EACD2F" w14:textId="77777777" w:rsidR="00356D60" w:rsidRPr="00DA300D" w:rsidRDefault="00356D60" w:rsidP="00EF0BB9">
            <w:pPr>
              <w:spacing w:after="0" w:line="240" w:lineRule="atLeast"/>
              <w:ind w:left="522" w:right="-25"/>
              <w:jc w:val="both"/>
              <w:rPr>
                <w:rFonts w:ascii="Times New Roman" w:hAnsi="Times New Roman" w:cs="Times New Roman"/>
                <w:szCs w:val="22"/>
                <w:lang w:val="en-GB"/>
              </w:rPr>
            </w:pPr>
            <w:r w:rsidRPr="00DA300D">
              <w:rPr>
                <w:rFonts w:ascii="Times New Roman" w:eastAsia="Cordia New" w:hAnsi="Times New Roman" w:cs="Times New Roman"/>
                <w:b/>
                <w:bCs/>
                <w:szCs w:val="22"/>
              </w:rPr>
              <w:t xml:space="preserve">Total key management </w:t>
            </w:r>
          </w:p>
        </w:tc>
        <w:tc>
          <w:tcPr>
            <w:tcW w:w="1418" w:type="dxa"/>
            <w:tcBorders>
              <w:top w:val="single" w:sz="4" w:space="0" w:color="auto"/>
            </w:tcBorders>
          </w:tcPr>
          <w:p w14:paraId="05CE7957" w14:textId="77777777" w:rsidR="00356D60" w:rsidRPr="00DA300D" w:rsidRDefault="00356D60" w:rsidP="00EF0BB9">
            <w:pPr>
              <w:tabs>
                <w:tab w:val="decimal" w:pos="898"/>
              </w:tabs>
              <w:spacing w:after="0" w:line="240" w:lineRule="atLeast"/>
              <w:ind w:right="-25"/>
              <w:jc w:val="both"/>
              <w:rPr>
                <w:rFonts w:ascii="Times New Roman" w:hAnsi="Times New Roman" w:cs="Times New Roman"/>
                <w:szCs w:val="22"/>
              </w:rPr>
            </w:pPr>
          </w:p>
        </w:tc>
        <w:tc>
          <w:tcPr>
            <w:tcW w:w="283" w:type="dxa"/>
            <w:vAlign w:val="bottom"/>
          </w:tcPr>
          <w:p w14:paraId="5D11BC6B" w14:textId="77777777" w:rsidR="00356D60" w:rsidRPr="00DA300D" w:rsidRDefault="00356D60" w:rsidP="00EF0BB9">
            <w:pPr>
              <w:tabs>
                <w:tab w:val="left" w:pos="0"/>
                <w:tab w:val="decimal" w:pos="898"/>
              </w:tabs>
              <w:spacing w:after="0" w:line="240" w:lineRule="atLeast"/>
              <w:ind w:right="-25"/>
              <w:jc w:val="both"/>
              <w:rPr>
                <w:rFonts w:ascii="Times New Roman" w:hAnsi="Times New Roman" w:cs="Times New Roman"/>
                <w:szCs w:val="22"/>
              </w:rPr>
            </w:pPr>
          </w:p>
        </w:tc>
        <w:tc>
          <w:tcPr>
            <w:tcW w:w="1276" w:type="dxa"/>
            <w:tcBorders>
              <w:top w:val="single" w:sz="4" w:space="0" w:color="auto"/>
            </w:tcBorders>
          </w:tcPr>
          <w:p w14:paraId="0C764F75" w14:textId="77777777" w:rsidR="00356D60" w:rsidRPr="00DA300D" w:rsidRDefault="00356D60" w:rsidP="000265FD">
            <w:pPr>
              <w:tabs>
                <w:tab w:val="decimal" w:pos="898"/>
              </w:tabs>
              <w:spacing w:after="0" w:line="240" w:lineRule="atLeast"/>
              <w:ind w:right="-25"/>
              <w:jc w:val="both"/>
              <w:rPr>
                <w:rFonts w:ascii="Times New Roman" w:hAnsi="Times New Roman" w:cs="Times New Roman"/>
                <w:szCs w:val="22"/>
              </w:rPr>
            </w:pPr>
          </w:p>
        </w:tc>
        <w:tc>
          <w:tcPr>
            <w:tcW w:w="284" w:type="dxa"/>
          </w:tcPr>
          <w:p w14:paraId="31D2F546" w14:textId="77777777" w:rsidR="00356D60" w:rsidRPr="00DA300D" w:rsidRDefault="00356D60" w:rsidP="00EF0BB9">
            <w:pPr>
              <w:tabs>
                <w:tab w:val="decimal" w:pos="500"/>
              </w:tabs>
              <w:spacing w:after="0" w:line="240" w:lineRule="atLeast"/>
              <w:ind w:left="-54" w:right="-25"/>
              <w:jc w:val="both"/>
              <w:rPr>
                <w:rFonts w:ascii="Times New Roman" w:hAnsi="Times New Roman" w:cs="Times New Roman"/>
                <w:szCs w:val="22"/>
                <w:lang w:val="en-GB"/>
              </w:rPr>
            </w:pPr>
          </w:p>
        </w:tc>
        <w:tc>
          <w:tcPr>
            <w:tcW w:w="1417" w:type="dxa"/>
            <w:tcBorders>
              <w:top w:val="single" w:sz="4" w:space="0" w:color="auto"/>
            </w:tcBorders>
          </w:tcPr>
          <w:p w14:paraId="051859FF" w14:textId="77777777" w:rsidR="00356D60" w:rsidRPr="00DA300D" w:rsidRDefault="00356D60" w:rsidP="00EF0BB9">
            <w:pPr>
              <w:tabs>
                <w:tab w:val="decimal" w:pos="898"/>
              </w:tabs>
              <w:spacing w:after="0" w:line="240" w:lineRule="atLeast"/>
              <w:ind w:right="-25"/>
              <w:jc w:val="both"/>
              <w:rPr>
                <w:rFonts w:ascii="Times New Roman" w:hAnsi="Times New Roman" w:cs="Times New Roman"/>
                <w:szCs w:val="22"/>
              </w:rPr>
            </w:pPr>
          </w:p>
        </w:tc>
        <w:tc>
          <w:tcPr>
            <w:tcW w:w="284" w:type="dxa"/>
          </w:tcPr>
          <w:p w14:paraId="12413DC4" w14:textId="77777777" w:rsidR="00356D60" w:rsidRPr="00DA300D" w:rsidRDefault="00356D60" w:rsidP="00EF0BB9">
            <w:pPr>
              <w:tabs>
                <w:tab w:val="decimal" w:pos="500"/>
              </w:tabs>
              <w:spacing w:after="0" w:line="240" w:lineRule="atLeast"/>
              <w:ind w:left="-54" w:right="-25"/>
              <w:jc w:val="both"/>
              <w:rPr>
                <w:rFonts w:ascii="Times New Roman" w:hAnsi="Times New Roman" w:cs="Times New Roman"/>
                <w:szCs w:val="22"/>
                <w:lang w:val="en-GB"/>
              </w:rPr>
            </w:pPr>
          </w:p>
        </w:tc>
        <w:tc>
          <w:tcPr>
            <w:tcW w:w="1275" w:type="dxa"/>
            <w:tcBorders>
              <w:top w:val="single" w:sz="4" w:space="0" w:color="auto"/>
            </w:tcBorders>
          </w:tcPr>
          <w:p w14:paraId="6BEB4F88" w14:textId="77777777" w:rsidR="00356D60" w:rsidRPr="00DA300D" w:rsidRDefault="00356D60" w:rsidP="000265FD">
            <w:pPr>
              <w:tabs>
                <w:tab w:val="decimal" w:pos="898"/>
              </w:tabs>
              <w:spacing w:after="0" w:line="240" w:lineRule="atLeast"/>
              <w:ind w:right="-25"/>
              <w:jc w:val="both"/>
              <w:rPr>
                <w:rFonts w:ascii="Times New Roman" w:hAnsi="Times New Roman" w:cs="Times New Roman"/>
                <w:szCs w:val="22"/>
              </w:rPr>
            </w:pPr>
          </w:p>
        </w:tc>
      </w:tr>
      <w:tr w:rsidR="00356D60" w:rsidRPr="00DA300D" w14:paraId="1E45A46E" w14:textId="77777777" w:rsidTr="00EF0BB9">
        <w:tc>
          <w:tcPr>
            <w:tcW w:w="3510" w:type="dxa"/>
            <w:vAlign w:val="bottom"/>
          </w:tcPr>
          <w:p w14:paraId="504B7B97" w14:textId="77777777" w:rsidR="00356D60" w:rsidRPr="00DA300D" w:rsidRDefault="00356D60" w:rsidP="00EF0BB9">
            <w:pPr>
              <w:spacing w:after="0" w:line="240" w:lineRule="atLeast"/>
              <w:ind w:left="522" w:right="-25"/>
              <w:rPr>
                <w:rFonts w:ascii="Times New Roman" w:hAnsi="Times New Roman" w:cs="Times New Roman"/>
                <w:b/>
                <w:bCs/>
                <w:szCs w:val="22"/>
                <w:lang w:val="en-GB"/>
              </w:rPr>
            </w:pPr>
            <w:r w:rsidRPr="00DA300D">
              <w:rPr>
                <w:rFonts w:ascii="Times New Roman" w:eastAsia="Cordia New" w:hAnsi="Times New Roman" w:cs="Times New Roman"/>
                <w:b/>
                <w:bCs/>
                <w:szCs w:val="22"/>
              </w:rPr>
              <w:tab/>
              <w:t>personnel</w:t>
            </w:r>
            <w:r w:rsidRPr="00DA300D">
              <w:rPr>
                <w:rFonts w:ascii="Times New Roman" w:hAnsi="Times New Roman" w:cs="Times New Roman"/>
                <w:b/>
                <w:bCs/>
                <w:szCs w:val="22"/>
                <w:lang w:val="en-GB"/>
              </w:rPr>
              <w:t xml:space="preserve"> compensation</w:t>
            </w:r>
          </w:p>
        </w:tc>
        <w:tc>
          <w:tcPr>
            <w:tcW w:w="1418" w:type="dxa"/>
            <w:tcBorders>
              <w:bottom w:val="double" w:sz="4" w:space="0" w:color="auto"/>
            </w:tcBorders>
            <w:vAlign w:val="bottom"/>
          </w:tcPr>
          <w:p w14:paraId="7AD13B99" w14:textId="77777777" w:rsidR="00356D60" w:rsidRPr="00DA300D" w:rsidRDefault="00356D60" w:rsidP="00EF0BB9">
            <w:pPr>
              <w:tabs>
                <w:tab w:val="decimal" w:pos="898"/>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13,400,958</w:t>
            </w:r>
          </w:p>
        </w:tc>
        <w:tc>
          <w:tcPr>
            <w:tcW w:w="283" w:type="dxa"/>
            <w:vAlign w:val="bottom"/>
          </w:tcPr>
          <w:p w14:paraId="47E8646D" w14:textId="77777777" w:rsidR="00356D60" w:rsidRPr="00DA300D" w:rsidRDefault="00356D60" w:rsidP="00EF0BB9">
            <w:pPr>
              <w:tabs>
                <w:tab w:val="left" w:pos="405"/>
                <w:tab w:val="decimal" w:pos="898"/>
                <w:tab w:val="decimal" w:pos="930"/>
              </w:tabs>
              <w:spacing w:after="0" w:line="240" w:lineRule="atLeast"/>
              <w:ind w:right="-25"/>
              <w:jc w:val="both"/>
              <w:rPr>
                <w:rFonts w:ascii="Times New Roman" w:hAnsi="Times New Roman" w:cs="Times New Roman"/>
                <w:b/>
                <w:bCs/>
                <w:szCs w:val="22"/>
              </w:rPr>
            </w:pPr>
          </w:p>
        </w:tc>
        <w:tc>
          <w:tcPr>
            <w:tcW w:w="1276" w:type="dxa"/>
            <w:tcBorders>
              <w:bottom w:val="double" w:sz="4" w:space="0" w:color="auto"/>
            </w:tcBorders>
            <w:vAlign w:val="bottom"/>
          </w:tcPr>
          <w:p w14:paraId="39618F93" w14:textId="77777777" w:rsidR="00356D60" w:rsidRPr="00DA300D" w:rsidRDefault="00356D60" w:rsidP="000265FD">
            <w:pPr>
              <w:tabs>
                <w:tab w:val="decimal" w:pos="898"/>
              </w:tabs>
              <w:spacing w:after="0" w:line="240" w:lineRule="atLeast"/>
              <w:ind w:right="-25"/>
              <w:jc w:val="both"/>
              <w:rPr>
                <w:rFonts w:ascii="Times New Roman" w:hAnsi="Times New Roman" w:cs="Times New Roman"/>
                <w:b/>
                <w:bCs/>
                <w:szCs w:val="22"/>
              </w:rPr>
            </w:pPr>
            <w:r w:rsidRPr="00DA300D">
              <w:rPr>
                <w:rFonts w:ascii="Times New Roman" w:hAnsi="Times New Roman" w:cs="Times New Roman"/>
                <w:b/>
                <w:bCs/>
                <w:szCs w:val="22"/>
              </w:rPr>
              <w:t>6,905,233</w:t>
            </w:r>
          </w:p>
        </w:tc>
        <w:tc>
          <w:tcPr>
            <w:tcW w:w="284" w:type="dxa"/>
          </w:tcPr>
          <w:p w14:paraId="6ECDDC68" w14:textId="77777777" w:rsidR="00356D60" w:rsidRPr="00DA300D" w:rsidRDefault="00356D60" w:rsidP="00EF0BB9">
            <w:pPr>
              <w:tabs>
                <w:tab w:val="decimal" w:pos="500"/>
                <w:tab w:val="decimal" w:pos="890"/>
              </w:tabs>
              <w:spacing w:after="0" w:line="240" w:lineRule="atLeast"/>
              <w:ind w:left="522" w:right="-25"/>
              <w:jc w:val="both"/>
              <w:rPr>
                <w:rFonts w:ascii="Times New Roman" w:hAnsi="Times New Roman" w:cs="Times New Roman"/>
                <w:b/>
                <w:bCs/>
                <w:szCs w:val="22"/>
                <w:lang w:val="en-GB"/>
              </w:rPr>
            </w:pPr>
          </w:p>
        </w:tc>
        <w:tc>
          <w:tcPr>
            <w:tcW w:w="1417" w:type="dxa"/>
            <w:tcBorders>
              <w:bottom w:val="double" w:sz="4" w:space="0" w:color="auto"/>
            </w:tcBorders>
            <w:vAlign w:val="bottom"/>
          </w:tcPr>
          <w:p w14:paraId="6A8D7219" w14:textId="77777777" w:rsidR="00356D60" w:rsidRPr="00DA300D" w:rsidRDefault="00356D60" w:rsidP="006779E1">
            <w:pPr>
              <w:tabs>
                <w:tab w:val="decimal" w:pos="1042"/>
              </w:tabs>
              <w:spacing w:after="0" w:line="240" w:lineRule="atLeast"/>
              <w:ind w:left="22" w:right="-25"/>
              <w:jc w:val="both"/>
              <w:rPr>
                <w:rFonts w:ascii="Times New Roman" w:hAnsi="Times New Roman" w:cs="Times New Roman"/>
                <w:b/>
                <w:bCs/>
                <w:szCs w:val="22"/>
              </w:rPr>
            </w:pPr>
            <w:r w:rsidRPr="00DA300D">
              <w:rPr>
                <w:rFonts w:ascii="Times New Roman" w:hAnsi="Times New Roman" w:cs="Times New Roman"/>
                <w:b/>
                <w:bCs/>
                <w:szCs w:val="22"/>
              </w:rPr>
              <w:t>4,</w:t>
            </w:r>
            <w:r>
              <w:rPr>
                <w:rFonts w:ascii="Times New Roman" w:hAnsi="Times New Roman" w:cs="Times New Roman"/>
                <w:b/>
                <w:bCs/>
                <w:szCs w:val="22"/>
              </w:rPr>
              <w:t>705</w:t>
            </w:r>
            <w:r w:rsidRPr="00DA300D">
              <w:rPr>
                <w:rFonts w:ascii="Times New Roman" w:hAnsi="Times New Roman" w:cs="Times New Roman"/>
                <w:b/>
                <w:bCs/>
                <w:szCs w:val="22"/>
              </w:rPr>
              <w:t>,</w:t>
            </w:r>
            <w:r>
              <w:rPr>
                <w:rFonts w:ascii="Times New Roman" w:hAnsi="Times New Roman" w:cs="Times New Roman"/>
                <w:b/>
                <w:bCs/>
                <w:szCs w:val="22"/>
              </w:rPr>
              <w:t>931</w:t>
            </w:r>
          </w:p>
        </w:tc>
        <w:tc>
          <w:tcPr>
            <w:tcW w:w="284" w:type="dxa"/>
          </w:tcPr>
          <w:p w14:paraId="4F5F0DB6" w14:textId="77777777" w:rsidR="00356D60" w:rsidRPr="00DA300D" w:rsidRDefault="00356D60" w:rsidP="00EF0BB9">
            <w:pPr>
              <w:tabs>
                <w:tab w:val="decimal" w:pos="500"/>
                <w:tab w:val="decimal" w:pos="890"/>
              </w:tabs>
              <w:spacing w:after="0" w:line="240" w:lineRule="atLeast"/>
              <w:ind w:left="522" w:right="-25"/>
              <w:jc w:val="both"/>
              <w:rPr>
                <w:rFonts w:ascii="Times New Roman" w:hAnsi="Times New Roman" w:cs="Times New Roman"/>
                <w:b/>
                <w:bCs/>
                <w:szCs w:val="22"/>
                <w:lang w:val="en-GB"/>
              </w:rPr>
            </w:pPr>
          </w:p>
        </w:tc>
        <w:tc>
          <w:tcPr>
            <w:tcW w:w="1275" w:type="dxa"/>
            <w:tcBorders>
              <w:bottom w:val="double" w:sz="4" w:space="0" w:color="auto"/>
            </w:tcBorders>
            <w:vAlign w:val="bottom"/>
          </w:tcPr>
          <w:p w14:paraId="0C9DD6C9" w14:textId="77777777" w:rsidR="00356D60" w:rsidRPr="00DA300D" w:rsidRDefault="00356D60" w:rsidP="000265FD">
            <w:pPr>
              <w:tabs>
                <w:tab w:val="decimal" w:pos="1042"/>
              </w:tabs>
              <w:spacing w:after="0" w:line="240" w:lineRule="atLeast"/>
              <w:ind w:left="22" w:right="-25"/>
              <w:jc w:val="both"/>
              <w:rPr>
                <w:rFonts w:ascii="Times New Roman" w:hAnsi="Times New Roman" w:cs="Times New Roman"/>
                <w:b/>
                <w:bCs/>
                <w:szCs w:val="22"/>
              </w:rPr>
            </w:pPr>
            <w:r w:rsidRPr="00DA300D">
              <w:rPr>
                <w:rFonts w:ascii="Times New Roman" w:hAnsi="Times New Roman" w:cs="Times New Roman"/>
                <w:b/>
                <w:bCs/>
                <w:szCs w:val="22"/>
              </w:rPr>
              <w:t>4,635,478</w:t>
            </w:r>
          </w:p>
        </w:tc>
      </w:tr>
    </w:tbl>
    <w:p w14:paraId="70C1C768" w14:textId="77777777" w:rsidR="00EF0BB9" w:rsidRPr="00DA300D" w:rsidRDefault="00EF0BB9" w:rsidP="00EF0BB9">
      <w:pPr>
        <w:pStyle w:val="BodyText"/>
        <w:ind w:left="540" w:right="-25"/>
        <w:jc w:val="both"/>
        <w:rPr>
          <w:rFonts w:ascii="Times New Roman" w:hAnsi="Times New Roman" w:cs="Times New Roman"/>
          <w:sz w:val="22"/>
          <w:szCs w:val="22"/>
          <w:lang w:val="en-AU"/>
        </w:rPr>
      </w:pPr>
    </w:p>
    <w:p w14:paraId="550BCA81" w14:textId="77777777" w:rsidR="00EF0BB9" w:rsidRPr="00DA300D" w:rsidRDefault="00EF0BB9" w:rsidP="00EF0BB9">
      <w:pPr>
        <w:spacing w:after="0" w:line="240" w:lineRule="auto"/>
        <w:ind w:left="567" w:right="-25"/>
        <w:jc w:val="both"/>
        <w:rPr>
          <w:rFonts w:ascii="Times New Roman" w:hAnsi="Times New Roman" w:cs="Times New Roman"/>
          <w:szCs w:val="22"/>
        </w:rPr>
      </w:pPr>
      <w:r w:rsidRPr="00DA300D">
        <w:rPr>
          <w:rFonts w:ascii="Times New Roman" w:hAnsi="Times New Roman" w:cs="Times New Roman"/>
          <w:szCs w:val="22"/>
        </w:rPr>
        <w:t xml:space="preserve">Balances as at 31 </w:t>
      </w:r>
      <w:r w:rsidR="00D4605F" w:rsidRPr="00DA300D">
        <w:rPr>
          <w:rFonts w:ascii="Times New Roman" w:hAnsi="Times New Roman" w:cs="Times New Roman"/>
          <w:szCs w:val="22"/>
        </w:rPr>
        <w:t>December</w:t>
      </w:r>
      <w:r w:rsidRPr="00DA300D">
        <w:rPr>
          <w:rFonts w:ascii="Times New Roman" w:hAnsi="Times New Roman" w:cs="Times New Roman"/>
          <w:szCs w:val="22"/>
        </w:rPr>
        <w:t xml:space="preserve"> with related parties were as follows:</w:t>
      </w:r>
    </w:p>
    <w:p w14:paraId="40649C17" w14:textId="77777777" w:rsidR="00EF0BB9" w:rsidRPr="00DA300D" w:rsidRDefault="00EF0BB9" w:rsidP="00EF0BB9">
      <w:pPr>
        <w:spacing w:after="0" w:line="240" w:lineRule="auto"/>
        <w:ind w:left="567" w:right="-25"/>
        <w:jc w:val="both"/>
        <w:rPr>
          <w:rFonts w:ascii="Times New Roman" w:hAnsi="Times New Roman" w:cs="Times New Roman"/>
          <w:szCs w:val="22"/>
        </w:rPr>
      </w:pPr>
    </w:p>
    <w:p w14:paraId="6EC50767" w14:textId="77777777" w:rsidR="00EF0BB9" w:rsidRPr="00DA300D" w:rsidRDefault="00EF0BB9" w:rsidP="00EF0BB9">
      <w:pPr>
        <w:spacing w:line="240" w:lineRule="auto"/>
        <w:ind w:left="567" w:right="-25"/>
        <w:jc w:val="both"/>
        <w:rPr>
          <w:rFonts w:ascii="Times New Roman" w:hAnsi="Times New Roman" w:cs="Times New Roman"/>
          <w:b/>
          <w:bCs/>
          <w:i/>
          <w:iCs/>
          <w:szCs w:val="22"/>
        </w:rPr>
      </w:pPr>
      <w:r w:rsidRPr="00DA300D">
        <w:rPr>
          <w:rFonts w:ascii="Times New Roman" w:hAnsi="Times New Roman" w:cs="Times New Roman"/>
          <w:b/>
          <w:bCs/>
          <w:i/>
          <w:iCs/>
          <w:szCs w:val="22"/>
        </w:rPr>
        <w:t>Trade accounts receivables - related parties</w:t>
      </w:r>
    </w:p>
    <w:tbl>
      <w:tblPr>
        <w:tblW w:w="9735" w:type="dxa"/>
        <w:tblInd w:w="18" w:type="dxa"/>
        <w:tblLayout w:type="fixed"/>
        <w:tblLook w:val="0000" w:firstRow="0" w:lastRow="0" w:firstColumn="0" w:lastColumn="0" w:noHBand="0" w:noVBand="0"/>
      </w:tblPr>
      <w:tblGrid>
        <w:gridCol w:w="3492"/>
        <w:gridCol w:w="1358"/>
        <w:gridCol w:w="264"/>
        <w:gridCol w:w="1399"/>
        <w:gridCol w:w="264"/>
        <w:gridCol w:w="1333"/>
        <w:gridCol w:w="264"/>
        <w:gridCol w:w="1361"/>
      </w:tblGrid>
      <w:tr w:rsidR="00EF0BB9" w:rsidRPr="00DA300D" w14:paraId="6059D181" w14:textId="77777777" w:rsidTr="00EF0BB9">
        <w:trPr>
          <w:trHeight w:val="611"/>
          <w:tblHeader/>
        </w:trPr>
        <w:tc>
          <w:tcPr>
            <w:tcW w:w="3492" w:type="dxa"/>
            <w:shd w:val="clear" w:color="auto" w:fill="auto"/>
            <w:vAlign w:val="center"/>
          </w:tcPr>
          <w:p w14:paraId="17B9ED96" w14:textId="77777777" w:rsidR="00EF0BB9" w:rsidRPr="00DA300D" w:rsidRDefault="00EF0BB9" w:rsidP="00EF0BB9">
            <w:pPr>
              <w:spacing w:after="0" w:line="240" w:lineRule="atLeast"/>
              <w:ind w:left="522" w:right="-25"/>
              <w:jc w:val="center"/>
              <w:rPr>
                <w:rFonts w:ascii="Times New Roman" w:hAnsi="Times New Roman" w:cs="Times New Roman"/>
                <w:b/>
                <w:bCs/>
                <w:i/>
                <w:iCs/>
                <w:szCs w:val="22"/>
              </w:rPr>
            </w:pPr>
          </w:p>
        </w:tc>
        <w:tc>
          <w:tcPr>
            <w:tcW w:w="3021" w:type="dxa"/>
            <w:gridSpan w:val="3"/>
            <w:shd w:val="clear" w:color="auto" w:fill="auto"/>
            <w:vAlign w:val="center"/>
          </w:tcPr>
          <w:p w14:paraId="52DC4E03" w14:textId="77777777" w:rsidR="00EF0BB9" w:rsidRPr="00DA300D" w:rsidRDefault="00EF0BB9" w:rsidP="00EF0BB9">
            <w:pPr>
              <w:tabs>
                <w:tab w:val="left" w:pos="515"/>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eastAsia="Cordia New" w:hAnsi="Times New Roman" w:cs="Times New Roman"/>
                <w:b/>
                <w:bCs/>
                <w:szCs w:val="22"/>
              </w:rPr>
              <w:t>Consolidated</w:t>
            </w:r>
            <w:r w:rsidRPr="00DA300D">
              <w:rPr>
                <w:rFonts w:ascii="Times New Roman" w:eastAsia="Cordia New" w:hAnsi="Times New Roman" w:cs="Times New Roman"/>
                <w:b/>
                <w:bCs/>
                <w:szCs w:val="22"/>
              </w:rPr>
              <w:br/>
              <w:t>financial statements</w:t>
            </w:r>
          </w:p>
        </w:tc>
        <w:tc>
          <w:tcPr>
            <w:tcW w:w="264" w:type="dxa"/>
          </w:tcPr>
          <w:p w14:paraId="68A99D9B" w14:textId="77777777" w:rsidR="00EF0BB9" w:rsidRPr="00DA300D" w:rsidRDefault="00EF0BB9" w:rsidP="00EF0BB9">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3"/>
            <w:vAlign w:val="bottom"/>
          </w:tcPr>
          <w:p w14:paraId="4E103F50" w14:textId="77777777" w:rsidR="00EF0BB9" w:rsidRPr="00DA300D" w:rsidRDefault="00EF0BB9" w:rsidP="00EF0BB9">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eastAsia="Cordia New" w:hAnsi="Times New Roman" w:cs="Times New Roman"/>
                <w:b/>
                <w:bCs/>
                <w:szCs w:val="22"/>
              </w:rPr>
              <w:t>Separate</w:t>
            </w:r>
            <w:r w:rsidRPr="00DA300D">
              <w:rPr>
                <w:rFonts w:ascii="Times New Roman" w:eastAsia="Cordia New" w:hAnsi="Times New Roman" w:cs="Times New Roman"/>
                <w:b/>
                <w:bCs/>
                <w:szCs w:val="22"/>
                <w:cs/>
              </w:rPr>
              <w:br/>
            </w:r>
            <w:r w:rsidRPr="00DA300D">
              <w:rPr>
                <w:rFonts w:ascii="Times New Roman" w:eastAsia="Cordia New" w:hAnsi="Times New Roman" w:cs="Times New Roman"/>
                <w:b/>
                <w:bCs/>
                <w:szCs w:val="22"/>
              </w:rPr>
              <w:t>financial statements</w:t>
            </w:r>
          </w:p>
        </w:tc>
      </w:tr>
      <w:tr w:rsidR="00EF0BB9" w:rsidRPr="00DA300D" w14:paraId="06328AF7" w14:textId="77777777" w:rsidTr="00EF0BB9">
        <w:trPr>
          <w:tblHeader/>
        </w:trPr>
        <w:tc>
          <w:tcPr>
            <w:tcW w:w="3492" w:type="dxa"/>
            <w:shd w:val="clear" w:color="auto" w:fill="auto"/>
            <w:vAlign w:val="center"/>
          </w:tcPr>
          <w:p w14:paraId="70C71BD9" w14:textId="77777777" w:rsidR="00EF0BB9" w:rsidRPr="00DA300D" w:rsidRDefault="00EF0BB9" w:rsidP="00EF0BB9">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14:paraId="218459CE" w14:textId="77777777" w:rsidR="00EF0BB9" w:rsidRPr="00DA300D" w:rsidRDefault="00EF0BB9" w:rsidP="00EF0BB9">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w:t>
            </w:r>
            <w:r w:rsidR="006779E1">
              <w:rPr>
                <w:rFonts w:ascii="Times New Roman" w:hAnsi="Times New Roman" w:cs="Times New Roman"/>
                <w:szCs w:val="22"/>
              </w:rPr>
              <w:t>4</w:t>
            </w:r>
          </w:p>
        </w:tc>
        <w:tc>
          <w:tcPr>
            <w:tcW w:w="264" w:type="dxa"/>
          </w:tcPr>
          <w:p w14:paraId="6D7604FB" w14:textId="77777777" w:rsidR="00EF0BB9" w:rsidRPr="00DA300D" w:rsidRDefault="00EF0BB9" w:rsidP="00EF0BB9">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14:paraId="63AA0685" w14:textId="77777777" w:rsidR="00EF0BB9" w:rsidRPr="00DA300D" w:rsidRDefault="00EF0BB9" w:rsidP="00EF0BB9">
            <w:pPr>
              <w:spacing w:after="0" w:line="240" w:lineRule="atLeast"/>
              <w:ind w:left="-54" w:right="-25" w:firstLine="37"/>
              <w:jc w:val="center"/>
              <w:rPr>
                <w:rFonts w:ascii="Times New Roman" w:hAnsi="Times New Roman" w:cs="Times New Roman"/>
                <w:szCs w:val="22"/>
              </w:rPr>
            </w:pPr>
            <w:r w:rsidRPr="00DA300D">
              <w:rPr>
                <w:rFonts w:ascii="Times New Roman" w:hAnsi="Times New Roman" w:cs="Times New Roman"/>
                <w:szCs w:val="22"/>
              </w:rPr>
              <w:t>202</w:t>
            </w:r>
            <w:r w:rsidR="006779E1">
              <w:rPr>
                <w:rFonts w:ascii="Times New Roman" w:hAnsi="Times New Roman" w:cs="Times New Roman"/>
                <w:szCs w:val="22"/>
              </w:rPr>
              <w:t>3</w:t>
            </w:r>
          </w:p>
        </w:tc>
        <w:tc>
          <w:tcPr>
            <w:tcW w:w="264" w:type="dxa"/>
          </w:tcPr>
          <w:p w14:paraId="0CC9078B" w14:textId="77777777" w:rsidR="00EF0BB9" w:rsidRPr="00DA300D" w:rsidRDefault="00EF0BB9" w:rsidP="00EF0BB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14:paraId="17331034" w14:textId="77777777" w:rsidR="00EF0BB9" w:rsidRPr="00DA300D" w:rsidRDefault="00EF0BB9" w:rsidP="00EF0BB9">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w:t>
            </w:r>
            <w:r w:rsidR="006779E1">
              <w:rPr>
                <w:rFonts w:ascii="Times New Roman" w:hAnsi="Times New Roman" w:cs="Times New Roman"/>
                <w:szCs w:val="22"/>
              </w:rPr>
              <w:t>4</w:t>
            </w:r>
          </w:p>
        </w:tc>
        <w:tc>
          <w:tcPr>
            <w:tcW w:w="264" w:type="dxa"/>
          </w:tcPr>
          <w:p w14:paraId="1D0150EB" w14:textId="77777777" w:rsidR="00EF0BB9" w:rsidRPr="00DA300D" w:rsidRDefault="00EF0BB9" w:rsidP="00EF0BB9">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5689F96C" w14:textId="77777777" w:rsidR="00EF0BB9" w:rsidRPr="00DA300D" w:rsidRDefault="00EF0BB9" w:rsidP="00EF0BB9">
            <w:pPr>
              <w:spacing w:after="0" w:line="240" w:lineRule="atLeast"/>
              <w:ind w:left="-54" w:right="-25" w:firstLine="37"/>
              <w:jc w:val="center"/>
              <w:rPr>
                <w:rFonts w:ascii="Times New Roman" w:hAnsi="Times New Roman" w:cs="Times New Roman"/>
                <w:szCs w:val="22"/>
              </w:rPr>
            </w:pPr>
            <w:r w:rsidRPr="00DA300D">
              <w:rPr>
                <w:rFonts w:ascii="Times New Roman" w:hAnsi="Times New Roman" w:cs="Times New Roman"/>
                <w:szCs w:val="22"/>
              </w:rPr>
              <w:t>202</w:t>
            </w:r>
            <w:r w:rsidR="006779E1">
              <w:rPr>
                <w:rFonts w:ascii="Times New Roman" w:hAnsi="Times New Roman" w:cs="Times New Roman"/>
                <w:szCs w:val="22"/>
              </w:rPr>
              <w:t>3</w:t>
            </w:r>
          </w:p>
        </w:tc>
      </w:tr>
      <w:tr w:rsidR="00EF0BB9" w:rsidRPr="00DA300D" w14:paraId="6C976CD8" w14:textId="77777777" w:rsidTr="00EF0BB9">
        <w:trPr>
          <w:tblHeader/>
        </w:trPr>
        <w:tc>
          <w:tcPr>
            <w:tcW w:w="3492" w:type="dxa"/>
            <w:shd w:val="clear" w:color="auto" w:fill="auto"/>
            <w:vAlign w:val="center"/>
          </w:tcPr>
          <w:p w14:paraId="5C09DA54" w14:textId="77777777" w:rsidR="00EF0BB9" w:rsidRPr="00DA300D" w:rsidRDefault="00EF0BB9" w:rsidP="00EF0BB9">
            <w:pPr>
              <w:spacing w:after="0" w:line="240" w:lineRule="atLeast"/>
              <w:ind w:left="522" w:right="-25"/>
              <w:jc w:val="center"/>
              <w:rPr>
                <w:rFonts w:ascii="Times New Roman" w:hAnsi="Times New Roman" w:cs="Times New Roman"/>
                <w:b/>
                <w:bCs/>
                <w:i/>
                <w:iCs/>
                <w:szCs w:val="22"/>
              </w:rPr>
            </w:pPr>
          </w:p>
        </w:tc>
        <w:tc>
          <w:tcPr>
            <w:tcW w:w="6243" w:type="dxa"/>
            <w:gridSpan w:val="7"/>
            <w:shd w:val="clear" w:color="auto" w:fill="auto"/>
            <w:vAlign w:val="center"/>
          </w:tcPr>
          <w:p w14:paraId="0109B5FD" w14:textId="77777777" w:rsidR="00EF0BB9" w:rsidRPr="00DA300D" w:rsidRDefault="00D4605F" w:rsidP="00EF0BB9">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hAnsi="Times New Roman" w:cs="Times New Roman"/>
                <w:i/>
                <w:iCs/>
                <w:szCs w:val="22"/>
              </w:rPr>
              <w:t>(in</w:t>
            </w:r>
            <w:r w:rsidR="00EF0BB9" w:rsidRPr="00DA300D">
              <w:rPr>
                <w:rFonts w:ascii="Times New Roman" w:hAnsi="Times New Roman" w:cs="Times New Roman"/>
                <w:i/>
                <w:iCs/>
                <w:szCs w:val="22"/>
              </w:rPr>
              <w:t xml:space="preserve"> Baht)</w:t>
            </w:r>
          </w:p>
        </w:tc>
      </w:tr>
      <w:tr w:rsidR="00EF0BB9" w:rsidRPr="00DA300D" w14:paraId="610F57AF" w14:textId="77777777" w:rsidTr="00EF0BB9">
        <w:tc>
          <w:tcPr>
            <w:tcW w:w="3492" w:type="dxa"/>
            <w:shd w:val="clear" w:color="auto" w:fill="auto"/>
            <w:vAlign w:val="center"/>
          </w:tcPr>
          <w:p w14:paraId="083794AF" w14:textId="77777777" w:rsidR="00EF0BB9" w:rsidRPr="00DA300D" w:rsidRDefault="00EF0BB9" w:rsidP="00EF0BB9">
            <w:pPr>
              <w:spacing w:after="0" w:line="240" w:lineRule="atLeast"/>
              <w:ind w:left="549" w:right="-25"/>
              <w:jc w:val="both"/>
              <w:rPr>
                <w:rFonts w:ascii="Times New Roman" w:hAnsi="Times New Roman" w:cs="Times New Roman"/>
                <w:b/>
                <w:bCs/>
                <w:szCs w:val="22"/>
              </w:rPr>
            </w:pPr>
            <w:r w:rsidRPr="00DA300D">
              <w:rPr>
                <w:rFonts w:ascii="Times New Roman" w:hAnsi="Times New Roman" w:cs="Times New Roman"/>
                <w:b/>
                <w:bCs/>
                <w:szCs w:val="22"/>
              </w:rPr>
              <w:t>Subsidiaries</w:t>
            </w:r>
          </w:p>
        </w:tc>
        <w:tc>
          <w:tcPr>
            <w:tcW w:w="1358" w:type="dxa"/>
            <w:shd w:val="clear" w:color="auto" w:fill="auto"/>
            <w:vAlign w:val="center"/>
          </w:tcPr>
          <w:p w14:paraId="574FA01D" w14:textId="77777777" w:rsidR="00EF0BB9" w:rsidRPr="00DA300D" w:rsidRDefault="00EF0BB9" w:rsidP="00EF0BB9">
            <w:pPr>
              <w:tabs>
                <w:tab w:val="left" w:pos="580"/>
                <w:tab w:val="decimal" w:pos="1014"/>
              </w:tabs>
              <w:spacing w:after="0" w:line="240" w:lineRule="atLeast"/>
              <w:ind w:left="22" w:right="-25"/>
              <w:jc w:val="both"/>
              <w:rPr>
                <w:rFonts w:ascii="Times New Roman" w:eastAsia="Cordia New" w:hAnsi="Times New Roman" w:cs="Times New Roman"/>
                <w:szCs w:val="22"/>
              </w:rPr>
            </w:pPr>
          </w:p>
        </w:tc>
        <w:tc>
          <w:tcPr>
            <w:tcW w:w="264" w:type="dxa"/>
          </w:tcPr>
          <w:p w14:paraId="24BE6EA0" w14:textId="77777777" w:rsidR="00EF0BB9" w:rsidRPr="00DA300D" w:rsidRDefault="00EF0BB9" w:rsidP="00EF0BB9">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vAlign w:val="center"/>
          </w:tcPr>
          <w:p w14:paraId="38A6ADCB" w14:textId="77777777" w:rsidR="00EF0BB9" w:rsidRPr="00DA300D" w:rsidRDefault="00EF0BB9"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14:paraId="6D660B07" w14:textId="77777777" w:rsidR="00EF0BB9" w:rsidRPr="00DA300D" w:rsidRDefault="00EF0BB9" w:rsidP="00EF0BB9">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33" w:type="dxa"/>
            <w:vAlign w:val="bottom"/>
          </w:tcPr>
          <w:p w14:paraId="7EC1F3EA" w14:textId="77777777" w:rsidR="00EF0BB9" w:rsidRPr="00DA300D" w:rsidRDefault="00EF0BB9" w:rsidP="00EF0BB9">
            <w:pPr>
              <w:tabs>
                <w:tab w:val="decimal" w:pos="989"/>
              </w:tabs>
              <w:spacing w:after="0" w:line="240" w:lineRule="atLeast"/>
              <w:ind w:left="22" w:right="-25"/>
              <w:jc w:val="both"/>
              <w:rPr>
                <w:rFonts w:ascii="Times New Roman" w:eastAsia="Cordia New" w:hAnsi="Times New Roman" w:cs="Times New Roman"/>
                <w:szCs w:val="22"/>
              </w:rPr>
            </w:pPr>
          </w:p>
        </w:tc>
        <w:tc>
          <w:tcPr>
            <w:tcW w:w="264" w:type="dxa"/>
          </w:tcPr>
          <w:p w14:paraId="71B75942" w14:textId="77777777" w:rsidR="00EF0BB9" w:rsidRPr="00DA300D" w:rsidRDefault="00EF0BB9" w:rsidP="00EF0BB9">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61" w:type="dxa"/>
            <w:vAlign w:val="bottom"/>
          </w:tcPr>
          <w:p w14:paraId="21E81F8E" w14:textId="77777777" w:rsidR="00EF0BB9" w:rsidRPr="00DA300D" w:rsidRDefault="00EF0BB9" w:rsidP="00EF0BB9">
            <w:pPr>
              <w:tabs>
                <w:tab w:val="decimal" w:pos="1014"/>
              </w:tabs>
              <w:spacing w:after="0" w:line="240" w:lineRule="atLeast"/>
              <w:ind w:left="22" w:right="-25"/>
              <w:jc w:val="both"/>
              <w:rPr>
                <w:rFonts w:ascii="Times New Roman" w:eastAsia="Cordia New" w:hAnsi="Times New Roman" w:cs="Times New Roman"/>
                <w:szCs w:val="22"/>
              </w:rPr>
            </w:pPr>
          </w:p>
        </w:tc>
      </w:tr>
      <w:tr w:rsidR="006779E1" w:rsidRPr="00DA300D" w14:paraId="54600451" w14:textId="77777777" w:rsidTr="00EF0BB9">
        <w:tc>
          <w:tcPr>
            <w:tcW w:w="3492" w:type="dxa"/>
            <w:shd w:val="clear" w:color="auto" w:fill="auto"/>
            <w:vAlign w:val="center"/>
          </w:tcPr>
          <w:p w14:paraId="24A3D142" w14:textId="77777777" w:rsidR="006779E1" w:rsidRPr="00DA300D" w:rsidRDefault="006779E1" w:rsidP="00EF0BB9">
            <w:pPr>
              <w:spacing w:after="0" w:line="240" w:lineRule="atLeast"/>
              <w:ind w:left="549" w:right="-25"/>
              <w:jc w:val="both"/>
              <w:rPr>
                <w:rFonts w:ascii="Times New Roman" w:hAnsi="Times New Roman" w:cs="Times New Roman"/>
                <w:szCs w:val="22"/>
                <w:cs/>
              </w:rPr>
            </w:pPr>
            <w:r w:rsidRPr="00DA300D">
              <w:rPr>
                <w:rFonts w:ascii="Times New Roman" w:hAnsi="Times New Roman" w:cs="Times New Roman"/>
                <w:szCs w:val="22"/>
              </w:rPr>
              <w:t>Dimet Paint Co.,Ltd.</w:t>
            </w:r>
          </w:p>
        </w:tc>
        <w:tc>
          <w:tcPr>
            <w:tcW w:w="1358" w:type="dxa"/>
            <w:shd w:val="clear" w:color="auto" w:fill="auto"/>
          </w:tcPr>
          <w:p w14:paraId="3B9F8E0B" w14:textId="77777777" w:rsidR="006779E1" w:rsidRPr="00DA300D" w:rsidRDefault="006779E1" w:rsidP="00EF0BB9">
            <w:pPr>
              <w:spacing w:after="0" w:line="240" w:lineRule="atLeast"/>
              <w:ind w:left="22" w:right="-25"/>
              <w:jc w:val="center"/>
              <w:rPr>
                <w:rFonts w:ascii="Times New Roman" w:eastAsia="Cordia New" w:hAnsi="Times New Roman" w:cs="Times New Roman"/>
                <w:szCs w:val="22"/>
                <w:lang w:val="en-GB"/>
              </w:rPr>
            </w:pPr>
            <w:r w:rsidRPr="00DA300D">
              <w:rPr>
                <w:rFonts w:ascii="Times New Roman" w:eastAsia="Cordia New" w:hAnsi="Times New Roman" w:cs="Times New Roman"/>
                <w:szCs w:val="22"/>
                <w:lang w:val="en-GB"/>
              </w:rPr>
              <w:t>-</w:t>
            </w:r>
          </w:p>
        </w:tc>
        <w:tc>
          <w:tcPr>
            <w:tcW w:w="264" w:type="dxa"/>
          </w:tcPr>
          <w:p w14:paraId="73191742" w14:textId="77777777" w:rsidR="006779E1" w:rsidRPr="00DA300D" w:rsidRDefault="006779E1"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249E21F5" w14:textId="77777777" w:rsidR="006779E1" w:rsidRPr="00DA300D" w:rsidRDefault="006779E1" w:rsidP="000265FD">
            <w:pPr>
              <w:spacing w:after="0" w:line="240" w:lineRule="atLeast"/>
              <w:ind w:left="22" w:right="-25"/>
              <w:jc w:val="center"/>
              <w:rPr>
                <w:rFonts w:ascii="Times New Roman" w:eastAsia="Cordia New" w:hAnsi="Times New Roman" w:cs="Times New Roman"/>
                <w:szCs w:val="22"/>
                <w:lang w:val="en-GB"/>
              </w:rPr>
            </w:pPr>
            <w:r w:rsidRPr="00DA300D">
              <w:rPr>
                <w:rFonts w:ascii="Times New Roman" w:eastAsia="Cordia New" w:hAnsi="Times New Roman" w:cs="Times New Roman"/>
                <w:szCs w:val="22"/>
                <w:lang w:val="en-GB"/>
              </w:rPr>
              <w:t>-</w:t>
            </w:r>
          </w:p>
        </w:tc>
        <w:tc>
          <w:tcPr>
            <w:tcW w:w="264" w:type="dxa"/>
          </w:tcPr>
          <w:p w14:paraId="61898BE5" w14:textId="77777777" w:rsidR="006779E1" w:rsidRPr="00DA300D" w:rsidRDefault="006779E1"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74C8AC80" w14:textId="77777777" w:rsidR="006779E1" w:rsidRPr="00DA300D" w:rsidRDefault="006779E1" w:rsidP="00EF0BB9">
            <w:pPr>
              <w:tabs>
                <w:tab w:val="decimal" w:pos="1042"/>
              </w:tabs>
              <w:spacing w:after="0" w:line="240" w:lineRule="atLeast"/>
              <w:ind w:left="22" w:right="-25"/>
              <w:jc w:val="both"/>
              <w:rPr>
                <w:rFonts w:ascii="Times New Roman" w:eastAsia="Cordia New" w:hAnsi="Times New Roman" w:cs="Times New Roman"/>
                <w:szCs w:val="22"/>
              </w:rPr>
            </w:pPr>
            <w:r w:rsidRPr="00DA300D">
              <w:rPr>
                <w:rFonts w:ascii="Times New Roman" w:eastAsia="Cordia New" w:hAnsi="Times New Roman" w:cs="Times New Roman"/>
                <w:szCs w:val="22"/>
              </w:rPr>
              <w:t>32,</w:t>
            </w:r>
            <w:r>
              <w:rPr>
                <w:rFonts w:ascii="Times New Roman" w:eastAsia="Cordia New" w:hAnsi="Times New Roman" w:cs="Times New Roman"/>
                <w:szCs w:val="22"/>
              </w:rPr>
              <w:t>3</w:t>
            </w:r>
            <w:r w:rsidRPr="00DA300D">
              <w:rPr>
                <w:rFonts w:ascii="Times New Roman" w:eastAsia="Cordia New" w:hAnsi="Times New Roman" w:cs="Times New Roman"/>
                <w:szCs w:val="22"/>
              </w:rPr>
              <w:t>9</w:t>
            </w:r>
            <w:r>
              <w:rPr>
                <w:rFonts w:ascii="Times New Roman" w:eastAsia="Cordia New" w:hAnsi="Times New Roman" w:cs="Times New Roman"/>
                <w:szCs w:val="22"/>
              </w:rPr>
              <w:t>4,</w:t>
            </w:r>
            <w:r w:rsidRPr="00DA300D">
              <w:rPr>
                <w:rFonts w:ascii="Times New Roman" w:eastAsia="Cordia New" w:hAnsi="Times New Roman" w:cs="Times New Roman"/>
                <w:szCs w:val="22"/>
              </w:rPr>
              <w:t>38</w:t>
            </w:r>
            <w:r>
              <w:rPr>
                <w:rFonts w:ascii="Times New Roman" w:eastAsia="Cordia New" w:hAnsi="Times New Roman" w:cs="Times New Roman"/>
                <w:szCs w:val="22"/>
              </w:rPr>
              <w:t>3</w:t>
            </w:r>
          </w:p>
        </w:tc>
        <w:tc>
          <w:tcPr>
            <w:tcW w:w="264" w:type="dxa"/>
          </w:tcPr>
          <w:p w14:paraId="518EA24F" w14:textId="77777777" w:rsidR="006779E1" w:rsidRPr="00DA300D" w:rsidRDefault="006779E1"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67F59B9F" w14:textId="77777777" w:rsidR="006779E1" w:rsidRPr="00DA300D" w:rsidRDefault="006779E1" w:rsidP="000265FD">
            <w:pPr>
              <w:tabs>
                <w:tab w:val="decimal" w:pos="1042"/>
              </w:tabs>
              <w:spacing w:after="0" w:line="240" w:lineRule="atLeast"/>
              <w:ind w:left="22" w:right="-25"/>
              <w:jc w:val="both"/>
              <w:rPr>
                <w:rFonts w:ascii="Times New Roman" w:eastAsia="Cordia New" w:hAnsi="Times New Roman" w:cs="Times New Roman"/>
                <w:szCs w:val="22"/>
              </w:rPr>
            </w:pPr>
            <w:r w:rsidRPr="00DA300D">
              <w:rPr>
                <w:rFonts w:ascii="Times New Roman" w:eastAsia="Cordia New" w:hAnsi="Times New Roman" w:cs="Times New Roman"/>
                <w:szCs w:val="22"/>
              </w:rPr>
              <w:t>32,429,138</w:t>
            </w:r>
          </w:p>
        </w:tc>
      </w:tr>
      <w:tr w:rsidR="006779E1" w:rsidRPr="00DA300D" w14:paraId="37279D1E" w14:textId="77777777" w:rsidTr="00EF0BB9">
        <w:tc>
          <w:tcPr>
            <w:tcW w:w="3492" w:type="dxa"/>
            <w:shd w:val="clear" w:color="auto" w:fill="auto"/>
            <w:vAlign w:val="center"/>
          </w:tcPr>
          <w:p w14:paraId="0292844D" w14:textId="77777777" w:rsidR="006779E1" w:rsidRPr="00DA300D" w:rsidRDefault="006779E1" w:rsidP="00EF0BB9">
            <w:pPr>
              <w:spacing w:after="0" w:line="240" w:lineRule="atLeast"/>
              <w:ind w:left="549" w:right="-25"/>
              <w:jc w:val="both"/>
              <w:rPr>
                <w:rFonts w:ascii="Times New Roman" w:hAnsi="Times New Roman" w:cs="Times New Roman"/>
                <w:b/>
                <w:bCs/>
                <w:szCs w:val="22"/>
              </w:rPr>
            </w:pPr>
            <w:r w:rsidRPr="00DA300D">
              <w:rPr>
                <w:rFonts w:ascii="Times New Roman" w:hAnsi="Times New Roman" w:cs="Times New Roman"/>
                <w:b/>
                <w:bCs/>
                <w:szCs w:val="22"/>
              </w:rPr>
              <w:t>Related company</w:t>
            </w:r>
          </w:p>
        </w:tc>
        <w:tc>
          <w:tcPr>
            <w:tcW w:w="1358" w:type="dxa"/>
            <w:shd w:val="clear" w:color="auto" w:fill="auto"/>
          </w:tcPr>
          <w:p w14:paraId="49EA2E87" w14:textId="77777777" w:rsidR="006779E1" w:rsidRPr="00DA300D" w:rsidRDefault="006779E1" w:rsidP="00EF0BB9">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14:paraId="3807BF7F" w14:textId="77777777" w:rsidR="006779E1" w:rsidRPr="00DA300D" w:rsidRDefault="006779E1"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1C4A3C70" w14:textId="77777777" w:rsidR="006779E1" w:rsidRPr="00DA300D" w:rsidRDefault="006779E1" w:rsidP="000265FD">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14:paraId="66FD4B3C" w14:textId="77777777" w:rsidR="006779E1" w:rsidRPr="00DA300D" w:rsidRDefault="006779E1"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1E3C1FA1" w14:textId="77777777" w:rsidR="006779E1" w:rsidRPr="00DA300D" w:rsidRDefault="006779E1" w:rsidP="00EF0BB9">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c>
          <w:tcPr>
            <w:tcW w:w="264" w:type="dxa"/>
          </w:tcPr>
          <w:p w14:paraId="03962D5F" w14:textId="77777777" w:rsidR="006779E1" w:rsidRPr="00DA300D" w:rsidRDefault="006779E1"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33574CBC" w14:textId="77777777" w:rsidR="006779E1" w:rsidRPr="00DA300D" w:rsidRDefault="006779E1" w:rsidP="000265FD">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r>
      <w:tr w:rsidR="006779E1" w:rsidRPr="00DA300D" w14:paraId="2244141E" w14:textId="77777777" w:rsidTr="00EF0BB9">
        <w:tc>
          <w:tcPr>
            <w:tcW w:w="3492" w:type="dxa"/>
            <w:shd w:val="clear" w:color="auto" w:fill="auto"/>
            <w:vAlign w:val="center"/>
          </w:tcPr>
          <w:p w14:paraId="05C3530E" w14:textId="77777777" w:rsidR="006779E1" w:rsidRPr="006779E1" w:rsidRDefault="006779E1" w:rsidP="006779E1">
            <w:pPr>
              <w:spacing w:after="0" w:line="240" w:lineRule="atLeast"/>
              <w:ind w:left="549" w:right="-25"/>
              <w:jc w:val="both"/>
              <w:rPr>
                <w:rFonts w:ascii="Times New Roman" w:hAnsi="Times New Roman" w:cs="Times New Roman"/>
                <w:szCs w:val="22"/>
              </w:rPr>
            </w:pPr>
            <w:r w:rsidRPr="006779E1">
              <w:rPr>
                <w:rFonts w:ascii="Times New Roman" w:hAnsi="Times New Roman" w:cs="Times New Roman"/>
                <w:szCs w:val="22"/>
              </w:rPr>
              <w:t>E.C.T. Professional Co.Ltd.</w:t>
            </w:r>
          </w:p>
        </w:tc>
        <w:tc>
          <w:tcPr>
            <w:tcW w:w="1358" w:type="dxa"/>
            <w:shd w:val="clear" w:color="auto" w:fill="auto"/>
          </w:tcPr>
          <w:p w14:paraId="3155FAAE" w14:textId="77777777" w:rsidR="006779E1" w:rsidRPr="00DA300D" w:rsidRDefault="006779E1" w:rsidP="00EF0BB9">
            <w:pPr>
              <w:tabs>
                <w:tab w:val="decimal" w:pos="1014"/>
              </w:tabs>
              <w:spacing w:after="0" w:line="240" w:lineRule="atLeast"/>
              <w:ind w:left="22" w:right="-25"/>
              <w:jc w:val="both"/>
              <w:rPr>
                <w:rFonts w:ascii="Times New Roman" w:eastAsia="Cordia New" w:hAnsi="Times New Roman" w:cs="Times New Roman"/>
                <w:szCs w:val="22"/>
                <w:cs/>
              </w:rPr>
            </w:pPr>
            <w:r>
              <w:rPr>
                <w:rFonts w:ascii="Times New Roman" w:eastAsia="Cordia New" w:hAnsi="Times New Roman" w:cs="Times New Roman"/>
                <w:szCs w:val="22"/>
              </w:rPr>
              <w:t>6,342,723</w:t>
            </w:r>
          </w:p>
        </w:tc>
        <w:tc>
          <w:tcPr>
            <w:tcW w:w="264" w:type="dxa"/>
          </w:tcPr>
          <w:p w14:paraId="4A7EC0B3" w14:textId="77777777" w:rsidR="006779E1" w:rsidRPr="00DA300D" w:rsidRDefault="006779E1"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7BB3648C" w14:textId="77777777" w:rsidR="006779E1" w:rsidRPr="00DA300D" w:rsidRDefault="006779E1" w:rsidP="000265FD">
            <w:pPr>
              <w:spacing w:after="0" w:line="240" w:lineRule="atLeast"/>
              <w:ind w:left="22" w:right="-25"/>
              <w:jc w:val="center"/>
              <w:rPr>
                <w:rFonts w:ascii="Times New Roman" w:eastAsia="Cordia New" w:hAnsi="Times New Roman" w:cs="Times New Roman"/>
                <w:szCs w:val="22"/>
                <w:lang w:val="en-GB"/>
              </w:rPr>
            </w:pPr>
            <w:r w:rsidRPr="00DA300D">
              <w:rPr>
                <w:rFonts w:ascii="Times New Roman" w:eastAsia="Cordia New" w:hAnsi="Times New Roman" w:cs="Times New Roman"/>
                <w:szCs w:val="22"/>
                <w:lang w:val="en-GB"/>
              </w:rPr>
              <w:t>-</w:t>
            </w:r>
          </w:p>
        </w:tc>
        <w:tc>
          <w:tcPr>
            <w:tcW w:w="264" w:type="dxa"/>
          </w:tcPr>
          <w:p w14:paraId="2C2540AD" w14:textId="77777777" w:rsidR="006779E1" w:rsidRPr="00DA300D" w:rsidRDefault="006779E1"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2C2F0364" w14:textId="77777777" w:rsidR="006779E1" w:rsidRPr="00DA300D" w:rsidRDefault="006779E1" w:rsidP="006779E1">
            <w:pPr>
              <w:tabs>
                <w:tab w:val="decimal" w:pos="1042"/>
              </w:tabs>
              <w:spacing w:after="0" w:line="240" w:lineRule="atLeast"/>
              <w:ind w:left="22" w:right="-25"/>
              <w:jc w:val="both"/>
              <w:rPr>
                <w:rFonts w:ascii="Times New Roman" w:eastAsia="Cordia New" w:hAnsi="Times New Roman" w:cs="Times New Roman"/>
                <w:szCs w:val="22"/>
                <w:cs/>
              </w:rPr>
            </w:pPr>
            <w:r>
              <w:rPr>
                <w:rFonts w:ascii="Times New Roman" w:eastAsia="Cordia New" w:hAnsi="Times New Roman" w:cs="Times New Roman"/>
                <w:szCs w:val="22"/>
              </w:rPr>
              <w:t>6,342,723</w:t>
            </w:r>
          </w:p>
        </w:tc>
        <w:tc>
          <w:tcPr>
            <w:tcW w:w="264" w:type="dxa"/>
          </w:tcPr>
          <w:p w14:paraId="22A1E54D" w14:textId="77777777" w:rsidR="006779E1" w:rsidRPr="00DA300D" w:rsidRDefault="006779E1"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37E689DF" w14:textId="77777777" w:rsidR="006779E1" w:rsidRPr="00DA300D" w:rsidRDefault="006779E1" w:rsidP="000265FD">
            <w:pPr>
              <w:spacing w:after="0" w:line="240" w:lineRule="atLeast"/>
              <w:ind w:left="22" w:right="-25"/>
              <w:jc w:val="center"/>
              <w:rPr>
                <w:rFonts w:ascii="Times New Roman" w:eastAsia="Cordia New" w:hAnsi="Times New Roman" w:cs="Times New Roman"/>
                <w:szCs w:val="22"/>
                <w:lang w:val="en-GB"/>
              </w:rPr>
            </w:pPr>
            <w:r w:rsidRPr="00DA300D">
              <w:rPr>
                <w:rFonts w:ascii="Times New Roman" w:eastAsia="Cordia New" w:hAnsi="Times New Roman" w:cs="Times New Roman"/>
                <w:szCs w:val="22"/>
                <w:lang w:val="en-GB"/>
              </w:rPr>
              <w:t>-</w:t>
            </w:r>
          </w:p>
        </w:tc>
      </w:tr>
      <w:tr w:rsidR="006779E1" w:rsidRPr="00DA300D" w14:paraId="59AF0CC1" w14:textId="77777777" w:rsidTr="00EF0BB9">
        <w:tc>
          <w:tcPr>
            <w:tcW w:w="3492" w:type="dxa"/>
            <w:shd w:val="clear" w:color="auto" w:fill="auto"/>
          </w:tcPr>
          <w:p w14:paraId="28C49027" w14:textId="77777777" w:rsidR="006779E1" w:rsidRPr="00DA300D" w:rsidRDefault="006779E1" w:rsidP="00EF0BB9">
            <w:pPr>
              <w:spacing w:after="0" w:line="240" w:lineRule="atLeast"/>
              <w:ind w:left="549" w:right="-25"/>
              <w:jc w:val="both"/>
              <w:rPr>
                <w:rFonts w:ascii="Times New Roman" w:hAnsi="Times New Roman" w:cs="Times New Roman"/>
                <w:szCs w:val="22"/>
                <w:cs/>
              </w:rPr>
            </w:pPr>
            <w:r w:rsidRPr="00DA300D">
              <w:rPr>
                <w:rFonts w:ascii="Times New Roman" w:hAnsi="Times New Roman" w:cs="Times New Roman"/>
                <w:szCs w:val="22"/>
              </w:rPr>
              <w:t>Suncoat (Thailand) Co., Ltd.</w:t>
            </w:r>
          </w:p>
        </w:tc>
        <w:tc>
          <w:tcPr>
            <w:tcW w:w="1358" w:type="dxa"/>
            <w:shd w:val="clear" w:color="auto" w:fill="auto"/>
          </w:tcPr>
          <w:p w14:paraId="17DAE610" w14:textId="77777777" w:rsidR="006779E1" w:rsidRPr="00DA300D" w:rsidRDefault="006779E1" w:rsidP="00EF0BB9">
            <w:pPr>
              <w:tabs>
                <w:tab w:val="decimal" w:pos="1014"/>
              </w:tabs>
              <w:spacing w:after="0" w:line="240" w:lineRule="atLeast"/>
              <w:ind w:right="-25"/>
              <w:jc w:val="both"/>
              <w:rPr>
                <w:rFonts w:ascii="Times New Roman" w:eastAsia="Cordia New" w:hAnsi="Times New Roman" w:cs="Times New Roman"/>
                <w:szCs w:val="22"/>
                <w:cs/>
              </w:rPr>
            </w:pPr>
            <w:r>
              <w:rPr>
                <w:rFonts w:ascii="Times New Roman" w:eastAsia="Cordia New" w:hAnsi="Times New Roman" w:cs="Times New Roman"/>
                <w:szCs w:val="22"/>
              </w:rPr>
              <w:t>11,620,122</w:t>
            </w:r>
          </w:p>
        </w:tc>
        <w:tc>
          <w:tcPr>
            <w:tcW w:w="264" w:type="dxa"/>
          </w:tcPr>
          <w:p w14:paraId="43B8A8A3" w14:textId="77777777" w:rsidR="006779E1" w:rsidRPr="00DA300D" w:rsidRDefault="006779E1"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1E2A513B" w14:textId="77777777" w:rsidR="006779E1" w:rsidRPr="00DA300D" w:rsidRDefault="006779E1" w:rsidP="000265FD">
            <w:pPr>
              <w:tabs>
                <w:tab w:val="decimal" w:pos="1014"/>
              </w:tabs>
              <w:spacing w:after="0" w:line="240" w:lineRule="atLeast"/>
              <w:ind w:right="-25"/>
              <w:jc w:val="both"/>
              <w:rPr>
                <w:rFonts w:ascii="Times New Roman" w:eastAsia="Cordia New" w:hAnsi="Times New Roman" w:cs="Times New Roman"/>
                <w:szCs w:val="22"/>
                <w:cs/>
              </w:rPr>
            </w:pPr>
            <w:r w:rsidRPr="00DA300D">
              <w:rPr>
                <w:rFonts w:ascii="Times New Roman" w:eastAsia="Cordia New" w:hAnsi="Times New Roman" w:cs="Times New Roman"/>
                <w:szCs w:val="22"/>
              </w:rPr>
              <w:t>556,469</w:t>
            </w:r>
          </w:p>
        </w:tc>
        <w:tc>
          <w:tcPr>
            <w:tcW w:w="264" w:type="dxa"/>
          </w:tcPr>
          <w:p w14:paraId="587AFA02" w14:textId="77777777" w:rsidR="006779E1" w:rsidRPr="00DA300D" w:rsidRDefault="006779E1"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00D5F3B3" w14:textId="77777777" w:rsidR="006779E1" w:rsidRPr="00DA300D" w:rsidRDefault="006779E1" w:rsidP="00EF0BB9">
            <w:pPr>
              <w:spacing w:after="0" w:line="240" w:lineRule="atLeast"/>
              <w:ind w:left="22" w:right="-25"/>
              <w:jc w:val="center"/>
              <w:rPr>
                <w:rFonts w:ascii="Times New Roman" w:eastAsia="Cordia New" w:hAnsi="Times New Roman" w:cs="Times New Roman"/>
                <w:szCs w:val="22"/>
                <w:lang w:val="en-GB"/>
              </w:rPr>
            </w:pPr>
            <w:r w:rsidRPr="00DA300D">
              <w:rPr>
                <w:rFonts w:ascii="Times New Roman" w:eastAsia="Cordia New" w:hAnsi="Times New Roman" w:cs="Times New Roman"/>
                <w:szCs w:val="22"/>
                <w:lang w:val="en-GB"/>
              </w:rPr>
              <w:t>-</w:t>
            </w:r>
          </w:p>
        </w:tc>
        <w:tc>
          <w:tcPr>
            <w:tcW w:w="264" w:type="dxa"/>
          </w:tcPr>
          <w:p w14:paraId="2AF2CCC1" w14:textId="77777777" w:rsidR="006779E1" w:rsidRPr="00DA300D" w:rsidRDefault="006779E1"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3FA5E0D4" w14:textId="77777777" w:rsidR="006779E1" w:rsidRPr="00DA300D" w:rsidRDefault="006779E1" w:rsidP="000265FD">
            <w:pPr>
              <w:spacing w:after="0" w:line="240" w:lineRule="atLeast"/>
              <w:ind w:left="22" w:right="-25"/>
              <w:jc w:val="center"/>
              <w:rPr>
                <w:rFonts w:ascii="Times New Roman" w:eastAsia="Cordia New" w:hAnsi="Times New Roman" w:cs="Times New Roman"/>
                <w:szCs w:val="22"/>
                <w:lang w:val="en-GB"/>
              </w:rPr>
            </w:pPr>
            <w:r w:rsidRPr="00DA300D">
              <w:rPr>
                <w:rFonts w:ascii="Times New Roman" w:eastAsia="Cordia New" w:hAnsi="Times New Roman" w:cs="Times New Roman"/>
                <w:szCs w:val="22"/>
                <w:lang w:val="en-GB"/>
              </w:rPr>
              <w:t>-</w:t>
            </w:r>
          </w:p>
        </w:tc>
      </w:tr>
      <w:tr w:rsidR="006779E1" w:rsidRPr="00DA300D" w14:paraId="091FC212" w14:textId="77777777" w:rsidTr="00EF0BB9">
        <w:tc>
          <w:tcPr>
            <w:tcW w:w="3492" w:type="dxa"/>
            <w:shd w:val="clear" w:color="auto" w:fill="auto"/>
          </w:tcPr>
          <w:p w14:paraId="2B892148" w14:textId="77777777" w:rsidR="006779E1" w:rsidRPr="00DA300D" w:rsidRDefault="006779E1" w:rsidP="00EF0BB9">
            <w:pPr>
              <w:spacing w:after="0" w:line="240" w:lineRule="atLeast"/>
              <w:ind w:left="549" w:right="-25"/>
              <w:jc w:val="both"/>
              <w:rPr>
                <w:rFonts w:ascii="Times New Roman" w:hAnsi="Times New Roman" w:cs="Times New Roman"/>
                <w:szCs w:val="22"/>
              </w:rPr>
            </w:pPr>
            <w:r w:rsidRPr="00DA300D">
              <w:rPr>
                <w:rFonts w:ascii="Times New Roman" w:hAnsi="Times New Roman" w:cs="Times New Roman"/>
                <w:szCs w:val="22"/>
              </w:rPr>
              <w:t>Hatari Next Co.,Ltd</w:t>
            </w:r>
          </w:p>
        </w:tc>
        <w:tc>
          <w:tcPr>
            <w:tcW w:w="1358" w:type="dxa"/>
            <w:shd w:val="clear" w:color="auto" w:fill="auto"/>
          </w:tcPr>
          <w:p w14:paraId="46CE807A" w14:textId="77777777" w:rsidR="006779E1" w:rsidRPr="00DA300D" w:rsidRDefault="006779E1" w:rsidP="000265FD">
            <w:pPr>
              <w:spacing w:after="0" w:line="240" w:lineRule="atLeast"/>
              <w:ind w:left="22" w:right="-25"/>
              <w:jc w:val="center"/>
              <w:rPr>
                <w:rFonts w:ascii="Times New Roman" w:eastAsia="Cordia New" w:hAnsi="Times New Roman" w:cs="Times New Roman"/>
                <w:szCs w:val="22"/>
                <w:lang w:val="en-GB"/>
              </w:rPr>
            </w:pPr>
            <w:r w:rsidRPr="00DA300D">
              <w:rPr>
                <w:rFonts w:ascii="Times New Roman" w:eastAsia="Cordia New" w:hAnsi="Times New Roman" w:cs="Times New Roman"/>
                <w:szCs w:val="22"/>
                <w:lang w:val="en-GB"/>
              </w:rPr>
              <w:t>-</w:t>
            </w:r>
          </w:p>
        </w:tc>
        <w:tc>
          <w:tcPr>
            <w:tcW w:w="264" w:type="dxa"/>
          </w:tcPr>
          <w:p w14:paraId="7B23A06F" w14:textId="77777777" w:rsidR="006779E1" w:rsidRPr="00DA300D" w:rsidRDefault="006779E1"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20CEB38B" w14:textId="77777777" w:rsidR="006779E1" w:rsidRPr="00DA300D" w:rsidRDefault="006779E1" w:rsidP="000265FD">
            <w:pPr>
              <w:tabs>
                <w:tab w:val="decimal" w:pos="1014"/>
              </w:tabs>
              <w:spacing w:after="0" w:line="240" w:lineRule="atLeast"/>
              <w:ind w:right="-25"/>
              <w:jc w:val="both"/>
              <w:rPr>
                <w:rFonts w:ascii="Times New Roman" w:hAnsi="Times New Roman" w:cstheme="minorBidi"/>
                <w:szCs w:val="22"/>
                <w:lang w:val="en-GB"/>
              </w:rPr>
            </w:pPr>
            <w:r w:rsidRPr="00DA300D">
              <w:rPr>
                <w:rFonts w:ascii="Times New Roman" w:eastAsia="Cordia New" w:hAnsi="Times New Roman" w:cs="Times New Roman"/>
                <w:szCs w:val="22"/>
              </w:rPr>
              <w:t>327,816</w:t>
            </w:r>
          </w:p>
        </w:tc>
        <w:tc>
          <w:tcPr>
            <w:tcW w:w="264" w:type="dxa"/>
          </w:tcPr>
          <w:p w14:paraId="34CAA0A8" w14:textId="77777777" w:rsidR="006779E1" w:rsidRPr="00DA300D" w:rsidRDefault="006779E1"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5C82199B" w14:textId="77777777" w:rsidR="006779E1" w:rsidRPr="00DA300D" w:rsidRDefault="006779E1" w:rsidP="00EF0BB9">
            <w:pPr>
              <w:spacing w:after="0" w:line="240" w:lineRule="atLeast"/>
              <w:ind w:left="22" w:right="-25"/>
              <w:jc w:val="center"/>
              <w:rPr>
                <w:rFonts w:ascii="Times New Roman" w:eastAsia="Cordia New" w:hAnsi="Times New Roman" w:cs="Times New Roman"/>
                <w:szCs w:val="22"/>
                <w:lang w:val="en-GB"/>
              </w:rPr>
            </w:pPr>
            <w:r w:rsidRPr="00DA300D">
              <w:rPr>
                <w:rFonts w:ascii="Times New Roman" w:eastAsia="Cordia New" w:hAnsi="Times New Roman" w:cs="Times New Roman"/>
                <w:szCs w:val="22"/>
                <w:lang w:val="en-GB"/>
              </w:rPr>
              <w:t>-</w:t>
            </w:r>
          </w:p>
        </w:tc>
        <w:tc>
          <w:tcPr>
            <w:tcW w:w="264" w:type="dxa"/>
          </w:tcPr>
          <w:p w14:paraId="061D4194" w14:textId="77777777" w:rsidR="006779E1" w:rsidRPr="00DA300D" w:rsidRDefault="006779E1"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2B697E51" w14:textId="77777777" w:rsidR="006779E1" w:rsidRPr="00DA300D" w:rsidRDefault="006779E1" w:rsidP="000265FD">
            <w:pPr>
              <w:spacing w:after="0" w:line="240" w:lineRule="atLeast"/>
              <w:ind w:left="22" w:right="-25"/>
              <w:jc w:val="center"/>
              <w:rPr>
                <w:rFonts w:ascii="Times New Roman" w:eastAsia="Cordia New" w:hAnsi="Times New Roman" w:cs="Times New Roman"/>
                <w:szCs w:val="22"/>
                <w:lang w:val="en-GB"/>
              </w:rPr>
            </w:pPr>
            <w:r w:rsidRPr="00DA300D">
              <w:rPr>
                <w:rFonts w:ascii="Times New Roman" w:eastAsia="Cordia New" w:hAnsi="Times New Roman" w:cs="Times New Roman"/>
                <w:szCs w:val="22"/>
                <w:lang w:val="en-GB"/>
              </w:rPr>
              <w:t>-</w:t>
            </w:r>
          </w:p>
        </w:tc>
      </w:tr>
      <w:tr w:rsidR="006779E1" w:rsidRPr="00DA300D" w14:paraId="3BC04546" w14:textId="77777777" w:rsidTr="00EF0BB9">
        <w:tc>
          <w:tcPr>
            <w:tcW w:w="3492" w:type="dxa"/>
            <w:shd w:val="clear" w:color="auto" w:fill="auto"/>
          </w:tcPr>
          <w:p w14:paraId="2264DB72" w14:textId="77777777" w:rsidR="006779E1" w:rsidRPr="00DA300D" w:rsidRDefault="006779E1" w:rsidP="00EF0BB9">
            <w:pPr>
              <w:spacing w:after="0" w:line="240" w:lineRule="atLeast"/>
              <w:ind w:left="549" w:right="-25"/>
              <w:jc w:val="both"/>
              <w:rPr>
                <w:rFonts w:ascii="Times New Roman" w:hAnsi="Times New Roman" w:cs="Times New Roman"/>
                <w:szCs w:val="22"/>
              </w:rPr>
            </w:pPr>
            <w:r w:rsidRPr="00DA300D">
              <w:rPr>
                <w:rFonts w:ascii="Times New Roman" w:hAnsi="Times New Roman" w:cs="Times New Roman"/>
                <w:szCs w:val="22"/>
              </w:rPr>
              <w:t>Aegtaveesup Construction</w:t>
            </w:r>
          </w:p>
        </w:tc>
        <w:tc>
          <w:tcPr>
            <w:tcW w:w="1358" w:type="dxa"/>
            <w:shd w:val="clear" w:color="auto" w:fill="auto"/>
          </w:tcPr>
          <w:p w14:paraId="12437304" w14:textId="77777777" w:rsidR="006779E1" w:rsidRPr="00DA300D" w:rsidRDefault="006779E1" w:rsidP="00EF0BB9">
            <w:pPr>
              <w:tabs>
                <w:tab w:val="decimal" w:pos="898"/>
              </w:tabs>
              <w:spacing w:after="0" w:line="240" w:lineRule="atLeast"/>
              <w:ind w:right="-25"/>
              <w:jc w:val="both"/>
              <w:rPr>
                <w:rFonts w:ascii="Times New Roman" w:hAnsi="Times New Roman" w:cstheme="minorBidi"/>
                <w:szCs w:val="22"/>
                <w:lang w:val="en-GB"/>
              </w:rPr>
            </w:pPr>
          </w:p>
        </w:tc>
        <w:tc>
          <w:tcPr>
            <w:tcW w:w="264" w:type="dxa"/>
          </w:tcPr>
          <w:p w14:paraId="40A028AF" w14:textId="77777777" w:rsidR="006779E1" w:rsidRPr="00DA300D" w:rsidRDefault="006779E1"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5B459F4F" w14:textId="77777777" w:rsidR="006779E1" w:rsidRPr="00DA300D" w:rsidRDefault="006779E1" w:rsidP="000265FD">
            <w:pPr>
              <w:tabs>
                <w:tab w:val="decimal" w:pos="898"/>
              </w:tabs>
              <w:spacing w:after="0" w:line="240" w:lineRule="atLeast"/>
              <w:ind w:right="-25"/>
              <w:jc w:val="both"/>
              <w:rPr>
                <w:rFonts w:ascii="Times New Roman" w:hAnsi="Times New Roman" w:cstheme="minorBidi"/>
                <w:szCs w:val="22"/>
                <w:lang w:val="en-GB"/>
              </w:rPr>
            </w:pPr>
          </w:p>
        </w:tc>
        <w:tc>
          <w:tcPr>
            <w:tcW w:w="264" w:type="dxa"/>
          </w:tcPr>
          <w:p w14:paraId="18FD7C75" w14:textId="77777777" w:rsidR="006779E1" w:rsidRPr="00DA300D" w:rsidRDefault="006779E1"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4F9C576A" w14:textId="77777777" w:rsidR="006779E1" w:rsidRPr="00DA300D" w:rsidRDefault="006779E1" w:rsidP="00EF0BB9">
            <w:pPr>
              <w:spacing w:after="0" w:line="240" w:lineRule="atLeast"/>
              <w:ind w:left="22" w:right="-25"/>
              <w:jc w:val="center"/>
              <w:rPr>
                <w:rFonts w:ascii="Times New Roman" w:eastAsia="Cordia New" w:hAnsi="Times New Roman" w:cs="Times New Roman"/>
                <w:szCs w:val="22"/>
                <w:lang w:val="en-GB"/>
              </w:rPr>
            </w:pPr>
          </w:p>
        </w:tc>
        <w:tc>
          <w:tcPr>
            <w:tcW w:w="264" w:type="dxa"/>
          </w:tcPr>
          <w:p w14:paraId="3BD25F37" w14:textId="77777777" w:rsidR="006779E1" w:rsidRPr="00DA300D" w:rsidRDefault="006779E1"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109B956E" w14:textId="77777777" w:rsidR="006779E1" w:rsidRPr="00DA300D" w:rsidRDefault="006779E1" w:rsidP="000265FD">
            <w:pPr>
              <w:spacing w:after="0" w:line="240" w:lineRule="atLeast"/>
              <w:ind w:left="22" w:right="-25"/>
              <w:jc w:val="center"/>
              <w:rPr>
                <w:rFonts w:ascii="Times New Roman" w:eastAsia="Cordia New" w:hAnsi="Times New Roman" w:cs="Times New Roman"/>
                <w:szCs w:val="22"/>
                <w:lang w:val="en-GB"/>
              </w:rPr>
            </w:pPr>
          </w:p>
        </w:tc>
      </w:tr>
      <w:tr w:rsidR="006779E1" w:rsidRPr="00DA300D" w14:paraId="64AA1886" w14:textId="77777777" w:rsidTr="00EF0BB9">
        <w:tc>
          <w:tcPr>
            <w:tcW w:w="3492" w:type="dxa"/>
            <w:shd w:val="clear" w:color="auto" w:fill="auto"/>
          </w:tcPr>
          <w:p w14:paraId="5A2E5DA1" w14:textId="77777777" w:rsidR="006779E1" w:rsidRPr="00DA300D" w:rsidRDefault="006779E1" w:rsidP="00EF0BB9">
            <w:pPr>
              <w:spacing w:after="0" w:line="240" w:lineRule="atLeast"/>
              <w:ind w:left="549" w:right="-25"/>
              <w:jc w:val="both"/>
              <w:rPr>
                <w:rFonts w:ascii="Times New Roman" w:hAnsi="Times New Roman" w:cs="Times New Roman"/>
                <w:szCs w:val="22"/>
                <w:cs/>
              </w:rPr>
            </w:pPr>
            <w:r w:rsidRPr="00DA300D">
              <w:rPr>
                <w:rFonts w:ascii="Times New Roman" w:hAnsi="Times New Roman" w:cs="Times New Roman"/>
                <w:szCs w:val="22"/>
              </w:rPr>
              <w:t xml:space="preserve">   Co., Ltd.</w:t>
            </w:r>
            <w:r w:rsidRPr="00DA300D">
              <w:t xml:space="preserve"> </w:t>
            </w:r>
          </w:p>
        </w:tc>
        <w:tc>
          <w:tcPr>
            <w:tcW w:w="1358" w:type="dxa"/>
            <w:shd w:val="clear" w:color="auto" w:fill="auto"/>
          </w:tcPr>
          <w:p w14:paraId="3FCAC31A" w14:textId="77777777" w:rsidR="006779E1" w:rsidRPr="00DA300D" w:rsidRDefault="006779E1" w:rsidP="00EF0BB9">
            <w:pPr>
              <w:tabs>
                <w:tab w:val="decimal" w:pos="1014"/>
              </w:tabs>
              <w:spacing w:after="0" w:line="240" w:lineRule="atLeast"/>
              <w:ind w:right="-25"/>
              <w:jc w:val="both"/>
              <w:rPr>
                <w:rFonts w:ascii="Times New Roman" w:eastAsia="Cordia New" w:hAnsi="Times New Roman" w:cs="Times New Roman"/>
                <w:szCs w:val="22"/>
                <w:cs/>
              </w:rPr>
            </w:pPr>
            <w:r w:rsidRPr="00DA300D">
              <w:rPr>
                <w:rFonts w:ascii="Times New Roman" w:eastAsia="Cordia New" w:hAnsi="Times New Roman" w:cs="Times New Roman"/>
                <w:szCs w:val="22"/>
              </w:rPr>
              <w:t>10,959,788</w:t>
            </w:r>
          </w:p>
        </w:tc>
        <w:tc>
          <w:tcPr>
            <w:tcW w:w="264" w:type="dxa"/>
          </w:tcPr>
          <w:p w14:paraId="60AB9F93" w14:textId="77777777" w:rsidR="006779E1" w:rsidRPr="00DA300D" w:rsidRDefault="006779E1"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3315B028" w14:textId="77777777" w:rsidR="006779E1" w:rsidRPr="00DA300D" w:rsidRDefault="006779E1" w:rsidP="000265FD">
            <w:pPr>
              <w:tabs>
                <w:tab w:val="decimal" w:pos="1014"/>
              </w:tabs>
              <w:spacing w:after="0" w:line="240" w:lineRule="atLeast"/>
              <w:ind w:right="-25"/>
              <w:jc w:val="both"/>
              <w:rPr>
                <w:rFonts w:ascii="Times New Roman" w:eastAsia="Cordia New" w:hAnsi="Times New Roman" w:cs="Times New Roman"/>
                <w:szCs w:val="22"/>
                <w:cs/>
              </w:rPr>
            </w:pPr>
            <w:r w:rsidRPr="00DA300D">
              <w:rPr>
                <w:rFonts w:ascii="Times New Roman" w:eastAsia="Cordia New" w:hAnsi="Times New Roman" w:cs="Times New Roman"/>
                <w:szCs w:val="22"/>
              </w:rPr>
              <w:t>10,959,788</w:t>
            </w:r>
          </w:p>
        </w:tc>
        <w:tc>
          <w:tcPr>
            <w:tcW w:w="264" w:type="dxa"/>
          </w:tcPr>
          <w:p w14:paraId="6213BBA1" w14:textId="77777777" w:rsidR="006779E1" w:rsidRPr="00DA300D" w:rsidRDefault="006779E1"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2A120C2C" w14:textId="77777777" w:rsidR="006779E1" w:rsidRPr="00DA300D" w:rsidRDefault="006779E1" w:rsidP="00EF0BB9">
            <w:pPr>
              <w:tabs>
                <w:tab w:val="decimal" w:pos="1042"/>
              </w:tabs>
              <w:spacing w:after="0" w:line="240" w:lineRule="atLeast"/>
              <w:ind w:left="22" w:right="-25"/>
              <w:jc w:val="both"/>
              <w:rPr>
                <w:rFonts w:ascii="Times New Roman" w:eastAsia="Cordia New" w:hAnsi="Times New Roman" w:cs="Times New Roman"/>
                <w:szCs w:val="22"/>
                <w:cs/>
              </w:rPr>
            </w:pPr>
            <w:r w:rsidRPr="00DA300D">
              <w:rPr>
                <w:rFonts w:ascii="Times New Roman" w:eastAsia="Cordia New" w:hAnsi="Times New Roman" w:cs="Times New Roman"/>
                <w:szCs w:val="22"/>
              </w:rPr>
              <w:t>10,626,692</w:t>
            </w:r>
          </w:p>
        </w:tc>
        <w:tc>
          <w:tcPr>
            <w:tcW w:w="264" w:type="dxa"/>
          </w:tcPr>
          <w:p w14:paraId="1169B10E" w14:textId="77777777" w:rsidR="006779E1" w:rsidRPr="00DA300D" w:rsidRDefault="006779E1"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1EBA1AFD" w14:textId="77777777" w:rsidR="006779E1" w:rsidRPr="00DA300D" w:rsidRDefault="006779E1" w:rsidP="000265FD">
            <w:pPr>
              <w:tabs>
                <w:tab w:val="decimal" w:pos="1042"/>
              </w:tabs>
              <w:spacing w:after="0" w:line="240" w:lineRule="atLeast"/>
              <w:ind w:left="22" w:right="-25"/>
              <w:jc w:val="both"/>
              <w:rPr>
                <w:rFonts w:ascii="Times New Roman" w:eastAsia="Cordia New" w:hAnsi="Times New Roman" w:cs="Times New Roman"/>
                <w:szCs w:val="22"/>
                <w:cs/>
              </w:rPr>
            </w:pPr>
            <w:r w:rsidRPr="00DA300D">
              <w:rPr>
                <w:rFonts w:ascii="Times New Roman" w:eastAsia="Cordia New" w:hAnsi="Times New Roman" w:cs="Times New Roman"/>
                <w:szCs w:val="22"/>
              </w:rPr>
              <w:t>10,626,692</w:t>
            </w:r>
          </w:p>
        </w:tc>
      </w:tr>
      <w:tr w:rsidR="006779E1" w:rsidRPr="00DA300D" w14:paraId="1E9FD253" w14:textId="77777777" w:rsidTr="00EF0BB9">
        <w:tc>
          <w:tcPr>
            <w:tcW w:w="3492" w:type="dxa"/>
            <w:shd w:val="clear" w:color="auto" w:fill="auto"/>
            <w:vAlign w:val="center"/>
          </w:tcPr>
          <w:p w14:paraId="6C7BCADB" w14:textId="77777777" w:rsidR="006779E1" w:rsidRPr="00DA300D" w:rsidRDefault="006779E1" w:rsidP="00EF0BB9">
            <w:pPr>
              <w:spacing w:after="0" w:line="240" w:lineRule="atLeast"/>
              <w:ind w:left="549" w:right="-25"/>
              <w:jc w:val="both"/>
              <w:rPr>
                <w:rFonts w:ascii="Times New Roman" w:hAnsi="Times New Roman" w:cs="Times New Roman"/>
                <w:szCs w:val="22"/>
              </w:rPr>
            </w:pPr>
            <w:r w:rsidRPr="00DA300D">
              <w:rPr>
                <w:rFonts w:ascii="Times New Roman" w:hAnsi="Times New Roman" w:cs="Times New Roman"/>
                <w:szCs w:val="22"/>
              </w:rPr>
              <w:t>Total</w:t>
            </w:r>
          </w:p>
        </w:tc>
        <w:tc>
          <w:tcPr>
            <w:tcW w:w="1358" w:type="dxa"/>
            <w:tcBorders>
              <w:top w:val="single" w:sz="4" w:space="0" w:color="auto"/>
            </w:tcBorders>
            <w:shd w:val="clear" w:color="auto" w:fill="auto"/>
          </w:tcPr>
          <w:p w14:paraId="64222F43" w14:textId="77777777" w:rsidR="006779E1" w:rsidRPr="00DA300D" w:rsidRDefault="006779E1" w:rsidP="003E5990">
            <w:pPr>
              <w:tabs>
                <w:tab w:val="decimal" w:pos="1014"/>
              </w:tabs>
              <w:spacing w:after="0" w:line="240" w:lineRule="atLeast"/>
              <w:ind w:right="-25"/>
              <w:jc w:val="both"/>
              <w:rPr>
                <w:rFonts w:ascii="Times New Roman" w:eastAsia="Cordia New" w:hAnsi="Times New Roman" w:cs="Times New Roman"/>
                <w:szCs w:val="22"/>
                <w:cs/>
              </w:rPr>
            </w:pPr>
            <w:r>
              <w:rPr>
                <w:rFonts w:ascii="Times New Roman" w:eastAsia="Cordia New" w:hAnsi="Times New Roman" w:cs="Times New Roman"/>
                <w:szCs w:val="22"/>
              </w:rPr>
              <w:t>28,922,633</w:t>
            </w:r>
          </w:p>
        </w:tc>
        <w:tc>
          <w:tcPr>
            <w:tcW w:w="264" w:type="dxa"/>
          </w:tcPr>
          <w:p w14:paraId="0E7C1959" w14:textId="77777777" w:rsidR="006779E1" w:rsidRPr="00DA300D" w:rsidRDefault="006779E1"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Borders>
              <w:top w:val="single" w:sz="4" w:space="0" w:color="auto"/>
            </w:tcBorders>
            <w:shd w:val="clear" w:color="auto" w:fill="auto"/>
          </w:tcPr>
          <w:p w14:paraId="49E53669" w14:textId="77777777" w:rsidR="006779E1" w:rsidRPr="00DA300D" w:rsidRDefault="006779E1" w:rsidP="000265FD">
            <w:pPr>
              <w:tabs>
                <w:tab w:val="decimal" w:pos="1014"/>
              </w:tabs>
              <w:spacing w:after="0" w:line="240" w:lineRule="atLeast"/>
              <w:ind w:right="-25"/>
              <w:jc w:val="both"/>
              <w:rPr>
                <w:rFonts w:ascii="Times New Roman" w:eastAsia="Cordia New" w:hAnsi="Times New Roman" w:cs="Times New Roman"/>
                <w:szCs w:val="22"/>
                <w:cs/>
              </w:rPr>
            </w:pPr>
            <w:r w:rsidRPr="00DA300D">
              <w:rPr>
                <w:rFonts w:ascii="Times New Roman" w:eastAsia="Cordia New" w:hAnsi="Times New Roman" w:cs="Times New Roman"/>
                <w:szCs w:val="22"/>
              </w:rPr>
              <w:t>11,844,073</w:t>
            </w:r>
          </w:p>
        </w:tc>
        <w:tc>
          <w:tcPr>
            <w:tcW w:w="264" w:type="dxa"/>
          </w:tcPr>
          <w:p w14:paraId="79653421" w14:textId="77777777" w:rsidR="006779E1" w:rsidRPr="00DA300D" w:rsidRDefault="006779E1"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Borders>
              <w:top w:val="single" w:sz="4" w:space="0" w:color="auto"/>
            </w:tcBorders>
          </w:tcPr>
          <w:p w14:paraId="3A8DDBF6" w14:textId="77777777" w:rsidR="006779E1" w:rsidRPr="00DA300D" w:rsidRDefault="006779E1" w:rsidP="00EF0BB9">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49,363,798</w:t>
            </w:r>
          </w:p>
        </w:tc>
        <w:tc>
          <w:tcPr>
            <w:tcW w:w="264" w:type="dxa"/>
          </w:tcPr>
          <w:p w14:paraId="6F3C3D83" w14:textId="77777777" w:rsidR="006779E1" w:rsidRPr="00DA300D" w:rsidRDefault="006779E1"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Borders>
              <w:top w:val="single" w:sz="4" w:space="0" w:color="auto"/>
            </w:tcBorders>
          </w:tcPr>
          <w:p w14:paraId="7510BFED" w14:textId="77777777" w:rsidR="006779E1" w:rsidRPr="00DA300D" w:rsidRDefault="006779E1" w:rsidP="000265FD">
            <w:pPr>
              <w:tabs>
                <w:tab w:val="decimal" w:pos="1042"/>
              </w:tabs>
              <w:spacing w:after="0" w:line="240" w:lineRule="atLeast"/>
              <w:ind w:left="22" w:right="-25"/>
              <w:jc w:val="both"/>
              <w:rPr>
                <w:rFonts w:ascii="Times New Roman" w:eastAsia="Cordia New" w:hAnsi="Times New Roman" w:cs="Times New Roman"/>
                <w:szCs w:val="22"/>
              </w:rPr>
            </w:pPr>
            <w:r w:rsidRPr="00DA300D">
              <w:rPr>
                <w:rFonts w:ascii="Times New Roman" w:eastAsia="Cordia New" w:hAnsi="Times New Roman" w:cs="Times New Roman"/>
                <w:szCs w:val="22"/>
              </w:rPr>
              <w:t>43,055,830</w:t>
            </w:r>
          </w:p>
        </w:tc>
      </w:tr>
      <w:tr w:rsidR="006779E1" w:rsidRPr="00DA300D" w14:paraId="44686983" w14:textId="77777777" w:rsidTr="00EF0BB9">
        <w:tc>
          <w:tcPr>
            <w:tcW w:w="3492" w:type="dxa"/>
            <w:shd w:val="clear" w:color="auto" w:fill="auto"/>
            <w:vAlign w:val="center"/>
          </w:tcPr>
          <w:p w14:paraId="74546AEE" w14:textId="77777777" w:rsidR="006779E1" w:rsidRPr="00DA300D" w:rsidRDefault="006779E1" w:rsidP="00EF0BB9">
            <w:pPr>
              <w:spacing w:after="0" w:line="240" w:lineRule="atLeast"/>
              <w:ind w:left="549" w:right="-25"/>
              <w:jc w:val="both"/>
              <w:rPr>
                <w:rFonts w:ascii="Times New Roman" w:hAnsi="Times New Roman" w:cs="Times New Roman"/>
                <w:szCs w:val="22"/>
              </w:rPr>
            </w:pPr>
            <w:r w:rsidRPr="00DA300D">
              <w:rPr>
                <w:rFonts w:ascii="Times New Roman" w:hAnsi="Times New Roman" w:cs="Times New Roman"/>
                <w:i/>
                <w:iCs/>
                <w:szCs w:val="22"/>
              </w:rPr>
              <w:t>Less</w:t>
            </w:r>
            <w:r w:rsidRPr="00DA300D">
              <w:rPr>
                <w:rFonts w:ascii="Times New Roman" w:hAnsi="Times New Roman" w:cs="Times New Roman"/>
                <w:szCs w:val="22"/>
              </w:rPr>
              <w:t xml:space="preserve"> allowance for expected </w:t>
            </w:r>
          </w:p>
        </w:tc>
        <w:tc>
          <w:tcPr>
            <w:tcW w:w="1358" w:type="dxa"/>
            <w:shd w:val="clear" w:color="auto" w:fill="auto"/>
          </w:tcPr>
          <w:p w14:paraId="65970FD0" w14:textId="77777777" w:rsidR="006779E1" w:rsidRPr="00DA300D" w:rsidRDefault="006779E1" w:rsidP="00EF0BB9">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14:paraId="6F46995E" w14:textId="77777777" w:rsidR="006779E1" w:rsidRPr="00DA300D" w:rsidRDefault="006779E1"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0276A031" w14:textId="77777777" w:rsidR="006779E1" w:rsidRPr="00DA300D" w:rsidRDefault="006779E1" w:rsidP="000265FD">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14:paraId="1BEC20CA" w14:textId="77777777" w:rsidR="006779E1" w:rsidRPr="00DA300D" w:rsidRDefault="006779E1"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4CB2A693" w14:textId="77777777" w:rsidR="006779E1" w:rsidRPr="00DA300D" w:rsidRDefault="006779E1" w:rsidP="00EF0BB9">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14:paraId="7CAD20ED" w14:textId="77777777" w:rsidR="006779E1" w:rsidRPr="00DA300D" w:rsidRDefault="006779E1"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18D527E6" w14:textId="77777777" w:rsidR="006779E1" w:rsidRPr="00DA300D" w:rsidRDefault="006779E1" w:rsidP="000265FD">
            <w:pPr>
              <w:tabs>
                <w:tab w:val="decimal" w:pos="1042"/>
              </w:tabs>
              <w:spacing w:after="0" w:line="240" w:lineRule="atLeast"/>
              <w:ind w:left="22" w:right="-25"/>
              <w:jc w:val="both"/>
              <w:rPr>
                <w:rFonts w:ascii="Times New Roman" w:eastAsia="Cordia New" w:hAnsi="Times New Roman" w:cs="Times New Roman"/>
                <w:szCs w:val="22"/>
              </w:rPr>
            </w:pPr>
          </w:p>
        </w:tc>
      </w:tr>
      <w:tr w:rsidR="006779E1" w:rsidRPr="00DA300D" w14:paraId="6ECD8257" w14:textId="77777777" w:rsidTr="00EF0BB9">
        <w:tc>
          <w:tcPr>
            <w:tcW w:w="3492" w:type="dxa"/>
            <w:shd w:val="clear" w:color="auto" w:fill="auto"/>
            <w:vAlign w:val="center"/>
          </w:tcPr>
          <w:p w14:paraId="74A4A0F3" w14:textId="77777777" w:rsidR="006779E1" w:rsidRPr="00DA300D" w:rsidRDefault="006779E1" w:rsidP="00EF0BB9">
            <w:pPr>
              <w:spacing w:after="0" w:line="240" w:lineRule="atLeast"/>
              <w:ind w:left="549" w:right="-25"/>
              <w:jc w:val="both"/>
              <w:rPr>
                <w:rFonts w:ascii="Times New Roman" w:hAnsi="Times New Roman" w:cs="Times New Roman"/>
                <w:szCs w:val="22"/>
              </w:rPr>
            </w:pPr>
            <w:r w:rsidRPr="00DA300D">
              <w:rPr>
                <w:rFonts w:ascii="Times New Roman" w:hAnsi="Times New Roman" w:cs="Times New Roman"/>
                <w:szCs w:val="22"/>
              </w:rPr>
              <w:t xml:space="preserve">         credit loss</w:t>
            </w:r>
          </w:p>
        </w:tc>
        <w:tc>
          <w:tcPr>
            <w:tcW w:w="1358" w:type="dxa"/>
            <w:shd w:val="clear" w:color="auto" w:fill="auto"/>
          </w:tcPr>
          <w:p w14:paraId="6ABF8CBA" w14:textId="77777777" w:rsidR="006779E1" w:rsidRPr="00DA300D" w:rsidRDefault="006779E1" w:rsidP="006779E1">
            <w:pPr>
              <w:tabs>
                <w:tab w:val="decimal" w:pos="1014"/>
              </w:tabs>
              <w:spacing w:after="0" w:line="240" w:lineRule="atLeast"/>
              <w:ind w:left="-108" w:right="-25"/>
              <w:jc w:val="both"/>
              <w:rPr>
                <w:rFonts w:ascii="Times New Roman" w:eastAsia="Cordia New" w:hAnsi="Times New Roman" w:cs="Times New Roman"/>
                <w:szCs w:val="22"/>
              </w:rPr>
            </w:pPr>
            <w:r w:rsidRPr="00DA300D">
              <w:rPr>
                <w:rFonts w:ascii="Times New Roman" w:eastAsia="Cordia New" w:hAnsi="Times New Roman" w:cs="Times New Roman"/>
                <w:szCs w:val="22"/>
              </w:rPr>
              <w:t>(</w:t>
            </w:r>
            <w:r>
              <w:rPr>
                <w:rFonts w:ascii="Times New Roman" w:eastAsia="Cordia New" w:hAnsi="Times New Roman" w:cs="Times New Roman"/>
                <w:szCs w:val="22"/>
              </w:rPr>
              <w:t>13,390,517</w:t>
            </w:r>
            <w:r w:rsidRPr="00DA300D">
              <w:rPr>
                <w:rFonts w:ascii="Times New Roman" w:eastAsia="Cordia New" w:hAnsi="Times New Roman" w:cs="Times New Roman"/>
                <w:szCs w:val="22"/>
              </w:rPr>
              <w:t>)</w:t>
            </w:r>
          </w:p>
        </w:tc>
        <w:tc>
          <w:tcPr>
            <w:tcW w:w="264" w:type="dxa"/>
          </w:tcPr>
          <w:p w14:paraId="51869E8D" w14:textId="77777777" w:rsidR="006779E1" w:rsidRPr="00DA300D" w:rsidRDefault="006779E1"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347D5F0A" w14:textId="77777777" w:rsidR="006779E1" w:rsidRPr="00DA300D" w:rsidRDefault="006779E1" w:rsidP="000265FD">
            <w:pPr>
              <w:tabs>
                <w:tab w:val="decimal" w:pos="1014"/>
              </w:tabs>
              <w:spacing w:after="0" w:line="240" w:lineRule="atLeast"/>
              <w:ind w:left="-108" w:right="-25"/>
              <w:jc w:val="both"/>
              <w:rPr>
                <w:rFonts w:ascii="Times New Roman" w:eastAsia="Cordia New" w:hAnsi="Times New Roman" w:cs="Times New Roman"/>
                <w:szCs w:val="22"/>
              </w:rPr>
            </w:pPr>
            <w:r w:rsidRPr="00DA300D">
              <w:rPr>
                <w:rFonts w:ascii="Times New Roman" w:eastAsia="Cordia New" w:hAnsi="Times New Roman" w:cs="Times New Roman"/>
                <w:szCs w:val="22"/>
              </w:rPr>
              <w:t>(10,627,130)</w:t>
            </w:r>
          </w:p>
        </w:tc>
        <w:tc>
          <w:tcPr>
            <w:tcW w:w="264" w:type="dxa"/>
          </w:tcPr>
          <w:p w14:paraId="48B3D7FA" w14:textId="77777777" w:rsidR="006779E1" w:rsidRPr="00DA300D" w:rsidRDefault="006779E1"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36716764" w14:textId="77777777" w:rsidR="006779E1" w:rsidRPr="00DA300D" w:rsidRDefault="006779E1" w:rsidP="006779E1">
            <w:pPr>
              <w:tabs>
                <w:tab w:val="decimal" w:pos="1042"/>
              </w:tabs>
              <w:spacing w:after="0" w:line="240" w:lineRule="atLeast"/>
              <w:ind w:left="-132" w:right="-25"/>
              <w:jc w:val="both"/>
              <w:rPr>
                <w:rFonts w:ascii="Times New Roman" w:eastAsia="Cordia New" w:hAnsi="Times New Roman" w:cs="Times New Roman"/>
                <w:szCs w:val="22"/>
                <w:cs/>
              </w:rPr>
            </w:pPr>
            <w:r w:rsidRPr="00DA300D">
              <w:rPr>
                <w:rFonts w:ascii="Times New Roman" w:eastAsia="Cordia New" w:hAnsi="Times New Roman" w:cs="Times New Roman"/>
                <w:szCs w:val="22"/>
              </w:rPr>
              <w:t>(</w:t>
            </w:r>
            <w:r>
              <w:rPr>
                <w:rFonts w:ascii="Times New Roman" w:eastAsia="Cordia New" w:hAnsi="Times New Roman" w:cs="Times New Roman"/>
                <w:szCs w:val="22"/>
              </w:rPr>
              <w:t>44,095,342</w:t>
            </w:r>
            <w:r w:rsidRPr="00DA300D">
              <w:rPr>
                <w:rFonts w:ascii="Times New Roman" w:eastAsia="Cordia New" w:hAnsi="Times New Roman" w:cs="Times New Roman"/>
                <w:szCs w:val="22"/>
              </w:rPr>
              <w:t>)</w:t>
            </w:r>
          </w:p>
        </w:tc>
        <w:tc>
          <w:tcPr>
            <w:tcW w:w="264" w:type="dxa"/>
          </w:tcPr>
          <w:p w14:paraId="37982B70" w14:textId="77777777" w:rsidR="006779E1" w:rsidRPr="00DA300D" w:rsidRDefault="006779E1"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63C745CC" w14:textId="77777777" w:rsidR="006779E1" w:rsidRPr="00DA300D" w:rsidRDefault="006779E1" w:rsidP="000265FD">
            <w:pPr>
              <w:tabs>
                <w:tab w:val="decimal" w:pos="1042"/>
              </w:tabs>
              <w:spacing w:after="0" w:line="240" w:lineRule="atLeast"/>
              <w:ind w:left="-132" w:right="-25"/>
              <w:jc w:val="both"/>
              <w:rPr>
                <w:rFonts w:ascii="Times New Roman" w:eastAsia="Cordia New" w:hAnsi="Times New Roman" w:cs="Times New Roman"/>
                <w:szCs w:val="22"/>
                <w:cs/>
              </w:rPr>
            </w:pPr>
            <w:r w:rsidRPr="00DA300D">
              <w:rPr>
                <w:rFonts w:ascii="Times New Roman" w:eastAsia="Cordia New" w:hAnsi="Times New Roman" w:cs="Times New Roman"/>
                <w:szCs w:val="22"/>
              </w:rPr>
              <w:t>(42,178,840)</w:t>
            </w:r>
          </w:p>
        </w:tc>
      </w:tr>
      <w:tr w:rsidR="006779E1" w:rsidRPr="00DA300D" w14:paraId="26467B7B" w14:textId="77777777" w:rsidTr="00EF0BB9">
        <w:tc>
          <w:tcPr>
            <w:tcW w:w="3492" w:type="dxa"/>
            <w:shd w:val="clear" w:color="auto" w:fill="auto"/>
            <w:vAlign w:val="center"/>
          </w:tcPr>
          <w:p w14:paraId="5D0E3EA3" w14:textId="77777777" w:rsidR="006779E1" w:rsidRPr="00DA300D" w:rsidRDefault="006779E1" w:rsidP="00EF0BB9">
            <w:pPr>
              <w:spacing w:after="0" w:line="240" w:lineRule="atLeast"/>
              <w:ind w:left="549" w:right="-25"/>
              <w:jc w:val="both"/>
              <w:rPr>
                <w:rFonts w:ascii="Times New Roman" w:hAnsi="Times New Roman" w:cs="Times New Roman"/>
                <w:b/>
                <w:bCs/>
                <w:szCs w:val="22"/>
              </w:rPr>
            </w:pPr>
            <w:r w:rsidRPr="00DA300D">
              <w:rPr>
                <w:rFonts w:ascii="Times New Roman" w:hAnsi="Times New Roman" w:cs="Times New Roman"/>
                <w:b/>
                <w:bCs/>
                <w:szCs w:val="22"/>
              </w:rPr>
              <w:t>Net</w:t>
            </w:r>
          </w:p>
        </w:tc>
        <w:tc>
          <w:tcPr>
            <w:tcW w:w="1358" w:type="dxa"/>
            <w:tcBorders>
              <w:top w:val="single" w:sz="4" w:space="0" w:color="auto"/>
              <w:bottom w:val="double" w:sz="4" w:space="0" w:color="auto"/>
            </w:tcBorders>
            <w:shd w:val="clear" w:color="auto" w:fill="auto"/>
          </w:tcPr>
          <w:p w14:paraId="0685D6F3" w14:textId="77777777" w:rsidR="006779E1" w:rsidRPr="00DA300D" w:rsidRDefault="006779E1" w:rsidP="00EF0BB9">
            <w:pPr>
              <w:tabs>
                <w:tab w:val="decimal" w:pos="1014"/>
              </w:tabs>
              <w:spacing w:after="0" w:line="240" w:lineRule="atLeast"/>
              <w:ind w:left="22" w:right="-25"/>
              <w:jc w:val="both"/>
              <w:rPr>
                <w:rFonts w:ascii="Times New Roman" w:eastAsia="Cordia New" w:hAnsi="Times New Roman" w:cs="Times New Roman"/>
                <w:b/>
                <w:bCs/>
                <w:szCs w:val="22"/>
              </w:rPr>
            </w:pPr>
            <w:r>
              <w:rPr>
                <w:rFonts w:ascii="Times New Roman" w:eastAsia="Cordia New" w:hAnsi="Times New Roman" w:cs="Times New Roman"/>
                <w:b/>
                <w:bCs/>
                <w:szCs w:val="22"/>
              </w:rPr>
              <w:t>15,532,116</w:t>
            </w:r>
          </w:p>
        </w:tc>
        <w:tc>
          <w:tcPr>
            <w:tcW w:w="264" w:type="dxa"/>
          </w:tcPr>
          <w:p w14:paraId="5793D2B0" w14:textId="77777777" w:rsidR="006779E1" w:rsidRPr="00DA300D" w:rsidRDefault="006779E1" w:rsidP="00EF0BB9">
            <w:pPr>
              <w:tabs>
                <w:tab w:val="decimal" w:pos="1014"/>
              </w:tabs>
              <w:spacing w:after="0" w:line="240" w:lineRule="atLeast"/>
              <w:ind w:left="22" w:right="-25"/>
              <w:jc w:val="both"/>
              <w:rPr>
                <w:rFonts w:ascii="Times New Roman" w:eastAsia="Cordia New" w:hAnsi="Times New Roman" w:cs="Times New Roman"/>
                <w:b/>
                <w:bCs/>
                <w:szCs w:val="22"/>
              </w:rPr>
            </w:pPr>
          </w:p>
        </w:tc>
        <w:tc>
          <w:tcPr>
            <w:tcW w:w="1399" w:type="dxa"/>
            <w:tcBorders>
              <w:top w:val="single" w:sz="4" w:space="0" w:color="auto"/>
              <w:bottom w:val="double" w:sz="4" w:space="0" w:color="auto"/>
            </w:tcBorders>
            <w:shd w:val="clear" w:color="auto" w:fill="auto"/>
          </w:tcPr>
          <w:p w14:paraId="5D067C6F" w14:textId="77777777" w:rsidR="006779E1" w:rsidRPr="00DA300D" w:rsidRDefault="006779E1" w:rsidP="000265FD">
            <w:pPr>
              <w:tabs>
                <w:tab w:val="decimal" w:pos="1014"/>
              </w:tabs>
              <w:spacing w:after="0" w:line="240" w:lineRule="atLeast"/>
              <w:ind w:left="22" w:right="-25"/>
              <w:jc w:val="both"/>
              <w:rPr>
                <w:rFonts w:ascii="Times New Roman" w:eastAsia="Cordia New" w:hAnsi="Times New Roman" w:cs="Times New Roman"/>
                <w:b/>
                <w:bCs/>
                <w:szCs w:val="22"/>
              </w:rPr>
            </w:pPr>
            <w:r w:rsidRPr="00DA300D">
              <w:rPr>
                <w:rFonts w:ascii="Times New Roman" w:eastAsia="Cordia New" w:hAnsi="Times New Roman" w:cs="Times New Roman"/>
                <w:b/>
                <w:bCs/>
                <w:szCs w:val="22"/>
              </w:rPr>
              <w:t>1,216,943</w:t>
            </w:r>
          </w:p>
        </w:tc>
        <w:tc>
          <w:tcPr>
            <w:tcW w:w="264" w:type="dxa"/>
          </w:tcPr>
          <w:p w14:paraId="5CE087A3" w14:textId="77777777" w:rsidR="006779E1" w:rsidRPr="00DA300D" w:rsidRDefault="006779E1" w:rsidP="00EF0BB9">
            <w:pPr>
              <w:tabs>
                <w:tab w:val="decimal" w:pos="1014"/>
              </w:tabs>
              <w:spacing w:after="0" w:line="240" w:lineRule="atLeast"/>
              <w:ind w:left="22" w:right="-25"/>
              <w:jc w:val="both"/>
              <w:rPr>
                <w:rFonts w:ascii="Times New Roman" w:eastAsia="Cordia New" w:hAnsi="Times New Roman" w:cs="Times New Roman"/>
                <w:b/>
                <w:bCs/>
                <w:szCs w:val="22"/>
              </w:rPr>
            </w:pPr>
          </w:p>
        </w:tc>
        <w:tc>
          <w:tcPr>
            <w:tcW w:w="1333" w:type="dxa"/>
            <w:tcBorders>
              <w:top w:val="single" w:sz="4" w:space="0" w:color="auto"/>
              <w:bottom w:val="double" w:sz="4" w:space="0" w:color="auto"/>
            </w:tcBorders>
          </w:tcPr>
          <w:p w14:paraId="2CC065D6" w14:textId="77777777" w:rsidR="006779E1" w:rsidRPr="00DA300D" w:rsidRDefault="006779E1" w:rsidP="00EF0BB9">
            <w:pPr>
              <w:tabs>
                <w:tab w:val="decimal" w:pos="1042"/>
              </w:tabs>
              <w:spacing w:after="0" w:line="240" w:lineRule="atLeast"/>
              <w:ind w:left="22" w:right="-25"/>
              <w:jc w:val="both"/>
              <w:rPr>
                <w:rFonts w:ascii="Times New Roman" w:eastAsia="Cordia New" w:hAnsi="Times New Roman" w:cs="Times New Roman"/>
                <w:b/>
                <w:bCs/>
                <w:szCs w:val="22"/>
              </w:rPr>
            </w:pPr>
            <w:r>
              <w:rPr>
                <w:rFonts w:ascii="Times New Roman" w:eastAsia="Cordia New" w:hAnsi="Times New Roman" w:cs="Times New Roman"/>
                <w:b/>
                <w:bCs/>
                <w:szCs w:val="22"/>
              </w:rPr>
              <w:t>5,268,456</w:t>
            </w:r>
          </w:p>
        </w:tc>
        <w:tc>
          <w:tcPr>
            <w:tcW w:w="264" w:type="dxa"/>
          </w:tcPr>
          <w:p w14:paraId="6C0F929D" w14:textId="77777777" w:rsidR="006779E1" w:rsidRPr="00DA300D" w:rsidRDefault="006779E1" w:rsidP="00EF0BB9">
            <w:pPr>
              <w:tabs>
                <w:tab w:val="decimal" w:pos="1014"/>
              </w:tabs>
              <w:spacing w:after="0" w:line="240" w:lineRule="atLeast"/>
              <w:ind w:left="22" w:right="-25"/>
              <w:jc w:val="both"/>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14:paraId="2C788301" w14:textId="77777777" w:rsidR="006779E1" w:rsidRPr="00DA300D" w:rsidRDefault="006779E1" w:rsidP="000265FD">
            <w:pPr>
              <w:tabs>
                <w:tab w:val="decimal" w:pos="1042"/>
              </w:tabs>
              <w:spacing w:after="0" w:line="240" w:lineRule="atLeast"/>
              <w:ind w:left="22" w:right="-25"/>
              <w:jc w:val="both"/>
              <w:rPr>
                <w:rFonts w:ascii="Times New Roman" w:eastAsia="Cordia New" w:hAnsi="Times New Roman" w:cs="Times New Roman"/>
                <w:b/>
                <w:bCs/>
                <w:szCs w:val="22"/>
              </w:rPr>
            </w:pPr>
            <w:r w:rsidRPr="00DA300D">
              <w:rPr>
                <w:rFonts w:ascii="Times New Roman" w:eastAsia="Cordia New" w:hAnsi="Times New Roman" w:cs="Times New Roman"/>
                <w:b/>
                <w:bCs/>
                <w:szCs w:val="22"/>
              </w:rPr>
              <w:t>876,990</w:t>
            </w:r>
          </w:p>
        </w:tc>
      </w:tr>
    </w:tbl>
    <w:p w14:paraId="78FBE769" w14:textId="77777777" w:rsidR="00EF0BB9" w:rsidRPr="00DA300D" w:rsidRDefault="00EF0BB9" w:rsidP="003B2796">
      <w:pPr>
        <w:spacing w:after="0" w:line="240" w:lineRule="auto"/>
        <w:ind w:left="567" w:right="-25"/>
        <w:jc w:val="both"/>
        <w:rPr>
          <w:rFonts w:ascii="Times New Roman" w:hAnsi="Times New Roman" w:cs="Times New Roman"/>
          <w:szCs w:val="22"/>
        </w:rPr>
      </w:pPr>
    </w:p>
    <w:p w14:paraId="72E99D27" w14:textId="77777777" w:rsidR="00271CB1" w:rsidRDefault="00271CB1">
      <w:pPr>
        <w:spacing w:after="0" w:line="240" w:lineRule="auto"/>
        <w:rPr>
          <w:rFonts w:ascii="Times New Roman" w:hAnsi="Times New Roman" w:cs="Times New Roman"/>
          <w:b/>
          <w:bCs/>
          <w:i/>
          <w:iCs/>
          <w:szCs w:val="22"/>
        </w:rPr>
      </w:pPr>
      <w:r>
        <w:rPr>
          <w:rFonts w:ascii="Times New Roman" w:hAnsi="Times New Roman" w:cs="Times New Roman"/>
          <w:b/>
          <w:bCs/>
          <w:i/>
          <w:iCs/>
          <w:szCs w:val="22"/>
        </w:rPr>
        <w:br w:type="page"/>
      </w:r>
    </w:p>
    <w:p w14:paraId="073EE4AC" w14:textId="77777777" w:rsidR="00EF0BB9" w:rsidRPr="00DA300D" w:rsidRDefault="00EF0BB9" w:rsidP="00EF0BB9">
      <w:pPr>
        <w:spacing w:after="0" w:line="240" w:lineRule="auto"/>
        <w:ind w:left="567" w:right="-25"/>
        <w:jc w:val="both"/>
        <w:rPr>
          <w:rFonts w:ascii="Times New Roman" w:hAnsi="Times New Roman" w:cs="Times New Roman"/>
          <w:b/>
          <w:bCs/>
          <w:i/>
          <w:iCs/>
          <w:szCs w:val="22"/>
        </w:rPr>
      </w:pPr>
      <w:r w:rsidRPr="00DA300D">
        <w:rPr>
          <w:rFonts w:ascii="Times New Roman" w:hAnsi="Times New Roman" w:cs="Times New Roman"/>
          <w:b/>
          <w:bCs/>
          <w:i/>
          <w:iCs/>
          <w:szCs w:val="22"/>
        </w:rPr>
        <w:t>Other current receivables - related parties</w:t>
      </w:r>
    </w:p>
    <w:p w14:paraId="12D74592" w14:textId="77777777" w:rsidR="00EF0BB9" w:rsidRPr="00DA300D" w:rsidRDefault="00EF0BB9" w:rsidP="00EF0BB9">
      <w:pPr>
        <w:spacing w:after="0" w:line="240" w:lineRule="auto"/>
        <w:ind w:left="567" w:right="-25"/>
        <w:jc w:val="both"/>
        <w:rPr>
          <w:rFonts w:ascii="Times New Roman" w:hAnsi="Times New Roman" w:cs="Times New Roman"/>
          <w:szCs w:val="22"/>
        </w:rPr>
      </w:pPr>
    </w:p>
    <w:tbl>
      <w:tblPr>
        <w:tblW w:w="9735" w:type="dxa"/>
        <w:tblInd w:w="18" w:type="dxa"/>
        <w:tblLayout w:type="fixed"/>
        <w:tblLook w:val="0000" w:firstRow="0" w:lastRow="0" w:firstColumn="0" w:lastColumn="0" w:noHBand="0" w:noVBand="0"/>
      </w:tblPr>
      <w:tblGrid>
        <w:gridCol w:w="3492"/>
        <w:gridCol w:w="1358"/>
        <w:gridCol w:w="264"/>
        <w:gridCol w:w="1399"/>
        <w:gridCol w:w="264"/>
        <w:gridCol w:w="1333"/>
        <w:gridCol w:w="264"/>
        <w:gridCol w:w="1361"/>
      </w:tblGrid>
      <w:tr w:rsidR="00EF0BB9" w:rsidRPr="00DA300D" w14:paraId="3266843A" w14:textId="77777777" w:rsidTr="00EF0BB9">
        <w:trPr>
          <w:trHeight w:val="611"/>
          <w:tblHeader/>
        </w:trPr>
        <w:tc>
          <w:tcPr>
            <w:tcW w:w="3492" w:type="dxa"/>
            <w:shd w:val="clear" w:color="auto" w:fill="auto"/>
            <w:vAlign w:val="center"/>
          </w:tcPr>
          <w:p w14:paraId="6794B685" w14:textId="77777777" w:rsidR="00EF0BB9" w:rsidRPr="00DA300D" w:rsidRDefault="00EF0BB9" w:rsidP="00EF0BB9">
            <w:pPr>
              <w:spacing w:after="0" w:line="240" w:lineRule="atLeast"/>
              <w:ind w:left="522" w:right="-25"/>
              <w:jc w:val="center"/>
              <w:rPr>
                <w:rFonts w:ascii="Times New Roman" w:hAnsi="Times New Roman" w:cs="Times New Roman"/>
                <w:b/>
                <w:bCs/>
                <w:i/>
                <w:iCs/>
                <w:szCs w:val="22"/>
              </w:rPr>
            </w:pPr>
          </w:p>
        </w:tc>
        <w:tc>
          <w:tcPr>
            <w:tcW w:w="3021" w:type="dxa"/>
            <w:gridSpan w:val="3"/>
            <w:shd w:val="clear" w:color="auto" w:fill="auto"/>
            <w:vAlign w:val="center"/>
          </w:tcPr>
          <w:p w14:paraId="4F2B0D44" w14:textId="77777777" w:rsidR="00EF0BB9" w:rsidRPr="00DA300D" w:rsidRDefault="00EF0BB9" w:rsidP="00EF0BB9">
            <w:pPr>
              <w:tabs>
                <w:tab w:val="left" w:pos="515"/>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eastAsia="Cordia New" w:hAnsi="Times New Roman" w:cs="Times New Roman"/>
                <w:b/>
                <w:bCs/>
                <w:szCs w:val="22"/>
              </w:rPr>
              <w:t>Consolidated</w:t>
            </w:r>
            <w:r w:rsidRPr="00DA300D">
              <w:rPr>
                <w:rFonts w:ascii="Times New Roman" w:eastAsia="Cordia New" w:hAnsi="Times New Roman" w:cs="Times New Roman"/>
                <w:b/>
                <w:bCs/>
                <w:szCs w:val="22"/>
              </w:rPr>
              <w:br/>
              <w:t>financial statements</w:t>
            </w:r>
          </w:p>
        </w:tc>
        <w:tc>
          <w:tcPr>
            <w:tcW w:w="264" w:type="dxa"/>
          </w:tcPr>
          <w:p w14:paraId="41A8DAB2" w14:textId="77777777" w:rsidR="00EF0BB9" w:rsidRPr="00DA300D" w:rsidRDefault="00EF0BB9" w:rsidP="00EF0BB9">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3"/>
            <w:vAlign w:val="bottom"/>
          </w:tcPr>
          <w:p w14:paraId="05DAB536" w14:textId="77777777" w:rsidR="00EF0BB9" w:rsidRPr="00DA300D" w:rsidRDefault="00EF0BB9" w:rsidP="00EF0BB9">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eastAsia="Cordia New" w:hAnsi="Times New Roman" w:cs="Times New Roman"/>
                <w:b/>
                <w:bCs/>
                <w:szCs w:val="22"/>
              </w:rPr>
              <w:t>Separate</w:t>
            </w:r>
            <w:r w:rsidRPr="00DA300D">
              <w:rPr>
                <w:rFonts w:ascii="Times New Roman" w:eastAsia="Cordia New" w:hAnsi="Times New Roman" w:cs="Times New Roman"/>
                <w:b/>
                <w:bCs/>
                <w:szCs w:val="22"/>
                <w:cs/>
              </w:rPr>
              <w:br/>
            </w:r>
            <w:r w:rsidRPr="00DA300D">
              <w:rPr>
                <w:rFonts w:ascii="Times New Roman" w:eastAsia="Cordia New" w:hAnsi="Times New Roman" w:cs="Times New Roman"/>
                <w:b/>
                <w:bCs/>
                <w:szCs w:val="22"/>
              </w:rPr>
              <w:t>financial statements</w:t>
            </w:r>
          </w:p>
        </w:tc>
      </w:tr>
      <w:tr w:rsidR="00EF0BB9" w:rsidRPr="00DA300D" w14:paraId="67401E79" w14:textId="77777777" w:rsidTr="00EF0BB9">
        <w:trPr>
          <w:tblHeader/>
        </w:trPr>
        <w:tc>
          <w:tcPr>
            <w:tcW w:w="3492" w:type="dxa"/>
            <w:shd w:val="clear" w:color="auto" w:fill="auto"/>
            <w:vAlign w:val="center"/>
          </w:tcPr>
          <w:p w14:paraId="21EB73F9" w14:textId="77777777" w:rsidR="00EF0BB9" w:rsidRPr="00DA300D" w:rsidRDefault="00EF0BB9" w:rsidP="00EF0BB9">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14:paraId="60CCD532" w14:textId="77777777" w:rsidR="00EF0BB9" w:rsidRPr="00DA300D" w:rsidRDefault="00EF0BB9" w:rsidP="00EF0BB9">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w:t>
            </w:r>
            <w:r w:rsidR="00B17AF7">
              <w:rPr>
                <w:rFonts w:ascii="Times New Roman" w:hAnsi="Times New Roman" w:cs="Times New Roman"/>
                <w:szCs w:val="22"/>
              </w:rPr>
              <w:t>4</w:t>
            </w:r>
          </w:p>
        </w:tc>
        <w:tc>
          <w:tcPr>
            <w:tcW w:w="264" w:type="dxa"/>
          </w:tcPr>
          <w:p w14:paraId="2D1BD2C8" w14:textId="77777777" w:rsidR="00EF0BB9" w:rsidRPr="00DA300D" w:rsidRDefault="00EF0BB9" w:rsidP="00EF0BB9">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14:paraId="1F72008D" w14:textId="77777777" w:rsidR="00EF0BB9" w:rsidRPr="00DA300D" w:rsidRDefault="00EF0BB9" w:rsidP="00EF0BB9">
            <w:pPr>
              <w:spacing w:after="0" w:line="240" w:lineRule="atLeast"/>
              <w:ind w:left="-54" w:right="-25" w:firstLine="37"/>
              <w:jc w:val="center"/>
              <w:rPr>
                <w:rFonts w:ascii="Times New Roman" w:hAnsi="Times New Roman" w:cs="Times New Roman"/>
                <w:szCs w:val="22"/>
              </w:rPr>
            </w:pPr>
            <w:r w:rsidRPr="00DA300D">
              <w:rPr>
                <w:rFonts w:ascii="Times New Roman" w:hAnsi="Times New Roman" w:cs="Times New Roman"/>
                <w:szCs w:val="22"/>
              </w:rPr>
              <w:t>202</w:t>
            </w:r>
            <w:r w:rsidR="00B17AF7">
              <w:rPr>
                <w:rFonts w:ascii="Times New Roman" w:hAnsi="Times New Roman" w:cs="Times New Roman"/>
                <w:szCs w:val="22"/>
              </w:rPr>
              <w:t>3</w:t>
            </w:r>
          </w:p>
        </w:tc>
        <w:tc>
          <w:tcPr>
            <w:tcW w:w="264" w:type="dxa"/>
          </w:tcPr>
          <w:p w14:paraId="738BD60B" w14:textId="77777777" w:rsidR="00EF0BB9" w:rsidRPr="00DA300D" w:rsidRDefault="00EF0BB9" w:rsidP="00EF0BB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14:paraId="569F665F" w14:textId="77777777" w:rsidR="00EF0BB9" w:rsidRPr="00DA300D" w:rsidRDefault="00EF0BB9" w:rsidP="00EF0BB9">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w:t>
            </w:r>
            <w:r w:rsidR="00B17AF7">
              <w:rPr>
                <w:rFonts w:ascii="Times New Roman" w:hAnsi="Times New Roman" w:cs="Times New Roman"/>
                <w:szCs w:val="22"/>
              </w:rPr>
              <w:t>4</w:t>
            </w:r>
          </w:p>
        </w:tc>
        <w:tc>
          <w:tcPr>
            <w:tcW w:w="264" w:type="dxa"/>
          </w:tcPr>
          <w:p w14:paraId="3C272673" w14:textId="77777777" w:rsidR="00EF0BB9" w:rsidRPr="00DA300D" w:rsidRDefault="00EF0BB9" w:rsidP="00EF0BB9">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44FADEBF" w14:textId="77777777" w:rsidR="00EF0BB9" w:rsidRPr="00DA300D" w:rsidRDefault="00EF0BB9" w:rsidP="00EF0BB9">
            <w:pPr>
              <w:spacing w:after="0" w:line="240" w:lineRule="atLeast"/>
              <w:ind w:left="-54" w:right="-25" w:firstLine="37"/>
              <w:jc w:val="center"/>
              <w:rPr>
                <w:rFonts w:ascii="Times New Roman" w:hAnsi="Times New Roman" w:cs="Times New Roman"/>
                <w:szCs w:val="22"/>
              </w:rPr>
            </w:pPr>
            <w:r w:rsidRPr="00DA300D">
              <w:rPr>
                <w:rFonts w:ascii="Times New Roman" w:hAnsi="Times New Roman" w:cs="Times New Roman"/>
                <w:szCs w:val="22"/>
              </w:rPr>
              <w:t>202</w:t>
            </w:r>
            <w:r w:rsidR="00B17AF7">
              <w:rPr>
                <w:rFonts w:ascii="Times New Roman" w:hAnsi="Times New Roman" w:cs="Times New Roman"/>
                <w:szCs w:val="22"/>
              </w:rPr>
              <w:t>3</w:t>
            </w:r>
          </w:p>
        </w:tc>
      </w:tr>
      <w:tr w:rsidR="00EF0BB9" w:rsidRPr="00DA300D" w14:paraId="46A605B5" w14:textId="77777777" w:rsidTr="00EF0BB9">
        <w:trPr>
          <w:tblHeader/>
        </w:trPr>
        <w:tc>
          <w:tcPr>
            <w:tcW w:w="3492" w:type="dxa"/>
            <w:shd w:val="clear" w:color="auto" w:fill="auto"/>
            <w:vAlign w:val="center"/>
          </w:tcPr>
          <w:p w14:paraId="21DE070A" w14:textId="77777777" w:rsidR="00EF0BB9" w:rsidRPr="00DA300D" w:rsidRDefault="00EF0BB9" w:rsidP="00EF0BB9">
            <w:pPr>
              <w:spacing w:after="0" w:line="240" w:lineRule="atLeast"/>
              <w:ind w:left="522" w:right="-25"/>
              <w:jc w:val="center"/>
              <w:rPr>
                <w:rFonts w:ascii="Times New Roman" w:hAnsi="Times New Roman" w:cs="Times New Roman"/>
                <w:b/>
                <w:bCs/>
                <w:i/>
                <w:iCs/>
                <w:szCs w:val="22"/>
              </w:rPr>
            </w:pPr>
          </w:p>
        </w:tc>
        <w:tc>
          <w:tcPr>
            <w:tcW w:w="6243" w:type="dxa"/>
            <w:gridSpan w:val="7"/>
            <w:shd w:val="clear" w:color="auto" w:fill="auto"/>
            <w:vAlign w:val="center"/>
          </w:tcPr>
          <w:p w14:paraId="5DC0C081" w14:textId="77777777" w:rsidR="00EF0BB9" w:rsidRPr="00DA300D" w:rsidRDefault="003B2796" w:rsidP="00EF0BB9">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hAnsi="Times New Roman" w:cs="Times New Roman"/>
                <w:i/>
                <w:iCs/>
                <w:szCs w:val="22"/>
              </w:rPr>
              <w:t xml:space="preserve">(in </w:t>
            </w:r>
            <w:r w:rsidR="00EF0BB9" w:rsidRPr="00DA300D">
              <w:rPr>
                <w:rFonts w:ascii="Times New Roman" w:hAnsi="Times New Roman" w:cs="Times New Roman"/>
                <w:i/>
                <w:iCs/>
                <w:szCs w:val="22"/>
              </w:rPr>
              <w:t>Baht)</w:t>
            </w:r>
          </w:p>
        </w:tc>
      </w:tr>
      <w:tr w:rsidR="00EF0BB9" w:rsidRPr="00DA300D" w14:paraId="1D758721" w14:textId="77777777" w:rsidTr="00EF0BB9">
        <w:tc>
          <w:tcPr>
            <w:tcW w:w="3492" w:type="dxa"/>
            <w:shd w:val="clear" w:color="auto" w:fill="auto"/>
            <w:vAlign w:val="center"/>
          </w:tcPr>
          <w:p w14:paraId="6A35B95B" w14:textId="77777777" w:rsidR="00EF0BB9" w:rsidRPr="00DA300D" w:rsidRDefault="00EF0BB9" w:rsidP="00EF0BB9">
            <w:pPr>
              <w:spacing w:after="0" w:line="240" w:lineRule="atLeast"/>
              <w:ind w:left="549" w:right="-25"/>
              <w:jc w:val="both"/>
              <w:rPr>
                <w:rFonts w:ascii="Times New Roman" w:hAnsi="Times New Roman" w:cs="Times New Roman"/>
                <w:b/>
                <w:bCs/>
                <w:szCs w:val="22"/>
              </w:rPr>
            </w:pPr>
            <w:r w:rsidRPr="00DA300D">
              <w:rPr>
                <w:rFonts w:ascii="Times New Roman" w:hAnsi="Times New Roman" w:cs="Times New Roman"/>
                <w:b/>
                <w:bCs/>
                <w:szCs w:val="22"/>
              </w:rPr>
              <w:t>Subsidiaries</w:t>
            </w:r>
          </w:p>
        </w:tc>
        <w:tc>
          <w:tcPr>
            <w:tcW w:w="1358" w:type="dxa"/>
            <w:shd w:val="clear" w:color="auto" w:fill="auto"/>
            <w:vAlign w:val="center"/>
          </w:tcPr>
          <w:p w14:paraId="2A14D8A3" w14:textId="77777777" w:rsidR="00EF0BB9" w:rsidRPr="00DA300D" w:rsidRDefault="00EF0BB9"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14:paraId="7CC7B35D" w14:textId="77777777" w:rsidR="00EF0BB9" w:rsidRPr="00DA300D" w:rsidRDefault="00EF0BB9" w:rsidP="00EF0BB9">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vAlign w:val="center"/>
          </w:tcPr>
          <w:p w14:paraId="1438E1F0" w14:textId="77777777" w:rsidR="00EF0BB9" w:rsidRPr="00DA300D" w:rsidRDefault="00EF0BB9"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14:paraId="65405E12" w14:textId="77777777" w:rsidR="00EF0BB9" w:rsidRPr="00DA300D" w:rsidRDefault="00EF0BB9" w:rsidP="00EF0BB9">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33" w:type="dxa"/>
            <w:vAlign w:val="bottom"/>
          </w:tcPr>
          <w:p w14:paraId="7165C6FB" w14:textId="77777777" w:rsidR="00EF0BB9" w:rsidRPr="00DA300D" w:rsidRDefault="00EF0BB9" w:rsidP="00EF0BB9">
            <w:pPr>
              <w:tabs>
                <w:tab w:val="decimal" w:pos="989"/>
              </w:tabs>
              <w:spacing w:after="0" w:line="240" w:lineRule="atLeast"/>
              <w:ind w:left="22" w:right="-25"/>
              <w:jc w:val="both"/>
              <w:rPr>
                <w:rFonts w:ascii="Times New Roman" w:eastAsia="Cordia New" w:hAnsi="Times New Roman" w:cs="Times New Roman"/>
                <w:szCs w:val="22"/>
              </w:rPr>
            </w:pPr>
          </w:p>
        </w:tc>
        <w:tc>
          <w:tcPr>
            <w:tcW w:w="264" w:type="dxa"/>
          </w:tcPr>
          <w:p w14:paraId="688F8158" w14:textId="77777777" w:rsidR="00EF0BB9" w:rsidRPr="00DA300D" w:rsidRDefault="00EF0BB9" w:rsidP="00EF0BB9">
            <w:pPr>
              <w:tabs>
                <w:tab w:val="decimal" w:pos="983"/>
                <w:tab w:val="decimal" w:pos="1014"/>
              </w:tabs>
              <w:spacing w:after="0" w:line="240" w:lineRule="atLeast"/>
              <w:ind w:left="22" w:right="-25"/>
              <w:jc w:val="both"/>
              <w:rPr>
                <w:rFonts w:ascii="Times New Roman" w:eastAsia="Cordia New" w:hAnsi="Times New Roman" w:cs="Times New Roman"/>
                <w:szCs w:val="22"/>
              </w:rPr>
            </w:pPr>
          </w:p>
        </w:tc>
        <w:tc>
          <w:tcPr>
            <w:tcW w:w="1361" w:type="dxa"/>
            <w:vAlign w:val="bottom"/>
          </w:tcPr>
          <w:p w14:paraId="6461F80A" w14:textId="77777777" w:rsidR="00EF0BB9" w:rsidRPr="00DA300D" w:rsidRDefault="00EF0BB9" w:rsidP="00EF0BB9">
            <w:pPr>
              <w:tabs>
                <w:tab w:val="decimal" w:pos="1014"/>
              </w:tabs>
              <w:spacing w:after="0" w:line="240" w:lineRule="atLeast"/>
              <w:ind w:left="22" w:right="-25"/>
              <w:jc w:val="both"/>
              <w:rPr>
                <w:rFonts w:ascii="Times New Roman" w:eastAsia="Cordia New" w:hAnsi="Times New Roman" w:cs="Times New Roman"/>
                <w:szCs w:val="22"/>
              </w:rPr>
            </w:pPr>
          </w:p>
        </w:tc>
      </w:tr>
      <w:tr w:rsidR="00EF0BB9" w:rsidRPr="00DA300D" w14:paraId="0F783DF0" w14:textId="77777777" w:rsidTr="00EF0BB9">
        <w:tc>
          <w:tcPr>
            <w:tcW w:w="3492" w:type="dxa"/>
            <w:shd w:val="clear" w:color="auto" w:fill="auto"/>
            <w:vAlign w:val="center"/>
          </w:tcPr>
          <w:p w14:paraId="40CDBB41" w14:textId="77777777" w:rsidR="00EF0BB9" w:rsidRPr="00DA300D" w:rsidRDefault="00EF0BB9" w:rsidP="00EF0BB9">
            <w:pPr>
              <w:spacing w:after="0" w:line="240" w:lineRule="atLeast"/>
              <w:ind w:left="549" w:right="-25"/>
              <w:jc w:val="both"/>
              <w:rPr>
                <w:rFonts w:ascii="Times New Roman" w:hAnsi="Times New Roman" w:cs="Times New Roman"/>
                <w:szCs w:val="22"/>
              </w:rPr>
            </w:pPr>
            <w:r w:rsidRPr="00DA300D">
              <w:rPr>
                <w:rFonts w:ascii="Times New Roman" w:hAnsi="Times New Roman" w:cs="Times New Roman"/>
                <w:b/>
                <w:bCs/>
                <w:i/>
                <w:iCs/>
                <w:szCs w:val="22"/>
              </w:rPr>
              <w:t>Other receivables</w:t>
            </w:r>
          </w:p>
        </w:tc>
        <w:tc>
          <w:tcPr>
            <w:tcW w:w="1358" w:type="dxa"/>
            <w:shd w:val="clear" w:color="auto" w:fill="auto"/>
          </w:tcPr>
          <w:p w14:paraId="2F958448" w14:textId="77777777" w:rsidR="00EF0BB9" w:rsidRPr="00DA300D" w:rsidRDefault="00EF0BB9" w:rsidP="00EF0BB9">
            <w:pPr>
              <w:spacing w:after="0" w:line="240" w:lineRule="atLeast"/>
              <w:ind w:left="22" w:right="-25"/>
              <w:jc w:val="center"/>
              <w:rPr>
                <w:rFonts w:ascii="Times New Roman" w:eastAsia="Cordia New" w:hAnsi="Times New Roman" w:cs="Times New Roman"/>
                <w:szCs w:val="22"/>
              </w:rPr>
            </w:pPr>
          </w:p>
        </w:tc>
        <w:tc>
          <w:tcPr>
            <w:tcW w:w="264" w:type="dxa"/>
          </w:tcPr>
          <w:p w14:paraId="16008591" w14:textId="77777777" w:rsidR="00EF0BB9" w:rsidRPr="00DA300D" w:rsidRDefault="00EF0BB9"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2D10C320" w14:textId="77777777" w:rsidR="00EF0BB9" w:rsidRPr="00DA300D" w:rsidRDefault="00EF0BB9" w:rsidP="00EF0BB9">
            <w:pPr>
              <w:spacing w:after="0" w:line="240" w:lineRule="atLeast"/>
              <w:ind w:left="22" w:right="-25"/>
              <w:jc w:val="center"/>
              <w:rPr>
                <w:rFonts w:ascii="Times New Roman" w:eastAsia="Cordia New" w:hAnsi="Times New Roman" w:cs="Times New Roman"/>
                <w:szCs w:val="22"/>
                <w:lang w:val="en-GB"/>
              </w:rPr>
            </w:pPr>
          </w:p>
        </w:tc>
        <w:tc>
          <w:tcPr>
            <w:tcW w:w="264" w:type="dxa"/>
          </w:tcPr>
          <w:p w14:paraId="771A65FC" w14:textId="77777777" w:rsidR="00EF0BB9" w:rsidRPr="00DA300D" w:rsidRDefault="00EF0BB9"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4AC759B3" w14:textId="77777777" w:rsidR="00EF0BB9" w:rsidRPr="00DA300D" w:rsidRDefault="00EF0BB9" w:rsidP="00EF0BB9">
            <w:pPr>
              <w:tabs>
                <w:tab w:val="decimal" w:pos="1042"/>
              </w:tabs>
              <w:spacing w:after="0" w:line="240" w:lineRule="atLeast"/>
              <w:ind w:left="22" w:right="-25"/>
              <w:jc w:val="both"/>
              <w:rPr>
                <w:rFonts w:ascii="Times New Roman" w:eastAsia="Cordia New" w:hAnsi="Times New Roman" w:cs="Times New Roman"/>
                <w:szCs w:val="22"/>
              </w:rPr>
            </w:pPr>
          </w:p>
        </w:tc>
        <w:tc>
          <w:tcPr>
            <w:tcW w:w="264" w:type="dxa"/>
          </w:tcPr>
          <w:p w14:paraId="5CC90A42" w14:textId="77777777" w:rsidR="00EF0BB9" w:rsidRPr="00DA300D" w:rsidRDefault="00EF0BB9"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279B64D6" w14:textId="77777777" w:rsidR="00EF0BB9" w:rsidRPr="00DA300D" w:rsidRDefault="00EF0BB9" w:rsidP="00EF0BB9">
            <w:pPr>
              <w:tabs>
                <w:tab w:val="decimal" w:pos="1042"/>
              </w:tabs>
              <w:spacing w:after="0" w:line="240" w:lineRule="atLeast"/>
              <w:ind w:left="22" w:right="-25"/>
              <w:jc w:val="both"/>
              <w:rPr>
                <w:rFonts w:ascii="Times New Roman" w:eastAsia="Cordia New" w:hAnsi="Times New Roman" w:cs="Times New Roman"/>
                <w:szCs w:val="22"/>
              </w:rPr>
            </w:pPr>
          </w:p>
        </w:tc>
      </w:tr>
      <w:tr w:rsidR="00B17AF7" w:rsidRPr="00DA300D" w14:paraId="24D9460C" w14:textId="77777777" w:rsidTr="00EF0BB9">
        <w:tc>
          <w:tcPr>
            <w:tcW w:w="3492" w:type="dxa"/>
            <w:shd w:val="clear" w:color="auto" w:fill="auto"/>
            <w:vAlign w:val="center"/>
          </w:tcPr>
          <w:p w14:paraId="12ECCBA6" w14:textId="77777777" w:rsidR="00B17AF7" w:rsidRPr="00DA300D" w:rsidRDefault="00B17AF7" w:rsidP="00EF0BB9">
            <w:pPr>
              <w:spacing w:after="0" w:line="240" w:lineRule="atLeast"/>
              <w:ind w:left="549" w:right="-25"/>
              <w:jc w:val="both"/>
              <w:rPr>
                <w:rFonts w:ascii="Times New Roman" w:hAnsi="Times New Roman" w:cs="Times New Roman"/>
                <w:szCs w:val="22"/>
                <w:cs/>
              </w:rPr>
            </w:pPr>
            <w:r w:rsidRPr="00DA300D">
              <w:rPr>
                <w:rFonts w:ascii="Times New Roman" w:hAnsi="Times New Roman" w:cs="Times New Roman"/>
                <w:szCs w:val="22"/>
              </w:rPr>
              <w:t>Dimet Paint Co.,Ltd.</w:t>
            </w:r>
          </w:p>
        </w:tc>
        <w:tc>
          <w:tcPr>
            <w:tcW w:w="1358" w:type="dxa"/>
            <w:shd w:val="clear" w:color="auto" w:fill="auto"/>
          </w:tcPr>
          <w:p w14:paraId="214D6045" w14:textId="77777777" w:rsidR="00B17AF7" w:rsidRPr="00DA300D" w:rsidRDefault="00B17AF7" w:rsidP="00EF0BB9">
            <w:pPr>
              <w:spacing w:after="0" w:line="240" w:lineRule="atLeast"/>
              <w:ind w:left="22" w:right="-25"/>
              <w:jc w:val="center"/>
              <w:rPr>
                <w:rFonts w:ascii="Times New Roman" w:eastAsia="Cordia New" w:hAnsi="Times New Roman" w:cs="Times New Roman"/>
                <w:szCs w:val="22"/>
                <w:lang w:val="en-GB"/>
              </w:rPr>
            </w:pPr>
            <w:r w:rsidRPr="00DA300D">
              <w:rPr>
                <w:rFonts w:ascii="Times New Roman" w:eastAsia="Cordia New" w:hAnsi="Times New Roman" w:cs="Times New Roman"/>
                <w:szCs w:val="22"/>
                <w:lang w:val="en-GB"/>
              </w:rPr>
              <w:t>-</w:t>
            </w:r>
          </w:p>
        </w:tc>
        <w:tc>
          <w:tcPr>
            <w:tcW w:w="264" w:type="dxa"/>
          </w:tcPr>
          <w:p w14:paraId="3072FD0D" w14:textId="77777777" w:rsidR="00B17AF7" w:rsidRPr="00DA300D" w:rsidRDefault="00B17AF7"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4662A839" w14:textId="77777777" w:rsidR="00B17AF7" w:rsidRPr="00DA300D" w:rsidRDefault="00B17AF7" w:rsidP="00EF0BB9">
            <w:pPr>
              <w:spacing w:after="0" w:line="240" w:lineRule="atLeast"/>
              <w:ind w:left="22" w:right="-25"/>
              <w:jc w:val="center"/>
              <w:rPr>
                <w:rFonts w:ascii="Times New Roman" w:eastAsia="Cordia New" w:hAnsi="Times New Roman" w:cs="Times New Roman"/>
                <w:szCs w:val="22"/>
                <w:lang w:val="en-GB"/>
              </w:rPr>
            </w:pPr>
            <w:r w:rsidRPr="00DA300D">
              <w:rPr>
                <w:rFonts w:ascii="Times New Roman" w:eastAsia="Cordia New" w:hAnsi="Times New Roman" w:cs="Times New Roman"/>
                <w:szCs w:val="22"/>
                <w:lang w:val="en-GB"/>
              </w:rPr>
              <w:t>-</w:t>
            </w:r>
          </w:p>
        </w:tc>
        <w:tc>
          <w:tcPr>
            <w:tcW w:w="264" w:type="dxa"/>
          </w:tcPr>
          <w:p w14:paraId="51DC7E01" w14:textId="77777777" w:rsidR="00B17AF7" w:rsidRPr="00DA300D" w:rsidRDefault="00B17AF7"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12DACA67" w14:textId="77777777" w:rsidR="00B17AF7" w:rsidRPr="00DA300D" w:rsidRDefault="00B17AF7" w:rsidP="00EF0BB9">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6,485,706</w:t>
            </w:r>
          </w:p>
        </w:tc>
        <w:tc>
          <w:tcPr>
            <w:tcW w:w="264" w:type="dxa"/>
          </w:tcPr>
          <w:p w14:paraId="6E938351" w14:textId="77777777" w:rsidR="00B17AF7" w:rsidRPr="00DA300D" w:rsidRDefault="00B17AF7"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2C21B995" w14:textId="77777777" w:rsidR="00B17AF7" w:rsidRPr="00DA300D" w:rsidRDefault="00B17AF7" w:rsidP="000265FD">
            <w:pPr>
              <w:tabs>
                <w:tab w:val="decimal" w:pos="1042"/>
              </w:tabs>
              <w:spacing w:after="0" w:line="240" w:lineRule="atLeast"/>
              <w:ind w:left="22" w:right="-25"/>
              <w:jc w:val="both"/>
              <w:rPr>
                <w:rFonts w:ascii="Times New Roman" w:eastAsia="Cordia New" w:hAnsi="Times New Roman" w:cs="Times New Roman"/>
                <w:szCs w:val="22"/>
              </w:rPr>
            </w:pPr>
            <w:r w:rsidRPr="00DA300D">
              <w:rPr>
                <w:rFonts w:ascii="Times New Roman" w:eastAsia="Cordia New" w:hAnsi="Times New Roman" w:cs="Times New Roman"/>
                <w:szCs w:val="22"/>
              </w:rPr>
              <w:t>10,290,563</w:t>
            </w:r>
          </w:p>
        </w:tc>
      </w:tr>
      <w:tr w:rsidR="00B17AF7" w:rsidRPr="00DA300D" w14:paraId="60449856" w14:textId="77777777" w:rsidTr="00EF0BB9">
        <w:tc>
          <w:tcPr>
            <w:tcW w:w="3492" w:type="dxa"/>
            <w:shd w:val="clear" w:color="auto" w:fill="auto"/>
            <w:vAlign w:val="center"/>
          </w:tcPr>
          <w:p w14:paraId="3E6107B0" w14:textId="77777777" w:rsidR="00B17AF7" w:rsidRPr="00DA300D" w:rsidRDefault="00B17AF7" w:rsidP="00EF0BB9">
            <w:pPr>
              <w:spacing w:after="0" w:line="240" w:lineRule="atLeast"/>
              <w:ind w:left="549" w:right="-25"/>
              <w:jc w:val="both"/>
              <w:rPr>
                <w:rFonts w:ascii="Times New Roman" w:hAnsi="Times New Roman" w:cs="Times New Roman"/>
                <w:b/>
                <w:bCs/>
                <w:szCs w:val="22"/>
              </w:rPr>
            </w:pPr>
            <w:r w:rsidRPr="00DA300D">
              <w:rPr>
                <w:rFonts w:ascii="Times New Roman" w:hAnsi="Times New Roman" w:cs="Times New Roman"/>
                <w:b/>
                <w:bCs/>
                <w:i/>
                <w:iCs/>
                <w:szCs w:val="22"/>
              </w:rPr>
              <w:t>Accrued interest income</w:t>
            </w:r>
          </w:p>
        </w:tc>
        <w:tc>
          <w:tcPr>
            <w:tcW w:w="1358" w:type="dxa"/>
            <w:shd w:val="clear" w:color="auto" w:fill="auto"/>
          </w:tcPr>
          <w:p w14:paraId="2B70AFCC" w14:textId="77777777" w:rsidR="00B17AF7" w:rsidRPr="00DA300D" w:rsidRDefault="00B17AF7" w:rsidP="00EF0BB9">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14:paraId="1D14FC2E" w14:textId="77777777" w:rsidR="00B17AF7" w:rsidRPr="00DA300D" w:rsidRDefault="00B17AF7"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491B26BC" w14:textId="77777777" w:rsidR="00B17AF7" w:rsidRPr="00DA300D" w:rsidRDefault="00B17AF7" w:rsidP="00EF0BB9">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14:paraId="31A9D2B7" w14:textId="77777777" w:rsidR="00B17AF7" w:rsidRPr="00DA300D" w:rsidRDefault="00B17AF7"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5B0576D8" w14:textId="77777777" w:rsidR="00B17AF7" w:rsidRPr="00DA300D" w:rsidRDefault="00B17AF7" w:rsidP="00EF0BB9">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c>
          <w:tcPr>
            <w:tcW w:w="264" w:type="dxa"/>
          </w:tcPr>
          <w:p w14:paraId="7BAD176E" w14:textId="77777777" w:rsidR="00B17AF7" w:rsidRPr="00DA300D" w:rsidRDefault="00B17AF7"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3A68C46F" w14:textId="77777777" w:rsidR="00B17AF7" w:rsidRPr="00DA300D" w:rsidRDefault="00B17AF7" w:rsidP="000265FD">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r>
      <w:tr w:rsidR="00B17AF7" w:rsidRPr="00DA300D" w14:paraId="7F2B0150" w14:textId="77777777" w:rsidTr="00EF0BB9">
        <w:tc>
          <w:tcPr>
            <w:tcW w:w="3492" w:type="dxa"/>
            <w:shd w:val="clear" w:color="auto" w:fill="auto"/>
          </w:tcPr>
          <w:p w14:paraId="4294F60E" w14:textId="77777777" w:rsidR="00B17AF7" w:rsidRPr="00DA300D" w:rsidRDefault="00B17AF7" w:rsidP="00EF0BB9">
            <w:pPr>
              <w:spacing w:after="0" w:line="240" w:lineRule="atLeast"/>
              <w:ind w:left="549" w:right="-25"/>
              <w:jc w:val="both"/>
              <w:rPr>
                <w:rFonts w:ascii="Times New Roman" w:hAnsi="Times New Roman" w:cs="Times New Roman"/>
                <w:szCs w:val="22"/>
                <w:cs/>
              </w:rPr>
            </w:pPr>
            <w:r w:rsidRPr="00DA300D">
              <w:rPr>
                <w:rFonts w:ascii="Times New Roman" w:hAnsi="Times New Roman" w:cs="Times New Roman"/>
                <w:szCs w:val="22"/>
              </w:rPr>
              <w:t>Dimet Paint Co.,Ltd.</w:t>
            </w:r>
          </w:p>
        </w:tc>
        <w:tc>
          <w:tcPr>
            <w:tcW w:w="1358" w:type="dxa"/>
            <w:shd w:val="clear" w:color="auto" w:fill="auto"/>
          </w:tcPr>
          <w:p w14:paraId="67B0569E" w14:textId="77777777" w:rsidR="00B17AF7" w:rsidRPr="00DA300D" w:rsidRDefault="00B17AF7" w:rsidP="00EF0BB9">
            <w:pPr>
              <w:spacing w:after="0" w:line="240" w:lineRule="atLeast"/>
              <w:ind w:left="22" w:right="-25"/>
              <w:jc w:val="center"/>
              <w:rPr>
                <w:rFonts w:ascii="Times New Roman" w:eastAsia="Cordia New" w:hAnsi="Times New Roman" w:cs="Times New Roman"/>
                <w:szCs w:val="22"/>
                <w:lang w:val="en-GB"/>
              </w:rPr>
            </w:pPr>
            <w:r w:rsidRPr="00DA300D">
              <w:rPr>
                <w:rFonts w:ascii="Times New Roman" w:eastAsia="Cordia New" w:hAnsi="Times New Roman" w:cs="Times New Roman"/>
                <w:szCs w:val="22"/>
                <w:lang w:val="en-GB"/>
              </w:rPr>
              <w:t>-</w:t>
            </w:r>
          </w:p>
        </w:tc>
        <w:tc>
          <w:tcPr>
            <w:tcW w:w="264" w:type="dxa"/>
          </w:tcPr>
          <w:p w14:paraId="72F7DBF0" w14:textId="77777777" w:rsidR="00B17AF7" w:rsidRPr="00DA300D" w:rsidRDefault="00B17AF7"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29BD7FA6" w14:textId="77777777" w:rsidR="00B17AF7" w:rsidRPr="00DA300D" w:rsidRDefault="00B17AF7" w:rsidP="00EF0BB9">
            <w:pPr>
              <w:spacing w:after="0" w:line="240" w:lineRule="atLeast"/>
              <w:ind w:left="22" w:right="-25"/>
              <w:jc w:val="center"/>
              <w:rPr>
                <w:rFonts w:ascii="Times New Roman" w:eastAsia="Cordia New" w:hAnsi="Times New Roman" w:cs="Times New Roman"/>
                <w:szCs w:val="22"/>
                <w:lang w:val="en-GB"/>
              </w:rPr>
            </w:pPr>
            <w:r w:rsidRPr="00DA300D">
              <w:rPr>
                <w:rFonts w:ascii="Times New Roman" w:eastAsia="Cordia New" w:hAnsi="Times New Roman" w:cs="Times New Roman"/>
                <w:szCs w:val="22"/>
                <w:lang w:val="en-GB"/>
              </w:rPr>
              <w:t>-</w:t>
            </w:r>
          </w:p>
        </w:tc>
        <w:tc>
          <w:tcPr>
            <w:tcW w:w="264" w:type="dxa"/>
          </w:tcPr>
          <w:p w14:paraId="65D6C7B6" w14:textId="77777777" w:rsidR="00B17AF7" w:rsidRPr="00DA300D" w:rsidRDefault="00B17AF7"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7BB88B19" w14:textId="77777777" w:rsidR="00B17AF7" w:rsidRPr="00DA300D" w:rsidRDefault="00B17AF7" w:rsidP="00EF0BB9">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13,500</w:t>
            </w:r>
          </w:p>
        </w:tc>
        <w:tc>
          <w:tcPr>
            <w:tcW w:w="264" w:type="dxa"/>
          </w:tcPr>
          <w:p w14:paraId="71BD3331" w14:textId="77777777" w:rsidR="00B17AF7" w:rsidRPr="00DA300D" w:rsidRDefault="00B17AF7"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0261DB69" w14:textId="77777777" w:rsidR="00B17AF7" w:rsidRPr="00DA300D" w:rsidRDefault="00B17AF7" w:rsidP="000265FD">
            <w:pPr>
              <w:tabs>
                <w:tab w:val="decimal" w:pos="1042"/>
              </w:tabs>
              <w:spacing w:after="0" w:line="240" w:lineRule="atLeast"/>
              <w:ind w:left="22" w:right="-25"/>
              <w:jc w:val="both"/>
              <w:rPr>
                <w:rFonts w:ascii="Times New Roman" w:eastAsia="Cordia New" w:hAnsi="Times New Roman" w:cs="Times New Roman"/>
                <w:szCs w:val="22"/>
              </w:rPr>
            </w:pPr>
            <w:r w:rsidRPr="00DA300D">
              <w:rPr>
                <w:rFonts w:ascii="Times New Roman" w:eastAsia="Cordia New" w:hAnsi="Times New Roman" w:cs="Times New Roman"/>
                <w:szCs w:val="22"/>
              </w:rPr>
              <w:t>2,394,425</w:t>
            </w:r>
          </w:p>
        </w:tc>
      </w:tr>
      <w:tr w:rsidR="00B17AF7" w:rsidRPr="00DA300D" w14:paraId="69072406" w14:textId="77777777" w:rsidTr="00EF0BB9">
        <w:tc>
          <w:tcPr>
            <w:tcW w:w="3492" w:type="dxa"/>
            <w:shd w:val="clear" w:color="auto" w:fill="auto"/>
            <w:vAlign w:val="center"/>
          </w:tcPr>
          <w:p w14:paraId="2FDE66C8" w14:textId="77777777" w:rsidR="00B17AF7" w:rsidRPr="00DA300D" w:rsidRDefault="00B17AF7" w:rsidP="00EF0BB9">
            <w:pPr>
              <w:spacing w:after="0" w:line="240" w:lineRule="atLeast"/>
              <w:ind w:left="549" w:right="-25"/>
              <w:jc w:val="both"/>
              <w:rPr>
                <w:rFonts w:ascii="Times New Roman" w:hAnsi="Times New Roman" w:cs="Times New Roman"/>
                <w:b/>
                <w:bCs/>
                <w:szCs w:val="22"/>
              </w:rPr>
            </w:pPr>
            <w:r w:rsidRPr="00DA300D">
              <w:rPr>
                <w:rFonts w:ascii="Times New Roman" w:hAnsi="Times New Roman" w:cs="Times New Roman"/>
                <w:szCs w:val="22"/>
              </w:rPr>
              <w:t>Total</w:t>
            </w:r>
          </w:p>
        </w:tc>
        <w:tc>
          <w:tcPr>
            <w:tcW w:w="1358" w:type="dxa"/>
            <w:tcBorders>
              <w:top w:val="single" w:sz="4" w:space="0" w:color="auto"/>
            </w:tcBorders>
            <w:shd w:val="clear" w:color="auto" w:fill="auto"/>
          </w:tcPr>
          <w:p w14:paraId="0219D5DC" w14:textId="77777777" w:rsidR="00B17AF7" w:rsidRPr="00DA300D" w:rsidRDefault="00B17AF7" w:rsidP="00EF0BB9">
            <w:pPr>
              <w:tabs>
                <w:tab w:val="decimal" w:pos="1014"/>
              </w:tabs>
              <w:spacing w:after="0" w:line="240" w:lineRule="atLeast"/>
              <w:ind w:left="22" w:right="-25"/>
              <w:jc w:val="both"/>
              <w:rPr>
                <w:rFonts w:ascii="Times New Roman" w:eastAsia="Cordia New" w:hAnsi="Times New Roman" w:cs="Times New Roman"/>
                <w:b/>
                <w:bCs/>
                <w:szCs w:val="22"/>
                <w:lang w:val="en-GB"/>
              </w:rPr>
            </w:pPr>
          </w:p>
        </w:tc>
        <w:tc>
          <w:tcPr>
            <w:tcW w:w="264" w:type="dxa"/>
          </w:tcPr>
          <w:p w14:paraId="342E0C2D" w14:textId="77777777" w:rsidR="00B17AF7" w:rsidRPr="00DA300D" w:rsidRDefault="00B17AF7" w:rsidP="00EF0BB9">
            <w:pPr>
              <w:tabs>
                <w:tab w:val="decimal" w:pos="1014"/>
              </w:tabs>
              <w:spacing w:after="0" w:line="240" w:lineRule="atLeast"/>
              <w:ind w:left="22" w:right="-25"/>
              <w:jc w:val="both"/>
              <w:rPr>
                <w:rFonts w:ascii="Times New Roman" w:eastAsia="Cordia New" w:hAnsi="Times New Roman" w:cs="Times New Roman"/>
                <w:b/>
                <w:bCs/>
                <w:szCs w:val="22"/>
              </w:rPr>
            </w:pPr>
          </w:p>
        </w:tc>
        <w:tc>
          <w:tcPr>
            <w:tcW w:w="1399" w:type="dxa"/>
            <w:tcBorders>
              <w:top w:val="single" w:sz="4" w:space="0" w:color="auto"/>
            </w:tcBorders>
            <w:shd w:val="clear" w:color="auto" w:fill="auto"/>
          </w:tcPr>
          <w:p w14:paraId="6595D71D" w14:textId="77777777" w:rsidR="00B17AF7" w:rsidRPr="00DA300D" w:rsidRDefault="00B17AF7" w:rsidP="00EF0BB9">
            <w:pPr>
              <w:spacing w:after="0" w:line="240" w:lineRule="atLeast"/>
              <w:ind w:left="22" w:right="-25"/>
              <w:jc w:val="center"/>
              <w:rPr>
                <w:rFonts w:ascii="Times New Roman" w:eastAsia="Cordia New" w:hAnsi="Times New Roman" w:cs="Times New Roman"/>
                <w:b/>
                <w:bCs/>
                <w:szCs w:val="22"/>
                <w:lang w:val="en-GB"/>
              </w:rPr>
            </w:pPr>
            <w:r w:rsidRPr="00DA300D">
              <w:rPr>
                <w:rFonts w:ascii="Times New Roman" w:eastAsia="Cordia New" w:hAnsi="Times New Roman" w:cs="Times New Roman"/>
                <w:b/>
                <w:bCs/>
                <w:szCs w:val="22"/>
                <w:lang w:val="en-GB"/>
              </w:rPr>
              <w:t>-</w:t>
            </w:r>
          </w:p>
        </w:tc>
        <w:tc>
          <w:tcPr>
            <w:tcW w:w="264" w:type="dxa"/>
          </w:tcPr>
          <w:p w14:paraId="406A704B" w14:textId="77777777" w:rsidR="00B17AF7" w:rsidRPr="00DA300D" w:rsidRDefault="00B17AF7" w:rsidP="00EF0BB9">
            <w:pPr>
              <w:tabs>
                <w:tab w:val="decimal" w:pos="1014"/>
              </w:tabs>
              <w:spacing w:after="0" w:line="240" w:lineRule="atLeast"/>
              <w:ind w:left="22" w:right="-25"/>
              <w:jc w:val="both"/>
              <w:rPr>
                <w:rFonts w:ascii="Times New Roman" w:eastAsia="Cordia New" w:hAnsi="Times New Roman" w:cs="Times New Roman"/>
                <w:b/>
                <w:bCs/>
                <w:szCs w:val="22"/>
              </w:rPr>
            </w:pPr>
          </w:p>
        </w:tc>
        <w:tc>
          <w:tcPr>
            <w:tcW w:w="1333" w:type="dxa"/>
            <w:tcBorders>
              <w:top w:val="single" w:sz="4" w:space="0" w:color="auto"/>
            </w:tcBorders>
          </w:tcPr>
          <w:p w14:paraId="4E62B148" w14:textId="77777777" w:rsidR="00B17AF7" w:rsidRPr="00DA300D" w:rsidRDefault="00B17AF7" w:rsidP="00EF0BB9">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6,499,206</w:t>
            </w:r>
          </w:p>
        </w:tc>
        <w:tc>
          <w:tcPr>
            <w:tcW w:w="264" w:type="dxa"/>
          </w:tcPr>
          <w:p w14:paraId="3B37EE4C" w14:textId="77777777" w:rsidR="00B17AF7" w:rsidRPr="00DA300D" w:rsidRDefault="00B17AF7"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Borders>
              <w:top w:val="single" w:sz="4" w:space="0" w:color="auto"/>
            </w:tcBorders>
          </w:tcPr>
          <w:p w14:paraId="6BBDBCF6" w14:textId="77777777" w:rsidR="00B17AF7" w:rsidRPr="00DA300D" w:rsidRDefault="00B17AF7" w:rsidP="000265FD">
            <w:pPr>
              <w:tabs>
                <w:tab w:val="decimal" w:pos="1042"/>
              </w:tabs>
              <w:spacing w:after="0" w:line="240" w:lineRule="atLeast"/>
              <w:ind w:left="22" w:right="-25"/>
              <w:jc w:val="both"/>
              <w:rPr>
                <w:rFonts w:ascii="Times New Roman" w:eastAsia="Cordia New" w:hAnsi="Times New Roman" w:cs="Times New Roman"/>
                <w:szCs w:val="22"/>
              </w:rPr>
            </w:pPr>
            <w:r w:rsidRPr="00DA300D">
              <w:rPr>
                <w:rFonts w:ascii="Times New Roman" w:eastAsia="Cordia New" w:hAnsi="Times New Roman" w:cs="Times New Roman"/>
                <w:szCs w:val="22"/>
              </w:rPr>
              <w:t>12,684,988</w:t>
            </w:r>
          </w:p>
        </w:tc>
      </w:tr>
      <w:tr w:rsidR="00B17AF7" w:rsidRPr="00DA300D" w14:paraId="6AE61B94" w14:textId="77777777" w:rsidTr="00EF0BB9">
        <w:tc>
          <w:tcPr>
            <w:tcW w:w="3492" w:type="dxa"/>
            <w:shd w:val="clear" w:color="auto" w:fill="auto"/>
          </w:tcPr>
          <w:p w14:paraId="51FDE15B" w14:textId="77777777" w:rsidR="00B17AF7" w:rsidRPr="00DA300D" w:rsidRDefault="00B17AF7" w:rsidP="00EF0BB9">
            <w:pPr>
              <w:spacing w:after="0" w:line="240" w:lineRule="atLeast"/>
              <w:ind w:left="549" w:right="-25"/>
              <w:jc w:val="both"/>
              <w:rPr>
                <w:rFonts w:ascii="Times New Roman" w:hAnsi="Times New Roman" w:cs="Times New Roman"/>
                <w:szCs w:val="22"/>
              </w:rPr>
            </w:pPr>
            <w:r w:rsidRPr="00DA300D">
              <w:rPr>
                <w:rFonts w:ascii="Times New Roman" w:hAnsi="Times New Roman" w:cs="Times New Roman"/>
                <w:i/>
                <w:iCs/>
                <w:szCs w:val="22"/>
              </w:rPr>
              <w:t>Less</w:t>
            </w:r>
            <w:r w:rsidRPr="00DA300D">
              <w:rPr>
                <w:rFonts w:ascii="Times New Roman" w:hAnsi="Times New Roman" w:cs="Times New Roman"/>
                <w:szCs w:val="22"/>
              </w:rPr>
              <w:t xml:space="preserve"> Allowance for expected </w:t>
            </w:r>
          </w:p>
        </w:tc>
        <w:tc>
          <w:tcPr>
            <w:tcW w:w="1358" w:type="dxa"/>
            <w:shd w:val="clear" w:color="auto" w:fill="auto"/>
          </w:tcPr>
          <w:p w14:paraId="13BB3E79" w14:textId="77777777" w:rsidR="00B17AF7" w:rsidRPr="00DA300D" w:rsidRDefault="00B17AF7"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14:paraId="11585657" w14:textId="77777777" w:rsidR="00B17AF7" w:rsidRPr="00DA300D" w:rsidRDefault="00B17AF7"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04F50BCB" w14:textId="77777777" w:rsidR="00B17AF7" w:rsidRPr="00DA300D" w:rsidRDefault="00B17AF7"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264" w:type="dxa"/>
          </w:tcPr>
          <w:p w14:paraId="47D22976" w14:textId="77777777" w:rsidR="00B17AF7" w:rsidRPr="00DA300D" w:rsidRDefault="00B17AF7"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648D6EFA" w14:textId="77777777" w:rsidR="00B17AF7" w:rsidRPr="00DA300D" w:rsidRDefault="00B17AF7" w:rsidP="00EF0BB9">
            <w:pPr>
              <w:tabs>
                <w:tab w:val="decimal" w:pos="1014"/>
                <w:tab w:val="decimal" w:pos="1042"/>
              </w:tabs>
              <w:spacing w:after="0" w:line="240" w:lineRule="atLeast"/>
              <w:ind w:left="22" w:right="-25"/>
              <w:jc w:val="both"/>
              <w:rPr>
                <w:rFonts w:ascii="Times New Roman" w:eastAsia="Cordia New" w:hAnsi="Times New Roman" w:cs="Times New Roman"/>
                <w:szCs w:val="22"/>
              </w:rPr>
            </w:pPr>
          </w:p>
        </w:tc>
        <w:tc>
          <w:tcPr>
            <w:tcW w:w="264" w:type="dxa"/>
          </w:tcPr>
          <w:p w14:paraId="20E7683B" w14:textId="77777777" w:rsidR="00B17AF7" w:rsidRPr="00DA300D" w:rsidRDefault="00B17AF7"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68965920" w14:textId="77777777" w:rsidR="00B17AF7" w:rsidRPr="00DA300D" w:rsidRDefault="00B17AF7" w:rsidP="000265FD">
            <w:pPr>
              <w:tabs>
                <w:tab w:val="decimal" w:pos="1014"/>
                <w:tab w:val="decimal" w:pos="1042"/>
              </w:tabs>
              <w:spacing w:after="0" w:line="240" w:lineRule="atLeast"/>
              <w:ind w:left="22" w:right="-25"/>
              <w:jc w:val="both"/>
              <w:rPr>
                <w:rFonts w:ascii="Times New Roman" w:eastAsia="Cordia New" w:hAnsi="Times New Roman" w:cs="Times New Roman"/>
                <w:szCs w:val="22"/>
              </w:rPr>
            </w:pPr>
          </w:p>
        </w:tc>
      </w:tr>
      <w:tr w:rsidR="00B17AF7" w:rsidRPr="00DA300D" w14:paraId="720212BA" w14:textId="77777777" w:rsidTr="00EF0BB9">
        <w:tc>
          <w:tcPr>
            <w:tcW w:w="3492" w:type="dxa"/>
            <w:shd w:val="clear" w:color="auto" w:fill="auto"/>
            <w:vAlign w:val="bottom"/>
          </w:tcPr>
          <w:p w14:paraId="18BCFFBE" w14:textId="77777777" w:rsidR="00B17AF7" w:rsidRPr="00DA300D" w:rsidRDefault="00B17AF7" w:rsidP="00EF0BB9">
            <w:pPr>
              <w:spacing w:after="0" w:line="240" w:lineRule="atLeast"/>
              <w:ind w:left="549" w:right="-25"/>
              <w:jc w:val="both"/>
              <w:rPr>
                <w:rFonts w:ascii="Times New Roman" w:hAnsi="Times New Roman" w:cs="Times New Roman"/>
                <w:szCs w:val="22"/>
              </w:rPr>
            </w:pPr>
            <w:r w:rsidRPr="00DA300D">
              <w:rPr>
                <w:rFonts w:ascii="Times New Roman" w:hAnsi="Times New Roman" w:cs="Times New Roman"/>
                <w:szCs w:val="22"/>
              </w:rPr>
              <w:t xml:space="preserve">        credit losses</w:t>
            </w:r>
          </w:p>
        </w:tc>
        <w:tc>
          <w:tcPr>
            <w:tcW w:w="1358" w:type="dxa"/>
            <w:tcBorders>
              <w:bottom w:val="single" w:sz="4" w:space="0" w:color="auto"/>
            </w:tcBorders>
            <w:shd w:val="clear" w:color="auto" w:fill="auto"/>
          </w:tcPr>
          <w:p w14:paraId="25ABE2FC" w14:textId="77777777" w:rsidR="00B17AF7" w:rsidRPr="00DA300D" w:rsidRDefault="00B17AF7" w:rsidP="00EF0BB9">
            <w:pPr>
              <w:spacing w:after="0" w:line="240" w:lineRule="atLeast"/>
              <w:ind w:left="22" w:right="-25"/>
              <w:jc w:val="center"/>
              <w:rPr>
                <w:rFonts w:ascii="Times New Roman" w:eastAsia="Cordia New" w:hAnsi="Times New Roman" w:cs="Times New Roman"/>
                <w:szCs w:val="22"/>
                <w:lang w:val="en-GB"/>
              </w:rPr>
            </w:pPr>
            <w:r w:rsidRPr="00DA300D">
              <w:rPr>
                <w:rFonts w:ascii="Times New Roman" w:eastAsia="Cordia New" w:hAnsi="Times New Roman" w:cs="Times New Roman"/>
                <w:szCs w:val="22"/>
                <w:lang w:val="en-GB"/>
              </w:rPr>
              <w:t>-</w:t>
            </w:r>
          </w:p>
        </w:tc>
        <w:tc>
          <w:tcPr>
            <w:tcW w:w="264" w:type="dxa"/>
          </w:tcPr>
          <w:p w14:paraId="4E2F918C" w14:textId="77777777" w:rsidR="00B17AF7" w:rsidRPr="00DA300D" w:rsidRDefault="00B17AF7"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Borders>
              <w:bottom w:val="single" w:sz="4" w:space="0" w:color="auto"/>
            </w:tcBorders>
            <w:shd w:val="clear" w:color="auto" w:fill="auto"/>
          </w:tcPr>
          <w:p w14:paraId="11EF83F3" w14:textId="77777777" w:rsidR="00B17AF7" w:rsidRPr="00DA300D" w:rsidRDefault="00B17AF7" w:rsidP="00EF0BB9">
            <w:pPr>
              <w:spacing w:after="0" w:line="240" w:lineRule="atLeast"/>
              <w:ind w:left="22" w:right="-25"/>
              <w:jc w:val="center"/>
              <w:rPr>
                <w:rFonts w:ascii="Times New Roman" w:eastAsia="Cordia New" w:hAnsi="Times New Roman" w:cs="Times New Roman"/>
                <w:szCs w:val="22"/>
                <w:lang w:val="en-GB"/>
              </w:rPr>
            </w:pPr>
            <w:r w:rsidRPr="00DA300D">
              <w:rPr>
                <w:rFonts w:ascii="Times New Roman" w:eastAsia="Cordia New" w:hAnsi="Times New Roman" w:cs="Times New Roman"/>
                <w:szCs w:val="22"/>
                <w:lang w:val="en-GB"/>
              </w:rPr>
              <w:t>-</w:t>
            </w:r>
          </w:p>
        </w:tc>
        <w:tc>
          <w:tcPr>
            <w:tcW w:w="264" w:type="dxa"/>
          </w:tcPr>
          <w:p w14:paraId="2CA5BDD2" w14:textId="77777777" w:rsidR="00B17AF7" w:rsidRPr="00DA300D" w:rsidRDefault="00B17AF7"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Borders>
              <w:bottom w:val="single" w:sz="4" w:space="0" w:color="auto"/>
            </w:tcBorders>
          </w:tcPr>
          <w:p w14:paraId="6D6FF222" w14:textId="77777777" w:rsidR="00B17AF7" w:rsidRPr="00DA300D" w:rsidRDefault="00B17AF7" w:rsidP="00B17AF7">
            <w:pPr>
              <w:tabs>
                <w:tab w:val="decimal" w:pos="1042"/>
              </w:tabs>
              <w:spacing w:after="0" w:line="240" w:lineRule="atLeast"/>
              <w:ind w:left="-132" w:right="-25"/>
              <w:jc w:val="both"/>
              <w:rPr>
                <w:rFonts w:ascii="Times New Roman" w:eastAsia="Cordia New" w:hAnsi="Times New Roman" w:cs="Times New Roman"/>
                <w:szCs w:val="22"/>
              </w:rPr>
            </w:pPr>
            <w:r w:rsidRPr="00DA300D">
              <w:rPr>
                <w:rFonts w:ascii="Times New Roman" w:eastAsia="Cordia New" w:hAnsi="Times New Roman" w:cs="Times New Roman"/>
                <w:szCs w:val="22"/>
              </w:rPr>
              <w:t>(</w:t>
            </w:r>
            <w:r>
              <w:rPr>
                <w:rFonts w:ascii="Times New Roman" w:eastAsia="Cordia New" w:hAnsi="Times New Roman" w:cs="Times New Roman"/>
                <w:szCs w:val="22"/>
              </w:rPr>
              <w:t>6,485,706</w:t>
            </w:r>
            <w:r w:rsidRPr="00DA300D">
              <w:rPr>
                <w:rFonts w:ascii="Times New Roman" w:eastAsia="Cordia New" w:hAnsi="Times New Roman" w:cs="Times New Roman"/>
                <w:szCs w:val="22"/>
              </w:rPr>
              <w:t>)</w:t>
            </w:r>
          </w:p>
        </w:tc>
        <w:tc>
          <w:tcPr>
            <w:tcW w:w="264" w:type="dxa"/>
          </w:tcPr>
          <w:p w14:paraId="7AA9022D" w14:textId="77777777" w:rsidR="00B17AF7" w:rsidRPr="00DA300D" w:rsidRDefault="00B17AF7"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Borders>
              <w:bottom w:val="single" w:sz="4" w:space="0" w:color="auto"/>
            </w:tcBorders>
          </w:tcPr>
          <w:p w14:paraId="40C5740E" w14:textId="77777777" w:rsidR="00B17AF7" w:rsidRPr="00DA300D" w:rsidRDefault="00B17AF7" w:rsidP="000265FD">
            <w:pPr>
              <w:tabs>
                <w:tab w:val="decimal" w:pos="1042"/>
              </w:tabs>
              <w:spacing w:after="0" w:line="240" w:lineRule="atLeast"/>
              <w:ind w:left="-132" w:right="-25"/>
              <w:jc w:val="both"/>
              <w:rPr>
                <w:rFonts w:ascii="Times New Roman" w:eastAsia="Cordia New" w:hAnsi="Times New Roman" w:cs="Times New Roman"/>
                <w:szCs w:val="22"/>
              </w:rPr>
            </w:pPr>
            <w:r w:rsidRPr="00DA300D">
              <w:rPr>
                <w:rFonts w:ascii="Times New Roman" w:eastAsia="Cordia New" w:hAnsi="Times New Roman" w:cs="Times New Roman"/>
                <w:szCs w:val="22"/>
              </w:rPr>
              <w:t>(10,947,349)</w:t>
            </w:r>
          </w:p>
        </w:tc>
      </w:tr>
      <w:tr w:rsidR="00B17AF7" w:rsidRPr="00DA300D" w14:paraId="33318D17" w14:textId="77777777" w:rsidTr="00EF0BB9">
        <w:tc>
          <w:tcPr>
            <w:tcW w:w="3492" w:type="dxa"/>
            <w:shd w:val="clear" w:color="auto" w:fill="auto"/>
          </w:tcPr>
          <w:p w14:paraId="54955B03" w14:textId="77777777" w:rsidR="00B17AF7" w:rsidRPr="00DA300D" w:rsidRDefault="00B17AF7" w:rsidP="00EF0BB9">
            <w:pPr>
              <w:spacing w:after="0" w:line="240" w:lineRule="atLeast"/>
              <w:ind w:left="549" w:right="-25"/>
              <w:jc w:val="both"/>
              <w:rPr>
                <w:rFonts w:ascii="Times New Roman" w:hAnsi="Times New Roman" w:cs="Times New Roman"/>
                <w:b/>
                <w:bCs/>
                <w:szCs w:val="22"/>
              </w:rPr>
            </w:pPr>
            <w:r w:rsidRPr="00DA300D">
              <w:rPr>
                <w:rFonts w:ascii="Times New Roman" w:hAnsi="Times New Roman" w:cs="Times New Roman"/>
                <w:b/>
                <w:bCs/>
                <w:szCs w:val="22"/>
              </w:rPr>
              <w:t>Net</w:t>
            </w:r>
          </w:p>
        </w:tc>
        <w:tc>
          <w:tcPr>
            <w:tcW w:w="1358" w:type="dxa"/>
            <w:tcBorders>
              <w:top w:val="single" w:sz="4" w:space="0" w:color="auto"/>
              <w:bottom w:val="double" w:sz="4" w:space="0" w:color="auto"/>
            </w:tcBorders>
            <w:shd w:val="clear" w:color="auto" w:fill="auto"/>
          </w:tcPr>
          <w:p w14:paraId="00D15C3C" w14:textId="77777777" w:rsidR="00B17AF7" w:rsidRPr="00DA300D" w:rsidRDefault="00B17AF7" w:rsidP="00EF0BB9">
            <w:pPr>
              <w:spacing w:after="0" w:line="240" w:lineRule="atLeast"/>
              <w:ind w:left="22" w:right="-25"/>
              <w:jc w:val="center"/>
              <w:rPr>
                <w:rFonts w:ascii="Times New Roman" w:eastAsia="Cordia New" w:hAnsi="Times New Roman" w:cs="Times New Roman"/>
                <w:b/>
                <w:bCs/>
                <w:szCs w:val="22"/>
                <w:lang w:val="en-GB"/>
              </w:rPr>
            </w:pPr>
            <w:r w:rsidRPr="00DA300D">
              <w:rPr>
                <w:rFonts w:ascii="Times New Roman" w:eastAsia="Cordia New" w:hAnsi="Times New Roman" w:cs="Times New Roman"/>
                <w:b/>
                <w:bCs/>
                <w:szCs w:val="22"/>
                <w:lang w:val="en-GB"/>
              </w:rPr>
              <w:t>-</w:t>
            </w:r>
          </w:p>
        </w:tc>
        <w:tc>
          <w:tcPr>
            <w:tcW w:w="264" w:type="dxa"/>
          </w:tcPr>
          <w:p w14:paraId="7ACC0A9D" w14:textId="77777777" w:rsidR="00B17AF7" w:rsidRPr="00DA300D" w:rsidRDefault="00B17AF7"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tcBorders>
              <w:top w:val="single" w:sz="4" w:space="0" w:color="auto"/>
              <w:bottom w:val="double" w:sz="4" w:space="0" w:color="auto"/>
            </w:tcBorders>
            <w:shd w:val="clear" w:color="auto" w:fill="auto"/>
          </w:tcPr>
          <w:p w14:paraId="00C0184F" w14:textId="77777777" w:rsidR="00B17AF7" w:rsidRPr="00DA300D" w:rsidRDefault="00B17AF7" w:rsidP="00EF0BB9">
            <w:pPr>
              <w:spacing w:after="0" w:line="240" w:lineRule="atLeast"/>
              <w:ind w:left="22" w:right="-25"/>
              <w:jc w:val="center"/>
              <w:rPr>
                <w:rFonts w:ascii="Times New Roman" w:eastAsia="Cordia New" w:hAnsi="Times New Roman" w:cs="Times New Roman"/>
                <w:b/>
                <w:bCs/>
                <w:szCs w:val="22"/>
                <w:lang w:val="en-GB"/>
              </w:rPr>
            </w:pPr>
            <w:r w:rsidRPr="00DA300D">
              <w:rPr>
                <w:rFonts w:ascii="Times New Roman" w:eastAsia="Cordia New" w:hAnsi="Times New Roman" w:cs="Times New Roman"/>
                <w:b/>
                <w:bCs/>
                <w:szCs w:val="22"/>
                <w:lang w:val="en-GB"/>
              </w:rPr>
              <w:t>-</w:t>
            </w:r>
          </w:p>
        </w:tc>
        <w:tc>
          <w:tcPr>
            <w:tcW w:w="264" w:type="dxa"/>
          </w:tcPr>
          <w:p w14:paraId="647143AC" w14:textId="77777777" w:rsidR="00B17AF7" w:rsidRPr="00DA300D" w:rsidRDefault="00B17AF7"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Borders>
              <w:top w:val="single" w:sz="4" w:space="0" w:color="auto"/>
              <w:bottom w:val="double" w:sz="4" w:space="0" w:color="auto"/>
            </w:tcBorders>
          </w:tcPr>
          <w:p w14:paraId="683E076F" w14:textId="77777777" w:rsidR="00B17AF7" w:rsidRPr="00DA300D" w:rsidRDefault="00B17AF7" w:rsidP="00EF0BB9">
            <w:pPr>
              <w:tabs>
                <w:tab w:val="decimal" w:pos="1042"/>
              </w:tabs>
              <w:spacing w:after="0" w:line="240" w:lineRule="atLeast"/>
              <w:ind w:left="22" w:right="-25"/>
              <w:jc w:val="both"/>
              <w:rPr>
                <w:rFonts w:ascii="Times New Roman" w:eastAsia="Cordia New" w:hAnsi="Times New Roman" w:cs="Times New Roman"/>
                <w:b/>
                <w:bCs/>
                <w:szCs w:val="22"/>
              </w:rPr>
            </w:pPr>
            <w:r>
              <w:rPr>
                <w:rFonts w:ascii="Times New Roman" w:eastAsia="Cordia New" w:hAnsi="Times New Roman" w:cs="Times New Roman"/>
                <w:b/>
                <w:bCs/>
                <w:szCs w:val="22"/>
              </w:rPr>
              <w:t>13,500</w:t>
            </w:r>
          </w:p>
        </w:tc>
        <w:tc>
          <w:tcPr>
            <w:tcW w:w="264" w:type="dxa"/>
          </w:tcPr>
          <w:p w14:paraId="2EB00C7C" w14:textId="77777777" w:rsidR="00B17AF7" w:rsidRPr="00DA300D" w:rsidRDefault="00B17AF7"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Borders>
              <w:top w:val="single" w:sz="4" w:space="0" w:color="auto"/>
              <w:bottom w:val="double" w:sz="4" w:space="0" w:color="auto"/>
            </w:tcBorders>
          </w:tcPr>
          <w:p w14:paraId="32DBBEC0" w14:textId="77777777" w:rsidR="00B17AF7" w:rsidRPr="00DA300D" w:rsidRDefault="00B17AF7" w:rsidP="000265FD">
            <w:pPr>
              <w:tabs>
                <w:tab w:val="decimal" w:pos="1042"/>
              </w:tabs>
              <w:spacing w:after="0" w:line="240" w:lineRule="atLeast"/>
              <w:ind w:left="22" w:right="-25"/>
              <w:jc w:val="both"/>
              <w:rPr>
                <w:rFonts w:ascii="Times New Roman" w:eastAsia="Cordia New" w:hAnsi="Times New Roman" w:cs="Times New Roman"/>
                <w:b/>
                <w:bCs/>
                <w:szCs w:val="22"/>
              </w:rPr>
            </w:pPr>
            <w:r w:rsidRPr="00DA300D">
              <w:rPr>
                <w:rFonts w:ascii="Times New Roman" w:eastAsia="Cordia New" w:hAnsi="Times New Roman" w:cs="Times New Roman"/>
                <w:b/>
                <w:bCs/>
                <w:szCs w:val="22"/>
              </w:rPr>
              <w:t>1,737,639</w:t>
            </w:r>
          </w:p>
        </w:tc>
      </w:tr>
    </w:tbl>
    <w:p w14:paraId="0EFE6DD2" w14:textId="77777777" w:rsidR="00EF0BB9" w:rsidRPr="00271CB1" w:rsidRDefault="00EF0BB9" w:rsidP="00271CB1">
      <w:pPr>
        <w:pStyle w:val="BodyText"/>
        <w:ind w:left="540" w:right="-25"/>
        <w:jc w:val="both"/>
        <w:rPr>
          <w:rFonts w:ascii="Times New Roman" w:hAnsi="Times New Roman" w:cs="Times New Roman"/>
          <w:sz w:val="22"/>
          <w:szCs w:val="22"/>
          <w:lang w:val="en-AU"/>
        </w:rPr>
      </w:pPr>
    </w:p>
    <w:p w14:paraId="51C7C92F" w14:textId="77777777" w:rsidR="00EF0BB9" w:rsidRPr="00DA300D" w:rsidRDefault="00EF0BB9" w:rsidP="00EF0BB9">
      <w:pPr>
        <w:spacing w:after="0" w:line="240" w:lineRule="auto"/>
        <w:ind w:left="567" w:right="-25"/>
        <w:jc w:val="both"/>
        <w:rPr>
          <w:rFonts w:ascii="Times New Roman" w:hAnsi="Times New Roman" w:cs="Times New Roman"/>
          <w:b/>
          <w:bCs/>
          <w:i/>
          <w:iCs/>
          <w:szCs w:val="22"/>
        </w:rPr>
      </w:pPr>
      <w:r w:rsidRPr="00DA300D">
        <w:rPr>
          <w:rFonts w:ascii="Times New Roman" w:hAnsi="Times New Roman" w:cs="Times New Roman"/>
          <w:b/>
          <w:bCs/>
          <w:i/>
          <w:iCs/>
          <w:szCs w:val="22"/>
        </w:rPr>
        <w:t>Current contract assets</w:t>
      </w:r>
    </w:p>
    <w:p w14:paraId="787DFD3E" w14:textId="77777777" w:rsidR="00EF0BB9" w:rsidRPr="00DA300D" w:rsidRDefault="00EF0BB9" w:rsidP="00EF0BB9">
      <w:pPr>
        <w:spacing w:after="0" w:line="240" w:lineRule="auto"/>
        <w:ind w:left="567" w:right="-25"/>
        <w:jc w:val="both"/>
        <w:rPr>
          <w:rFonts w:ascii="Times New Roman" w:hAnsi="Times New Roman" w:cs="Times New Roman"/>
          <w:b/>
          <w:bCs/>
          <w:i/>
          <w:iCs/>
          <w:szCs w:val="22"/>
        </w:rPr>
      </w:pPr>
    </w:p>
    <w:tbl>
      <w:tblPr>
        <w:tblW w:w="9735" w:type="dxa"/>
        <w:tblInd w:w="18" w:type="dxa"/>
        <w:tblLayout w:type="fixed"/>
        <w:tblLook w:val="0000" w:firstRow="0" w:lastRow="0" w:firstColumn="0" w:lastColumn="0" w:noHBand="0" w:noVBand="0"/>
      </w:tblPr>
      <w:tblGrid>
        <w:gridCol w:w="3492"/>
        <w:gridCol w:w="1358"/>
        <w:gridCol w:w="264"/>
        <w:gridCol w:w="1399"/>
        <w:gridCol w:w="264"/>
        <w:gridCol w:w="1333"/>
        <w:gridCol w:w="264"/>
        <w:gridCol w:w="1361"/>
      </w:tblGrid>
      <w:tr w:rsidR="00EF0BB9" w:rsidRPr="00DA300D" w14:paraId="3FD0C880" w14:textId="77777777" w:rsidTr="00EF0BB9">
        <w:trPr>
          <w:trHeight w:val="611"/>
          <w:tblHeader/>
        </w:trPr>
        <w:tc>
          <w:tcPr>
            <w:tcW w:w="3492" w:type="dxa"/>
            <w:shd w:val="clear" w:color="auto" w:fill="auto"/>
            <w:vAlign w:val="center"/>
          </w:tcPr>
          <w:p w14:paraId="14692651" w14:textId="77777777" w:rsidR="00EF0BB9" w:rsidRPr="00DA300D" w:rsidRDefault="00EF0BB9" w:rsidP="00EF0BB9">
            <w:pPr>
              <w:spacing w:after="0" w:line="240" w:lineRule="atLeast"/>
              <w:ind w:left="522" w:right="-25"/>
              <w:jc w:val="center"/>
              <w:rPr>
                <w:rFonts w:ascii="Times New Roman" w:hAnsi="Times New Roman" w:cs="Times New Roman"/>
                <w:b/>
                <w:bCs/>
                <w:i/>
                <w:iCs/>
                <w:szCs w:val="22"/>
              </w:rPr>
            </w:pPr>
          </w:p>
        </w:tc>
        <w:tc>
          <w:tcPr>
            <w:tcW w:w="3021" w:type="dxa"/>
            <w:gridSpan w:val="3"/>
            <w:shd w:val="clear" w:color="auto" w:fill="auto"/>
            <w:vAlign w:val="center"/>
          </w:tcPr>
          <w:p w14:paraId="20EFAF65" w14:textId="77777777" w:rsidR="00EF0BB9" w:rsidRPr="00DA300D" w:rsidRDefault="00EF0BB9" w:rsidP="00EF0BB9">
            <w:pPr>
              <w:tabs>
                <w:tab w:val="left" w:pos="515"/>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eastAsia="Cordia New" w:hAnsi="Times New Roman" w:cs="Times New Roman"/>
                <w:b/>
                <w:bCs/>
                <w:szCs w:val="22"/>
              </w:rPr>
              <w:t>Consolidated</w:t>
            </w:r>
            <w:r w:rsidRPr="00DA300D">
              <w:rPr>
                <w:rFonts w:ascii="Times New Roman" w:eastAsia="Cordia New" w:hAnsi="Times New Roman" w:cs="Times New Roman"/>
                <w:b/>
                <w:bCs/>
                <w:szCs w:val="22"/>
              </w:rPr>
              <w:br/>
              <w:t>financial statements</w:t>
            </w:r>
          </w:p>
        </w:tc>
        <w:tc>
          <w:tcPr>
            <w:tcW w:w="264" w:type="dxa"/>
          </w:tcPr>
          <w:p w14:paraId="2628717C" w14:textId="77777777" w:rsidR="00EF0BB9" w:rsidRPr="00DA300D" w:rsidRDefault="00EF0BB9" w:rsidP="00EF0BB9">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3"/>
            <w:vAlign w:val="bottom"/>
          </w:tcPr>
          <w:p w14:paraId="789679EF" w14:textId="77777777" w:rsidR="00EF0BB9" w:rsidRPr="00DA300D" w:rsidRDefault="00EF0BB9" w:rsidP="00EF0BB9">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eastAsia="Cordia New" w:hAnsi="Times New Roman" w:cs="Times New Roman"/>
                <w:b/>
                <w:bCs/>
                <w:szCs w:val="22"/>
              </w:rPr>
              <w:t>Separate</w:t>
            </w:r>
            <w:r w:rsidRPr="00DA300D">
              <w:rPr>
                <w:rFonts w:ascii="Times New Roman" w:eastAsia="Cordia New" w:hAnsi="Times New Roman" w:cs="Times New Roman"/>
                <w:b/>
                <w:bCs/>
                <w:szCs w:val="22"/>
                <w:cs/>
              </w:rPr>
              <w:br/>
            </w:r>
            <w:r w:rsidRPr="00DA300D">
              <w:rPr>
                <w:rFonts w:ascii="Times New Roman" w:eastAsia="Cordia New" w:hAnsi="Times New Roman" w:cs="Times New Roman"/>
                <w:b/>
                <w:bCs/>
                <w:szCs w:val="22"/>
              </w:rPr>
              <w:t>financial statements</w:t>
            </w:r>
          </w:p>
        </w:tc>
      </w:tr>
      <w:tr w:rsidR="00EF0BB9" w:rsidRPr="00DA300D" w14:paraId="58E13CF1" w14:textId="77777777" w:rsidTr="00EF0BB9">
        <w:trPr>
          <w:tblHeader/>
        </w:trPr>
        <w:tc>
          <w:tcPr>
            <w:tcW w:w="3492" w:type="dxa"/>
            <w:shd w:val="clear" w:color="auto" w:fill="auto"/>
            <w:vAlign w:val="center"/>
          </w:tcPr>
          <w:p w14:paraId="47A8A7F2" w14:textId="77777777" w:rsidR="00EF0BB9" w:rsidRPr="00DA300D" w:rsidRDefault="00EF0BB9" w:rsidP="00EF0BB9">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14:paraId="2C3FD9C3" w14:textId="77777777" w:rsidR="00EF0BB9" w:rsidRPr="00DA300D" w:rsidRDefault="000265FD" w:rsidP="00EF0BB9">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64" w:type="dxa"/>
          </w:tcPr>
          <w:p w14:paraId="2891E86E" w14:textId="77777777" w:rsidR="00EF0BB9" w:rsidRPr="00DA300D" w:rsidRDefault="00EF0BB9" w:rsidP="00EF0BB9">
            <w:pPr>
              <w:tabs>
                <w:tab w:val="left" w:pos="405"/>
              </w:tabs>
              <w:spacing w:after="0" w:line="240" w:lineRule="atLeast"/>
              <w:ind w:left="-54" w:right="-25" w:hanging="115"/>
              <w:jc w:val="center"/>
              <w:rPr>
                <w:rFonts w:ascii="Times New Roman" w:hAnsi="Times New Roman" w:cs="Times New Roman"/>
                <w:szCs w:val="22"/>
              </w:rPr>
            </w:pPr>
          </w:p>
        </w:tc>
        <w:tc>
          <w:tcPr>
            <w:tcW w:w="1399" w:type="dxa"/>
            <w:shd w:val="clear" w:color="auto" w:fill="auto"/>
          </w:tcPr>
          <w:p w14:paraId="008E8E98" w14:textId="77777777" w:rsidR="00EF0BB9" w:rsidRPr="00DA300D" w:rsidRDefault="000265FD" w:rsidP="00EF0BB9">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2023</w:t>
            </w:r>
          </w:p>
        </w:tc>
        <w:tc>
          <w:tcPr>
            <w:tcW w:w="264" w:type="dxa"/>
          </w:tcPr>
          <w:p w14:paraId="78010D65" w14:textId="77777777" w:rsidR="00EF0BB9" w:rsidRPr="00DA300D" w:rsidRDefault="00EF0BB9" w:rsidP="00EF0BB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14:paraId="5B6BD407" w14:textId="77777777" w:rsidR="00EF0BB9" w:rsidRPr="00DA300D" w:rsidRDefault="000265FD" w:rsidP="00EF0BB9">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64" w:type="dxa"/>
          </w:tcPr>
          <w:p w14:paraId="52B1EAFB" w14:textId="77777777" w:rsidR="00EF0BB9" w:rsidRPr="00DA300D" w:rsidRDefault="00EF0BB9" w:rsidP="00EF0BB9">
            <w:pPr>
              <w:tabs>
                <w:tab w:val="left" w:pos="405"/>
              </w:tabs>
              <w:spacing w:after="0" w:line="240" w:lineRule="atLeast"/>
              <w:ind w:left="-54" w:right="-25" w:hanging="115"/>
              <w:jc w:val="center"/>
              <w:rPr>
                <w:rFonts w:ascii="Times New Roman" w:hAnsi="Times New Roman" w:cs="Times New Roman"/>
                <w:szCs w:val="22"/>
              </w:rPr>
            </w:pPr>
          </w:p>
        </w:tc>
        <w:tc>
          <w:tcPr>
            <w:tcW w:w="1361" w:type="dxa"/>
          </w:tcPr>
          <w:p w14:paraId="0E90823E" w14:textId="77777777" w:rsidR="00EF0BB9" w:rsidRPr="00DA300D" w:rsidRDefault="000265FD" w:rsidP="00EF0BB9">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2023</w:t>
            </w:r>
          </w:p>
        </w:tc>
      </w:tr>
      <w:tr w:rsidR="00EF0BB9" w:rsidRPr="00DA300D" w14:paraId="080000FD" w14:textId="77777777" w:rsidTr="00EF0BB9">
        <w:trPr>
          <w:tblHeader/>
        </w:trPr>
        <w:tc>
          <w:tcPr>
            <w:tcW w:w="3492" w:type="dxa"/>
            <w:shd w:val="clear" w:color="auto" w:fill="auto"/>
            <w:vAlign w:val="center"/>
          </w:tcPr>
          <w:p w14:paraId="53EBE123" w14:textId="77777777" w:rsidR="00EF0BB9" w:rsidRPr="00DA300D" w:rsidRDefault="00EF0BB9" w:rsidP="00EF0BB9">
            <w:pPr>
              <w:spacing w:after="0" w:line="240" w:lineRule="atLeast"/>
              <w:ind w:left="522" w:right="-25"/>
              <w:jc w:val="center"/>
              <w:rPr>
                <w:rFonts w:ascii="Times New Roman" w:hAnsi="Times New Roman" w:cs="Times New Roman"/>
                <w:b/>
                <w:bCs/>
                <w:i/>
                <w:iCs/>
                <w:szCs w:val="22"/>
              </w:rPr>
            </w:pPr>
          </w:p>
        </w:tc>
        <w:tc>
          <w:tcPr>
            <w:tcW w:w="6243" w:type="dxa"/>
            <w:gridSpan w:val="7"/>
            <w:shd w:val="clear" w:color="auto" w:fill="auto"/>
            <w:vAlign w:val="center"/>
          </w:tcPr>
          <w:p w14:paraId="1B28D1A9" w14:textId="77777777" w:rsidR="00EF0BB9" w:rsidRPr="00DA300D" w:rsidRDefault="00D77157" w:rsidP="00EF0BB9">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hAnsi="Times New Roman" w:cs="Times New Roman"/>
                <w:i/>
                <w:iCs/>
                <w:szCs w:val="22"/>
              </w:rPr>
              <w:t xml:space="preserve">(in </w:t>
            </w:r>
            <w:r w:rsidR="00EF0BB9" w:rsidRPr="00DA300D">
              <w:rPr>
                <w:rFonts w:ascii="Times New Roman" w:hAnsi="Times New Roman" w:cs="Times New Roman"/>
                <w:i/>
                <w:iCs/>
                <w:szCs w:val="22"/>
              </w:rPr>
              <w:t>Baht)</w:t>
            </w:r>
          </w:p>
        </w:tc>
      </w:tr>
      <w:tr w:rsidR="00EF0BB9" w:rsidRPr="00DA300D" w14:paraId="6D9CD409" w14:textId="77777777" w:rsidTr="00EF0BB9">
        <w:tc>
          <w:tcPr>
            <w:tcW w:w="3492" w:type="dxa"/>
            <w:shd w:val="clear" w:color="auto" w:fill="auto"/>
            <w:vAlign w:val="center"/>
          </w:tcPr>
          <w:p w14:paraId="03328D0E" w14:textId="77777777" w:rsidR="00EF0BB9" w:rsidRPr="00DA300D" w:rsidRDefault="00EF0BB9" w:rsidP="00EF0BB9">
            <w:pPr>
              <w:spacing w:after="0" w:line="240" w:lineRule="atLeast"/>
              <w:ind w:left="549" w:right="-25"/>
              <w:jc w:val="both"/>
              <w:rPr>
                <w:rFonts w:ascii="Times New Roman" w:hAnsi="Times New Roman" w:cs="Times New Roman"/>
                <w:b/>
                <w:bCs/>
                <w:szCs w:val="22"/>
              </w:rPr>
            </w:pPr>
            <w:r w:rsidRPr="00DA300D">
              <w:rPr>
                <w:rFonts w:ascii="Times New Roman" w:hAnsi="Times New Roman" w:cs="Times New Roman"/>
                <w:b/>
                <w:bCs/>
                <w:szCs w:val="22"/>
              </w:rPr>
              <w:t>Related company</w:t>
            </w:r>
          </w:p>
        </w:tc>
        <w:tc>
          <w:tcPr>
            <w:tcW w:w="1358" w:type="dxa"/>
            <w:shd w:val="clear" w:color="auto" w:fill="auto"/>
          </w:tcPr>
          <w:p w14:paraId="455A0CD4" w14:textId="77777777" w:rsidR="00EF0BB9" w:rsidRPr="00DA300D" w:rsidRDefault="00EF0BB9" w:rsidP="00EF0BB9">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14:paraId="2AAB0A72" w14:textId="77777777" w:rsidR="00EF0BB9" w:rsidRPr="00DA300D" w:rsidRDefault="00EF0BB9"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7EBC7155" w14:textId="77777777" w:rsidR="00EF0BB9" w:rsidRPr="00DA300D" w:rsidRDefault="00EF0BB9" w:rsidP="00EF0BB9">
            <w:pPr>
              <w:tabs>
                <w:tab w:val="decimal" w:pos="1014"/>
              </w:tabs>
              <w:spacing w:after="0" w:line="240" w:lineRule="atLeast"/>
              <w:ind w:left="22" w:right="-25"/>
              <w:jc w:val="both"/>
              <w:rPr>
                <w:rFonts w:ascii="Times New Roman" w:eastAsia="Cordia New" w:hAnsi="Times New Roman" w:cs="Times New Roman"/>
                <w:szCs w:val="22"/>
                <w:cs/>
              </w:rPr>
            </w:pPr>
          </w:p>
        </w:tc>
        <w:tc>
          <w:tcPr>
            <w:tcW w:w="264" w:type="dxa"/>
          </w:tcPr>
          <w:p w14:paraId="1E54B361" w14:textId="77777777" w:rsidR="00EF0BB9" w:rsidRPr="00DA300D" w:rsidRDefault="00EF0BB9"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3272607D" w14:textId="77777777" w:rsidR="00EF0BB9" w:rsidRPr="00DA300D" w:rsidRDefault="00EF0BB9" w:rsidP="00EF0BB9">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c>
          <w:tcPr>
            <w:tcW w:w="264" w:type="dxa"/>
          </w:tcPr>
          <w:p w14:paraId="68EC637D" w14:textId="77777777" w:rsidR="00EF0BB9" w:rsidRPr="00DA300D" w:rsidRDefault="00EF0BB9"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4FB1A892" w14:textId="77777777" w:rsidR="00EF0BB9" w:rsidRPr="00DA300D" w:rsidRDefault="00EF0BB9" w:rsidP="00EF0BB9">
            <w:pPr>
              <w:tabs>
                <w:tab w:val="decimal" w:pos="1014"/>
                <w:tab w:val="decimal" w:pos="1042"/>
              </w:tabs>
              <w:spacing w:after="0" w:line="240" w:lineRule="atLeast"/>
              <w:ind w:left="22" w:right="-25"/>
              <w:jc w:val="both"/>
              <w:rPr>
                <w:rFonts w:ascii="Times New Roman" w:eastAsia="Cordia New" w:hAnsi="Times New Roman" w:cs="Times New Roman"/>
                <w:szCs w:val="22"/>
                <w:cs/>
              </w:rPr>
            </w:pPr>
          </w:p>
        </w:tc>
      </w:tr>
      <w:tr w:rsidR="000265FD" w:rsidRPr="00DA300D" w14:paraId="4777AA55" w14:textId="77777777" w:rsidTr="00EF0BB9">
        <w:tc>
          <w:tcPr>
            <w:tcW w:w="3492" w:type="dxa"/>
            <w:shd w:val="clear" w:color="auto" w:fill="auto"/>
          </w:tcPr>
          <w:p w14:paraId="347F45CC" w14:textId="77777777" w:rsidR="000265FD" w:rsidRPr="00DA300D" w:rsidRDefault="000265FD" w:rsidP="00EF0BB9">
            <w:pPr>
              <w:spacing w:after="0" w:line="240" w:lineRule="atLeast"/>
              <w:ind w:left="549" w:right="-25"/>
              <w:jc w:val="both"/>
              <w:rPr>
                <w:rFonts w:ascii="Times New Roman" w:hAnsi="Times New Roman" w:cs="Times New Roman"/>
                <w:szCs w:val="22"/>
                <w:cs/>
              </w:rPr>
            </w:pPr>
            <w:r w:rsidRPr="00DA300D">
              <w:rPr>
                <w:rFonts w:ascii="Times New Roman" w:hAnsi="Times New Roman" w:cs="Times New Roman"/>
                <w:szCs w:val="22"/>
              </w:rPr>
              <w:t>E.C.T. Professional Co.Ltd.</w:t>
            </w:r>
          </w:p>
        </w:tc>
        <w:tc>
          <w:tcPr>
            <w:tcW w:w="1358" w:type="dxa"/>
            <w:shd w:val="clear" w:color="auto" w:fill="auto"/>
          </w:tcPr>
          <w:p w14:paraId="11A56593" w14:textId="77777777" w:rsidR="000265FD" w:rsidRPr="00DA300D" w:rsidRDefault="000265FD" w:rsidP="000265FD">
            <w:pPr>
              <w:spacing w:after="0" w:line="240" w:lineRule="atLeast"/>
              <w:ind w:left="22" w:right="-25"/>
              <w:jc w:val="center"/>
              <w:rPr>
                <w:rFonts w:ascii="Times New Roman" w:eastAsia="Cordia New" w:hAnsi="Times New Roman" w:cs="Times New Roman"/>
                <w:szCs w:val="22"/>
                <w:lang w:val="en-GB"/>
              </w:rPr>
            </w:pPr>
            <w:r w:rsidRPr="00DA300D">
              <w:rPr>
                <w:rFonts w:ascii="Times New Roman" w:eastAsia="Cordia New" w:hAnsi="Times New Roman" w:cs="Times New Roman"/>
                <w:szCs w:val="22"/>
                <w:lang w:val="en-GB"/>
              </w:rPr>
              <w:t>-</w:t>
            </w:r>
          </w:p>
        </w:tc>
        <w:tc>
          <w:tcPr>
            <w:tcW w:w="264" w:type="dxa"/>
          </w:tcPr>
          <w:p w14:paraId="1136704D" w14:textId="77777777" w:rsidR="000265FD" w:rsidRPr="00DA300D" w:rsidRDefault="000265FD"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99" w:type="dxa"/>
            <w:shd w:val="clear" w:color="auto" w:fill="auto"/>
          </w:tcPr>
          <w:p w14:paraId="707F00C7" w14:textId="77777777" w:rsidR="000265FD" w:rsidRPr="00DA300D" w:rsidRDefault="000265FD" w:rsidP="000265FD">
            <w:pPr>
              <w:tabs>
                <w:tab w:val="decimal" w:pos="1014"/>
              </w:tabs>
              <w:spacing w:after="0" w:line="240" w:lineRule="atLeast"/>
              <w:ind w:right="-25"/>
              <w:jc w:val="both"/>
              <w:rPr>
                <w:rFonts w:ascii="Times New Roman" w:eastAsia="Cordia New" w:hAnsi="Times New Roman" w:cs="Times New Roman"/>
                <w:szCs w:val="22"/>
                <w:cs/>
              </w:rPr>
            </w:pPr>
            <w:r w:rsidRPr="00DA300D">
              <w:rPr>
                <w:rFonts w:ascii="Times New Roman" w:eastAsia="Cordia New" w:hAnsi="Times New Roman" w:cs="Times New Roman"/>
                <w:szCs w:val="22"/>
              </w:rPr>
              <w:t>5,763,544</w:t>
            </w:r>
          </w:p>
        </w:tc>
        <w:tc>
          <w:tcPr>
            <w:tcW w:w="264" w:type="dxa"/>
          </w:tcPr>
          <w:p w14:paraId="534DC515" w14:textId="77777777" w:rsidR="000265FD" w:rsidRPr="00DA300D" w:rsidRDefault="000265FD" w:rsidP="00EF0BB9">
            <w:pPr>
              <w:tabs>
                <w:tab w:val="decimal" w:pos="1014"/>
              </w:tabs>
              <w:spacing w:after="0" w:line="240" w:lineRule="atLeast"/>
              <w:ind w:left="22" w:right="-25"/>
              <w:jc w:val="both"/>
              <w:rPr>
                <w:rFonts w:ascii="Times New Roman" w:eastAsia="Cordia New" w:hAnsi="Times New Roman" w:cs="Times New Roman"/>
                <w:szCs w:val="22"/>
              </w:rPr>
            </w:pPr>
          </w:p>
        </w:tc>
        <w:tc>
          <w:tcPr>
            <w:tcW w:w="1333" w:type="dxa"/>
          </w:tcPr>
          <w:p w14:paraId="698E9AF5" w14:textId="77777777" w:rsidR="000265FD" w:rsidRPr="00DA300D" w:rsidRDefault="000265FD" w:rsidP="000265FD">
            <w:pPr>
              <w:spacing w:after="0" w:line="240" w:lineRule="atLeast"/>
              <w:ind w:left="22" w:right="-25"/>
              <w:jc w:val="center"/>
              <w:rPr>
                <w:rFonts w:ascii="Times New Roman" w:eastAsia="Cordia New" w:hAnsi="Times New Roman" w:cs="Times New Roman"/>
                <w:szCs w:val="22"/>
                <w:lang w:val="en-GB"/>
              </w:rPr>
            </w:pPr>
            <w:r w:rsidRPr="00DA300D">
              <w:rPr>
                <w:rFonts w:ascii="Times New Roman" w:eastAsia="Cordia New" w:hAnsi="Times New Roman" w:cs="Times New Roman"/>
                <w:szCs w:val="22"/>
                <w:lang w:val="en-GB"/>
              </w:rPr>
              <w:t>-</w:t>
            </w:r>
          </w:p>
        </w:tc>
        <w:tc>
          <w:tcPr>
            <w:tcW w:w="264" w:type="dxa"/>
          </w:tcPr>
          <w:p w14:paraId="1EDB8B2A" w14:textId="77777777" w:rsidR="000265FD" w:rsidRPr="00DA300D" w:rsidRDefault="000265FD" w:rsidP="000265FD">
            <w:pPr>
              <w:tabs>
                <w:tab w:val="decimal" w:pos="1014"/>
              </w:tabs>
              <w:spacing w:after="0" w:line="240" w:lineRule="atLeast"/>
              <w:ind w:left="22" w:right="-25"/>
              <w:jc w:val="both"/>
              <w:rPr>
                <w:rFonts w:ascii="Times New Roman" w:eastAsia="Cordia New" w:hAnsi="Times New Roman" w:cs="Times New Roman"/>
                <w:szCs w:val="22"/>
              </w:rPr>
            </w:pPr>
          </w:p>
        </w:tc>
        <w:tc>
          <w:tcPr>
            <w:tcW w:w="1361" w:type="dxa"/>
          </w:tcPr>
          <w:p w14:paraId="67767BC9" w14:textId="77777777" w:rsidR="000265FD" w:rsidRPr="00DA300D" w:rsidRDefault="000265FD" w:rsidP="000265FD">
            <w:pPr>
              <w:tabs>
                <w:tab w:val="decimal" w:pos="1014"/>
              </w:tabs>
              <w:spacing w:after="0" w:line="240" w:lineRule="atLeast"/>
              <w:ind w:right="-25"/>
              <w:jc w:val="both"/>
              <w:rPr>
                <w:rFonts w:ascii="Times New Roman" w:eastAsia="Cordia New" w:hAnsi="Times New Roman" w:cs="Times New Roman"/>
                <w:szCs w:val="22"/>
                <w:cs/>
              </w:rPr>
            </w:pPr>
            <w:r w:rsidRPr="00DA300D">
              <w:rPr>
                <w:rFonts w:ascii="Times New Roman" w:eastAsia="Cordia New" w:hAnsi="Times New Roman" w:cs="Times New Roman"/>
                <w:szCs w:val="22"/>
              </w:rPr>
              <w:t>5,763,544</w:t>
            </w:r>
          </w:p>
        </w:tc>
      </w:tr>
      <w:tr w:rsidR="000265FD" w:rsidRPr="00DA300D" w14:paraId="1470434C" w14:textId="77777777" w:rsidTr="00EF0BB9">
        <w:tc>
          <w:tcPr>
            <w:tcW w:w="3492" w:type="dxa"/>
            <w:shd w:val="clear" w:color="auto" w:fill="auto"/>
            <w:vAlign w:val="center"/>
          </w:tcPr>
          <w:p w14:paraId="54CE5053" w14:textId="77777777" w:rsidR="000265FD" w:rsidRPr="00DA300D" w:rsidRDefault="000265FD" w:rsidP="00EF0BB9">
            <w:pPr>
              <w:spacing w:after="0" w:line="260" w:lineRule="atLeast"/>
              <w:ind w:left="522" w:right="-25"/>
              <w:jc w:val="both"/>
              <w:rPr>
                <w:rFonts w:ascii="Times New Roman" w:hAnsi="Times New Roman" w:cs="Times New Roman"/>
                <w:b/>
                <w:bCs/>
                <w:szCs w:val="22"/>
              </w:rPr>
            </w:pPr>
            <w:r w:rsidRPr="00DA300D">
              <w:rPr>
                <w:rFonts w:ascii="Times New Roman" w:hAnsi="Times New Roman" w:cs="Times New Roman"/>
                <w:b/>
                <w:bCs/>
                <w:szCs w:val="22"/>
              </w:rPr>
              <w:t>Total</w:t>
            </w:r>
          </w:p>
        </w:tc>
        <w:tc>
          <w:tcPr>
            <w:tcW w:w="1358" w:type="dxa"/>
            <w:tcBorders>
              <w:top w:val="single" w:sz="4" w:space="0" w:color="auto"/>
              <w:bottom w:val="double" w:sz="4" w:space="0" w:color="auto"/>
            </w:tcBorders>
            <w:shd w:val="clear" w:color="auto" w:fill="auto"/>
          </w:tcPr>
          <w:p w14:paraId="09EC6B01" w14:textId="77777777" w:rsidR="000265FD" w:rsidRPr="00DA300D" w:rsidRDefault="000265FD" w:rsidP="000265FD">
            <w:pPr>
              <w:spacing w:after="0" w:line="240" w:lineRule="atLeast"/>
              <w:ind w:left="22" w:right="-25"/>
              <w:jc w:val="center"/>
              <w:rPr>
                <w:rFonts w:ascii="Times New Roman" w:eastAsia="Cordia New" w:hAnsi="Times New Roman" w:cs="Times New Roman"/>
                <w:szCs w:val="22"/>
                <w:lang w:val="en-GB"/>
              </w:rPr>
            </w:pPr>
            <w:r w:rsidRPr="00DA300D">
              <w:rPr>
                <w:rFonts w:ascii="Times New Roman" w:eastAsia="Cordia New" w:hAnsi="Times New Roman" w:cs="Times New Roman"/>
                <w:szCs w:val="22"/>
                <w:lang w:val="en-GB"/>
              </w:rPr>
              <w:t>-</w:t>
            </w:r>
          </w:p>
        </w:tc>
        <w:tc>
          <w:tcPr>
            <w:tcW w:w="264" w:type="dxa"/>
          </w:tcPr>
          <w:p w14:paraId="4DD1B996" w14:textId="77777777" w:rsidR="000265FD" w:rsidRPr="00DA300D" w:rsidRDefault="000265FD" w:rsidP="00EF0BB9">
            <w:pPr>
              <w:tabs>
                <w:tab w:val="decimal" w:pos="1014"/>
              </w:tabs>
              <w:spacing w:after="0" w:line="240" w:lineRule="atLeast"/>
              <w:ind w:left="22" w:right="-25"/>
              <w:jc w:val="both"/>
              <w:rPr>
                <w:rFonts w:ascii="Times New Roman" w:eastAsia="Cordia New" w:hAnsi="Times New Roman" w:cs="Times New Roman"/>
                <w:b/>
                <w:bCs/>
                <w:szCs w:val="22"/>
              </w:rPr>
            </w:pPr>
          </w:p>
        </w:tc>
        <w:tc>
          <w:tcPr>
            <w:tcW w:w="1399" w:type="dxa"/>
            <w:tcBorders>
              <w:top w:val="single" w:sz="4" w:space="0" w:color="auto"/>
              <w:bottom w:val="double" w:sz="4" w:space="0" w:color="auto"/>
            </w:tcBorders>
            <w:shd w:val="clear" w:color="auto" w:fill="auto"/>
          </w:tcPr>
          <w:p w14:paraId="01C9A07D" w14:textId="77777777" w:rsidR="000265FD" w:rsidRPr="00DA300D" w:rsidRDefault="000265FD" w:rsidP="000265FD">
            <w:pPr>
              <w:tabs>
                <w:tab w:val="decimal" w:pos="1014"/>
              </w:tabs>
              <w:spacing w:after="0" w:line="240" w:lineRule="atLeast"/>
              <w:ind w:left="22" w:right="-25"/>
              <w:jc w:val="both"/>
              <w:rPr>
                <w:rFonts w:ascii="Times New Roman" w:eastAsia="Cordia New" w:hAnsi="Times New Roman" w:cs="Times New Roman"/>
                <w:b/>
                <w:bCs/>
                <w:szCs w:val="22"/>
              </w:rPr>
            </w:pPr>
            <w:r w:rsidRPr="00DA300D">
              <w:rPr>
                <w:rFonts w:ascii="Times New Roman" w:eastAsia="Cordia New" w:hAnsi="Times New Roman" w:cs="Times New Roman"/>
                <w:b/>
                <w:bCs/>
                <w:szCs w:val="22"/>
              </w:rPr>
              <w:t>5,763,544</w:t>
            </w:r>
          </w:p>
        </w:tc>
        <w:tc>
          <w:tcPr>
            <w:tcW w:w="264" w:type="dxa"/>
          </w:tcPr>
          <w:p w14:paraId="2F1E8B97" w14:textId="77777777" w:rsidR="000265FD" w:rsidRPr="00DA300D" w:rsidRDefault="000265FD" w:rsidP="00EF0BB9">
            <w:pPr>
              <w:tabs>
                <w:tab w:val="decimal" w:pos="1014"/>
              </w:tabs>
              <w:spacing w:after="0" w:line="240" w:lineRule="atLeast"/>
              <w:ind w:left="22" w:right="-25"/>
              <w:jc w:val="both"/>
              <w:rPr>
                <w:rFonts w:ascii="Times New Roman" w:eastAsia="Cordia New" w:hAnsi="Times New Roman" w:cs="Times New Roman"/>
                <w:b/>
                <w:bCs/>
                <w:szCs w:val="22"/>
              </w:rPr>
            </w:pPr>
          </w:p>
        </w:tc>
        <w:tc>
          <w:tcPr>
            <w:tcW w:w="1333" w:type="dxa"/>
            <w:tcBorders>
              <w:top w:val="single" w:sz="4" w:space="0" w:color="auto"/>
              <w:bottom w:val="double" w:sz="4" w:space="0" w:color="auto"/>
            </w:tcBorders>
          </w:tcPr>
          <w:p w14:paraId="41DDF1D4" w14:textId="77777777" w:rsidR="000265FD" w:rsidRPr="00DA300D" w:rsidRDefault="000265FD" w:rsidP="000265FD">
            <w:pPr>
              <w:spacing w:after="0" w:line="240" w:lineRule="atLeast"/>
              <w:ind w:left="22" w:right="-25"/>
              <w:jc w:val="center"/>
              <w:rPr>
                <w:rFonts w:ascii="Times New Roman" w:eastAsia="Cordia New" w:hAnsi="Times New Roman" w:cs="Times New Roman"/>
                <w:szCs w:val="22"/>
                <w:lang w:val="en-GB"/>
              </w:rPr>
            </w:pPr>
            <w:r w:rsidRPr="00DA300D">
              <w:rPr>
                <w:rFonts w:ascii="Times New Roman" w:eastAsia="Cordia New" w:hAnsi="Times New Roman" w:cs="Times New Roman"/>
                <w:szCs w:val="22"/>
                <w:lang w:val="en-GB"/>
              </w:rPr>
              <w:t>-</w:t>
            </w:r>
          </w:p>
        </w:tc>
        <w:tc>
          <w:tcPr>
            <w:tcW w:w="264" w:type="dxa"/>
          </w:tcPr>
          <w:p w14:paraId="7A9337EA" w14:textId="77777777" w:rsidR="000265FD" w:rsidRPr="00DA300D" w:rsidRDefault="000265FD" w:rsidP="000265FD">
            <w:pPr>
              <w:tabs>
                <w:tab w:val="decimal" w:pos="1014"/>
              </w:tabs>
              <w:spacing w:after="0" w:line="240" w:lineRule="atLeast"/>
              <w:ind w:left="22" w:right="-25"/>
              <w:jc w:val="both"/>
              <w:rPr>
                <w:rFonts w:ascii="Times New Roman" w:eastAsia="Cordia New" w:hAnsi="Times New Roman" w:cs="Times New Roman"/>
                <w:b/>
                <w:bCs/>
                <w:szCs w:val="22"/>
              </w:rPr>
            </w:pPr>
          </w:p>
        </w:tc>
        <w:tc>
          <w:tcPr>
            <w:tcW w:w="1361" w:type="dxa"/>
            <w:tcBorders>
              <w:top w:val="single" w:sz="4" w:space="0" w:color="auto"/>
              <w:bottom w:val="double" w:sz="4" w:space="0" w:color="auto"/>
            </w:tcBorders>
          </w:tcPr>
          <w:p w14:paraId="7CD50D68" w14:textId="77777777" w:rsidR="000265FD" w:rsidRPr="00DA300D" w:rsidRDefault="000265FD" w:rsidP="000265FD">
            <w:pPr>
              <w:tabs>
                <w:tab w:val="decimal" w:pos="1014"/>
              </w:tabs>
              <w:spacing w:after="0" w:line="240" w:lineRule="atLeast"/>
              <w:ind w:left="22" w:right="-25"/>
              <w:jc w:val="both"/>
              <w:rPr>
                <w:rFonts w:ascii="Times New Roman" w:eastAsia="Cordia New" w:hAnsi="Times New Roman" w:cs="Times New Roman"/>
                <w:b/>
                <w:bCs/>
                <w:szCs w:val="22"/>
              </w:rPr>
            </w:pPr>
            <w:r w:rsidRPr="00DA300D">
              <w:rPr>
                <w:rFonts w:ascii="Times New Roman" w:eastAsia="Cordia New" w:hAnsi="Times New Roman" w:cs="Times New Roman"/>
                <w:b/>
                <w:bCs/>
                <w:szCs w:val="22"/>
              </w:rPr>
              <w:t>5,763,544</w:t>
            </w:r>
          </w:p>
        </w:tc>
      </w:tr>
    </w:tbl>
    <w:p w14:paraId="31D27F78" w14:textId="77777777" w:rsidR="00EF0BB9" w:rsidRPr="00271CB1" w:rsidRDefault="00EF0BB9" w:rsidP="00271CB1">
      <w:pPr>
        <w:pStyle w:val="BodyText"/>
        <w:ind w:left="540" w:right="-25"/>
        <w:jc w:val="both"/>
        <w:rPr>
          <w:rFonts w:ascii="Times New Roman" w:hAnsi="Times New Roman" w:cs="Times New Roman"/>
          <w:sz w:val="22"/>
          <w:szCs w:val="22"/>
          <w:lang w:val="en-AU"/>
        </w:rPr>
      </w:pPr>
    </w:p>
    <w:p w14:paraId="7370F5A8" w14:textId="77777777" w:rsidR="00EF0BB9" w:rsidRPr="00DA300D" w:rsidRDefault="00EF0BB9" w:rsidP="00EF0BB9">
      <w:pPr>
        <w:spacing w:after="0" w:line="240" w:lineRule="auto"/>
        <w:ind w:left="567" w:right="-25"/>
        <w:jc w:val="both"/>
        <w:rPr>
          <w:rFonts w:ascii="Times New Roman" w:hAnsi="Times New Roman" w:cs="Times New Roman"/>
          <w:b/>
          <w:bCs/>
          <w:i/>
          <w:iCs/>
          <w:szCs w:val="22"/>
        </w:rPr>
      </w:pPr>
      <w:r w:rsidRPr="00DA300D">
        <w:rPr>
          <w:rFonts w:ascii="Times New Roman" w:hAnsi="Times New Roman" w:cs="Times New Roman"/>
          <w:b/>
          <w:bCs/>
          <w:i/>
          <w:iCs/>
          <w:szCs w:val="22"/>
        </w:rPr>
        <w:t>Short - term loans to related parties</w:t>
      </w:r>
    </w:p>
    <w:p w14:paraId="4F8D30C8" w14:textId="77777777" w:rsidR="00EF0BB9" w:rsidRPr="00DA300D" w:rsidRDefault="00EF0BB9" w:rsidP="00EF0BB9">
      <w:pPr>
        <w:pStyle w:val="BodyText"/>
        <w:ind w:left="540" w:right="-25"/>
        <w:jc w:val="both"/>
        <w:rPr>
          <w:rFonts w:ascii="Times New Roman" w:hAnsi="Times New Roman" w:cs="Times New Roman"/>
          <w:sz w:val="22"/>
          <w:szCs w:val="22"/>
          <w:lang w:val="en-AU"/>
        </w:rPr>
      </w:pPr>
    </w:p>
    <w:tbl>
      <w:tblPr>
        <w:tblW w:w="9735" w:type="dxa"/>
        <w:tblInd w:w="18" w:type="dxa"/>
        <w:tblLayout w:type="fixed"/>
        <w:tblLook w:val="0000" w:firstRow="0" w:lastRow="0" w:firstColumn="0" w:lastColumn="0" w:noHBand="0" w:noVBand="0"/>
      </w:tblPr>
      <w:tblGrid>
        <w:gridCol w:w="3492"/>
        <w:gridCol w:w="1358"/>
        <w:gridCol w:w="60"/>
        <w:gridCol w:w="204"/>
        <w:gridCol w:w="79"/>
        <w:gridCol w:w="1276"/>
        <w:gridCol w:w="44"/>
        <w:gridCol w:w="240"/>
        <w:gridCol w:w="24"/>
        <w:gridCol w:w="1333"/>
        <w:gridCol w:w="60"/>
        <w:gridCol w:w="204"/>
        <w:gridCol w:w="80"/>
        <w:gridCol w:w="1275"/>
        <w:gridCol w:w="6"/>
      </w:tblGrid>
      <w:tr w:rsidR="00EF0BB9" w:rsidRPr="00DA300D" w14:paraId="7E018CE3" w14:textId="77777777" w:rsidTr="00EF0BB9">
        <w:trPr>
          <w:trHeight w:val="611"/>
          <w:tblHeader/>
        </w:trPr>
        <w:tc>
          <w:tcPr>
            <w:tcW w:w="3492" w:type="dxa"/>
            <w:shd w:val="clear" w:color="auto" w:fill="auto"/>
            <w:vAlign w:val="center"/>
          </w:tcPr>
          <w:p w14:paraId="76954125" w14:textId="77777777" w:rsidR="00EF0BB9" w:rsidRPr="00DA300D" w:rsidRDefault="00EF0BB9" w:rsidP="00EF0BB9">
            <w:pPr>
              <w:spacing w:after="0" w:line="240" w:lineRule="atLeast"/>
              <w:ind w:left="522" w:right="-25"/>
              <w:jc w:val="center"/>
              <w:rPr>
                <w:rFonts w:ascii="Times New Roman" w:hAnsi="Times New Roman" w:cs="Times New Roman"/>
                <w:b/>
                <w:bCs/>
                <w:i/>
                <w:iCs/>
                <w:szCs w:val="22"/>
              </w:rPr>
            </w:pPr>
          </w:p>
        </w:tc>
        <w:tc>
          <w:tcPr>
            <w:tcW w:w="3021" w:type="dxa"/>
            <w:gridSpan w:val="6"/>
            <w:shd w:val="clear" w:color="auto" w:fill="auto"/>
            <w:vAlign w:val="center"/>
          </w:tcPr>
          <w:p w14:paraId="56F11623" w14:textId="77777777" w:rsidR="00EF0BB9" w:rsidRPr="00DA300D" w:rsidRDefault="00EF0BB9" w:rsidP="00EF0BB9">
            <w:pPr>
              <w:tabs>
                <w:tab w:val="left" w:pos="515"/>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eastAsia="Cordia New" w:hAnsi="Times New Roman" w:cs="Times New Roman"/>
                <w:b/>
                <w:bCs/>
                <w:szCs w:val="22"/>
              </w:rPr>
              <w:t>Consolidated</w:t>
            </w:r>
            <w:r w:rsidRPr="00DA300D">
              <w:rPr>
                <w:rFonts w:ascii="Times New Roman" w:eastAsia="Cordia New" w:hAnsi="Times New Roman" w:cs="Times New Roman"/>
                <w:b/>
                <w:bCs/>
                <w:szCs w:val="22"/>
              </w:rPr>
              <w:br/>
              <w:t>financial statements</w:t>
            </w:r>
          </w:p>
        </w:tc>
        <w:tc>
          <w:tcPr>
            <w:tcW w:w="264" w:type="dxa"/>
            <w:gridSpan w:val="2"/>
          </w:tcPr>
          <w:p w14:paraId="79EB138E" w14:textId="77777777" w:rsidR="00EF0BB9" w:rsidRPr="00DA300D" w:rsidRDefault="00EF0BB9" w:rsidP="00EF0BB9">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58" w:type="dxa"/>
            <w:gridSpan w:val="6"/>
            <w:vAlign w:val="bottom"/>
          </w:tcPr>
          <w:p w14:paraId="4A5A1C6E" w14:textId="77777777" w:rsidR="00EF0BB9" w:rsidRPr="00DA300D" w:rsidRDefault="00EF0BB9" w:rsidP="00EF0BB9">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eastAsia="Cordia New" w:hAnsi="Times New Roman" w:cs="Times New Roman"/>
                <w:b/>
                <w:bCs/>
                <w:szCs w:val="22"/>
              </w:rPr>
              <w:t>Separate</w:t>
            </w:r>
            <w:r w:rsidRPr="00DA300D">
              <w:rPr>
                <w:rFonts w:ascii="Times New Roman" w:eastAsia="Cordia New" w:hAnsi="Times New Roman" w:cs="Times New Roman"/>
                <w:b/>
                <w:bCs/>
                <w:szCs w:val="22"/>
                <w:cs/>
              </w:rPr>
              <w:br/>
            </w:r>
            <w:r w:rsidRPr="00DA300D">
              <w:rPr>
                <w:rFonts w:ascii="Times New Roman" w:eastAsia="Cordia New" w:hAnsi="Times New Roman" w:cs="Times New Roman"/>
                <w:b/>
                <w:bCs/>
                <w:szCs w:val="22"/>
              </w:rPr>
              <w:t>financial statements</w:t>
            </w:r>
          </w:p>
        </w:tc>
      </w:tr>
      <w:tr w:rsidR="00EF0BB9" w:rsidRPr="00DA300D" w14:paraId="151A5B2A" w14:textId="77777777" w:rsidTr="00EF0BB9">
        <w:trPr>
          <w:tblHeader/>
        </w:trPr>
        <w:tc>
          <w:tcPr>
            <w:tcW w:w="3492" w:type="dxa"/>
            <w:shd w:val="clear" w:color="auto" w:fill="auto"/>
            <w:vAlign w:val="center"/>
          </w:tcPr>
          <w:p w14:paraId="1C86D402" w14:textId="77777777" w:rsidR="00EF0BB9" w:rsidRPr="00DA300D" w:rsidRDefault="00EF0BB9" w:rsidP="00EF0BB9">
            <w:pPr>
              <w:spacing w:after="0" w:line="240" w:lineRule="atLeast"/>
              <w:ind w:left="522" w:right="-25"/>
              <w:jc w:val="center"/>
              <w:rPr>
                <w:rFonts w:ascii="Times New Roman" w:hAnsi="Times New Roman" w:cs="Times New Roman"/>
                <w:b/>
                <w:bCs/>
                <w:i/>
                <w:iCs/>
                <w:szCs w:val="22"/>
              </w:rPr>
            </w:pPr>
          </w:p>
        </w:tc>
        <w:tc>
          <w:tcPr>
            <w:tcW w:w="1358" w:type="dxa"/>
            <w:shd w:val="clear" w:color="auto" w:fill="auto"/>
          </w:tcPr>
          <w:p w14:paraId="7B8007CC" w14:textId="77777777" w:rsidR="00EF0BB9" w:rsidRPr="00DA300D" w:rsidRDefault="000265FD" w:rsidP="00EF0BB9">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64" w:type="dxa"/>
            <w:gridSpan w:val="2"/>
          </w:tcPr>
          <w:p w14:paraId="79B80A5A" w14:textId="77777777" w:rsidR="00EF0BB9" w:rsidRPr="00DA300D" w:rsidRDefault="00EF0BB9" w:rsidP="00EF0BB9">
            <w:pPr>
              <w:tabs>
                <w:tab w:val="left" w:pos="405"/>
              </w:tabs>
              <w:spacing w:after="0" w:line="240" w:lineRule="atLeast"/>
              <w:ind w:left="-54" w:right="-25" w:hanging="115"/>
              <w:jc w:val="center"/>
              <w:rPr>
                <w:rFonts w:ascii="Times New Roman" w:hAnsi="Times New Roman" w:cs="Times New Roman"/>
                <w:szCs w:val="22"/>
              </w:rPr>
            </w:pPr>
          </w:p>
        </w:tc>
        <w:tc>
          <w:tcPr>
            <w:tcW w:w="1399" w:type="dxa"/>
            <w:gridSpan w:val="3"/>
            <w:shd w:val="clear" w:color="auto" w:fill="auto"/>
          </w:tcPr>
          <w:p w14:paraId="2472189B" w14:textId="77777777" w:rsidR="00EF0BB9" w:rsidRPr="00DA300D" w:rsidRDefault="000265FD" w:rsidP="00EF0BB9">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2023</w:t>
            </w:r>
          </w:p>
        </w:tc>
        <w:tc>
          <w:tcPr>
            <w:tcW w:w="264" w:type="dxa"/>
            <w:gridSpan w:val="2"/>
          </w:tcPr>
          <w:p w14:paraId="4826BA2A" w14:textId="77777777" w:rsidR="00EF0BB9" w:rsidRPr="00DA300D" w:rsidRDefault="00EF0BB9" w:rsidP="00EF0BB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33" w:type="dxa"/>
          </w:tcPr>
          <w:p w14:paraId="10C0BE85" w14:textId="77777777" w:rsidR="00EF0BB9" w:rsidRPr="00DA300D" w:rsidRDefault="000265FD" w:rsidP="00EF0BB9">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64" w:type="dxa"/>
            <w:gridSpan w:val="2"/>
          </w:tcPr>
          <w:p w14:paraId="4D599EF3" w14:textId="77777777" w:rsidR="00EF0BB9" w:rsidRPr="00DA300D" w:rsidRDefault="00EF0BB9" w:rsidP="00EF0BB9">
            <w:pPr>
              <w:tabs>
                <w:tab w:val="left" w:pos="405"/>
              </w:tabs>
              <w:spacing w:after="0" w:line="240" w:lineRule="atLeast"/>
              <w:ind w:left="-54" w:right="-25" w:hanging="115"/>
              <w:jc w:val="center"/>
              <w:rPr>
                <w:rFonts w:ascii="Times New Roman" w:hAnsi="Times New Roman" w:cs="Times New Roman"/>
                <w:szCs w:val="22"/>
              </w:rPr>
            </w:pPr>
          </w:p>
        </w:tc>
        <w:tc>
          <w:tcPr>
            <w:tcW w:w="1361" w:type="dxa"/>
            <w:gridSpan w:val="3"/>
          </w:tcPr>
          <w:p w14:paraId="0233B7AF" w14:textId="77777777" w:rsidR="00EF0BB9" w:rsidRPr="00DA300D" w:rsidRDefault="000265FD" w:rsidP="00EF0BB9">
            <w:pPr>
              <w:spacing w:after="0" w:line="240" w:lineRule="atLeast"/>
              <w:ind w:left="-54" w:right="-25" w:firstLine="37"/>
              <w:jc w:val="center"/>
              <w:rPr>
                <w:rFonts w:ascii="Times New Roman" w:hAnsi="Times New Roman" w:cs="Times New Roman"/>
                <w:szCs w:val="22"/>
              </w:rPr>
            </w:pPr>
            <w:r>
              <w:rPr>
                <w:rFonts w:ascii="Times New Roman" w:hAnsi="Times New Roman" w:cs="Times New Roman"/>
                <w:szCs w:val="22"/>
              </w:rPr>
              <w:t>2023</w:t>
            </w:r>
          </w:p>
        </w:tc>
      </w:tr>
      <w:tr w:rsidR="00EF0BB9" w:rsidRPr="00DA300D" w14:paraId="0BDF0147" w14:textId="77777777" w:rsidTr="00EF0BB9">
        <w:tblPrEx>
          <w:tblLook w:val="01E0" w:firstRow="1" w:lastRow="1" w:firstColumn="1" w:lastColumn="1" w:noHBand="0" w:noVBand="0"/>
        </w:tblPrEx>
        <w:trPr>
          <w:gridAfter w:val="1"/>
          <w:wAfter w:w="6" w:type="dxa"/>
          <w:trHeight w:val="74"/>
        </w:trPr>
        <w:tc>
          <w:tcPr>
            <w:tcW w:w="3492" w:type="dxa"/>
            <w:shd w:val="clear" w:color="auto" w:fill="auto"/>
          </w:tcPr>
          <w:p w14:paraId="2F2822A4" w14:textId="77777777" w:rsidR="00EF0BB9" w:rsidRPr="00DA300D" w:rsidRDefault="00EF0BB9" w:rsidP="00EF0BB9">
            <w:pPr>
              <w:tabs>
                <w:tab w:val="left" w:pos="405"/>
              </w:tabs>
              <w:spacing w:after="0" w:line="240" w:lineRule="atLeast"/>
              <w:ind w:left="522" w:right="-25" w:hanging="119"/>
              <w:jc w:val="center"/>
              <w:rPr>
                <w:rFonts w:ascii="Times New Roman" w:hAnsi="Times New Roman" w:cs="Times New Roman"/>
                <w:szCs w:val="22"/>
              </w:rPr>
            </w:pPr>
          </w:p>
        </w:tc>
        <w:tc>
          <w:tcPr>
            <w:tcW w:w="6237" w:type="dxa"/>
            <w:gridSpan w:val="13"/>
            <w:shd w:val="clear" w:color="auto" w:fill="auto"/>
          </w:tcPr>
          <w:p w14:paraId="31C5C9E4" w14:textId="77777777" w:rsidR="00EF0BB9" w:rsidRPr="00DA300D" w:rsidRDefault="00F72307" w:rsidP="00EF0BB9">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i/>
                <w:iCs/>
                <w:szCs w:val="22"/>
              </w:rPr>
              <w:t xml:space="preserve">(in </w:t>
            </w:r>
            <w:r w:rsidR="00EF0BB9" w:rsidRPr="00DA300D">
              <w:rPr>
                <w:rFonts w:ascii="Times New Roman" w:hAnsi="Times New Roman" w:cs="Times New Roman"/>
                <w:i/>
                <w:iCs/>
                <w:szCs w:val="22"/>
              </w:rPr>
              <w:t>Baht)</w:t>
            </w:r>
          </w:p>
        </w:tc>
      </w:tr>
      <w:tr w:rsidR="00EF0BB9" w:rsidRPr="00DA300D" w14:paraId="637C69AF" w14:textId="77777777" w:rsidTr="00EF0BB9">
        <w:tblPrEx>
          <w:tblLook w:val="01E0" w:firstRow="1" w:lastRow="1" w:firstColumn="1" w:lastColumn="1" w:noHBand="0" w:noVBand="0"/>
        </w:tblPrEx>
        <w:trPr>
          <w:gridAfter w:val="1"/>
          <w:wAfter w:w="6" w:type="dxa"/>
        </w:trPr>
        <w:tc>
          <w:tcPr>
            <w:tcW w:w="3492" w:type="dxa"/>
            <w:shd w:val="clear" w:color="auto" w:fill="auto"/>
            <w:vAlign w:val="bottom"/>
          </w:tcPr>
          <w:p w14:paraId="0540C548" w14:textId="77777777" w:rsidR="00EF0BB9" w:rsidRPr="00DA300D" w:rsidRDefault="00EF0BB9" w:rsidP="00EF0BB9">
            <w:pPr>
              <w:spacing w:after="0" w:line="260" w:lineRule="atLeast"/>
              <w:ind w:left="522" w:right="-25"/>
              <w:jc w:val="both"/>
              <w:rPr>
                <w:rFonts w:ascii="Times New Roman" w:hAnsi="Times New Roman" w:cs="Times New Roman"/>
                <w:szCs w:val="22"/>
                <w:cs/>
              </w:rPr>
            </w:pPr>
            <w:r w:rsidRPr="00DA300D">
              <w:rPr>
                <w:rFonts w:ascii="Times New Roman" w:hAnsi="Times New Roman" w:cs="Times New Roman"/>
                <w:b/>
                <w:bCs/>
                <w:szCs w:val="22"/>
              </w:rPr>
              <w:t>Subsidiary</w:t>
            </w:r>
          </w:p>
        </w:tc>
        <w:tc>
          <w:tcPr>
            <w:tcW w:w="1418" w:type="dxa"/>
            <w:gridSpan w:val="2"/>
            <w:shd w:val="clear" w:color="auto" w:fill="auto"/>
          </w:tcPr>
          <w:p w14:paraId="20DD0F62" w14:textId="77777777" w:rsidR="00EF0BB9" w:rsidRPr="00DA300D" w:rsidRDefault="00EF0BB9" w:rsidP="00EF0BB9">
            <w:pPr>
              <w:spacing w:after="0" w:line="240" w:lineRule="atLeast"/>
              <w:ind w:left="22"/>
              <w:jc w:val="center"/>
              <w:rPr>
                <w:rFonts w:ascii="Times New Roman" w:hAnsi="Times New Roman" w:cs="Times New Roman"/>
                <w:szCs w:val="22"/>
              </w:rPr>
            </w:pPr>
          </w:p>
        </w:tc>
        <w:tc>
          <w:tcPr>
            <w:tcW w:w="283" w:type="dxa"/>
            <w:gridSpan w:val="2"/>
            <w:shd w:val="clear" w:color="auto" w:fill="auto"/>
          </w:tcPr>
          <w:p w14:paraId="5BA3ED3B" w14:textId="77777777" w:rsidR="00EF0BB9" w:rsidRPr="00DA300D" w:rsidRDefault="00EF0BB9" w:rsidP="00EF0BB9">
            <w:pPr>
              <w:tabs>
                <w:tab w:val="left" w:pos="515"/>
                <w:tab w:val="left" w:pos="810"/>
                <w:tab w:val="decimal" w:pos="1014"/>
              </w:tabs>
              <w:spacing w:after="0" w:line="240" w:lineRule="atLeast"/>
              <w:ind w:left="22"/>
              <w:rPr>
                <w:rFonts w:ascii="Times New Roman" w:hAnsi="Times New Roman" w:cs="Times New Roman"/>
                <w:szCs w:val="22"/>
                <w:cs/>
              </w:rPr>
            </w:pPr>
          </w:p>
        </w:tc>
        <w:tc>
          <w:tcPr>
            <w:tcW w:w="1276" w:type="dxa"/>
            <w:shd w:val="clear" w:color="auto" w:fill="auto"/>
          </w:tcPr>
          <w:p w14:paraId="3AD0C6FA" w14:textId="77777777" w:rsidR="00EF0BB9" w:rsidRPr="00DA300D" w:rsidRDefault="00EF0BB9" w:rsidP="00EF0BB9">
            <w:pPr>
              <w:spacing w:after="0" w:line="240" w:lineRule="atLeast"/>
              <w:ind w:left="22"/>
              <w:jc w:val="center"/>
              <w:rPr>
                <w:rFonts w:ascii="Times New Roman" w:hAnsi="Times New Roman" w:cs="Times New Roman"/>
                <w:szCs w:val="22"/>
              </w:rPr>
            </w:pPr>
          </w:p>
        </w:tc>
        <w:tc>
          <w:tcPr>
            <w:tcW w:w="284" w:type="dxa"/>
            <w:gridSpan w:val="2"/>
            <w:shd w:val="clear" w:color="auto" w:fill="auto"/>
          </w:tcPr>
          <w:p w14:paraId="766E36CA" w14:textId="77777777" w:rsidR="00EF0BB9" w:rsidRPr="00DA300D" w:rsidRDefault="00EF0BB9" w:rsidP="00EF0BB9">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gridSpan w:val="3"/>
          </w:tcPr>
          <w:p w14:paraId="7D38D8A4" w14:textId="77777777" w:rsidR="00EF0BB9" w:rsidRPr="00DA300D" w:rsidRDefault="00EF0BB9" w:rsidP="00EF0BB9">
            <w:pPr>
              <w:tabs>
                <w:tab w:val="decimal" w:pos="815"/>
              </w:tabs>
              <w:spacing w:after="0" w:line="240" w:lineRule="atLeast"/>
              <w:ind w:left="22"/>
              <w:rPr>
                <w:rFonts w:ascii="Times New Roman" w:hAnsi="Times New Roman" w:cs="Times New Roman"/>
                <w:szCs w:val="22"/>
              </w:rPr>
            </w:pPr>
          </w:p>
        </w:tc>
        <w:tc>
          <w:tcPr>
            <w:tcW w:w="284" w:type="dxa"/>
            <w:gridSpan w:val="2"/>
          </w:tcPr>
          <w:p w14:paraId="08DC1620" w14:textId="77777777" w:rsidR="00EF0BB9" w:rsidRPr="00DA300D" w:rsidRDefault="00EF0BB9" w:rsidP="00EF0BB9">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275" w:type="dxa"/>
          </w:tcPr>
          <w:p w14:paraId="7E49778D" w14:textId="77777777" w:rsidR="00EF0BB9" w:rsidRPr="00DA300D" w:rsidRDefault="00EF0BB9" w:rsidP="00EF0BB9">
            <w:pPr>
              <w:tabs>
                <w:tab w:val="decimal" w:pos="815"/>
              </w:tabs>
              <w:spacing w:after="0" w:line="240" w:lineRule="atLeast"/>
              <w:ind w:left="22"/>
              <w:rPr>
                <w:rFonts w:ascii="Times New Roman" w:hAnsi="Times New Roman" w:cs="Times New Roman"/>
                <w:szCs w:val="22"/>
              </w:rPr>
            </w:pPr>
          </w:p>
        </w:tc>
      </w:tr>
      <w:tr w:rsidR="000265FD" w:rsidRPr="00DA300D" w14:paraId="72541D8C" w14:textId="77777777" w:rsidTr="00EF0BB9">
        <w:tblPrEx>
          <w:tblLook w:val="01E0" w:firstRow="1" w:lastRow="1" w:firstColumn="1" w:lastColumn="1" w:noHBand="0" w:noVBand="0"/>
        </w:tblPrEx>
        <w:trPr>
          <w:gridAfter w:val="1"/>
          <w:wAfter w:w="6" w:type="dxa"/>
        </w:trPr>
        <w:tc>
          <w:tcPr>
            <w:tcW w:w="3492" w:type="dxa"/>
            <w:shd w:val="clear" w:color="auto" w:fill="auto"/>
            <w:vAlign w:val="bottom"/>
          </w:tcPr>
          <w:p w14:paraId="36EF5C61" w14:textId="77777777" w:rsidR="000265FD" w:rsidRPr="00DA300D" w:rsidRDefault="000265FD" w:rsidP="000265FD">
            <w:pPr>
              <w:spacing w:after="0" w:line="260" w:lineRule="atLeast"/>
              <w:ind w:left="522" w:right="-25"/>
              <w:jc w:val="both"/>
              <w:rPr>
                <w:rFonts w:ascii="Times New Roman" w:hAnsi="Times New Roman" w:cs="Times New Roman"/>
                <w:szCs w:val="22"/>
              </w:rPr>
            </w:pPr>
            <w:r w:rsidRPr="00DA300D">
              <w:rPr>
                <w:rFonts w:ascii="Times New Roman" w:hAnsi="Times New Roman" w:cs="Times New Roman"/>
                <w:szCs w:val="22"/>
              </w:rPr>
              <w:t>Dimet Paint Co.,Ltd.</w:t>
            </w:r>
          </w:p>
        </w:tc>
        <w:tc>
          <w:tcPr>
            <w:tcW w:w="1418" w:type="dxa"/>
            <w:gridSpan w:val="2"/>
            <w:shd w:val="clear" w:color="auto" w:fill="auto"/>
          </w:tcPr>
          <w:p w14:paraId="17B7CE1B" w14:textId="77777777" w:rsidR="000265FD" w:rsidRPr="00DA300D" w:rsidRDefault="000265FD" w:rsidP="000265FD">
            <w:pPr>
              <w:spacing w:after="0" w:line="240" w:lineRule="atLeast"/>
              <w:ind w:left="22" w:right="-25"/>
              <w:jc w:val="center"/>
              <w:rPr>
                <w:rFonts w:ascii="Times New Roman" w:eastAsia="Cordia New" w:hAnsi="Times New Roman" w:cs="Times New Roman"/>
                <w:szCs w:val="22"/>
                <w:lang w:val="en-GB"/>
              </w:rPr>
            </w:pPr>
            <w:r w:rsidRPr="00DA300D">
              <w:rPr>
                <w:rFonts w:ascii="Times New Roman" w:eastAsia="Cordia New" w:hAnsi="Times New Roman" w:cs="Times New Roman"/>
                <w:szCs w:val="22"/>
                <w:lang w:val="en-GB"/>
              </w:rPr>
              <w:t>-</w:t>
            </w:r>
          </w:p>
        </w:tc>
        <w:tc>
          <w:tcPr>
            <w:tcW w:w="283" w:type="dxa"/>
            <w:gridSpan w:val="2"/>
            <w:shd w:val="clear" w:color="auto" w:fill="auto"/>
          </w:tcPr>
          <w:p w14:paraId="016AA59F" w14:textId="77777777" w:rsidR="000265FD" w:rsidRPr="00DA300D" w:rsidRDefault="000265FD" w:rsidP="000265FD">
            <w:pPr>
              <w:tabs>
                <w:tab w:val="decimal" w:pos="1014"/>
              </w:tabs>
              <w:spacing w:after="0" w:line="240" w:lineRule="atLeast"/>
              <w:ind w:left="22" w:right="-25"/>
              <w:jc w:val="both"/>
              <w:rPr>
                <w:rFonts w:ascii="Times New Roman" w:eastAsia="Cordia New" w:hAnsi="Times New Roman" w:cs="Times New Roman"/>
                <w:szCs w:val="22"/>
              </w:rPr>
            </w:pPr>
          </w:p>
        </w:tc>
        <w:tc>
          <w:tcPr>
            <w:tcW w:w="1276" w:type="dxa"/>
            <w:shd w:val="clear" w:color="auto" w:fill="auto"/>
          </w:tcPr>
          <w:p w14:paraId="736086FF" w14:textId="77777777" w:rsidR="000265FD" w:rsidRPr="00DA300D" w:rsidRDefault="000265FD" w:rsidP="000265FD">
            <w:pPr>
              <w:spacing w:after="0" w:line="240" w:lineRule="atLeast"/>
              <w:ind w:left="22" w:right="-25"/>
              <w:jc w:val="center"/>
              <w:rPr>
                <w:rFonts w:ascii="Times New Roman" w:eastAsia="Cordia New" w:hAnsi="Times New Roman" w:cs="Times New Roman"/>
                <w:szCs w:val="22"/>
                <w:lang w:val="en-GB"/>
              </w:rPr>
            </w:pPr>
            <w:r w:rsidRPr="00DA300D">
              <w:rPr>
                <w:rFonts w:ascii="Times New Roman" w:eastAsia="Cordia New" w:hAnsi="Times New Roman" w:cs="Times New Roman"/>
                <w:szCs w:val="22"/>
                <w:lang w:val="en-GB"/>
              </w:rPr>
              <w:t>-</w:t>
            </w:r>
          </w:p>
        </w:tc>
        <w:tc>
          <w:tcPr>
            <w:tcW w:w="284" w:type="dxa"/>
            <w:gridSpan w:val="2"/>
            <w:shd w:val="clear" w:color="auto" w:fill="auto"/>
          </w:tcPr>
          <w:p w14:paraId="5927D45B" w14:textId="77777777" w:rsidR="000265FD" w:rsidRPr="00DA300D" w:rsidRDefault="000265FD" w:rsidP="000265FD">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gridSpan w:val="3"/>
          </w:tcPr>
          <w:p w14:paraId="680A85D7" w14:textId="77777777" w:rsidR="000265FD" w:rsidRPr="00DA300D" w:rsidRDefault="000265FD" w:rsidP="000265FD">
            <w:pPr>
              <w:tabs>
                <w:tab w:val="decimal" w:pos="1042"/>
              </w:tabs>
              <w:spacing w:after="0" w:line="240" w:lineRule="atLeast"/>
              <w:ind w:left="22" w:right="-25"/>
              <w:jc w:val="both"/>
              <w:rPr>
                <w:rFonts w:ascii="Times New Roman" w:hAnsi="Times New Roman" w:cs="Times New Roman"/>
                <w:szCs w:val="22"/>
              </w:rPr>
            </w:pPr>
            <w:r>
              <w:rPr>
                <w:rFonts w:ascii="Times New Roman" w:hAnsi="Times New Roman" w:cs="Times New Roman"/>
                <w:szCs w:val="22"/>
              </w:rPr>
              <w:t>25,140,000</w:t>
            </w:r>
          </w:p>
        </w:tc>
        <w:tc>
          <w:tcPr>
            <w:tcW w:w="284" w:type="dxa"/>
            <w:gridSpan w:val="2"/>
          </w:tcPr>
          <w:p w14:paraId="76BD80B0" w14:textId="77777777" w:rsidR="000265FD" w:rsidRPr="00DA300D" w:rsidRDefault="000265FD" w:rsidP="000265FD">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275" w:type="dxa"/>
          </w:tcPr>
          <w:p w14:paraId="5EFEDC3E" w14:textId="77777777" w:rsidR="000265FD" w:rsidRPr="00DA300D" w:rsidRDefault="000265FD" w:rsidP="000265FD">
            <w:pPr>
              <w:tabs>
                <w:tab w:val="decimal" w:pos="1026"/>
              </w:tabs>
              <w:spacing w:after="0" w:line="240" w:lineRule="atLeast"/>
              <w:ind w:left="22" w:right="-25"/>
              <w:jc w:val="both"/>
              <w:rPr>
                <w:rFonts w:ascii="Times New Roman" w:hAnsi="Times New Roman" w:cstheme="minorBidi"/>
                <w:szCs w:val="22"/>
              </w:rPr>
            </w:pPr>
            <w:r w:rsidRPr="00DA300D">
              <w:rPr>
                <w:rFonts w:ascii="Times New Roman" w:hAnsi="Times New Roman" w:cs="Times New Roman"/>
                <w:szCs w:val="22"/>
              </w:rPr>
              <w:t>28,440,000</w:t>
            </w:r>
          </w:p>
        </w:tc>
      </w:tr>
      <w:tr w:rsidR="000265FD" w:rsidRPr="00DA300D" w14:paraId="4D000EEE" w14:textId="77777777" w:rsidTr="000265FD">
        <w:tblPrEx>
          <w:tblLook w:val="01E0" w:firstRow="1" w:lastRow="1" w:firstColumn="1" w:lastColumn="1" w:noHBand="0" w:noVBand="0"/>
        </w:tblPrEx>
        <w:trPr>
          <w:gridAfter w:val="1"/>
          <w:wAfter w:w="6" w:type="dxa"/>
        </w:trPr>
        <w:tc>
          <w:tcPr>
            <w:tcW w:w="3492" w:type="dxa"/>
            <w:shd w:val="clear" w:color="auto" w:fill="auto"/>
            <w:vAlign w:val="center"/>
          </w:tcPr>
          <w:p w14:paraId="1FFE7AB3" w14:textId="77777777" w:rsidR="000265FD" w:rsidRPr="00DA300D" w:rsidRDefault="000265FD" w:rsidP="000265FD">
            <w:pPr>
              <w:spacing w:after="0" w:line="240" w:lineRule="atLeast"/>
              <w:ind w:left="549" w:right="-25"/>
              <w:jc w:val="both"/>
              <w:rPr>
                <w:rFonts w:ascii="Times New Roman" w:hAnsi="Times New Roman" w:cs="Times New Roman"/>
                <w:szCs w:val="22"/>
              </w:rPr>
            </w:pPr>
            <w:r w:rsidRPr="00DA300D">
              <w:rPr>
                <w:rFonts w:ascii="Times New Roman" w:hAnsi="Times New Roman" w:cs="Times New Roman"/>
                <w:szCs w:val="22"/>
              </w:rPr>
              <w:t>Total</w:t>
            </w:r>
          </w:p>
        </w:tc>
        <w:tc>
          <w:tcPr>
            <w:tcW w:w="1418" w:type="dxa"/>
            <w:gridSpan w:val="2"/>
            <w:tcBorders>
              <w:top w:val="single" w:sz="4" w:space="0" w:color="auto"/>
            </w:tcBorders>
            <w:shd w:val="clear" w:color="auto" w:fill="auto"/>
          </w:tcPr>
          <w:p w14:paraId="00B5DBCE" w14:textId="77777777" w:rsidR="000265FD" w:rsidRPr="00DA300D" w:rsidRDefault="000265FD" w:rsidP="00EF0BB9">
            <w:pPr>
              <w:spacing w:after="0" w:line="240" w:lineRule="atLeast"/>
              <w:ind w:left="22" w:right="-25"/>
              <w:jc w:val="center"/>
              <w:rPr>
                <w:rFonts w:ascii="Times New Roman" w:eastAsia="Cordia New" w:hAnsi="Times New Roman" w:cs="Times New Roman"/>
                <w:b/>
                <w:bCs/>
                <w:szCs w:val="22"/>
                <w:lang w:val="en-GB"/>
              </w:rPr>
            </w:pPr>
            <w:r w:rsidRPr="00DA300D">
              <w:rPr>
                <w:rFonts w:ascii="Times New Roman" w:eastAsia="Cordia New" w:hAnsi="Times New Roman" w:cs="Times New Roman"/>
                <w:b/>
                <w:bCs/>
                <w:szCs w:val="22"/>
                <w:lang w:val="en-GB"/>
              </w:rPr>
              <w:t>-</w:t>
            </w:r>
          </w:p>
        </w:tc>
        <w:tc>
          <w:tcPr>
            <w:tcW w:w="283" w:type="dxa"/>
            <w:gridSpan w:val="2"/>
            <w:shd w:val="clear" w:color="auto" w:fill="auto"/>
          </w:tcPr>
          <w:p w14:paraId="5BBE18D8" w14:textId="77777777" w:rsidR="000265FD" w:rsidRPr="00DA300D" w:rsidRDefault="000265FD" w:rsidP="00EF0BB9">
            <w:pPr>
              <w:tabs>
                <w:tab w:val="decimal" w:pos="1014"/>
              </w:tabs>
              <w:spacing w:after="0" w:line="240" w:lineRule="atLeast"/>
              <w:ind w:left="22" w:right="-25"/>
              <w:jc w:val="both"/>
              <w:rPr>
                <w:rFonts w:ascii="Times New Roman" w:eastAsia="Cordia New" w:hAnsi="Times New Roman" w:cs="Times New Roman"/>
                <w:b/>
                <w:bCs/>
                <w:szCs w:val="22"/>
              </w:rPr>
            </w:pPr>
          </w:p>
        </w:tc>
        <w:tc>
          <w:tcPr>
            <w:tcW w:w="1276" w:type="dxa"/>
            <w:tcBorders>
              <w:top w:val="single" w:sz="4" w:space="0" w:color="auto"/>
            </w:tcBorders>
            <w:shd w:val="clear" w:color="auto" w:fill="auto"/>
          </w:tcPr>
          <w:p w14:paraId="26CBFA5A" w14:textId="77777777" w:rsidR="000265FD" w:rsidRPr="00DA300D" w:rsidRDefault="000265FD" w:rsidP="00EF0BB9">
            <w:pPr>
              <w:spacing w:after="0" w:line="240" w:lineRule="atLeast"/>
              <w:ind w:left="22" w:right="-25"/>
              <w:jc w:val="center"/>
              <w:rPr>
                <w:rFonts w:ascii="Times New Roman" w:eastAsia="Cordia New" w:hAnsi="Times New Roman" w:cs="Times New Roman"/>
                <w:b/>
                <w:bCs/>
                <w:szCs w:val="22"/>
                <w:lang w:val="en-GB"/>
              </w:rPr>
            </w:pPr>
            <w:r w:rsidRPr="00DA300D">
              <w:rPr>
                <w:rFonts w:ascii="Times New Roman" w:eastAsia="Cordia New" w:hAnsi="Times New Roman" w:cs="Times New Roman"/>
                <w:b/>
                <w:bCs/>
                <w:szCs w:val="22"/>
                <w:lang w:val="en-GB"/>
              </w:rPr>
              <w:t>-</w:t>
            </w:r>
          </w:p>
        </w:tc>
        <w:tc>
          <w:tcPr>
            <w:tcW w:w="284" w:type="dxa"/>
            <w:gridSpan w:val="2"/>
            <w:shd w:val="clear" w:color="auto" w:fill="auto"/>
          </w:tcPr>
          <w:p w14:paraId="7A501281" w14:textId="77777777" w:rsidR="000265FD" w:rsidRPr="00DA300D" w:rsidRDefault="000265FD" w:rsidP="00EF0BB9">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gridSpan w:val="3"/>
            <w:tcBorders>
              <w:top w:val="single" w:sz="4" w:space="0" w:color="auto"/>
            </w:tcBorders>
          </w:tcPr>
          <w:p w14:paraId="6CE2C776" w14:textId="77777777" w:rsidR="000265FD" w:rsidRPr="000265FD" w:rsidRDefault="000265FD" w:rsidP="00EF0BB9">
            <w:pPr>
              <w:tabs>
                <w:tab w:val="decimal" w:pos="1042"/>
              </w:tabs>
              <w:spacing w:after="0" w:line="240" w:lineRule="atLeast"/>
              <w:ind w:left="22" w:right="-25"/>
              <w:jc w:val="both"/>
              <w:rPr>
                <w:rFonts w:ascii="Times New Roman" w:hAnsi="Times New Roman" w:cs="Times New Roman"/>
                <w:szCs w:val="22"/>
              </w:rPr>
            </w:pPr>
            <w:r w:rsidRPr="000265FD">
              <w:rPr>
                <w:rFonts w:ascii="Times New Roman" w:hAnsi="Times New Roman" w:cs="Times New Roman"/>
                <w:szCs w:val="22"/>
              </w:rPr>
              <w:t>25,140,000</w:t>
            </w:r>
          </w:p>
        </w:tc>
        <w:tc>
          <w:tcPr>
            <w:tcW w:w="284" w:type="dxa"/>
            <w:gridSpan w:val="2"/>
          </w:tcPr>
          <w:p w14:paraId="530AE996" w14:textId="77777777" w:rsidR="000265FD" w:rsidRPr="000265FD" w:rsidRDefault="000265FD" w:rsidP="00EF0BB9">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275" w:type="dxa"/>
            <w:tcBorders>
              <w:top w:val="single" w:sz="4" w:space="0" w:color="auto"/>
            </w:tcBorders>
          </w:tcPr>
          <w:p w14:paraId="64AFF2BC" w14:textId="77777777" w:rsidR="000265FD" w:rsidRPr="000265FD" w:rsidRDefault="000265FD" w:rsidP="00EF0BB9">
            <w:pPr>
              <w:tabs>
                <w:tab w:val="decimal" w:pos="1026"/>
              </w:tabs>
              <w:spacing w:after="0" w:line="240" w:lineRule="atLeast"/>
              <w:ind w:left="22" w:right="-25"/>
              <w:jc w:val="both"/>
              <w:rPr>
                <w:rFonts w:ascii="Times New Roman" w:hAnsi="Times New Roman" w:cs="Times New Roman"/>
                <w:szCs w:val="22"/>
              </w:rPr>
            </w:pPr>
            <w:r>
              <w:rPr>
                <w:rFonts w:ascii="Times New Roman" w:hAnsi="Times New Roman" w:cs="Times New Roman"/>
                <w:szCs w:val="22"/>
              </w:rPr>
              <w:t>28,440,000</w:t>
            </w:r>
          </w:p>
        </w:tc>
      </w:tr>
      <w:tr w:rsidR="000265FD" w:rsidRPr="00DA300D" w14:paraId="77E05F40" w14:textId="77777777" w:rsidTr="000265FD">
        <w:tblPrEx>
          <w:tblLook w:val="01E0" w:firstRow="1" w:lastRow="1" w:firstColumn="1" w:lastColumn="1" w:noHBand="0" w:noVBand="0"/>
        </w:tblPrEx>
        <w:trPr>
          <w:gridAfter w:val="1"/>
          <w:wAfter w:w="6" w:type="dxa"/>
        </w:trPr>
        <w:tc>
          <w:tcPr>
            <w:tcW w:w="3492" w:type="dxa"/>
            <w:shd w:val="clear" w:color="auto" w:fill="auto"/>
            <w:vAlign w:val="center"/>
          </w:tcPr>
          <w:p w14:paraId="1649AB3D" w14:textId="77777777" w:rsidR="000265FD" w:rsidRPr="00DA300D" w:rsidRDefault="000265FD" w:rsidP="000265FD">
            <w:pPr>
              <w:spacing w:after="0" w:line="240" w:lineRule="atLeast"/>
              <w:ind w:left="549" w:right="-25"/>
              <w:jc w:val="both"/>
              <w:rPr>
                <w:rFonts w:ascii="Times New Roman" w:hAnsi="Times New Roman" w:cs="Times New Roman"/>
                <w:szCs w:val="22"/>
              </w:rPr>
            </w:pPr>
            <w:r w:rsidRPr="00DA300D">
              <w:rPr>
                <w:rFonts w:ascii="Times New Roman" w:hAnsi="Times New Roman" w:cs="Times New Roman"/>
                <w:i/>
                <w:iCs/>
                <w:szCs w:val="22"/>
              </w:rPr>
              <w:t>Less</w:t>
            </w:r>
            <w:r w:rsidRPr="00DA300D">
              <w:rPr>
                <w:rFonts w:ascii="Times New Roman" w:hAnsi="Times New Roman" w:cs="Times New Roman"/>
                <w:szCs w:val="22"/>
              </w:rPr>
              <w:t xml:space="preserve"> allowance for expected </w:t>
            </w:r>
          </w:p>
        </w:tc>
        <w:tc>
          <w:tcPr>
            <w:tcW w:w="1418" w:type="dxa"/>
            <w:gridSpan w:val="2"/>
            <w:shd w:val="clear" w:color="auto" w:fill="auto"/>
          </w:tcPr>
          <w:p w14:paraId="233AF06B" w14:textId="77777777" w:rsidR="000265FD" w:rsidRPr="00DA300D" w:rsidRDefault="000265FD" w:rsidP="00EF0BB9">
            <w:pPr>
              <w:spacing w:after="0" w:line="240" w:lineRule="atLeast"/>
              <w:ind w:left="22" w:right="-25"/>
              <w:jc w:val="center"/>
              <w:rPr>
                <w:rFonts w:ascii="Times New Roman" w:eastAsia="Cordia New" w:hAnsi="Times New Roman" w:cs="Times New Roman"/>
                <w:b/>
                <w:bCs/>
                <w:szCs w:val="22"/>
                <w:lang w:val="en-GB"/>
              </w:rPr>
            </w:pPr>
          </w:p>
        </w:tc>
        <w:tc>
          <w:tcPr>
            <w:tcW w:w="283" w:type="dxa"/>
            <w:gridSpan w:val="2"/>
            <w:shd w:val="clear" w:color="auto" w:fill="auto"/>
          </w:tcPr>
          <w:p w14:paraId="2726079F" w14:textId="77777777" w:rsidR="000265FD" w:rsidRPr="00DA300D" w:rsidRDefault="000265FD" w:rsidP="00EF0BB9">
            <w:pPr>
              <w:tabs>
                <w:tab w:val="decimal" w:pos="1014"/>
              </w:tabs>
              <w:spacing w:after="0" w:line="240" w:lineRule="atLeast"/>
              <w:ind w:left="22" w:right="-25"/>
              <w:jc w:val="both"/>
              <w:rPr>
                <w:rFonts w:ascii="Times New Roman" w:eastAsia="Cordia New" w:hAnsi="Times New Roman" w:cs="Times New Roman"/>
                <w:b/>
                <w:bCs/>
                <w:szCs w:val="22"/>
              </w:rPr>
            </w:pPr>
          </w:p>
        </w:tc>
        <w:tc>
          <w:tcPr>
            <w:tcW w:w="1276" w:type="dxa"/>
            <w:shd w:val="clear" w:color="auto" w:fill="auto"/>
          </w:tcPr>
          <w:p w14:paraId="78FF34ED" w14:textId="77777777" w:rsidR="000265FD" w:rsidRPr="00DA300D" w:rsidRDefault="000265FD" w:rsidP="00EF0BB9">
            <w:pPr>
              <w:spacing w:after="0" w:line="240" w:lineRule="atLeast"/>
              <w:ind w:left="22" w:right="-25"/>
              <w:jc w:val="center"/>
              <w:rPr>
                <w:rFonts w:ascii="Times New Roman" w:eastAsia="Cordia New" w:hAnsi="Times New Roman" w:cs="Times New Roman"/>
                <w:b/>
                <w:bCs/>
                <w:szCs w:val="22"/>
                <w:lang w:val="en-GB"/>
              </w:rPr>
            </w:pPr>
          </w:p>
        </w:tc>
        <w:tc>
          <w:tcPr>
            <w:tcW w:w="284" w:type="dxa"/>
            <w:gridSpan w:val="2"/>
            <w:shd w:val="clear" w:color="auto" w:fill="auto"/>
          </w:tcPr>
          <w:p w14:paraId="719E63F4" w14:textId="77777777" w:rsidR="000265FD" w:rsidRPr="00DA300D" w:rsidRDefault="000265FD" w:rsidP="00EF0BB9">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gridSpan w:val="3"/>
          </w:tcPr>
          <w:p w14:paraId="646D6B38" w14:textId="77777777" w:rsidR="000265FD" w:rsidRPr="000265FD" w:rsidRDefault="000265FD" w:rsidP="00EF0BB9">
            <w:pPr>
              <w:tabs>
                <w:tab w:val="decimal" w:pos="1042"/>
              </w:tabs>
              <w:spacing w:after="0" w:line="240" w:lineRule="atLeast"/>
              <w:ind w:left="22" w:right="-25"/>
              <w:jc w:val="both"/>
              <w:rPr>
                <w:rFonts w:ascii="Times New Roman" w:hAnsi="Times New Roman" w:cs="Times New Roman"/>
                <w:szCs w:val="22"/>
              </w:rPr>
            </w:pPr>
          </w:p>
        </w:tc>
        <w:tc>
          <w:tcPr>
            <w:tcW w:w="284" w:type="dxa"/>
            <w:gridSpan w:val="2"/>
          </w:tcPr>
          <w:p w14:paraId="54B72C9E" w14:textId="77777777" w:rsidR="000265FD" w:rsidRPr="000265FD" w:rsidRDefault="000265FD" w:rsidP="00EF0BB9">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275" w:type="dxa"/>
          </w:tcPr>
          <w:p w14:paraId="12378B1C" w14:textId="77777777" w:rsidR="000265FD" w:rsidRPr="000265FD" w:rsidRDefault="000265FD" w:rsidP="00EF0BB9">
            <w:pPr>
              <w:tabs>
                <w:tab w:val="decimal" w:pos="1026"/>
              </w:tabs>
              <w:spacing w:after="0" w:line="240" w:lineRule="atLeast"/>
              <w:ind w:left="22" w:right="-25"/>
              <w:jc w:val="both"/>
              <w:rPr>
                <w:rFonts w:ascii="Times New Roman" w:eastAsia="Cordia New" w:hAnsi="Times New Roman" w:cs="Times New Roman"/>
                <w:szCs w:val="22"/>
              </w:rPr>
            </w:pPr>
          </w:p>
        </w:tc>
      </w:tr>
      <w:tr w:rsidR="000265FD" w:rsidRPr="00DA300D" w14:paraId="7BDCE468" w14:textId="77777777" w:rsidTr="000265FD">
        <w:tblPrEx>
          <w:tblLook w:val="01E0" w:firstRow="1" w:lastRow="1" w:firstColumn="1" w:lastColumn="1" w:noHBand="0" w:noVBand="0"/>
        </w:tblPrEx>
        <w:trPr>
          <w:gridAfter w:val="1"/>
          <w:wAfter w:w="6" w:type="dxa"/>
        </w:trPr>
        <w:tc>
          <w:tcPr>
            <w:tcW w:w="3492" w:type="dxa"/>
            <w:shd w:val="clear" w:color="auto" w:fill="auto"/>
            <w:vAlign w:val="center"/>
          </w:tcPr>
          <w:p w14:paraId="75B30F49" w14:textId="77777777" w:rsidR="000265FD" w:rsidRPr="00DA300D" w:rsidRDefault="000265FD" w:rsidP="000265FD">
            <w:pPr>
              <w:spacing w:after="0" w:line="240" w:lineRule="atLeast"/>
              <w:ind w:left="549" w:right="-25"/>
              <w:jc w:val="both"/>
              <w:rPr>
                <w:rFonts w:ascii="Times New Roman" w:hAnsi="Times New Roman" w:cs="Times New Roman"/>
                <w:szCs w:val="22"/>
              </w:rPr>
            </w:pPr>
            <w:r w:rsidRPr="00DA300D">
              <w:rPr>
                <w:rFonts w:ascii="Times New Roman" w:hAnsi="Times New Roman" w:cs="Times New Roman"/>
                <w:szCs w:val="22"/>
              </w:rPr>
              <w:t xml:space="preserve">         credit loss</w:t>
            </w:r>
          </w:p>
        </w:tc>
        <w:tc>
          <w:tcPr>
            <w:tcW w:w="1418" w:type="dxa"/>
            <w:gridSpan w:val="2"/>
            <w:tcBorders>
              <w:bottom w:val="single" w:sz="4" w:space="0" w:color="auto"/>
            </w:tcBorders>
            <w:shd w:val="clear" w:color="auto" w:fill="auto"/>
          </w:tcPr>
          <w:p w14:paraId="715E593B" w14:textId="77777777" w:rsidR="000265FD" w:rsidRPr="00DA300D" w:rsidRDefault="000265FD" w:rsidP="000265FD">
            <w:pPr>
              <w:spacing w:after="0" w:line="240" w:lineRule="atLeast"/>
              <w:ind w:left="22" w:right="-25"/>
              <w:jc w:val="center"/>
              <w:rPr>
                <w:rFonts w:ascii="Times New Roman" w:eastAsia="Cordia New" w:hAnsi="Times New Roman" w:cs="Times New Roman"/>
                <w:szCs w:val="22"/>
                <w:lang w:val="en-GB"/>
              </w:rPr>
            </w:pPr>
            <w:r w:rsidRPr="00DA300D">
              <w:rPr>
                <w:rFonts w:ascii="Times New Roman" w:eastAsia="Cordia New" w:hAnsi="Times New Roman" w:cs="Times New Roman"/>
                <w:szCs w:val="22"/>
                <w:lang w:val="en-GB"/>
              </w:rPr>
              <w:t>-</w:t>
            </w:r>
          </w:p>
        </w:tc>
        <w:tc>
          <w:tcPr>
            <w:tcW w:w="283" w:type="dxa"/>
            <w:gridSpan w:val="2"/>
            <w:shd w:val="clear" w:color="auto" w:fill="auto"/>
          </w:tcPr>
          <w:p w14:paraId="4B92140F" w14:textId="77777777" w:rsidR="000265FD" w:rsidRPr="00DA300D" w:rsidRDefault="000265FD" w:rsidP="00EF0BB9">
            <w:pPr>
              <w:tabs>
                <w:tab w:val="decimal" w:pos="1014"/>
              </w:tabs>
              <w:spacing w:after="0" w:line="240" w:lineRule="atLeast"/>
              <w:ind w:left="22" w:right="-25"/>
              <w:jc w:val="both"/>
              <w:rPr>
                <w:rFonts w:ascii="Times New Roman" w:eastAsia="Cordia New" w:hAnsi="Times New Roman" w:cs="Times New Roman"/>
                <w:b/>
                <w:bCs/>
                <w:szCs w:val="22"/>
              </w:rPr>
            </w:pPr>
          </w:p>
        </w:tc>
        <w:tc>
          <w:tcPr>
            <w:tcW w:w="1276" w:type="dxa"/>
            <w:tcBorders>
              <w:bottom w:val="single" w:sz="4" w:space="0" w:color="auto"/>
            </w:tcBorders>
            <w:shd w:val="clear" w:color="auto" w:fill="auto"/>
          </w:tcPr>
          <w:p w14:paraId="3E186562" w14:textId="77777777" w:rsidR="000265FD" w:rsidRPr="00DA300D" w:rsidRDefault="000265FD" w:rsidP="000265FD">
            <w:pPr>
              <w:spacing w:after="0" w:line="240" w:lineRule="atLeast"/>
              <w:ind w:left="22" w:right="-25"/>
              <w:jc w:val="center"/>
              <w:rPr>
                <w:rFonts w:ascii="Times New Roman" w:eastAsia="Cordia New" w:hAnsi="Times New Roman" w:cs="Times New Roman"/>
                <w:szCs w:val="22"/>
                <w:lang w:val="en-GB"/>
              </w:rPr>
            </w:pPr>
            <w:r w:rsidRPr="00DA300D">
              <w:rPr>
                <w:rFonts w:ascii="Times New Roman" w:eastAsia="Cordia New" w:hAnsi="Times New Roman" w:cs="Times New Roman"/>
                <w:szCs w:val="22"/>
                <w:lang w:val="en-GB"/>
              </w:rPr>
              <w:t>-</w:t>
            </w:r>
          </w:p>
        </w:tc>
        <w:tc>
          <w:tcPr>
            <w:tcW w:w="284" w:type="dxa"/>
            <w:gridSpan w:val="2"/>
            <w:shd w:val="clear" w:color="auto" w:fill="auto"/>
          </w:tcPr>
          <w:p w14:paraId="48F62396" w14:textId="77777777" w:rsidR="000265FD" w:rsidRPr="00DA300D" w:rsidRDefault="000265FD" w:rsidP="00EF0BB9">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gridSpan w:val="3"/>
            <w:tcBorders>
              <w:bottom w:val="single" w:sz="4" w:space="0" w:color="auto"/>
            </w:tcBorders>
          </w:tcPr>
          <w:p w14:paraId="25C01A2B" w14:textId="77777777" w:rsidR="000265FD" w:rsidRPr="000265FD" w:rsidRDefault="000265FD" w:rsidP="00EF0BB9">
            <w:pPr>
              <w:tabs>
                <w:tab w:val="decimal" w:pos="1042"/>
              </w:tabs>
              <w:spacing w:after="0" w:line="240" w:lineRule="atLeast"/>
              <w:ind w:left="22" w:right="-25"/>
              <w:jc w:val="both"/>
              <w:rPr>
                <w:rFonts w:ascii="Times New Roman" w:hAnsi="Times New Roman" w:cs="Times New Roman"/>
                <w:szCs w:val="22"/>
              </w:rPr>
            </w:pPr>
            <w:r>
              <w:rPr>
                <w:rFonts w:ascii="Times New Roman" w:hAnsi="Times New Roman" w:cs="Times New Roman"/>
                <w:szCs w:val="22"/>
              </w:rPr>
              <w:t>(9,340,000)</w:t>
            </w:r>
          </w:p>
        </w:tc>
        <w:tc>
          <w:tcPr>
            <w:tcW w:w="284" w:type="dxa"/>
            <w:gridSpan w:val="2"/>
          </w:tcPr>
          <w:p w14:paraId="55B8B3F1" w14:textId="77777777" w:rsidR="000265FD" w:rsidRPr="000265FD" w:rsidRDefault="000265FD" w:rsidP="00EF0BB9">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275" w:type="dxa"/>
            <w:tcBorders>
              <w:bottom w:val="single" w:sz="4" w:space="0" w:color="auto"/>
            </w:tcBorders>
          </w:tcPr>
          <w:p w14:paraId="29DC19F7" w14:textId="77777777" w:rsidR="000265FD" w:rsidRPr="00DA300D" w:rsidRDefault="000265FD" w:rsidP="000265FD">
            <w:pPr>
              <w:spacing w:after="0" w:line="240" w:lineRule="atLeast"/>
              <w:ind w:left="22" w:right="-25"/>
              <w:jc w:val="center"/>
              <w:rPr>
                <w:rFonts w:ascii="Times New Roman" w:eastAsia="Cordia New" w:hAnsi="Times New Roman" w:cs="Times New Roman"/>
                <w:szCs w:val="22"/>
                <w:lang w:val="en-GB"/>
              </w:rPr>
            </w:pPr>
            <w:r w:rsidRPr="00DA300D">
              <w:rPr>
                <w:rFonts w:ascii="Times New Roman" w:eastAsia="Cordia New" w:hAnsi="Times New Roman" w:cs="Times New Roman"/>
                <w:szCs w:val="22"/>
                <w:lang w:val="en-GB"/>
              </w:rPr>
              <w:t>-</w:t>
            </w:r>
          </w:p>
        </w:tc>
      </w:tr>
      <w:tr w:rsidR="000265FD" w:rsidRPr="00DA300D" w14:paraId="0D2FCD72" w14:textId="77777777" w:rsidTr="00EF0BB9">
        <w:tblPrEx>
          <w:tblLook w:val="01E0" w:firstRow="1" w:lastRow="1" w:firstColumn="1" w:lastColumn="1" w:noHBand="0" w:noVBand="0"/>
        </w:tblPrEx>
        <w:trPr>
          <w:gridAfter w:val="1"/>
          <w:wAfter w:w="6" w:type="dxa"/>
        </w:trPr>
        <w:tc>
          <w:tcPr>
            <w:tcW w:w="3492" w:type="dxa"/>
            <w:shd w:val="clear" w:color="auto" w:fill="auto"/>
            <w:vAlign w:val="bottom"/>
          </w:tcPr>
          <w:p w14:paraId="64335527" w14:textId="77777777" w:rsidR="000265FD" w:rsidRPr="00DA300D" w:rsidRDefault="000265FD" w:rsidP="00EF0BB9">
            <w:pPr>
              <w:spacing w:after="0" w:line="260" w:lineRule="atLeast"/>
              <w:ind w:left="522" w:right="-25"/>
              <w:jc w:val="both"/>
              <w:rPr>
                <w:rFonts w:ascii="Times New Roman" w:hAnsi="Times New Roman" w:cs="Times New Roman"/>
                <w:b/>
                <w:bCs/>
                <w:szCs w:val="22"/>
              </w:rPr>
            </w:pPr>
            <w:r w:rsidRPr="00DA300D">
              <w:rPr>
                <w:rFonts w:ascii="Times New Roman" w:hAnsi="Times New Roman" w:cs="Times New Roman"/>
                <w:b/>
                <w:bCs/>
                <w:szCs w:val="22"/>
              </w:rPr>
              <w:t>Net</w:t>
            </w:r>
          </w:p>
        </w:tc>
        <w:tc>
          <w:tcPr>
            <w:tcW w:w="1418" w:type="dxa"/>
            <w:gridSpan w:val="2"/>
            <w:tcBorders>
              <w:top w:val="single" w:sz="4" w:space="0" w:color="auto"/>
              <w:bottom w:val="double" w:sz="4" w:space="0" w:color="auto"/>
            </w:tcBorders>
            <w:shd w:val="clear" w:color="auto" w:fill="auto"/>
          </w:tcPr>
          <w:p w14:paraId="20569E40" w14:textId="77777777" w:rsidR="000265FD" w:rsidRPr="000265FD" w:rsidRDefault="000265FD" w:rsidP="000265FD">
            <w:pPr>
              <w:spacing w:after="0" w:line="240" w:lineRule="atLeast"/>
              <w:ind w:left="22" w:right="-25"/>
              <w:jc w:val="center"/>
              <w:rPr>
                <w:rFonts w:ascii="Times New Roman" w:eastAsia="Cordia New" w:hAnsi="Times New Roman" w:cs="Times New Roman"/>
                <w:b/>
                <w:bCs/>
                <w:szCs w:val="22"/>
                <w:lang w:val="en-GB"/>
              </w:rPr>
            </w:pPr>
            <w:r w:rsidRPr="000265FD">
              <w:rPr>
                <w:rFonts w:ascii="Times New Roman" w:eastAsia="Cordia New" w:hAnsi="Times New Roman" w:cs="Times New Roman"/>
                <w:b/>
                <w:bCs/>
                <w:szCs w:val="22"/>
                <w:lang w:val="en-GB"/>
              </w:rPr>
              <w:t>-</w:t>
            </w:r>
          </w:p>
        </w:tc>
        <w:tc>
          <w:tcPr>
            <w:tcW w:w="283" w:type="dxa"/>
            <w:gridSpan w:val="2"/>
            <w:shd w:val="clear" w:color="auto" w:fill="auto"/>
          </w:tcPr>
          <w:p w14:paraId="3601B200" w14:textId="77777777" w:rsidR="000265FD" w:rsidRPr="000265FD" w:rsidRDefault="000265FD" w:rsidP="00EF0BB9">
            <w:pPr>
              <w:tabs>
                <w:tab w:val="decimal" w:pos="1014"/>
              </w:tabs>
              <w:spacing w:after="0" w:line="240" w:lineRule="atLeast"/>
              <w:ind w:left="22" w:right="-25"/>
              <w:jc w:val="both"/>
              <w:rPr>
                <w:rFonts w:ascii="Times New Roman" w:eastAsia="Cordia New" w:hAnsi="Times New Roman" w:cs="Times New Roman"/>
                <w:b/>
                <w:bCs/>
                <w:szCs w:val="22"/>
              </w:rPr>
            </w:pPr>
          </w:p>
        </w:tc>
        <w:tc>
          <w:tcPr>
            <w:tcW w:w="1276" w:type="dxa"/>
            <w:tcBorders>
              <w:top w:val="single" w:sz="4" w:space="0" w:color="auto"/>
              <w:bottom w:val="double" w:sz="4" w:space="0" w:color="auto"/>
            </w:tcBorders>
            <w:shd w:val="clear" w:color="auto" w:fill="auto"/>
          </w:tcPr>
          <w:p w14:paraId="7A167F0A" w14:textId="77777777" w:rsidR="000265FD" w:rsidRPr="000265FD" w:rsidRDefault="000265FD" w:rsidP="000265FD">
            <w:pPr>
              <w:spacing w:after="0" w:line="240" w:lineRule="atLeast"/>
              <w:ind w:left="22" w:right="-25"/>
              <w:jc w:val="center"/>
              <w:rPr>
                <w:rFonts w:ascii="Times New Roman" w:eastAsia="Cordia New" w:hAnsi="Times New Roman" w:cs="Times New Roman"/>
                <w:b/>
                <w:bCs/>
                <w:szCs w:val="22"/>
                <w:lang w:val="en-GB"/>
              </w:rPr>
            </w:pPr>
            <w:r w:rsidRPr="000265FD">
              <w:rPr>
                <w:rFonts w:ascii="Times New Roman" w:eastAsia="Cordia New" w:hAnsi="Times New Roman" w:cs="Times New Roman"/>
                <w:b/>
                <w:bCs/>
                <w:szCs w:val="22"/>
                <w:lang w:val="en-GB"/>
              </w:rPr>
              <w:t>-</w:t>
            </w:r>
          </w:p>
        </w:tc>
        <w:tc>
          <w:tcPr>
            <w:tcW w:w="284" w:type="dxa"/>
            <w:gridSpan w:val="2"/>
            <w:shd w:val="clear" w:color="auto" w:fill="auto"/>
          </w:tcPr>
          <w:p w14:paraId="4C14A90E" w14:textId="77777777" w:rsidR="000265FD" w:rsidRPr="00DA300D" w:rsidRDefault="000265FD" w:rsidP="00EF0BB9">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gridSpan w:val="3"/>
            <w:tcBorders>
              <w:top w:val="single" w:sz="4" w:space="0" w:color="auto"/>
              <w:bottom w:val="double" w:sz="4" w:space="0" w:color="auto"/>
            </w:tcBorders>
          </w:tcPr>
          <w:p w14:paraId="4FA652D4" w14:textId="77777777" w:rsidR="000265FD" w:rsidRPr="00DA300D" w:rsidRDefault="000265FD" w:rsidP="000265FD">
            <w:pPr>
              <w:tabs>
                <w:tab w:val="decimal" w:pos="1042"/>
              </w:tabs>
              <w:spacing w:after="0" w:line="240" w:lineRule="atLeast"/>
              <w:ind w:left="22" w:right="-25"/>
              <w:jc w:val="both"/>
              <w:rPr>
                <w:rFonts w:ascii="Times New Roman" w:hAnsi="Times New Roman" w:cs="Times New Roman"/>
                <w:b/>
                <w:bCs/>
                <w:szCs w:val="22"/>
              </w:rPr>
            </w:pPr>
            <w:r>
              <w:rPr>
                <w:rFonts w:ascii="Times New Roman" w:hAnsi="Times New Roman" w:cs="Times New Roman"/>
                <w:b/>
                <w:bCs/>
                <w:szCs w:val="22"/>
              </w:rPr>
              <w:t>15,80</w:t>
            </w:r>
            <w:r w:rsidRPr="00DA300D">
              <w:rPr>
                <w:rFonts w:ascii="Times New Roman" w:hAnsi="Times New Roman" w:cs="Times New Roman"/>
                <w:b/>
                <w:bCs/>
                <w:szCs w:val="22"/>
              </w:rPr>
              <w:t>0,000</w:t>
            </w:r>
          </w:p>
        </w:tc>
        <w:tc>
          <w:tcPr>
            <w:tcW w:w="284" w:type="dxa"/>
            <w:gridSpan w:val="2"/>
          </w:tcPr>
          <w:p w14:paraId="3AC47990" w14:textId="77777777" w:rsidR="000265FD" w:rsidRPr="00DA300D" w:rsidRDefault="000265FD" w:rsidP="000265FD">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275" w:type="dxa"/>
            <w:tcBorders>
              <w:top w:val="single" w:sz="4" w:space="0" w:color="auto"/>
              <w:bottom w:val="double" w:sz="4" w:space="0" w:color="auto"/>
            </w:tcBorders>
          </w:tcPr>
          <w:p w14:paraId="1E786E65" w14:textId="77777777" w:rsidR="000265FD" w:rsidRPr="00DA300D" w:rsidRDefault="000265FD" w:rsidP="000265FD">
            <w:pPr>
              <w:tabs>
                <w:tab w:val="decimal" w:pos="1026"/>
              </w:tabs>
              <w:spacing w:after="0" w:line="240" w:lineRule="atLeast"/>
              <w:ind w:left="22" w:right="-25"/>
              <w:jc w:val="both"/>
              <w:rPr>
                <w:rFonts w:ascii="Times New Roman" w:hAnsi="Times New Roman" w:cs="Times New Roman"/>
                <w:b/>
                <w:bCs/>
                <w:szCs w:val="22"/>
              </w:rPr>
            </w:pPr>
            <w:r w:rsidRPr="000265FD">
              <w:rPr>
                <w:rFonts w:ascii="Times New Roman" w:eastAsia="Cordia New" w:hAnsi="Times New Roman" w:cs="Times New Roman"/>
                <w:b/>
                <w:bCs/>
                <w:szCs w:val="22"/>
              </w:rPr>
              <w:t>28,440,000</w:t>
            </w:r>
          </w:p>
        </w:tc>
      </w:tr>
    </w:tbl>
    <w:p w14:paraId="7DE93D17" w14:textId="77777777" w:rsidR="00EF0BB9" w:rsidRPr="00DA300D" w:rsidRDefault="00EF0BB9" w:rsidP="00EF0BB9">
      <w:pPr>
        <w:pStyle w:val="BodyText"/>
        <w:ind w:left="540" w:right="-25"/>
        <w:jc w:val="both"/>
        <w:rPr>
          <w:rFonts w:ascii="Times New Roman" w:hAnsi="Times New Roman" w:cs="Times New Roman"/>
          <w:sz w:val="22"/>
          <w:szCs w:val="22"/>
          <w:lang w:val="en-AU"/>
        </w:rPr>
      </w:pPr>
    </w:p>
    <w:tbl>
      <w:tblPr>
        <w:tblW w:w="9729" w:type="dxa"/>
        <w:tblInd w:w="18" w:type="dxa"/>
        <w:tblLayout w:type="fixed"/>
        <w:tblLook w:val="01E0" w:firstRow="1" w:lastRow="1" w:firstColumn="1" w:lastColumn="1" w:noHBand="0" w:noVBand="0"/>
      </w:tblPr>
      <w:tblGrid>
        <w:gridCol w:w="3492"/>
        <w:gridCol w:w="1276"/>
        <w:gridCol w:w="284"/>
        <w:gridCol w:w="1417"/>
        <w:gridCol w:w="284"/>
        <w:gridCol w:w="1275"/>
        <w:gridCol w:w="284"/>
        <w:gridCol w:w="1417"/>
      </w:tblGrid>
      <w:tr w:rsidR="000265FD" w:rsidRPr="00DA300D" w14:paraId="42FA953D" w14:textId="77777777" w:rsidTr="000265FD">
        <w:tc>
          <w:tcPr>
            <w:tcW w:w="3492" w:type="dxa"/>
          </w:tcPr>
          <w:p w14:paraId="77D9A1C6" w14:textId="77777777" w:rsidR="000265FD" w:rsidRPr="00DA300D" w:rsidRDefault="000265FD" w:rsidP="000265FD">
            <w:pPr>
              <w:spacing w:line="240" w:lineRule="atLeast"/>
              <w:ind w:left="522" w:right="-25"/>
              <w:jc w:val="center"/>
              <w:rPr>
                <w:rFonts w:ascii="Times New Roman" w:hAnsi="Times New Roman" w:cs="Times New Roman"/>
                <w:szCs w:val="22"/>
              </w:rPr>
            </w:pPr>
          </w:p>
        </w:tc>
        <w:tc>
          <w:tcPr>
            <w:tcW w:w="2977" w:type="dxa"/>
            <w:gridSpan w:val="3"/>
          </w:tcPr>
          <w:p w14:paraId="73202409" w14:textId="77777777" w:rsidR="000265FD" w:rsidRPr="00DA300D" w:rsidRDefault="000265FD" w:rsidP="000265FD">
            <w:pPr>
              <w:spacing w:after="0" w:line="240" w:lineRule="atLeast"/>
              <w:ind w:right="-25"/>
              <w:jc w:val="center"/>
              <w:rPr>
                <w:rFonts w:ascii="Times New Roman" w:eastAsia="Cordia New" w:hAnsi="Times New Roman" w:cs="Times New Roman"/>
                <w:b/>
                <w:bCs/>
                <w:szCs w:val="22"/>
              </w:rPr>
            </w:pPr>
            <w:r w:rsidRPr="00DA300D">
              <w:rPr>
                <w:rFonts w:ascii="Times New Roman" w:eastAsia="Cordia New" w:hAnsi="Times New Roman" w:cs="Times New Roman"/>
                <w:b/>
                <w:bCs/>
                <w:szCs w:val="22"/>
              </w:rPr>
              <w:t>Consolidated</w:t>
            </w:r>
            <w:r w:rsidRPr="00DA300D">
              <w:rPr>
                <w:rFonts w:ascii="Times New Roman" w:eastAsia="Cordia New" w:hAnsi="Times New Roman" w:cs="Times New Roman"/>
                <w:b/>
                <w:bCs/>
                <w:szCs w:val="22"/>
              </w:rPr>
              <w:br/>
              <w:t>financial statements</w:t>
            </w:r>
          </w:p>
        </w:tc>
        <w:tc>
          <w:tcPr>
            <w:tcW w:w="284" w:type="dxa"/>
          </w:tcPr>
          <w:p w14:paraId="331357E5" w14:textId="77777777" w:rsidR="000265FD" w:rsidRPr="00DA300D" w:rsidRDefault="000265FD" w:rsidP="000265FD">
            <w:pPr>
              <w:tabs>
                <w:tab w:val="decimal" w:pos="930"/>
              </w:tabs>
              <w:spacing w:after="0" w:line="240" w:lineRule="atLeast"/>
              <w:ind w:right="-25"/>
              <w:jc w:val="center"/>
              <w:rPr>
                <w:rFonts w:ascii="Times New Roman" w:eastAsia="Cordia New" w:hAnsi="Times New Roman" w:cs="Times New Roman"/>
                <w:b/>
                <w:bCs/>
                <w:szCs w:val="22"/>
              </w:rPr>
            </w:pPr>
          </w:p>
        </w:tc>
        <w:tc>
          <w:tcPr>
            <w:tcW w:w="2976" w:type="dxa"/>
            <w:gridSpan w:val="3"/>
            <w:vAlign w:val="center"/>
          </w:tcPr>
          <w:p w14:paraId="081FB1F4" w14:textId="77777777" w:rsidR="000265FD" w:rsidRPr="00DA300D" w:rsidRDefault="000265FD" w:rsidP="000265FD">
            <w:pPr>
              <w:tabs>
                <w:tab w:val="left" w:pos="515"/>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eastAsia="Cordia New" w:hAnsi="Times New Roman" w:cs="Times New Roman"/>
                <w:b/>
                <w:bCs/>
                <w:szCs w:val="22"/>
              </w:rPr>
              <w:t>Separate</w:t>
            </w:r>
            <w:r w:rsidRPr="00DA300D">
              <w:rPr>
                <w:rFonts w:ascii="Times New Roman" w:eastAsia="Cordia New" w:hAnsi="Times New Roman" w:cs="Times New Roman"/>
                <w:b/>
                <w:bCs/>
                <w:szCs w:val="22"/>
                <w:cs/>
              </w:rPr>
              <w:br/>
            </w:r>
            <w:r w:rsidRPr="00DA300D">
              <w:rPr>
                <w:rFonts w:ascii="Times New Roman" w:eastAsia="Cordia New" w:hAnsi="Times New Roman" w:cs="Times New Roman"/>
                <w:b/>
                <w:bCs/>
                <w:szCs w:val="22"/>
              </w:rPr>
              <w:t>financial statements</w:t>
            </w:r>
          </w:p>
        </w:tc>
      </w:tr>
      <w:tr w:rsidR="000265FD" w:rsidRPr="00DA300D" w14:paraId="660A3160" w14:textId="77777777" w:rsidTr="000265FD">
        <w:trPr>
          <w:trHeight w:val="74"/>
        </w:trPr>
        <w:tc>
          <w:tcPr>
            <w:tcW w:w="3492" w:type="dxa"/>
            <w:shd w:val="clear" w:color="auto" w:fill="auto"/>
          </w:tcPr>
          <w:p w14:paraId="223C1676" w14:textId="77777777" w:rsidR="000265FD" w:rsidRPr="00DA300D" w:rsidRDefault="000265FD" w:rsidP="000265FD">
            <w:pPr>
              <w:tabs>
                <w:tab w:val="left" w:pos="405"/>
              </w:tabs>
              <w:spacing w:after="0" w:line="240" w:lineRule="atLeast"/>
              <w:ind w:left="522" w:right="-25" w:hanging="119"/>
              <w:jc w:val="center"/>
              <w:rPr>
                <w:rFonts w:ascii="Times New Roman" w:hAnsi="Times New Roman" w:cs="Times New Roman"/>
                <w:szCs w:val="22"/>
              </w:rPr>
            </w:pPr>
          </w:p>
        </w:tc>
        <w:tc>
          <w:tcPr>
            <w:tcW w:w="1276" w:type="dxa"/>
            <w:shd w:val="clear" w:color="auto" w:fill="auto"/>
          </w:tcPr>
          <w:p w14:paraId="76366369" w14:textId="77777777" w:rsidR="000265FD" w:rsidRPr="00DA300D" w:rsidRDefault="000265FD" w:rsidP="000265FD">
            <w:pPr>
              <w:spacing w:after="0" w:line="240" w:lineRule="atLeast"/>
              <w:ind w:left="-108" w:right="-108"/>
              <w:jc w:val="center"/>
              <w:rPr>
                <w:rFonts w:ascii="Times New Roman" w:hAnsi="Times New Roman" w:cs="Times New Roman"/>
                <w:szCs w:val="22"/>
              </w:rPr>
            </w:pPr>
            <w:r>
              <w:rPr>
                <w:rFonts w:ascii="Times New Roman" w:hAnsi="Times New Roman" w:cs="Times New Roman"/>
                <w:szCs w:val="22"/>
              </w:rPr>
              <w:t>2024</w:t>
            </w:r>
          </w:p>
        </w:tc>
        <w:tc>
          <w:tcPr>
            <w:tcW w:w="284" w:type="dxa"/>
            <w:shd w:val="clear" w:color="auto" w:fill="auto"/>
          </w:tcPr>
          <w:p w14:paraId="1F90BC57" w14:textId="77777777" w:rsidR="000265FD" w:rsidRPr="00DA300D" w:rsidRDefault="000265FD" w:rsidP="000265FD">
            <w:pPr>
              <w:spacing w:after="0" w:line="240" w:lineRule="atLeast"/>
              <w:ind w:left="-108" w:right="-25"/>
              <w:jc w:val="center"/>
              <w:rPr>
                <w:rFonts w:ascii="Times New Roman" w:hAnsi="Times New Roman" w:cs="Times New Roman"/>
                <w:szCs w:val="22"/>
              </w:rPr>
            </w:pPr>
          </w:p>
        </w:tc>
        <w:tc>
          <w:tcPr>
            <w:tcW w:w="1417" w:type="dxa"/>
            <w:shd w:val="clear" w:color="auto" w:fill="auto"/>
          </w:tcPr>
          <w:p w14:paraId="0E961F90" w14:textId="77777777" w:rsidR="000265FD" w:rsidRPr="00DA300D" w:rsidRDefault="000265FD" w:rsidP="000265FD">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84" w:type="dxa"/>
            <w:shd w:val="clear" w:color="auto" w:fill="auto"/>
          </w:tcPr>
          <w:p w14:paraId="30459581" w14:textId="77777777" w:rsidR="000265FD" w:rsidRPr="00DA300D" w:rsidRDefault="000265FD" w:rsidP="000265FD">
            <w:pPr>
              <w:spacing w:after="0" w:line="240" w:lineRule="atLeast"/>
              <w:ind w:left="-108" w:right="-25"/>
              <w:jc w:val="center"/>
              <w:rPr>
                <w:rFonts w:ascii="Times New Roman" w:hAnsi="Times New Roman" w:cs="Times New Roman"/>
                <w:szCs w:val="22"/>
              </w:rPr>
            </w:pPr>
          </w:p>
        </w:tc>
        <w:tc>
          <w:tcPr>
            <w:tcW w:w="1275" w:type="dxa"/>
          </w:tcPr>
          <w:p w14:paraId="7885468F" w14:textId="77777777" w:rsidR="000265FD" w:rsidRPr="00DA300D" w:rsidRDefault="000265FD" w:rsidP="000265FD">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84" w:type="dxa"/>
          </w:tcPr>
          <w:p w14:paraId="2BF0CDD7" w14:textId="77777777" w:rsidR="000265FD" w:rsidRPr="00DA300D" w:rsidRDefault="000265FD" w:rsidP="000265FD">
            <w:pPr>
              <w:spacing w:after="0" w:line="240" w:lineRule="atLeast"/>
              <w:ind w:left="-108" w:right="-25"/>
              <w:jc w:val="center"/>
              <w:rPr>
                <w:rFonts w:ascii="Times New Roman" w:hAnsi="Times New Roman" w:cs="Times New Roman"/>
                <w:szCs w:val="22"/>
              </w:rPr>
            </w:pPr>
          </w:p>
        </w:tc>
        <w:tc>
          <w:tcPr>
            <w:tcW w:w="1417" w:type="dxa"/>
          </w:tcPr>
          <w:p w14:paraId="50158E8A" w14:textId="77777777" w:rsidR="000265FD" w:rsidRPr="00DA300D" w:rsidRDefault="000265FD" w:rsidP="000265FD">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r>
      <w:tr w:rsidR="000265FD" w:rsidRPr="00DA300D" w14:paraId="723A7DFA" w14:textId="77777777" w:rsidTr="000265FD">
        <w:trPr>
          <w:trHeight w:val="74"/>
        </w:trPr>
        <w:tc>
          <w:tcPr>
            <w:tcW w:w="3492" w:type="dxa"/>
            <w:shd w:val="clear" w:color="auto" w:fill="auto"/>
          </w:tcPr>
          <w:p w14:paraId="301529A3" w14:textId="77777777" w:rsidR="000265FD" w:rsidRPr="00DA300D" w:rsidRDefault="000265FD" w:rsidP="000265FD">
            <w:pPr>
              <w:tabs>
                <w:tab w:val="left" w:pos="405"/>
              </w:tabs>
              <w:spacing w:after="0" w:line="240" w:lineRule="atLeast"/>
              <w:ind w:left="522" w:right="-25" w:hanging="119"/>
              <w:jc w:val="center"/>
              <w:rPr>
                <w:rFonts w:ascii="Times New Roman" w:hAnsi="Times New Roman" w:cs="Times New Roman"/>
                <w:szCs w:val="22"/>
              </w:rPr>
            </w:pPr>
          </w:p>
        </w:tc>
        <w:tc>
          <w:tcPr>
            <w:tcW w:w="6237" w:type="dxa"/>
            <w:gridSpan w:val="7"/>
            <w:shd w:val="clear" w:color="auto" w:fill="auto"/>
          </w:tcPr>
          <w:p w14:paraId="36EB0C0F" w14:textId="77777777" w:rsidR="000265FD" w:rsidRPr="00DA300D" w:rsidRDefault="000265FD" w:rsidP="000265FD">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i/>
                <w:iCs/>
                <w:szCs w:val="22"/>
              </w:rPr>
              <w:t>(in Baht)</w:t>
            </w:r>
          </w:p>
        </w:tc>
      </w:tr>
      <w:tr w:rsidR="000265FD" w:rsidRPr="00DA300D" w14:paraId="5833111E" w14:textId="77777777" w:rsidTr="000265FD">
        <w:tc>
          <w:tcPr>
            <w:tcW w:w="4768" w:type="dxa"/>
            <w:gridSpan w:val="2"/>
          </w:tcPr>
          <w:p w14:paraId="48FFDA8D" w14:textId="77777777" w:rsidR="000265FD" w:rsidRPr="00DA300D" w:rsidRDefault="000265FD" w:rsidP="000265FD">
            <w:pPr>
              <w:tabs>
                <w:tab w:val="decimal" w:pos="1026"/>
              </w:tabs>
              <w:spacing w:after="0" w:line="240" w:lineRule="atLeast"/>
              <w:ind w:left="549" w:right="-25"/>
              <w:jc w:val="both"/>
              <w:rPr>
                <w:rFonts w:ascii="Times New Roman" w:hAnsi="Times New Roman" w:cstheme="minorBidi"/>
                <w:szCs w:val="22"/>
              </w:rPr>
            </w:pPr>
            <w:r w:rsidRPr="00DA300D">
              <w:rPr>
                <w:rFonts w:ascii="Times New Roman" w:hAnsi="Times New Roman" w:cs="Times New Roman"/>
                <w:b/>
                <w:bCs/>
                <w:i/>
                <w:iCs/>
                <w:szCs w:val="22"/>
              </w:rPr>
              <w:t xml:space="preserve">For the year ended 31 </w:t>
            </w:r>
            <w:r w:rsidRPr="00DA300D">
              <w:rPr>
                <w:rFonts w:ascii="Times New Roman" w:hAnsi="Times New Roman" w:cstheme="minorBidi"/>
                <w:b/>
                <w:bCs/>
                <w:i/>
                <w:iCs/>
                <w:szCs w:val="22"/>
              </w:rPr>
              <w:t>December</w:t>
            </w:r>
          </w:p>
        </w:tc>
        <w:tc>
          <w:tcPr>
            <w:tcW w:w="284" w:type="dxa"/>
          </w:tcPr>
          <w:p w14:paraId="1A704172" w14:textId="77777777" w:rsidR="000265FD" w:rsidRPr="00DA300D" w:rsidRDefault="000265FD" w:rsidP="000265FD">
            <w:pPr>
              <w:tabs>
                <w:tab w:val="decimal" w:pos="885"/>
                <w:tab w:val="decimal" w:pos="1113"/>
              </w:tabs>
              <w:spacing w:after="0" w:line="240" w:lineRule="atLeast"/>
              <w:ind w:left="72" w:right="-25"/>
              <w:jc w:val="both"/>
              <w:rPr>
                <w:rFonts w:ascii="Times New Roman" w:hAnsi="Times New Roman" w:cs="Times New Roman"/>
                <w:szCs w:val="22"/>
              </w:rPr>
            </w:pPr>
          </w:p>
        </w:tc>
        <w:tc>
          <w:tcPr>
            <w:tcW w:w="1417" w:type="dxa"/>
            <w:shd w:val="clear" w:color="auto" w:fill="auto"/>
          </w:tcPr>
          <w:p w14:paraId="5F8B6D4E" w14:textId="77777777" w:rsidR="000265FD" w:rsidRPr="00DA300D" w:rsidRDefault="000265FD" w:rsidP="000265FD">
            <w:pPr>
              <w:tabs>
                <w:tab w:val="decimal" w:pos="1120"/>
              </w:tabs>
              <w:spacing w:after="0" w:line="240" w:lineRule="atLeast"/>
              <w:ind w:right="-25"/>
              <w:jc w:val="both"/>
              <w:rPr>
                <w:rFonts w:ascii="Times New Roman" w:hAnsi="Times New Roman" w:cs="Times New Roman"/>
                <w:szCs w:val="22"/>
              </w:rPr>
            </w:pPr>
          </w:p>
        </w:tc>
        <w:tc>
          <w:tcPr>
            <w:tcW w:w="284" w:type="dxa"/>
            <w:shd w:val="clear" w:color="auto" w:fill="auto"/>
          </w:tcPr>
          <w:p w14:paraId="02ED40B3" w14:textId="77777777" w:rsidR="000265FD" w:rsidRPr="00DA300D" w:rsidRDefault="000265FD" w:rsidP="000265FD">
            <w:pPr>
              <w:tabs>
                <w:tab w:val="decimal" w:pos="885"/>
                <w:tab w:val="decimal" w:pos="1113"/>
              </w:tabs>
              <w:spacing w:after="0" w:line="240" w:lineRule="atLeast"/>
              <w:ind w:left="72" w:right="-25"/>
              <w:jc w:val="both"/>
              <w:rPr>
                <w:rFonts w:ascii="Times New Roman" w:hAnsi="Times New Roman" w:cs="Times New Roman"/>
                <w:szCs w:val="22"/>
              </w:rPr>
            </w:pPr>
          </w:p>
        </w:tc>
        <w:tc>
          <w:tcPr>
            <w:tcW w:w="1275" w:type="dxa"/>
            <w:shd w:val="clear" w:color="auto" w:fill="auto"/>
          </w:tcPr>
          <w:p w14:paraId="62D7D410" w14:textId="77777777" w:rsidR="000265FD" w:rsidRPr="00DA300D" w:rsidRDefault="000265FD" w:rsidP="000265FD">
            <w:pPr>
              <w:tabs>
                <w:tab w:val="decimal" w:pos="1054"/>
              </w:tabs>
              <w:spacing w:after="0" w:line="240" w:lineRule="atLeast"/>
              <w:ind w:right="-25"/>
              <w:jc w:val="both"/>
              <w:rPr>
                <w:rFonts w:ascii="Times New Roman" w:hAnsi="Times New Roman" w:cs="Times New Roman"/>
                <w:szCs w:val="22"/>
              </w:rPr>
            </w:pPr>
          </w:p>
        </w:tc>
        <w:tc>
          <w:tcPr>
            <w:tcW w:w="284" w:type="dxa"/>
            <w:shd w:val="clear" w:color="auto" w:fill="auto"/>
          </w:tcPr>
          <w:p w14:paraId="0CEF5D22" w14:textId="77777777" w:rsidR="000265FD" w:rsidRPr="00DA300D" w:rsidRDefault="000265FD" w:rsidP="000265FD">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14:paraId="55D49A5F" w14:textId="77777777" w:rsidR="000265FD" w:rsidRPr="00DA300D" w:rsidRDefault="000265FD" w:rsidP="000265FD">
            <w:pPr>
              <w:tabs>
                <w:tab w:val="decimal" w:pos="1055"/>
              </w:tabs>
              <w:spacing w:after="0" w:line="240" w:lineRule="atLeast"/>
              <w:ind w:left="72" w:right="-108"/>
              <w:jc w:val="both"/>
              <w:rPr>
                <w:rFonts w:ascii="Times New Roman" w:hAnsi="Times New Roman" w:cs="Times New Roman"/>
                <w:szCs w:val="22"/>
              </w:rPr>
            </w:pPr>
          </w:p>
        </w:tc>
      </w:tr>
      <w:tr w:rsidR="000265FD" w:rsidRPr="00DA300D" w14:paraId="18D14C3F" w14:textId="77777777" w:rsidTr="000265FD">
        <w:tc>
          <w:tcPr>
            <w:tcW w:w="3492" w:type="dxa"/>
          </w:tcPr>
          <w:p w14:paraId="3A24873D" w14:textId="77777777" w:rsidR="000265FD" w:rsidRPr="00DA300D" w:rsidRDefault="00271CB1" w:rsidP="000265FD">
            <w:pPr>
              <w:spacing w:after="0" w:line="240" w:lineRule="atLeast"/>
              <w:ind w:left="549" w:right="-25"/>
              <w:jc w:val="both"/>
              <w:rPr>
                <w:rFonts w:ascii="Times New Roman" w:hAnsi="Times New Roman" w:cs="Times New Roman"/>
                <w:szCs w:val="22"/>
              </w:rPr>
            </w:pPr>
            <w:r>
              <w:rPr>
                <w:rFonts w:ascii="Times New Roman" w:hAnsi="Times New Roman" w:cs="Times New Roman"/>
                <w:szCs w:val="22"/>
              </w:rPr>
              <w:t>Expected credit loss</w:t>
            </w:r>
          </w:p>
        </w:tc>
        <w:tc>
          <w:tcPr>
            <w:tcW w:w="1276" w:type="dxa"/>
            <w:tcBorders>
              <w:bottom w:val="double" w:sz="4" w:space="0" w:color="auto"/>
            </w:tcBorders>
          </w:tcPr>
          <w:p w14:paraId="2664F2BF" w14:textId="77777777" w:rsidR="000265FD" w:rsidRPr="000265FD" w:rsidRDefault="000265FD" w:rsidP="000265FD">
            <w:pPr>
              <w:spacing w:after="0" w:line="240" w:lineRule="atLeast"/>
              <w:ind w:left="22" w:right="-25"/>
              <w:jc w:val="center"/>
              <w:rPr>
                <w:rFonts w:ascii="Times New Roman" w:eastAsia="Cordia New" w:hAnsi="Times New Roman" w:cs="Times New Roman"/>
                <w:b/>
                <w:bCs/>
                <w:szCs w:val="22"/>
                <w:lang w:val="en-GB"/>
              </w:rPr>
            </w:pPr>
            <w:r w:rsidRPr="000265FD">
              <w:rPr>
                <w:rFonts w:ascii="Times New Roman" w:eastAsia="Cordia New" w:hAnsi="Times New Roman" w:cs="Times New Roman"/>
                <w:b/>
                <w:bCs/>
                <w:szCs w:val="22"/>
                <w:lang w:val="en-GB"/>
              </w:rPr>
              <w:t>-</w:t>
            </w:r>
          </w:p>
        </w:tc>
        <w:tc>
          <w:tcPr>
            <w:tcW w:w="284" w:type="dxa"/>
          </w:tcPr>
          <w:p w14:paraId="09C15D16" w14:textId="77777777" w:rsidR="000265FD" w:rsidRPr="00DA300D" w:rsidRDefault="000265FD" w:rsidP="000265FD">
            <w:pPr>
              <w:tabs>
                <w:tab w:val="decimal" w:pos="885"/>
                <w:tab w:val="decimal" w:pos="1113"/>
              </w:tabs>
              <w:spacing w:after="0" w:line="240" w:lineRule="atLeast"/>
              <w:ind w:left="72" w:right="-25"/>
              <w:jc w:val="both"/>
              <w:rPr>
                <w:rFonts w:ascii="Times New Roman" w:hAnsi="Times New Roman" w:cs="Times New Roman"/>
                <w:szCs w:val="22"/>
              </w:rPr>
            </w:pPr>
          </w:p>
        </w:tc>
        <w:tc>
          <w:tcPr>
            <w:tcW w:w="1417" w:type="dxa"/>
            <w:tcBorders>
              <w:bottom w:val="double" w:sz="4" w:space="0" w:color="auto"/>
            </w:tcBorders>
            <w:shd w:val="clear" w:color="auto" w:fill="auto"/>
          </w:tcPr>
          <w:p w14:paraId="5A1CC458" w14:textId="77777777" w:rsidR="000265FD" w:rsidRPr="000265FD" w:rsidRDefault="000265FD" w:rsidP="000265FD">
            <w:pPr>
              <w:spacing w:after="0" w:line="240" w:lineRule="atLeast"/>
              <w:ind w:left="22" w:right="-25"/>
              <w:jc w:val="center"/>
              <w:rPr>
                <w:rFonts w:ascii="Times New Roman" w:eastAsia="Cordia New" w:hAnsi="Times New Roman" w:cs="Times New Roman"/>
                <w:b/>
                <w:bCs/>
                <w:szCs w:val="22"/>
                <w:lang w:val="en-GB"/>
              </w:rPr>
            </w:pPr>
            <w:r w:rsidRPr="000265FD">
              <w:rPr>
                <w:rFonts w:ascii="Times New Roman" w:eastAsia="Cordia New" w:hAnsi="Times New Roman" w:cs="Times New Roman"/>
                <w:b/>
                <w:bCs/>
                <w:szCs w:val="22"/>
                <w:lang w:val="en-GB"/>
              </w:rPr>
              <w:t>-</w:t>
            </w:r>
          </w:p>
        </w:tc>
        <w:tc>
          <w:tcPr>
            <w:tcW w:w="284" w:type="dxa"/>
            <w:shd w:val="clear" w:color="auto" w:fill="auto"/>
          </w:tcPr>
          <w:p w14:paraId="1CA55C62" w14:textId="77777777" w:rsidR="000265FD" w:rsidRPr="00DA300D" w:rsidRDefault="000265FD" w:rsidP="000265FD">
            <w:pPr>
              <w:tabs>
                <w:tab w:val="decimal" w:pos="885"/>
                <w:tab w:val="decimal" w:pos="1113"/>
              </w:tabs>
              <w:spacing w:after="0" w:line="240" w:lineRule="atLeast"/>
              <w:ind w:left="72" w:right="-25"/>
              <w:jc w:val="both"/>
              <w:rPr>
                <w:rFonts w:ascii="Times New Roman" w:hAnsi="Times New Roman" w:cs="Times New Roman"/>
                <w:szCs w:val="22"/>
              </w:rPr>
            </w:pPr>
          </w:p>
        </w:tc>
        <w:tc>
          <w:tcPr>
            <w:tcW w:w="1275" w:type="dxa"/>
            <w:tcBorders>
              <w:bottom w:val="double" w:sz="4" w:space="0" w:color="auto"/>
            </w:tcBorders>
            <w:shd w:val="clear" w:color="auto" w:fill="auto"/>
          </w:tcPr>
          <w:p w14:paraId="0ED5CB1C" w14:textId="77777777" w:rsidR="000265FD" w:rsidRPr="00DA300D" w:rsidRDefault="000265FD" w:rsidP="000265FD">
            <w:pPr>
              <w:tabs>
                <w:tab w:val="decimal" w:pos="1054"/>
              </w:tabs>
              <w:spacing w:after="0" w:line="240" w:lineRule="atLeast"/>
              <w:ind w:right="-25"/>
              <w:jc w:val="both"/>
              <w:rPr>
                <w:rFonts w:ascii="Times New Roman" w:hAnsi="Times New Roman" w:cs="Times New Roman"/>
                <w:szCs w:val="22"/>
              </w:rPr>
            </w:pPr>
            <w:r>
              <w:rPr>
                <w:rFonts w:ascii="Times New Roman" w:hAnsi="Times New Roman" w:cs="Times New Roman"/>
                <w:szCs w:val="22"/>
              </w:rPr>
              <w:t>9,340,000</w:t>
            </w:r>
          </w:p>
        </w:tc>
        <w:tc>
          <w:tcPr>
            <w:tcW w:w="284" w:type="dxa"/>
            <w:shd w:val="clear" w:color="auto" w:fill="auto"/>
          </w:tcPr>
          <w:p w14:paraId="3ADDAACB" w14:textId="77777777" w:rsidR="000265FD" w:rsidRPr="00DA300D" w:rsidRDefault="000265FD" w:rsidP="000265FD">
            <w:pPr>
              <w:tabs>
                <w:tab w:val="decimal" w:pos="885"/>
              </w:tabs>
              <w:spacing w:after="0" w:line="240" w:lineRule="atLeast"/>
              <w:ind w:left="72" w:right="-25"/>
              <w:jc w:val="both"/>
              <w:rPr>
                <w:rFonts w:ascii="Times New Roman" w:hAnsi="Times New Roman" w:cs="Times New Roman"/>
                <w:szCs w:val="22"/>
              </w:rPr>
            </w:pPr>
          </w:p>
        </w:tc>
        <w:tc>
          <w:tcPr>
            <w:tcW w:w="1417" w:type="dxa"/>
            <w:tcBorders>
              <w:bottom w:val="double" w:sz="4" w:space="0" w:color="auto"/>
            </w:tcBorders>
            <w:shd w:val="clear" w:color="auto" w:fill="auto"/>
          </w:tcPr>
          <w:p w14:paraId="64EDFB5F" w14:textId="77777777" w:rsidR="000265FD" w:rsidRPr="000265FD" w:rsidRDefault="000265FD" w:rsidP="000265FD">
            <w:pPr>
              <w:spacing w:after="0" w:line="240" w:lineRule="atLeast"/>
              <w:ind w:left="22" w:right="-25"/>
              <w:jc w:val="center"/>
              <w:rPr>
                <w:rFonts w:ascii="Times New Roman" w:eastAsia="Cordia New" w:hAnsi="Times New Roman" w:cs="Times New Roman"/>
                <w:b/>
                <w:bCs/>
                <w:szCs w:val="22"/>
                <w:lang w:val="en-GB"/>
              </w:rPr>
            </w:pPr>
            <w:r w:rsidRPr="000265FD">
              <w:rPr>
                <w:rFonts w:ascii="Times New Roman" w:eastAsia="Cordia New" w:hAnsi="Times New Roman" w:cs="Times New Roman"/>
                <w:b/>
                <w:bCs/>
                <w:szCs w:val="22"/>
                <w:lang w:val="en-GB"/>
              </w:rPr>
              <w:t>-</w:t>
            </w:r>
          </w:p>
        </w:tc>
      </w:tr>
    </w:tbl>
    <w:p w14:paraId="3066D378" w14:textId="77777777" w:rsidR="000265FD" w:rsidRDefault="000265FD" w:rsidP="00EF0BB9">
      <w:pPr>
        <w:pStyle w:val="BodyText"/>
        <w:ind w:left="540" w:right="-25"/>
        <w:jc w:val="both"/>
        <w:rPr>
          <w:rFonts w:ascii="Times New Roman" w:hAnsi="Times New Roman" w:cs="Times New Roman"/>
          <w:sz w:val="22"/>
          <w:szCs w:val="22"/>
          <w:lang w:val="en-AU"/>
        </w:rPr>
      </w:pPr>
    </w:p>
    <w:p w14:paraId="73CB807A" w14:textId="77777777" w:rsidR="00271CB1" w:rsidRDefault="00271CB1">
      <w:pPr>
        <w:spacing w:after="0" w:line="240" w:lineRule="auto"/>
        <w:rPr>
          <w:rFonts w:ascii="Times New Roman" w:eastAsia="Cordia New" w:hAnsi="Times New Roman" w:cs="Times New Roman"/>
          <w:szCs w:val="22"/>
          <w:lang w:val="en-AU"/>
        </w:rPr>
      </w:pPr>
      <w:r>
        <w:rPr>
          <w:rFonts w:ascii="Times New Roman" w:hAnsi="Times New Roman" w:cs="Times New Roman"/>
          <w:szCs w:val="22"/>
          <w:lang w:val="en-AU"/>
        </w:rPr>
        <w:br w:type="page"/>
      </w:r>
    </w:p>
    <w:p w14:paraId="610CB903" w14:textId="77777777" w:rsidR="00EF0BB9" w:rsidRPr="00DA300D" w:rsidRDefault="00EF0BB9" w:rsidP="00EF0BB9">
      <w:pPr>
        <w:pStyle w:val="BodyText"/>
        <w:ind w:left="540" w:right="-25"/>
        <w:jc w:val="both"/>
        <w:rPr>
          <w:rFonts w:ascii="Times New Roman" w:hAnsi="Times New Roman" w:cs="Times New Roman"/>
          <w:sz w:val="22"/>
          <w:szCs w:val="22"/>
          <w:lang w:val="en-AU"/>
        </w:rPr>
      </w:pPr>
      <w:r w:rsidRPr="00DA300D">
        <w:rPr>
          <w:rFonts w:ascii="Times New Roman" w:hAnsi="Times New Roman" w:cs="Times New Roman"/>
          <w:sz w:val="22"/>
          <w:szCs w:val="22"/>
          <w:lang w:val="en-AU"/>
        </w:rPr>
        <w:t xml:space="preserve">Movements of short - term loans to </w:t>
      </w:r>
      <w:r w:rsidR="00F72307" w:rsidRPr="00DA300D">
        <w:rPr>
          <w:rFonts w:ascii="Times New Roman" w:hAnsi="Times New Roman" w:cs="Times New Roman"/>
          <w:sz w:val="22"/>
          <w:szCs w:val="22"/>
          <w:lang w:val="en-AU"/>
        </w:rPr>
        <w:t xml:space="preserve">related parties during for the years </w:t>
      </w:r>
      <w:r w:rsidRPr="00DA300D">
        <w:rPr>
          <w:rFonts w:ascii="Times New Roman" w:hAnsi="Times New Roman" w:cs="Times New Roman"/>
          <w:sz w:val="22"/>
          <w:szCs w:val="22"/>
          <w:lang w:val="en-AU"/>
        </w:rPr>
        <w:t xml:space="preserve">ended </w:t>
      </w:r>
      <w:r w:rsidR="00F72307" w:rsidRPr="00DA300D">
        <w:rPr>
          <w:rFonts w:ascii="Times New Roman" w:hAnsi="Times New Roman" w:cs="Times New Roman"/>
          <w:sz w:val="22"/>
          <w:szCs w:val="22"/>
          <w:lang w:val="en-AU"/>
        </w:rPr>
        <w:t xml:space="preserve">31 </w:t>
      </w:r>
      <w:r w:rsidR="00F72307" w:rsidRPr="00DA300D">
        <w:rPr>
          <w:rFonts w:ascii="Times New Roman" w:hAnsi="Times New Roman" w:cstheme="minorBidi"/>
          <w:sz w:val="22"/>
          <w:szCs w:val="22"/>
        </w:rPr>
        <w:t>December</w:t>
      </w:r>
      <w:r w:rsidRPr="00DA300D">
        <w:rPr>
          <w:rFonts w:ascii="Times New Roman" w:hAnsi="Times New Roman" w:cs="Times New Roman"/>
          <w:sz w:val="22"/>
          <w:szCs w:val="22"/>
          <w:lang w:val="en-AU"/>
        </w:rPr>
        <w:t xml:space="preserve"> were as follows:</w:t>
      </w:r>
    </w:p>
    <w:p w14:paraId="4022891F" w14:textId="77777777" w:rsidR="00EF0BB9" w:rsidRPr="00DA300D" w:rsidRDefault="00EF0BB9" w:rsidP="00EF0BB9">
      <w:pPr>
        <w:pStyle w:val="BodyText"/>
        <w:ind w:left="540" w:right="-25"/>
        <w:jc w:val="both"/>
        <w:rPr>
          <w:rFonts w:ascii="Times New Roman" w:hAnsi="Times New Roman" w:cs="Times New Roman"/>
          <w:sz w:val="22"/>
          <w:szCs w:val="22"/>
          <w:lang w:val="en-AU"/>
        </w:rPr>
      </w:pPr>
    </w:p>
    <w:tbl>
      <w:tblPr>
        <w:tblW w:w="9729" w:type="dxa"/>
        <w:tblInd w:w="18" w:type="dxa"/>
        <w:tblLayout w:type="fixed"/>
        <w:tblLook w:val="01E0" w:firstRow="1" w:lastRow="1" w:firstColumn="1" w:lastColumn="1" w:noHBand="0" w:noVBand="0"/>
      </w:tblPr>
      <w:tblGrid>
        <w:gridCol w:w="3492"/>
        <w:gridCol w:w="1418"/>
        <w:gridCol w:w="283"/>
        <w:gridCol w:w="1276"/>
        <w:gridCol w:w="284"/>
        <w:gridCol w:w="1417"/>
        <w:gridCol w:w="284"/>
        <w:gridCol w:w="1275"/>
      </w:tblGrid>
      <w:tr w:rsidR="00EF0BB9" w:rsidRPr="00DA300D" w14:paraId="78D61D5B" w14:textId="77777777" w:rsidTr="00EF0BB9">
        <w:tc>
          <w:tcPr>
            <w:tcW w:w="3492" w:type="dxa"/>
          </w:tcPr>
          <w:p w14:paraId="07F34CB9" w14:textId="77777777" w:rsidR="00EF0BB9" w:rsidRPr="00DA300D" w:rsidRDefault="00EF0BB9" w:rsidP="00EF0BB9">
            <w:pPr>
              <w:spacing w:line="240" w:lineRule="atLeast"/>
              <w:ind w:left="522" w:right="-25"/>
              <w:jc w:val="center"/>
              <w:rPr>
                <w:rFonts w:ascii="Times New Roman" w:hAnsi="Times New Roman" w:cs="Times New Roman"/>
                <w:szCs w:val="22"/>
              </w:rPr>
            </w:pPr>
          </w:p>
        </w:tc>
        <w:tc>
          <w:tcPr>
            <w:tcW w:w="2977" w:type="dxa"/>
            <w:gridSpan w:val="3"/>
          </w:tcPr>
          <w:p w14:paraId="1BD2FC3F" w14:textId="77777777" w:rsidR="00EF0BB9" w:rsidRPr="00DA300D" w:rsidRDefault="00EF0BB9" w:rsidP="00EF0BB9">
            <w:pPr>
              <w:spacing w:after="0" w:line="240" w:lineRule="atLeast"/>
              <w:ind w:right="-25"/>
              <w:jc w:val="center"/>
              <w:rPr>
                <w:rFonts w:ascii="Times New Roman" w:eastAsia="Cordia New" w:hAnsi="Times New Roman" w:cs="Times New Roman"/>
                <w:b/>
                <w:bCs/>
                <w:szCs w:val="22"/>
              </w:rPr>
            </w:pPr>
            <w:r w:rsidRPr="00DA300D">
              <w:rPr>
                <w:rFonts w:ascii="Times New Roman" w:eastAsia="Cordia New" w:hAnsi="Times New Roman" w:cs="Times New Roman"/>
                <w:b/>
                <w:bCs/>
                <w:szCs w:val="22"/>
              </w:rPr>
              <w:t>Consolidated</w:t>
            </w:r>
            <w:r w:rsidRPr="00DA300D">
              <w:rPr>
                <w:rFonts w:ascii="Times New Roman" w:eastAsia="Cordia New" w:hAnsi="Times New Roman" w:cs="Times New Roman"/>
                <w:b/>
                <w:bCs/>
                <w:szCs w:val="22"/>
              </w:rPr>
              <w:br/>
              <w:t>financial statements</w:t>
            </w:r>
          </w:p>
        </w:tc>
        <w:tc>
          <w:tcPr>
            <w:tcW w:w="284" w:type="dxa"/>
          </w:tcPr>
          <w:p w14:paraId="0823C8B8" w14:textId="77777777" w:rsidR="00EF0BB9" w:rsidRPr="00DA300D" w:rsidRDefault="00EF0BB9" w:rsidP="00EF0BB9">
            <w:pPr>
              <w:tabs>
                <w:tab w:val="decimal" w:pos="930"/>
              </w:tabs>
              <w:spacing w:after="0" w:line="240" w:lineRule="atLeast"/>
              <w:ind w:right="-25"/>
              <w:jc w:val="center"/>
              <w:rPr>
                <w:rFonts w:ascii="Times New Roman" w:eastAsia="Cordia New" w:hAnsi="Times New Roman" w:cs="Times New Roman"/>
                <w:b/>
                <w:bCs/>
                <w:szCs w:val="22"/>
              </w:rPr>
            </w:pPr>
          </w:p>
        </w:tc>
        <w:tc>
          <w:tcPr>
            <w:tcW w:w="2976" w:type="dxa"/>
            <w:gridSpan w:val="3"/>
          </w:tcPr>
          <w:p w14:paraId="5FD7E76D" w14:textId="77777777" w:rsidR="00EF0BB9" w:rsidRPr="00DA300D" w:rsidRDefault="00EF0BB9" w:rsidP="00EF0BB9">
            <w:pPr>
              <w:spacing w:after="0" w:line="240" w:lineRule="atLeast"/>
              <w:ind w:left="-3" w:right="-25"/>
              <w:jc w:val="center"/>
              <w:rPr>
                <w:rFonts w:ascii="Times New Roman" w:eastAsia="Cordia New" w:hAnsi="Times New Roman" w:cs="Times New Roman"/>
                <w:b/>
                <w:bCs/>
                <w:szCs w:val="22"/>
              </w:rPr>
            </w:pPr>
            <w:r w:rsidRPr="00DA300D">
              <w:rPr>
                <w:rFonts w:ascii="Times New Roman" w:eastAsia="Cordia New" w:hAnsi="Times New Roman" w:cs="Times New Roman"/>
                <w:b/>
                <w:bCs/>
                <w:szCs w:val="22"/>
              </w:rPr>
              <w:t>Separate</w:t>
            </w:r>
            <w:r w:rsidRPr="00DA300D">
              <w:rPr>
                <w:rFonts w:ascii="Times New Roman" w:eastAsia="Cordia New" w:hAnsi="Times New Roman" w:cs="Times New Roman"/>
                <w:b/>
                <w:bCs/>
                <w:szCs w:val="22"/>
                <w:cs/>
              </w:rPr>
              <w:br/>
            </w:r>
            <w:r w:rsidRPr="00DA300D">
              <w:rPr>
                <w:rFonts w:ascii="Times New Roman" w:eastAsia="Cordia New" w:hAnsi="Times New Roman" w:cs="Times New Roman"/>
                <w:b/>
                <w:bCs/>
                <w:szCs w:val="22"/>
              </w:rPr>
              <w:t>financial statements</w:t>
            </w:r>
          </w:p>
        </w:tc>
      </w:tr>
      <w:tr w:rsidR="000265FD" w:rsidRPr="00DA300D" w14:paraId="6B3BBF13" w14:textId="77777777" w:rsidTr="00EF0BB9">
        <w:trPr>
          <w:trHeight w:val="74"/>
        </w:trPr>
        <w:tc>
          <w:tcPr>
            <w:tcW w:w="3492" w:type="dxa"/>
            <w:shd w:val="clear" w:color="auto" w:fill="auto"/>
          </w:tcPr>
          <w:p w14:paraId="49312751" w14:textId="77777777" w:rsidR="000265FD" w:rsidRPr="00DA300D" w:rsidRDefault="000265FD" w:rsidP="00EF0BB9">
            <w:pPr>
              <w:tabs>
                <w:tab w:val="left" w:pos="405"/>
              </w:tabs>
              <w:spacing w:after="0" w:line="240" w:lineRule="atLeast"/>
              <w:ind w:left="522" w:right="-25" w:hanging="119"/>
              <w:jc w:val="center"/>
              <w:rPr>
                <w:rFonts w:ascii="Times New Roman" w:hAnsi="Times New Roman" w:cs="Times New Roman"/>
                <w:szCs w:val="22"/>
              </w:rPr>
            </w:pPr>
          </w:p>
        </w:tc>
        <w:tc>
          <w:tcPr>
            <w:tcW w:w="1418" w:type="dxa"/>
            <w:shd w:val="clear" w:color="auto" w:fill="auto"/>
          </w:tcPr>
          <w:p w14:paraId="7DBE209E" w14:textId="77777777" w:rsidR="000265FD" w:rsidRPr="00DA300D" w:rsidRDefault="000265FD" w:rsidP="000265FD">
            <w:pPr>
              <w:spacing w:after="0" w:line="240" w:lineRule="atLeast"/>
              <w:ind w:left="-108" w:right="-108"/>
              <w:jc w:val="center"/>
              <w:rPr>
                <w:rFonts w:ascii="Times New Roman" w:hAnsi="Times New Roman" w:cs="Times New Roman"/>
                <w:szCs w:val="22"/>
              </w:rPr>
            </w:pPr>
            <w:r>
              <w:rPr>
                <w:rFonts w:ascii="Times New Roman" w:hAnsi="Times New Roman" w:cs="Times New Roman"/>
                <w:szCs w:val="22"/>
              </w:rPr>
              <w:t>2024</w:t>
            </w:r>
          </w:p>
        </w:tc>
        <w:tc>
          <w:tcPr>
            <w:tcW w:w="283" w:type="dxa"/>
            <w:shd w:val="clear" w:color="auto" w:fill="auto"/>
          </w:tcPr>
          <w:p w14:paraId="01F65792" w14:textId="77777777" w:rsidR="000265FD" w:rsidRPr="00DA300D" w:rsidRDefault="000265FD" w:rsidP="000265FD">
            <w:pPr>
              <w:spacing w:after="0" w:line="240" w:lineRule="atLeast"/>
              <w:ind w:left="-108" w:right="-25"/>
              <w:jc w:val="center"/>
              <w:rPr>
                <w:rFonts w:ascii="Times New Roman" w:hAnsi="Times New Roman" w:cs="Times New Roman"/>
                <w:szCs w:val="22"/>
              </w:rPr>
            </w:pPr>
          </w:p>
        </w:tc>
        <w:tc>
          <w:tcPr>
            <w:tcW w:w="1276" w:type="dxa"/>
            <w:shd w:val="clear" w:color="auto" w:fill="auto"/>
          </w:tcPr>
          <w:p w14:paraId="628A2D6A" w14:textId="77777777" w:rsidR="000265FD" w:rsidRPr="00DA300D" w:rsidRDefault="000265FD" w:rsidP="000265FD">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84" w:type="dxa"/>
            <w:shd w:val="clear" w:color="auto" w:fill="auto"/>
          </w:tcPr>
          <w:p w14:paraId="69FD303F" w14:textId="77777777" w:rsidR="000265FD" w:rsidRPr="00DA300D" w:rsidRDefault="000265FD" w:rsidP="000265FD">
            <w:pPr>
              <w:spacing w:after="0" w:line="240" w:lineRule="atLeast"/>
              <w:ind w:left="-108" w:right="-25"/>
              <w:jc w:val="center"/>
              <w:rPr>
                <w:rFonts w:ascii="Times New Roman" w:hAnsi="Times New Roman" w:cs="Times New Roman"/>
                <w:szCs w:val="22"/>
              </w:rPr>
            </w:pPr>
          </w:p>
        </w:tc>
        <w:tc>
          <w:tcPr>
            <w:tcW w:w="1417" w:type="dxa"/>
          </w:tcPr>
          <w:p w14:paraId="3130D195" w14:textId="77777777" w:rsidR="000265FD" w:rsidRPr="00DA300D" w:rsidRDefault="000265FD" w:rsidP="000265FD">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84" w:type="dxa"/>
          </w:tcPr>
          <w:p w14:paraId="38E4FBCC" w14:textId="77777777" w:rsidR="000265FD" w:rsidRPr="00DA300D" w:rsidRDefault="000265FD" w:rsidP="000265FD">
            <w:pPr>
              <w:spacing w:after="0" w:line="240" w:lineRule="atLeast"/>
              <w:ind w:left="-108" w:right="-25"/>
              <w:jc w:val="center"/>
              <w:rPr>
                <w:rFonts w:ascii="Times New Roman" w:hAnsi="Times New Roman" w:cs="Times New Roman"/>
                <w:szCs w:val="22"/>
              </w:rPr>
            </w:pPr>
          </w:p>
        </w:tc>
        <w:tc>
          <w:tcPr>
            <w:tcW w:w="1275" w:type="dxa"/>
          </w:tcPr>
          <w:p w14:paraId="439CA391" w14:textId="77777777" w:rsidR="000265FD" w:rsidRPr="00DA300D" w:rsidRDefault="000265FD" w:rsidP="000265FD">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r>
      <w:tr w:rsidR="00EF0BB9" w:rsidRPr="00DA300D" w14:paraId="6FA75397" w14:textId="77777777" w:rsidTr="00EF0BB9">
        <w:trPr>
          <w:trHeight w:val="74"/>
        </w:trPr>
        <w:tc>
          <w:tcPr>
            <w:tcW w:w="3492" w:type="dxa"/>
            <w:shd w:val="clear" w:color="auto" w:fill="auto"/>
          </w:tcPr>
          <w:p w14:paraId="6E1E2E17" w14:textId="77777777" w:rsidR="00EF0BB9" w:rsidRPr="00DA300D" w:rsidRDefault="00EF0BB9" w:rsidP="00EF0BB9">
            <w:pPr>
              <w:tabs>
                <w:tab w:val="left" w:pos="405"/>
              </w:tabs>
              <w:spacing w:after="0" w:line="240" w:lineRule="atLeast"/>
              <w:ind w:left="522" w:right="-25" w:hanging="119"/>
              <w:jc w:val="center"/>
              <w:rPr>
                <w:rFonts w:ascii="Times New Roman" w:hAnsi="Times New Roman" w:cs="Times New Roman"/>
                <w:szCs w:val="22"/>
              </w:rPr>
            </w:pPr>
          </w:p>
        </w:tc>
        <w:tc>
          <w:tcPr>
            <w:tcW w:w="6237" w:type="dxa"/>
            <w:gridSpan w:val="7"/>
            <w:shd w:val="clear" w:color="auto" w:fill="auto"/>
          </w:tcPr>
          <w:p w14:paraId="16DB21AB" w14:textId="77777777" w:rsidR="00EF0BB9" w:rsidRPr="00DA300D" w:rsidRDefault="00621897" w:rsidP="00EF0BB9">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i/>
                <w:iCs/>
                <w:szCs w:val="22"/>
              </w:rPr>
              <w:t xml:space="preserve">(in </w:t>
            </w:r>
            <w:r w:rsidR="00EF0BB9" w:rsidRPr="00DA300D">
              <w:rPr>
                <w:rFonts w:ascii="Times New Roman" w:hAnsi="Times New Roman" w:cs="Times New Roman"/>
                <w:i/>
                <w:iCs/>
                <w:szCs w:val="22"/>
              </w:rPr>
              <w:t>Baht)</w:t>
            </w:r>
          </w:p>
        </w:tc>
      </w:tr>
      <w:tr w:rsidR="000265FD" w:rsidRPr="00DA300D" w14:paraId="7A93DC64" w14:textId="77777777" w:rsidTr="00EF0BB9">
        <w:tc>
          <w:tcPr>
            <w:tcW w:w="3492" w:type="dxa"/>
            <w:shd w:val="clear" w:color="auto" w:fill="auto"/>
            <w:vAlign w:val="bottom"/>
          </w:tcPr>
          <w:p w14:paraId="013ECA16" w14:textId="77777777" w:rsidR="000265FD" w:rsidRPr="00DA300D" w:rsidRDefault="000265FD" w:rsidP="00EF0BB9">
            <w:pPr>
              <w:spacing w:after="0" w:line="260" w:lineRule="atLeast"/>
              <w:ind w:left="522" w:right="-25"/>
              <w:jc w:val="both"/>
              <w:rPr>
                <w:rFonts w:ascii="Times New Roman" w:hAnsi="Times New Roman" w:cs="Times New Roman"/>
                <w:szCs w:val="22"/>
                <w:cs/>
              </w:rPr>
            </w:pPr>
            <w:r w:rsidRPr="00DA300D">
              <w:rPr>
                <w:rFonts w:ascii="Times New Roman" w:hAnsi="Times New Roman" w:cs="Times New Roman"/>
                <w:szCs w:val="22"/>
              </w:rPr>
              <w:t>At 1 January</w:t>
            </w:r>
          </w:p>
        </w:tc>
        <w:tc>
          <w:tcPr>
            <w:tcW w:w="1418" w:type="dxa"/>
            <w:shd w:val="clear" w:color="auto" w:fill="auto"/>
          </w:tcPr>
          <w:p w14:paraId="60DB55C7" w14:textId="77777777" w:rsidR="000265FD" w:rsidRPr="00DA300D" w:rsidRDefault="000265FD" w:rsidP="00EF0BB9">
            <w:pPr>
              <w:spacing w:after="0" w:line="240" w:lineRule="atLeast"/>
              <w:ind w:left="22"/>
              <w:jc w:val="center"/>
              <w:rPr>
                <w:rFonts w:ascii="Times New Roman" w:hAnsi="Times New Roman" w:cs="Times New Roman"/>
                <w:szCs w:val="22"/>
                <w:cs/>
              </w:rPr>
            </w:pPr>
            <w:r w:rsidRPr="00DA300D">
              <w:rPr>
                <w:rFonts w:ascii="Times New Roman" w:hAnsi="Times New Roman" w:cs="Times New Roman"/>
                <w:szCs w:val="22"/>
              </w:rPr>
              <w:t>-</w:t>
            </w:r>
          </w:p>
        </w:tc>
        <w:tc>
          <w:tcPr>
            <w:tcW w:w="283" w:type="dxa"/>
            <w:shd w:val="clear" w:color="auto" w:fill="auto"/>
          </w:tcPr>
          <w:p w14:paraId="59769E71" w14:textId="77777777" w:rsidR="000265FD" w:rsidRPr="00DA300D" w:rsidRDefault="000265FD" w:rsidP="00EF0BB9">
            <w:pPr>
              <w:tabs>
                <w:tab w:val="left" w:pos="515"/>
                <w:tab w:val="left" w:pos="810"/>
                <w:tab w:val="decimal" w:pos="1014"/>
              </w:tabs>
              <w:spacing w:after="0" w:line="240" w:lineRule="atLeast"/>
              <w:ind w:left="22"/>
              <w:rPr>
                <w:rFonts w:ascii="Times New Roman" w:hAnsi="Times New Roman" w:cs="Times New Roman"/>
                <w:szCs w:val="22"/>
                <w:cs/>
              </w:rPr>
            </w:pPr>
          </w:p>
        </w:tc>
        <w:tc>
          <w:tcPr>
            <w:tcW w:w="1276" w:type="dxa"/>
            <w:shd w:val="clear" w:color="auto" w:fill="auto"/>
          </w:tcPr>
          <w:p w14:paraId="36A9309D" w14:textId="77777777" w:rsidR="000265FD" w:rsidRPr="00DA300D" w:rsidRDefault="000265FD" w:rsidP="000265FD">
            <w:pPr>
              <w:spacing w:after="0" w:line="240" w:lineRule="atLeast"/>
              <w:ind w:left="22"/>
              <w:jc w:val="center"/>
              <w:rPr>
                <w:rFonts w:ascii="Times New Roman" w:hAnsi="Times New Roman" w:cs="Times New Roman"/>
                <w:szCs w:val="22"/>
                <w:cs/>
              </w:rPr>
            </w:pPr>
            <w:r w:rsidRPr="00DA300D">
              <w:rPr>
                <w:rFonts w:ascii="Times New Roman" w:hAnsi="Times New Roman" w:cs="Times New Roman"/>
                <w:szCs w:val="22"/>
              </w:rPr>
              <w:t>-</w:t>
            </w:r>
          </w:p>
        </w:tc>
        <w:tc>
          <w:tcPr>
            <w:tcW w:w="284" w:type="dxa"/>
            <w:shd w:val="clear" w:color="auto" w:fill="auto"/>
          </w:tcPr>
          <w:p w14:paraId="13BACF87" w14:textId="77777777" w:rsidR="000265FD" w:rsidRPr="00DA300D" w:rsidRDefault="000265FD" w:rsidP="00EF0BB9">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tcPr>
          <w:p w14:paraId="00B83561" w14:textId="77777777" w:rsidR="000265FD" w:rsidRPr="00DA300D" w:rsidRDefault="000265FD" w:rsidP="000265FD">
            <w:pPr>
              <w:tabs>
                <w:tab w:val="decimal" w:pos="1042"/>
              </w:tabs>
              <w:spacing w:after="0" w:line="240" w:lineRule="atLeast"/>
              <w:ind w:right="-25"/>
              <w:jc w:val="both"/>
              <w:rPr>
                <w:rFonts w:ascii="Times New Roman" w:eastAsia="Cordia New" w:hAnsi="Times New Roman" w:cs="Times New Roman"/>
                <w:szCs w:val="22"/>
              </w:rPr>
            </w:pPr>
            <w:r>
              <w:rPr>
                <w:rFonts w:ascii="Times New Roman" w:eastAsia="Cordia New" w:hAnsi="Times New Roman" w:cs="Times New Roman"/>
                <w:szCs w:val="22"/>
              </w:rPr>
              <w:t>28,44</w:t>
            </w:r>
            <w:r w:rsidRPr="00DA300D">
              <w:rPr>
                <w:rFonts w:ascii="Times New Roman" w:eastAsia="Cordia New" w:hAnsi="Times New Roman" w:cs="Times New Roman"/>
                <w:szCs w:val="22"/>
              </w:rPr>
              <w:t>0,000</w:t>
            </w:r>
          </w:p>
        </w:tc>
        <w:tc>
          <w:tcPr>
            <w:tcW w:w="284" w:type="dxa"/>
          </w:tcPr>
          <w:p w14:paraId="35E47AB8" w14:textId="77777777" w:rsidR="000265FD" w:rsidRPr="00DA300D" w:rsidRDefault="000265FD" w:rsidP="00EF0BB9">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275" w:type="dxa"/>
          </w:tcPr>
          <w:p w14:paraId="1944AC54" w14:textId="77777777" w:rsidR="000265FD" w:rsidRPr="00DA300D" w:rsidRDefault="000265FD" w:rsidP="000265FD">
            <w:pPr>
              <w:tabs>
                <w:tab w:val="decimal" w:pos="1042"/>
              </w:tabs>
              <w:spacing w:after="0" w:line="240" w:lineRule="atLeast"/>
              <w:ind w:left="22" w:right="-25"/>
              <w:jc w:val="both"/>
              <w:rPr>
                <w:rFonts w:ascii="Times New Roman" w:eastAsia="Cordia New" w:hAnsi="Times New Roman" w:cs="Times New Roman"/>
                <w:szCs w:val="22"/>
              </w:rPr>
            </w:pPr>
            <w:r w:rsidRPr="00DA300D">
              <w:rPr>
                <w:rFonts w:ascii="Times New Roman" w:eastAsia="Cordia New" w:hAnsi="Times New Roman" w:cs="Times New Roman"/>
                <w:szCs w:val="22"/>
              </w:rPr>
              <w:t>51,000,000</w:t>
            </w:r>
          </w:p>
        </w:tc>
      </w:tr>
      <w:tr w:rsidR="000265FD" w:rsidRPr="00DA300D" w14:paraId="02BE1CFD" w14:textId="77777777" w:rsidTr="00EF0BB9">
        <w:tc>
          <w:tcPr>
            <w:tcW w:w="3492" w:type="dxa"/>
            <w:shd w:val="clear" w:color="auto" w:fill="auto"/>
            <w:vAlign w:val="bottom"/>
          </w:tcPr>
          <w:p w14:paraId="157AEC48" w14:textId="77777777" w:rsidR="000265FD" w:rsidRPr="00DA300D" w:rsidRDefault="000265FD" w:rsidP="00EF0BB9">
            <w:pPr>
              <w:spacing w:after="0" w:line="260" w:lineRule="atLeast"/>
              <w:ind w:left="522" w:right="-25"/>
              <w:jc w:val="both"/>
              <w:rPr>
                <w:rFonts w:ascii="Times New Roman" w:hAnsi="Times New Roman" w:cs="Times New Roman"/>
                <w:szCs w:val="22"/>
              </w:rPr>
            </w:pPr>
            <w:r w:rsidRPr="00DA300D">
              <w:rPr>
                <w:rFonts w:ascii="Times New Roman" w:hAnsi="Times New Roman" w:cs="Times New Roman"/>
                <w:szCs w:val="22"/>
              </w:rPr>
              <w:t>Increase</w:t>
            </w:r>
          </w:p>
        </w:tc>
        <w:tc>
          <w:tcPr>
            <w:tcW w:w="1418" w:type="dxa"/>
            <w:shd w:val="clear" w:color="auto" w:fill="auto"/>
          </w:tcPr>
          <w:p w14:paraId="27C734B0" w14:textId="77777777" w:rsidR="000265FD" w:rsidRPr="00DA300D" w:rsidRDefault="000265FD" w:rsidP="00EF0BB9">
            <w:pPr>
              <w:spacing w:after="0" w:line="240" w:lineRule="atLeast"/>
              <w:ind w:left="22"/>
              <w:jc w:val="center"/>
              <w:rPr>
                <w:rFonts w:ascii="Times New Roman" w:hAnsi="Times New Roman" w:cs="Times New Roman"/>
                <w:szCs w:val="22"/>
                <w:cs/>
              </w:rPr>
            </w:pPr>
            <w:r w:rsidRPr="00DA300D">
              <w:rPr>
                <w:rFonts w:ascii="Times New Roman" w:hAnsi="Times New Roman" w:cs="Times New Roman"/>
                <w:szCs w:val="22"/>
              </w:rPr>
              <w:t>-</w:t>
            </w:r>
          </w:p>
        </w:tc>
        <w:tc>
          <w:tcPr>
            <w:tcW w:w="283" w:type="dxa"/>
            <w:shd w:val="clear" w:color="auto" w:fill="auto"/>
          </w:tcPr>
          <w:p w14:paraId="203D1610" w14:textId="77777777" w:rsidR="000265FD" w:rsidRPr="00DA300D" w:rsidRDefault="000265FD" w:rsidP="00EF0BB9">
            <w:pPr>
              <w:tabs>
                <w:tab w:val="left" w:pos="515"/>
                <w:tab w:val="left" w:pos="810"/>
                <w:tab w:val="decimal" w:pos="1014"/>
              </w:tabs>
              <w:spacing w:after="0" w:line="240" w:lineRule="atLeast"/>
              <w:ind w:left="22"/>
              <w:rPr>
                <w:rFonts w:ascii="Times New Roman" w:hAnsi="Times New Roman" w:cs="Times New Roman"/>
                <w:szCs w:val="22"/>
                <w:cs/>
              </w:rPr>
            </w:pPr>
          </w:p>
        </w:tc>
        <w:tc>
          <w:tcPr>
            <w:tcW w:w="1276" w:type="dxa"/>
            <w:shd w:val="clear" w:color="auto" w:fill="auto"/>
          </w:tcPr>
          <w:p w14:paraId="62841A49" w14:textId="77777777" w:rsidR="000265FD" w:rsidRPr="00DA300D" w:rsidRDefault="000265FD" w:rsidP="000265FD">
            <w:pPr>
              <w:spacing w:after="0" w:line="240" w:lineRule="atLeast"/>
              <w:ind w:left="22"/>
              <w:jc w:val="center"/>
              <w:rPr>
                <w:rFonts w:ascii="Times New Roman" w:hAnsi="Times New Roman" w:cs="Times New Roman"/>
                <w:szCs w:val="22"/>
                <w:cs/>
              </w:rPr>
            </w:pPr>
            <w:r w:rsidRPr="00DA300D">
              <w:rPr>
                <w:rFonts w:ascii="Times New Roman" w:hAnsi="Times New Roman" w:cs="Times New Roman"/>
                <w:szCs w:val="22"/>
              </w:rPr>
              <w:t>-</w:t>
            </w:r>
          </w:p>
        </w:tc>
        <w:tc>
          <w:tcPr>
            <w:tcW w:w="284" w:type="dxa"/>
            <w:shd w:val="clear" w:color="auto" w:fill="auto"/>
          </w:tcPr>
          <w:p w14:paraId="00F13E63" w14:textId="77777777" w:rsidR="000265FD" w:rsidRPr="00DA300D" w:rsidRDefault="000265FD" w:rsidP="00EF0BB9">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tcPr>
          <w:p w14:paraId="41F3039A" w14:textId="77777777" w:rsidR="000265FD" w:rsidRPr="00DA300D" w:rsidRDefault="000265FD" w:rsidP="00EF0BB9">
            <w:pPr>
              <w:tabs>
                <w:tab w:val="decimal" w:pos="1042"/>
              </w:tabs>
              <w:spacing w:after="0" w:line="240" w:lineRule="atLeast"/>
              <w:ind w:left="22" w:right="-25"/>
              <w:jc w:val="both"/>
              <w:rPr>
                <w:rFonts w:ascii="Times New Roman" w:eastAsia="Cordia New" w:hAnsi="Times New Roman" w:cs="Times New Roman"/>
                <w:szCs w:val="22"/>
              </w:rPr>
            </w:pPr>
            <w:r>
              <w:rPr>
                <w:rFonts w:ascii="Times New Roman" w:eastAsia="Cordia New" w:hAnsi="Times New Roman" w:cs="Times New Roman"/>
                <w:szCs w:val="22"/>
              </w:rPr>
              <w:t>15,8</w:t>
            </w:r>
            <w:r w:rsidRPr="00DA300D">
              <w:rPr>
                <w:rFonts w:ascii="Times New Roman" w:eastAsia="Cordia New" w:hAnsi="Times New Roman" w:cs="Times New Roman"/>
                <w:szCs w:val="22"/>
              </w:rPr>
              <w:t>00,000</w:t>
            </w:r>
          </w:p>
        </w:tc>
        <w:tc>
          <w:tcPr>
            <w:tcW w:w="284" w:type="dxa"/>
          </w:tcPr>
          <w:p w14:paraId="22DE0829" w14:textId="77777777" w:rsidR="000265FD" w:rsidRPr="00DA300D" w:rsidRDefault="000265FD" w:rsidP="00EF0BB9">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275" w:type="dxa"/>
          </w:tcPr>
          <w:p w14:paraId="3AEBCA56" w14:textId="77777777" w:rsidR="000265FD" w:rsidRPr="00DA300D" w:rsidRDefault="000265FD" w:rsidP="000265FD">
            <w:pPr>
              <w:tabs>
                <w:tab w:val="decimal" w:pos="1042"/>
              </w:tabs>
              <w:spacing w:after="0" w:line="240" w:lineRule="atLeast"/>
              <w:ind w:left="22" w:right="-25"/>
              <w:jc w:val="both"/>
              <w:rPr>
                <w:rFonts w:ascii="Times New Roman" w:eastAsia="Cordia New" w:hAnsi="Times New Roman" w:cs="Times New Roman"/>
                <w:szCs w:val="22"/>
              </w:rPr>
            </w:pPr>
            <w:r w:rsidRPr="00DA300D">
              <w:rPr>
                <w:rFonts w:ascii="Times New Roman" w:eastAsia="Cordia New" w:hAnsi="Times New Roman" w:cs="Times New Roman"/>
                <w:szCs w:val="22"/>
              </w:rPr>
              <w:t>15,500,000</w:t>
            </w:r>
          </w:p>
        </w:tc>
      </w:tr>
      <w:tr w:rsidR="000265FD" w:rsidRPr="00DA300D" w14:paraId="67E70C09" w14:textId="77777777" w:rsidTr="00EF0BB9">
        <w:tc>
          <w:tcPr>
            <w:tcW w:w="3492" w:type="dxa"/>
            <w:shd w:val="clear" w:color="auto" w:fill="auto"/>
            <w:vAlign w:val="bottom"/>
          </w:tcPr>
          <w:p w14:paraId="526ABDEC" w14:textId="77777777" w:rsidR="000265FD" w:rsidRPr="00DA300D" w:rsidRDefault="000265FD" w:rsidP="00EF0BB9">
            <w:pPr>
              <w:spacing w:after="0" w:line="260" w:lineRule="atLeast"/>
              <w:ind w:left="522" w:right="-25"/>
              <w:jc w:val="both"/>
              <w:rPr>
                <w:rFonts w:ascii="Times New Roman" w:hAnsi="Times New Roman" w:cs="Times New Roman"/>
                <w:szCs w:val="22"/>
              </w:rPr>
            </w:pPr>
            <w:r w:rsidRPr="00DA300D">
              <w:rPr>
                <w:rFonts w:ascii="Times New Roman" w:hAnsi="Times New Roman" w:cs="Times New Roman"/>
                <w:szCs w:val="22"/>
              </w:rPr>
              <w:t>Decrease</w:t>
            </w:r>
          </w:p>
        </w:tc>
        <w:tc>
          <w:tcPr>
            <w:tcW w:w="1418" w:type="dxa"/>
            <w:tcBorders>
              <w:bottom w:val="single" w:sz="4" w:space="0" w:color="auto"/>
            </w:tcBorders>
            <w:shd w:val="clear" w:color="auto" w:fill="auto"/>
          </w:tcPr>
          <w:p w14:paraId="6404E06D" w14:textId="77777777" w:rsidR="000265FD" w:rsidRPr="00DA300D" w:rsidRDefault="000265FD" w:rsidP="00EF0BB9">
            <w:pPr>
              <w:spacing w:after="0" w:line="240" w:lineRule="atLeast"/>
              <w:ind w:left="22"/>
              <w:jc w:val="center"/>
              <w:rPr>
                <w:rFonts w:ascii="Times New Roman" w:hAnsi="Times New Roman" w:cs="Times New Roman"/>
                <w:szCs w:val="22"/>
                <w:cs/>
              </w:rPr>
            </w:pPr>
            <w:r w:rsidRPr="00DA300D">
              <w:rPr>
                <w:rFonts w:ascii="Times New Roman" w:hAnsi="Times New Roman" w:cs="Times New Roman"/>
                <w:szCs w:val="22"/>
              </w:rPr>
              <w:t>-</w:t>
            </w:r>
          </w:p>
        </w:tc>
        <w:tc>
          <w:tcPr>
            <w:tcW w:w="283" w:type="dxa"/>
            <w:shd w:val="clear" w:color="auto" w:fill="auto"/>
          </w:tcPr>
          <w:p w14:paraId="2A229056" w14:textId="77777777" w:rsidR="000265FD" w:rsidRPr="00DA300D" w:rsidRDefault="000265FD" w:rsidP="00EF0BB9">
            <w:pPr>
              <w:tabs>
                <w:tab w:val="left" w:pos="515"/>
                <w:tab w:val="left" w:pos="810"/>
                <w:tab w:val="decimal" w:pos="1014"/>
              </w:tabs>
              <w:spacing w:after="0" w:line="240" w:lineRule="atLeast"/>
              <w:ind w:left="22"/>
              <w:rPr>
                <w:rFonts w:ascii="Times New Roman" w:hAnsi="Times New Roman" w:cs="Times New Roman"/>
                <w:szCs w:val="22"/>
                <w:cs/>
              </w:rPr>
            </w:pPr>
          </w:p>
        </w:tc>
        <w:tc>
          <w:tcPr>
            <w:tcW w:w="1276" w:type="dxa"/>
            <w:tcBorders>
              <w:bottom w:val="single" w:sz="4" w:space="0" w:color="auto"/>
            </w:tcBorders>
            <w:shd w:val="clear" w:color="auto" w:fill="auto"/>
          </w:tcPr>
          <w:p w14:paraId="0B080BD0" w14:textId="77777777" w:rsidR="000265FD" w:rsidRPr="00DA300D" w:rsidRDefault="000265FD" w:rsidP="000265FD">
            <w:pPr>
              <w:spacing w:after="0" w:line="240" w:lineRule="atLeast"/>
              <w:ind w:left="22"/>
              <w:jc w:val="center"/>
              <w:rPr>
                <w:rFonts w:ascii="Times New Roman" w:hAnsi="Times New Roman" w:cs="Times New Roman"/>
                <w:szCs w:val="22"/>
                <w:cs/>
              </w:rPr>
            </w:pPr>
            <w:r w:rsidRPr="00DA300D">
              <w:rPr>
                <w:rFonts w:ascii="Times New Roman" w:hAnsi="Times New Roman" w:cs="Times New Roman"/>
                <w:szCs w:val="22"/>
              </w:rPr>
              <w:t>-</w:t>
            </w:r>
          </w:p>
        </w:tc>
        <w:tc>
          <w:tcPr>
            <w:tcW w:w="284" w:type="dxa"/>
            <w:shd w:val="clear" w:color="auto" w:fill="auto"/>
          </w:tcPr>
          <w:p w14:paraId="4EB9D280" w14:textId="77777777" w:rsidR="000265FD" w:rsidRPr="00DA300D" w:rsidRDefault="000265FD" w:rsidP="00EF0BB9">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tcBorders>
              <w:bottom w:val="single" w:sz="4" w:space="0" w:color="auto"/>
            </w:tcBorders>
          </w:tcPr>
          <w:p w14:paraId="49CD4B38" w14:textId="77777777" w:rsidR="000265FD" w:rsidRPr="00DA300D" w:rsidRDefault="000265FD" w:rsidP="002F46BF">
            <w:pPr>
              <w:tabs>
                <w:tab w:val="decimal" w:pos="1042"/>
              </w:tabs>
              <w:spacing w:after="0" w:line="240" w:lineRule="atLeast"/>
              <w:ind w:left="-108" w:right="-25"/>
              <w:jc w:val="both"/>
              <w:rPr>
                <w:rFonts w:ascii="Times New Roman" w:eastAsia="Cordia New" w:hAnsi="Times New Roman" w:cs="Times New Roman"/>
                <w:szCs w:val="22"/>
              </w:rPr>
            </w:pPr>
            <w:r>
              <w:rPr>
                <w:rFonts w:ascii="Times New Roman" w:eastAsia="Cordia New" w:hAnsi="Times New Roman" w:cs="Times New Roman"/>
                <w:szCs w:val="22"/>
              </w:rPr>
              <w:t>(19,10</w:t>
            </w:r>
            <w:r w:rsidRPr="00DA300D">
              <w:rPr>
                <w:rFonts w:ascii="Times New Roman" w:eastAsia="Cordia New" w:hAnsi="Times New Roman" w:cs="Times New Roman"/>
                <w:szCs w:val="22"/>
              </w:rPr>
              <w:t>0,000)</w:t>
            </w:r>
          </w:p>
        </w:tc>
        <w:tc>
          <w:tcPr>
            <w:tcW w:w="284" w:type="dxa"/>
          </w:tcPr>
          <w:p w14:paraId="63CB9190" w14:textId="77777777" w:rsidR="000265FD" w:rsidRPr="00DA300D" w:rsidRDefault="000265FD" w:rsidP="00EF0BB9">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275" w:type="dxa"/>
            <w:tcBorders>
              <w:bottom w:val="single" w:sz="4" w:space="0" w:color="auto"/>
            </w:tcBorders>
          </w:tcPr>
          <w:p w14:paraId="139C2293" w14:textId="77777777" w:rsidR="000265FD" w:rsidRPr="00DA300D" w:rsidRDefault="000265FD" w:rsidP="000265FD">
            <w:pPr>
              <w:tabs>
                <w:tab w:val="decimal" w:pos="1042"/>
              </w:tabs>
              <w:spacing w:after="0" w:line="240" w:lineRule="atLeast"/>
              <w:ind w:left="-108" w:right="-25"/>
              <w:jc w:val="both"/>
              <w:rPr>
                <w:rFonts w:ascii="Times New Roman" w:eastAsia="Cordia New" w:hAnsi="Times New Roman" w:cs="Times New Roman"/>
                <w:szCs w:val="22"/>
              </w:rPr>
            </w:pPr>
            <w:r w:rsidRPr="00DA300D">
              <w:rPr>
                <w:rFonts w:ascii="Times New Roman" w:eastAsia="Cordia New" w:hAnsi="Times New Roman" w:cs="Times New Roman"/>
                <w:szCs w:val="22"/>
              </w:rPr>
              <w:t>(38,060,000)</w:t>
            </w:r>
          </w:p>
        </w:tc>
      </w:tr>
      <w:tr w:rsidR="000265FD" w:rsidRPr="00DA300D" w14:paraId="3E799E2F" w14:textId="77777777" w:rsidTr="00EF0BB9">
        <w:tc>
          <w:tcPr>
            <w:tcW w:w="3492" w:type="dxa"/>
            <w:shd w:val="clear" w:color="auto" w:fill="auto"/>
            <w:vAlign w:val="bottom"/>
          </w:tcPr>
          <w:p w14:paraId="25C59CAC" w14:textId="77777777" w:rsidR="000265FD" w:rsidRPr="00DA300D" w:rsidRDefault="000265FD" w:rsidP="00EF0BB9">
            <w:pPr>
              <w:spacing w:after="0" w:line="260" w:lineRule="atLeast"/>
              <w:ind w:left="522" w:right="-25"/>
              <w:jc w:val="both"/>
              <w:rPr>
                <w:rFonts w:ascii="Times New Roman" w:hAnsi="Times New Roman" w:cstheme="minorBidi"/>
                <w:b/>
                <w:bCs/>
                <w:szCs w:val="22"/>
              </w:rPr>
            </w:pPr>
            <w:r w:rsidRPr="00DA300D">
              <w:rPr>
                <w:rFonts w:ascii="Times New Roman" w:hAnsi="Times New Roman" w:cs="Times New Roman"/>
                <w:b/>
                <w:bCs/>
                <w:szCs w:val="22"/>
              </w:rPr>
              <w:t>At 31 December</w:t>
            </w:r>
          </w:p>
        </w:tc>
        <w:tc>
          <w:tcPr>
            <w:tcW w:w="1418" w:type="dxa"/>
            <w:tcBorders>
              <w:top w:val="single" w:sz="4" w:space="0" w:color="auto"/>
              <w:bottom w:val="double" w:sz="4" w:space="0" w:color="auto"/>
            </w:tcBorders>
            <w:shd w:val="clear" w:color="auto" w:fill="auto"/>
          </w:tcPr>
          <w:p w14:paraId="29183F70" w14:textId="77777777" w:rsidR="000265FD" w:rsidRPr="00DA300D" w:rsidRDefault="000265FD" w:rsidP="00EF0BB9">
            <w:pPr>
              <w:spacing w:after="0" w:line="240" w:lineRule="atLeast"/>
              <w:ind w:left="22"/>
              <w:jc w:val="center"/>
              <w:rPr>
                <w:rFonts w:ascii="Times New Roman" w:hAnsi="Times New Roman" w:cs="Times New Roman"/>
                <w:szCs w:val="22"/>
                <w:cs/>
              </w:rPr>
            </w:pPr>
            <w:r w:rsidRPr="00DA300D">
              <w:rPr>
                <w:rFonts w:ascii="Times New Roman" w:hAnsi="Times New Roman" w:cs="Times New Roman"/>
                <w:szCs w:val="22"/>
              </w:rPr>
              <w:t>-</w:t>
            </w:r>
          </w:p>
        </w:tc>
        <w:tc>
          <w:tcPr>
            <w:tcW w:w="283" w:type="dxa"/>
            <w:shd w:val="clear" w:color="auto" w:fill="auto"/>
          </w:tcPr>
          <w:p w14:paraId="22467412" w14:textId="77777777" w:rsidR="000265FD" w:rsidRPr="00DA300D" w:rsidRDefault="000265FD" w:rsidP="00EF0BB9">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6" w:type="dxa"/>
            <w:tcBorders>
              <w:top w:val="single" w:sz="4" w:space="0" w:color="auto"/>
              <w:bottom w:val="double" w:sz="4" w:space="0" w:color="auto"/>
            </w:tcBorders>
            <w:shd w:val="clear" w:color="auto" w:fill="auto"/>
          </w:tcPr>
          <w:p w14:paraId="03DF9BDA" w14:textId="77777777" w:rsidR="000265FD" w:rsidRPr="00DA300D" w:rsidRDefault="000265FD" w:rsidP="000265FD">
            <w:pPr>
              <w:spacing w:after="0" w:line="240" w:lineRule="atLeast"/>
              <w:ind w:left="22"/>
              <w:jc w:val="center"/>
              <w:rPr>
                <w:rFonts w:ascii="Times New Roman" w:hAnsi="Times New Roman" w:cs="Times New Roman"/>
                <w:szCs w:val="22"/>
                <w:cs/>
              </w:rPr>
            </w:pPr>
            <w:r w:rsidRPr="00DA300D">
              <w:rPr>
                <w:rFonts w:ascii="Times New Roman" w:hAnsi="Times New Roman" w:cs="Times New Roman"/>
                <w:szCs w:val="22"/>
              </w:rPr>
              <w:t>-</w:t>
            </w:r>
          </w:p>
        </w:tc>
        <w:tc>
          <w:tcPr>
            <w:tcW w:w="284" w:type="dxa"/>
            <w:shd w:val="clear" w:color="auto" w:fill="auto"/>
          </w:tcPr>
          <w:p w14:paraId="346AAE59" w14:textId="77777777" w:rsidR="000265FD" w:rsidRPr="00DA300D" w:rsidRDefault="000265FD" w:rsidP="00EF0BB9">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tcBorders>
              <w:top w:val="single" w:sz="4" w:space="0" w:color="auto"/>
              <w:bottom w:val="double" w:sz="4" w:space="0" w:color="auto"/>
            </w:tcBorders>
          </w:tcPr>
          <w:p w14:paraId="7BAF4FFD" w14:textId="77777777" w:rsidR="000265FD" w:rsidRPr="00DA300D" w:rsidRDefault="000265FD" w:rsidP="00EF0BB9">
            <w:pPr>
              <w:tabs>
                <w:tab w:val="decimal" w:pos="1042"/>
              </w:tabs>
              <w:spacing w:after="0" w:line="240" w:lineRule="atLeast"/>
              <w:ind w:left="22" w:right="-25"/>
              <w:jc w:val="both"/>
              <w:rPr>
                <w:rFonts w:ascii="Times New Roman" w:eastAsia="Cordia New" w:hAnsi="Times New Roman" w:cs="Times New Roman"/>
                <w:b/>
                <w:bCs/>
                <w:szCs w:val="22"/>
              </w:rPr>
            </w:pPr>
            <w:r>
              <w:rPr>
                <w:rFonts w:ascii="Times New Roman" w:eastAsia="Cordia New" w:hAnsi="Times New Roman" w:cs="Times New Roman"/>
                <w:b/>
                <w:bCs/>
                <w:szCs w:val="22"/>
              </w:rPr>
              <w:t>25,1</w:t>
            </w:r>
            <w:r w:rsidRPr="00DA300D">
              <w:rPr>
                <w:rFonts w:ascii="Times New Roman" w:eastAsia="Cordia New" w:hAnsi="Times New Roman" w:cs="Times New Roman"/>
                <w:b/>
                <w:bCs/>
                <w:szCs w:val="22"/>
              </w:rPr>
              <w:t>40,000</w:t>
            </w:r>
          </w:p>
        </w:tc>
        <w:tc>
          <w:tcPr>
            <w:tcW w:w="284" w:type="dxa"/>
          </w:tcPr>
          <w:p w14:paraId="0F9C9DF1" w14:textId="77777777" w:rsidR="000265FD" w:rsidRPr="00DA300D" w:rsidRDefault="000265FD" w:rsidP="00EF0BB9">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275" w:type="dxa"/>
            <w:tcBorders>
              <w:top w:val="single" w:sz="4" w:space="0" w:color="auto"/>
              <w:bottom w:val="double" w:sz="4" w:space="0" w:color="auto"/>
            </w:tcBorders>
          </w:tcPr>
          <w:p w14:paraId="0663D1F0" w14:textId="77777777" w:rsidR="000265FD" w:rsidRPr="00DA300D" w:rsidRDefault="000265FD" w:rsidP="000265FD">
            <w:pPr>
              <w:tabs>
                <w:tab w:val="decimal" w:pos="1042"/>
              </w:tabs>
              <w:spacing w:after="0" w:line="240" w:lineRule="atLeast"/>
              <w:ind w:left="22" w:right="-25"/>
              <w:jc w:val="both"/>
              <w:rPr>
                <w:rFonts w:ascii="Times New Roman" w:eastAsia="Cordia New" w:hAnsi="Times New Roman" w:cs="Times New Roman"/>
                <w:b/>
                <w:bCs/>
                <w:szCs w:val="22"/>
              </w:rPr>
            </w:pPr>
            <w:r w:rsidRPr="00DA300D">
              <w:rPr>
                <w:rFonts w:ascii="Times New Roman" w:eastAsia="Cordia New" w:hAnsi="Times New Roman" w:cs="Times New Roman"/>
                <w:b/>
                <w:bCs/>
                <w:szCs w:val="22"/>
              </w:rPr>
              <w:t>28,440,000</w:t>
            </w:r>
          </w:p>
        </w:tc>
      </w:tr>
    </w:tbl>
    <w:p w14:paraId="5AB63B2D" w14:textId="77777777" w:rsidR="00EF0BB9" w:rsidRPr="00DA300D" w:rsidRDefault="00EF0BB9" w:rsidP="00EF0BB9">
      <w:pPr>
        <w:pStyle w:val="BodyText"/>
        <w:ind w:left="0" w:right="-25" w:firstLine="0"/>
        <w:jc w:val="both"/>
        <w:rPr>
          <w:rFonts w:ascii="Times New Roman" w:hAnsi="Times New Roman" w:cs="Times New Roman"/>
          <w:sz w:val="22"/>
          <w:szCs w:val="22"/>
          <w:lang w:val="en-AU"/>
        </w:rPr>
      </w:pPr>
    </w:p>
    <w:p w14:paraId="1C091FD7" w14:textId="77777777" w:rsidR="00EF0BB9" w:rsidRPr="00DA300D" w:rsidRDefault="00EF0BB9" w:rsidP="00EF0BB9">
      <w:pPr>
        <w:pStyle w:val="BodyText"/>
        <w:ind w:left="540" w:right="-25"/>
        <w:jc w:val="both"/>
        <w:rPr>
          <w:rFonts w:ascii="Times New Roman" w:hAnsi="Times New Roman" w:cs="Times New Roman"/>
          <w:sz w:val="22"/>
          <w:szCs w:val="22"/>
          <w:lang w:val="en-AU"/>
        </w:rPr>
      </w:pPr>
      <w:r w:rsidRPr="00DA300D">
        <w:rPr>
          <w:rFonts w:ascii="Times New Roman" w:hAnsi="Times New Roman" w:cs="Times New Roman"/>
          <w:spacing w:val="-4"/>
          <w:sz w:val="22"/>
          <w:szCs w:val="22"/>
          <w:lang w:val="en-AU"/>
        </w:rPr>
        <w:t>Investments in subsidiaries and associates were as details</w:t>
      </w:r>
      <w:r w:rsidR="005732E2" w:rsidRPr="00DA300D">
        <w:rPr>
          <w:rFonts w:ascii="Times New Roman" w:hAnsi="Times New Roman" w:cs="Times New Roman"/>
          <w:spacing w:val="-4"/>
          <w:sz w:val="22"/>
          <w:szCs w:val="22"/>
          <w:lang w:val="en-AU"/>
        </w:rPr>
        <w:t xml:space="preserve"> in note 11 and 12</w:t>
      </w:r>
      <w:r w:rsidRPr="00DA300D">
        <w:rPr>
          <w:rFonts w:ascii="Times New Roman" w:hAnsi="Times New Roman" w:cs="Times New Roman"/>
          <w:spacing w:val="-4"/>
          <w:sz w:val="22"/>
          <w:szCs w:val="22"/>
          <w:lang w:val="en-AU"/>
        </w:rPr>
        <w:t xml:space="preserve"> to the financial</w:t>
      </w:r>
      <w:r w:rsidRPr="00DA300D">
        <w:rPr>
          <w:rFonts w:ascii="Times New Roman" w:hAnsi="Times New Roman" w:cs="Times New Roman"/>
          <w:sz w:val="22"/>
          <w:szCs w:val="22"/>
          <w:lang w:val="en-AU"/>
        </w:rPr>
        <w:t xml:space="preserve"> statements.</w:t>
      </w:r>
    </w:p>
    <w:p w14:paraId="25174390" w14:textId="77777777" w:rsidR="00EF0BB9" w:rsidRPr="00DA300D" w:rsidRDefault="00EF0BB9" w:rsidP="00EF0BB9">
      <w:pPr>
        <w:pStyle w:val="BodyText"/>
        <w:ind w:left="540" w:right="-25"/>
        <w:jc w:val="both"/>
        <w:rPr>
          <w:rFonts w:ascii="Times New Roman" w:hAnsi="Times New Roman" w:cs="Times New Roman"/>
          <w:sz w:val="22"/>
          <w:szCs w:val="22"/>
          <w:lang w:val="en-AU"/>
        </w:rPr>
      </w:pPr>
    </w:p>
    <w:p w14:paraId="0887B798" w14:textId="77777777" w:rsidR="00EF0BB9" w:rsidRPr="00DA300D" w:rsidRDefault="00EF0BB9" w:rsidP="00EF0BB9">
      <w:pPr>
        <w:spacing w:line="240" w:lineRule="auto"/>
        <w:ind w:left="567" w:right="-25"/>
        <w:jc w:val="both"/>
        <w:rPr>
          <w:rFonts w:ascii="Times New Roman" w:hAnsi="Times New Roman" w:cs="Times New Roman"/>
          <w:b/>
          <w:bCs/>
          <w:i/>
          <w:iCs/>
          <w:szCs w:val="22"/>
        </w:rPr>
      </w:pPr>
      <w:r w:rsidRPr="00DA300D">
        <w:rPr>
          <w:rFonts w:ascii="Times New Roman" w:hAnsi="Times New Roman" w:cs="Times New Roman"/>
          <w:b/>
          <w:bCs/>
          <w:i/>
          <w:iCs/>
          <w:szCs w:val="22"/>
        </w:rPr>
        <w:t>Right-of use assets – related parties</w:t>
      </w:r>
    </w:p>
    <w:tbl>
      <w:tblPr>
        <w:tblW w:w="9729" w:type="dxa"/>
        <w:tblInd w:w="18" w:type="dxa"/>
        <w:tblLayout w:type="fixed"/>
        <w:tblLook w:val="01E0" w:firstRow="1" w:lastRow="1" w:firstColumn="1" w:lastColumn="1" w:noHBand="0" w:noVBand="0"/>
      </w:tblPr>
      <w:tblGrid>
        <w:gridCol w:w="3488"/>
        <w:gridCol w:w="1278"/>
        <w:gridCol w:w="284"/>
        <w:gridCol w:w="1417"/>
        <w:gridCol w:w="286"/>
        <w:gridCol w:w="1275"/>
        <w:gridCol w:w="284"/>
        <w:gridCol w:w="1417"/>
      </w:tblGrid>
      <w:tr w:rsidR="00EF0BB9" w:rsidRPr="00DA300D" w14:paraId="2F0AD00C" w14:textId="77777777" w:rsidTr="00EF0BB9">
        <w:tc>
          <w:tcPr>
            <w:tcW w:w="3488" w:type="dxa"/>
          </w:tcPr>
          <w:p w14:paraId="599AF23F" w14:textId="77777777" w:rsidR="00EF0BB9" w:rsidRPr="00DA300D" w:rsidRDefault="00EF0BB9" w:rsidP="00EF0BB9">
            <w:pPr>
              <w:spacing w:line="240" w:lineRule="atLeast"/>
              <w:ind w:left="522" w:right="-25"/>
              <w:jc w:val="center"/>
              <w:rPr>
                <w:rFonts w:ascii="Times New Roman" w:hAnsi="Times New Roman" w:cs="Times New Roman"/>
                <w:szCs w:val="22"/>
              </w:rPr>
            </w:pPr>
          </w:p>
        </w:tc>
        <w:tc>
          <w:tcPr>
            <w:tcW w:w="2979" w:type="dxa"/>
            <w:gridSpan w:val="3"/>
          </w:tcPr>
          <w:p w14:paraId="284C4549" w14:textId="77777777" w:rsidR="00EF0BB9" w:rsidRPr="00DA300D" w:rsidRDefault="00EF0BB9" w:rsidP="00EF0BB9">
            <w:pPr>
              <w:spacing w:after="0" w:line="240" w:lineRule="atLeast"/>
              <w:ind w:right="-25"/>
              <w:jc w:val="center"/>
              <w:rPr>
                <w:rFonts w:ascii="Times New Roman" w:eastAsia="Cordia New" w:hAnsi="Times New Roman" w:cs="Times New Roman"/>
                <w:b/>
                <w:bCs/>
                <w:szCs w:val="22"/>
              </w:rPr>
            </w:pPr>
            <w:r w:rsidRPr="00DA300D">
              <w:rPr>
                <w:rFonts w:ascii="Times New Roman" w:eastAsia="Cordia New" w:hAnsi="Times New Roman" w:cs="Times New Roman"/>
                <w:b/>
                <w:bCs/>
                <w:szCs w:val="22"/>
              </w:rPr>
              <w:t>Consolidated</w:t>
            </w:r>
            <w:r w:rsidRPr="00DA300D">
              <w:rPr>
                <w:rFonts w:ascii="Times New Roman" w:eastAsia="Cordia New" w:hAnsi="Times New Roman" w:cs="Times New Roman"/>
                <w:b/>
                <w:bCs/>
                <w:szCs w:val="22"/>
              </w:rPr>
              <w:br/>
              <w:t>financial statements</w:t>
            </w:r>
          </w:p>
        </w:tc>
        <w:tc>
          <w:tcPr>
            <w:tcW w:w="286" w:type="dxa"/>
          </w:tcPr>
          <w:p w14:paraId="110AD8AA" w14:textId="77777777" w:rsidR="00EF0BB9" w:rsidRPr="00DA300D" w:rsidRDefault="00EF0BB9" w:rsidP="00EF0BB9">
            <w:pPr>
              <w:tabs>
                <w:tab w:val="decimal" w:pos="930"/>
              </w:tabs>
              <w:spacing w:after="0" w:line="240" w:lineRule="atLeast"/>
              <w:ind w:right="-25"/>
              <w:jc w:val="center"/>
              <w:rPr>
                <w:rFonts w:ascii="Times New Roman" w:eastAsia="Cordia New" w:hAnsi="Times New Roman" w:cs="Times New Roman"/>
                <w:b/>
                <w:bCs/>
                <w:szCs w:val="22"/>
              </w:rPr>
            </w:pPr>
          </w:p>
        </w:tc>
        <w:tc>
          <w:tcPr>
            <w:tcW w:w="2976" w:type="dxa"/>
            <w:gridSpan w:val="3"/>
          </w:tcPr>
          <w:p w14:paraId="6826AEBF" w14:textId="77777777" w:rsidR="00EF0BB9" w:rsidRPr="00DA300D" w:rsidRDefault="00EF0BB9" w:rsidP="00EF0BB9">
            <w:pPr>
              <w:spacing w:after="0" w:line="240" w:lineRule="atLeast"/>
              <w:ind w:left="-3" w:right="-25"/>
              <w:jc w:val="center"/>
              <w:rPr>
                <w:rFonts w:ascii="Times New Roman" w:eastAsia="Cordia New" w:hAnsi="Times New Roman" w:cs="Times New Roman"/>
                <w:b/>
                <w:bCs/>
                <w:szCs w:val="22"/>
              </w:rPr>
            </w:pPr>
            <w:r w:rsidRPr="00DA300D">
              <w:rPr>
                <w:rFonts w:ascii="Times New Roman" w:eastAsia="Cordia New" w:hAnsi="Times New Roman" w:cs="Times New Roman"/>
                <w:b/>
                <w:bCs/>
                <w:szCs w:val="22"/>
              </w:rPr>
              <w:t>Consolidated and Separate</w:t>
            </w:r>
            <w:r w:rsidRPr="00DA300D">
              <w:rPr>
                <w:rFonts w:ascii="Times New Roman" w:eastAsia="Cordia New" w:hAnsi="Times New Roman" w:cs="Times New Roman"/>
                <w:b/>
                <w:bCs/>
                <w:szCs w:val="22"/>
                <w:cs/>
              </w:rPr>
              <w:br/>
            </w:r>
            <w:r w:rsidRPr="00DA300D">
              <w:rPr>
                <w:rFonts w:ascii="Times New Roman" w:eastAsia="Cordia New" w:hAnsi="Times New Roman" w:cs="Times New Roman"/>
                <w:b/>
                <w:bCs/>
                <w:szCs w:val="22"/>
              </w:rPr>
              <w:t>financial statements</w:t>
            </w:r>
          </w:p>
        </w:tc>
      </w:tr>
      <w:tr w:rsidR="000265FD" w:rsidRPr="00DA300D" w14:paraId="23B4961E" w14:textId="77777777" w:rsidTr="00EF0BB9">
        <w:trPr>
          <w:trHeight w:val="74"/>
        </w:trPr>
        <w:tc>
          <w:tcPr>
            <w:tcW w:w="3488" w:type="dxa"/>
            <w:shd w:val="clear" w:color="auto" w:fill="auto"/>
          </w:tcPr>
          <w:p w14:paraId="4CDC1D19" w14:textId="77777777" w:rsidR="000265FD" w:rsidRPr="00DA300D" w:rsidRDefault="000265FD" w:rsidP="00EF0BB9">
            <w:pPr>
              <w:tabs>
                <w:tab w:val="left" w:pos="405"/>
              </w:tabs>
              <w:spacing w:after="0" w:line="240" w:lineRule="atLeast"/>
              <w:ind w:left="522" w:right="-25" w:hanging="119"/>
              <w:jc w:val="center"/>
              <w:rPr>
                <w:rFonts w:ascii="Times New Roman" w:hAnsi="Times New Roman" w:cs="Times New Roman"/>
                <w:szCs w:val="22"/>
              </w:rPr>
            </w:pPr>
          </w:p>
        </w:tc>
        <w:tc>
          <w:tcPr>
            <w:tcW w:w="1278" w:type="dxa"/>
            <w:shd w:val="clear" w:color="auto" w:fill="auto"/>
          </w:tcPr>
          <w:p w14:paraId="33551F86" w14:textId="77777777" w:rsidR="000265FD" w:rsidRPr="00DA300D" w:rsidRDefault="000265FD" w:rsidP="000265FD">
            <w:pPr>
              <w:spacing w:after="0" w:line="240" w:lineRule="atLeast"/>
              <w:ind w:left="-108" w:right="-108"/>
              <w:jc w:val="center"/>
              <w:rPr>
                <w:rFonts w:ascii="Times New Roman" w:hAnsi="Times New Roman" w:cs="Times New Roman"/>
                <w:szCs w:val="22"/>
              </w:rPr>
            </w:pPr>
            <w:r>
              <w:rPr>
                <w:rFonts w:ascii="Times New Roman" w:hAnsi="Times New Roman" w:cs="Times New Roman"/>
                <w:szCs w:val="22"/>
              </w:rPr>
              <w:t>2024</w:t>
            </w:r>
          </w:p>
        </w:tc>
        <w:tc>
          <w:tcPr>
            <w:tcW w:w="284" w:type="dxa"/>
            <w:shd w:val="clear" w:color="auto" w:fill="auto"/>
          </w:tcPr>
          <w:p w14:paraId="63A7308B" w14:textId="77777777" w:rsidR="000265FD" w:rsidRPr="00DA300D" w:rsidRDefault="000265FD" w:rsidP="000265FD">
            <w:pPr>
              <w:spacing w:after="0" w:line="240" w:lineRule="atLeast"/>
              <w:ind w:left="-108" w:right="-25"/>
              <w:jc w:val="center"/>
              <w:rPr>
                <w:rFonts w:ascii="Times New Roman" w:hAnsi="Times New Roman" w:cs="Times New Roman"/>
                <w:szCs w:val="22"/>
              </w:rPr>
            </w:pPr>
          </w:p>
        </w:tc>
        <w:tc>
          <w:tcPr>
            <w:tcW w:w="1417" w:type="dxa"/>
            <w:shd w:val="clear" w:color="auto" w:fill="auto"/>
          </w:tcPr>
          <w:p w14:paraId="1FFE2EAC" w14:textId="77777777" w:rsidR="000265FD" w:rsidRPr="00DA300D" w:rsidRDefault="000265FD" w:rsidP="000265FD">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86" w:type="dxa"/>
            <w:shd w:val="clear" w:color="auto" w:fill="auto"/>
          </w:tcPr>
          <w:p w14:paraId="75513EB8" w14:textId="77777777" w:rsidR="000265FD" w:rsidRPr="00DA300D" w:rsidRDefault="000265FD" w:rsidP="000265FD">
            <w:pPr>
              <w:spacing w:after="0" w:line="240" w:lineRule="atLeast"/>
              <w:ind w:left="-108" w:right="-25"/>
              <w:jc w:val="center"/>
              <w:rPr>
                <w:rFonts w:ascii="Times New Roman" w:hAnsi="Times New Roman" w:cs="Times New Roman"/>
                <w:szCs w:val="22"/>
              </w:rPr>
            </w:pPr>
          </w:p>
        </w:tc>
        <w:tc>
          <w:tcPr>
            <w:tcW w:w="1275" w:type="dxa"/>
          </w:tcPr>
          <w:p w14:paraId="48E00890" w14:textId="77777777" w:rsidR="000265FD" w:rsidRPr="00DA300D" w:rsidRDefault="000265FD" w:rsidP="000265FD">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84" w:type="dxa"/>
          </w:tcPr>
          <w:p w14:paraId="55B54F8F" w14:textId="77777777" w:rsidR="000265FD" w:rsidRPr="00DA300D" w:rsidRDefault="000265FD" w:rsidP="000265FD">
            <w:pPr>
              <w:spacing w:after="0" w:line="240" w:lineRule="atLeast"/>
              <w:ind w:left="-108" w:right="-25"/>
              <w:jc w:val="center"/>
              <w:rPr>
                <w:rFonts w:ascii="Times New Roman" w:hAnsi="Times New Roman" w:cs="Times New Roman"/>
                <w:szCs w:val="22"/>
              </w:rPr>
            </w:pPr>
          </w:p>
        </w:tc>
        <w:tc>
          <w:tcPr>
            <w:tcW w:w="1417" w:type="dxa"/>
          </w:tcPr>
          <w:p w14:paraId="27B9F339" w14:textId="77777777" w:rsidR="000265FD" w:rsidRPr="00DA300D" w:rsidRDefault="000265FD" w:rsidP="000265FD">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r>
      <w:tr w:rsidR="00EF0BB9" w:rsidRPr="00DA300D" w14:paraId="73DC5B57" w14:textId="77777777" w:rsidTr="00EF0BB9">
        <w:trPr>
          <w:trHeight w:val="74"/>
        </w:trPr>
        <w:tc>
          <w:tcPr>
            <w:tcW w:w="3488" w:type="dxa"/>
            <w:shd w:val="clear" w:color="auto" w:fill="auto"/>
          </w:tcPr>
          <w:p w14:paraId="61EFD084" w14:textId="77777777" w:rsidR="00EF0BB9" w:rsidRPr="00DA300D" w:rsidRDefault="00EF0BB9" w:rsidP="00EF0BB9">
            <w:pPr>
              <w:tabs>
                <w:tab w:val="left" w:pos="405"/>
              </w:tabs>
              <w:spacing w:after="0" w:line="240" w:lineRule="atLeast"/>
              <w:ind w:left="522" w:right="-25" w:hanging="119"/>
              <w:jc w:val="center"/>
              <w:rPr>
                <w:rFonts w:ascii="Times New Roman" w:hAnsi="Times New Roman" w:cs="Times New Roman"/>
                <w:szCs w:val="22"/>
              </w:rPr>
            </w:pPr>
          </w:p>
        </w:tc>
        <w:tc>
          <w:tcPr>
            <w:tcW w:w="6241" w:type="dxa"/>
            <w:gridSpan w:val="7"/>
            <w:shd w:val="clear" w:color="auto" w:fill="auto"/>
            <w:vAlign w:val="center"/>
          </w:tcPr>
          <w:p w14:paraId="481F4D11" w14:textId="77777777" w:rsidR="00EF0BB9" w:rsidRPr="00DA300D" w:rsidRDefault="002F46BF" w:rsidP="00EF0BB9">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i/>
                <w:iCs/>
                <w:szCs w:val="22"/>
              </w:rPr>
              <w:t xml:space="preserve">(in </w:t>
            </w:r>
            <w:r w:rsidR="00EF0BB9" w:rsidRPr="00DA300D">
              <w:rPr>
                <w:rFonts w:ascii="Times New Roman" w:hAnsi="Times New Roman" w:cs="Times New Roman"/>
                <w:i/>
                <w:iCs/>
                <w:szCs w:val="22"/>
              </w:rPr>
              <w:t>Baht)</w:t>
            </w:r>
          </w:p>
        </w:tc>
      </w:tr>
      <w:tr w:rsidR="000265FD" w:rsidRPr="00DA300D" w14:paraId="434CA355" w14:textId="77777777" w:rsidTr="00EF0BB9">
        <w:tc>
          <w:tcPr>
            <w:tcW w:w="3488" w:type="dxa"/>
            <w:shd w:val="clear" w:color="auto" w:fill="auto"/>
            <w:vAlign w:val="bottom"/>
          </w:tcPr>
          <w:p w14:paraId="67A91476" w14:textId="77777777" w:rsidR="000265FD" w:rsidRPr="00DA300D" w:rsidRDefault="000265FD" w:rsidP="00EF0BB9">
            <w:pPr>
              <w:spacing w:after="0" w:line="260" w:lineRule="atLeast"/>
              <w:ind w:left="522" w:right="-25"/>
              <w:jc w:val="both"/>
              <w:rPr>
                <w:rFonts w:ascii="Times New Roman" w:hAnsi="Times New Roman" w:cs="Times New Roman"/>
                <w:b/>
                <w:bCs/>
                <w:szCs w:val="22"/>
              </w:rPr>
            </w:pPr>
            <w:r w:rsidRPr="00DA300D">
              <w:rPr>
                <w:rFonts w:ascii="Times New Roman" w:hAnsi="Times New Roman" w:cs="Times New Roman"/>
                <w:b/>
                <w:bCs/>
                <w:szCs w:val="22"/>
              </w:rPr>
              <w:t>Related company</w:t>
            </w:r>
          </w:p>
        </w:tc>
        <w:tc>
          <w:tcPr>
            <w:tcW w:w="1278" w:type="dxa"/>
            <w:shd w:val="clear" w:color="auto" w:fill="auto"/>
          </w:tcPr>
          <w:p w14:paraId="5C82D672" w14:textId="77777777" w:rsidR="000265FD" w:rsidRPr="00DA300D" w:rsidRDefault="000265FD" w:rsidP="00EF0BB9">
            <w:pPr>
              <w:spacing w:after="0" w:line="240" w:lineRule="atLeast"/>
              <w:ind w:left="22"/>
              <w:jc w:val="center"/>
              <w:rPr>
                <w:rFonts w:ascii="Times New Roman" w:hAnsi="Times New Roman" w:cstheme="minorBidi"/>
                <w:szCs w:val="22"/>
                <w:cs/>
              </w:rPr>
            </w:pPr>
          </w:p>
        </w:tc>
        <w:tc>
          <w:tcPr>
            <w:tcW w:w="284" w:type="dxa"/>
            <w:shd w:val="clear" w:color="auto" w:fill="auto"/>
          </w:tcPr>
          <w:p w14:paraId="2269BC9E" w14:textId="77777777" w:rsidR="000265FD" w:rsidRPr="00DA300D" w:rsidRDefault="000265FD" w:rsidP="00EF0BB9">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shd w:val="clear" w:color="auto" w:fill="auto"/>
          </w:tcPr>
          <w:p w14:paraId="4D75ADC6" w14:textId="77777777" w:rsidR="000265FD" w:rsidRPr="00DA300D" w:rsidRDefault="000265FD" w:rsidP="000265FD">
            <w:pPr>
              <w:spacing w:after="0" w:line="240" w:lineRule="atLeast"/>
              <w:ind w:left="22"/>
              <w:jc w:val="center"/>
              <w:rPr>
                <w:rFonts w:ascii="Times New Roman" w:hAnsi="Times New Roman" w:cstheme="minorBidi"/>
                <w:szCs w:val="22"/>
                <w:cs/>
              </w:rPr>
            </w:pPr>
          </w:p>
        </w:tc>
        <w:tc>
          <w:tcPr>
            <w:tcW w:w="286" w:type="dxa"/>
            <w:shd w:val="clear" w:color="auto" w:fill="auto"/>
          </w:tcPr>
          <w:p w14:paraId="36985D7F" w14:textId="77777777" w:rsidR="000265FD" w:rsidRPr="00DA300D" w:rsidRDefault="000265FD" w:rsidP="00EF0BB9">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14:paraId="0E479F71" w14:textId="77777777" w:rsidR="000265FD" w:rsidRPr="00DA300D" w:rsidRDefault="000265FD" w:rsidP="00B94075">
            <w:pPr>
              <w:spacing w:after="0" w:line="240" w:lineRule="atLeast"/>
              <w:ind w:left="22"/>
              <w:jc w:val="center"/>
              <w:rPr>
                <w:rFonts w:ascii="Times New Roman" w:hAnsi="Times New Roman" w:cstheme="minorBidi"/>
                <w:szCs w:val="22"/>
                <w:cs/>
              </w:rPr>
            </w:pPr>
          </w:p>
        </w:tc>
        <w:tc>
          <w:tcPr>
            <w:tcW w:w="284" w:type="dxa"/>
          </w:tcPr>
          <w:p w14:paraId="6CBC5E68" w14:textId="77777777" w:rsidR="000265FD" w:rsidRPr="00DA300D" w:rsidRDefault="000265FD" w:rsidP="00EF0BB9">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14:paraId="117EAA01" w14:textId="77777777" w:rsidR="000265FD" w:rsidRPr="00DA300D" w:rsidRDefault="000265FD" w:rsidP="000265FD">
            <w:pPr>
              <w:spacing w:after="0" w:line="240" w:lineRule="atLeast"/>
              <w:ind w:left="22"/>
              <w:jc w:val="center"/>
              <w:rPr>
                <w:rFonts w:ascii="Times New Roman" w:hAnsi="Times New Roman" w:cstheme="minorBidi"/>
                <w:szCs w:val="22"/>
                <w:cs/>
              </w:rPr>
            </w:pPr>
          </w:p>
        </w:tc>
      </w:tr>
      <w:tr w:rsidR="000265FD" w:rsidRPr="00DA300D" w14:paraId="767BB459" w14:textId="77777777" w:rsidTr="00EF0BB9">
        <w:tc>
          <w:tcPr>
            <w:tcW w:w="3488" w:type="dxa"/>
            <w:shd w:val="clear" w:color="auto" w:fill="auto"/>
            <w:vAlign w:val="bottom"/>
          </w:tcPr>
          <w:p w14:paraId="6E22CBD8" w14:textId="77777777" w:rsidR="000265FD" w:rsidRPr="00DA300D" w:rsidRDefault="000265FD" w:rsidP="00EF0BB9">
            <w:pPr>
              <w:spacing w:after="0" w:line="260" w:lineRule="atLeast"/>
              <w:ind w:left="522" w:right="-25"/>
              <w:jc w:val="both"/>
              <w:rPr>
                <w:rFonts w:ascii="Times New Roman" w:hAnsi="Times New Roman" w:cs="Times New Roman"/>
                <w:szCs w:val="22"/>
              </w:rPr>
            </w:pPr>
            <w:r w:rsidRPr="00DA300D">
              <w:rPr>
                <w:rFonts w:ascii="Times New Roman" w:hAnsi="Times New Roman" w:cs="Times New Roman"/>
                <w:szCs w:val="22"/>
              </w:rPr>
              <w:t>SKS Property Co., Ltd.</w:t>
            </w:r>
          </w:p>
        </w:tc>
        <w:tc>
          <w:tcPr>
            <w:tcW w:w="1278" w:type="dxa"/>
            <w:tcBorders>
              <w:bottom w:val="single" w:sz="4" w:space="0" w:color="auto"/>
            </w:tcBorders>
            <w:shd w:val="clear" w:color="auto" w:fill="auto"/>
          </w:tcPr>
          <w:p w14:paraId="47F300C0" w14:textId="77777777" w:rsidR="000265FD" w:rsidRPr="00DA300D" w:rsidRDefault="000265FD" w:rsidP="000265FD">
            <w:pPr>
              <w:spacing w:after="0" w:line="240" w:lineRule="atLeast"/>
              <w:ind w:left="22"/>
              <w:jc w:val="center"/>
              <w:rPr>
                <w:rFonts w:ascii="Times New Roman" w:hAnsi="Times New Roman" w:cstheme="minorBidi"/>
                <w:szCs w:val="22"/>
                <w:cs/>
              </w:rPr>
            </w:pPr>
            <w:r w:rsidRPr="00DA300D">
              <w:rPr>
                <w:rFonts w:ascii="Times New Roman" w:hAnsi="Times New Roman" w:cstheme="minorBidi"/>
                <w:szCs w:val="22"/>
              </w:rPr>
              <w:t>-</w:t>
            </w:r>
          </w:p>
        </w:tc>
        <w:tc>
          <w:tcPr>
            <w:tcW w:w="284" w:type="dxa"/>
            <w:shd w:val="clear" w:color="auto" w:fill="auto"/>
          </w:tcPr>
          <w:p w14:paraId="50709326" w14:textId="77777777" w:rsidR="000265FD" w:rsidRPr="00DA300D" w:rsidRDefault="000265FD" w:rsidP="00EF0BB9">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tcBorders>
              <w:bottom w:val="single" w:sz="4" w:space="0" w:color="auto"/>
            </w:tcBorders>
            <w:shd w:val="clear" w:color="auto" w:fill="auto"/>
          </w:tcPr>
          <w:p w14:paraId="09CA0B00" w14:textId="77777777" w:rsidR="000265FD" w:rsidRPr="00DA300D" w:rsidRDefault="000265FD" w:rsidP="000265FD">
            <w:pPr>
              <w:spacing w:after="0" w:line="240" w:lineRule="atLeast"/>
              <w:ind w:left="22"/>
              <w:jc w:val="center"/>
              <w:rPr>
                <w:rFonts w:ascii="Times New Roman" w:hAnsi="Times New Roman" w:cstheme="minorBidi"/>
                <w:szCs w:val="22"/>
                <w:cs/>
              </w:rPr>
            </w:pPr>
            <w:r w:rsidRPr="00DA300D">
              <w:rPr>
                <w:rFonts w:ascii="Times New Roman" w:hAnsi="Times New Roman" w:cstheme="minorBidi"/>
                <w:szCs w:val="22"/>
              </w:rPr>
              <w:t>1,569,739</w:t>
            </w:r>
          </w:p>
        </w:tc>
        <w:tc>
          <w:tcPr>
            <w:tcW w:w="286" w:type="dxa"/>
            <w:shd w:val="clear" w:color="auto" w:fill="auto"/>
          </w:tcPr>
          <w:p w14:paraId="2714AB96" w14:textId="77777777" w:rsidR="000265FD" w:rsidRPr="00DA300D" w:rsidRDefault="000265FD" w:rsidP="00EF0BB9">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Borders>
              <w:bottom w:val="single" w:sz="4" w:space="0" w:color="auto"/>
            </w:tcBorders>
          </w:tcPr>
          <w:p w14:paraId="5F074FE3" w14:textId="77777777" w:rsidR="000265FD" w:rsidRPr="00DA300D" w:rsidRDefault="000265FD" w:rsidP="000265FD">
            <w:pPr>
              <w:spacing w:after="0" w:line="240" w:lineRule="atLeast"/>
              <w:ind w:left="22"/>
              <w:jc w:val="center"/>
              <w:rPr>
                <w:rFonts w:ascii="Times New Roman" w:hAnsi="Times New Roman" w:cstheme="minorBidi"/>
                <w:szCs w:val="22"/>
                <w:cs/>
              </w:rPr>
            </w:pPr>
            <w:r w:rsidRPr="00DA300D">
              <w:rPr>
                <w:rFonts w:ascii="Times New Roman" w:hAnsi="Times New Roman" w:cstheme="minorBidi"/>
                <w:szCs w:val="22"/>
              </w:rPr>
              <w:t>-</w:t>
            </w:r>
          </w:p>
        </w:tc>
        <w:tc>
          <w:tcPr>
            <w:tcW w:w="284" w:type="dxa"/>
          </w:tcPr>
          <w:p w14:paraId="3690B2B9" w14:textId="77777777" w:rsidR="000265FD" w:rsidRPr="00DA300D" w:rsidRDefault="000265FD" w:rsidP="00EF0BB9">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tcBorders>
              <w:bottom w:val="single" w:sz="4" w:space="0" w:color="auto"/>
            </w:tcBorders>
          </w:tcPr>
          <w:p w14:paraId="68253554" w14:textId="77777777" w:rsidR="000265FD" w:rsidRPr="00DA300D" w:rsidRDefault="000265FD" w:rsidP="000265FD">
            <w:pPr>
              <w:spacing w:after="0" w:line="240" w:lineRule="atLeast"/>
              <w:ind w:left="22"/>
              <w:jc w:val="center"/>
              <w:rPr>
                <w:rFonts w:ascii="Times New Roman" w:hAnsi="Times New Roman" w:cstheme="minorBidi"/>
                <w:szCs w:val="22"/>
                <w:cs/>
              </w:rPr>
            </w:pPr>
            <w:r w:rsidRPr="00DA300D">
              <w:rPr>
                <w:rFonts w:ascii="Times New Roman" w:hAnsi="Times New Roman" w:cstheme="minorBidi"/>
                <w:szCs w:val="22"/>
              </w:rPr>
              <w:t>1,569,739</w:t>
            </w:r>
          </w:p>
        </w:tc>
      </w:tr>
      <w:tr w:rsidR="000265FD" w:rsidRPr="00DA300D" w14:paraId="178B6620" w14:textId="77777777" w:rsidTr="00EF0BB9">
        <w:tc>
          <w:tcPr>
            <w:tcW w:w="3488" w:type="dxa"/>
            <w:shd w:val="clear" w:color="auto" w:fill="auto"/>
            <w:vAlign w:val="bottom"/>
          </w:tcPr>
          <w:p w14:paraId="02C2BC90" w14:textId="77777777" w:rsidR="000265FD" w:rsidRPr="00DA300D" w:rsidRDefault="000265FD" w:rsidP="00EF0BB9">
            <w:pPr>
              <w:spacing w:after="0" w:line="260" w:lineRule="atLeast"/>
              <w:ind w:left="522" w:right="-25"/>
              <w:jc w:val="both"/>
              <w:rPr>
                <w:rFonts w:ascii="Times New Roman" w:hAnsi="Times New Roman" w:cs="Times New Roman"/>
                <w:b/>
                <w:bCs/>
                <w:szCs w:val="22"/>
              </w:rPr>
            </w:pPr>
            <w:r w:rsidRPr="00DA300D">
              <w:rPr>
                <w:rFonts w:ascii="Times New Roman" w:hAnsi="Times New Roman" w:cs="Times New Roman"/>
                <w:b/>
                <w:bCs/>
                <w:szCs w:val="22"/>
              </w:rPr>
              <w:t>Total</w:t>
            </w:r>
          </w:p>
        </w:tc>
        <w:tc>
          <w:tcPr>
            <w:tcW w:w="1278" w:type="dxa"/>
            <w:tcBorders>
              <w:top w:val="single" w:sz="4" w:space="0" w:color="auto"/>
              <w:bottom w:val="double" w:sz="4" w:space="0" w:color="auto"/>
            </w:tcBorders>
            <w:shd w:val="clear" w:color="auto" w:fill="auto"/>
          </w:tcPr>
          <w:p w14:paraId="03C8881A" w14:textId="77777777" w:rsidR="000265FD" w:rsidRPr="00DA300D" w:rsidRDefault="000265FD" w:rsidP="000265FD">
            <w:pPr>
              <w:spacing w:after="0" w:line="240" w:lineRule="atLeast"/>
              <w:ind w:left="22"/>
              <w:jc w:val="center"/>
              <w:rPr>
                <w:rFonts w:ascii="Times New Roman" w:hAnsi="Times New Roman" w:cstheme="minorBidi"/>
                <w:szCs w:val="22"/>
                <w:cs/>
              </w:rPr>
            </w:pPr>
            <w:r w:rsidRPr="00DA300D">
              <w:rPr>
                <w:rFonts w:ascii="Times New Roman" w:hAnsi="Times New Roman" w:cstheme="minorBidi"/>
                <w:szCs w:val="22"/>
              </w:rPr>
              <w:t>-</w:t>
            </w:r>
          </w:p>
        </w:tc>
        <w:tc>
          <w:tcPr>
            <w:tcW w:w="284" w:type="dxa"/>
            <w:shd w:val="clear" w:color="auto" w:fill="auto"/>
          </w:tcPr>
          <w:p w14:paraId="3F1A123B" w14:textId="77777777" w:rsidR="000265FD" w:rsidRPr="00DA300D" w:rsidRDefault="000265FD" w:rsidP="00EF0BB9">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tcBorders>
              <w:top w:val="single" w:sz="4" w:space="0" w:color="auto"/>
              <w:bottom w:val="double" w:sz="4" w:space="0" w:color="auto"/>
            </w:tcBorders>
            <w:shd w:val="clear" w:color="auto" w:fill="auto"/>
          </w:tcPr>
          <w:p w14:paraId="663A4886" w14:textId="77777777" w:rsidR="000265FD" w:rsidRPr="00DA300D" w:rsidRDefault="000265FD" w:rsidP="000265FD">
            <w:pPr>
              <w:spacing w:after="0" w:line="240" w:lineRule="atLeast"/>
              <w:ind w:left="22"/>
              <w:jc w:val="center"/>
              <w:rPr>
                <w:rFonts w:ascii="Times New Roman" w:hAnsi="Times New Roman" w:cstheme="minorBidi"/>
                <w:b/>
                <w:bCs/>
                <w:szCs w:val="22"/>
                <w:cs/>
              </w:rPr>
            </w:pPr>
            <w:r w:rsidRPr="00DA300D">
              <w:rPr>
                <w:rFonts w:ascii="Times New Roman" w:hAnsi="Times New Roman" w:cstheme="minorBidi"/>
                <w:b/>
                <w:bCs/>
                <w:szCs w:val="22"/>
              </w:rPr>
              <w:t>1,569,739</w:t>
            </w:r>
          </w:p>
        </w:tc>
        <w:tc>
          <w:tcPr>
            <w:tcW w:w="286" w:type="dxa"/>
            <w:shd w:val="clear" w:color="auto" w:fill="auto"/>
          </w:tcPr>
          <w:p w14:paraId="64FD2B32" w14:textId="77777777" w:rsidR="000265FD" w:rsidRPr="00DA300D" w:rsidRDefault="000265FD" w:rsidP="00EF0BB9">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Borders>
              <w:top w:val="single" w:sz="4" w:space="0" w:color="auto"/>
              <w:bottom w:val="double" w:sz="4" w:space="0" w:color="auto"/>
            </w:tcBorders>
            <w:shd w:val="clear" w:color="auto" w:fill="auto"/>
          </w:tcPr>
          <w:p w14:paraId="5F6F1A4B" w14:textId="77777777" w:rsidR="000265FD" w:rsidRPr="00DA300D" w:rsidRDefault="000265FD" w:rsidP="000265FD">
            <w:pPr>
              <w:spacing w:after="0" w:line="240" w:lineRule="atLeast"/>
              <w:ind w:left="22"/>
              <w:jc w:val="center"/>
              <w:rPr>
                <w:rFonts w:ascii="Times New Roman" w:hAnsi="Times New Roman" w:cstheme="minorBidi"/>
                <w:szCs w:val="22"/>
                <w:cs/>
              </w:rPr>
            </w:pPr>
            <w:r w:rsidRPr="00DA300D">
              <w:rPr>
                <w:rFonts w:ascii="Times New Roman" w:hAnsi="Times New Roman" w:cstheme="minorBidi"/>
                <w:szCs w:val="22"/>
              </w:rPr>
              <w:t>-</w:t>
            </w:r>
          </w:p>
        </w:tc>
        <w:tc>
          <w:tcPr>
            <w:tcW w:w="284" w:type="dxa"/>
          </w:tcPr>
          <w:p w14:paraId="4450961F" w14:textId="77777777" w:rsidR="000265FD" w:rsidRPr="00DA300D" w:rsidRDefault="000265FD" w:rsidP="00EF0BB9">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417" w:type="dxa"/>
            <w:tcBorders>
              <w:top w:val="single" w:sz="4" w:space="0" w:color="auto"/>
              <w:bottom w:val="double" w:sz="4" w:space="0" w:color="auto"/>
            </w:tcBorders>
          </w:tcPr>
          <w:p w14:paraId="629C0C29" w14:textId="77777777" w:rsidR="000265FD" w:rsidRPr="00DA300D" w:rsidRDefault="000265FD" w:rsidP="000265FD">
            <w:pPr>
              <w:spacing w:after="0" w:line="240" w:lineRule="atLeast"/>
              <w:ind w:left="22"/>
              <w:jc w:val="center"/>
              <w:rPr>
                <w:rFonts w:ascii="Times New Roman" w:hAnsi="Times New Roman" w:cstheme="minorBidi"/>
                <w:b/>
                <w:bCs/>
                <w:szCs w:val="22"/>
                <w:cs/>
              </w:rPr>
            </w:pPr>
            <w:r w:rsidRPr="00DA300D">
              <w:rPr>
                <w:rFonts w:ascii="Times New Roman" w:hAnsi="Times New Roman" w:cstheme="minorBidi"/>
                <w:b/>
                <w:bCs/>
                <w:szCs w:val="22"/>
              </w:rPr>
              <w:t>1,569,739</w:t>
            </w:r>
          </w:p>
        </w:tc>
      </w:tr>
    </w:tbl>
    <w:p w14:paraId="59D99C4F" w14:textId="77777777" w:rsidR="000265FD" w:rsidRDefault="000265FD" w:rsidP="00EF0BB9">
      <w:pPr>
        <w:spacing w:after="0" w:line="240" w:lineRule="auto"/>
        <w:ind w:left="567" w:right="-25"/>
        <w:jc w:val="both"/>
        <w:rPr>
          <w:rFonts w:ascii="Times New Roman" w:hAnsi="Times New Roman" w:cs="Times New Roman"/>
          <w:b/>
          <w:bCs/>
          <w:i/>
          <w:iCs/>
          <w:szCs w:val="22"/>
        </w:rPr>
      </w:pPr>
    </w:p>
    <w:p w14:paraId="0C4E75DE" w14:textId="77777777" w:rsidR="00EF0BB9" w:rsidRPr="00DA300D" w:rsidRDefault="00EF0BB9" w:rsidP="00EF0BB9">
      <w:pPr>
        <w:spacing w:after="0" w:line="240" w:lineRule="auto"/>
        <w:ind w:left="567" w:right="-25"/>
        <w:jc w:val="both"/>
        <w:rPr>
          <w:rFonts w:ascii="Times New Roman" w:hAnsi="Times New Roman" w:cs="Times New Roman"/>
          <w:b/>
          <w:bCs/>
          <w:i/>
          <w:iCs/>
          <w:szCs w:val="22"/>
        </w:rPr>
      </w:pPr>
      <w:r w:rsidRPr="00DA300D">
        <w:rPr>
          <w:rFonts w:ascii="Times New Roman" w:hAnsi="Times New Roman" w:cs="Times New Roman"/>
          <w:b/>
          <w:bCs/>
          <w:i/>
          <w:iCs/>
          <w:szCs w:val="22"/>
        </w:rPr>
        <w:t>Trade accounts payables - related parties</w:t>
      </w:r>
    </w:p>
    <w:p w14:paraId="390C8018" w14:textId="77777777" w:rsidR="00EF0BB9" w:rsidRPr="00DA300D" w:rsidRDefault="00EF0BB9" w:rsidP="00EF0BB9">
      <w:pPr>
        <w:pStyle w:val="BodyText"/>
        <w:ind w:left="539" w:right="-25" w:firstLine="0"/>
        <w:jc w:val="both"/>
        <w:rPr>
          <w:rFonts w:ascii="Times New Roman" w:hAnsi="Times New Roman" w:cs="Times New Roman"/>
          <w:sz w:val="22"/>
          <w:szCs w:val="28"/>
        </w:rPr>
      </w:pPr>
    </w:p>
    <w:tbl>
      <w:tblPr>
        <w:tblW w:w="9744" w:type="dxa"/>
        <w:tblInd w:w="18" w:type="dxa"/>
        <w:tblLook w:val="01E0" w:firstRow="1" w:lastRow="1" w:firstColumn="1" w:lastColumn="1" w:noHBand="0" w:noVBand="0"/>
      </w:tblPr>
      <w:tblGrid>
        <w:gridCol w:w="3442"/>
        <w:gridCol w:w="1325"/>
        <w:gridCol w:w="263"/>
        <w:gridCol w:w="1432"/>
        <w:gridCol w:w="263"/>
        <w:gridCol w:w="1332"/>
        <w:gridCol w:w="255"/>
        <w:gridCol w:w="1432"/>
      </w:tblGrid>
      <w:tr w:rsidR="00EF0BB9" w:rsidRPr="00DA300D" w14:paraId="17C1E5EE" w14:textId="77777777" w:rsidTr="00EF0BB9">
        <w:trPr>
          <w:tblHeader/>
        </w:trPr>
        <w:tc>
          <w:tcPr>
            <w:tcW w:w="3442" w:type="dxa"/>
          </w:tcPr>
          <w:p w14:paraId="2F9AE645" w14:textId="77777777" w:rsidR="00EF0BB9" w:rsidRPr="00DA300D" w:rsidRDefault="00EF0BB9" w:rsidP="00EF0BB9">
            <w:pPr>
              <w:spacing w:line="240" w:lineRule="atLeast"/>
              <w:ind w:left="522" w:right="-162"/>
              <w:jc w:val="thaiDistribute"/>
              <w:rPr>
                <w:rFonts w:ascii="Times New Roman" w:hAnsi="Times New Roman" w:cs="Times New Roman"/>
                <w:szCs w:val="22"/>
              </w:rPr>
            </w:pPr>
          </w:p>
        </w:tc>
        <w:tc>
          <w:tcPr>
            <w:tcW w:w="3020" w:type="dxa"/>
            <w:gridSpan w:val="3"/>
            <w:vAlign w:val="center"/>
          </w:tcPr>
          <w:p w14:paraId="6480BED4" w14:textId="77777777" w:rsidR="00EF0BB9" w:rsidRPr="00DA300D" w:rsidRDefault="00EF0BB9" w:rsidP="00EF0BB9">
            <w:pPr>
              <w:tabs>
                <w:tab w:val="left" w:pos="515"/>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eastAsia="Cordia New" w:hAnsi="Times New Roman" w:cs="Times New Roman"/>
                <w:b/>
                <w:bCs/>
                <w:szCs w:val="22"/>
              </w:rPr>
              <w:t>Consolidated</w:t>
            </w:r>
            <w:r w:rsidRPr="00DA300D">
              <w:rPr>
                <w:rFonts w:ascii="Times New Roman" w:eastAsia="Cordia New" w:hAnsi="Times New Roman" w:cs="Times New Roman"/>
                <w:b/>
                <w:bCs/>
                <w:szCs w:val="22"/>
              </w:rPr>
              <w:br/>
              <w:t>financial statements</w:t>
            </w:r>
          </w:p>
        </w:tc>
        <w:tc>
          <w:tcPr>
            <w:tcW w:w="263" w:type="dxa"/>
          </w:tcPr>
          <w:p w14:paraId="3A25BC15" w14:textId="77777777" w:rsidR="00EF0BB9" w:rsidRPr="00DA300D" w:rsidRDefault="00EF0BB9" w:rsidP="00EF0BB9">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19" w:type="dxa"/>
            <w:gridSpan w:val="3"/>
            <w:vAlign w:val="bottom"/>
          </w:tcPr>
          <w:p w14:paraId="54AD4F23" w14:textId="77777777" w:rsidR="00EF0BB9" w:rsidRPr="00DA300D" w:rsidRDefault="00EF0BB9" w:rsidP="00EF0BB9">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eastAsia="Cordia New" w:hAnsi="Times New Roman" w:cs="Times New Roman"/>
                <w:b/>
                <w:bCs/>
                <w:szCs w:val="22"/>
              </w:rPr>
              <w:t>Separate</w:t>
            </w:r>
            <w:r w:rsidRPr="00DA300D">
              <w:rPr>
                <w:rFonts w:ascii="Times New Roman" w:eastAsia="Cordia New" w:hAnsi="Times New Roman" w:cs="Times New Roman"/>
                <w:b/>
                <w:bCs/>
                <w:szCs w:val="22"/>
                <w:cs/>
              </w:rPr>
              <w:br/>
            </w:r>
            <w:r w:rsidRPr="00DA300D">
              <w:rPr>
                <w:rFonts w:ascii="Times New Roman" w:eastAsia="Cordia New" w:hAnsi="Times New Roman" w:cs="Times New Roman"/>
                <w:b/>
                <w:bCs/>
                <w:szCs w:val="22"/>
              </w:rPr>
              <w:t>financial statements</w:t>
            </w:r>
          </w:p>
        </w:tc>
      </w:tr>
      <w:tr w:rsidR="000265FD" w:rsidRPr="00DA300D" w14:paraId="2E6E305C" w14:textId="77777777" w:rsidTr="00EF0BB9">
        <w:trPr>
          <w:tblHeader/>
        </w:trPr>
        <w:tc>
          <w:tcPr>
            <w:tcW w:w="3442" w:type="dxa"/>
          </w:tcPr>
          <w:p w14:paraId="049EAABD" w14:textId="77777777" w:rsidR="000265FD" w:rsidRPr="00DA300D" w:rsidRDefault="000265FD" w:rsidP="00EF0BB9">
            <w:pPr>
              <w:spacing w:after="0" w:line="260" w:lineRule="atLeast"/>
              <w:ind w:left="522" w:right="-25"/>
              <w:jc w:val="both"/>
              <w:rPr>
                <w:rFonts w:ascii="Times New Roman" w:hAnsi="Times New Roman" w:cs="Times New Roman"/>
                <w:szCs w:val="22"/>
              </w:rPr>
            </w:pPr>
          </w:p>
        </w:tc>
        <w:tc>
          <w:tcPr>
            <w:tcW w:w="1325" w:type="dxa"/>
          </w:tcPr>
          <w:p w14:paraId="5608CEE1" w14:textId="77777777" w:rsidR="000265FD" w:rsidRPr="00DA300D" w:rsidRDefault="000265FD" w:rsidP="000265FD">
            <w:pPr>
              <w:spacing w:after="0" w:line="240" w:lineRule="atLeast"/>
              <w:ind w:left="-108" w:right="-108"/>
              <w:jc w:val="center"/>
              <w:rPr>
                <w:rFonts w:ascii="Times New Roman" w:hAnsi="Times New Roman" w:cs="Times New Roman"/>
                <w:szCs w:val="22"/>
              </w:rPr>
            </w:pPr>
            <w:r>
              <w:rPr>
                <w:rFonts w:ascii="Times New Roman" w:hAnsi="Times New Roman" w:cs="Times New Roman"/>
                <w:szCs w:val="22"/>
              </w:rPr>
              <w:t>2024</w:t>
            </w:r>
          </w:p>
        </w:tc>
        <w:tc>
          <w:tcPr>
            <w:tcW w:w="263" w:type="dxa"/>
          </w:tcPr>
          <w:p w14:paraId="2AF56CC0" w14:textId="77777777" w:rsidR="000265FD" w:rsidRPr="00DA300D" w:rsidRDefault="000265FD" w:rsidP="000265FD">
            <w:pPr>
              <w:spacing w:after="0" w:line="240" w:lineRule="atLeast"/>
              <w:ind w:left="-108" w:right="-25"/>
              <w:jc w:val="center"/>
              <w:rPr>
                <w:rFonts w:ascii="Times New Roman" w:hAnsi="Times New Roman" w:cs="Times New Roman"/>
                <w:szCs w:val="22"/>
              </w:rPr>
            </w:pPr>
          </w:p>
        </w:tc>
        <w:tc>
          <w:tcPr>
            <w:tcW w:w="1432" w:type="dxa"/>
          </w:tcPr>
          <w:p w14:paraId="2459C184" w14:textId="77777777" w:rsidR="000265FD" w:rsidRPr="00DA300D" w:rsidRDefault="000265FD" w:rsidP="000265FD">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63" w:type="dxa"/>
          </w:tcPr>
          <w:p w14:paraId="2261AE89" w14:textId="77777777" w:rsidR="000265FD" w:rsidRPr="00DA300D" w:rsidRDefault="000265FD" w:rsidP="000265FD">
            <w:pPr>
              <w:spacing w:after="0" w:line="240" w:lineRule="atLeast"/>
              <w:ind w:left="-108" w:right="-25"/>
              <w:jc w:val="center"/>
              <w:rPr>
                <w:rFonts w:ascii="Times New Roman" w:hAnsi="Times New Roman" w:cs="Times New Roman"/>
                <w:szCs w:val="22"/>
              </w:rPr>
            </w:pPr>
          </w:p>
        </w:tc>
        <w:tc>
          <w:tcPr>
            <w:tcW w:w="1332" w:type="dxa"/>
          </w:tcPr>
          <w:p w14:paraId="18717F7C" w14:textId="77777777" w:rsidR="000265FD" w:rsidRPr="00DA300D" w:rsidRDefault="000265FD" w:rsidP="000265FD">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55" w:type="dxa"/>
          </w:tcPr>
          <w:p w14:paraId="553476FC" w14:textId="77777777" w:rsidR="000265FD" w:rsidRPr="00DA300D" w:rsidRDefault="000265FD" w:rsidP="000265FD">
            <w:pPr>
              <w:spacing w:after="0" w:line="240" w:lineRule="atLeast"/>
              <w:ind w:left="-108" w:right="-25"/>
              <w:jc w:val="center"/>
              <w:rPr>
                <w:rFonts w:ascii="Times New Roman" w:hAnsi="Times New Roman" w:cs="Times New Roman"/>
                <w:szCs w:val="22"/>
              </w:rPr>
            </w:pPr>
          </w:p>
        </w:tc>
        <w:tc>
          <w:tcPr>
            <w:tcW w:w="1432" w:type="dxa"/>
          </w:tcPr>
          <w:p w14:paraId="58C59190" w14:textId="77777777" w:rsidR="000265FD" w:rsidRPr="00DA300D" w:rsidRDefault="000265FD" w:rsidP="000265FD">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r>
      <w:tr w:rsidR="00EF0BB9" w:rsidRPr="00DA300D" w14:paraId="1E0BE4BF" w14:textId="77777777" w:rsidTr="00EF0BB9">
        <w:trPr>
          <w:tblHeader/>
        </w:trPr>
        <w:tc>
          <w:tcPr>
            <w:tcW w:w="3442" w:type="dxa"/>
          </w:tcPr>
          <w:p w14:paraId="5441F43D" w14:textId="77777777" w:rsidR="00EF0BB9" w:rsidRPr="00DA300D" w:rsidRDefault="00EF0BB9" w:rsidP="00EF0BB9">
            <w:pPr>
              <w:spacing w:after="0" w:line="260" w:lineRule="atLeast"/>
              <w:ind w:left="522" w:right="-25"/>
              <w:jc w:val="both"/>
              <w:rPr>
                <w:rFonts w:ascii="Times New Roman" w:hAnsi="Times New Roman" w:cs="Times New Roman"/>
                <w:szCs w:val="22"/>
              </w:rPr>
            </w:pPr>
          </w:p>
        </w:tc>
        <w:tc>
          <w:tcPr>
            <w:tcW w:w="6302" w:type="dxa"/>
            <w:gridSpan w:val="7"/>
          </w:tcPr>
          <w:p w14:paraId="0143B88F" w14:textId="77777777" w:rsidR="00EF0BB9" w:rsidRPr="00DA300D" w:rsidRDefault="00437165" w:rsidP="00EF0BB9">
            <w:pPr>
              <w:tabs>
                <w:tab w:val="left" w:pos="405"/>
              </w:tabs>
              <w:spacing w:after="0" w:line="240" w:lineRule="atLeast"/>
              <w:ind w:left="-18" w:right="-25" w:hanging="119"/>
              <w:jc w:val="center"/>
              <w:rPr>
                <w:rFonts w:ascii="Times New Roman" w:hAnsi="Times New Roman" w:cs="Times New Roman"/>
                <w:i/>
                <w:iCs/>
                <w:szCs w:val="22"/>
              </w:rPr>
            </w:pPr>
            <w:r w:rsidRPr="00DA300D">
              <w:rPr>
                <w:rFonts w:ascii="Times New Roman" w:hAnsi="Times New Roman" w:cs="Times New Roman"/>
                <w:i/>
                <w:iCs/>
                <w:szCs w:val="22"/>
              </w:rPr>
              <w:t>(in</w:t>
            </w:r>
            <w:r w:rsidR="00EF0BB9" w:rsidRPr="00DA300D">
              <w:rPr>
                <w:rFonts w:ascii="Times New Roman" w:hAnsi="Times New Roman" w:cs="Times New Roman"/>
                <w:i/>
                <w:iCs/>
                <w:szCs w:val="22"/>
              </w:rPr>
              <w:t xml:space="preserve"> Baht)</w:t>
            </w:r>
          </w:p>
        </w:tc>
      </w:tr>
      <w:tr w:rsidR="00EF0BB9" w:rsidRPr="00DA300D" w14:paraId="6197CAD3" w14:textId="77777777" w:rsidTr="00EF0BB9">
        <w:tc>
          <w:tcPr>
            <w:tcW w:w="3442" w:type="dxa"/>
            <w:vAlign w:val="center"/>
          </w:tcPr>
          <w:p w14:paraId="49533FF7" w14:textId="77777777" w:rsidR="00EF0BB9" w:rsidRPr="00DA300D" w:rsidRDefault="00EF0BB9" w:rsidP="00EF0BB9">
            <w:pPr>
              <w:spacing w:after="0" w:line="240" w:lineRule="atLeast"/>
              <w:ind w:left="549" w:right="-25"/>
              <w:jc w:val="both"/>
              <w:rPr>
                <w:rFonts w:ascii="Times New Roman" w:hAnsi="Times New Roman" w:cs="Times New Roman"/>
                <w:b/>
                <w:bCs/>
                <w:szCs w:val="22"/>
              </w:rPr>
            </w:pPr>
            <w:r w:rsidRPr="00DA300D">
              <w:rPr>
                <w:rFonts w:ascii="Times New Roman" w:hAnsi="Times New Roman" w:cs="Times New Roman"/>
                <w:b/>
                <w:bCs/>
                <w:szCs w:val="22"/>
              </w:rPr>
              <w:t>Subsidiary</w:t>
            </w:r>
          </w:p>
        </w:tc>
        <w:tc>
          <w:tcPr>
            <w:tcW w:w="1325" w:type="dxa"/>
          </w:tcPr>
          <w:p w14:paraId="19C9BE23" w14:textId="77777777" w:rsidR="00EF0BB9" w:rsidRPr="00DA300D" w:rsidRDefault="00EF0BB9" w:rsidP="00EF0BB9">
            <w:pPr>
              <w:tabs>
                <w:tab w:val="decimal" w:pos="885"/>
              </w:tabs>
              <w:spacing w:after="0" w:line="240" w:lineRule="atLeast"/>
              <w:ind w:left="72" w:right="-25"/>
              <w:jc w:val="both"/>
              <w:rPr>
                <w:rFonts w:ascii="Times New Roman" w:hAnsi="Times New Roman" w:cs="Times New Roman"/>
                <w:szCs w:val="22"/>
                <w:cs/>
              </w:rPr>
            </w:pPr>
          </w:p>
        </w:tc>
        <w:tc>
          <w:tcPr>
            <w:tcW w:w="263" w:type="dxa"/>
          </w:tcPr>
          <w:p w14:paraId="6B9006F3" w14:textId="77777777" w:rsidR="00EF0BB9" w:rsidRPr="00DA300D" w:rsidRDefault="00EF0BB9" w:rsidP="00EF0BB9">
            <w:pPr>
              <w:tabs>
                <w:tab w:val="decimal" w:pos="1113"/>
              </w:tabs>
              <w:spacing w:after="0" w:line="240" w:lineRule="atLeast"/>
              <w:ind w:left="72" w:right="-25"/>
              <w:jc w:val="both"/>
              <w:rPr>
                <w:rFonts w:ascii="Times New Roman" w:hAnsi="Times New Roman" w:cs="Times New Roman"/>
                <w:szCs w:val="22"/>
              </w:rPr>
            </w:pPr>
          </w:p>
        </w:tc>
        <w:tc>
          <w:tcPr>
            <w:tcW w:w="1432" w:type="dxa"/>
          </w:tcPr>
          <w:p w14:paraId="0F678800" w14:textId="77777777" w:rsidR="00EF0BB9" w:rsidRPr="00DA300D" w:rsidRDefault="00EF0BB9" w:rsidP="00EF0BB9">
            <w:pPr>
              <w:tabs>
                <w:tab w:val="decimal" w:pos="885"/>
              </w:tabs>
              <w:spacing w:after="0" w:line="240" w:lineRule="atLeast"/>
              <w:ind w:left="72" w:right="-25"/>
              <w:jc w:val="both"/>
              <w:rPr>
                <w:rFonts w:ascii="Times New Roman" w:hAnsi="Times New Roman" w:cs="Times New Roman"/>
                <w:szCs w:val="22"/>
              </w:rPr>
            </w:pPr>
          </w:p>
        </w:tc>
        <w:tc>
          <w:tcPr>
            <w:tcW w:w="263" w:type="dxa"/>
          </w:tcPr>
          <w:p w14:paraId="11D914E3" w14:textId="77777777" w:rsidR="00EF0BB9" w:rsidRPr="00DA300D" w:rsidRDefault="00EF0BB9" w:rsidP="00EF0BB9">
            <w:pPr>
              <w:tabs>
                <w:tab w:val="decimal" w:pos="1113"/>
              </w:tabs>
              <w:spacing w:after="0" w:line="240" w:lineRule="atLeast"/>
              <w:ind w:left="72" w:right="-25"/>
              <w:jc w:val="both"/>
              <w:rPr>
                <w:rFonts w:ascii="Times New Roman" w:hAnsi="Times New Roman" w:cs="Times New Roman"/>
                <w:szCs w:val="22"/>
              </w:rPr>
            </w:pPr>
          </w:p>
        </w:tc>
        <w:tc>
          <w:tcPr>
            <w:tcW w:w="1332" w:type="dxa"/>
          </w:tcPr>
          <w:p w14:paraId="5002F45F" w14:textId="77777777" w:rsidR="00EF0BB9" w:rsidRPr="00DA300D" w:rsidRDefault="00EF0BB9" w:rsidP="00EF0BB9">
            <w:pPr>
              <w:tabs>
                <w:tab w:val="decimal" w:pos="885"/>
              </w:tabs>
              <w:spacing w:after="0" w:line="240" w:lineRule="atLeast"/>
              <w:ind w:left="72" w:right="-25"/>
              <w:jc w:val="both"/>
              <w:rPr>
                <w:rFonts w:ascii="Times New Roman" w:hAnsi="Times New Roman" w:cs="Times New Roman"/>
                <w:szCs w:val="22"/>
              </w:rPr>
            </w:pPr>
          </w:p>
        </w:tc>
        <w:tc>
          <w:tcPr>
            <w:tcW w:w="255" w:type="dxa"/>
          </w:tcPr>
          <w:p w14:paraId="1C65CB49" w14:textId="77777777" w:rsidR="00EF0BB9" w:rsidRPr="00DA300D" w:rsidRDefault="00EF0BB9" w:rsidP="00EF0BB9">
            <w:pPr>
              <w:spacing w:after="0" w:line="240" w:lineRule="atLeast"/>
              <w:ind w:left="72" w:right="-25"/>
              <w:jc w:val="both"/>
              <w:rPr>
                <w:rFonts w:ascii="Times New Roman" w:hAnsi="Times New Roman" w:cs="Times New Roman"/>
                <w:szCs w:val="22"/>
              </w:rPr>
            </w:pPr>
          </w:p>
        </w:tc>
        <w:tc>
          <w:tcPr>
            <w:tcW w:w="1432" w:type="dxa"/>
            <w:vAlign w:val="bottom"/>
          </w:tcPr>
          <w:p w14:paraId="08348325" w14:textId="77777777" w:rsidR="00EF0BB9" w:rsidRPr="00DA300D" w:rsidRDefault="00EF0BB9" w:rsidP="00EF0BB9">
            <w:pPr>
              <w:tabs>
                <w:tab w:val="decimal" w:pos="885"/>
              </w:tabs>
              <w:spacing w:after="0" w:line="240" w:lineRule="atLeast"/>
              <w:ind w:left="72" w:right="-25"/>
              <w:jc w:val="both"/>
              <w:rPr>
                <w:rFonts w:ascii="Times New Roman" w:hAnsi="Times New Roman" w:cs="Times New Roman"/>
                <w:szCs w:val="22"/>
              </w:rPr>
            </w:pPr>
          </w:p>
        </w:tc>
      </w:tr>
      <w:tr w:rsidR="000265FD" w:rsidRPr="00DA300D" w14:paraId="23D283F4" w14:textId="77777777" w:rsidTr="00EF0BB9">
        <w:tc>
          <w:tcPr>
            <w:tcW w:w="3442" w:type="dxa"/>
            <w:vAlign w:val="center"/>
          </w:tcPr>
          <w:p w14:paraId="174CFD30" w14:textId="77777777" w:rsidR="000265FD" w:rsidRPr="00DA300D" w:rsidRDefault="000265FD" w:rsidP="00EF0BB9">
            <w:pPr>
              <w:spacing w:after="0" w:line="240" w:lineRule="atLeast"/>
              <w:ind w:left="549" w:right="-25"/>
              <w:jc w:val="both"/>
              <w:rPr>
                <w:rFonts w:ascii="Times New Roman" w:hAnsi="Times New Roman" w:cs="Times New Roman"/>
                <w:szCs w:val="22"/>
                <w:cs/>
              </w:rPr>
            </w:pPr>
            <w:r w:rsidRPr="00DA300D">
              <w:rPr>
                <w:rFonts w:ascii="Times New Roman" w:hAnsi="Times New Roman" w:cs="Times New Roman"/>
                <w:szCs w:val="22"/>
              </w:rPr>
              <w:t>Dimet Paint Co.,Ltd.</w:t>
            </w:r>
          </w:p>
        </w:tc>
        <w:tc>
          <w:tcPr>
            <w:tcW w:w="1325" w:type="dxa"/>
          </w:tcPr>
          <w:p w14:paraId="7F99C990" w14:textId="77777777" w:rsidR="000265FD" w:rsidRPr="00DA300D" w:rsidRDefault="000265FD" w:rsidP="00EF0BB9">
            <w:pPr>
              <w:spacing w:after="0" w:line="240" w:lineRule="atLeast"/>
              <w:ind w:left="22"/>
              <w:jc w:val="center"/>
              <w:rPr>
                <w:rFonts w:ascii="Times New Roman" w:hAnsi="Times New Roman" w:cs="Times New Roman"/>
                <w:szCs w:val="22"/>
              </w:rPr>
            </w:pPr>
            <w:r w:rsidRPr="00DA300D">
              <w:rPr>
                <w:rFonts w:ascii="Times New Roman" w:hAnsi="Times New Roman" w:cstheme="minorBidi"/>
                <w:szCs w:val="22"/>
              </w:rPr>
              <w:t>-</w:t>
            </w:r>
          </w:p>
        </w:tc>
        <w:tc>
          <w:tcPr>
            <w:tcW w:w="263" w:type="dxa"/>
          </w:tcPr>
          <w:p w14:paraId="49D6A32E" w14:textId="77777777" w:rsidR="000265FD" w:rsidRPr="00DA300D" w:rsidRDefault="000265FD" w:rsidP="00EF0BB9">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14:paraId="4A3EFDF1" w14:textId="77777777" w:rsidR="000265FD" w:rsidRPr="00DA300D" w:rsidRDefault="000265FD" w:rsidP="000265FD">
            <w:pPr>
              <w:spacing w:after="0" w:line="240" w:lineRule="atLeast"/>
              <w:ind w:left="22"/>
              <w:jc w:val="center"/>
              <w:rPr>
                <w:rFonts w:ascii="Times New Roman" w:hAnsi="Times New Roman" w:cs="Times New Roman"/>
                <w:szCs w:val="22"/>
              </w:rPr>
            </w:pPr>
            <w:r w:rsidRPr="00DA300D">
              <w:rPr>
                <w:rFonts w:ascii="Times New Roman" w:hAnsi="Times New Roman" w:cstheme="minorBidi"/>
                <w:szCs w:val="22"/>
              </w:rPr>
              <w:t>-</w:t>
            </w:r>
          </w:p>
        </w:tc>
        <w:tc>
          <w:tcPr>
            <w:tcW w:w="263" w:type="dxa"/>
          </w:tcPr>
          <w:p w14:paraId="6DA0E568" w14:textId="77777777" w:rsidR="000265FD" w:rsidRPr="00DA300D" w:rsidRDefault="000265FD" w:rsidP="00EF0BB9">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14:paraId="508DC556" w14:textId="77777777" w:rsidR="000265FD" w:rsidRPr="00DA300D" w:rsidRDefault="000265FD" w:rsidP="000265FD">
            <w:pPr>
              <w:spacing w:after="0" w:line="240" w:lineRule="atLeast"/>
              <w:ind w:left="22"/>
              <w:jc w:val="center"/>
              <w:rPr>
                <w:rFonts w:ascii="Times New Roman" w:hAnsi="Times New Roman" w:cs="Times New Roman"/>
                <w:szCs w:val="22"/>
              </w:rPr>
            </w:pPr>
            <w:r w:rsidRPr="00DA300D">
              <w:rPr>
                <w:rFonts w:ascii="Times New Roman" w:hAnsi="Times New Roman" w:cstheme="minorBidi"/>
                <w:szCs w:val="22"/>
              </w:rPr>
              <w:t>-</w:t>
            </w:r>
          </w:p>
        </w:tc>
        <w:tc>
          <w:tcPr>
            <w:tcW w:w="255" w:type="dxa"/>
          </w:tcPr>
          <w:p w14:paraId="69D84623" w14:textId="77777777" w:rsidR="000265FD" w:rsidRPr="00DA300D" w:rsidRDefault="000265FD" w:rsidP="00EF0BB9">
            <w:pPr>
              <w:tabs>
                <w:tab w:val="decimal" w:pos="885"/>
              </w:tabs>
              <w:spacing w:after="0" w:line="240" w:lineRule="atLeast"/>
              <w:ind w:left="72" w:right="-25"/>
              <w:jc w:val="both"/>
              <w:rPr>
                <w:rFonts w:ascii="Times New Roman" w:hAnsi="Times New Roman" w:cs="Times New Roman"/>
                <w:szCs w:val="22"/>
              </w:rPr>
            </w:pPr>
          </w:p>
        </w:tc>
        <w:tc>
          <w:tcPr>
            <w:tcW w:w="1432" w:type="dxa"/>
          </w:tcPr>
          <w:p w14:paraId="29079B03" w14:textId="77777777" w:rsidR="000265FD" w:rsidRPr="00DA300D" w:rsidRDefault="000265FD" w:rsidP="000265FD">
            <w:pPr>
              <w:tabs>
                <w:tab w:val="decimal" w:pos="1052"/>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521,873</w:t>
            </w:r>
          </w:p>
        </w:tc>
      </w:tr>
      <w:tr w:rsidR="000265FD" w:rsidRPr="00DA300D" w14:paraId="09842FC2" w14:textId="77777777" w:rsidTr="00EF0BB9">
        <w:tc>
          <w:tcPr>
            <w:tcW w:w="3442" w:type="dxa"/>
            <w:vAlign w:val="center"/>
          </w:tcPr>
          <w:p w14:paraId="5E1CF484" w14:textId="77777777" w:rsidR="000265FD" w:rsidRPr="00DA300D" w:rsidRDefault="000265FD" w:rsidP="00EF0BB9">
            <w:pPr>
              <w:spacing w:after="0" w:line="240" w:lineRule="atLeast"/>
              <w:ind w:left="549" w:right="-25"/>
              <w:jc w:val="both"/>
              <w:rPr>
                <w:rFonts w:ascii="Times New Roman" w:hAnsi="Times New Roman" w:cs="Times New Roman"/>
                <w:b/>
                <w:bCs/>
                <w:szCs w:val="22"/>
              </w:rPr>
            </w:pPr>
            <w:r w:rsidRPr="00DA300D">
              <w:rPr>
                <w:rFonts w:ascii="Times New Roman" w:hAnsi="Times New Roman" w:cs="Times New Roman"/>
                <w:b/>
                <w:bCs/>
                <w:szCs w:val="22"/>
              </w:rPr>
              <w:t>Related company</w:t>
            </w:r>
          </w:p>
        </w:tc>
        <w:tc>
          <w:tcPr>
            <w:tcW w:w="1325" w:type="dxa"/>
          </w:tcPr>
          <w:p w14:paraId="17DD53BB" w14:textId="77777777" w:rsidR="000265FD" w:rsidRPr="00DA300D" w:rsidRDefault="000265FD" w:rsidP="00EF0BB9">
            <w:pPr>
              <w:tabs>
                <w:tab w:val="decimal" w:pos="1061"/>
              </w:tabs>
              <w:spacing w:after="0" w:line="240" w:lineRule="atLeast"/>
              <w:ind w:left="72" w:right="-25"/>
              <w:jc w:val="both"/>
              <w:rPr>
                <w:rFonts w:ascii="Times New Roman" w:hAnsi="Times New Roman" w:cs="Times New Roman"/>
                <w:szCs w:val="22"/>
              </w:rPr>
            </w:pPr>
          </w:p>
        </w:tc>
        <w:tc>
          <w:tcPr>
            <w:tcW w:w="263" w:type="dxa"/>
          </w:tcPr>
          <w:p w14:paraId="20E1F65E" w14:textId="77777777" w:rsidR="000265FD" w:rsidRPr="00DA300D" w:rsidRDefault="000265FD" w:rsidP="00EF0BB9">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14:paraId="17B527ED" w14:textId="77777777" w:rsidR="000265FD" w:rsidRPr="00DA300D" w:rsidRDefault="000265FD" w:rsidP="000265FD">
            <w:pPr>
              <w:tabs>
                <w:tab w:val="decimal" w:pos="1061"/>
              </w:tabs>
              <w:spacing w:after="0" w:line="240" w:lineRule="atLeast"/>
              <w:ind w:left="72" w:right="-25"/>
              <w:jc w:val="both"/>
              <w:rPr>
                <w:rFonts w:ascii="Times New Roman" w:hAnsi="Times New Roman" w:cs="Times New Roman"/>
                <w:szCs w:val="22"/>
              </w:rPr>
            </w:pPr>
          </w:p>
        </w:tc>
        <w:tc>
          <w:tcPr>
            <w:tcW w:w="263" w:type="dxa"/>
          </w:tcPr>
          <w:p w14:paraId="1BC97648" w14:textId="77777777" w:rsidR="000265FD" w:rsidRPr="00DA300D" w:rsidRDefault="000265FD" w:rsidP="00EF0BB9">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14:paraId="1ACB7110" w14:textId="77777777" w:rsidR="000265FD" w:rsidRPr="00DA300D" w:rsidRDefault="000265FD" w:rsidP="00EF0BB9">
            <w:pPr>
              <w:tabs>
                <w:tab w:val="decimal" w:pos="1052"/>
              </w:tabs>
              <w:spacing w:after="0" w:line="240" w:lineRule="atLeast"/>
              <w:ind w:left="72" w:right="-25"/>
              <w:jc w:val="both"/>
              <w:rPr>
                <w:rFonts w:ascii="Times New Roman" w:hAnsi="Times New Roman" w:cs="Times New Roman"/>
                <w:szCs w:val="22"/>
              </w:rPr>
            </w:pPr>
          </w:p>
        </w:tc>
        <w:tc>
          <w:tcPr>
            <w:tcW w:w="255" w:type="dxa"/>
          </w:tcPr>
          <w:p w14:paraId="09BD428A" w14:textId="77777777" w:rsidR="000265FD" w:rsidRPr="00DA300D" w:rsidRDefault="000265FD" w:rsidP="00EF0BB9">
            <w:pPr>
              <w:tabs>
                <w:tab w:val="decimal" w:pos="885"/>
              </w:tabs>
              <w:spacing w:after="0" w:line="240" w:lineRule="atLeast"/>
              <w:ind w:left="72" w:right="-25"/>
              <w:jc w:val="both"/>
              <w:rPr>
                <w:rFonts w:ascii="Times New Roman" w:hAnsi="Times New Roman" w:cs="Times New Roman"/>
                <w:szCs w:val="22"/>
              </w:rPr>
            </w:pPr>
          </w:p>
        </w:tc>
        <w:tc>
          <w:tcPr>
            <w:tcW w:w="1432" w:type="dxa"/>
          </w:tcPr>
          <w:p w14:paraId="3CAE65CD" w14:textId="77777777" w:rsidR="000265FD" w:rsidRPr="00DA300D" w:rsidRDefault="000265FD" w:rsidP="000265FD">
            <w:pPr>
              <w:tabs>
                <w:tab w:val="decimal" w:pos="1052"/>
              </w:tabs>
              <w:spacing w:after="0" w:line="240" w:lineRule="atLeast"/>
              <w:ind w:left="72" w:right="-25"/>
              <w:jc w:val="both"/>
              <w:rPr>
                <w:rFonts w:ascii="Times New Roman" w:hAnsi="Times New Roman" w:cs="Times New Roman"/>
                <w:szCs w:val="22"/>
              </w:rPr>
            </w:pPr>
          </w:p>
        </w:tc>
      </w:tr>
      <w:tr w:rsidR="000265FD" w:rsidRPr="00DA300D" w14:paraId="004F8ADD" w14:textId="77777777" w:rsidTr="00EF0BB9">
        <w:tc>
          <w:tcPr>
            <w:tcW w:w="3442" w:type="dxa"/>
          </w:tcPr>
          <w:p w14:paraId="2F28E77D" w14:textId="77777777" w:rsidR="000265FD" w:rsidRPr="00DA300D" w:rsidRDefault="000265FD" w:rsidP="00EF0BB9">
            <w:pPr>
              <w:spacing w:after="0" w:line="240" w:lineRule="atLeast"/>
              <w:ind w:left="549" w:right="-25"/>
              <w:jc w:val="both"/>
              <w:rPr>
                <w:rFonts w:ascii="Times New Roman" w:hAnsi="Times New Roman" w:cs="Times New Roman"/>
                <w:szCs w:val="22"/>
                <w:cs/>
              </w:rPr>
            </w:pPr>
            <w:r w:rsidRPr="00DA300D">
              <w:rPr>
                <w:rFonts w:ascii="Times New Roman" w:hAnsi="Times New Roman" w:cs="Times New Roman"/>
                <w:szCs w:val="22"/>
              </w:rPr>
              <w:t>Suncoat (Thailand) Co., Ltd.</w:t>
            </w:r>
          </w:p>
        </w:tc>
        <w:tc>
          <w:tcPr>
            <w:tcW w:w="1325" w:type="dxa"/>
          </w:tcPr>
          <w:p w14:paraId="4F458139" w14:textId="77777777" w:rsidR="000265FD" w:rsidRPr="00DA300D" w:rsidRDefault="000265FD" w:rsidP="00EF0BB9">
            <w:pPr>
              <w:tabs>
                <w:tab w:val="decimal" w:pos="1061"/>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9,435,666</w:t>
            </w:r>
          </w:p>
        </w:tc>
        <w:tc>
          <w:tcPr>
            <w:tcW w:w="263" w:type="dxa"/>
          </w:tcPr>
          <w:p w14:paraId="387B473E" w14:textId="77777777" w:rsidR="000265FD" w:rsidRPr="00DA300D" w:rsidRDefault="000265FD" w:rsidP="00EF0BB9">
            <w:pPr>
              <w:tabs>
                <w:tab w:val="decimal" w:pos="1113"/>
              </w:tabs>
              <w:spacing w:after="0" w:line="240" w:lineRule="atLeast"/>
              <w:ind w:left="72" w:right="-25"/>
              <w:jc w:val="both"/>
              <w:rPr>
                <w:rFonts w:ascii="Times New Roman" w:hAnsi="Times New Roman" w:cs="Times New Roman"/>
                <w:szCs w:val="22"/>
              </w:rPr>
            </w:pPr>
          </w:p>
        </w:tc>
        <w:tc>
          <w:tcPr>
            <w:tcW w:w="1432" w:type="dxa"/>
          </w:tcPr>
          <w:p w14:paraId="6C68DFB3" w14:textId="77777777" w:rsidR="000265FD" w:rsidRPr="00DA300D" w:rsidRDefault="000265FD" w:rsidP="000265FD">
            <w:pPr>
              <w:tabs>
                <w:tab w:val="decimal" w:pos="1061"/>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47,889</w:t>
            </w:r>
          </w:p>
        </w:tc>
        <w:tc>
          <w:tcPr>
            <w:tcW w:w="263" w:type="dxa"/>
          </w:tcPr>
          <w:p w14:paraId="0E5ACF7D" w14:textId="77777777" w:rsidR="000265FD" w:rsidRPr="00DA300D" w:rsidRDefault="000265FD" w:rsidP="00EF0BB9">
            <w:pPr>
              <w:tabs>
                <w:tab w:val="decimal" w:pos="1113"/>
              </w:tabs>
              <w:spacing w:after="0" w:line="240" w:lineRule="atLeast"/>
              <w:ind w:left="72" w:right="-25"/>
              <w:jc w:val="both"/>
              <w:rPr>
                <w:rFonts w:ascii="Times New Roman" w:hAnsi="Times New Roman" w:cs="Times New Roman"/>
                <w:szCs w:val="22"/>
              </w:rPr>
            </w:pPr>
          </w:p>
        </w:tc>
        <w:tc>
          <w:tcPr>
            <w:tcW w:w="1332" w:type="dxa"/>
          </w:tcPr>
          <w:p w14:paraId="4CD6B2D2" w14:textId="77777777" w:rsidR="000265FD" w:rsidRPr="00DA300D" w:rsidRDefault="000265FD" w:rsidP="00EF0BB9">
            <w:pPr>
              <w:spacing w:after="0" w:line="240" w:lineRule="atLeast"/>
              <w:ind w:left="22"/>
              <w:jc w:val="center"/>
              <w:rPr>
                <w:rFonts w:ascii="Times New Roman" w:hAnsi="Times New Roman" w:cs="Times New Roman"/>
                <w:szCs w:val="22"/>
              </w:rPr>
            </w:pPr>
            <w:r w:rsidRPr="00DA300D">
              <w:rPr>
                <w:rFonts w:ascii="Times New Roman" w:hAnsi="Times New Roman" w:cstheme="minorBidi"/>
                <w:szCs w:val="22"/>
              </w:rPr>
              <w:t>-</w:t>
            </w:r>
          </w:p>
        </w:tc>
        <w:tc>
          <w:tcPr>
            <w:tcW w:w="255" w:type="dxa"/>
          </w:tcPr>
          <w:p w14:paraId="6396F5E8" w14:textId="77777777" w:rsidR="000265FD" w:rsidRPr="00DA300D" w:rsidRDefault="000265FD" w:rsidP="00EF0BB9">
            <w:pPr>
              <w:spacing w:after="0" w:line="240" w:lineRule="atLeast"/>
              <w:ind w:left="72" w:right="-25"/>
              <w:jc w:val="both"/>
              <w:rPr>
                <w:rFonts w:ascii="Times New Roman" w:hAnsi="Times New Roman" w:cs="Times New Roman"/>
                <w:szCs w:val="22"/>
              </w:rPr>
            </w:pPr>
          </w:p>
        </w:tc>
        <w:tc>
          <w:tcPr>
            <w:tcW w:w="1432" w:type="dxa"/>
          </w:tcPr>
          <w:p w14:paraId="3164BA65" w14:textId="77777777" w:rsidR="000265FD" w:rsidRPr="00DA300D" w:rsidRDefault="000265FD" w:rsidP="000265FD">
            <w:pPr>
              <w:spacing w:after="0" w:line="240" w:lineRule="atLeast"/>
              <w:ind w:left="22"/>
              <w:jc w:val="center"/>
              <w:rPr>
                <w:rFonts w:ascii="Times New Roman" w:hAnsi="Times New Roman" w:cs="Times New Roman"/>
                <w:szCs w:val="22"/>
              </w:rPr>
            </w:pPr>
            <w:r w:rsidRPr="00DA300D">
              <w:rPr>
                <w:rFonts w:ascii="Times New Roman" w:hAnsi="Times New Roman" w:cstheme="minorBidi"/>
                <w:szCs w:val="22"/>
              </w:rPr>
              <w:t>-</w:t>
            </w:r>
          </w:p>
        </w:tc>
      </w:tr>
      <w:tr w:rsidR="000265FD" w:rsidRPr="00DA300D" w14:paraId="10422B11" w14:textId="77777777" w:rsidTr="00EF0BB9">
        <w:tc>
          <w:tcPr>
            <w:tcW w:w="3442" w:type="dxa"/>
          </w:tcPr>
          <w:p w14:paraId="068EEF6B" w14:textId="77777777" w:rsidR="000265FD" w:rsidRPr="00DA300D" w:rsidRDefault="000265FD" w:rsidP="00EF0BB9">
            <w:pPr>
              <w:spacing w:after="0" w:line="240" w:lineRule="atLeast"/>
              <w:ind w:left="549" w:right="-25"/>
              <w:jc w:val="both"/>
              <w:rPr>
                <w:rFonts w:ascii="Times New Roman" w:hAnsi="Times New Roman" w:cs="Times New Roman"/>
                <w:szCs w:val="22"/>
              </w:rPr>
            </w:pPr>
            <w:r w:rsidRPr="00DA300D">
              <w:rPr>
                <w:rFonts w:ascii="Times New Roman" w:hAnsi="Times New Roman" w:cs="Times New Roman"/>
                <w:szCs w:val="22"/>
              </w:rPr>
              <w:t>Aegtaveesup</w:t>
            </w:r>
          </w:p>
        </w:tc>
        <w:tc>
          <w:tcPr>
            <w:tcW w:w="1325" w:type="dxa"/>
          </w:tcPr>
          <w:p w14:paraId="34839904" w14:textId="77777777" w:rsidR="000265FD" w:rsidRPr="00DA300D" w:rsidRDefault="000265FD" w:rsidP="00EF0BB9">
            <w:pPr>
              <w:tabs>
                <w:tab w:val="decimal" w:pos="1061"/>
              </w:tabs>
              <w:spacing w:after="0" w:line="240" w:lineRule="atLeast"/>
              <w:ind w:left="72" w:right="-25"/>
              <w:jc w:val="both"/>
              <w:rPr>
                <w:rFonts w:ascii="Times New Roman" w:hAnsi="Times New Roman" w:cs="Times New Roman"/>
                <w:szCs w:val="22"/>
              </w:rPr>
            </w:pPr>
          </w:p>
        </w:tc>
        <w:tc>
          <w:tcPr>
            <w:tcW w:w="263" w:type="dxa"/>
          </w:tcPr>
          <w:p w14:paraId="3791F8B2" w14:textId="77777777" w:rsidR="000265FD" w:rsidRPr="00DA300D" w:rsidRDefault="000265FD" w:rsidP="00EF0BB9">
            <w:pPr>
              <w:tabs>
                <w:tab w:val="decimal" w:pos="1113"/>
              </w:tabs>
              <w:spacing w:after="0" w:line="240" w:lineRule="atLeast"/>
              <w:ind w:left="72" w:right="-25"/>
              <w:jc w:val="both"/>
              <w:rPr>
                <w:rFonts w:ascii="Times New Roman" w:hAnsi="Times New Roman" w:cs="Times New Roman"/>
                <w:szCs w:val="22"/>
              </w:rPr>
            </w:pPr>
          </w:p>
        </w:tc>
        <w:tc>
          <w:tcPr>
            <w:tcW w:w="1432" w:type="dxa"/>
          </w:tcPr>
          <w:p w14:paraId="75FE87D6" w14:textId="77777777" w:rsidR="000265FD" w:rsidRPr="00DA300D" w:rsidRDefault="000265FD" w:rsidP="000265FD">
            <w:pPr>
              <w:tabs>
                <w:tab w:val="decimal" w:pos="1061"/>
              </w:tabs>
              <w:spacing w:after="0" w:line="240" w:lineRule="atLeast"/>
              <w:ind w:left="72" w:right="-25"/>
              <w:jc w:val="both"/>
              <w:rPr>
                <w:rFonts w:ascii="Times New Roman" w:hAnsi="Times New Roman" w:cs="Times New Roman"/>
                <w:szCs w:val="22"/>
              </w:rPr>
            </w:pPr>
          </w:p>
        </w:tc>
        <w:tc>
          <w:tcPr>
            <w:tcW w:w="263" w:type="dxa"/>
          </w:tcPr>
          <w:p w14:paraId="40AE03B2" w14:textId="77777777" w:rsidR="000265FD" w:rsidRPr="00DA300D" w:rsidRDefault="000265FD" w:rsidP="00EF0BB9">
            <w:pPr>
              <w:tabs>
                <w:tab w:val="decimal" w:pos="1113"/>
              </w:tabs>
              <w:spacing w:after="0" w:line="240" w:lineRule="atLeast"/>
              <w:ind w:left="72" w:right="-25"/>
              <w:jc w:val="both"/>
              <w:rPr>
                <w:rFonts w:ascii="Times New Roman" w:hAnsi="Times New Roman" w:cs="Times New Roman"/>
                <w:szCs w:val="22"/>
              </w:rPr>
            </w:pPr>
          </w:p>
        </w:tc>
        <w:tc>
          <w:tcPr>
            <w:tcW w:w="1332" w:type="dxa"/>
          </w:tcPr>
          <w:p w14:paraId="6ED08D51" w14:textId="77777777" w:rsidR="000265FD" w:rsidRPr="00DA300D" w:rsidRDefault="000265FD" w:rsidP="00EF0BB9">
            <w:pPr>
              <w:spacing w:after="0" w:line="240" w:lineRule="atLeast"/>
              <w:ind w:left="22"/>
              <w:jc w:val="center"/>
              <w:rPr>
                <w:rFonts w:ascii="Times New Roman" w:hAnsi="Times New Roman" w:cstheme="minorBidi"/>
                <w:szCs w:val="22"/>
              </w:rPr>
            </w:pPr>
          </w:p>
        </w:tc>
        <w:tc>
          <w:tcPr>
            <w:tcW w:w="255" w:type="dxa"/>
          </w:tcPr>
          <w:p w14:paraId="51CA4B78" w14:textId="77777777" w:rsidR="000265FD" w:rsidRPr="00DA300D" w:rsidRDefault="000265FD" w:rsidP="00EF0BB9">
            <w:pPr>
              <w:spacing w:after="0" w:line="240" w:lineRule="atLeast"/>
              <w:ind w:left="72" w:right="-25"/>
              <w:jc w:val="both"/>
              <w:rPr>
                <w:rFonts w:ascii="Times New Roman" w:hAnsi="Times New Roman" w:cs="Times New Roman"/>
                <w:szCs w:val="22"/>
              </w:rPr>
            </w:pPr>
          </w:p>
        </w:tc>
        <w:tc>
          <w:tcPr>
            <w:tcW w:w="1432" w:type="dxa"/>
          </w:tcPr>
          <w:p w14:paraId="58BE1BED" w14:textId="77777777" w:rsidR="000265FD" w:rsidRPr="00DA300D" w:rsidRDefault="000265FD" w:rsidP="000265FD">
            <w:pPr>
              <w:spacing w:after="0" w:line="240" w:lineRule="atLeast"/>
              <w:ind w:left="22"/>
              <w:jc w:val="center"/>
              <w:rPr>
                <w:rFonts w:ascii="Times New Roman" w:hAnsi="Times New Roman" w:cstheme="minorBidi"/>
                <w:szCs w:val="22"/>
              </w:rPr>
            </w:pPr>
          </w:p>
        </w:tc>
      </w:tr>
      <w:tr w:rsidR="000265FD" w:rsidRPr="00DA300D" w14:paraId="6C888812" w14:textId="77777777" w:rsidTr="00EF0BB9">
        <w:tc>
          <w:tcPr>
            <w:tcW w:w="3442" w:type="dxa"/>
          </w:tcPr>
          <w:p w14:paraId="557AE817" w14:textId="77777777" w:rsidR="000265FD" w:rsidRPr="00DA300D" w:rsidRDefault="000265FD" w:rsidP="00EF0BB9">
            <w:pPr>
              <w:spacing w:after="0" w:line="240" w:lineRule="atLeast"/>
              <w:ind w:left="549" w:right="-25"/>
              <w:jc w:val="both"/>
              <w:rPr>
                <w:rFonts w:ascii="Times New Roman" w:hAnsi="Times New Roman" w:cs="Times New Roman"/>
                <w:szCs w:val="22"/>
                <w:cs/>
              </w:rPr>
            </w:pPr>
            <w:r w:rsidRPr="00DA300D">
              <w:rPr>
                <w:rFonts w:ascii="Times New Roman" w:hAnsi="Times New Roman" w:cs="Times New Roman"/>
                <w:szCs w:val="22"/>
              </w:rPr>
              <w:t xml:space="preserve">  Construction Co., Ltd.</w:t>
            </w:r>
          </w:p>
        </w:tc>
        <w:tc>
          <w:tcPr>
            <w:tcW w:w="1325" w:type="dxa"/>
          </w:tcPr>
          <w:p w14:paraId="6726AE0B" w14:textId="77777777" w:rsidR="000265FD" w:rsidRPr="00DA300D" w:rsidRDefault="000265FD" w:rsidP="00EF0BB9">
            <w:pPr>
              <w:tabs>
                <w:tab w:val="decimal" w:pos="1061"/>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902,741</w:t>
            </w:r>
          </w:p>
        </w:tc>
        <w:tc>
          <w:tcPr>
            <w:tcW w:w="263" w:type="dxa"/>
          </w:tcPr>
          <w:p w14:paraId="51EFC738" w14:textId="77777777" w:rsidR="000265FD" w:rsidRPr="00DA300D" w:rsidRDefault="000265FD" w:rsidP="00EF0BB9">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14:paraId="76BA8668" w14:textId="77777777" w:rsidR="000265FD" w:rsidRPr="00DA300D" w:rsidRDefault="000265FD" w:rsidP="000265FD">
            <w:pPr>
              <w:tabs>
                <w:tab w:val="decimal" w:pos="1061"/>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696,589</w:t>
            </w:r>
          </w:p>
        </w:tc>
        <w:tc>
          <w:tcPr>
            <w:tcW w:w="263" w:type="dxa"/>
          </w:tcPr>
          <w:p w14:paraId="6CC34687" w14:textId="77777777" w:rsidR="000265FD" w:rsidRPr="00DA300D" w:rsidRDefault="000265FD" w:rsidP="00EF0BB9">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14:paraId="1A75A7E6" w14:textId="77777777" w:rsidR="000265FD" w:rsidRPr="00DA300D" w:rsidRDefault="000265FD" w:rsidP="00EF0BB9">
            <w:pPr>
              <w:spacing w:after="0" w:line="240" w:lineRule="atLeast"/>
              <w:ind w:left="22"/>
              <w:jc w:val="center"/>
              <w:rPr>
                <w:rFonts w:ascii="Times New Roman" w:hAnsi="Times New Roman" w:cstheme="minorBidi"/>
                <w:szCs w:val="22"/>
              </w:rPr>
            </w:pPr>
            <w:r w:rsidRPr="00DA300D">
              <w:rPr>
                <w:rFonts w:ascii="Times New Roman" w:hAnsi="Times New Roman" w:cstheme="minorBidi"/>
                <w:szCs w:val="22"/>
              </w:rPr>
              <w:t>-</w:t>
            </w:r>
          </w:p>
        </w:tc>
        <w:tc>
          <w:tcPr>
            <w:tcW w:w="255" w:type="dxa"/>
          </w:tcPr>
          <w:p w14:paraId="2EB6E9F6" w14:textId="77777777" w:rsidR="000265FD" w:rsidRPr="00DA300D" w:rsidRDefault="000265FD" w:rsidP="00EF0BB9">
            <w:pPr>
              <w:tabs>
                <w:tab w:val="decimal" w:pos="885"/>
              </w:tabs>
              <w:spacing w:after="0" w:line="240" w:lineRule="atLeast"/>
              <w:ind w:left="22" w:right="-25"/>
              <w:jc w:val="center"/>
              <w:rPr>
                <w:rFonts w:ascii="Times New Roman" w:hAnsi="Times New Roman" w:cstheme="minorBidi"/>
                <w:szCs w:val="22"/>
              </w:rPr>
            </w:pPr>
          </w:p>
        </w:tc>
        <w:tc>
          <w:tcPr>
            <w:tcW w:w="1432" w:type="dxa"/>
          </w:tcPr>
          <w:p w14:paraId="3A3A602E" w14:textId="77777777" w:rsidR="000265FD" w:rsidRPr="00DA300D" w:rsidRDefault="000265FD" w:rsidP="000265FD">
            <w:pPr>
              <w:spacing w:after="0" w:line="240" w:lineRule="atLeast"/>
              <w:ind w:left="22"/>
              <w:jc w:val="center"/>
              <w:rPr>
                <w:rFonts w:ascii="Times New Roman" w:hAnsi="Times New Roman" w:cstheme="minorBidi"/>
                <w:szCs w:val="22"/>
              </w:rPr>
            </w:pPr>
            <w:r w:rsidRPr="00DA300D">
              <w:rPr>
                <w:rFonts w:ascii="Times New Roman" w:hAnsi="Times New Roman" w:cstheme="minorBidi"/>
                <w:szCs w:val="22"/>
              </w:rPr>
              <w:t>-</w:t>
            </w:r>
          </w:p>
        </w:tc>
      </w:tr>
      <w:tr w:rsidR="000265FD" w:rsidRPr="00DA300D" w14:paraId="68989CA3" w14:textId="77777777" w:rsidTr="00EF0BB9">
        <w:tc>
          <w:tcPr>
            <w:tcW w:w="3442" w:type="dxa"/>
          </w:tcPr>
          <w:p w14:paraId="4CD8FFB1" w14:textId="77777777" w:rsidR="000265FD" w:rsidRPr="00DA300D" w:rsidRDefault="000265FD" w:rsidP="00EF0BB9">
            <w:pPr>
              <w:spacing w:after="0" w:line="260" w:lineRule="atLeast"/>
              <w:ind w:left="522" w:right="-25"/>
              <w:jc w:val="both"/>
              <w:rPr>
                <w:rFonts w:ascii="Times New Roman" w:hAnsi="Times New Roman" w:cs="Times New Roman"/>
                <w:b/>
                <w:bCs/>
                <w:szCs w:val="22"/>
              </w:rPr>
            </w:pPr>
            <w:r w:rsidRPr="00DA300D">
              <w:rPr>
                <w:rFonts w:ascii="Times New Roman" w:hAnsi="Times New Roman" w:cs="Times New Roman"/>
                <w:b/>
                <w:bCs/>
                <w:szCs w:val="22"/>
              </w:rPr>
              <w:t>Total</w:t>
            </w:r>
          </w:p>
        </w:tc>
        <w:tc>
          <w:tcPr>
            <w:tcW w:w="1325" w:type="dxa"/>
            <w:tcBorders>
              <w:top w:val="single" w:sz="4" w:space="0" w:color="auto"/>
              <w:bottom w:val="double" w:sz="4" w:space="0" w:color="auto"/>
            </w:tcBorders>
          </w:tcPr>
          <w:p w14:paraId="3BD60B88" w14:textId="77777777" w:rsidR="000265FD" w:rsidRPr="00DA300D" w:rsidRDefault="000265FD" w:rsidP="00EF0BB9">
            <w:pPr>
              <w:tabs>
                <w:tab w:val="decimal" w:pos="1061"/>
              </w:tabs>
              <w:spacing w:after="0" w:line="240" w:lineRule="atLeast"/>
              <w:ind w:left="72" w:right="-25"/>
              <w:jc w:val="both"/>
              <w:rPr>
                <w:rFonts w:ascii="Times New Roman" w:hAnsi="Times New Roman" w:cs="Times New Roman"/>
                <w:b/>
                <w:bCs/>
                <w:szCs w:val="22"/>
                <w:lang w:val="en-GB"/>
              </w:rPr>
            </w:pPr>
            <w:r>
              <w:rPr>
                <w:rFonts w:ascii="Times New Roman" w:hAnsi="Times New Roman" w:cs="Times New Roman"/>
                <w:b/>
                <w:bCs/>
                <w:szCs w:val="22"/>
                <w:lang w:val="en-GB"/>
              </w:rPr>
              <w:t>10,338,407</w:t>
            </w:r>
          </w:p>
        </w:tc>
        <w:tc>
          <w:tcPr>
            <w:tcW w:w="263" w:type="dxa"/>
          </w:tcPr>
          <w:p w14:paraId="1D853F45" w14:textId="77777777" w:rsidR="000265FD" w:rsidRPr="00DA300D" w:rsidRDefault="000265FD" w:rsidP="00EF0BB9">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32" w:type="dxa"/>
            <w:tcBorders>
              <w:top w:val="single" w:sz="4" w:space="0" w:color="auto"/>
              <w:bottom w:val="double" w:sz="4" w:space="0" w:color="auto"/>
            </w:tcBorders>
          </w:tcPr>
          <w:p w14:paraId="1BD8EBE5" w14:textId="77777777" w:rsidR="000265FD" w:rsidRPr="00DA300D" w:rsidRDefault="000265FD" w:rsidP="000265FD">
            <w:pPr>
              <w:tabs>
                <w:tab w:val="decimal" w:pos="1061"/>
              </w:tabs>
              <w:spacing w:after="0" w:line="240" w:lineRule="atLeast"/>
              <w:ind w:left="72" w:right="-25"/>
              <w:jc w:val="both"/>
              <w:rPr>
                <w:rFonts w:ascii="Times New Roman" w:hAnsi="Times New Roman" w:cs="Times New Roman"/>
                <w:b/>
                <w:bCs/>
                <w:szCs w:val="22"/>
                <w:lang w:val="en-GB"/>
              </w:rPr>
            </w:pPr>
            <w:r w:rsidRPr="00DA300D">
              <w:rPr>
                <w:rFonts w:ascii="Times New Roman" w:hAnsi="Times New Roman" w:cs="Times New Roman"/>
                <w:b/>
                <w:bCs/>
                <w:szCs w:val="22"/>
                <w:lang w:val="en-GB"/>
              </w:rPr>
              <w:t>744,478</w:t>
            </w:r>
          </w:p>
        </w:tc>
        <w:tc>
          <w:tcPr>
            <w:tcW w:w="263" w:type="dxa"/>
          </w:tcPr>
          <w:p w14:paraId="6BDE8203" w14:textId="77777777" w:rsidR="000265FD" w:rsidRPr="00DA300D" w:rsidRDefault="000265FD" w:rsidP="00EF0BB9">
            <w:pPr>
              <w:tabs>
                <w:tab w:val="decimal" w:pos="885"/>
                <w:tab w:val="decimal" w:pos="1113"/>
              </w:tabs>
              <w:spacing w:after="0" w:line="240" w:lineRule="atLeast"/>
              <w:ind w:left="72" w:right="-25"/>
              <w:jc w:val="both"/>
              <w:rPr>
                <w:rFonts w:ascii="Times New Roman" w:hAnsi="Times New Roman" w:cs="Times New Roman"/>
                <w:b/>
                <w:bCs/>
                <w:szCs w:val="22"/>
              </w:rPr>
            </w:pPr>
          </w:p>
        </w:tc>
        <w:tc>
          <w:tcPr>
            <w:tcW w:w="1332" w:type="dxa"/>
            <w:tcBorders>
              <w:top w:val="single" w:sz="4" w:space="0" w:color="auto"/>
              <w:bottom w:val="double" w:sz="4" w:space="0" w:color="auto"/>
            </w:tcBorders>
          </w:tcPr>
          <w:p w14:paraId="522E946A" w14:textId="77777777" w:rsidR="000265FD" w:rsidRPr="00DA300D" w:rsidRDefault="000265FD" w:rsidP="000265FD">
            <w:pPr>
              <w:spacing w:after="0" w:line="240" w:lineRule="atLeast"/>
              <w:ind w:left="22"/>
              <w:jc w:val="center"/>
              <w:rPr>
                <w:rFonts w:ascii="Times New Roman" w:hAnsi="Times New Roman" w:cs="Times New Roman"/>
                <w:szCs w:val="22"/>
              </w:rPr>
            </w:pPr>
            <w:r w:rsidRPr="00DA300D">
              <w:rPr>
                <w:rFonts w:ascii="Times New Roman" w:hAnsi="Times New Roman" w:cstheme="minorBidi"/>
                <w:szCs w:val="22"/>
              </w:rPr>
              <w:t>-</w:t>
            </w:r>
          </w:p>
        </w:tc>
        <w:tc>
          <w:tcPr>
            <w:tcW w:w="255" w:type="dxa"/>
          </w:tcPr>
          <w:p w14:paraId="600092ED" w14:textId="77777777" w:rsidR="000265FD" w:rsidRPr="00DA300D" w:rsidRDefault="000265FD" w:rsidP="00EF0BB9">
            <w:pPr>
              <w:tabs>
                <w:tab w:val="decimal" w:pos="885"/>
              </w:tabs>
              <w:spacing w:after="0" w:line="240" w:lineRule="atLeast"/>
              <w:ind w:left="72" w:right="-25"/>
              <w:jc w:val="both"/>
              <w:rPr>
                <w:rFonts w:ascii="Times New Roman" w:hAnsi="Times New Roman" w:cs="Times New Roman"/>
                <w:b/>
                <w:bCs/>
                <w:szCs w:val="22"/>
              </w:rPr>
            </w:pPr>
          </w:p>
        </w:tc>
        <w:tc>
          <w:tcPr>
            <w:tcW w:w="1432" w:type="dxa"/>
            <w:tcBorders>
              <w:top w:val="single" w:sz="4" w:space="0" w:color="auto"/>
              <w:bottom w:val="double" w:sz="4" w:space="0" w:color="auto"/>
            </w:tcBorders>
          </w:tcPr>
          <w:p w14:paraId="111187EF" w14:textId="77777777" w:rsidR="000265FD" w:rsidRPr="00DA300D" w:rsidRDefault="000265FD" w:rsidP="000265FD">
            <w:pPr>
              <w:tabs>
                <w:tab w:val="decimal" w:pos="1052"/>
              </w:tabs>
              <w:spacing w:after="0" w:line="240" w:lineRule="atLeast"/>
              <w:ind w:left="72" w:right="-25"/>
              <w:jc w:val="both"/>
              <w:rPr>
                <w:rFonts w:ascii="Times New Roman" w:hAnsi="Times New Roman" w:cs="Times New Roman"/>
                <w:b/>
                <w:bCs/>
                <w:szCs w:val="22"/>
                <w:cs/>
              </w:rPr>
            </w:pPr>
            <w:r w:rsidRPr="00DA300D">
              <w:rPr>
                <w:rFonts w:ascii="Times New Roman" w:hAnsi="Times New Roman" w:cs="Times New Roman"/>
                <w:b/>
                <w:bCs/>
                <w:szCs w:val="22"/>
              </w:rPr>
              <w:t>521,873</w:t>
            </w:r>
          </w:p>
        </w:tc>
      </w:tr>
    </w:tbl>
    <w:p w14:paraId="41BDF7A0" w14:textId="77777777" w:rsidR="00EF0BB9" w:rsidRPr="00DA300D" w:rsidRDefault="00EF0BB9" w:rsidP="00EF0BB9">
      <w:pPr>
        <w:spacing w:after="0" w:line="240" w:lineRule="auto"/>
        <w:ind w:right="-25" w:firstLine="540"/>
        <w:jc w:val="both"/>
        <w:rPr>
          <w:rFonts w:ascii="Times New Roman" w:hAnsi="Times New Roman" w:cs="Times New Roman"/>
          <w:b/>
          <w:bCs/>
          <w:i/>
          <w:iCs/>
          <w:szCs w:val="22"/>
        </w:rPr>
      </w:pPr>
    </w:p>
    <w:p w14:paraId="2FD189DF" w14:textId="77777777" w:rsidR="00EF0BB9" w:rsidRPr="00DA300D" w:rsidRDefault="00EF0BB9" w:rsidP="00EF0BB9">
      <w:pPr>
        <w:spacing w:after="0" w:line="240" w:lineRule="auto"/>
        <w:ind w:right="-25" w:firstLine="540"/>
        <w:jc w:val="both"/>
        <w:rPr>
          <w:rFonts w:ascii="Times New Roman" w:hAnsi="Times New Roman" w:cs="Times New Roman"/>
          <w:b/>
          <w:bCs/>
          <w:i/>
          <w:iCs/>
          <w:szCs w:val="22"/>
        </w:rPr>
      </w:pPr>
      <w:r w:rsidRPr="00DA300D">
        <w:rPr>
          <w:rFonts w:ascii="Times New Roman" w:hAnsi="Times New Roman" w:cs="Times New Roman"/>
          <w:b/>
          <w:bCs/>
          <w:i/>
          <w:iCs/>
          <w:szCs w:val="22"/>
        </w:rPr>
        <w:t>Other current payables – related parties</w:t>
      </w:r>
    </w:p>
    <w:p w14:paraId="14A2F433" w14:textId="77777777" w:rsidR="00EF0BB9" w:rsidRPr="00DA300D" w:rsidRDefault="00EF0BB9" w:rsidP="00EF0BB9">
      <w:pPr>
        <w:spacing w:after="0" w:line="240" w:lineRule="auto"/>
        <w:ind w:right="-25" w:firstLine="540"/>
        <w:jc w:val="both"/>
        <w:rPr>
          <w:rFonts w:ascii="Times New Roman" w:hAnsi="Times New Roman" w:cs="Times New Roman"/>
          <w:b/>
          <w:bCs/>
          <w:i/>
          <w:iCs/>
          <w:szCs w:val="22"/>
        </w:rPr>
      </w:pPr>
    </w:p>
    <w:tbl>
      <w:tblPr>
        <w:tblW w:w="9744" w:type="dxa"/>
        <w:tblInd w:w="18" w:type="dxa"/>
        <w:tblLook w:val="01E0" w:firstRow="1" w:lastRow="1" w:firstColumn="1" w:lastColumn="1" w:noHBand="0" w:noVBand="0"/>
      </w:tblPr>
      <w:tblGrid>
        <w:gridCol w:w="3442"/>
        <w:gridCol w:w="1325"/>
        <w:gridCol w:w="263"/>
        <w:gridCol w:w="1432"/>
        <w:gridCol w:w="263"/>
        <w:gridCol w:w="1332"/>
        <w:gridCol w:w="255"/>
        <w:gridCol w:w="1432"/>
      </w:tblGrid>
      <w:tr w:rsidR="00EF0BB9" w:rsidRPr="00DA300D" w14:paraId="0442A3DE" w14:textId="77777777" w:rsidTr="00EF0BB9">
        <w:trPr>
          <w:tblHeader/>
        </w:trPr>
        <w:tc>
          <w:tcPr>
            <w:tcW w:w="3442" w:type="dxa"/>
          </w:tcPr>
          <w:p w14:paraId="4A7F073E" w14:textId="77777777" w:rsidR="00EF0BB9" w:rsidRPr="00DA300D" w:rsidRDefault="00EF0BB9" w:rsidP="00EF0BB9">
            <w:pPr>
              <w:spacing w:line="240" w:lineRule="atLeast"/>
              <w:ind w:left="522" w:right="-162"/>
              <w:jc w:val="thaiDistribute"/>
              <w:rPr>
                <w:rFonts w:ascii="Times New Roman" w:hAnsi="Times New Roman" w:cs="Times New Roman"/>
                <w:szCs w:val="22"/>
              </w:rPr>
            </w:pPr>
          </w:p>
        </w:tc>
        <w:tc>
          <w:tcPr>
            <w:tcW w:w="3020" w:type="dxa"/>
            <w:gridSpan w:val="3"/>
            <w:vAlign w:val="center"/>
          </w:tcPr>
          <w:p w14:paraId="0645B0A4" w14:textId="77777777" w:rsidR="00EF0BB9" w:rsidRPr="00DA300D" w:rsidRDefault="00EF0BB9" w:rsidP="00EF0BB9">
            <w:pPr>
              <w:tabs>
                <w:tab w:val="left" w:pos="515"/>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eastAsia="Cordia New" w:hAnsi="Times New Roman" w:cs="Times New Roman"/>
                <w:b/>
                <w:bCs/>
                <w:szCs w:val="22"/>
              </w:rPr>
              <w:t>Consolidated</w:t>
            </w:r>
            <w:r w:rsidRPr="00DA300D">
              <w:rPr>
                <w:rFonts w:ascii="Times New Roman" w:eastAsia="Cordia New" w:hAnsi="Times New Roman" w:cs="Times New Roman"/>
                <w:b/>
                <w:bCs/>
                <w:szCs w:val="22"/>
              </w:rPr>
              <w:br/>
              <w:t>financial statements</w:t>
            </w:r>
          </w:p>
        </w:tc>
        <w:tc>
          <w:tcPr>
            <w:tcW w:w="263" w:type="dxa"/>
          </w:tcPr>
          <w:p w14:paraId="3A963242" w14:textId="77777777" w:rsidR="00EF0BB9" w:rsidRPr="00DA300D" w:rsidRDefault="00EF0BB9" w:rsidP="00EF0BB9">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19" w:type="dxa"/>
            <w:gridSpan w:val="3"/>
            <w:vAlign w:val="bottom"/>
          </w:tcPr>
          <w:p w14:paraId="2F12EE09" w14:textId="77777777" w:rsidR="00EF0BB9" w:rsidRPr="00DA300D" w:rsidRDefault="00EF0BB9" w:rsidP="00EF0BB9">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eastAsia="Cordia New" w:hAnsi="Times New Roman" w:cs="Times New Roman"/>
                <w:b/>
                <w:bCs/>
                <w:szCs w:val="22"/>
              </w:rPr>
              <w:t>Separate</w:t>
            </w:r>
            <w:r w:rsidRPr="00DA300D">
              <w:rPr>
                <w:rFonts w:ascii="Times New Roman" w:eastAsia="Cordia New" w:hAnsi="Times New Roman" w:cs="Times New Roman"/>
                <w:b/>
                <w:bCs/>
                <w:szCs w:val="22"/>
                <w:cs/>
              </w:rPr>
              <w:br/>
            </w:r>
            <w:r w:rsidRPr="00DA300D">
              <w:rPr>
                <w:rFonts w:ascii="Times New Roman" w:eastAsia="Cordia New" w:hAnsi="Times New Roman" w:cs="Times New Roman"/>
                <w:b/>
                <w:bCs/>
                <w:szCs w:val="22"/>
              </w:rPr>
              <w:t>financial statements</w:t>
            </w:r>
          </w:p>
        </w:tc>
      </w:tr>
      <w:tr w:rsidR="000265FD" w:rsidRPr="00DA300D" w14:paraId="7592C449" w14:textId="77777777" w:rsidTr="00EF0BB9">
        <w:trPr>
          <w:tblHeader/>
        </w:trPr>
        <w:tc>
          <w:tcPr>
            <w:tcW w:w="3442" w:type="dxa"/>
          </w:tcPr>
          <w:p w14:paraId="0B9531E6" w14:textId="77777777" w:rsidR="000265FD" w:rsidRPr="00DA300D" w:rsidRDefault="000265FD" w:rsidP="00EF0BB9">
            <w:pPr>
              <w:spacing w:after="0" w:line="260" w:lineRule="atLeast"/>
              <w:ind w:left="522" w:right="-25"/>
              <w:jc w:val="both"/>
              <w:rPr>
                <w:rFonts w:ascii="Times New Roman" w:hAnsi="Times New Roman" w:cs="Times New Roman"/>
                <w:szCs w:val="22"/>
              </w:rPr>
            </w:pPr>
          </w:p>
        </w:tc>
        <w:tc>
          <w:tcPr>
            <w:tcW w:w="1325" w:type="dxa"/>
          </w:tcPr>
          <w:p w14:paraId="75A80B82" w14:textId="77777777" w:rsidR="000265FD" w:rsidRPr="00DA300D" w:rsidRDefault="000265FD" w:rsidP="000265FD">
            <w:pPr>
              <w:spacing w:after="0" w:line="240" w:lineRule="atLeast"/>
              <w:ind w:left="-108" w:right="-108"/>
              <w:jc w:val="center"/>
              <w:rPr>
                <w:rFonts w:ascii="Times New Roman" w:hAnsi="Times New Roman" w:cs="Times New Roman"/>
                <w:szCs w:val="22"/>
              </w:rPr>
            </w:pPr>
            <w:r>
              <w:rPr>
                <w:rFonts w:ascii="Times New Roman" w:hAnsi="Times New Roman" w:cs="Times New Roman"/>
                <w:szCs w:val="22"/>
              </w:rPr>
              <w:t>2024</w:t>
            </w:r>
          </w:p>
        </w:tc>
        <w:tc>
          <w:tcPr>
            <w:tcW w:w="263" w:type="dxa"/>
          </w:tcPr>
          <w:p w14:paraId="4ACE7AF4" w14:textId="77777777" w:rsidR="000265FD" w:rsidRPr="00DA300D" w:rsidRDefault="000265FD" w:rsidP="000265FD">
            <w:pPr>
              <w:spacing w:after="0" w:line="240" w:lineRule="atLeast"/>
              <w:ind w:left="-108" w:right="-25"/>
              <w:jc w:val="center"/>
              <w:rPr>
                <w:rFonts w:ascii="Times New Roman" w:hAnsi="Times New Roman" w:cs="Times New Roman"/>
                <w:szCs w:val="22"/>
              </w:rPr>
            </w:pPr>
          </w:p>
        </w:tc>
        <w:tc>
          <w:tcPr>
            <w:tcW w:w="1432" w:type="dxa"/>
          </w:tcPr>
          <w:p w14:paraId="6E4FBEE0" w14:textId="77777777" w:rsidR="000265FD" w:rsidRPr="00DA300D" w:rsidRDefault="000265FD" w:rsidP="000265FD">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63" w:type="dxa"/>
          </w:tcPr>
          <w:p w14:paraId="045A8839" w14:textId="77777777" w:rsidR="000265FD" w:rsidRPr="00DA300D" w:rsidRDefault="000265FD" w:rsidP="000265FD">
            <w:pPr>
              <w:spacing w:after="0" w:line="240" w:lineRule="atLeast"/>
              <w:ind w:left="-108" w:right="-25"/>
              <w:jc w:val="center"/>
              <w:rPr>
                <w:rFonts w:ascii="Times New Roman" w:hAnsi="Times New Roman" w:cs="Times New Roman"/>
                <w:szCs w:val="22"/>
              </w:rPr>
            </w:pPr>
          </w:p>
        </w:tc>
        <w:tc>
          <w:tcPr>
            <w:tcW w:w="1332" w:type="dxa"/>
          </w:tcPr>
          <w:p w14:paraId="2028951A" w14:textId="77777777" w:rsidR="000265FD" w:rsidRPr="00DA300D" w:rsidRDefault="000265FD" w:rsidP="000265FD">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55" w:type="dxa"/>
          </w:tcPr>
          <w:p w14:paraId="4FECC83B" w14:textId="77777777" w:rsidR="000265FD" w:rsidRPr="00DA300D" w:rsidRDefault="000265FD" w:rsidP="000265FD">
            <w:pPr>
              <w:spacing w:after="0" w:line="240" w:lineRule="atLeast"/>
              <w:ind w:left="-108" w:right="-25"/>
              <w:jc w:val="center"/>
              <w:rPr>
                <w:rFonts w:ascii="Times New Roman" w:hAnsi="Times New Roman" w:cs="Times New Roman"/>
                <w:szCs w:val="22"/>
              </w:rPr>
            </w:pPr>
          </w:p>
        </w:tc>
        <w:tc>
          <w:tcPr>
            <w:tcW w:w="1432" w:type="dxa"/>
          </w:tcPr>
          <w:p w14:paraId="49CA6BB4" w14:textId="77777777" w:rsidR="000265FD" w:rsidRPr="00DA300D" w:rsidRDefault="000265FD" w:rsidP="000265FD">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r>
      <w:tr w:rsidR="00EF0BB9" w:rsidRPr="00DA300D" w14:paraId="02C42F7E" w14:textId="77777777" w:rsidTr="00EF0BB9">
        <w:trPr>
          <w:tblHeader/>
        </w:trPr>
        <w:tc>
          <w:tcPr>
            <w:tcW w:w="3442" w:type="dxa"/>
          </w:tcPr>
          <w:p w14:paraId="1A8113F1" w14:textId="77777777" w:rsidR="00EF0BB9" w:rsidRPr="00DA300D" w:rsidRDefault="00EF0BB9" w:rsidP="00EF0BB9">
            <w:pPr>
              <w:spacing w:after="0" w:line="260" w:lineRule="atLeast"/>
              <w:ind w:left="522" w:right="-25"/>
              <w:jc w:val="both"/>
              <w:rPr>
                <w:rFonts w:ascii="Times New Roman" w:hAnsi="Times New Roman" w:cs="Times New Roman"/>
                <w:szCs w:val="22"/>
              </w:rPr>
            </w:pPr>
          </w:p>
        </w:tc>
        <w:tc>
          <w:tcPr>
            <w:tcW w:w="6302" w:type="dxa"/>
            <w:gridSpan w:val="7"/>
          </w:tcPr>
          <w:p w14:paraId="64E6BBEC" w14:textId="77777777" w:rsidR="00EF0BB9" w:rsidRPr="00DA300D" w:rsidRDefault="00D2217C" w:rsidP="00EF0BB9">
            <w:pPr>
              <w:tabs>
                <w:tab w:val="left" w:pos="405"/>
              </w:tabs>
              <w:spacing w:after="0" w:line="240" w:lineRule="atLeast"/>
              <w:ind w:left="-18" w:right="-25" w:hanging="119"/>
              <w:jc w:val="center"/>
              <w:rPr>
                <w:rFonts w:ascii="Times New Roman" w:hAnsi="Times New Roman" w:cs="Times New Roman"/>
                <w:i/>
                <w:iCs/>
                <w:szCs w:val="22"/>
              </w:rPr>
            </w:pPr>
            <w:r w:rsidRPr="00DA300D">
              <w:rPr>
                <w:rFonts w:ascii="Times New Roman" w:hAnsi="Times New Roman" w:cs="Times New Roman"/>
                <w:i/>
                <w:iCs/>
                <w:szCs w:val="22"/>
              </w:rPr>
              <w:t>(in</w:t>
            </w:r>
            <w:r w:rsidR="00EF0BB9" w:rsidRPr="00DA300D">
              <w:rPr>
                <w:rFonts w:ascii="Times New Roman" w:hAnsi="Times New Roman" w:cs="Times New Roman"/>
                <w:i/>
                <w:iCs/>
                <w:szCs w:val="22"/>
              </w:rPr>
              <w:t xml:space="preserve"> Baht)</w:t>
            </w:r>
          </w:p>
        </w:tc>
      </w:tr>
      <w:tr w:rsidR="00EF0BB9" w:rsidRPr="00DA300D" w14:paraId="156BEE73" w14:textId="77777777" w:rsidTr="00EF0BB9">
        <w:tc>
          <w:tcPr>
            <w:tcW w:w="3442" w:type="dxa"/>
            <w:vAlign w:val="center"/>
          </w:tcPr>
          <w:p w14:paraId="3B5EB7AF" w14:textId="77777777" w:rsidR="00EF0BB9" w:rsidRPr="00DA300D" w:rsidRDefault="00EF0BB9" w:rsidP="00EF0BB9">
            <w:pPr>
              <w:spacing w:after="0" w:line="240" w:lineRule="atLeast"/>
              <w:ind w:left="549" w:right="-25"/>
              <w:jc w:val="both"/>
              <w:rPr>
                <w:rFonts w:ascii="Times New Roman" w:hAnsi="Times New Roman" w:cs="Times New Roman"/>
                <w:b/>
                <w:bCs/>
                <w:szCs w:val="22"/>
              </w:rPr>
            </w:pPr>
            <w:r w:rsidRPr="00DA300D">
              <w:rPr>
                <w:rFonts w:ascii="Times New Roman" w:hAnsi="Times New Roman" w:cs="Times New Roman"/>
                <w:b/>
                <w:bCs/>
                <w:szCs w:val="22"/>
              </w:rPr>
              <w:t>Subsidiaries</w:t>
            </w:r>
          </w:p>
        </w:tc>
        <w:tc>
          <w:tcPr>
            <w:tcW w:w="1325" w:type="dxa"/>
          </w:tcPr>
          <w:p w14:paraId="3BB99649" w14:textId="77777777" w:rsidR="00EF0BB9" w:rsidRPr="00DA300D" w:rsidRDefault="00EF0BB9" w:rsidP="00EF0BB9">
            <w:pPr>
              <w:tabs>
                <w:tab w:val="decimal" w:pos="885"/>
              </w:tabs>
              <w:spacing w:after="0" w:line="240" w:lineRule="atLeast"/>
              <w:ind w:left="72" w:right="-25"/>
              <w:jc w:val="both"/>
              <w:rPr>
                <w:rFonts w:ascii="Times New Roman" w:hAnsi="Times New Roman" w:cs="Times New Roman"/>
                <w:szCs w:val="22"/>
                <w:cs/>
              </w:rPr>
            </w:pPr>
          </w:p>
        </w:tc>
        <w:tc>
          <w:tcPr>
            <w:tcW w:w="263" w:type="dxa"/>
          </w:tcPr>
          <w:p w14:paraId="59C7339A" w14:textId="77777777" w:rsidR="00EF0BB9" w:rsidRPr="00DA300D" w:rsidRDefault="00EF0BB9" w:rsidP="00EF0BB9">
            <w:pPr>
              <w:tabs>
                <w:tab w:val="decimal" w:pos="1113"/>
              </w:tabs>
              <w:spacing w:after="0" w:line="240" w:lineRule="atLeast"/>
              <w:ind w:left="72" w:right="-25"/>
              <w:jc w:val="both"/>
              <w:rPr>
                <w:rFonts w:ascii="Times New Roman" w:hAnsi="Times New Roman" w:cs="Times New Roman"/>
                <w:szCs w:val="22"/>
              </w:rPr>
            </w:pPr>
          </w:p>
        </w:tc>
        <w:tc>
          <w:tcPr>
            <w:tcW w:w="1432" w:type="dxa"/>
          </w:tcPr>
          <w:p w14:paraId="4A1386EB" w14:textId="77777777" w:rsidR="00EF0BB9" w:rsidRPr="00DA300D" w:rsidRDefault="00EF0BB9" w:rsidP="00EF0BB9">
            <w:pPr>
              <w:tabs>
                <w:tab w:val="decimal" w:pos="885"/>
              </w:tabs>
              <w:spacing w:after="0" w:line="240" w:lineRule="atLeast"/>
              <w:ind w:left="72" w:right="-25"/>
              <w:jc w:val="both"/>
              <w:rPr>
                <w:rFonts w:ascii="Times New Roman" w:hAnsi="Times New Roman" w:cs="Times New Roman"/>
                <w:szCs w:val="22"/>
              </w:rPr>
            </w:pPr>
          </w:p>
        </w:tc>
        <w:tc>
          <w:tcPr>
            <w:tcW w:w="263" w:type="dxa"/>
          </w:tcPr>
          <w:p w14:paraId="6A2BB564" w14:textId="77777777" w:rsidR="00EF0BB9" w:rsidRPr="00DA300D" w:rsidRDefault="00EF0BB9" w:rsidP="00EF0BB9">
            <w:pPr>
              <w:tabs>
                <w:tab w:val="decimal" w:pos="1113"/>
              </w:tabs>
              <w:spacing w:after="0" w:line="240" w:lineRule="atLeast"/>
              <w:ind w:left="72" w:right="-25"/>
              <w:jc w:val="both"/>
              <w:rPr>
                <w:rFonts w:ascii="Times New Roman" w:hAnsi="Times New Roman" w:cs="Times New Roman"/>
                <w:szCs w:val="22"/>
              </w:rPr>
            </w:pPr>
          </w:p>
        </w:tc>
        <w:tc>
          <w:tcPr>
            <w:tcW w:w="1332" w:type="dxa"/>
          </w:tcPr>
          <w:p w14:paraId="29DABD3B" w14:textId="77777777" w:rsidR="00EF0BB9" w:rsidRPr="00DA300D" w:rsidRDefault="00EF0BB9" w:rsidP="00EF0BB9">
            <w:pPr>
              <w:tabs>
                <w:tab w:val="decimal" w:pos="885"/>
              </w:tabs>
              <w:spacing w:after="0" w:line="240" w:lineRule="atLeast"/>
              <w:ind w:left="72" w:right="-25"/>
              <w:jc w:val="both"/>
              <w:rPr>
                <w:rFonts w:ascii="Times New Roman" w:hAnsi="Times New Roman" w:cs="Times New Roman"/>
                <w:szCs w:val="22"/>
              </w:rPr>
            </w:pPr>
          </w:p>
        </w:tc>
        <w:tc>
          <w:tcPr>
            <w:tcW w:w="255" w:type="dxa"/>
          </w:tcPr>
          <w:p w14:paraId="479A5C98" w14:textId="77777777" w:rsidR="00EF0BB9" w:rsidRPr="00DA300D" w:rsidRDefault="00EF0BB9" w:rsidP="00EF0BB9">
            <w:pPr>
              <w:spacing w:after="0" w:line="240" w:lineRule="atLeast"/>
              <w:ind w:left="72" w:right="-25"/>
              <w:jc w:val="both"/>
              <w:rPr>
                <w:rFonts w:ascii="Times New Roman" w:hAnsi="Times New Roman" w:cs="Times New Roman"/>
                <w:szCs w:val="22"/>
              </w:rPr>
            </w:pPr>
          </w:p>
        </w:tc>
        <w:tc>
          <w:tcPr>
            <w:tcW w:w="1432" w:type="dxa"/>
            <w:vAlign w:val="bottom"/>
          </w:tcPr>
          <w:p w14:paraId="07DF1D19" w14:textId="77777777" w:rsidR="00EF0BB9" w:rsidRPr="00DA300D" w:rsidRDefault="00EF0BB9" w:rsidP="00EF0BB9">
            <w:pPr>
              <w:tabs>
                <w:tab w:val="decimal" w:pos="885"/>
              </w:tabs>
              <w:spacing w:after="0" w:line="240" w:lineRule="atLeast"/>
              <w:ind w:left="72" w:right="-25"/>
              <w:jc w:val="both"/>
              <w:rPr>
                <w:rFonts w:ascii="Times New Roman" w:hAnsi="Times New Roman" w:cs="Times New Roman"/>
                <w:szCs w:val="22"/>
              </w:rPr>
            </w:pPr>
          </w:p>
        </w:tc>
      </w:tr>
      <w:tr w:rsidR="000265FD" w:rsidRPr="00DA300D" w14:paraId="57C54CF3" w14:textId="77777777" w:rsidTr="000265FD">
        <w:tc>
          <w:tcPr>
            <w:tcW w:w="3442" w:type="dxa"/>
            <w:vAlign w:val="center"/>
          </w:tcPr>
          <w:p w14:paraId="68A76540" w14:textId="77777777" w:rsidR="000265FD" w:rsidRPr="00DA300D" w:rsidRDefault="000265FD" w:rsidP="00EF0BB9">
            <w:pPr>
              <w:spacing w:after="0" w:line="240" w:lineRule="atLeast"/>
              <w:ind w:left="549" w:right="-25"/>
              <w:jc w:val="both"/>
              <w:rPr>
                <w:rFonts w:ascii="Times New Roman" w:hAnsi="Times New Roman" w:cs="Times New Roman"/>
                <w:b/>
                <w:bCs/>
                <w:szCs w:val="22"/>
              </w:rPr>
            </w:pPr>
            <w:r w:rsidRPr="00DA300D">
              <w:rPr>
                <w:rFonts w:ascii="Times New Roman" w:hAnsi="Times New Roman" w:cs="Times New Roman"/>
                <w:b/>
                <w:bCs/>
                <w:i/>
                <w:iCs/>
                <w:szCs w:val="22"/>
              </w:rPr>
              <w:t>Other payables</w:t>
            </w:r>
          </w:p>
        </w:tc>
        <w:tc>
          <w:tcPr>
            <w:tcW w:w="1325" w:type="dxa"/>
          </w:tcPr>
          <w:p w14:paraId="78E44048" w14:textId="77777777" w:rsidR="000265FD" w:rsidRPr="00DA300D" w:rsidRDefault="000265FD" w:rsidP="00EF0BB9">
            <w:pPr>
              <w:tabs>
                <w:tab w:val="decimal" w:pos="885"/>
              </w:tabs>
              <w:spacing w:after="0" w:line="240" w:lineRule="atLeast"/>
              <w:ind w:left="72" w:right="-25"/>
              <w:jc w:val="both"/>
              <w:rPr>
                <w:rFonts w:ascii="Times New Roman" w:hAnsi="Times New Roman" w:cs="Times New Roman"/>
                <w:szCs w:val="22"/>
                <w:cs/>
              </w:rPr>
            </w:pPr>
          </w:p>
        </w:tc>
        <w:tc>
          <w:tcPr>
            <w:tcW w:w="263" w:type="dxa"/>
          </w:tcPr>
          <w:p w14:paraId="678309E8" w14:textId="77777777" w:rsidR="000265FD" w:rsidRPr="00DA300D" w:rsidRDefault="000265FD" w:rsidP="00EF0BB9">
            <w:pPr>
              <w:tabs>
                <w:tab w:val="decimal" w:pos="1113"/>
              </w:tabs>
              <w:spacing w:after="0" w:line="240" w:lineRule="atLeast"/>
              <w:ind w:left="72" w:right="-25"/>
              <w:jc w:val="both"/>
              <w:rPr>
                <w:rFonts w:ascii="Times New Roman" w:hAnsi="Times New Roman" w:cs="Times New Roman"/>
                <w:szCs w:val="22"/>
              </w:rPr>
            </w:pPr>
          </w:p>
        </w:tc>
        <w:tc>
          <w:tcPr>
            <w:tcW w:w="1432" w:type="dxa"/>
          </w:tcPr>
          <w:p w14:paraId="291FFDF2" w14:textId="77777777" w:rsidR="000265FD" w:rsidRPr="00DA300D" w:rsidRDefault="000265FD" w:rsidP="000265FD">
            <w:pPr>
              <w:tabs>
                <w:tab w:val="decimal" w:pos="885"/>
              </w:tabs>
              <w:spacing w:after="0" w:line="240" w:lineRule="atLeast"/>
              <w:ind w:left="72" w:right="-25"/>
              <w:jc w:val="both"/>
              <w:rPr>
                <w:rFonts w:ascii="Times New Roman" w:hAnsi="Times New Roman" w:cs="Times New Roman"/>
                <w:szCs w:val="22"/>
                <w:cs/>
              </w:rPr>
            </w:pPr>
          </w:p>
        </w:tc>
        <w:tc>
          <w:tcPr>
            <w:tcW w:w="263" w:type="dxa"/>
          </w:tcPr>
          <w:p w14:paraId="4B5DFFA2" w14:textId="77777777" w:rsidR="000265FD" w:rsidRPr="00DA300D" w:rsidRDefault="000265FD" w:rsidP="00EF0BB9">
            <w:pPr>
              <w:tabs>
                <w:tab w:val="decimal" w:pos="1113"/>
              </w:tabs>
              <w:spacing w:after="0" w:line="240" w:lineRule="atLeast"/>
              <w:ind w:left="72" w:right="-25"/>
              <w:jc w:val="both"/>
              <w:rPr>
                <w:rFonts w:ascii="Times New Roman" w:hAnsi="Times New Roman" w:cs="Times New Roman"/>
                <w:szCs w:val="22"/>
              </w:rPr>
            </w:pPr>
          </w:p>
        </w:tc>
        <w:tc>
          <w:tcPr>
            <w:tcW w:w="1332" w:type="dxa"/>
          </w:tcPr>
          <w:p w14:paraId="7024D812" w14:textId="77777777" w:rsidR="000265FD" w:rsidRPr="00DA300D" w:rsidRDefault="000265FD" w:rsidP="00EF0BB9">
            <w:pPr>
              <w:tabs>
                <w:tab w:val="decimal" w:pos="885"/>
              </w:tabs>
              <w:spacing w:after="0" w:line="240" w:lineRule="atLeast"/>
              <w:ind w:left="72" w:right="-25"/>
              <w:jc w:val="both"/>
              <w:rPr>
                <w:rFonts w:ascii="Times New Roman" w:hAnsi="Times New Roman" w:cs="Times New Roman"/>
                <w:szCs w:val="22"/>
              </w:rPr>
            </w:pPr>
          </w:p>
        </w:tc>
        <w:tc>
          <w:tcPr>
            <w:tcW w:w="255" w:type="dxa"/>
          </w:tcPr>
          <w:p w14:paraId="50820BCC" w14:textId="77777777" w:rsidR="000265FD" w:rsidRPr="00DA300D" w:rsidRDefault="000265FD" w:rsidP="00EF0BB9">
            <w:pPr>
              <w:spacing w:after="0" w:line="240" w:lineRule="atLeast"/>
              <w:ind w:left="72" w:right="-25"/>
              <w:jc w:val="both"/>
              <w:rPr>
                <w:rFonts w:ascii="Times New Roman" w:hAnsi="Times New Roman" w:cs="Times New Roman"/>
                <w:szCs w:val="22"/>
              </w:rPr>
            </w:pPr>
          </w:p>
        </w:tc>
        <w:tc>
          <w:tcPr>
            <w:tcW w:w="1432" w:type="dxa"/>
          </w:tcPr>
          <w:p w14:paraId="280B6242" w14:textId="77777777" w:rsidR="000265FD" w:rsidRPr="00DA300D" w:rsidRDefault="000265FD" w:rsidP="000265FD">
            <w:pPr>
              <w:tabs>
                <w:tab w:val="decimal" w:pos="885"/>
              </w:tabs>
              <w:spacing w:after="0" w:line="240" w:lineRule="atLeast"/>
              <w:ind w:left="72" w:right="-25"/>
              <w:jc w:val="both"/>
              <w:rPr>
                <w:rFonts w:ascii="Times New Roman" w:hAnsi="Times New Roman" w:cs="Times New Roman"/>
                <w:szCs w:val="22"/>
              </w:rPr>
            </w:pPr>
          </w:p>
        </w:tc>
      </w:tr>
      <w:tr w:rsidR="000265FD" w:rsidRPr="00DA300D" w14:paraId="11DA7CCC" w14:textId="77777777" w:rsidTr="00EF0BB9">
        <w:tc>
          <w:tcPr>
            <w:tcW w:w="3442" w:type="dxa"/>
            <w:vAlign w:val="center"/>
          </w:tcPr>
          <w:p w14:paraId="4725F15A" w14:textId="77777777" w:rsidR="000265FD" w:rsidRPr="00DA300D" w:rsidRDefault="000265FD" w:rsidP="00EF0BB9">
            <w:pPr>
              <w:spacing w:after="0" w:line="240" w:lineRule="atLeast"/>
              <w:ind w:left="549" w:right="-25"/>
              <w:jc w:val="both"/>
              <w:rPr>
                <w:rFonts w:ascii="Times New Roman" w:hAnsi="Times New Roman" w:cs="Times New Roman"/>
                <w:szCs w:val="22"/>
                <w:cs/>
              </w:rPr>
            </w:pPr>
            <w:r w:rsidRPr="00DA300D">
              <w:rPr>
                <w:rFonts w:ascii="Times New Roman" w:hAnsi="Times New Roman" w:cs="Times New Roman"/>
                <w:szCs w:val="22"/>
              </w:rPr>
              <w:t>Dimet Paint Co.,Ltd.</w:t>
            </w:r>
          </w:p>
        </w:tc>
        <w:tc>
          <w:tcPr>
            <w:tcW w:w="1325" w:type="dxa"/>
          </w:tcPr>
          <w:p w14:paraId="15A8D2D4" w14:textId="77777777" w:rsidR="000265FD" w:rsidRPr="00DA300D" w:rsidRDefault="000265FD" w:rsidP="00EF0BB9">
            <w:pPr>
              <w:spacing w:after="0" w:line="240" w:lineRule="atLeast"/>
              <w:ind w:left="22"/>
              <w:jc w:val="center"/>
              <w:rPr>
                <w:rFonts w:ascii="Times New Roman" w:hAnsi="Times New Roman" w:cstheme="minorBidi"/>
                <w:szCs w:val="22"/>
              </w:rPr>
            </w:pPr>
            <w:r w:rsidRPr="00DA300D">
              <w:rPr>
                <w:rFonts w:ascii="Times New Roman" w:hAnsi="Times New Roman" w:cstheme="minorBidi"/>
                <w:szCs w:val="22"/>
              </w:rPr>
              <w:t>-</w:t>
            </w:r>
          </w:p>
        </w:tc>
        <w:tc>
          <w:tcPr>
            <w:tcW w:w="263" w:type="dxa"/>
          </w:tcPr>
          <w:p w14:paraId="08ACCD49" w14:textId="77777777" w:rsidR="000265FD" w:rsidRPr="00DA300D" w:rsidRDefault="000265FD" w:rsidP="00EF0BB9">
            <w:pPr>
              <w:tabs>
                <w:tab w:val="decimal" w:pos="885"/>
                <w:tab w:val="decimal" w:pos="1113"/>
              </w:tabs>
              <w:spacing w:after="0" w:line="240" w:lineRule="atLeast"/>
              <w:ind w:left="22"/>
              <w:jc w:val="center"/>
              <w:rPr>
                <w:rFonts w:ascii="Times New Roman" w:hAnsi="Times New Roman" w:cstheme="minorBidi"/>
                <w:szCs w:val="22"/>
              </w:rPr>
            </w:pPr>
          </w:p>
        </w:tc>
        <w:tc>
          <w:tcPr>
            <w:tcW w:w="1432" w:type="dxa"/>
          </w:tcPr>
          <w:p w14:paraId="684C1AD2" w14:textId="77777777" w:rsidR="000265FD" w:rsidRPr="00DA300D" w:rsidRDefault="000265FD" w:rsidP="000265FD">
            <w:pPr>
              <w:spacing w:after="0" w:line="240" w:lineRule="atLeast"/>
              <w:ind w:left="22"/>
              <w:jc w:val="center"/>
              <w:rPr>
                <w:rFonts w:ascii="Times New Roman" w:hAnsi="Times New Roman" w:cstheme="minorBidi"/>
                <w:szCs w:val="22"/>
              </w:rPr>
            </w:pPr>
            <w:r w:rsidRPr="00DA300D">
              <w:rPr>
                <w:rFonts w:ascii="Times New Roman" w:hAnsi="Times New Roman" w:cstheme="minorBidi"/>
                <w:szCs w:val="22"/>
              </w:rPr>
              <w:t>-</w:t>
            </w:r>
          </w:p>
        </w:tc>
        <w:tc>
          <w:tcPr>
            <w:tcW w:w="263" w:type="dxa"/>
          </w:tcPr>
          <w:p w14:paraId="4AADD80F" w14:textId="77777777" w:rsidR="000265FD" w:rsidRPr="00DA300D" w:rsidRDefault="000265FD" w:rsidP="00EF0BB9">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14:paraId="0A469543" w14:textId="77777777" w:rsidR="000265FD" w:rsidRPr="00DA300D" w:rsidRDefault="000265FD" w:rsidP="00EF0BB9">
            <w:pPr>
              <w:tabs>
                <w:tab w:val="decimal" w:pos="105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330,383</w:t>
            </w:r>
          </w:p>
        </w:tc>
        <w:tc>
          <w:tcPr>
            <w:tcW w:w="255" w:type="dxa"/>
          </w:tcPr>
          <w:p w14:paraId="50D8EEB3" w14:textId="77777777" w:rsidR="000265FD" w:rsidRPr="00DA300D" w:rsidRDefault="000265FD" w:rsidP="00EF0BB9">
            <w:pPr>
              <w:tabs>
                <w:tab w:val="decimal" w:pos="885"/>
              </w:tabs>
              <w:spacing w:after="0" w:line="240" w:lineRule="atLeast"/>
              <w:ind w:left="72" w:right="-25"/>
              <w:jc w:val="both"/>
              <w:rPr>
                <w:rFonts w:ascii="Times New Roman" w:hAnsi="Times New Roman" w:cs="Times New Roman"/>
                <w:szCs w:val="22"/>
              </w:rPr>
            </w:pPr>
          </w:p>
        </w:tc>
        <w:tc>
          <w:tcPr>
            <w:tcW w:w="1432" w:type="dxa"/>
          </w:tcPr>
          <w:p w14:paraId="2D4A2E2F" w14:textId="77777777" w:rsidR="000265FD" w:rsidRPr="00DA300D" w:rsidRDefault="000265FD" w:rsidP="000265FD">
            <w:pPr>
              <w:tabs>
                <w:tab w:val="decimal" w:pos="1052"/>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317,999</w:t>
            </w:r>
          </w:p>
        </w:tc>
      </w:tr>
      <w:tr w:rsidR="000265FD" w:rsidRPr="00DA300D" w14:paraId="07960F84" w14:textId="77777777" w:rsidTr="00EF0BB9">
        <w:tc>
          <w:tcPr>
            <w:tcW w:w="3442" w:type="dxa"/>
            <w:vAlign w:val="center"/>
          </w:tcPr>
          <w:p w14:paraId="05F248AC" w14:textId="77777777" w:rsidR="000265FD" w:rsidRPr="00DA300D" w:rsidRDefault="000265FD" w:rsidP="00EF0BB9">
            <w:pPr>
              <w:spacing w:after="0" w:line="240" w:lineRule="atLeast"/>
              <w:ind w:left="549" w:right="-25"/>
              <w:jc w:val="both"/>
              <w:rPr>
                <w:rFonts w:ascii="Times New Roman" w:hAnsi="Times New Roman" w:cs="Times New Roman"/>
                <w:szCs w:val="22"/>
              </w:rPr>
            </w:pPr>
            <w:r w:rsidRPr="00DA300D">
              <w:rPr>
                <w:rFonts w:ascii="Times New Roman" w:hAnsi="Times New Roman" w:cs="Times New Roman"/>
                <w:b/>
                <w:bCs/>
                <w:i/>
                <w:iCs/>
                <w:szCs w:val="22"/>
              </w:rPr>
              <w:t>Accrued interest expense</w:t>
            </w:r>
          </w:p>
        </w:tc>
        <w:tc>
          <w:tcPr>
            <w:tcW w:w="1325" w:type="dxa"/>
          </w:tcPr>
          <w:p w14:paraId="3ADAA88E" w14:textId="77777777" w:rsidR="000265FD" w:rsidRPr="00DA300D" w:rsidRDefault="000265FD" w:rsidP="00EF0BB9">
            <w:pPr>
              <w:spacing w:after="0" w:line="240" w:lineRule="atLeast"/>
              <w:ind w:left="22"/>
              <w:jc w:val="center"/>
              <w:rPr>
                <w:rFonts w:ascii="Times New Roman" w:hAnsi="Times New Roman" w:cstheme="minorBidi"/>
                <w:szCs w:val="22"/>
              </w:rPr>
            </w:pPr>
          </w:p>
        </w:tc>
        <w:tc>
          <w:tcPr>
            <w:tcW w:w="263" w:type="dxa"/>
          </w:tcPr>
          <w:p w14:paraId="718120A8" w14:textId="77777777" w:rsidR="000265FD" w:rsidRPr="00DA300D" w:rsidRDefault="000265FD" w:rsidP="00EF0BB9">
            <w:pPr>
              <w:tabs>
                <w:tab w:val="decimal" w:pos="885"/>
                <w:tab w:val="decimal" w:pos="1113"/>
              </w:tabs>
              <w:spacing w:after="0" w:line="240" w:lineRule="atLeast"/>
              <w:ind w:left="22"/>
              <w:jc w:val="center"/>
              <w:rPr>
                <w:rFonts w:ascii="Times New Roman" w:hAnsi="Times New Roman" w:cstheme="minorBidi"/>
                <w:szCs w:val="22"/>
              </w:rPr>
            </w:pPr>
          </w:p>
        </w:tc>
        <w:tc>
          <w:tcPr>
            <w:tcW w:w="1432" w:type="dxa"/>
          </w:tcPr>
          <w:p w14:paraId="01CEBB68" w14:textId="77777777" w:rsidR="000265FD" w:rsidRPr="00DA300D" w:rsidRDefault="000265FD" w:rsidP="000265FD">
            <w:pPr>
              <w:spacing w:after="0" w:line="240" w:lineRule="atLeast"/>
              <w:ind w:left="22"/>
              <w:jc w:val="center"/>
              <w:rPr>
                <w:rFonts w:ascii="Times New Roman" w:hAnsi="Times New Roman" w:cstheme="minorBidi"/>
                <w:szCs w:val="22"/>
              </w:rPr>
            </w:pPr>
          </w:p>
        </w:tc>
        <w:tc>
          <w:tcPr>
            <w:tcW w:w="263" w:type="dxa"/>
          </w:tcPr>
          <w:p w14:paraId="72F82752" w14:textId="77777777" w:rsidR="000265FD" w:rsidRPr="00DA300D" w:rsidRDefault="000265FD" w:rsidP="00EF0BB9">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14:paraId="35096AE1" w14:textId="77777777" w:rsidR="000265FD" w:rsidRPr="00DA300D" w:rsidRDefault="000265FD" w:rsidP="00EF0BB9">
            <w:pPr>
              <w:tabs>
                <w:tab w:val="decimal" w:pos="1052"/>
              </w:tabs>
              <w:spacing w:after="0" w:line="240" w:lineRule="atLeast"/>
              <w:ind w:left="72" w:right="-25"/>
              <w:jc w:val="both"/>
              <w:rPr>
                <w:rFonts w:ascii="Times New Roman" w:hAnsi="Times New Roman" w:cs="Times New Roman"/>
                <w:szCs w:val="22"/>
              </w:rPr>
            </w:pPr>
          </w:p>
        </w:tc>
        <w:tc>
          <w:tcPr>
            <w:tcW w:w="255" w:type="dxa"/>
          </w:tcPr>
          <w:p w14:paraId="45560E7B" w14:textId="77777777" w:rsidR="000265FD" w:rsidRPr="00DA300D" w:rsidRDefault="000265FD" w:rsidP="00EF0BB9">
            <w:pPr>
              <w:tabs>
                <w:tab w:val="decimal" w:pos="885"/>
              </w:tabs>
              <w:spacing w:after="0" w:line="240" w:lineRule="atLeast"/>
              <w:ind w:left="72" w:right="-25"/>
              <w:jc w:val="both"/>
              <w:rPr>
                <w:rFonts w:ascii="Times New Roman" w:hAnsi="Times New Roman" w:cs="Times New Roman"/>
                <w:szCs w:val="22"/>
              </w:rPr>
            </w:pPr>
          </w:p>
        </w:tc>
        <w:tc>
          <w:tcPr>
            <w:tcW w:w="1432" w:type="dxa"/>
          </w:tcPr>
          <w:p w14:paraId="11766F3C" w14:textId="77777777" w:rsidR="000265FD" w:rsidRPr="00DA300D" w:rsidRDefault="000265FD" w:rsidP="000265FD">
            <w:pPr>
              <w:tabs>
                <w:tab w:val="decimal" w:pos="1052"/>
              </w:tabs>
              <w:spacing w:after="0" w:line="240" w:lineRule="atLeast"/>
              <w:ind w:left="72" w:right="-25"/>
              <w:jc w:val="both"/>
              <w:rPr>
                <w:rFonts w:ascii="Times New Roman" w:hAnsi="Times New Roman" w:cs="Times New Roman"/>
                <w:szCs w:val="22"/>
              </w:rPr>
            </w:pPr>
          </w:p>
        </w:tc>
      </w:tr>
      <w:tr w:rsidR="000265FD" w:rsidRPr="00DA300D" w14:paraId="77D78167" w14:textId="77777777" w:rsidTr="00EF0BB9">
        <w:tc>
          <w:tcPr>
            <w:tcW w:w="3442" w:type="dxa"/>
            <w:vAlign w:val="center"/>
          </w:tcPr>
          <w:p w14:paraId="22DDEFB4" w14:textId="77777777" w:rsidR="000265FD" w:rsidRPr="00DA300D" w:rsidRDefault="000265FD" w:rsidP="00EF0BB9">
            <w:pPr>
              <w:spacing w:after="0" w:line="240" w:lineRule="atLeast"/>
              <w:ind w:left="549" w:right="-25"/>
              <w:jc w:val="both"/>
              <w:rPr>
                <w:rFonts w:ascii="Times New Roman" w:hAnsi="Times New Roman" w:cs="Times New Roman"/>
                <w:szCs w:val="22"/>
              </w:rPr>
            </w:pPr>
            <w:r w:rsidRPr="00DA300D">
              <w:rPr>
                <w:rFonts w:ascii="Times New Roman" w:hAnsi="Times New Roman" w:cs="Times New Roman"/>
                <w:szCs w:val="22"/>
              </w:rPr>
              <w:t>Super Fast Supply Co., Ltd.</w:t>
            </w:r>
          </w:p>
        </w:tc>
        <w:tc>
          <w:tcPr>
            <w:tcW w:w="1325" w:type="dxa"/>
          </w:tcPr>
          <w:p w14:paraId="3741A16F" w14:textId="77777777" w:rsidR="000265FD" w:rsidRPr="00DA300D" w:rsidRDefault="000265FD" w:rsidP="00EF0BB9">
            <w:pPr>
              <w:spacing w:after="0" w:line="240" w:lineRule="atLeast"/>
              <w:ind w:left="22"/>
              <w:jc w:val="center"/>
              <w:rPr>
                <w:rFonts w:ascii="Times New Roman" w:hAnsi="Times New Roman" w:cstheme="minorBidi"/>
                <w:szCs w:val="22"/>
              </w:rPr>
            </w:pPr>
            <w:r w:rsidRPr="00DA300D">
              <w:rPr>
                <w:rFonts w:ascii="Times New Roman" w:hAnsi="Times New Roman" w:cstheme="minorBidi"/>
                <w:szCs w:val="22"/>
              </w:rPr>
              <w:t>-</w:t>
            </w:r>
          </w:p>
        </w:tc>
        <w:tc>
          <w:tcPr>
            <w:tcW w:w="263" w:type="dxa"/>
          </w:tcPr>
          <w:p w14:paraId="6BDAFF61" w14:textId="77777777" w:rsidR="000265FD" w:rsidRPr="00DA300D" w:rsidRDefault="000265FD" w:rsidP="00EF0BB9">
            <w:pPr>
              <w:tabs>
                <w:tab w:val="decimal" w:pos="885"/>
                <w:tab w:val="decimal" w:pos="1113"/>
              </w:tabs>
              <w:spacing w:after="0" w:line="240" w:lineRule="atLeast"/>
              <w:ind w:left="22"/>
              <w:jc w:val="center"/>
              <w:rPr>
                <w:rFonts w:ascii="Times New Roman" w:hAnsi="Times New Roman" w:cstheme="minorBidi"/>
                <w:szCs w:val="22"/>
              </w:rPr>
            </w:pPr>
          </w:p>
        </w:tc>
        <w:tc>
          <w:tcPr>
            <w:tcW w:w="1432" w:type="dxa"/>
          </w:tcPr>
          <w:p w14:paraId="4B842732" w14:textId="77777777" w:rsidR="000265FD" w:rsidRPr="00DA300D" w:rsidRDefault="000265FD" w:rsidP="000265FD">
            <w:pPr>
              <w:spacing w:after="0" w:line="240" w:lineRule="atLeast"/>
              <w:ind w:left="22"/>
              <w:jc w:val="center"/>
              <w:rPr>
                <w:rFonts w:ascii="Times New Roman" w:hAnsi="Times New Roman" w:cstheme="minorBidi"/>
                <w:szCs w:val="22"/>
              </w:rPr>
            </w:pPr>
            <w:r w:rsidRPr="00DA300D">
              <w:rPr>
                <w:rFonts w:ascii="Times New Roman" w:hAnsi="Times New Roman" w:cstheme="minorBidi"/>
                <w:szCs w:val="22"/>
              </w:rPr>
              <w:t>-</w:t>
            </w:r>
          </w:p>
        </w:tc>
        <w:tc>
          <w:tcPr>
            <w:tcW w:w="263" w:type="dxa"/>
          </w:tcPr>
          <w:p w14:paraId="27E085DA" w14:textId="77777777" w:rsidR="000265FD" w:rsidRPr="00DA300D" w:rsidRDefault="000265FD" w:rsidP="00EF0BB9">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14:paraId="6B7BCA1E" w14:textId="77777777" w:rsidR="000265FD" w:rsidRPr="00DA300D" w:rsidRDefault="000265FD" w:rsidP="00EF0BB9">
            <w:pPr>
              <w:tabs>
                <w:tab w:val="decimal" w:pos="1052"/>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294,422</w:t>
            </w:r>
          </w:p>
        </w:tc>
        <w:tc>
          <w:tcPr>
            <w:tcW w:w="255" w:type="dxa"/>
          </w:tcPr>
          <w:p w14:paraId="0705DD82" w14:textId="77777777" w:rsidR="000265FD" w:rsidRPr="00DA300D" w:rsidRDefault="000265FD" w:rsidP="00EF0BB9">
            <w:pPr>
              <w:tabs>
                <w:tab w:val="decimal" w:pos="885"/>
              </w:tabs>
              <w:spacing w:after="0" w:line="240" w:lineRule="atLeast"/>
              <w:ind w:left="72" w:right="-25"/>
              <w:jc w:val="both"/>
              <w:rPr>
                <w:rFonts w:ascii="Times New Roman" w:hAnsi="Times New Roman" w:cs="Times New Roman"/>
                <w:szCs w:val="22"/>
              </w:rPr>
            </w:pPr>
          </w:p>
        </w:tc>
        <w:tc>
          <w:tcPr>
            <w:tcW w:w="1432" w:type="dxa"/>
          </w:tcPr>
          <w:p w14:paraId="070F7A67" w14:textId="77777777" w:rsidR="000265FD" w:rsidRPr="00DA300D" w:rsidRDefault="000265FD" w:rsidP="000265FD">
            <w:pPr>
              <w:tabs>
                <w:tab w:val="decimal" w:pos="1052"/>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60,692</w:t>
            </w:r>
          </w:p>
        </w:tc>
      </w:tr>
      <w:tr w:rsidR="000265FD" w:rsidRPr="00DA300D" w14:paraId="0461D0F6" w14:textId="77777777" w:rsidTr="00EF0BB9">
        <w:tc>
          <w:tcPr>
            <w:tcW w:w="3442" w:type="dxa"/>
            <w:vAlign w:val="center"/>
          </w:tcPr>
          <w:p w14:paraId="218C5145" w14:textId="77777777" w:rsidR="000265FD" w:rsidRPr="00DA300D" w:rsidRDefault="000265FD" w:rsidP="00EF0BB9">
            <w:pPr>
              <w:spacing w:after="0" w:line="240" w:lineRule="atLeast"/>
              <w:ind w:left="549" w:right="-25"/>
              <w:jc w:val="both"/>
              <w:rPr>
                <w:rFonts w:ascii="Times New Roman" w:hAnsi="Times New Roman" w:cs="Times New Roman"/>
                <w:b/>
                <w:bCs/>
                <w:szCs w:val="22"/>
              </w:rPr>
            </w:pPr>
            <w:r w:rsidRPr="00DA300D">
              <w:rPr>
                <w:rFonts w:ascii="Times New Roman" w:hAnsi="Times New Roman" w:cs="Times New Roman"/>
                <w:b/>
                <w:bCs/>
                <w:szCs w:val="22"/>
              </w:rPr>
              <w:t>Related company</w:t>
            </w:r>
          </w:p>
        </w:tc>
        <w:tc>
          <w:tcPr>
            <w:tcW w:w="1325" w:type="dxa"/>
          </w:tcPr>
          <w:p w14:paraId="1F16797E" w14:textId="77777777" w:rsidR="000265FD" w:rsidRPr="00DA300D" w:rsidRDefault="000265FD" w:rsidP="00EF0BB9">
            <w:pPr>
              <w:tabs>
                <w:tab w:val="decimal" w:pos="1061"/>
              </w:tabs>
              <w:spacing w:after="0" w:line="240" w:lineRule="atLeast"/>
              <w:ind w:left="72" w:right="-25"/>
              <w:jc w:val="both"/>
              <w:rPr>
                <w:rFonts w:ascii="Times New Roman" w:hAnsi="Times New Roman" w:cs="Times New Roman"/>
                <w:szCs w:val="22"/>
              </w:rPr>
            </w:pPr>
          </w:p>
        </w:tc>
        <w:tc>
          <w:tcPr>
            <w:tcW w:w="263" w:type="dxa"/>
          </w:tcPr>
          <w:p w14:paraId="3C3F9DCE" w14:textId="77777777" w:rsidR="000265FD" w:rsidRPr="00DA300D" w:rsidRDefault="000265FD" w:rsidP="00EF0BB9">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14:paraId="6F95C92A" w14:textId="77777777" w:rsidR="000265FD" w:rsidRPr="00DA300D" w:rsidRDefault="000265FD" w:rsidP="000265FD">
            <w:pPr>
              <w:tabs>
                <w:tab w:val="decimal" w:pos="1061"/>
              </w:tabs>
              <w:spacing w:after="0" w:line="240" w:lineRule="atLeast"/>
              <w:ind w:left="72" w:right="-25"/>
              <w:jc w:val="both"/>
              <w:rPr>
                <w:rFonts w:ascii="Times New Roman" w:hAnsi="Times New Roman" w:cs="Times New Roman"/>
                <w:szCs w:val="22"/>
              </w:rPr>
            </w:pPr>
          </w:p>
        </w:tc>
        <w:tc>
          <w:tcPr>
            <w:tcW w:w="263" w:type="dxa"/>
          </w:tcPr>
          <w:p w14:paraId="60534E96" w14:textId="77777777" w:rsidR="000265FD" w:rsidRPr="00DA300D" w:rsidRDefault="000265FD" w:rsidP="00EF0BB9">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14:paraId="76FAB3EB" w14:textId="77777777" w:rsidR="000265FD" w:rsidRPr="00DA300D" w:rsidRDefault="000265FD" w:rsidP="00EF0BB9">
            <w:pPr>
              <w:tabs>
                <w:tab w:val="decimal" w:pos="1052"/>
              </w:tabs>
              <w:spacing w:after="0" w:line="240" w:lineRule="atLeast"/>
              <w:ind w:left="72" w:right="-25"/>
              <w:jc w:val="both"/>
              <w:rPr>
                <w:rFonts w:ascii="Times New Roman" w:hAnsi="Times New Roman" w:cs="Times New Roman"/>
                <w:szCs w:val="22"/>
              </w:rPr>
            </w:pPr>
          </w:p>
        </w:tc>
        <w:tc>
          <w:tcPr>
            <w:tcW w:w="255" w:type="dxa"/>
          </w:tcPr>
          <w:p w14:paraId="0AD54000" w14:textId="77777777" w:rsidR="000265FD" w:rsidRPr="00DA300D" w:rsidRDefault="000265FD" w:rsidP="00EF0BB9">
            <w:pPr>
              <w:tabs>
                <w:tab w:val="decimal" w:pos="885"/>
              </w:tabs>
              <w:spacing w:after="0" w:line="240" w:lineRule="atLeast"/>
              <w:ind w:left="72" w:right="-25"/>
              <w:jc w:val="both"/>
              <w:rPr>
                <w:rFonts w:ascii="Times New Roman" w:hAnsi="Times New Roman" w:cs="Times New Roman"/>
                <w:szCs w:val="22"/>
              </w:rPr>
            </w:pPr>
          </w:p>
        </w:tc>
        <w:tc>
          <w:tcPr>
            <w:tcW w:w="1432" w:type="dxa"/>
          </w:tcPr>
          <w:p w14:paraId="3204FCC5" w14:textId="77777777" w:rsidR="000265FD" w:rsidRPr="00DA300D" w:rsidRDefault="000265FD" w:rsidP="000265FD">
            <w:pPr>
              <w:tabs>
                <w:tab w:val="decimal" w:pos="1052"/>
              </w:tabs>
              <w:spacing w:after="0" w:line="240" w:lineRule="atLeast"/>
              <w:ind w:left="72" w:right="-25"/>
              <w:jc w:val="both"/>
              <w:rPr>
                <w:rFonts w:ascii="Times New Roman" w:hAnsi="Times New Roman" w:cs="Times New Roman"/>
                <w:szCs w:val="22"/>
              </w:rPr>
            </w:pPr>
          </w:p>
        </w:tc>
      </w:tr>
      <w:tr w:rsidR="000265FD" w:rsidRPr="00DA300D" w14:paraId="571712A3" w14:textId="77777777" w:rsidTr="00EF0BB9">
        <w:tc>
          <w:tcPr>
            <w:tcW w:w="3442" w:type="dxa"/>
            <w:vAlign w:val="center"/>
          </w:tcPr>
          <w:p w14:paraId="379A141B" w14:textId="77777777" w:rsidR="000265FD" w:rsidRPr="00DA300D" w:rsidRDefault="000265FD" w:rsidP="00EF0BB9">
            <w:pPr>
              <w:spacing w:after="0" w:line="240" w:lineRule="atLeast"/>
              <w:ind w:left="549" w:right="-25"/>
              <w:jc w:val="both"/>
              <w:rPr>
                <w:rFonts w:ascii="Times New Roman" w:hAnsi="Times New Roman" w:cs="Times New Roman"/>
                <w:b/>
                <w:bCs/>
                <w:szCs w:val="22"/>
              </w:rPr>
            </w:pPr>
            <w:r w:rsidRPr="00DA300D">
              <w:rPr>
                <w:rFonts w:ascii="Times New Roman" w:hAnsi="Times New Roman" w:cs="Times New Roman"/>
                <w:b/>
                <w:bCs/>
                <w:i/>
                <w:iCs/>
                <w:szCs w:val="22"/>
              </w:rPr>
              <w:t>Other payables</w:t>
            </w:r>
          </w:p>
        </w:tc>
        <w:tc>
          <w:tcPr>
            <w:tcW w:w="1325" w:type="dxa"/>
          </w:tcPr>
          <w:p w14:paraId="2D022621" w14:textId="77777777" w:rsidR="000265FD" w:rsidRPr="00DA300D" w:rsidRDefault="000265FD" w:rsidP="00EF0BB9">
            <w:pPr>
              <w:tabs>
                <w:tab w:val="decimal" w:pos="1061"/>
              </w:tabs>
              <w:spacing w:after="0" w:line="240" w:lineRule="atLeast"/>
              <w:ind w:left="72" w:right="-25"/>
              <w:jc w:val="both"/>
              <w:rPr>
                <w:rFonts w:ascii="Times New Roman" w:hAnsi="Times New Roman" w:cs="Times New Roman"/>
                <w:szCs w:val="22"/>
              </w:rPr>
            </w:pPr>
          </w:p>
        </w:tc>
        <w:tc>
          <w:tcPr>
            <w:tcW w:w="263" w:type="dxa"/>
          </w:tcPr>
          <w:p w14:paraId="467D7D0E" w14:textId="77777777" w:rsidR="000265FD" w:rsidRPr="00DA300D" w:rsidRDefault="000265FD" w:rsidP="00EF0BB9">
            <w:pPr>
              <w:tabs>
                <w:tab w:val="decimal" w:pos="885"/>
                <w:tab w:val="decimal" w:pos="1113"/>
              </w:tabs>
              <w:spacing w:after="0" w:line="240" w:lineRule="atLeast"/>
              <w:ind w:left="72" w:right="-25"/>
              <w:jc w:val="both"/>
              <w:rPr>
                <w:rFonts w:ascii="Times New Roman" w:hAnsi="Times New Roman" w:cs="Times New Roman"/>
                <w:szCs w:val="22"/>
              </w:rPr>
            </w:pPr>
          </w:p>
        </w:tc>
        <w:tc>
          <w:tcPr>
            <w:tcW w:w="1432" w:type="dxa"/>
          </w:tcPr>
          <w:p w14:paraId="57335D59" w14:textId="77777777" w:rsidR="000265FD" w:rsidRPr="00DA300D" w:rsidRDefault="000265FD" w:rsidP="000265FD">
            <w:pPr>
              <w:tabs>
                <w:tab w:val="decimal" w:pos="1061"/>
              </w:tabs>
              <w:spacing w:after="0" w:line="240" w:lineRule="atLeast"/>
              <w:ind w:left="72" w:right="-25"/>
              <w:jc w:val="both"/>
              <w:rPr>
                <w:rFonts w:ascii="Times New Roman" w:hAnsi="Times New Roman" w:cs="Times New Roman"/>
                <w:szCs w:val="22"/>
              </w:rPr>
            </w:pPr>
          </w:p>
        </w:tc>
        <w:tc>
          <w:tcPr>
            <w:tcW w:w="263" w:type="dxa"/>
          </w:tcPr>
          <w:p w14:paraId="6891024F" w14:textId="77777777" w:rsidR="000265FD" w:rsidRPr="00DA300D" w:rsidRDefault="000265FD" w:rsidP="00EF0BB9">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14:paraId="1E128EE1" w14:textId="77777777" w:rsidR="000265FD" w:rsidRPr="00DA300D" w:rsidRDefault="000265FD" w:rsidP="00EF0BB9">
            <w:pPr>
              <w:tabs>
                <w:tab w:val="decimal" w:pos="1052"/>
              </w:tabs>
              <w:spacing w:after="0" w:line="240" w:lineRule="atLeast"/>
              <w:ind w:left="72" w:right="-25"/>
              <w:jc w:val="both"/>
              <w:rPr>
                <w:rFonts w:ascii="Times New Roman" w:hAnsi="Times New Roman" w:cs="Times New Roman"/>
                <w:szCs w:val="22"/>
              </w:rPr>
            </w:pPr>
          </w:p>
        </w:tc>
        <w:tc>
          <w:tcPr>
            <w:tcW w:w="255" w:type="dxa"/>
          </w:tcPr>
          <w:p w14:paraId="49002315" w14:textId="77777777" w:rsidR="000265FD" w:rsidRPr="00DA300D" w:rsidRDefault="000265FD" w:rsidP="00EF0BB9">
            <w:pPr>
              <w:tabs>
                <w:tab w:val="decimal" w:pos="885"/>
              </w:tabs>
              <w:spacing w:after="0" w:line="240" w:lineRule="atLeast"/>
              <w:ind w:left="72" w:right="-25"/>
              <w:jc w:val="both"/>
              <w:rPr>
                <w:rFonts w:ascii="Times New Roman" w:hAnsi="Times New Roman" w:cs="Times New Roman"/>
                <w:szCs w:val="22"/>
              </w:rPr>
            </w:pPr>
          </w:p>
        </w:tc>
        <w:tc>
          <w:tcPr>
            <w:tcW w:w="1432" w:type="dxa"/>
          </w:tcPr>
          <w:p w14:paraId="254EB233" w14:textId="77777777" w:rsidR="000265FD" w:rsidRPr="00DA300D" w:rsidRDefault="000265FD" w:rsidP="000265FD">
            <w:pPr>
              <w:tabs>
                <w:tab w:val="decimal" w:pos="1052"/>
              </w:tabs>
              <w:spacing w:after="0" w:line="240" w:lineRule="atLeast"/>
              <w:ind w:left="72" w:right="-25"/>
              <w:jc w:val="both"/>
              <w:rPr>
                <w:rFonts w:ascii="Times New Roman" w:hAnsi="Times New Roman" w:cs="Times New Roman"/>
                <w:szCs w:val="22"/>
              </w:rPr>
            </w:pPr>
          </w:p>
        </w:tc>
      </w:tr>
      <w:tr w:rsidR="000265FD" w:rsidRPr="00DA300D" w14:paraId="45F6F872" w14:textId="77777777" w:rsidTr="00EF0BB9">
        <w:tc>
          <w:tcPr>
            <w:tcW w:w="3442" w:type="dxa"/>
          </w:tcPr>
          <w:p w14:paraId="2B32D554" w14:textId="77777777" w:rsidR="000265FD" w:rsidRPr="00DA300D" w:rsidRDefault="000265FD" w:rsidP="00EF0BB9">
            <w:pPr>
              <w:spacing w:after="0" w:line="240" w:lineRule="atLeast"/>
              <w:ind w:left="549" w:right="-25"/>
              <w:jc w:val="both"/>
              <w:rPr>
                <w:rFonts w:ascii="Times New Roman" w:hAnsi="Times New Roman" w:cs="Times New Roman"/>
                <w:szCs w:val="22"/>
                <w:cs/>
              </w:rPr>
            </w:pPr>
            <w:r w:rsidRPr="00DA300D">
              <w:rPr>
                <w:rFonts w:ascii="Times New Roman" w:hAnsi="Times New Roman" w:cs="Times New Roman"/>
                <w:szCs w:val="22"/>
              </w:rPr>
              <w:t>Hatari</w:t>
            </w:r>
            <w:r w:rsidRPr="00DA300D">
              <w:rPr>
                <w:rFonts w:ascii="Times New Roman" w:hAnsi="Times New Roman" w:cs="Times New Roman"/>
                <w:szCs w:val="22"/>
                <w:cs/>
              </w:rPr>
              <w:t xml:space="preserve"> </w:t>
            </w:r>
            <w:r w:rsidRPr="00DA300D">
              <w:rPr>
                <w:rFonts w:ascii="Times New Roman" w:hAnsi="Times New Roman" w:cs="Times New Roman"/>
                <w:szCs w:val="22"/>
              </w:rPr>
              <w:t>Next Co., Ltd.</w:t>
            </w:r>
          </w:p>
        </w:tc>
        <w:tc>
          <w:tcPr>
            <w:tcW w:w="1325" w:type="dxa"/>
          </w:tcPr>
          <w:p w14:paraId="582EB063" w14:textId="77777777" w:rsidR="000265FD" w:rsidRPr="00DA300D" w:rsidRDefault="000265FD" w:rsidP="000265FD">
            <w:pPr>
              <w:spacing w:after="0" w:line="240" w:lineRule="atLeast"/>
              <w:ind w:left="22"/>
              <w:jc w:val="center"/>
              <w:rPr>
                <w:rFonts w:ascii="Times New Roman" w:hAnsi="Times New Roman" w:cstheme="minorBidi"/>
                <w:szCs w:val="22"/>
              </w:rPr>
            </w:pPr>
            <w:r w:rsidRPr="00DA300D">
              <w:rPr>
                <w:rFonts w:ascii="Times New Roman" w:hAnsi="Times New Roman" w:cstheme="minorBidi"/>
                <w:szCs w:val="22"/>
              </w:rPr>
              <w:t>-</w:t>
            </w:r>
          </w:p>
        </w:tc>
        <w:tc>
          <w:tcPr>
            <w:tcW w:w="263" w:type="dxa"/>
          </w:tcPr>
          <w:p w14:paraId="12319AA3" w14:textId="77777777" w:rsidR="000265FD" w:rsidRPr="00DA300D" w:rsidRDefault="000265FD" w:rsidP="00EF0BB9">
            <w:pPr>
              <w:tabs>
                <w:tab w:val="decimal" w:pos="1113"/>
              </w:tabs>
              <w:spacing w:after="0" w:line="240" w:lineRule="atLeast"/>
              <w:ind w:left="72" w:right="-25"/>
              <w:jc w:val="both"/>
              <w:rPr>
                <w:rFonts w:ascii="Times New Roman" w:hAnsi="Times New Roman" w:cs="Times New Roman"/>
                <w:szCs w:val="22"/>
              </w:rPr>
            </w:pPr>
          </w:p>
        </w:tc>
        <w:tc>
          <w:tcPr>
            <w:tcW w:w="1432" w:type="dxa"/>
          </w:tcPr>
          <w:p w14:paraId="14061C6F" w14:textId="77777777" w:rsidR="000265FD" w:rsidRPr="00DA300D" w:rsidRDefault="000265FD" w:rsidP="000265FD">
            <w:pPr>
              <w:tabs>
                <w:tab w:val="decimal" w:pos="1061"/>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284,798</w:t>
            </w:r>
          </w:p>
        </w:tc>
        <w:tc>
          <w:tcPr>
            <w:tcW w:w="263" w:type="dxa"/>
          </w:tcPr>
          <w:p w14:paraId="497D9129" w14:textId="77777777" w:rsidR="000265FD" w:rsidRPr="00DA300D" w:rsidRDefault="000265FD" w:rsidP="00EF0BB9">
            <w:pPr>
              <w:tabs>
                <w:tab w:val="decimal" w:pos="1113"/>
              </w:tabs>
              <w:spacing w:after="0" w:line="240" w:lineRule="atLeast"/>
              <w:ind w:left="72" w:right="-25"/>
              <w:jc w:val="both"/>
              <w:rPr>
                <w:rFonts w:ascii="Times New Roman" w:hAnsi="Times New Roman" w:cs="Times New Roman"/>
                <w:szCs w:val="22"/>
              </w:rPr>
            </w:pPr>
          </w:p>
        </w:tc>
        <w:tc>
          <w:tcPr>
            <w:tcW w:w="1332" w:type="dxa"/>
          </w:tcPr>
          <w:p w14:paraId="7136ACA1" w14:textId="77777777" w:rsidR="000265FD" w:rsidRPr="00DA300D" w:rsidRDefault="000265FD" w:rsidP="00EF0BB9">
            <w:pPr>
              <w:spacing w:after="0" w:line="240" w:lineRule="atLeast"/>
              <w:ind w:left="22"/>
              <w:jc w:val="center"/>
              <w:rPr>
                <w:rFonts w:ascii="Times New Roman" w:hAnsi="Times New Roman" w:cstheme="minorBidi"/>
                <w:szCs w:val="22"/>
              </w:rPr>
            </w:pPr>
            <w:r w:rsidRPr="00DA300D">
              <w:rPr>
                <w:rFonts w:ascii="Times New Roman" w:hAnsi="Times New Roman" w:cstheme="minorBidi"/>
                <w:szCs w:val="22"/>
              </w:rPr>
              <w:t>-</w:t>
            </w:r>
          </w:p>
        </w:tc>
        <w:tc>
          <w:tcPr>
            <w:tcW w:w="255" w:type="dxa"/>
          </w:tcPr>
          <w:p w14:paraId="59899B6A" w14:textId="77777777" w:rsidR="000265FD" w:rsidRPr="00DA300D" w:rsidRDefault="000265FD" w:rsidP="00EF0BB9">
            <w:pPr>
              <w:spacing w:after="0" w:line="240" w:lineRule="atLeast"/>
              <w:ind w:left="72" w:right="-25"/>
              <w:jc w:val="both"/>
              <w:rPr>
                <w:rFonts w:ascii="Times New Roman" w:hAnsi="Times New Roman" w:cs="Times New Roman"/>
                <w:szCs w:val="22"/>
              </w:rPr>
            </w:pPr>
          </w:p>
        </w:tc>
        <w:tc>
          <w:tcPr>
            <w:tcW w:w="1432" w:type="dxa"/>
          </w:tcPr>
          <w:p w14:paraId="0F1C2653" w14:textId="77777777" w:rsidR="000265FD" w:rsidRPr="00DA300D" w:rsidRDefault="000265FD" w:rsidP="000265FD">
            <w:pPr>
              <w:spacing w:after="0" w:line="240" w:lineRule="atLeast"/>
              <w:ind w:left="22"/>
              <w:jc w:val="center"/>
              <w:rPr>
                <w:rFonts w:ascii="Times New Roman" w:hAnsi="Times New Roman" w:cstheme="minorBidi"/>
                <w:szCs w:val="22"/>
              </w:rPr>
            </w:pPr>
            <w:r w:rsidRPr="00DA300D">
              <w:rPr>
                <w:rFonts w:ascii="Times New Roman" w:hAnsi="Times New Roman" w:cstheme="minorBidi"/>
                <w:szCs w:val="22"/>
              </w:rPr>
              <w:t>-</w:t>
            </w:r>
          </w:p>
        </w:tc>
      </w:tr>
      <w:tr w:rsidR="00FF2C3C" w:rsidRPr="00DA300D" w14:paraId="2D1579BB" w14:textId="77777777" w:rsidTr="00EF0BB9">
        <w:tc>
          <w:tcPr>
            <w:tcW w:w="3442" w:type="dxa"/>
            <w:vAlign w:val="bottom"/>
          </w:tcPr>
          <w:p w14:paraId="2EA61365" w14:textId="77777777" w:rsidR="00FF2C3C" w:rsidRPr="00DA300D" w:rsidRDefault="00FF2C3C" w:rsidP="00EF0BB9">
            <w:pPr>
              <w:spacing w:after="0" w:line="240" w:lineRule="atLeast"/>
              <w:ind w:left="549" w:right="-25"/>
              <w:jc w:val="both"/>
              <w:rPr>
                <w:rFonts w:ascii="Times New Roman" w:hAnsi="Times New Roman" w:cs="Times New Roman"/>
                <w:b/>
                <w:bCs/>
                <w:szCs w:val="22"/>
              </w:rPr>
            </w:pPr>
          </w:p>
        </w:tc>
        <w:tc>
          <w:tcPr>
            <w:tcW w:w="1325" w:type="dxa"/>
          </w:tcPr>
          <w:p w14:paraId="3442C556" w14:textId="77777777" w:rsidR="00FF2C3C" w:rsidRPr="00DA300D" w:rsidRDefault="00FF2C3C" w:rsidP="00EF0BB9">
            <w:pPr>
              <w:tabs>
                <w:tab w:val="decimal" w:pos="1061"/>
              </w:tabs>
              <w:spacing w:after="0" w:line="240" w:lineRule="atLeast"/>
              <w:ind w:left="72" w:right="-25"/>
              <w:jc w:val="both"/>
              <w:rPr>
                <w:rFonts w:ascii="Times New Roman" w:hAnsi="Times New Roman" w:cs="Times New Roman"/>
                <w:szCs w:val="22"/>
              </w:rPr>
            </w:pPr>
          </w:p>
        </w:tc>
        <w:tc>
          <w:tcPr>
            <w:tcW w:w="263" w:type="dxa"/>
          </w:tcPr>
          <w:p w14:paraId="00993E33" w14:textId="77777777" w:rsidR="00FF2C3C" w:rsidRPr="00DA300D" w:rsidRDefault="00FF2C3C" w:rsidP="00EF0BB9">
            <w:pPr>
              <w:tabs>
                <w:tab w:val="decimal" w:pos="1113"/>
              </w:tabs>
              <w:spacing w:after="0" w:line="240" w:lineRule="atLeast"/>
              <w:ind w:left="72" w:right="-25"/>
              <w:jc w:val="both"/>
              <w:rPr>
                <w:rFonts w:ascii="Times New Roman" w:hAnsi="Times New Roman" w:cs="Times New Roman"/>
                <w:szCs w:val="22"/>
              </w:rPr>
            </w:pPr>
          </w:p>
        </w:tc>
        <w:tc>
          <w:tcPr>
            <w:tcW w:w="1432" w:type="dxa"/>
          </w:tcPr>
          <w:p w14:paraId="11F3E8B9" w14:textId="77777777" w:rsidR="00FF2C3C" w:rsidRPr="00DA300D" w:rsidRDefault="00FF2C3C" w:rsidP="000265FD">
            <w:pPr>
              <w:tabs>
                <w:tab w:val="decimal" w:pos="1061"/>
              </w:tabs>
              <w:spacing w:after="0" w:line="240" w:lineRule="atLeast"/>
              <w:ind w:left="72" w:right="-25"/>
              <w:jc w:val="both"/>
              <w:rPr>
                <w:rFonts w:ascii="Times New Roman" w:hAnsi="Times New Roman" w:cs="Times New Roman"/>
                <w:szCs w:val="22"/>
              </w:rPr>
            </w:pPr>
          </w:p>
        </w:tc>
        <w:tc>
          <w:tcPr>
            <w:tcW w:w="263" w:type="dxa"/>
          </w:tcPr>
          <w:p w14:paraId="5533AB8B" w14:textId="77777777" w:rsidR="00FF2C3C" w:rsidRPr="00DA300D" w:rsidRDefault="00FF2C3C" w:rsidP="00EF0BB9">
            <w:pPr>
              <w:tabs>
                <w:tab w:val="decimal" w:pos="1113"/>
              </w:tabs>
              <w:spacing w:after="0" w:line="240" w:lineRule="atLeast"/>
              <w:ind w:left="72" w:right="-25"/>
              <w:jc w:val="both"/>
              <w:rPr>
                <w:rFonts w:ascii="Times New Roman" w:hAnsi="Times New Roman" w:cs="Times New Roman"/>
                <w:szCs w:val="22"/>
              </w:rPr>
            </w:pPr>
          </w:p>
        </w:tc>
        <w:tc>
          <w:tcPr>
            <w:tcW w:w="1332" w:type="dxa"/>
          </w:tcPr>
          <w:p w14:paraId="3A48CA87" w14:textId="77777777" w:rsidR="00FF2C3C" w:rsidRPr="00DA300D" w:rsidRDefault="00FF2C3C" w:rsidP="00EF0BB9">
            <w:pPr>
              <w:spacing w:after="0" w:line="240" w:lineRule="atLeast"/>
              <w:ind w:left="22"/>
              <w:jc w:val="center"/>
              <w:rPr>
                <w:rFonts w:ascii="Times New Roman" w:hAnsi="Times New Roman" w:cstheme="minorBidi"/>
                <w:szCs w:val="22"/>
              </w:rPr>
            </w:pPr>
          </w:p>
        </w:tc>
        <w:tc>
          <w:tcPr>
            <w:tcW w:w="255" w:type="dxa"/>
          </w:tcPr>
          <w:p w14:paraId="158E62BB" w14:textId="77777777" w:rsidR="00FF2C3C" w:rsidRPr="00DA300D" w:rsidRDefault="00FF2C3C" w:rsidP="00EF0BB9">
            <w:pPr>
              <w:spacing w:after="0" w:line="240" w:lineRule="atLeast"/>
              <w:ind w:left="72" w:right="-25"/>
              <w:jc w:val="both"/>
              <w:rPr>
                <w:rFonts w:ascii="Times New Roman" w:hAnsi="Times New Roman" w:cs="Times New Roman"/>
                <w:szCs w:val="22"/>
              </w:rPr>
            </w:pPr>
          </w:p>
        </w:tc>
        <w:tc>
          <w:tcPr>
            <w:tcW w:w="1432" w:type="dxa"/>
          </w:tcPr>
          <w:p w14:paraId="126E5091" w14:textId="77777777" w:rsidR="00FF2C3C" w:rsidRPr="00DA300D" w:rsidRDefault="00FF2C3C" w:rsidP="000265FD">
            <w:pPr>
              <w:spacing w:after="0" w:line="240" w:lineRule="atLeast"/>
              <w:ind w:left="22"/>
              <w:jc w:val="center"/>
              <w:rPr>
                <w:rFonts w:ascii="Times New Roman" w:hAnsi="Times New Roman" w:cstheme="minorBidi"/>
                <w:szCs w:val="22"/>
              </w:rPr>
            </w:pPr>
          </w:p>
        </w:tc>
      </w:tr>
      <w:tr w:rsidR="000265FD" w:rsidRPr="00DA300D" w14:paraId="68C8F5AB" w14:textId="77777777" w:rsidTr="00EF0BB9">
        <w:tc>
          <w:tcPr>
            <w:tcW w:w="3442" w:type="dxa"/>
            <w:vAlign w:val="bottom"/>
          </w:tcPr>
          <w:p w14:paraId="2BEBD779" w14:textId="77777777" w:rsidR="000265FD" w:rsidRPr="00DA300D" w:rsidRDefault="000265FD" w:rsidP="00EF0BB9">
            <w:pPr>
              <w:spacing w:after="0" w:line="240" w:lineRule="atLeast"/>
              <w:ind w:left="549" w:right="-25"/>
              <w:jc w:val="both"/>
              <w:rPr>
                <w:rFonts w:ascii="Times New Roman" w:hAnsi="Times New Roman" w:cs="Times New Roman"/>
                <w:szCs w:val="22"/>
              </w:rPr>
            </w:pPr>
            <w:r w:rsidRPr="00DA300D">
              <w:rPr>
                <w:rFonts w:ascii="Times New Roman" w:hAnsi="Times New Roman" w:cs="Times New Roman"/>
                <w:b/>
                <w:bCs/>
                <w:szCs w:val="22"/>
              </w:rPr>
              <w:t>Key management personnel</w:t>
            </w:r>
          </w:p>
        </w:tc>
        <w:tc>
          <w:tcPr>
            <w:tcW w:w="1325" w:type="dxa"/>
          </w:tcPr>
          <w:p w14:paraId="11B5FCF3" w14:textId="77777777" w:rsidR="000265FD" w:rsidRPr="00DA300D" w:rsidRDefault="000265FD" w:rsidP="00EF0BB9">
            <w:pPr>
              <w:tabs>
                <w:tab w:val="decimal" w:pos="1061"/>
              </w:tabs>
              <w:spacing w:after="0" w:line="240" w:lineRule="atLeast"/>
              <w:ind w:left="72" w:right="-25"/>
              <w:jc w:val="both"/>
              <w:rPr>
                <w:rFonts w:ascii="Times New Roman" w:hAnsi="Times New Roman" w:cs="Times New Roman"/>
                <w:szCs w:val="22"/>
              </w:rPr>
            </w:pPr>
          </w:p>
        </w:tc>
        <w:tc>
          <w:tcPr>
            <w:tcW w:w="263" w:type="dxa"/>
          </w:tcPr>
          <w:p w14:paraId="0DB5AE67" w14:textId="77777777" w:rsidR="000265FD" w:rsidRPr="00DA300D" w:rsidRDefault="000265FD" w:rsidP="00EF0BB9">
            <w:pPr>
              <w:tabs>
                <w:tab w:val="decimal" w:pos="1113"/>
              </w:tabs>
              <w:spacing w:after="0" w:line="240" w:lineRule="atLeast"/>
              <w:ind w:left="72" w:right="-25"/>
              <w:jc w:val="both"/>
              <w:rPr>
                <w:rFonts w:ascii="Times New Roman" w:hAnsi="Times New Roman" w:cs="Times New Roman"/>
                <w:szCs w:val="22"/>
              </w:rPr>
            </w:pPr>
          </w:p>
        </w:tc>
        <w:tc>
          <w:tcPr>
            <w:tcW w:w="1432" w:type="dxa"/>
          </w:tcPr>
          <w:p w14:paraId="0DF05AC5" w14:textId="77777777" w:rsidR="000265FD" w:rsidRPr="00DA300D" w:rsidRDefault="000265FD" w:rsidP="000265FD">
            <w:pPr>
              <w:tabs>
                <w:tab w:val="decimal" w:pos="1061"/>
              </w:tabs>
              <w:spacing w:after="0" w:line="240" w:lineRule="atLeast"/>
              <w:ind w:left="72" w:right="-25"/>
              <w:jc w:val="both"/>
              <w:rPr>
                <w:rFonts w:ascii="Times New Roman" w:hAnsi="Times New Roman" w:cs="Times New Roman"/>
                <w:szCs w:val="22"/>
              </w:rPr>
            </w:pPr>
          </w:p>
        </w:tc>
        <w:tc>
          <w:tcPr>
            <w:tcW w:w="263" w:type="dxa"/>
          </w:tcPr>
          <w:p w14:paraId="58D6F7A1" w14:textId="77777777" w:rsidR="000265FD" w:rsidRPr="00DA300D" w:rsidRDefault="000265FD" w:rsidP="00EF0BB9">
            <w:pPr>
              <w:tabs>
                <w:tab w:val="decimal" w:pos="1113"/>
              </w:tabs>
              <w:spacing w:after="0" w:line="240" w:lineRule="atLeast"/>
              <w:ind w:left="72" w:right="-25"/>
              <w:jc w:val="both"/>
              <w:rPr>
                <w:rFonts w:ascii="Times New Roman" w:hAnsi="Times New Roman" w:cs="Times New Roman"/>
                <w:szCs w:val="22"/>
              </w:rPr>
            </w:pPr>
          </w:p>
        </w:tc>
        <w:tc>
          <w:tcPr>
            <w:tcW w:w="1332" w:type="dxa"/>
          </w:tcPr>
          <w:p w14:paraId="49E6C0F1" w14:textId="77777777" w:rsidR="000265FD" w:rsidRPr="00DA300D" w:rsidRDefault="000265FD" w:rsidP="00EF0BB9">
            <w:pPr>
              <w:spacing w:after="0" w:line="240" w:lineRule="atLeast"/>
              <w:ind w:left="22"/>
              <w:jc w:val="center"/>
              <w:rPr>
                <w:rFonts w:ascii="Times New Roman" w:hAnsi="Times New Roman" w:cstheme="minorBidi"/>
                <w:szCs w:val="22"/>
              </w:rPr>
            </w:pPr>
          </w:p>
        </w:tc>
        <w:tc>
          <w:tcPr>
            <w:tcW w:w="255" w:type="dxa"/>
          </w:tcPr>
          <w:p w14:paraId="3484B525" w14:textId="77777777" w:rsidR="000265FD" w:rsidRPr="00DA300D" w:rsidRDefault="000265FD" w:rsidP="00EF0BB9">
            <w:pPr>
              <w:spacing w:after="0" w:line="240" w:lineRule="atLeast"/>
              <w:ind w:left="72" w:right="-25"/>
              <w:jc w:val="both"/>
              <w:rPr>
                <w:rFonts w:ascii="Times New Roman" w:hAnsi="Times New Roman" w:cs="Times New Roman"/>
                <w:szCs w:val="22"/>
              </w:rPr>
            </w:pPr>
          </w:p>
        </w:tc>
        <w:tc>
          <w:tcPr>
            <w:tcW w:w="1432" w:type="dxa"/>
          </w:tcPr>
          <w:p w14:paraId="62260CE1" w14:textId="77777777" w:rsidR="000265FD" w:rsidRPr="00DA300D" w:rsidRDefault="000265FD" w:rsidP="000265FD">
            <w:pPr>
              <w:spacing w:after="0" w:line="240" w:lineRule="atLeast"/>
              <w:ind w:left="22"/>
              <w:jc w:val="center"/>
              <w:rPr>
                <w:rFonts w:ascii="Times New Roman" w:hAnsi="Times New Roman" w:cstheme="minorBidi"/>
                <w:szCs w:val="22"/>
              </w:rPr>
            </w:pPr>
          </w:p>
        </w:tc>
      </w:tr>
      <w:tr w:rsidR="000265FD" w:rsidRPr="00DA300D" w14:paraId="41F3AE8D" w14:textId="77777777" w:rsidTr="00EF0BB9">
        <w:tc>
          <w:tcPr>
            <w:tcW w:w="3442" w:type="dxa"/>
            <w:vAlign w:val="bottom"/>
          </w:tcPr>
          <w:p w14:paraId="00858A79" w14:textId="77777777" w:rsidR="000265FD" w:rsidRPr="00DA300D" w:rsidRDefault="000265FD" w:rsidP="00EF0BB9">
            <w:pPr>
              <w:spacing w:after="0" w:line="240" w:lineRule="atLeast"/>
              <w:ind w:left="522" w:right="-25"/>
              <w:jc w:val="both"/>
              <w:rPr>
                <w:rFonts w:ascii="Times New Roman" w:hAnsi="Times New Roman" w:cs="Times New Roman"/>
                <w:szCs w:val="22"/>
              </w:rPr>
            </w:pPr>
            <w:r w:rsidRPr="00DA300D">
              <w:rPr>
                <w:rFonts w:ascii="Times New Roman" w:hAnsi="Times New Roman" w:cs="Times New Roman"/>
                <w:b/>
                <w:bCs/>
                <w:i/>
                <w:iCs/>
                <w:szCs w:val="22"/>
              </w:rPr>
              <w:t>Accrued meeting allowance</w:t>
            </w:r>
          </w:p>
        </w:tc>
        <w:tc>
          <w:tcPr>
            <w:tcW w:w="1325" w:type="dxa"/>
          </w:tcPr>
          <w:p w14:paraId="1E1E0645" w14:textId="77777777" w:rsidR="000265FD" w:rsidRPr="00DA300D" w:rsidRDefault="000265FD" w:rsidP="00EF0BB9">
            <w:pPr>
              <w:tabs>
                <w:tab w:val="decimal" w:pos="1061"/>
              </w:tabs>
              <w:spacing w:after="0" w:line="240" w:lineRule="atLeast"/>
              <w:ind w:left="72" w:right="-25"/>
              <w:jc w:val="both"/>
              <w:rPr>
                <w:rFonts w:ascii="Times New Roman" w:hAnsi="Times New Roman" w:cs="Times New Roman"/>
                <w:szCs w:val="22"/>
              </w:rPr>
            </w:pPr>
          </w:p>
        </w:tc>
        <w:tc>
          <w:tcPr>
            <w:tcW w:w="263" w:type="dxa"/>
          </w:tcPr>
          <w:p w14:paraId="00E35565" w14:textId="77777777" w:rsidR="000265FD" w:rsidRPr="00DA300D" w:rsidRDefault="000265FD" w:rsidP="00EF0BB9">
            <w:pPr>
              <w:tabs>
                <w:tab w:val="decimal" w:pos="1113"/>
              </w:tabs>
              <w:spacing w:after="0" w:line="240" w:lineRule="atLeast"/>
              <w:ind w:left="72" w:right="-25"/>
              <w:jc w:val="both"/>
              <w:rPr>
                <w:rFonts w:ascii="Times New Roman" w:hAnsi="Times New Roman" w:cs="Times New Roman"/>
                <w:szCs w:val="22"/>
              </w:rPr>
            </w:pPr>
          </w:p>
        </w:tc>
        <w:tc>
          <w:tcPr>
            <w:tcW w:w="1432" w:type="dxa"/>
          </w:tcPr>
          <w:p w14:paraId="2C4FB7E1" w14:textId="77777777" w:rsidR="000265FD" w:rsidRPr="00DA300D" w:rsidRDefault="000265FD" w:rsidP="000265FD">
            <w:pPr>
              <w:tabs>
                <w:tab w:val="decimal" w:pos="1061"/>
              </w:tabs>
              <w:spacing w:after="0" w:line="240" w:lineRule="atLeast"/>
              <w:ind w:left="72" w:right="-25"/>
              <w:jc w:val="both"/>
              <w:rPr>
                <w:rFonts w:ascii="Times New Roman" w:hAnsi="Times New Roman" w:cs="Times New Roman"/>
                <w:szCs w:val="22"/>
              </w:rPr>
            </w:pPr>
          </w:p>
        </w:tc>
        <w:tc>
          <w:tcPr>
            <w:tcW w:w="263" w:type="dxa"/>
          </w:tcPr>
          <w:p w14:paraId="094E0D12" w14:textId="77777777" w:rsidR="000265FD" w:rsidRPr="00DA300D" w:rsidRDefault="000265FD" w:rsidP="00EF0BB9">
            <w:pPr>
              <w:tabs>
                <w:tab w:val="decimal" w:pos="1113"/>
              </w:tabs>
              <w:spacing w:after="0" w:line="240" w:lineRule="atLeast"/>
              <w:ind w:left="72" w:right="-25"/>
              <w:jc w:val="both"/>
              <w:rPr>
                <w:rFonts w:ascii="Times New Roman" w:hAnsi="Times New Roman" w:cs="Times New Roman"/>
                <w:szCs w:val="22"/>
              </w:rPr>
            </w:pPr>
          </w:p>
        </w:tc>
        <w:tc>
          <w:tcPr>
            <w:tcW w:w="1332" w:type="dxa"/>
          </w:tcPr>
          <w:p w14:paraId="1258161A" w14:textId="77777777" w:rsidR="000265FD" w:rsidRPr="00DA300D" w:rsidRDefault="000265FD" w:rsidP="00EF0BB9">
            <w:pPr>
              <w:spacing w:after="0" w:line="240" w:lineRule="atLeast"/>
              <w:ind w:left="22"/>
              <w:jc w:val="center"/>
              <w:rPr>
                <w:rFonts w:ascii="Times New Roman" w:hAnsi="Times New Roman" w:cstheme="minorBidi"/>
                <w:szCs w:val="22"/>
              </w:rPr>
            </w:pPr>
          </w:p>
        </w:tc>
        <w:tc>
          <w:tcPr>
            <w:tcW w:w="255" w:type="dxa"/>
          </w:tcPr>
          <w:p w14:paraId="58549D83" w14:textId="77777777" w:rsidR="000265FD" w:rsidRPr="00DA300D" w:rsidRDefault="000265FD" w:rsidP="00EF0BB9">
            <w:pPr>
              <w:spacing w:after="0" w:line="240" w:lineRule="atLeast"/>
              <w:ind w:left="72" w:right="-25"/>
              <w:jc w:val="both"/>
              <w:rPr>
                <w:rFonts w:ascii="Times New Roman" w:hAnsi="Times New Roman" w:cs="Times New Roman"/>
                <w:szCs w:val="22"/>
              </w:rPr>
            </w:pPr>
          </w:p>
        </w:tc>
        <w:tc>
          <w:tcPr>
            <w:tcW w:w="1432" w:type="dxa"/>
          </w:tcPr>
          <w:p w14:paraId="412BA207" w14:textId="77777777" w:rsidR="000265FD" w:rsidRPr="00DA300D" w:rsidRDefault="000265FD" w:rsidP="000265FD">
            <w:pPr>
              <w:spacing w:after="0" w:line="240" w:lineRule="atLeast"/>
              <w:ind w:left="22"/>
              <w:jc w:val="center"/>
              <w:rPr>
                <w:rFonts w:ascii="Times New Roman" w:hAnsi="Times New Roman" w:cstheme="minorBidi"/>
                <w:szCs w:val="22"/>
              </w:rPr>
            </w:pPr>
          </w:p>
        </w:tc>
      </w:tr>
      <w:tr w:rsidR="000265FD" w:rsidRPr="00DA300D" w14:paraId="5D86566B" w14:textId="77777777" w:rsidTr="00EF0BB9">
        <w:tc>
          <w:tcPr>
            <w:tcW w:w="3442" w:type="dxa"/>
            <w:vAlign w:val="bottom"/>
          </w:tcPr>
          <w:p w14:paraId="3C7C200E" w14:textId="77777777" w:rsidR="000265FD" w:rsidRPr="00DA300D" w:rsidRDefault="000265FD" w:rsidP="00EF0BB9">
            <w:pPr>
              <w:spacing w:after="0" w:line="240" w:lineRule="atLeast"/>
              <w:ind w:left="549" w:right="-25"/>
              <w:jc w:val="both"/>
              <w:rPr>
                <w:rFonts w:ascii="Times New Roman" w:hAnsi="Times New Roman" w:cs="Times New Roman"/>
                <w:szCs w:val="22"/>
              </w:rPr>
            </w:pPr>
            <w:r w:rsidRPr="00DA300D">
              <w:rPr>
                <w:rFonts w:ascii="Times New Roman" w:hAnsi="Times New Roman" w:cs="Times New Roman"/>
                <w:szCs w:val="22"/>
              </w:rPr>
              <w:t>Directors</w:t>
            </w:r>
          </w:p>
        </w:tc>
        <w:tc>
          <w:tcPr>
            <w:tcW w:w="1325" w:type="dxa"/>
            <w:shd w:val="clear" w:color="auto" w:fill="auto"/>
          </w:tcPr>
          <w:p w14:paraId="00E681D8" w14:textId="77777777" w:rsidR="000265FD" w:rsidRPr="00DA300D" w:rsidRDefault="000265FD" w:rsidP="00EF0BB9">
            <w:pPr>
              <w:tabs>
                <w:tab w:val="decimal" w:pos="1061"/>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3,113,000</w:t>
            </w:r>
          </w:p>
        </w:tc>
        <w:tc>
          <w:tcPr>
            <w:tcW w:w="263" w:type="dxa"/>
            <w:shd w:val="clear" w:color="auto" w:fill="auto"/>
          </w:tcPr>
          <w:p w14:paraId="260FFD42" w14:textId="77777777" w:rsidR="000265FD" w:rsidRPr="00DA300D" w:rsidRDefault="000265FD" w:rsidP="00EF0BB9">
            <w:pPr>
              <w:tabs>
                <w:tab w:val="decimal" w:pos="1113"/>
              </w:tabs>
              <w:spacing w:after="0" w:line="240" w:lineRule="atLeast"/>
              <w:ind w:left="72" w:right="-25"/>
              <w:jc w:val="both"/>
              <w:rPr>
                <w:rFonts w:ascii="Times New Roman" w:hAnsi="Times New Roman" w:cs="Times New Roman"/>
                <w:szCs w:val="22"/>
              </w:rPr>
            </w:pPr>
          </w:p>
        </w:tc>
        <w:tc>
          <w:tcPr>
            <w:tcW w:w="1432" w:type="dxa"/>
            <w:shd w:val="clear" w:color="auto" w:fill="auto"/>
          </w:tcPr>
          <w:p w14:paraId="4E7392E3" w14:textId="77777777" w:rsidR="000265FD" w:rsidRPr="00DA300D" w:rsidRDefault="000265FD" w:rsidP="000265FD">
            <w:pPr>
              <w:tabs>
                <w:tab w:val="decimal" w:pos="1061"/>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1,588,000</w:t>
            </w:r>
          </w:p>
        </w:tc>
        <w:tc>
          <w:tcPr>
            <w:tcW w:w="263" w:type="dxa"/>
            <w:shd w:val="clear" w:color="auto" w:fill="auto"/>
          </w:tcPr>
          <w:p w14:paraId="42D6DF80" w14:textId="77777777" w:rsidR="000265FD" w:rsidRPr="00DA300D" w:rsidRDefault="000265FD" w:rsidP="00EF0BB9">
            <w:pPr>
              <w:tabs>
                <w:tab w:val="decimal" w:pos="1113"/>
              </w:tabs>
              <w:spacing w:after="0" w:line="240" w:lineRule="atLeast"/>
              <w:ind w:left="72" w:right="-25"/>
              <w:jc w:val="both"/>
              <w:rPr>
                <w:rFonts w:ascii="Times New Roman" w:hAnsi="Times New Roman" w:cs="Times New Roman"/>
                <w:szCs w:val="22"/>
              </w:rPr>
            </w:pPr>
          </w:p>
        </w:tc>
        <w:tc>
          <w:tcPr>
            <w:tcW w:w="1332" w:type="dxa"/>
            <w:shd w:val="clear" w:color="auto" w:fill="auto"/>
          </w:tcPr>
          <w:p w14:paraId="4849092A" w14:textId="77777777" w:rsidR="000265FD" w:rsidRPr="00DA300D" w:rsidRDefault="000265FD" w:rsidP="00EF0BB9">
            <w:pPr>
              <w:tabs>
                <w:tab w:val="decimal" w:pos="1052"/>
              </w:tabs>
              <w:spacing w:after="0" w:line="240" w:lineRule="atLeast"/>
              <w:ind w:left="72" w:right="-25"/>
              <w:jc w:val="both"/>
              <w:rPr>
                <w:rFonts w:ascii="Times New Roman" w:hAnsi="Times New Roman" w:cstheme="minorBidi"/>
                <w:szCs w:val="22"/>
              </w:rPr>
            </w:pPr>
            <w:r>
              <w:rPr>
                <w:rFonts w:ascii="Times New Roman" w:hAnsi="Times New Roman" w:cs="Times New Roman"/>
                <w:szCs w:val="22"/>
              </w:rPr>
              <w:t>3,113,000</w:t>
            </w:r>
          </w:p>
        </w:tc>
        <w:tc>
          <w:tcPr>
            <w:tcW w:w="255" w:type="dxa"/>
          </w:tcPr>
          <w:p w14:paraId="34F17E07" w14:textId="77777777" w:rsidR="000265FD" w:rsidRPr="00DA300D" w:rsidRDefault="000265FD" w:rsidP="00EF0BB9">
            <w:pPr>
              <w:spacing w:after="0" w:line="240" w:lineRule="atLeast"/>
              <w:ind w:left="72" w:right="-25"/>
              <w:jc w:val="both"/>
              <w:rPr>
                <w:rFonts w:ascii="Times New Roman" w:hAnsi="Times New Roman" w:cs="Times New Roman"/>
                <w:szCs w:val="22"/>
              </w:rPr>
            </w:pPr>
          </w:p>
        </w:tc>
        <w:tc>
          <w:tcPr>
            <w:tcW w:w="1432" w:type="dxa"/>
          </w:tcPr>
          <w:p w14:paraId="2F7CB05B" w14:textId="77777777" w:rsidR="000265FD" w:rsidRPr="00DA300D" w:rsidRDefault="000265FD" w:rsidP="000265FD">
            <w:pPr>
              <w:tabs>
                <w:tab w:val="decimal" w:pos="1052"/>
              </w:tabs>
              <w:spacing w:after="0" w:line="240" w:lineRule="atLeast"/>
              <w:ind w:left="72" w:right="-25"/>
              <w:jc w:val="both"/>
              <w:rPr>
                <w:rFonts w:ascii="Times New Roman" w:hAnsi="Times New Roman" w:cstheme="minorBidi"/>
                <w:szCs w:val="22"/>
              </w:rPr>
            </w:pPr>
            <w:r w:rsidRPr="00DA300D">
              <w:rPr>
                <w:rFonts w:ascii="Times New Roman" w:hAnsi="Times New Roman" w:cs="Times New Roman"/>
                <w:szCs w:val="22"/>
              </w:rPr>
              <w:t>1,588,000</w:t>
            </w:r>
          </w:p>
        </w:tc>
      </w:tr>
      <w:tr w:rsidR="000265FD" w:rsidRPr="00DA300D" w14:paraId="3AD112C3" w14:textId="77777777" w:rsidTr="00EF0BB9">
        <w:tc>
          <w:tcPr>
            <w:tcW w:w="3442" w:type="dxa"/>
          </w:tcPr>
          <w:p w14:paraId="05AE2C07" w14:textId="77777777" w:rsidR="000265FD" w:rsidRPr="00DA300D" w:rsidRDefault="000265FD" w:rsidP="00EF0BB9">
            <w:pPr>
              <w:spacing w:after="0" w:line="260" w:lineRule="atLeast"/>
              <w:ind w:left="522" w:right="-25"/>
              <w:jc w:val="both"/>
              <w:rPr>
                <w:rFonts w:ascii="Times New Roman" w:hAnsi="Times New Roman" w:cs="Times New Roman"/>
                <w:b/>
                <w:bCs/>
                <w:szCs w:val="22"/>
              </w:rPr>
            </w:pPr>
            <w:r w:rsidRPr="00DA300D">
              <w:rPr>
                <w:rFonts w:ascii="Times New Roman" w:hAnsi="Times New Roman" w:cs="Times New Roman"/>
                <w:b/>
                <w:bCs/>
                <w:szCs w:val="22"/>
              </w:rPr>
              <w:t>Total</w:t>
            </w:r>
          </w:p>
        </w:tc>
        <w:tc>
          <w:tcPr>
            <w:tcW w:w="1325" w:type="dxa"/>
            <w:tcBorders>
              <w:top w:val="single" w:sz="4" w:space="0" w:color="auto"/>
              <w:bottom w:val="double" w:sz="4" w:space="0" w:color="auto"/>
            </w:tcBorders>
          </w:tcPr>
          <w:p w14:paraId="05DBC444" w14:textId="77777777" w:rsidR="000265FD" w:rsidRPr="00DA300D" w:rsidRDefault="000265FD" w:rsidP="00EF0BB9">
            <w:pPr>
              <w:tabs>
                <w:tab w:val="decimal" w:pos="1061"/>
              </w:tabs>
              <w:spacing w:after="0" w:line="240" w:lineRule="atLeast"/>
              <w:ind w:left="72" w:right="-25"/>
              <w:jc w:val="both"/>
              <w:rPr>
                <w:rFonts w:ascii="Times New Roman" w:hAnsi="Times New Roman" w:cstheme="minorBidi"/>
                <w:b/>
                <w:bCs/>
                <w:szCs w:val="22"/>
              </w:rPr>
            </w:pPr>
            <w:r>
              <w:rPr>
                <w:rFonts w:ascii="Times New Roman" w:hAnsi="Times New Roman" w:cstheme="minorBidi"/>
                <w:b/>
                <w:bCs/>
                <w:szCs w:val="22"/>
              </w:rPr>
              <w:t>3,113,000</w:t>
            </w:r>
          </w:p>
        </w:tc>
        <w:tc>
          <w:tcPr>
            <w:tcW w:w="263" w:type="dxa"/>
          </w:tcPr>
          <w:p w14:paraId="5B050F43" w14:textId="77777777" w:rsidR="000265FD" w:rsidRPr="00DA300D" w:rsidRDefault="000265FD" w:rsidP="00EF0BB9">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32" w:type="dxa"/>
            <w:tcBorders>
              <w:top w:val="single" w:sz="4" w:space="0" w:color="auto"/>
              <w:bottom w:val="double" w:sz="4" w:space="0" w:color="auto"/>
            </w:tcBorders>
          </w:tcPr>
          <w:p w14:paraId="6C275DC5" w14:textId="77777777" w:rsidR="000265FD" w:rsidRPr="00DA300D" w:rsidRDefault="000265FD" w:rsidP="000265FD">
            <w:pPr>
              <w:tabs>
                <w:tab w:val="decimal" w:pos="1061"/>
              </w:tabs>
              <w:spacing w:after="0" w:line="240" w:lineRule="atLeast"/>
              <w:ind w:left="72" w:right="-25"/>
              <w:jc w:val="both"/>
              <w:rPr>
                <w:rFonts w:ascii="Times New Roman" w:hAnsi="Times New Roman" w:cstheme="minorBidi"/>
                <w:b/>
                <w:bCs/>
                <w:szCs w:val="22"/>
              </w:rPr>
            </w:pPr>
            <w:r w:rsidRPr="00DA300D">
              <w:rPr>
                <w:rFonts w:ascii="Times New Roman" w:hAnsi="Times New Roman" w:cstheme="minorBidi"/>
                <w:b/>
                <w:bCs/>
                <w:szCs w:val="22"/>
              </w:rPr>
              <w:t>1,872,798</w:t>
            </w:r>
          </w:p>
        </w:tc>
        <w:tc>
          <w:tcPr>
            <w:tcW w:w="263" w:type="dxa"/>
          </w:tcPr>
          <w:p w14:paraId="3D454601" w14:textId="77777777" w:rsidR="000265FD" w:rsidRPr="00DA300D" w:rsidRDefault="000265FD" w:rsidP="00EF0BB9">
            <w:pPr>
              <w:tabs>
                <w:tab w:val="decimal" w:pos="885"/>
                <w:tab w:val="decimal" w:pos="1113"/>
              </w:tabs>
              <w:spacing w:after="0" w:line="240" w:lineRule="atLeast"/>
              <w:ind w:left="72" w:right="-25"/>
              <w:jc w:val="both"/>
              <w:rPr>
                <w:rFonts w:ascii="Times New Roman" w:hAnsi="Times New Roman" w:cs="Times New Roman"/>
                <w:b/>
                <w:bCs/>
                <w:szCs w:val="22"/>
              </w:rPr>
            </w:pPr>
          </w:p>
        </w:tc>
        <w:tc>
          <w:tcPr>
            <w:tcW w:w="1332" w:type="dxa"/>
            <w:tcBorders>
              <w:top w:val="single" w:sz="4" w:space="0" w:color="auto"/>
              <w:bottom w:val="double" w:sz="4" w:space="0" w:color="auto"/>
            </w:tcBorders>
          </w:tcPr>
          <w:p w14:paraId="259B5C85" w14:textId="77777777" w:rsidR="000265FD" w:rsidRPr="00DA300D" w:rsidRDefault="000265FD" w:rsidP="00E518E6">
            <w:pPr>
              <w:tabs>
                <w:tab w:val="decimal" w:pos="1052"/>
              </w:tabs>
              <w:spacing w:after="0" w:line="240" w:lineRule="atLeast"/>
              <w:ind w:left="72" w:right="-25"/>
              <w:jc w:val="both"/>
              <w:rPr>
                <w:rFonts w:ascii="Times New Roman" w:hAnsi="Times New Roman" w:cs="Times New Roman"/>
                <w:b/>
                <w:bCs/>
                <w:szCs w:val="22"/>
                <w:cs/>
              </w:rPr>
            </w:pPr>
            <w:r>
              <w:rPr>
                <w:rFonts w:ascii="Times New Roman" w:hAnsi="Times New Roman" w:cs="Times New Roman"/>
                <w:b/>
                <w:bCs/>
                <w:szCs w:val="22"/>
              </w:rPr>
              <w:t>3,737,805</w:t>
            </w:r>
          </w:p>
        </w:tc>
        <w:tc>
          <w:tcPr>
            <w:tcW w:w="255" w:type="dxa"/>
          </w:tcPr>
          <w:p w14:paraId="54393115" w14:textId="77777777" w:rsidR="000265FD" w:rsidRPr="00DA300D" w:rsidRDefault="000265FD" w:rsidP="00EF0BB9">
            <w:pPr>
              <w:tabs>
                <w:tab w:val="decimal" w:pos="885"/>
              </w:tabs>
              <w:spacing w:after="0" w:line="240" w:lineRule="atLeast"/>
              <w:ind w:left="72" w:right="-25"/>
              <w:jc w:val="both"/>
              <w:rPr>
                <w:rFonts w:ascii="Times New Roman" w:hAnsi="Times New Roman" w:cs="Times New Roman"/>
                <w:b/>
                <w:bCs/>
                <w:szCs w:val="22"/>
              </w:rPr>
            </w:pPr>
          </w:p>
        </w:tc>
        <w:tc>
          <w:tcPr>
            <w:tcW w:w="1432" w:type="dxa"/>
            <w:tcBorders>
              <w:top w:val="single" w:sz="4" w:space="0" w:color="auto"/>
              <w:bottom w:val="double" w:sz="4" w:space="0" w:color="auto"/>
            </w:tcBorders>
          </w:tcPr>
          <w:p w14:paraId="311CD982" w14:textId="77777777" w:rsidR="000265FD" w:rsidRPr="00DA300D" w:rsidRDefault="000265FD" w:rsidP="000265FD">
            <w:pPr>
              <w:tabs>
                <w:tab w:val="decimal" w:pos="1052"/>
              </w:tabs>
              <w:spacing w:after="0" w:line="240" w:lineRule="atLeast"/>
              <w:ind w:left="72" w:right="-25"/>
              <w:jc w:val="both"/>
              <w:rPr>
                <w:rFonts w:ascii="Times New Roman" w:hAnsi="Times New Roman" w:cs="Times New Roman"/>
                <w:b/>
                <w:bCs/>
                <w:szCs w:val="22"/>
                <w:cs/>
              </w:rPr>
            </w:pPr>
            <w:r w:rsidRPr="00DA300D">
              <w:rPr>
                <w:rFonts w:ascii="Times New Roman" w:hAnsi="Times New Roman" w:cs="Times New Roman"/>
                <w:b/>
                <w:bCs/>
                <w:szCs w:val="22"/>
              </w:rPr>
              <w:t>1966,691</w:t>
            </w:r>
          </w:p>
        </w:tc>
      </w:tr>
    </w:tbl>
    <w:p w14:paraId="01C9A812" w14:textId="77777777" w:rsidR="00EF0BB9" w:rsidRPr="00DA300D" w:rsidRDefault="00EF0BB9" w:rsidP="00EF0BB9">
      <w:pPr>
        <w:pStyle w:val="BodyText"/>
        <w:ind w:left="0" w:right="-25" w:firstLine="0"/>
        <w:jc w:val="both"/>
        <w:rPr>
          <w:rFonts w:ascii="Times New Roman" w:hAnsi="Times New Roman" w:cs="Times New Roman"/>
          <w:sz w:val="22"/>
          <w:szCs w:val="28"/>
        </w:rPr>
      </w:pPr>
    </w:p>
    <w:p w14:paraId="30417D3A" w14:textId="77777777" w:rsidR="00EF0BB9" w:rsidRPr="00DA300D" w:rsidRDefault="00EF0BB9" w:rsidP="00EF0BB9">
      <w:pPr>
        <w:spacing w:after="0" w:line="240" w:lineRule="auto"/>
        <w:ind w:right="-25" w:firstLine="540"/>
        <w:jc w:val="both"/>
        <w:rPr>
          <w:rFonts w:ascii="Times New Roman" w:hAnsi="Times New Roman" w:cs="Times New Roman"/>
          <w:b/>
          <w:bCs/>
          <w:i/>
          <w:iCs/>
          <w:szCs w:val="22"/>
        </w:rPr>
      </w:pPr>
      <w:r w:rsidRPr="00DA300D">
        <w:rPr>
          <w:rFonts w:ascii="Times New Roman" w:hAnsi="Times New Roman" w:cs="Times New Roman"/>
          <w:b/>
          <w:bCs/>
          <w:i/>
          <w:iCs/>
          <w:szCs w:val="22"/>
        </w:rPr>
        <w:t>Short –term loans from related party</w:t>
      </w:r>
    </w:p>
    <w:p w14:paraId="5B6DE6DF" w14:textId="77777777" w:rsidR="00EF0BB9" w:rsidRPr="00DA300D" w:rsidRDefault="00EF0BB9" w:rsidP="00EF0BB9">
      <w:pPr>
        <w:spacing w:after="0" w:line="240" w:lineRule="auto"/>
        <w:ind w:right="-25" w:firstLine="540"/>
        <w:jc w:val="both"/>
        <w:rPr>
          <w:rFonts w:ascii="Times New Roman" w:hAnsi="Times New Roman" w:cs="Times New Roman"/>
          <w:b/>
          <w:bCs/>
          <w:i/>
          <w:iCs/>
          <w:szCs w:val="22"/>
        </w:rPr>
      </w:pPr>
    </w:p>
    <w:tbl>
      <w:tblPr>
        <w:tblW w:w="9744" w:type="dxa"/>
        <w:tblInd w:w="18" w:type="dxa"/>
        <w:tblLook w:val="01E0" w:firstRow="1" w:lastRow="1" w:firstColumn="1" w:lastColumn="1" w:noHBand="0" w:noVBand="0"/>
      </w:tblPr>
      <w:tblGrid>
        <w:gridCol w:w="3442"/>
        <w:gridCol w:w="1325"/>
        <w:gridCol w:w="263"/>
        <w:gridCol w:w="1432"/>
        <w:gridCol w:w="263"/>
        <w:gridCol w:w="1332"/>
        <w:gridCol w:w="255"/>
        <w:gridCol w:w="1432"/>
      </w:tblGrid>
      <w:tr w:rsidR="00EF0BB9" w:rsidRPr="00DA300D" w14:paraId="7004AC45" w14:textId="77777777" w:rsidTr="00EF0BB9">
        <w:trPr>
          <w:tblHeader/>
        </w:trPr>
        <w:tc>
          <w:tcPr>
            <w:tcW w:w="3442" w:type="dxa"/>
          </w:tcPr>
          <w:p w14:paraId="223EF0D3" w14:textId="77777777" w:rsidR="00EF0BB9" w:rsidRPr="00DA300D" w:rsidRDefault="00EF0BB9" w:rsidP="00EF0BB9">
            <w:pPr>
              <w:spacing w:line="240" w:lineRule="atLeast"/>
              <w:ind w:left="522" w:right="-162"/>
              <w:jc w:val="thaiDistribute"/>
              <w:rPr>
                <w:rFonts w:ascii="Times New Roman" w:hAnsi="Times New Roman" w:cs="Times New Roman"/>
                <w:szCs w:val="22"/>
              </w:rPr>
            </w:pPr>
          </w:p>
        </w:tc>
        <w:tc>
          <w:tcPr>
            <w:tcW w:w="3020" w:type="dxa"/>
            <w:gridSpan w:val="3"/>
            <w:vAlign w:val="center"/>
          </w:tcPr>
          <w:p w14:paraId="63A99323" w14:textId="77777777" w:rsidR="00EF0BB9" w:rsidRPr="00DA300D" w:rsidRDefault="00EF0BB9" w:rsidP="00EF0BB9">
            <w:pPr>
              <w:tabs>
                <w:tab w:val="left" w:pos="515"/>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eastAsia="Cordia New" w:hAnsi="Times New Roman" w:cs="Times New Roman"/>
                <w:b/>
                <w:bCs/>
                <w:szCs w:val="22"/>
              </w:rPr>
              <w:t>Consolidated</w:t>
            </w:r>
            <w:r w:rsidRPr="00DA300D">
              <w:rPr>
                <w:rFonts w:ascii="Times New Roman" w:eastAsia="Cordia New" w:hAnsi="Times New Roman" w:cs="Times New Roman"/>
                <w:b/>
                <w:bCs/>
                <w:szCs w:val="22"/>
              </w:rPr>
              <w:br/>
              <w:t>financial statements</w:t>
            </w:r>
          </w:p>
        </w:tc>
        <w:tc>
          <w:tcPr>
            <w:tcW w:w="263" w:type="dxa"/>
          </w:tcPr>
          <w:p w14:paraId="7B7E804D" w14:textId="77777777" w:rsidR="00EF0BB9" w:rsidRPr="00DA300D" w:rsidRDefault="00EF0BB9" w:rsidP="00EF0BB9">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19" w:type="dxa"/>
            <w:gridSpan w:val="3"/>
            <w:vAlign w:val="bottom"/>
          </w:tcPr>
          <w:p w14:paraId="3F0CFAF7" w14:textId="77777777" w:rsidR="00EF0BB9" w:rsidRPr="00DA300D" w:rsidRDefault="00EF0BB9" w:rsidP="00EF0BB9">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eastAsia="Cordia New" w:hAnsi="Times New Roman" w:cs="Times New Roman"/>
                <w:b/>
                <w:bCs/>
                <w:szCs w:val="22"/>
              </w:rPr>
              <w:t>Separate</w:t>
            </w:r>
            <w:r w:rsidRPr="00DA300D">
              <w:rPr>
                <w:rFonts w:ascii="Times New Roman" w:eastAsia="Cordia New" w:hAnsi="Times New Roman" w:cs="Times New Roman"/>
                <w:b/>
                <w:bCs/>
                <w:szCs w:val="22"/>
                <w:cs/>
              </w:rPr>
              <w:br/>
            </w:r>
            <w:r w:rsidRPr="00DA300D">
              <w:rPr>
                <w:rFonts w:ascii="Times New Roman" w:eastAsia="Cordia New" w:hAnsi="Times New Roman" w:cs="Times New Roman"/>
                <w:b/>
                <w:bCs/>
                <w:szCs w:val="22"/>
              </w:rPr>
              <w:t>financial statements</w:t>
            </w:r>
          </w:p>
        </w:tc>
      </w:tr>
      <w:tr w:rsidR="000265FD" w:rsidRPr="00DA300D" w14:paraId="4AD9B40C" w14:textId="77777777" w:rsidTr="00EF0BB9">
        <w:trPr>
          <w:tblHeader/>
        </w:trPr>
        <w:tc>
          <w:tcPr>
            <w:tcW w:w="3442" w:type="dxa"/>
          </w:tcPr>
          <w:p w14:paraId="7E51CB66" w14:textId="77777777" w:rsidR="000265FD" w:rsidRPr="00DA300D" w:rsidRDefault="000265FD" w:rsidP="00EF0BB9">
            <w:pPr>
              <w:spacing w:after="0" w:line="260" w:lineRule="atLeast"/>
              <w:ind w:left="522" w:right="-25"/>
              <w:jc w:val="both"/>
              <w:rPr>
                <w:rFonts w:ascii="Times New Roman" w:hAnsi="Times New Roman" w:cs="Times New Roman"/>
                <w:szCs w:val="22"/>
              </w:rPr>
            </w:pPr>
          </w:p>
        </w:tc>
        <w:tc>
          <w:tcPr>
            <w:tcW w:w="1325" w:type="dxa"/>
          </w:tcPr>
          <w:p w14:paraId="22F4FD78" w14:textId="77777777" w:rsidR="000265FD" w:rsidRPr="00DA300D" w:rsidRDefault="000265FD" w:rsidP="000265FD">
            <w:pPr>
              <w:spacing w:after="0" w:line="240" w:lineRule="atLeast"/>
              <w:ind w:left="-108" w:right="-108"/>
              <w:jc w:val="center"/>
              <w:rPr>
                <w:rFonts w:ascii="Times New Roman" w:hAnsi="Times New Roman" w:cs="Times New Roman"/>
                <w:szCs w:val="22"/>
              </w:rPr>
            </w:pPr>
            <w:r>
              <w:rPr>
                <w:rFonts w:ascii="Times New Roman" w:hAnsi="Times New Roman" w:cs="Times New Roman"/>
                <w:szCs w:val="22"/>
              </w:rPr>
              <w:t>2024</w:t>
            </w:r>
          </w:p>
        </w:tc>
        <w:tc>
          <w:tcPr>
            <w:tcW w:w="263" w:type="dxa"/>
          </w:tcPr>
          <w:p w14:paraId="2BACB059" w14:textId="77777777" w:rsidR="000265FD" w:rsidRPr="00DA300D" w:rsidRDefault="000265FD" w:rsidP="000265FD">
            <w:pPr>
              <w:spacing w:after="0" w:line="240" w:lineRule="atLeast"/>
              <w:ind w:left="-108" w:right="-25"/>
              <w:jc w:val="center"/>
              <w:rPr>
                <w:rFonts w:ascii="Times New Roman" w:hAnsi="Times New Roman" w:cs="Times New Roman"/>
                <w:szCs w:val="22"/>
              </w:rPr>
            </w:pPr>
          </w:p>
        </w:tc>
        <w:tc>
          <w:tcPr>
            <w:tcW w:w="1432" w:type="dxa"/>
          </w:tcPr>
          <w:p w14:paraId="1AF61250" w14:textId="77777777" w:rsidR="000265FD" w:rsidRPr="00DA300D" w:rsidRDefault="000265FD" w:rsidP="000265FD">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63" w:type="dxa"/>
          </w:tcPr>
          <w:p w14:paraId="6D294194" w14:textId="77777777" w:rsidR="000265FD" w:rsidRPr="00DA300D" w:rsidRDefault="000265FD" w:rsidP="000265FD">
            <w:pPr>
              <w:spacing w:after="0" w:line="240" w:lineRule="atLeast"/>
              <w:ind w:left="-108" w:right="-25"/>
              <w:jc w:val="center"/>
              <w:rPr>
                <w:rFonts w:ascii="Times New Roman" w:hAnsi="Times New Roman" w:cs="Times New Roman"/>
                <w:szCs w:val="22"/>
              </w:rPr>
            </w:pPr>
          </w:p>
        </w:tc>
        <w:tc>
          <w:tcPr>
            <w:tcW w:w="1332" w:type="dxa"/>
          </w:tcPr>
          <w:p w14:paraId="62C5C5A5" w14:textId="77777777" w:rsidR="000265FD" w:rsidRPr="00DA300D" w:rsidRDefault="000265FD" w:rsidP="000265FD">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55" w:type="dxa"/>
          </w:tcPr>
          <w:p w14:paraId="583C46F2" w14:textId="77777777" w:rsidR="000265FD" w:rsidRPr="00DA300D" w:rsidRDefault="000265FD" w:rsidP="000265FD">
            <w:pPr>
              <w:spacing w:after="0" w:line="240" w:lineRule="atLeast"/>
              <w:ind w:left="-108" w:right="-25"/>
              <w:jc w:val="center"/>
              <w:rPr>
                <w:rFonts w:ascii="Times New Roman" w:hAnsi="Times New Roman" w:cs="Times New Roman"/>
                <w:szCs w:val="22"/>
              </w:rPr>
            </w:pPr>
          </w:p>
        </w:tc>
        <w:tc>
          <w:tcPr>
            <w:tcW w:w="1432" w:type="dxa"/>
          </w:tcPr>
          <w:p w14:paraId="1B7AA35C" w14:textId="77777777" w:rsidR="000265FD" w:rsidRPr="00DA300D" w:rsidRDefault="000265FD" w:rsidP="000265FD">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r>
      <w:tr w:rsidR="00EF0BB9" w:rsidRPr="00DA300D" w14:paraId="76240F7F" w14:textId="77777777" w:rsidTr="00EF0BB9">
        <w:trPr>
          <w:tblHeader/>
        </w:trPr>
        <w:tc>
          <w:tcPr>
            <w:tcW w:w="3442" w:type="dxa"/>
          </w:tcPr>
          <w:p w14:paraId="1CDD0FF8" w14:textId="77777777" w:rsidR="00EF0BB9" w:rsidRPr="00DA300D" w:rsidRDefault="00EF0BB9" w:rsidP="00EF0BB9">
            <w:pPr>
              <w:spacing w:after="0" w:line="260" w:lineRule="atLeast"/>
              <w:ind w:left="522" w:right="-25"/>
              <w:jc w:val="both"/>
              <w:rPr>
                <w:rFonts w:ascii="Times New Roman" w:hAnsi="Times New Roman" w:cs="Times New Roman"/>
                <w:szCs w:val="22"/>
              </w:rPr>
            </w:pPr>
          </w:p>
        </w:tc>
        <w:tc>
          <w:tcPr>
            <w:tcW w:w="6302" w:type="dxa"/>
            <w:gridSpan w:val="7"/>
          </w:tcPr>
          <w:p w14:paraId="67BA6E3D" w14:textId="77777777" w:rsidR="00EF0BB9" w:rsidRPr="00DA300D" w:rsidRDefault="00197170" w:rsidP="00EF0BB9">
            <w:pPr>
              <w:tabs>
                <w:tab w:val="left" w:pos="405"/>
              </w:tabs>
              <w:spacing w:after="0" w:line="240" w:lineRule="atLeast"/>
              <w:ind w:left="-18" w:right="-25" w:hanging="119"/>
              <w:jc w:val="center"/>
              <w:rPr>
                <w:rFonts w:ascii="Times New Roman" w:hAnsi="Times New Roman" w:cs="Times New Roman"/>
                <w:i/>
                <w:iCs/>
                <w:szCs w:val="22"/>
              </w:rPr>
            </w:pPr>
            <w:r w:rsidRPr="00DA300D">
              <w:rPr>
                <w:rFonts w:ascii="Times New Roman" w:hAnsi="Times New Roman" w:cs="Times New Roman"/>
                <w:i/>
                <w:iCs/>
                <w:szCs w:val="22"/>
              </w:rPr>
              <w:t>(in</w:t>
            </w:r>
            <w:r w:rsidR="00EF0BB9" w:rsidRPr="00DA300D">
              <w:rPr>
                <w:rFonts w:ascii="Times New Roman" w:hAnsi="Times New Roman" w:cs="Times New Roman"/>
                <w:i/>
                <w:iCs/>
                <w:szCs w:val="22"/>
              </w:rPr>
              <w:t xml:space="preserve"> Baht)</w:t>
            </w:r>
          </w:p>
        </w:tc>
      </w:tr>
      <w:tr w:rsidR="00EF0BB9" w:rsidRPr="00DA300D" w14:paraId="6C4EE87A" w14:textId="77777777" w:rsidTr="00EF0BB9">
        <w:tc>
          <w:tcPr>
            <w:tcW w:w="3442" w:type="dxa"/>
            <w:vAlign w:val="center"/>
          </w:tcPr>
          <w:p w14:paraId="60736635" w14:textId="77777777" w:rsidR="00EF0BB9" w:rsidRPr="00DA300D" w:rsidRDefault="00EF0BB9" w:rsidP="00EF0BB9">
            <w:pPr>
              <w:spacing w:after="0" w:line="240" w:lineRule="atLeast"/>
              <w:ind w:left="549" w:right="-25"/>
              <w:jc w:val="both"/>
              <w:rPr>
                <w:rFonts w:ascii="Times New Roman" w:hAnsi="Times New Roman" w:cs="Times New Roman"/>
                <w:b/>
                <w:bCs/>
                <w:szCs w:val="22"/>
              </w:rPr>
            </w:pPr>
            <w:r w:rsidRPr="00DA300D">
              <w:rPr>
                <w:rFonts w:ascii="Times New Roman" w:hAnsi="Times New Roman" w:cs="Times New Roman"/>
                <w:b/>
                <w:bCs/>
                <w:szCs w:val="22"/>
              </w:rPr>
              <w:t>Subsidiaries</w:t>
            </w:r>
          </w:p>
        </w:tc>
        <w:tc>
          <w:tcPr>
            <w:tcW w:w="1325" w:type="dxa"/>
          </w:tcPr>
          <w:p w14:paraId="4624EED2" w14:textId="77777777" w:rsidR="00EF0BB9" w:rsidRPr="00DA300D" w:rsidRDefault="00EF0BB9" w:rsidP="00EF0BB9">
            <w:pPr>
              <w:tabs>
                <w:tab w:val="decimal" w:pos="885"/>
              </w:tabs>
              <w:spacing w:after="0" w:line="240" w:lineRule="atLeast"/>
              <w:ind w:left="72" w:right="-25"/>
              <w:jc w:val="both"/>
              <w:rPr>
                <w:rFonts w:ascii="Times New Roman" w:hAnsi="Times New Roman" w:cs="Times New Roman"/>
                <w:szCs w:val="22"/>
                <w:cs/>
              </w:rPr>
            </w:pPr>
          </w:p>
        </w:tc>
        <w:tc>
          <w:tcPr>
            <w:tcW w:w="263" w:type="dxa"/>
          </w:tcPr>
          <w:p w14:paraId="11EAD9E4" w14:textId="77777777" w:rsidR="00EF0BB9" w:rsidRPr="00DA300D" w:rsidRDefault="00EF0BB9" w:rsidP="00EF0BB9">
            <w:pPr>
              <w:tabs>
                <w:tab w:val="decimal" w:pos="1113"/>
              </w:tabs>
              <w:spacing w:after="0" w:line="240" w:lineRule="atLeast"/>
              <w:ind w:left="72" w:right="-25"/>
              <w:jc w:val="both"/>
              <w:rPr>
                <w:rFonts w:ascii="Times New Roman" w:hAnsi="Times New Roman" w:cs="Times New Roman"/>
                <w:szCs w:val="22"/>
              </w:rPr>
            </w:pPr>
          </w:p>
        </w:tc>
        <w:tc>
          <w:tcPr>
            <w:tcW w:w="1432" w:type="dxa"/>
          </w:tcPr>
          <w:p w14:paraId="79B5AD02" w14:textId="77777777" w:rsidR="00EF0BB9" w:rsidRPr="00DA300D" w:rsidRDefault="00EF0BB9" w:rsidP="00EF0BB9">
            <w:pPr>
              <w:tabs>
                <w:tab w:val="decimal" w:pos="885"/>
              </w:tabs>
              <w:spacing w:after="0" w:line="240" w:lineRule="atLeast"/>
              <w:ind w:left="72" w:right="-25"/>
              <w:jc w:val="both"/>
              <w:rPr>
                <w:rFonts w:ascii="Times New Roman" w:hAnsi="Times New Roman" w:cs="Times New Roman"/>
                <w:szCs w:val="22"/>
              </w:rPr>
            </w:pPr>
          </w:p>
        </w:tc>
        <w:tc>
          <w:tcPr>
            <w:tcW w:w="263" w:type="dxa"/>
          </w:tcPr>
          <w:p w14:paraId="49BB13DF" w14:textId="77777777" w:rsidR="00EF0BB9" w:rsidRPr="00DA300D" w:rsidRDefault="00EF0BB9" w:rsidP="00EF0BB9">
            <w:pPr>
              <w:tabs>
                <w:tab w:val="decimal" w:pos="1113"/>
              </w:tabs>
              <w:spacing w:after="0" w:line="240" w:lineRule="atLeast"/>
              <w:ind w:left="72" w:right="-25"/>
              <w:jc w:val="both"/>
              <w:rPr>
                <w:rFonts w:ascii="Times New Roman" w:hAnsi="Times New Roman" w:cs="Times New Roman"/>
                <w:szCs w:val="22"/>
              </w:rPr>
            </w:pPr>
          </w:p>
        </w:tc>
        <w:tc>
          <w:tcPr>
            <w:tcW w:w="1332" w:type="dxa"/>
          </w:tcPr>
          <w:p w14:paraId="28F62C74" w14:textId="77777777" w:rsidR="00EF0BB9" w:rsidRPr="00DA300D" w:rsidRDefault="00EF0BB9" w:rsidP="00EF0BB9">
            <w:pPr>
              <w:tabs>
                <w:tab w:val="decimal" w:pos="885"/>
              </w:tabs>
              <w:spacing w:after="0" w:line="240" w:lineRule="atLeast"/>
              <w:ind w:left="72" w:right="-25"/>
              <w:jc w:val="both"/>
              <w:rPr>
                <w:rFonts w:ascii="Times New Roman" w:hAnsi="Times New Roman" w:cs="Times New Roman"/>
                <w:szCs w:val="22"/>
              </w:rPr>
            </w:pPr>
          </w:p>
        </w:tc>
        <w:tc>
          <w:tcPr>
            <w:tcW w:w="255" w:type="dxa"/>
          </w:tcPr>
          <w:p w14:paraId="07141AD6" w14:textId="77777777" w:rsidR="00EF0BB9" w:rsidRPr="00DA300D" w:rsidRDefault="00EF0BB9" w:rsidP="00EF0BB9">
            <w:pPr>
              <w:spacing w:after="0" w:line="240" w:lineRule="atLeast"/>
              <w:ind w:left="72" w:right="-25"/>
              <w:jc w:val="both"/>
              <w:rPr>
                <w:rFonts w:ascii="Times New Roman" w:hAnsi="Times New Roman" w:cs="Times New Roman"/>
                <w:szCs w:val="22"/>
              </w:rPr>
            </w:pPr>
          </w:p>
        </w:tc>
        <w:tc>
          <w:tcPr>
            <w:tcW w:w="1432" w:type="dxa"/>
            <w:vAlign w:val="bottom"/>
          </w:tcPr>
          <w:p w14:paraId="29563C2A" w14:textId="77777777" w:rsidR="00EF0BB9" w:rsidRPr="00DA300D" w:rsidRDefault="00EF0BB9" w:rsidP="00EF0BB9">
            <w:pPr>
              <w:tabs>
                <w:tab w:val="decimal" w:pos="885"/>
              </w:tabs>
              <w:spacing w:after="0" w:line="240" w:lineRule="atLeast"/>
              <w:ind w:left="72" w:right="-25"/>
              <w:jc w:val="both"/>
              <w:rPr>
                <w:rFonts w:ascii="Times New Roman" w:hAnsi="Times New Roman" w:cs="Times New Roman"/>
                <w:szCs w:val="22"/>
              </w:rPr>
            </w:pPr>
          </w:p>
        </w:tc>
      </w:tr>
      <w:tr w:rsidR="00FF2C3C" w:rsidRPr="00DA300D" w14:paraId="6FC33DF2" w14:textId="77777777" w:rsidTr="00EF0BB9">
        <w:tc>
          <w:tcPr>
            <w:tcW w:w="3442" w:type="dxa"/>
            <w:vAlign w:val="center"/>
          </w:tcPr>
          <w:p w14:paraId="2A398CA1" w14:textId="77777777" w:rsidR="00FF2C3C" w:rsidRPr="00DA300D" w:rsidRDefault="00FF2C3C" w:rsidP="00EF0BB9">
            <w:pPr>
              <w:spacing w:after="0" w:line="240" w:lineRule="atLeast"/>
              <w:ind w:left="549" w:right="-25"/>
              <w:jc w:val="both"/>
              <w:rPr>
                <w:rFonts w:ascii="Times New Roman" w:hAnsi="Times New Roman" w:cs="Times New Roman"/>
                <w:szCs w:val="22"/>
              </w:rPr>
            </w:pPr>
            <w:r w:rsidRPr="00DA300D">
              <w:rPr>
                <w:rFonts w:ascii="Times New Roman" w:hAnsi="Times New Roman" w:cs="Times New Roman"/>
                <w:szCs w:val="22"/>
              </w:rPr>
              <w:t>Super Fast Supply Co., Ltd.</w:t>
            </w:r>
          </w:p>
        </w:tc>
        <w:tc>
          <w:tcPr>
            <w:tcW w:w="1325" w:type="dxa"/>
          </w:tcPr>
          <w:p w14:paraId="7CD4BD26" w14:textId="77777777" w:rsidR="00FF2C3C" w:rsidRPr="00DA300D" w:rsidRDefault="00FF2C3C" w:rsidP="00B94075">
            <w:pPr>
              <w:spacing w:after="0" w:line="240" w:lineRule="atLeast"/>
              <w:ind w:left="22"/>
              <w:jc w:val="center"/>
              <w:rPr>
                <w:rFonts w:ascii="Times New Roman" w:hAnsi="Times New Roman" w:cstheme="minorBidi"/>
                <w:szCs w:val="22"/>
              </w:rPr>
            </w:pPr>
            <w:r w:rsidRPr="00DA300D">
              <w:rPr>
                <w:rFonts w:ascii="Times New Roman" w:hAnsi="Times New Roman" w:cstheme="minorBidi"/>
                <w:szCs w:val="22"/>
              </w:rPr>
              <w:t>-</w:t>
            </w:r>
          </w:p>
        </w:tc>
        <w:tc>
          <w:tcPr>
            <w:tcW w:w="263" w:type="dxa"/>
          </w:tcPr>
          <w:p w14:paraId="086951A5" w14:textId="77777777" w:rsidR="00FF2C3C" w:rsidRPr="00DA300D" w:rsidRDefault="00FF2C3C" w:rsidP="00EF0BB9">
            <w:pPr>
              <w:tabs>
                <w:tab w:val="decimal" w:pos="885"/>
                <w:tab w:val="decimal" w:pos="1113"/>
              </w:tabs>
              <w:spacing w:after="0" w:line="240" w:lineRule="atLeast"/>
              <w:ind w:left="22"/>
              <w:jc w:val="center"/>
              <w:rPr>
                <w:rFonts w:ascii="Times New Roman" w:hAnsi="Times New Roman" w:cstheme="minorBidi"/>
                <w:szCs w:val="22"/>
              </w:rPr>
            </w:pPr>
          </w:p>
        </w:tc>
        <w:tc>
          <w:tcPr>
            <w:tcW w:w="1432" w:type="dxa"/>
          </w:tcPr>
          <w:p w14:paraId="4B6DDDB7" w14:textId="77777777" w:rsidR="00FF2C3C" w:rsidRPr="00DA300D" w:rsidRDefault="00FF2C3C" w:rsidP="00EF0BB9">
            <w:pPr>
              <w:spacing w:after="0" w:line="240" w:lineRule="atLeast"/>
              <w:ind w:left="22"/>
              <w:jc w:val="center"/>
              <w:rPr>
                <w:rFonts w:ascii="Times New Roman" w:hAnsi="Times New Roman" w:cstheme="minorBidi"/>
                <w:szCs w:val="22"/>
              </w:rPr>
            </w:pPr>
            <w:r w:rsidRPr="00DA300D">
              <w:rPr>
                <w:rFonts w:ascii="Times New Roman" w:hAnsi="Times New Roman" w:cstheme="minorBidi"/>
                <w:szCs w:val="22"/>
              </w:rPr>
              <w:t>-</w:t>
            </w:r>
          </w:p>
        </w:tc>
        <w:tc>
          <w:tcPr>
            <w:tcW w:w="263" w:type="dxa"/>
          </w:tcPr>
          <w:p w14:paraId="50DF86DA" w14:textId="77777777" w:rsidR="00FF2C3C" w:rsidRPr="00DA300D" w:rsidRDefault="00FF2C3C" w:rsidP="00EF0BB9">
            <w:pPr>
              <w:tabs>
                <w:tab w:val="decimal" w:pos="885"/>
                <w:tab w:val="decimal" w:pos="1113"/>
              </w:tabs>
              <w:spacing w:after="0" w:line="240" w:lineRule="atLeast"/>
              <w:ind w:left="72" w:right="-25"/>
              <w:jc w:val="both"/>
              <w:rPr>
                <w:rFonts w:ascii="Times New Roman" w:hAnsi="Times New Roman" w:cs="Times New Roman"/>
                <w:szCs w:val="22"/>
              </w:rPr>
            </w:pPr>
          </w:p>
        </w:tc>
        <w:tc>
          <w:tcPr>
            <w:tcW w:w="1332" w:type="dxa"/>
          </w:tcPr>
          <w:p w14:paraId="2A453D14" w14:textId="77777777" w:rsidR="00FF2C3C" w:rsidRPr="00DA300D" w:rsidRDefault="00FF2C3C" w:rsidP="0048061A">
            <w:pPr>
              <w:tabs>
                <w:tab w:val="decimal" w:pos="1052"/>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4,770,000</w:t>
            </w:r>
          </w:p>
        </w:tc>
        <w:tc>
          <w:tcPr>
            <w:tcW w:w="255" w:type="dxa"/>
          </w:tcPr>
          <w:p w14:paraId="3D44E09D" w14:textId="77777777" w:rsidR="00FF2C3C" w:rsidRPr="00DA300D" w:rsidRDefault="00FF2C3C" w:rsidP="00EF0BB9">
            <w:pPr>
              <w:tabs>
                <w:tab w:val="decimal" w:pos="885"/>
              </w:tabs>
              <w:spacing w:after="0" w:line="240" w:lineRule="atLeast"/>
              <w:ind w:left="72" w:right="-25"/>
              <w:jc w:val="both"/>
              <w:rPr>
                <w:rFonts w:ascii="Times New Roman" w:hAnsi="Times New Roman" w:cs="Times New Roman"/>
                <w:szCs w:val="22"/>
              </w:rPr>
            </w:pPr>
          </w:p>
        </w:tc>
        <w:tc>
          <w:tcPr>
            <w:tcW w:w="1432" w:type="dxa"/>
          </w:tcPr>
          <w:p w14:paraId="1669B14B" w14:textId="77777777" w:rsidR="00FF2C3C" w:rsidRPr="00DA300D" w:rsidRDefault="00FF2C3C" w:rsidP="000265FD">
            <w:pPr>
              <w:tabs>
                <w:tab w:val="decimal" w:pos="1052"/>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4,770,000</w:t>
            </w:r>
          </w:p>
        </w:tc>
      </w:tr>
      <w:tr w:rsidR="00FF2C3C" w:rsidRPr="00DA300D" w14:paraId="74B5CC3F" w14:textId="77777777" w:rsidTr="00EF0BB9">
        <w:tc>
          <w:tcPr>
            <w:tcW w:w="3442" w:type="dxa"/>
          </w:tcPr>
          <w:p w14:paraId="302C537E" w14:textId="77777777" w:rsidR="00FF2C3C" w:rsidRPr="00DA300D" w:rsidRDefault="00FF2C3C" w:rsidP="00EF0BB9">
            <w:pPr>
              <w:spacing w:after="0" w:line="260" w:lineRule="atLeast"/>
              <w:ind w:left="522" w:right="-25"/>
              <w:jc w:val="both"/>
              <w:rPr>
                <w:rFonts w:ascii="Times New Roman" w:hAnsi="Times New Roman" w:cs="Times New Roman"/>
                <w:b/>
                <w:bCs/>
                <w:szCs w:val="22"/>
              </w:rPr>
            </w:pPr>
            <w:r w:rsidRPr="00DA300D">
              <w:rPr>
                <w:rFonts w:ascii="Times New Roman" w:hAnsi="Times New Roman" w:cs="Times New Roman"/>
                <w:b/>
                <w:bCs/>
                <w:szCs w:val="22"/>
              </w:rPr>
              <w:t>Total</w:t>
            </w:r>
          </w:p>
        </w:tc>
        <w:tc>
          <w:tcPr>
            <w:tcW w:w="1325" w:type="dxa"/>
            <w:tcBorders>
              <w:top w:val="single" w:sz="4" w:space="0" w:color="auto"/>
              <w:bottom w:val="double" w:sz="4" w:space="0" w:color="auto"/>
            </w:tcBorders>
          </w:tcPr>
          <w:p w14:paraId="2F8BD5E0" w14:textId="77777777" w:rsidR="00FF2C3C" w:rsidRPr="00DA300D" w:rsidRDefault="00FF2C3C" w:rsidP="00B94075">
            <w:pPr>
              <w:spacing w:after="0" w:line="240" w:lineRule="atLeast"/>
              <w:ind w:left="22"/>
              <w:jc w:val="center"/>
              <w:rPr>
                <w:rFonts w:ascii="Times New Roman" w:hAnsi="Times New Roman" w:cstheme="minorBidi"/>
                <w:b/>
                <w:bCs/>
                <w:szCs w:val="22"/>
                <w:cs/>
              </w:rPr>
            </w:pPr>
            <w:r w:rsidRPr="00DA300D">
              <w:rPr>
                <w:rFonts w:ascii="Times New Roman" w:hAnsi="Times New Roman" w:cstheme="minorBidi"/>
                <w:b/>
                <w:bCs/>
                <w:szCs w:val="22"/>
              </w:rPr>
              <w:t>-</w:t>
            </w:r>
          </w:p>
        </w:tc>
        <w:tc>
          <w:tcPr>
            <w:tcW w:w="263" w:type="dxa"/>
          </w:tcPr>
          <w:p w14:paraId="2298C8B2" w14:textId="77777777" w:rsidR="00FF2C3C" w:rsidRPr="00DA300D" w:rsidRDefault="00FF2C3C" w:rsidP="00EF0BB9">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32" w:type="dxa"/>
            <w:tcBorders>
              <w:top w:val="single" w:sz="4" w:space="0" w:color="auto"/>
              <w:bottom w:val="double" w:sz="4" w:space="0" w:color="auto"/>
            </w:tcBorders>
          </w:tcPr>
          <w:p w14:paraId="5A5811BB" w14:textId="77777777" w:rsidR="00FF2C3C" w:rsidRPr="00DA300D" w:rsidRDefault="00FF2C3C" w:rsidP="00EF0BB9">
            <w:pPr>
              <w:spacing w:after="0" w:line="240" w:lineRule="atLeast"/>
              <w:ind w:left="22"/>
              <w:jc w:val="center"/>
              <w:rPr>
                <w:rFonts w:ascii="Times New Roman" w:hAnsi="Times New Roman" w:cstheme="minorBidi"/>
                <w:b/>
                <w:bCs/>
                <w:szCs w:val="22"/>
                <w:cs/>
              </w:rPr>
            </w:pPr>
            <w:r w:rsidRPr="00DA300D">
              <w:rPr>
                <w:rFonts w:ascii="Times New Roman" w:hAnsi="Times New Roman" w:cstheme="minorBidi"/>
                <w:b/>
                <w:bCs/>
                <w:szCs w:val="22"/>
              </w:rPr>
              <w:t>-</w:t>
            </w:r>
          </w:p>
        </w:tc>
        <w:tc>
          <w:tcPr>
            <w:tcW w:w="263" w:type="dxa"/>
          </w:tcPr>
          <w:p w14:paraId="7FAD0E31" w14:textId="77777777" w:rsidR="00FF2C3C" w:rsidRPr="00DA300D" w:rsidRDefault="00FF2C3C" w:rsidP="00EF0BB9">
            <w:pPr>
              <w:tabs>
                <w:tab w:val="decimal" w:pos="885"/>
                <w:tab w:val="decimal" w:pos="1113"/>
              </w:tabs>
              <w:spacing w:after="0" w:line="240" w:lineRule="atLeast"/>
              <w:ind w:left="72" w:right="-25"/>
              <w:jc w:val="both"/>
              <w:rPr>
                <w:rFonts w:ascii="Times New Roman" w:hAnsi="Times New Roman" w:cs="Times New Roman"/>
                <w:b/>
                <w:bCs/>
                <w:szCs w:val="22"/>
              </w:rPr>
            </w:pPr>
          </w:p>
        </w:tc>
        <w:tc>
          <w:tcPr>
            <w:tcW w:w="1332" w:type="dxa"/>
            <w:tcBorders>
              <w:top w:val="single" w:sz="4" w:space="0" w:color="auto"/>
              <w:bottom w:val="double" w:sz="4" w:space="0" w:color="auto"/>
            </w:tcBorders>
          </w:tcPr>
          <w:p w14:paraId="2D067725" w14:textId="77777777" w:rsidR="00FF2C3C" w:rsidRPr="00DA300D" w:rsidRDefault="00FF2C3C" w:rsidP="0048061A">
            <w:pPr>
              <w:tabs>
                <w:tab w:val="decimal" w:pos="1052"/>
              </w:tabs>
              <w:spacing w:after="0" w:line="240" w:lineRule="atLeast"/>
              <w:ind w:left="72" w:right="-25"/>
              <w:jc w:val="both"/>
              <w:rPr>
                <w:rFonts w:ascii="Times New Roman" w:hAnsi="Times New Roman" w:cs="Times New Roman"/>
                <w:b/>
                <w:bCs/>
                <w:szCs w:val="22"/>
                <w:cs/>
              </w:rPr>
            </w:pPr>
            <w:r w:rsidRPr="00DA300D">
              <w:rPr>
                <w:rFonts w:ascii="Times New Roman" w:hAnsi="Times New Roman" w:cs="Times New Roman"/>
                <w:b/>
                <w:bCs/>
                <w:szCs w:val="22"/>
              </w:rPr>
              <w:t>4,770,000</w:t>
            </w:r>
          </w:p>
        </w:tc>
        <w:tc>
          <w:tcPr>
            <w:tcW w:w="255" w:type="dxa"/>
          </w:tcPr>
          <w:p w14:paraId="6C159E54" w14:textId="77777777" w:rsidR="00FF2C3C" w:rsidRPr="00DA300D" w:rsidRDefault="00FF2C3C" w:rsidP="00EF0BB9">
            <w:pPr>
              <w:tabs>
                <w:tab w:val="decimal" w:pos="885"/>
              </w:tabs>
              <w:spacing w:after="0" w:line="240" w:lineRule="atLeast"/>
              <w:ind w:left="72" w:right="-25"/>
              <w:jc w:val="both"/>
              <w:rPr>
                <w:rFonts w:ascii="Times New Roman" w:hAnsi="Times New Roman" w:cs="Times New Roman"/>
                <w:b/>
                <w:bCs/>
                <w:szCs w:val="22"/>
              </w:rPr>
            </w:pPr>
          </w:p>
        </w:tc>
        <w:tc>
          <w:tcPr>
            <w:tcW w:w="1432" w:type="dxa"/>
            <w:tcBorders>
              <w:top w:val="single" w:sz="4" w:space="0" w:color="auto"/>
              <w:bottom w:val="double" w:sz="4" w:space="0" w:color="auto"/>
            </w:tcBorders>
          </w:tcPr>
          <w:p w14:paraId="1467FF32" w14:textId="77777777" w:rsidR="00FF2C3C" w:rsidRPr="00DA300D" w:rsidRDefault="00FF2C3C" w:rsidP="000265FD">
            <w:pPr>
              <w:tabs>
                <w:tab w:val="decimal" w:pos="1052"/>
              </w:tabs>
              <w:spacing w:after="0" w:line="240" w:lineRule="atLeast"/>
              <w:ind w:left="72" w:right="-25"/>
              <w:jc w:val="both"/>
              <w:rPr>
                <w:rFonts w:ascii="Times New Roman" w:hAnsi="Times New Roman" w:cs="Times New Roman"/>
                <w:b/>
                <w:bCs/>
                <w:szCs w:val="22"/>
                <w:cs/>
              </w:rPr>
            </w:pPr>
            <w:r w:rsidRPr="00DA300D">
              <w:rPr>
                <w:rFonts w:ascii="Times New Roman" w:hAnsi="Times New Roman" w:cs="Times New Roman"/>
                <w:b/>
                <w:bCs/>
                <w:szCs w:val="22"/>
              </w:rPr>
              <w:t>4,770,000</w:t>
            </w:r>
          </w:p>
        </w:tc>
      </w:tr>
    </w:tbl>
    <w:p w14:paraId="7D6977BB" w14:textId="77777777" w:rsidR="00EF0BB9" w:rsidRDefault="00EF0BB9" w:rsidP="00EF0BB9">
      <w:pPr>
        <w:pStyle w:val="BodyText"/>
        <w:ind w:left="540" w:right="-25"/>
        <w:jc w:val="both"/>
        <w:rPr>
          <w:rFonts w:ascii="Times New Roman" w:hAnsi="Times New Roman" w:cs="Times New Roman"/>
          <w:sz w:val="22"/>
          <w:szCs w:val="22"/>
          <w:lang w:val="en-AU"/>
        </w:rPr>
      </w:pPr>
    </w:p>
    <w:p w14:paraId="52234209" w14:textId="77777777" w:rsidR="00EF0BB9" w:rsidRPr="00DA300D" w:rsidRDefault="00EF0BB9" w:rsidP="00EF0BB9">
      <w:pPr>
        <w:pStyle w:val="BodyText"/>
        <w:ind w:left="540" w:right="-25"/>
        <w:jc w:val="both"/>
        <w:rPr>
          <w:rFonts w:ascii="Times New Roman" w:hAnsi="Times New Roman" w:cs="Times New Roman"/>
          <w:sz w:val="22"/>
          <w:szCs w:val="22"/>
          <w:lang w:val="en-AU"/>
        </w:rPr>
      </w:pPr>
      <w:r w:rsidRPr="00DA300D">
        <w:rPr>
          <w:rFonts w:ascii="Times New Roman" w:hAnsi="Times New Roman" w:cs="Times New Roman"/>
          <w:sz w:val="22"/>
          <w:szCs w:val="22"/>
          <w:lang w:val="en-AU"/>
        </w:rPr>
        <w:t xml:space="preserve">Movements of short - term loans from related party during </w:t>
      </w:r>
      <w:r w:rsidR="003E1BAA" w:rsidRPr="00DA300D">
        <w:rPr>
          <w:rFonts w:ascii="Times New Roman" w:hAnsi="Times New Roman" w:cs="Times New Roman"/>
          <w:sz w:val="22"/>
          <w:szCs w:val="22"/>
          <w:lang w:val="en-AU"/>
        </w:rPr>
        <w:t xml:space="preserve">for </w:t>
      </w:r>
      <w:r w:rsidRPr="00DA300D">
        <w:rPr>
          <w:rFonts w:ascii="Times New Roman" w:hAnsi="Times New Roman" w:cs="Times New Roman"/>
          <w:sz w:val="22"/>
          <w:szCs w:val="22"/>
          <w:lang w:val="en-AU"/>
        </w:rPr>
        <w:t xml:space="preserve">the </w:t>
      </w:r>
      <w:r w:rsidR="003E1BAA" w:rsidRPr="00DA300D">
        <w:rPr>
          <w:rFonts w:ascii="Times New Roman" w:hAnsi="Times New Roman" w:cs="Times New Roman"/>
          <w:sz w:val="22"/>
          <w:szCs w:val="22"/>
          <w:lang w:val="en-AU"/>
        </w:rPr>
        <w:t>years</w:t>
      </w:r>
      <w:r w:rsidRPr="00DA300D">
        <w:rPr>
          <w:rFonts w:ascii="Times New Roman" w:hAnsi="Times New Roman" w:cs="Times New Roman"/>
          <w:sz w:val="22"/>
          <w:szCs w:val="22"/>
          <w:lang w:val="en-AU"/>
        </w:rPr>
        <w:t xml:space="preserve"> ended </w:t>
      </w:r>
      <w:r w:rsidR="003E1BAA" w:rsidRPr="00DA300D">
        <w:rPr>
          <w:rFonts w:ascii="Times New Roman" w:hAnsi="Times New Roman" w:cs="Times New Roman"/>
          <w:sz w:val="22"/>
          <w:szCs w:val="22"/>
          <w:lang w:val="en-AU"/>
        </w:rPr>
        <w:t xml:space="preserve">31 </w:t>
      </w:r>
      <w:r w:rsidR="003E1BAA" w:rsidRPr="00DA300D">
        <w:rPr>
          <w:rFonts w:ascii="Times New Roman" w:hAnsi="Times New Roman" w:cstheme="minorBidi"/>
          <w:sz w:val="22"/>
          <w:szCs w:val="22"/>
        </w:rPr>
        <w:t>December</w:t>
      </w:r>
      <w:r w:rsidRPr="00DA300D">
        <w:rPr>
          <w:rFonts w:ascii="Times New Roman" w:hAnsi="Times New Roman" w:cs="Times New Roman"/>
          <w:sz w:val="22"/>
          <w:szCs w:val="22"/>
          <w:lang w:val="en-AU"/>
        </w:rPr>
        <w:t xml:space="preserve"> were as follows:</w:t>
      </w:r>
    </w:p>
    <w:p w14:paraId="2DA92BE9" w14:textId="77777777" w:rsidR="00EF0BB9" w:rsidRPr="00DA300D" w:rsidRDefault="00EF0BB9" w:rsidP="00EF0BB9">
      <w:pPr>
        <w:pStyle w:val="BodyText"/>
        <w:ind w:left="540" w:right="-25"/>
        <w:jc w:val="both"/>
        <w:rPr>
          <w:rFonts w:ascii="Times New Roman" w:hAnsi="Times New Roman" w:cs="Times New Roman"/>
          <w:sz w:val="22"/>
          <w:szCs w:val="22"/>
          <w:lang w:val="en-AU"/>
        </w:rPr>
      </w:pPr>
    </w:p>
    <w:tbl>
      <w:tblPr>
        <w:tblW w:w="9729" w:type="dxa"/>
        <w:tblInd w:w="18" w:type="dxa"/>
        <w:tblLayout w:type="fixed"/>
        <w:tblLook w:val="01E0" w:firstRow="1" w:lastRow="1" w:firstColumn="1" w:lastColumn="1" w:noHBand="0" w:noVBand="0"/>
      </w:tblPr>
      <w:tblGrid>
        <w:gridCol w:w="3492"/>
        <w:gridCol w:w="1276"/>
        <w:gridCol w:w="284"/>
        <w:gridCol w:w="1417"/>
        <w:gridCol w:w="284"/>
        <w:gridCol w:w="1275"/>
        <w:gridCol w:w="284"/>
        <w:gridCol w:w="16"/>
        <w:gridCol w:w="1401"/>
      </w:tblGrid>
      <w:tr w:rsidR="00EF0BB9" w:rsidRPr="00DA300D" w14:paraId="1EBF196D" w14:textId="77777777" w:rsidTr="00EF0BB9">
        <w:tc>
          <w:tcPr>
            <w:tcW w:w="3492" w:type="dxa"/>
          </w:tcPr>
          <w:p w14:paraId="4E065EEA" w14:textId="77777777" w:rsidR="00EF0BB9" w:rsidRPr="00DA300D" w:rsidRDefault="00EF0BB9" w:rsidP="00EF0BB9">
            <w:pPr>
              <w:spacing w:line="240" w:lineRule="atLeast"/>
              <w:ind w:left="522" w:right="-25"/>
              <w:jc w:val="center"/>
              <w:rPr>
                <w:rFonts w:ascii="Times New Roman" w:hAnsi="Times New Roman" w:cs="Times New Roman"/>
                <w:szCs w:val="22"/>
              </w:rPr>
            </w:pPr>
          </w:p>
        </w:tc>
        <w:tc>
          <w:tcPr>
            <w:tcW w:w="2977" w:type="dxa"/>
            <w:gridSpan w:val="3"/>
          </w:tcPr>
          <w:p w14:paraId="6574059B" w14:textId="77777777" w:rsidR="00EF0BB9" w:rsidRPr="00DA300D" w:rsidRDefault="00EF0BB9" w:rsidP="00EF0BB9">
            <w:pPr>
              <w:spacing w:after="0" w:line="240" w:lineRule="atLeast"/>
              <w:ind w:right="-25"/>
              <w:jc w:val="center"/>
              <w:rPr>
                <w:rFonts w:ascii="Times New Roman" w:eastAsia="Cordia New" w:hAnsi="Times New Roman" w:cs="Times New Roman"/>
                <w:b/>
                <w:bCs/>
                <w:szCs w:val="22"/>
              </w:rPr>
            </w:pPr>
            <w:r w:rsidRPr="00DA300D">
              <w:rPr>
                <w:rFonts w:ascii="Times New Roman" w:eastAsia="Cordia New" w:hAnsi="Times New Roman" w:cs="Times New Roman"/>
                <w:b/>
                <w:bCs/>
                <w:szCs w:val="22"/>
              </w:rPr>
              <w:t>Consolidated</w:t>
            </w:r>
            <w:r w:rsidRPr="00DA300D">
              <w:rPr>
                <w:rFonts w:ascii="Times New Roman" w:eastAsia="Cordia New" w:hAnsi="Times New Roman" w:cs="Times New Roman"/>
                <w:b/>
                <w:bCs/>
                <w:szCs w:val="22"/>
              </w:rPr>
              <w:br/>
              <w:t>financial statements</w:t>
            </w:r>
          </w:p>
        </w:tc>
        <w:tc>
          <w:tcPr>
            <w:tcW w:w="284" w:type="dxa"/>
          </w:tcPr>
          <w:p w14:paraId="2F07F9E7" w14:textId="77777777" w:rsidR="00EF0BB9" w:rsidRPr="00DA300D" w:rsidRDefault="00EF0BB9" w:rsidP="00EF0BB9">
            <w:pPr>
              <w:tabs>
                <w:tab w:val="decimal" w:pos="930"/>
              </w:tabs>
              <w:spacing w:after="0" w:line="240" w:lineRule="atLeast"/>
              <w:ind w:right="-25"/>
              <w:jc w:val="center"/>
              <w:rPr>
                <w:rFonts w:ascii="Times New Roman" w:eastAsia="Cordia New" w:hAnsi="Times New Roman" w:cs="Times New Roman"/>
                <w:b/>
                <w:bCs/>
                <w:szCs w:val="22"/>
              </w:rPr>
            </w:pPr>
          </w:p>
        </w:tc>
        <w:tc>
          <w:tcPr>
            <w:tcW w:w="2976" w:type="dxa"/>
            <w:gridSpan w:val="4"/>
            <w:vAlign w:val="center"/>
          </w:tcPr>
          <w:p w14:paraId="600AF0A7" w14:textId="77777777" w:rsidR="00EF0BB9" w:rsidRPr="00DA300D" w:rsidRDefault="00EF0BB9" w:rsidP="00EF0BB9">
            <w:pPr>
              <w:tabs>
                <w:tab w:val="left" w:pos="515"/>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eastAsia="Cordia New" w:hAnsi="Times New Roman" w:cs="Times New Roman"/>
                <w:b/>
                <w:bCs/>
                <w:szCs w:val="22"/>
              </w:rPr>
              <w:t>Separate</w:t>
            </w:r>
            <w:r w:rsidRPr="00DA300D">
              <w:rPr>
                <w:rFonts w:ascii="Times New Roman" w:eastAsia="Cordia New" w:hAnsi="Times New Roman" w:cs="Times New Roman"/>
                <w:b/>
                <w:bCs/>
                <w:szCs w:val="22"/>
                <w:cs/>
              </w:rPr>
              <w:br/>
            </w:r>
            <w:r w:rsidRPr="00DA300D">
              <w:rPr>
                <w:rFonts w:ascii="Times New Roman" w:eastAsia="Cordia New" w:hAnsi="Times New Roman" w:cs="Times New Roman"/>
                <w:b/>
                <w:bCs/>
                <w:szCs w:val="22"/>
              </w:rPr>
              <w:t>financial statements</w:t>
            </w:r>
          </w:p>
        </w:tc>
      </w:tr>
      <w:tr w:rsidR="000265FD" w:rsidRPr="00DA300D" w14:paraId="64BA4F76" w14:textId="77777777" w:rsidTr="00EF0BB9">
        <w:trPr>
          <w:trHeight w:val="74"/>
        </w:trPr>
        <w:tc>
          <w:tcPr>
            <w:tcW w:w="3492" w:type="dxa"/>
            <w:shd w:val="clear" w:color="auto" w:fill="auto"/>
          </w:tcPr>
          <w:p w14:paraId="243F2D83" w14:textId="77777777" w:rsidR="000265FD" w:rsidRPr="00DA300D" w:rsidRDefault="000265FD" w:rsidP="00EF0BB9">
            <w:pPr>
              <w:tabs>
                <w:tab w:val="left" w:pos="405"/>
              </w:tabs>
              <w:spacing w:after="0" w:line="240" w:lineRule="atLeast"/>
              <w:ind w:left="522" w:right="-25" w:hanging="119"/>
              <w:jc w:val="center"/>
              <w:rPr>
                <w:rFonts w:ascii="Times New Roman" w:hAnsi="Times New Roman" w:cs="Times New Roman"/>
                <w:szCs w:val="22"/>
              </w:rPr>
            </w:pPr>
          </w:p>
        </w:tc>
        <w:tc>
          <w:tcPr>
            <w:tcW w:w="1276" w:type="dxa"/>
            <w:shd w:val="clear" w:color="auto" w:fill="auto"/>
          </w:tcPr>
          <w:p w14:paraId="26C1B5EF" w14:textId="77777777" w:rsidR="000265FD" w:rsidRPr="00DA300D" w:rsidRDefault="000265FD" w:rsidP="000265FD">
            <w:pPr>
              <w:spacing w:after="0" w:line="240" w:lineRule="atLeast"/>
              <w:ind w:left="-108" w:right="-108"/>
              <w:jc w:val="center"/>
              <w:rPr>
                <w:rFonts w:ascii="Times New Roman" w:hAnsi="Times New Roman" w:cs="Times New Roman"/>
                <w:szCs w:val="22"/>
              </w:rPr>
            </w:pPr>
            <w:r>
              <w:rPr>
                <w:rFonts w:ascii="Times New Roman" w:hAnsi="Times New Roman" w:cs="Times New Roman"/>
                <w:szCs w:val="22"/>
              </w:rPr>
              <w:t>2024</w:t>
            </w:r>
          </w:p>
        </w:tc>
        <w:tc>
          <w:tcPr>
            <w:tcW w:w="284" w:type="dxa"/>
            <w:shd w:val="clear" w:color="auto" w:fill="auto"/>
          </w:tcPr>
          <w:p w14:paraId="706D6644" w14:textId="77777777" w:rsidR="000265FD" w:rsidRPr="00DA300D" w:rsidRDefault="000265FD" w:rsidP="000265FD">
            <w:pPr>
              <w:spacing w:after="0" w:line="240" w:lineRule="atLeast"/>
              <w:ind w:left="-108" w:right="-25"/>
              <w:jc w:val="center"/>
              <w:rPr>
                <w:rFonts w:ascii="Times New Roman" w:hAnsi="Times New Roman" w:cs="Times New Roman"/>
                <w:szCs w:val="22"/>
              </w:rPr>
            </w:pPr>
          </w:p>
        </w:tc>
        <w:tc>
          <w:tcPr>
            <w:tcW w:w="1417" w:type="dxa"/>
            <w:shd w:val="clear" w:color="auto" w:fill="auto"/>
          </w:tcPr>
          <w:p w14:paraId="2FF933BE" w14:textId="77777777" w:rsidR="000265FD" w:rsidRPr="00DA300D" w:rsidRDefault="000265FD" w:rsidP="000265FD">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84" w:type="dxa"/>
            <w:shd w:val="clear" w:color="auto" w:fill="auto"/>
          </w:tcPr>
          <w:p w14:paraId="0642CF60" w14:textId="77777777" w:rsidR="000265FD" w:rsidRPr="00DA300D" w:rsidRDefault="000265FD" w:rsidP="000265FD">
            <w:pPr>
              <w:spacing w:after="0" w:line="240" w:lineRule="atLeast"/>
              <w:ind w:left="-108" w:right="-25"/>
              <w:jc w:val="center"/>
              <w:rPr>
                <w:rFonts w:ascii="Times New Roman" w:hAnsi="Times New Roman" w:cs="Times New Roman"/>
                <w:szCs w:val="22"/>
              </w:rPr>
            </w:pPr>
          </w:p>
        </w:tc>
        <w:tc>
          <w:tcPr>
            <w:tcW w:w="1275" w:type="dxa"/>
          </w:tcPr>
          <w:p w14:paraId="4C1A5710" w14:textId="77777777" w:rsidR="000265FD" w:rsidRPr="00DA300D" w:rsidRDefault="000265FD" w:rsidP="000265FD">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84" w:type="dxa"/>
          </w:tcPr>
          <w:p w14:paraId="298ADBB4" w14:textId="77777777" w:rsidR="000265FD" w:rsidRPr="00DA300D" w:rsidRDefault="000265FD" w:rsidP="000265FD">
            <w:pPr>
              <w:spacing w:after="0" w:line="240" w:lineRule="atLeast"/>
              <w:ind w:left="-108" w:right="-25"/>
              <w:jc w:val="center"/>
              <w:rPr>
                <w:rFonts w:ascii="Times New Roman" w:hAnsi="Times New Roman" w:cs="Times New Roman"/>
                <w:szCs w:val="22"/>
              </w:rPr>
            </w:pPr>
          </w:p>
        </w:tc>
        <w:tc>
          <w:tcPr>
            <w:tcW w:w="1417" w:type="dxa"/>
            <w:gridSpan w:val="2"/>
          </w:tcPr>
          <w:p w14:paraId="4F1B4887" w14:textId="77777777" w:rsidR="000265FD" w:rsidRPr="00DA300D" w:rsidRDefault="000265FD" w:rsidP="000265FD">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r>
      <w:tr w:rsidR="00EF0BB9" w:rsidRPr="00DA300D" w14:paraId="4594AE4D" w14:textId="77777777" w:rsidTr="00EF0BB9">
        <w:trPr>
          <w:trHeight w:val="74"/>
        </w:trPr>
        <w:tc>
          <w:tcPr>
            <w:tcW w:w="3492" w:type="dxa"/>
            <w:shd w:val="clear" w:color="auto" w:fill="auto"/>
          </w:tcPr>
          <w:p w14:paraId="5A875BB3" w14:textId="77777777" w:rsidR="00EF0BB9" w:rsidRPr="00DA300D" w:rsidRDefault="00EF0BB9" w:rsidP="00EF0BB9">
            <w:pPr>
              <w:tabs>
                <w:tab w:val="left" w:pos="405"/>
              </w:tabs>
              <w:spacing w:after="0" w:line="240" w:lineRule="atLeast"/>
              <w:ind w:left="522" w:right="-25" w:hanging="119"/>
              <w:jc w:val="center"/>
              <w:rPr>
                <w:rFonts w:ascii="Times New Roman" w:hAnsi="Times New Roman" w:cs="Times New Roman"/>
                <w:szCs w:val="22"/>
              </w:rPr>
            </w:pPr>
          </w:p>
        </w:tc>
        <w:tc>
          <w:tcPr>
            <w:tcW w:w="6237" w:type="dxa"/>
            <w:gridSpan w:val="8"/>
            <w:shd w:val="clear" w:color="auto" w:fill="auto"/>
          </w:tcPr>
          <w:p w14:paraId="15D5C935" w14:textId="77777777" w:rsidR="00EF0BB9" w:rsidRPr="00DA300D" w:rsidRDefault="003E1BAA" w:rsidP="00EF0BB9">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i/>
                <w:iCs/>
                <w:szCs w:val="22"/>
              </w:rPr>
              <w:t xml:space="preserve">(in </w:t>
            </w:r>
            <w:r w:rsidR="00EF0BB9" w:rsidRPr="00DA300D">
              <w:rPr>
                <w:rFonts w:ascii="Times New Roman" w:hAnsi="Times New Roman" w:cs="Times New Roman"/>
                <w:i/>
                <w:iCs/>
                <w:szCs w:val="22"/>
              </w:rPr>
              <w:t>Baht)</w:t>
            </w:r>
          </w:p>
        </w:tc>
      </w:tr>
      <w:tr w:rsidR="000265FD" w:rsidRPr="00DA300D" w14:paraId="2B9AC67F" w14:textId="77777777" w:rsidTr="00EF0BB9">
        <w:tc>
          <w:tcPr>
            <w:tcW w:w="3492" w:type="dxa"/>
            <w:shd w:val="clear" w:color="auto" w:fill="auto"/>
            <w:vAlign w:val="bottom"/>
          </w:tcPr>
          <w:p w14:paraId="73EF94B7" w14:textId="77777777" w:rsidR="000265FD" w:rsidRPr="00DA300D" w:rsidRDefault="000265FD" w:rsidP="00EF0BB9">
            <w:pPr>
              <w:spacing w:after="0" w:line="260" w:lineRule="atLeast"/>
              <w:ind w:left="522" w:right="-25"/>
              <w:jc w:val="both"/>
              <w:rPr>
                <w:rFonts w:ascii="Times New Roman" w:hAnsi="Times New Roman" w:cs="Times New Roman"/>
                <w:szCs w:val="22"/>
                <w:cs/>
              </w:rPr>
            </w:pPr>
            <w:r w:rsidRPr="00DA300D">
              <w:rPr>
                <w:rFonts w:ascii="Times New Roman" w:hAnsi="Times New Roman" w:cs="Times New Roman"/>
                <w:szCs w:val="22"/>
              </w:rPr>
              <w:t>At 1 January</w:t>
            </w:r>
          </w:p>
        </w:tc>
        <w:tc>
          <w:tcPr>
            <w:tcW w:w="1276" w:type="dxa"/>
            <w:shd w:val="clear" w:color="auto" w:fill="auto"/>
          </w:tcPr>
          <w:p w14:paraId="49291B07" w14:textId="77777777" w:rsidR="000265FD" w:rsidRPr="00DA300D" w:rsidRDefault="000265FD" w:rsidP="00EF0BB9">
            <w:pPr>
              <w:spacing w:after="0" w:line="240" w:lineRule="atLeast"/>
              <w:ind w:left="22"/>
              <w:jc w:val="center"/>
              <w:rPr>
                <w:rFonts w:ascii="Times New Roman" w:hAnsi="Times New Roman" w:cstheme="minorBidi"/>
                <w:szCs w:val="22"/>
              </w:rPr>
            </w:pPr>
            <w:r w:rsidRPr="00DA300D">
              <w:rPr>
                <w:rFonts w:ascii="Times New Roman" w:hAnsi="Times New Roman" w:cstheme="minorBidi"/>
                <w:szCs w:val="22"/>
              </w:rPr>
              <w:t>-</w:t>
            </w:r>
          </w:p>
        </w:tc>
        <w:tc>
          <w:tcPr>
            <w:tcW w:w="284" w:type="dxa"/>
            <w:shd w:val="clear" w:color="auto" w:fill="auto"/>
          </w:tcPr>
          <w:p w14:paraId="48FEC0C5" w14:textId="77777777" w:rsidR="000265FD" w:rsidRPr="00DA300D" w:rsidRDefault="000265FD" w:rsidP="00EF0BB9">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shd w:val="clear" w:color="auto" w:fill="auto"/>
          </w:tcPr>
          <w:p w14:paraId="70362E9D" w14:textId="77777777" w:rsidR="000265FD" w:rsidRPr="00DA300D" w:rsidRDefault="000265FD" w:rsidP="000265FD">
            <w:pPr>
              <w:spacing w:after="0" w:line="240" w:lineRule="atLeast"/>
              <w:ind w:left="22"/>
              <w:jc w:val="center"/>
              <w:rPr>
                <w:rFonts w:ascii="Times New Roman" w:hAnsi="Times New Roman" w:cstheme="minorBidi"/>
                <w:szCs w:val="22"/>
              </w:rPr>
            </w:pPr>
            <w:r w:rsidRPr="00DA300D">
              <w:rPr>
                <w:rFonts w:ascii="Times New Roman" w:hAnsi="Times New Roman" w:cstheme="minorBidi"/>
                <w:szCs w:val="22"/>
              </w:rPr>
              <w:t>-</w:t>
            </w:r>
          </w:p>
        </w:tc>
        <w:tc>
          <w:tcPr>
            <w:tcW w:w="284" w:type="dxa"/>
            <w:shd w:val="clear" w:color="auto" w:fill="auto"/>
          </w:tcPr>
          <w:p w14:paraId="69A73033" w14:textId="77777777" w:rsidR="000265FD" w:rsidRPr="00DA300D" w:rsidRDefault="000265FD" w:rsidP="00EF0BB9">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14:paraId="4DF0F569" w14:textId="77777777" w:rsidR="000265FD" w:rsidRPr="008202C1" w:rsidRDefault="000265FD" w:rsidP="008202C1">
            <w:pPr>
              <w:tabs>
                <w:tab w:val="decimal" w:pos="1042"/>
              </w:tabs>
              <w:spacing w:after="0" w:line="240" w:lineRule="atLeast"/>
              <w:ind w:left="72" w:right="-25"/>
              <w:jc w:val="both"/>
              <w:rPr>
                <w:rFonts w:ascii="Times New Roman" w:hAnsi="Times New Roman" w:cstheme="minorBidi"/>
                <w:szCs w:val="22"/>
              </w:rPr>
            </w:pPr>
            <w:r w:rsidRPr="008202C1">
              <w:rPr>
                <w:rFonts w:ascii="Times New Roman" w:hAnsi="Times New Roman" w:cstheme="minorBidi"/>
                <w:szCs w:val="22"/>
              </w:rPr>
              <w:t>4,</w:t>
            </w:r>
            <w:r w:rsidRPr="008202C1">
              <w:rPr>
                <w:rFonts w:ascii="Times New Roman" w:eastAsia="Cordia New" w:hAnsi="Times New Roman" w:cs="Times New Roman"/>
                <w:szCs w:val="22"/>
              </w:rPr>
              <w:t>770</w:t>
            </w:r>
            <w:r w:rsidR="008202C1">
              <w:rPr>
                <w:rFonts w:ascii="Times New Roman" w:eastAsia="Cordia New" w:hAnsi="Times New Roman" w:cs="Times New Roman"/>
                <w:szCs w:val="22"/>
              </w:rPr>
              <w:t>,</w:t>
            </w:r>
            <w:r w:rsidRPr="008202C1">
              <w:rPr>
                <w:rFonts w:ascii="Times New Roman" w:eastAsia="Cordia New" w:hAnsi="Times New Roman" w:cs="Times New Roman"/>
                <w:szCs w:val="22"/>
              </w:rPr>
              <w:t>000</w:t>
            </w:r>
          </w:p>
        </w:tc>
        <w:tc>
          <w:tcPr>
            <w:tcW w:w="300" w:type="dxa"/>
            <w:gridSpan w:val="2"/>
          </w:tcPr>
          <w:p w14:paraId="300391AA" w14:textId="77777777" w:rsidR="000265FD" w:rsidRPr="00DA300D" w:rsidRDefault="000265FD" w:rsidP="00EF0BB9">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01" w:type="dxa"/>
          </w:tcPr>
          <w:p w14:paraId="13F7FC67" w14:textId="77777777" w:rsidR="000265FD" w:rsidRPr="00DA300D" w:rsidRDefault="000265FD" w:rsidP="000265FD">
            <w:pPr>
              <w:spacing w:after="0" w:line="240" w:lineRule="atLeast"/>
              <w:ind w:left="22"/>
              <w:jc w:val="center"/>
              <w:rPr>
                <w:rFonts w:ascii="Times New Roman" w:hAnsi="Times New Roman" w:cstheme="minorBidi"/>
                <w:szCs w:val="22"/>
              </w:rPr>
            </w:pPr>
            <w:r w:rsidRPr="00DA300D">
              <w:rPr>
                <w:rFonts w:ascii="Times New Roman" w:hAnsi="Times New Roman" w:cstheme="minorBidi"/>
                <w:szCs w:val="22"/>
              </w:rPr>
              <w:t>-</w:t>
            </w:r>
          </w:p>
        </w:tc>
      </w:tr>
      <w:tr w:rsidR="000265FD" w:rsidRPr="00DA300D" w14:paraId="481D3A4E" w14:textId="77777777" w:rsidTr="00EF0BB9">
        <w:tc>
          <w:tcPr>
            <w:tcW w:w="3492" w:type="dxa"/>
            <w:shd w:val="clear" w:color="auto" w:fill="auto"/>
            <w:vAlign w:val="bottom"/>
          </w:tcPr>
          <w:p w14:paraId="6BBDD020" w14:textId="77777777" w:rsidR="000265FD" w:rsidRPr="00DA300D" w:rsidRDefault="000265FD" w:rsidP="00EF0BB9">
            <w:pPr>
              <w:spacing w:after="0" w:line="260" w:lineRule="atLeast"/>
              <w:ind w:left="522" w:right="-25"/>
              <w:jc w:val="both"/>
              <w:rPr>
                <w:rFonts w:ascii="Times New Roman" w:hAnsi="Times New Roman" w:cs="Times New Roman"/>
                <w:szCs w:val="22"/>
              </w:rPr>
            </w:pPr>
            <w:r w:rsidRPr="00DA300D">
              <w:rPr>
                <w:rFonts w:ascii="Times New Roman" w:hAnsi="Times New Roman" w:cs="Times New Roman"/>
                <w:szCs w:val="22"/>
              </w:rPr>
              <w:t>Increases</w:t>
            </w:r>
          </w:p>
        </w:tc>
        <w:tc>
          <w:tcPr>
            <w:tcW w:w="1276" w:type="dxa"/>
            <w:shd w:val="clear" w:color="auto" w:fill="auto"/>
          </w:tcPr>
          <w:p w14:paraId="6BE63B3B" w14:textId="77777777" w:rsidR="000265FD" w:rsidRPr="00DA300D" w:rsidRDefault="000265FD" w:rsidP="000265FD">
            <w:pPr>
              <w:spacing w:after="0" w:line="240" w:lineRule="atLeast"/>
              <w:ind w:left="22"/>
              <w:jc w:val="center"/>
              <w:rPr>
                <w:rFonts w:ascii="Times New Roman" w:hAnsi="Times New Roman" w:cstheme="minorBidi"/>
                <w:szCs w:val="22"/>
              </w:rPr>
            </w:pPr>
            <w:r w:rsidRPr="00DA300D">
              <w:rPr>
                <w:rFonts w:ascii="Times New Roman" w:hAnsi="Times New Roman" w:cstheme="minorBidi"/>
                <w:szCs w:val="22"/>
              </w:rPr>
              <w:t>-</w:t>
            </w:r>
          </w:p>
        </w:tc>
        <w:tc>
          <w:tcPr>
            <w:tcW w:w="284" w:type="dxa"/>
            <w:shd w:val="clear" w:color="auto" w:fill="auto"/>
          </w:tcPr>
          <w:p w14:paraId="7A7B3DF1" w14:textId="77777777" w:rsidR="000265FD" w:rsidRPr="00DA300D" w:rsidRDefault="000265FD" w:rsidP="00EF0BB9">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shd w:val="clear" w:color="auto" w:fill="auto"/>
          </w:tcPr>
          <w:p w14:paraId="65043BF6" w14:textId="77777777" w:rsidR="000265FD" w:rsidRPr="00DA300D" w:rsidRDefault="000265FD" w:rsidP="000265FD">
            <w:pPr>
              <w:tabs>
                <w:tab w:val="decimal" w:pos="1042"/>
              </w:tabs>
              <w:spacing w:after="0" w:line="240" w:lineRule="atLeast"/>
              <w:ind w:left="72" w:right="-25"/>
              <w:jc w:val="both"/>
              <w:rPr>
                <w:rFonts w:ascii="Times New Roman" w:eastAsia="Cordia New" w:hAnsi="Times New Roman" w:cs="Times New Roman"/>
                <w:szCs w:val="22"/>
              </w:rPr>
            </w:pPr>
            <w:r w:rsidRPr="00DA300D">
              <w:rPr>
                <w:rFonts w:ascii="Times New Roman" w:eastAsia="Cordia New" w:hAnsi="Times New Roman" w:cs="Times New Roman"/>
                <w:szCs w:val="22"/>
              </w:rPr>
              <w:t>5,200,000</w:t>
            </w:r>
          </w:p>
        </w:tc>
        <w:tc>
          <w:tcPr>
            <w:tcW w:w="284" w:type="dxa"/>
            <w:shd w:val="clear" w:color="auto" w:fill="auto"/>
          </w:tcPr>
          <w:p w14:paraId="6E7D3E7B" w14:textId="77777777" w:rsidR="000265FD" w:rsidRPr="00DA300D" w:rsidRDefault="000265FD" w:rsidP="00EF0BB9">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14:paraId="55D2E706" w14:textId="77777777" w:rsidR="000265FD" w:rsidRPr="00DA300D" w:rsidRDefault="000265FD" w:rsidP="000265FD">
            <w:pPr>
              <w:spacing w:after="0" w:line="240" w:lineRule="atLeast"/>
              <w:ind w:left="22"/>
              <w:jc w:val="center"/>
              <w:rPr>
                <w:rFonts w:ascii="Times New Roman" w:hAnsi="Times New Roman" w:cstheme="minorBidi"/>
                <w:szCs w:val="22"/>
              </w:rPr>
            </w:pPr>
            <w:r w:rsidRPr="00DA300D">
              <w:rPr>
                <w:rFonts w:ascii="Times New Roman" w:hAnsi="Times New Roman" w:cstheme="minorBidi"/>
                <w:szCs w:val="22"/>
              </w:rPr>
              <w:t>-</w:t>
            </w:r>
          </w:p>
        </w:tc>
        <w:tc>
          <w:tcPr>
            <w:tcW w:w="300" w:type="dxa"/>
            <w:gridSpan w:val="2"/>
          </w:tcPr>
          <w:p w14:paraId="16F5B237" w14:textId="77777777" w:rsidR="000265FD" w:rsidRPr="00DA300D" w:rsidRDefault="000265FD" w:rsidP="00EF0BB9">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01" w:type="dxa"/>
          </w:tcPr>
          <w:p w14:paraId="6AC2A412" w14:textId="77777777" w:rsidR="000265FD" w:rsidRPr="00DA300D" w:rsidRDefault="000265FD" w:rsidP="000265FD">
            <w:pPr>
              <w:tabs>
                <w:tab w:val="decimal" w:pos="1042"/>
              </w:tabs>
              <w:spacing w:after="0" w:line="240" w:lineRule="atLeast"/>
              <w:ind w:left="72" w:right="-25"/>
              <w:jc w:val="both"/>
              <w:rPr>
                <w:rFonts w:ascii="Times New Roman" w:eastAsia="Cordia New" w:hAnsi="Times New Roman" w:cs="Times New Roman"/>
                <w:szCs w:val="22"/>
              </w:rPr>
            </w:pPr>
            <w:r w:rsidRPr="00DA300D">
              <w:rPr>
                <w:rFonts w:ascii="Times New Roman" w:eastAsia="Cordia New" w:hAnsi="Times New Roman" w:cs="Times New Roman"/>
                <w:szCs w:val="22"/>
              </w:rPr>
              <w:t>9,870,000</w:t>
            </w:r>
          </w:p>
        </w:tc>
      </w:tr>
      <w:tr w:rsidR="000265FD" w:rsidRPr="00DA300D" w14:paraId="2262583C" w14:textId="77777777" w:rsidTr="00EF0BB9">
        <w:tc>
          <w:tcPr>
            <w:tcW w:w="3492" w:type="dxa"/>
            <w:shd w:val="clear" w:color="auto" w:fill="auto"/>
            <w:vAlign w:val="bottom"/>
          </w:tcPr>
          <w:p w14:paraId="24528E2A" w14:textId="77777777" w:rsidR="000265FD" w:rsidRPr="00DA300D" w:rsidRDefault="000265FD" w:rsidP="00EF0BB9">
            <w:pPr>
              <w:spacing w:after="0" w:line="260" w:lineRule="atLeast"/>
              <w:ind w:left="522" w:right="-25"/>
              <w:jc w:val="both"/>
              <w:rPr>
                <w:rFonts w:ascii="Times New Roman" w:hAnsi="Times New Roman" w:cs="Times New Roman"/>
                <w:szCs w:val="22"/>
              </w:rPr>
            </w:pPr>
            <w:r w:rsidRPr="00DA300D">
              <w:rPr>
                <w:rFonts w:ascii="Times New Roman" w:hAnsi="Times New Roman" w:cs="Times New Roman"/>
                <w:szCs w:val="22"/>
              </w:rPr>
              <w:t>Decreases</w:t>
            </w:r>
          </w:p>
        </w:tc>
        <w:tc>
          <w:tcPr>
            <w:tcW w:w="1276" w:type="dxa"/>
            <w:shd w:val="clear" w:color="auto" w:fill="auto"/>
          </w:tcPr>
          <w:p w14:paraId="0E24B435" w14:textId="77777777" w:rsidR="000265FD" w:rsidRPr="00DA300D" w:rsidRDefault="000265FD" w:rsidP="000265FD">
            <w:pPr>
              <w:spacing w:after="0" w:line="240" w:lineRule="atLeast"/>
              <w:ind w:left="22"/>
              <w:jc w:val="center"/>
              <w:rPr>
                <w:rFonts w:ascii="Times New Roman" w:hAnsi="Times New Roman" w:cstheme="minorBidi"/>
                <w:szCs w:val="22"/>
              </w:rPr>
            </w:pPr>
            <w:r w:rsidRPr="00DA300D">
              <w:rPr>
                <w:rFonts w:ascii="Times New Roman" w:hAnsi="Times New Roman" w:cstheme="minorBidi"/>
                <w:szCs w:val="22"/>
              </w:rPr>
              <w:t>-</w:t>
            </w:r>
          </w:p>
        </w:tc>
        <w:tc>
          <w:tcPr>
            <w:tcW w:w="284" w:type="dxa"/>
            <w:shd w:val="clear" w:color="auto" w:fill="auto"/>
          </w:tcPr>
          <w:p w14:paraId="31220BA7" w14:textId="77777777" w:rsidR="000265FD" w:rsidRPr="00DA300D" w:rsidRDefault="000265FD" w:rsidP="00EF0BB9">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shd w:val="clear" w:color="auto" w:fill="auto"/>
          </w:tcPr>
          <w:p w14:paraId="0225DA91" w14:textId="77777777" w:rsidR="000265FD" w:rsidRPr="00DA300D" w:rsidRDefault="000265FD" w:rsidP="000265FD">
            <w:pPr>
              <w:tabs>
                <w:tab w:val="decimal" w:pos="1042"/>
              </w:tabs>
              <w:spacing w:after="0" w:line="240" w:lineRule="atLeast"/>
              <w:ind w:left="-108" w:right="-25"/>
              <w:jc w:val="both"/>
              <w:rPr>
                <w:rFonts w:ascii="Times New Roman" w:eastAsia="Cordia New" w:hAnsi="Times New Roman" w:cs="Times New Roman"/>
                <w:szCs w:val="22"/>
              </w:rPr>
            </w:pPr>
            <w:r w:rsidRPr="00DA300D">
              <w:rPr>
                <w:rFonts w:ascii="Times New Roman" w:eastAsia="Cordia New" w:hAnsi="Times New Roman" w:cs="Times New Roman"/>
                <w:szCs w:val="22"/>
              </w:rPr>
              <w:t>(5,200,000)</w:t>
            </w:r>
          </w:p>
        </w:tc>
        <w:tc>
          <w:tcPr>
            <w:tcW w:w="284" w:type="dxa"/>
            <w:shd w:val="clear" w:color="auto" w:fill="auto"/>
          </w:tcPr>
          <w:p w14:paraId="013E9870" w14:textId="77777777" w:rsidR="000265FD" w:rsidRPr="00DA300D" w:rsidRDefault="000265FD" w:rsidP="00EF0BB9">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14:paraId="596AB729" w14:textId="77777777" w:rsidR="000265FD" w:rsidRPr="00DA300D" w:rsidRDefault="000265FD" w:rsidP="000265FD">
            <w:pPr>
              <w:spacing w:after="0" w:line="240" w:lineRule="atLeast"/>
              <w:ind w:left="22"/>
              <w:jc w:val="center"/>
              <w:rPr>
                <w:rFonts w:ascii="Times New Roman" w:hAnsi="Times New Roman" w:cstheme="minorBidi"/>
                <w:szCs w:val="22"/>
              </w:rPr>
            </w:pPr>
            <w:r w:rsidRPr="00DA300D">
              <w:rPr>
                <w:rFonts w:ascii="Times New Roman" w:hAnsi="Times New Roman" w:cstheme="minorBidi"/>
                <w:szCs w:val="22"/>
              </w:rPr>
              <w:t>-</w:t>
            </w:r>
          </w:p>
        </w:tc>
        <w:tc>
          <w:tcPr>
            <w:tcW w:w="300" w:type="dxa"/>
            <w:gridSpan w:val="2"/>
          </w:tcPr>
          <w:p w14:paraId="6E0192C0" w14:textId="77777777" w:rsidR="000265FD" w:rsidRPr="00DA300D" w:rsidRDefault="000265FD" w:rsidP="00EF0BB9">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01" w:type="dxa"/>
          </w:tcPr>
          <w:p w14:paraId="4D67CE4E" w14:textId="77777777" w:rsidR="000265FD" w:rsidRPr="00DA300D" w:rsidRDefault="000265FD" w:rsidP="000265FD">
            <w:pPr>
              <w:tabs>
                <w:tab w:val="decimal" w:pos="1042"/>
              </w:tabs>
              <w:spacing w:after="0" w:line="240" w:lineRule="atLeast"/>
              <w:ind w:left="-108" w:right="-25"/>
              <w:jc w:val="both"/>
              <w:rPr>
                <w:rFonts w:ascii="Times New Roman" w:eastAsia="Cordia New" w:hAnsi="Times New Roman" w:cs="Times New Roman"/>
                <w:szCs w:val="22"/>
              </w:rPr>
            </w:pPr>
            <w:r w:rsidRPr="00DA300D">
              <w:rPr>
                <w:rFonts w:ascii="Times New Roman" w:eastAsia="Cordia New" w:hAnsi="Times New Roman" w:cs="Times New Roman"/>
                <w:szCs w:val="22"/>
              </w:rPr>
              <w:t>(5,100,000)</w:t>
            </w:r>
          </w:p>
        </w:tc>
      </w:tr>
      <w:tr w:rsidR="000265FD" w:rsidRPr="00DA300D" w14:paraId="61BADE11" w14:textId="77777777" w:rsidTr="00EF0BB9">
        <w:tc>
          <w:tcPr>
            <w:tcW w:w="3492" w:type="dxa"/>
            <w:shd w:val="clear" w:color="auto" w:fill="auto"/>
            <w:vAlign w:val="bottom"/>
          </w:tcPr>
          <w:p w14:paraId="31DFBDBB" w14:textId="77777777" w:rsidR="000265FD" w:rsidRPr="00DA300D" w:rsidRDefault="000265FD" w:rsidP="00EF0BB9">
            <w:pPr>
              <w:spacing w:after="0" w:line="260" w:lineRule="atLeast"/>
              <w:ind w:left="522" w:right="-25"/>
              <w:jc w:val="both"/>
              <w:rPr>
                <w:rFonts w:ascii="Times New Roman" w:hAnsi="Times New Roman" w:cs="Times New Roman"/>
                <w:b/>
                <w:bCs/>
                <w:szCs w:val="22"/>
                <w:cs/>
              </w:rPr>
            </w:pPr>
            <w:r w:rsidRPr="00DA300D">
              <w:rPr>
                <w:rFonts w:ascii="Times New Roman" w:hAnsi="Times New Roman" w:cs="Times New Roman"/>
                <w:b/>
                <w:bCs/>
                <w:szCs w:val="22"/>
              </w:rPr>
              <w:t>At 31 December</w:t>
            </w:r>
          </w:p>
        </w:tc>
        <w:tc>
          <w:tcPr>
            <w:tcW w:w="1276" w:type="dxa"/>
            <w:tcBorders>
              <w:top w:val="single" w:sz="4" w:space="0" w:color="auto"/>
              <w:bottom w:val="double" w:sz="4" w:space="0" w:color="auto"/>
            </w:tcBorders>
            <w:shd w:val="clear" w:color="auto" w:fill="auto"/>
          </w:tcPr>
          <w:p w14:paraId="6F7E70CB" w14:textId="77777777" w:rsidR="000265FD" w:rsidRPr="00DA300D" w:rsidRDefault="000265FD" w:rsidP="00B94075">
            <w:pPr>
              <w:spacing w:after="0" w:line="240" w:lineRule="atLeast"/>
              <w:ind w:left="22"/>
              <w:jc w:val="center"/>
              <w:rPr>
                <w:rFonts w:ascii="Times New Roman" w:hAnsi="Times New Roman" w:cstheme="minorBidi"/>
                <w:b/>
                <w:bCs/>
                <w:szCs w:val="22"/>
              </w:rPr>
            </w:pPr>
            <w:r w:rsidRPr="00DA300D">
              <w:rPr>
                <w:rFonts w:ascii="Times New Roman" w:hAnsi="Times New Roman" w:cstheme="minorBidi"/>
                <w:b/>
                <w:bCs/>
                <w:szCs w:val="22"/>
              </w:rPr>
              <w:t>-</w:t>
            </w:r>
          </w:p>
        </w:tc>
        <w:tc>
          <w:tcPr>
            <w:tcW w:w="284" w:type="dxa"/>
            <w:shd w:val="clear" w:color="auto" w:fill="auto"/>
          </w:tcPr>
          <w:p w14:paraId="60BA0EFC" w14:textId="77777777" w:rsidR="000265FD" w:rsidRPr="00DA300D" w:rsidRDefault="000265FD" w:rsidP="00EF0BB9">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tcBorders>
              <w:top w:val="single" w:sz="4" w:space="0" w:color="auto"/>
              <w:bottom w:val="double" w:sz="4" w:space="0" w:color="auto"/>
            </w:tcBorders>
            <w:shd w:val="clear" w:color="auto" w:fill="auto"/>
          </w:tcPr>
          <w:p w14:paraId="5CDDC179" w14:textId="77777777" w:rsidR="000265FD" w:rsidRPr="00DA300D" w:rsidRDefault="000265FD" w:rsidP="000265FD">
            <w:pPr>
              <w:spacing w:after="0" w:line="240" w:lineRule="atLeast"/>
              <w:ind w:left="22"/>
              <w:jc w:val="center"/>
              <w:rPr>
                <w:rFonts w:ascii="Times New Roman" w:hAnsi="Times New Roman" w:cstheme="minorBidi"/>
                <w:b/>
                <w:bCs/>
                <w:szCs w:val="22"/>
              </w:rPr>
            </w:pPr>
            <w:r w:rsidRPr="00DA300D">
              <w:rPr>
                <w:rFonts w:ascii="Times New Roman" w:hAnsi="Times New Roman" w:cstheme="minorBidi"/>
                <w:b/>
                <w:bCs/>
                <w:szCs w:val="22"/>
              </w:rPr>
              <w:t>-</w:t>
            </w:r>
          </w:p>
        </w:tc>
        <w:tc>
          <w:tcPr>
            <w:tcW w:w="284" w:type="dxa"/>
            <w:shd w:val="clear" w:color="auto" w:fill="auto"/>
          </w:tcPr>
          <w:p w14:paraId="42541653" w14:textId="77777777" w:rsidR="000265FD" w:rsidRPr="00DA300D" w:rsidRDefault="000265FD" w:rsidP="00EF0BB9">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Borders>
              <w:top w:val="single" w:sz="4" w:space="0" w:color="auto"/>
              <w:bottom w:val="double" w:sz="4" w:space="0" w:color="auto"/>
            </w:tcBorders>
          </w:tcPr>
          <w:p w14:paraId="2EE9400D" w14:textId="77777777" w:rsidR="000265FD" w:rsidRPr="00DA300D" w:rsidRDefault="000265FD" w:rsidP="00EF0BB9">
            <w:pPr>
              <w:tabs>
                <w:tab w:val="decimal" w:pos="1042"/>
              </w:tabs>
              <w:spacing w:after="0" w:line="240" w:lineRule="atLeast"/>
              <w:ind w:left="72" w:right="-25"/>
              <w:jc w:val="both"/>
              <w:rPr>
                <w:rFonts w:ascii="Times New Roman" w:eastAsia="Cordia New" w:hAnsi="Times New Roman" w:cs="Times New Roman"/>
                <w:b/>
                <w:bCs/>
                <w:szCs w:val="22"/>
              </w:rPr>
            </w:pPr>
            <w:r w:rsidRPr="00DA300D">
              <w:rPr>
                <w:rFonts w:ascii="Times New Roman" w:eastAsia="Cordia New" w:hAnsi="Times New Roman" w:cs="Times New Roman"/>
                <w:b/>
                <w:bCs/>
                <w:szCs w:val="22"/>
              </w:rPr>
              <w:t>4,770,000</w:t>
            </w:r>
          </w:p>
        </w:tc>
        <w:tc>
          <w:tcPr>
            <w:tcW w:w="300" w:type="dxa"/>
            <w:gridSpan w:val="2"/>
          </w:tcPr>
          <w:p w14:paraId="454AFAA7" w14:textId="77777777" w:rsidR="000265FD" w:rsidRPr="00DA300D" w:rsidRDefault="000265FD" w:rsidP="00EF0BB9">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401" w:type="dxa"/>
            <w:tcBorders>
              <w:top w:val="single" w:sz="4" w:space="0" w:color="auto"/>
              <w:bottom w:val="double" w:sz="4" w:space="0" w:color="auto"/>
            </w:tcBorders>
          </w:tcPr>
          <w:p w14:paraId="687EC0E4" w14:textId="77777777" w:rsidR="000265FD" w:rsidRPr="00DA300D" w:rsidRDefault="000265FD" w:rsidP="000265FD">
            <w:pPr>
              <w:tabs>
                <w:tab w:val="decimal" w:pos="1042"/>
              </w:tabs>
              <w:spacing w:after="0" w:line="240" w:lineRule="atLeast"/>
              <w:ind w:left="72" w:right="-25"/>
              <w:jc w:val="both"/>
              <w:rPr>
                <w:rFonts w:ascii="Times New Roman" w:eastAsia="Cordia New" w:hAnsi="Times New Roman" w:cs="Times New Roman"/>
                <w:b/>
                <w:bCs/>
                <w:szCs w:val="22"/>
              </w:rPr>
            </w:pPr>
            <w:r w:rsidRPr="00DA300D">
              <w:rPr>
                <w:rFonts w:ascii="Times New Roman" w:eastAsia="Cordia New" w:hAnsi="Times New Roman" w:cs="Times New Roman"/>
                <w:b/>
                <w:bCs/>
                <w:szCs w:val="22"/>
              </w:rPr>
              <w:t>4,770,000</w:t>
            </w:r>
          </w:p>
        </w:tc>
      </w:tr>
    </w:tbl>
    <w:p w14:paraId="58E619F3" w14:textId="77777777" w:rsidR="00EF0BB9" w:rsidRPr="00DA300D" w:rsidRDefault="00EF0BB9" w:rsidP="00EF0BB9">
      <w:pPr>
        <w:spacing w:after="0" w:line="240" w:lineRule="auto"/>
        <w:ind w:right="-25" w:firstLine="540"/>
        <w:jc w:val="both"/>
        <w:rPr>
          <w:rFonts w:ascii="Times New Roman" w:hAnsi="Times New Roman" w:cs="Times New Roman"/>
          <w:b/>
          <w:bCs/>
          <w:i/>
          <w:iCs/>
          <w:szCs w:val="22"/>
        </w:rPr>
      </w:pPr>
    </w:p>
    <w:p w14:paraId="0E7E6F13" w14:textId="77777777" w:rsidR="00EF0BB9" w:rsidRPr="00DA300D" w:rsidRDefault="00EF0BB9" w:rsidP="00EF0BB9">
      <w:pPr>
        <w:spacing w:after="0" w:line="240" w:lineRule="auto"/>
        <w:ind w:right="-25" w:firstLine="540"/>
        <w:jc w:val="both"/>
        <w:rPr>
          <w:rFonts w:ascii="Times New Roman" w:hAnsi="Times New Roman" w:cs="Times New Roman"/>
          <w:b/>
          <w:bCs/>
          <w:i/>
          <w:iCs/>
          <w:szCs w:val="22"/>
        </w:rPr>
      </w:pPr>
      <w:r w:rsidRPr="00DA300D">
        <w:rPr>
          <w:rFonts w:ascii="Times New Roman" w:hAnsi="Times New Roman" w:cs="Times New Roman"/>
          <w:b/>
          <w:bCs/>
          <w:i/>
          <w:iCs/>
          <w:szCs w:val="22"/>
        </w:rPr>
        <w:t>Lease liabilities - related parties</w:t>
      </w:r>
    </w:p>
    <w:p w14:paraId="2377DFAE" w14:textId="77777777" w:rsidR="00EF0BB9" w:rsidRPr="00DA300D" w:rsidRDefault="00EF0BB9" w:rsidP="00EF0BB9">
      <w:pPr>
        <w:spacing w:after="0" w:line="240" w:lineRule="auto"/>
        <w:ind w:right="-25" w:firstLine="540"/>
        <w:jc w:val="both"/>
        <w:rPr>
          <w:rFonts w:ascii="Times New Roman" w:hAnsi="Times New Roman" w:cs="Times New Roman"/>
          <w:b/>
          <w:bCs/>
          <w:i/>
          <w:iCs/>
          <w:szCs w:val="22"/>
        </w:rPr>
      </w:pPr>
    </w:p>
    <w:tbl>
      <w:tblPr>
        <w:tblW w:w="9729" w:type="dxa"/>
        <w:tblInd w:w="18" w:type="dxa"/>
        <w:tblLayout w:type="fixed"/>
        <w:tblLook w:val="01E0" w:firstRow="1" w:lastRow="1" w:firstColumn="1" w:lastColumn="1" w:noHBand="0" w:noVBand="0"/>
      </w:tblPr>
      <w:tblGrid>
        <w:gridCol w:w="3490"/>
        <w:gridCol w:w="1278"/>
        <w:gridCol w:w="284"/>
        <w:gridCol w:w="1415"/>
        <w:gridCol w:w="286"/>
        <w:gridCol w:w="1275"/>
        <w:gridCol w:w="284"/>
        <w:gridCol w:w="1417"/>
      </w:tblGrid>
      <w:tr w:rsidR="00EF0BB9" w:rsidRPr="00DA300D" w14:paraId="51E8096E" w14:textId="77777777" w:rsidTr="00EF0BB9">
        <w:tc>
          <w:tcPr>
            <w:tcW w:w="3490" w:type="dxa"/>
          </w:tcPr>
          <w:p w14:paraId="48CCDD65" w14:textId="77777777" w:rsidR="00EF0BB9" w:rsidRPr="00DA300D" w:rsidRDefault="00EF0BB9" w:rsidP="00EF0BB9">
            <w:pPr>
              <w:spacing w:line="240" w:lineRule="atLeast"/>
              <w:ind w:left="522" w:right="-25"/>
              <w:jc w:val="center"/>
              <w:rPr>
                <w:rFonts w:ascii="Times New Roman" w:hAnsi="Times New Roman" w:cs="Times New Roman"/>
                <w:szCs w:val="22"/>
              </w:rPr>
            </w:pPr>
          </w:p>
        </w:tc>
        <w:tc>
          <w:tcPr>
            <w:tcW w:w="2977" w:type="dxa"/>
            <w:gridSpan w:val="3"/>
          </w:tcPr>
          <w:p w14:paraId="76563498" w14:textId="77777777" w:rsidR="00EF0BB9" w:rsidRPr="00DA300D" w:rsidRDefault="00EF0BB9" w:rsidP="00EF0BB9">
            <w:pPr>
              <w:spacing w:after="0" w:line="240" w:lineRule="atLeast"/>
              <w:ind w:right="-25"/>
              <w:jc w:val="center"/>
              <w:rPr>
                <w:rFonts w:ascii="Times New Roman" w:eastAsia="Cordia New" w:hAnsi="Times New Roman" w:cs="Times New Roman"/>
                <w:b/>
                <w:bCs/>
                <w:szCs w:val="22"/>
              </w:rPr>
            </w:pPr>
            <w:r w:rsidRPr="00DA300D">
              <w:rPr>
                <w:rFonts w:ascii="Times New Roman" w:eastAsia="Cordia New" w:hAnsi="Times New Roman" w:cs="Times New Roman"/>
                <w:b/>
                <w:bCs/>
                <w:szCs w:val="22"/>
              </w:rPr>
              <w:t>Consolidated</w:t>
            </w:r>
            <w:r w:rsidRPr="00DA300D">
              <w:rPr>
                <w:rFonts w:ascii="Times New Roman" w:eastAsia="Cordia New" w:hAnsi="Times New Roman" w:cs="Times New Roman"/>
                <w:b/>
                <w:bCs/>
                <w:szCs w:val="22"/>
              </w:rPr>
              <w:br/>
              <w:t>financial statements</w:t>
            </w:r>
          </w:p>
        </w:tc>
        <w:tc>
          <w:tcPr>
            <w:tcW w:w="286" w:type="dxa"/>
          </w:tcPr>
          <w:p w14:paraId="642CA14E" w14:textId="77777777" w:rsidR="00EF0BB9" w:rsidRPr="00DA300D" w:rsidRDefault="00EF0BB9" w:rsidP="00EF0BB9">
            <w:pPr>
              <w:tabs>
                <w:tab w:val="decimal" w:pos="930"/>
              </w:tabs>
              <w:spacing w:after="0" w:line="240" w:lineRule="atLeast"/>
              <w:ind w:right="-25"/>
              <w:jc w:val="center"/>
              <w:rPr>
                <w:rFonts w:ascii="Times New Roman" w:eastAsia="Cordia New" w:hAnsi="Times New Roman" w:cs="Times New Roman"/>
                <w:b/>
                <w:bCs/>
                <w:szCs w:val="22"/>
              </w:rPr>
            </w:pPr>
          </w:p>
        </w:tc>
        <w:tc>
          <w:tcPr>
            <w:tcW w:w="2976" w:type="dxa"/>
            <w:gridSpan w:val="3"/>
            <w:vAlign w:val="center"/>
          </w:tcPr>
          <w:p w14:paraId="1F35115E" w14:textId="77777777" w:rsidR="00EF0BB9" w:rsidRPr="00DA300D" w:rsidRDefault="00EF0BB9" w:rsidP="00EF0BB9">
            <w:pPr>
              <w:tabs>
                <w:tab w:val="left" w:pos="515"/>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eastAsia="Cordia New" w:hAnsi="Times New Roman" w:cs="Times New Roman"/>
                <w:b/>
                <w:bCs/>
                <w:szCs w:val="22"/>
              </w:rPr>
              <w:t>Separate</w:t>
            </w:r>
            <w:r w:rsidRPr="00DA300D">
              <w:rPr>
                <w:rFonts w:ascii="Times New Roman" w:eastAsia="Cordia New" w:hAnsi="Times New Roman" w:cs="Times New Roman"/>
                <w:b/>
                <w:bCs/>
                <w:szCs w:val="22"/>
                <w:cs/>
              </w:rPr>
              <w:br/>
            </w:r>
            <w:r w:rsidRPr="00DA300D">
              <w:rPr>
                <w:rFonts w:ascii="Times New Roman" w:eastAsia="Cordia New" w:hAnsi="Times New Roman" w:cs="Times New Roman"/>
                <w:b/>
                <w:bCs/>
                <w:szCs w:val="22"/>
              </w:rPr>
              <w:t>financial statements</w:t>
            </w:r>
          </w:p>
        </w:tc>
      </w:tr>
      <w:tr w:rsidR="000265FD" w:rsidRPr="00DA300D" w14:paraId="437E8C55" w14:textId="77777777" w:rsidTr="00EF0BB9">
        <w:trPr>
          <w:trHeight w:val="74"/>
        </w:trPr>
        <w:tc>
          <w:tcPr>
            <w:tcW w:w="3490" w:type="dxa"/>
            <w:shd w:val="clear" w:color="auto" w:fill="auto"/>
          </w:tcPr>
          <w:p w14:paraId="4DBEA956" w14:textId="77777777" w:rsidR="000265FD" w:rsidRPr="00DA300D" w:rsidRDefault="000265FD" w:rsidP="00EF0BB9">
            <w:pPr>
              <w:tabs>
                <w:tab w:val="left" w:pos="405"/>
              </w:tabs>
              <w:spacing w:after="0" w:line="240" w:lineRule="atLeast"/>
              <w:ind w:left="522" w:right="-25" w:hanging="119"/>
              <w:jc w:val="center"/>
              <w:rPr>
                <w:rFonts w:ascii="Times New Roman" w:hAnsi="Times New Roman" w:cs="Times New Roman"/>
                <w:szCs w:val="22"/>
              </w:rPr>
            </w:pPr>
          </w:p>
        </w:tc>
        <w:tc>
          <w:tcPr>
            <w:tcW w:w="1278" w:type="dxa"/>
            <w:shd w:val="clear" w:color="auto" w:fill="auto"/>
          </w:tcPr>
          <w:p w14:paraId="2673230F" w14:textId="77777777" w:rsidR="000265FD" w:rsidRPr="00DA300D" w:rsidRDefault="000265FD" w:rsidP="000265FD">
            <w:pPr>
              <w:spacing w:after="0" w:line="240" w:lineRule="atLeast"/>
              <w:ind w:left="-108" w:right="-108"/>
              <w:jc w:val="center"/>
              <w:rPr>
                <w:rFonts w:ascii="Times New Roman" w:hAnsi="Times New Roman" w:cs="Times New Roman"/>
                <w:szCs w:val="22"/>
              </w:rPr>
            </w:pPr>
            <w:r>
              <w:rPr>
                <w:rFonts w:ascii="Times New Roman" w:hAnsi="Times New Roman" w:cs="Times New Roman"/>
                <w:szCs w:val="22"/>
              </w:rPr>
              <w:t>2024</w:t>
            </w:r>
          </w:p>
        </w:tc>
        <w:tc>
          <w:tcPr>
            <w:tcW w:w="284" w:type="dxa"/>
            <w:shd w:val="clear" w:color="auto" w:fill="auto"/>
          </w:tcPr>
          <w:p w14:paraId="2A14AF9F" w14:textId="77777777" w:rsidR="000265FD" w:rsidRPr="00DA300D" w:rsidRDefault="000265FD" w:rsidP="000265FD">
            <w:pPr>
              <w:spacing w:after="0" w:line="240" w:lineRule="atLeast"/>
              <w:ind w:left="-108" w:right="-25"/>
              <w:jc w:val="center"/>
              <w:rPr>
                <w:rFonts w:ascii="Times New Roman" w:hAnsi="Times New Roman" w:cs="Times New Roman"/>
                <w:szCs w:val="22"/>
              </w:rPr>
            </w:pPr>
          </w:p>
        </w:tc>
        <w:tc>
          <w:tcPr>
            <w:tcW w:w="1415" w:type="dxa"/>
            <w:shd w:val="clear" w:color="auto" w:fill="auto"/>
          </w:tcPr>
          <w:p w14:paraId="76A230F0" w14:textId="77777777" w:rsidR="000265FD" w:rsidRPr="00DA300D" w:rsidRDefault="000265FD" w:rsidP="000265FD">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c>
          <w:tcPr>
            <w:tcW w:w="286" w:type="dxa"/>
            <w:shd w:val="clear" w:color="auto" w:fill="auto"/>
          </w:tcPr>
          <w:p w14:paraId="473C60A5" w14:textId="77777777" w:rsidR="000265FD" w:rsidRPr="00DA300D" w:rsidRDefault="000265FD" w:rsidP="000265FD">
            <w:pPr>
              <w:spacing w:after="0" w:line="240" w:lineRule="atLeast"/>
              <w:ind w:left="-108" w:right="-25"/>
              <w:jc w:val="center"/>
              <w:rPr>
                <w:rFonts w:ascii="Times New Roman" w:hAnsi="Times New Roman" w:cs="Times New Roman"/>
                <w:szCs w:val="22"/>
              </w:rPr>
            </w:pPr>
          </w:p>
        </w:tc>
        <w:tc>
          <w:tcPr>
            <w:tcW w:w="1275" w:type="dxa"/>
          </w:tcPr>
          <w:p w14:paraId="725484B6" w14:textId="77777777" w:rsidR="000265FD" w:rsidRPr="00DA300D" w:rsidRDefault="000265FD" w:rsidP="000265FD">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84" w:type="dxa"/>
          </w:tcPr>
          <w:p w14:paraId="2F74341A" w14:textId="77777777" w:rsidR="000265FD" w:rsidRPr="00DA300D" w:rsidRDefault="000265FD" w:rsidP="000265FD">
            <w:pPr>
              <w:spacing w:after="0" w:line="240" w:lineRule="atLeast"/>
              <w:ind w:left="-108" w:right="-25"/>
              <w:jc w:val="center"/>
              <w:rPr>
                <w:rFonts w:ascii="Times New Roman" w:hAnsi="Times New Roman" w:cs="Times New Roman"/>
                <w:szCs w:val="22"/>
              </w:rPr>
            </w:pPr>
          </w:p>
        </w:tc>
        <w:tc>
          <w:tcPr>
            <w:tcW w:w="1417" w:type="dxa"/>
          </w:tcPr>
          <w:p w14:paraId="17FF9833" w14:textId="77777777" w:rsidR="000265FD" w:rsidRPr="00DA300D" w:rsidRDefault="000265FD" w:rsidP="000265FD">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2023</w:t>
            </w:r>
          </w:p>
        </w:tc>
      </w:tr>
      <w:tr w:rsidR="00EF0BB9" w:rsidRPr="00DA300D" w14:paraId="235E79B0" w14:textId="77777777" w:rsidTr="00EF0BB9">
        <w:trPr>
          <w:trHeight w:val="74"/>
        </w:trPr>
        <w:tc>
          <w:tcPr>
            <w:tcW w:w="3490" w:type="dxa"/>
            <w:shd w:val="clear" w:color="auto" w:fill="auto"/>
          </w:tcPr>
          <w:p w14:paraId="68DA6E5F" w14:textId="77777777" w:rsidR="00EF0BB9" w:rsidRPr="00DA300D" w:rsidRDefault="00EF0BB9" w:rsidP="00EF0BB9">
            <w:pPr>
              <w:tabs>
                <w:tab w:val="left" w:pos="405"/>
              </w:tabs>
              <w:spacing w:after="0" w:line="240" w:lineRule="atLeast"/>
              <w:ind w:left="522" w:right="-25" w:hanging="119"/>
              <w:jc w:val="center"/>
              <w:rPr>
                <w:rFonts w:ascii="Times New Roman" w:hAnsi="Times New Roman" w:cs="Times New Roman"/>
                <w:szCs w:val="22"/>
              </w:rPr>
            </w:pPr>
          </w:p>
        </w:tc>
        <w:tc>
          <w:tcPr>
            <w:tcW w:w="6239" w:type="dxa"/>
            <w:gridSpan w:val="7"/>
            <w:shd w:val="clear" w:color="auto" w:fill="auto"/>
          </w:tcPr>
          <w:p w14:paraId="1EC91605" w14:textId="77777777" w:rsidR="00EF0BB9" w:rsidRPr="00DA300D" w:rsidRDefault="006B5EE9" w:rsidP="00EF0BB9">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i/>
                <w:iCs/>
                <w:szCs w:val="22"/>
              </w:rPr>
              <w:t>(in</w:t>
            </w:r>
            <w:r w:rsidR="00EF0BB9" w:rsidRPr="00DA300D">
              <w:rPr>
                <w:rFonts w:ascii="Times New Roman" w:hAnsi="Times New Roman" w:cs="Times New Roman"/>
                <w:i/>
                <w:iCs/>
                <w:szCs w:val="22"/>
              </w:rPr>
              <w:t xml:space="preserve"> Baht)</w:t>
            </w:r>
          </w:p>
        </w:tc>
      </w:tr>
      <w:tr w:rsidR="00EF0BB9" w:rsidRPr="00DA300D" w14:paraId="3B3763B3" w14:textId="77777777" w:rsidTr="00EF0BB9">
        <w:tc>
          <w:tcPr>
            <w:tcW w:w="3490" w:type="dxa"/>
            <w:shd w:val="clear" w:color="auto" w:fill="auto"/>
            <w:vAlign w:val="bottom"/>
          </w:tcPr>
          <w:p w14:paraId="7A6F0D6E" w14:textId="77777777" w:rsidR="00EF0BB9" w:rsidRPr="00DA300D" w:rsidRDefault="00EF0BB9" w:rsidP="00EF0BB9">
            <w:pPr>
              <w:spacing w:after="0" w:line="260" w:lineRule="atLeast"/>
              <w:ind w:left="522" w:right="-25"/>
              <w:jc w:val="both"/>
              <w:rPr>
                <w:rFonts w:ascii="Times New Roman" w:hAnsi="Times New Roman" w:cs="Times New Roman"/>
                <w:szCs w:val="22"/>
                <w:cs/>
              </w:rPr>
            </w:pPr>
            <w:r w:rsidRPr="00DA300D">
              <w:rPr>
                <w:rFonts w:ascii="Times New Roman" w:hAnsi="Times New Roman" w:cs="Times New Roman"/>
                <w:b/>
                <w:bCs/>
                <w:szCs w:val="22"/>
              </w:rPr>
              <w:t>Subsidiary</w:t>
            </w:r>
          </w:p>
        </w:tc>
        <w:tc>
          <w:tcPr>
            <w:tcW w:w="1278" w:type="dxa"/>
            <w:shd w:val="clear" w:color="auto" w:fill="auto"/>
          </w:tcPr>
          <w:p w14:paraId="11633385" w14:textId="77777777" w:rsidR="00EF0BB9" w:rsidRPr="00DA300D" w:rsidRDefault="00EF0BB9" w:rsidP="00EF0BB9">
            <w:pPr>
              <w:spacing w:after="0" w:line="240" w:lineRule="atLeast"/>
              <w:ind w:left="22"/>
              <w:jc w:val="center"/>
              <w:rPr>
                <w:rFonts w:ascii="Times New Roman" w:hAnsi="Times New Roman" w:cstheme="minorBidi"/>
                <w:szCs w:val="22"/>
                <w:cs/>
              </w:rPr>
            </w:pPr>
          </w:p>
        </w:tc>
        <w:tc>
          <w:tcPr>
            <w:tcW w:w="284" w:type="dxa"/>
            <w:shd w:val="clear" w:color="auto" w:fill="auto"/>
          </w:tcPr>
          <w:p w14:paraId="25BC20DA" w14:textId="77777777" w:rsidR="00EF0BB9" w:rsidRPr="00DA300D" w:rsidRDefault="00EF0BB9" w:rsidP="00EF0BB9">
            <w:pPr>
              <w:tabs>
                <w:tab w:val="left" w:pos="515"/>
                <w:tab w:val="left" w:pos="810"/>
                <w:tab w:val="decimal" w:pos="1014"/>
              </w:tabs>
              <w:spacing w:after="0" w:line="240" w:lineRule="atLeast"/>
              <w:ind w:left="22"/>
              <w:rPr>
                <w:rFonts w:ascii="Times New Roman" w:hAnsi="Times New Roman" w:cs="Times New Roman"/>
                <w:szCs w:val="22"/>
                <w:cs/>
              </w:rPr>
            </w:pPr>
          </w:p>
        </w:tc>
        <w:tc>
          <w:tcPr>
            <w:tcW w:w="1415" w:type="dxa"/>
            <w:shd w:val="clear" w:color="auto" w:fill="auto"/>
          </w:tcPr>
          <w:p w14:paraId="3D451321" w14:textId="77777777" w:rsidR="00EF0BB9" w:rsidRPr="00DA300D" w:rsidRDefault="00EF0BB9" w:rsidP="00EF0BB9">
            <w:pPr>
              <w:spacing w:after="0" w:line="240" w:lineRule="atLeast"/>
              <w:ind w:left="22"/>
              <w:jc w:val="center"/>
              <w:rPr>
                <w:rFonts w:ascii="Times New Roman" w:hAnsi="Times New Roman" w:cs="Times New Roman"/>
                <w:szCs w:val="22"/>
              </w:rPr>
            </w:pPr>
          </w:p>
        </w:tc>
        <w:tc>
          <w:tcPr>
            <w:tcW w:w="286" w:type="dxa"/>
            <w:shd w:val="clear" w:color="auto" w:fill="auto"/>
          </w:tcPr>
          <w:p w14:paraId="1DFB9ADA" w14:textId="77777777" w:rsidR="00EF0BB9" w:rsidRPr="00DA300D" w:rsidRDefault="00EF0BB9" w:rsidP="00EF0BB9">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14:paraId="58706A12" w14:textId="77777777" w:rsidR="00EF0BB9" w:rsidRPr="00DA300D" w:rsidRDefault="00EF0BB9" w:rsidP="00EF0BB9">
            <w:pPr>
              <w:tabs>
                <w:tab w:val="decimal" w:pos="1042"/>
              </w:tabs>
              <w:spacing w:after="0" w:line="240" w:lineRule="atLeast"/>
              <w:ind w:left="22" w:right="-25"/>
              <w:jc w:val="both"/>
              <w:rPr>
                <w:rFonts w:ascii="Times New Roman" w:eastAsia="Cordia New" w:hAnsi="Times New Roman" w:cs="Times New Roman"/>
                <w:szCs w:val="22"/>
              </w:rPr>
            </w:pPr>
          </w:p>
        </w:tc>
        <w:tc>
          <w:tcPr>
            <w:tcW w:w="284" w:type="dxa"/>
          </w:tcPr>
          <w:p w14:paraId="6BA21C50" w14:textId="77777777" w:rsidR="00EF0BB9" w:rsidRPr="00DA300D" w:rsidRDefault="00EF0BB9" w:rsidP="00EF0BB9">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14:paraId="452518DB" w14:textId="77777777" w:rsidR="00EF0BB9" w:rsidRPr="00DA300D" w:rsidRDefault="00EF0BB9" w:rsidP="00EF0BB9">
            <w:pPr>
              <w:spacing w:after="0" w:line="240" w:lineRule="atLeast"/>
              <w:ind w:left="22"/>
              <w:jc w:val="center"/>
              <w:rPr>
                <w:rFonts w:ascii="Times New Roman" w:hAnsi="Times New Roman" w:cs="Times New Roman"/>
                <w:szCs w:val="22"/>
              </w:rPr>
            </w:pPr>
          </w:p>
        </w:tc>
      </w:tr>
      <w:tr w:rsidR="008202C1" w:rsidRPr="00DA300D" w14:paraId="00C60948" w14:textId="77777777" w:rsidTr="00EF0BB9">
        <w:tc>
          <w:tcPr>
            <w:tcW w:w="3490" w:type="dxa"/>
            <w:shd w:val="clear" w:color="auto" w:fill="auto"/>
            <w:vAlign w:val="bottom"/>
          </w:tcPr>
          <w:p w14:paraId="56F89135" w14:textId="77777777" w:rsidR="008202C1" w:rsidRPr="00DA300D" w:rsidRDefault="008202C1" w:rsidP="00EF0BB9">
            <w:pPr>
              <w:spacing w:after="0" w:line="260" w:lineRule="atLeast"/>
              <w:ind w:left="522" w:right="-25"/>
              <w:jc w:val="both"/>
              <w:rPr>
                <w:rFonts w:ascii="Times New Roman" w:hAnsi="Times New Roman" w:cs="Times New Roman"/>
                <w:szCs w:val="22"/>
              </w:rPr>
            </w:pPr>
            <w:r w:rsidRPr="00DA300D">
              <w:rPr>
                <w:rFonts w:ascii="Times New Roman" w:hAnsi="Times New Roman" w:cs="Times New Roman"/>
                <w:szCs w:val="22"/>
              </w:rPr>
              <w:t>Dimet Paint Co.,Ltd.</w:t>
            </w:r>
          </w:p>
        </w:tc>
        <w:tc>
          <w:tcPr>
            <w:tcW w:w="1278" w:type="dxa"/>
            <w:shd w:val="clear" w:color="auto" w:fill="auto"/>
          </w:tcPr>
          <w:p w14:paraId="18E78D86" w14:textId="77777777" w:rsidR="008202C1" w:rsidRPr="00DA300D" w:rsidRDefault="008202C1" w:rsidP="00EF0BB9">
            <w:pPr>
              <w:spacing w:after="0" w:line="240" w:lineRule="atLeast"/>
              <w:ind w:left="22"/>
              <w:jc w:val="center"/>
              <w:rPr>
                <w:rFonts w:ascii="Times New Roman" w:hAnsi="Times New Roman" w:cs="Times New Roman"/>
                <w:szCs w:val="22"/>
              </w:rPr>
            </w:pPr>
            <w:r w:rsidRPr="00DA300D">
              <w:rPr>
                <w:rFonts w:ascii="Times New Roman" w:hAnsi="Times New Roman" w:cstheme="minorBidi"/>
                <w:szCs w:val="22"/>
              </w:rPr>
              <w:t>-</w:t>
            </w:r>
          </w:p>
        </w:tc>
        <w:tc>
          <w:tcPr>
            <w:tcW w:w="284" w:type="dxa"/>
            <w:shd w:val="clear" w:color="auto" w:fill="auto"/>
          </w:tcPr>
          <w:p w14:paraId="062D1D68" w14:textId="77777777" w:rsidR="008202C1" w:rsidRPr="00DA300D" w:rsidRDefault="008202C1" w:rsidP="00EF0BB9">
            <w:pPr>
              <w:tabs>
                <w:tab w:val="left" w:pos="515"/>
                <w:tab w:val="left" w:pos="810"/>
                <w:tab w:val="decimal" w:pos="1014"/>
              </w:tabs>
              <w:spacing w:after="0" w:line="240" w:lineRule="atLeast"/>
              <w:ind w:left="22"/>
              <w:rPr>
                <w:rFonts w:ascii="Times New Roman" w:hAnsi="Times New Roman" w:cs="Times New Roman"/>
                <w:szCs w:val="22"/>
                <w:cs/>
              </w:rPr>
            </w:pPr>
          </w:p>
        </w:tc>
        <w:tc>
          <w:tcPr>
            <w:tcW w:w="1415" w:type="dxa"/>
            <w:shd w:val="clear" w:color="auto" w:fill="auto"/>
          </w:tcPr>
          <w:p w14:paraId="0BCDDC73" w14:textId="77777777" w:rsidR="008202C1" w:rsidRPr="00DA300D" w:rsidRDefault="008202C1" w:rsidP="00D3703C">
            <w:pPr>
              <w:spacing w:after="0" w:line="240" w:lineRule="atLeast"/>
              <w:ind w:left="22"/>
              <w:jc w:val="center"/>
              <w:rPr>
                <w:rFonts w:ascii="Times New Roman" w:hAnsi="Times New Roman" w:cs="Times New Roman"/>
                <w:szCs w:val="22"/>
              </w:rPr>
            </w:pPr>
            <w:r w:rsidRPr="00DA300D">
              <w:rPr>
                <w:rFonts w:ascii="Times New Roman" w:hAnsi="Times New Roman" w:cstheme="minorBidi"/>
                <w:szCs w:val="22"/>
              </w:rPr>
              <w:t>-</w:t>
            </w:r>
          </w:p>
        </w:tc>
        <w:tc>
          <w:tcPr>
            <w:tcW w:w="286" w:type="dxa"/>
            <w:shd w:val="clear" w:color="auto" w:fill="auto"/>
          </w:tcPr>
          <w:p w14:paraId="738EEE0F" w14:textId="77777777" w:rsidR="008202C1" w:rsidRPr="00DA300D" w:rsidRDefault="008202C1" w:rsidP="00EF0BB9">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14:paraId="4D4F9DD3" w14:textId="77777777" w:rsidR="008202C1" w:rsidRPr="00DA300D" w:rsidRDefault="008202C1" w:rsidP="00EF0BB9">
            <w:pPr>
              <w:tabs>
                <w:tab w:val="decimal" w:pos="1042"/>
              </w:tabs>
              <w:spacing w:after="0" w:line="240" w:lineRule="atLeast"/>
              <w:ind w:left="72" w:right="-25"/>
              <w:jc w:val="both"/>
              <w:rPr>
                <w:rFonts w:ascii="Times New Roman" w:eastAsia="Cordia New" w:hAnsi="Times New Roman" w:cs="Times New Roman"/>
                <w:szCs w:val="22"/>
              </w:rPr>
            </w:pPr>
            <w:r w:rsidRPr="00DA300D">
              <w:rPr>
                <w:rFonts w:ascii="Times New Roman" w:eastAsia="Cordia New" w:hAnsi="Times New Roman" w:cs="Times New Roman"/>
                <w:szCs w:val="22"/>
              </w:rPr>
              <w:t>110,000</w:t>
            </w:r>
          </w:p>
        </w:tc>
        <w:tc>
          <w:tcPr>
            <w:tcW w:w="284" w:type="dxa"/>
          </w:tcPr>
          <w:p w14:paraId="0266828B" w14:textId="77777777" w:rsidR="008202C1" w:rsidRPr="00DA300D" w:rsidRDefault="008202C1" w:rsidP="00EF0BB9">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14:paraId="31AACEA3" w14:textId="77777777" w:rsidR="008202C1" w:rsidRPr="00DA300D" w:rsidRDefault="008202C1" w:rsidP="00D3703C">
            <w:pPr>
              <w:tabs>
                <w:tab w:val="decimal" w:pos="1042"/>
              </w:tabs>
              <w:spacing w:after="0" w:line="240" w:lineRule="atLeast"/>
              <w:ind w:left="72" w:right="-25"/>
              <w:jc w:val="both"/>
              <w:rPr>
                <w:rFonts w:ascii="Times New Roman" w:eastAsia="Cordia New" w:hAnsi="Times New Roman" w:cs="Times New Roman"/>
                <w:szCs w:val="22"/>
              </w:rPr>
            </w:pPr>
            <w:r w:rsidRPr="00DA300D">
              <w:rPr>
                <w:rFonts w:ascii="Times New Roman" w:eastAsia="Cordia New" w:hAnsi="Times New Roman" w:cs="Times New Roman"/>
                <w:szCs w:val="22"/>
              </w:rPr>
              <w:t>110,000</w:t>
            </w:r>
          </w:p>
        </w:tc>
      </w:tr>
      <w:tr w:rsidR="008202C1" w:rsidRPr="00DA300D" w14:paraId="245862A5" w14:textId="77777777" w:rsidTr="00EF0BB9">
        <w:tc>
          <w:tcPr>
            <w:tcW w:w="3490" w:type="dxa"/>
            <w:shd w:val="clear" w:color="auto" w:fill="auto"/>
            <w:vAlign w:val="bottom"/>
          </w:tcPr>
          <w:p w14:paraId="485EACE7" w14:textId="77777777" w:rsidR="008202C1" w:rsidRPr="00DA300D" w:rsidRDefault="008202C1" w:rsidP="00EF0BB9">
            <w:pPr>
              <w:spacing w:after="0" w:line="260" w:lineRule="atLeast"/>
              <w:ind w:left="522" w:right="-25"/>
              <w:jc w:val="both"/>
              <w:rPr>
                <w:rFonts w:ascii="Times New Roman" w:hAnsi="Times New Roman" w:cs="Times New Roman"/>
                <w:szCs w:val="22"/>
              </w:rPr>
            </w:pPr>
            <w:r w:rsidRPr="00DA300D">
              <w:rPr>
                <w:rFonts w:ascii="Times New Roman" w:hAnsi="Times New Roman" w:cs="Times New Roman"/>
                <w:b/>
                <w:bCs/>
                <w:szCs w:val="22"/>
              </w:rPr>
              <w:t>Related company</w:t>
            </w:r>
          </w:p>
        </w:tc>
        <w:tc>
          <w:tcPr>
            <w:tcW w:w="1278" w:type="dxa"/>
            <w:shd w:val="clear" w:color="auto" w:fill="auto"/>
          </w:tcPr>
          <w:p w14:paraId="731BF807" w14:textId="77777777" w:rsidR="008202C1" w:rsidRPr="00DA300D" w:rsidRDefault="008202C1" w:rsidP="00EF0BB9">
            <w:pPr>
              <w:spacing w:after="0" w:line="240" w:lineRule="atLeast"/>
              <w:ind w:left="22"/>
              <w:jc w:val="center"/>
              <w:rPr>
                <w:rFonts w:ascii="Times New Roman" w:hAnsi="Times New Roman" w:cstheme="minorBidi"/>
                <w:szCs w:val="22"/>
                <w:cs/>
              </w:rPr>
            </w:pPr>
          </w:p>
        </w:tc>
        <w:tc>
          <w:tcPr>
            <w:tcW w:w="284" w:type="dxa"/>
            <w:shd w:val="clear" w:color="auto" w:fill="auto"/>
          </w:tcPr>
          <w:p w14:paraId="13070F3E" w14:textId="77777777" w:rsidR="008202C1" w:rsidRPr="00DA300D" w:rsidRDefault="008202C1" w:rsidP="00EF0BB9">
            <w:pPr>
              <w:tabs>
                <w:tab w:val="left" w:pos="515"/>
                <w:tab w:val="left" w:pos="810"/>
                <w:tab w:val="decimal" w:pos="1014"/>
              </w:tabs>
              <w:spacing w:after="0" w:line="240" w:lineRule="atLeast"/>
              <w:ind w:left="22"/>
              <w:rPr>
                <w:rFonts w:ascii="Times New Roman" w:hAnsi="Times New Roman" w:cs="Times New Roman"/>
                <w:szCs w:val="22"/>
                <w:cs/>
              </w:rPr>
            </w:pPr>
          </w:p>
        </w:tc>
        <w:tc>
          <w:tcPr>
            <w:tcW w:w="1415" w:type="dxa"/>
            <w:shd w:val="clear" w:color="auto" w:fill="auto"/>
          </w:tcPr>
          <w:p w14:paraId="10E08A2E" w14:textId="77777777" w:rsidR="008202C1" w:rsidRPr="00DA300D" w:rsidRDefault="008202C1" w:rsidP="00D3703C">
            <w:pPr>
              <w:spacing w:after="0" w:line="240" w:lineRule="atLeast"/>
              <w:ind w:left="22"/>
              <w:jc w:val="center"/>
              <w:rPr>
                <w:rFonts w:ascii="Times New Roman" w:hAnsi="Times New Roman" w:cstheme="minorBidi"/>
                <w:szCs w:val="22"/>
                <w:cs/>
              </w:rPr>
            </w:pPr>
          </w:p>
        </w:tc>
        <w:tc>
          <w:tcPr>
            <w:tcW w:w="286" w:type="dxa"/>
            <w:shd w:val="clear" w:color="auto" w:fill="auto"/>
          </w:tcPr>
          <w:p w14:paraId="1121B339" w14:textId="77777777" w:rsidR="008202C1" w:rsidRPr="00DA300D" w:rsidRDefault="008202C1" w:rsidP="00EF0BB9">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14:paraId="54E54123" w14:textId="77777777" w:rsidR="008202C1" w:rsidRPr="00DA300D" w:rsidRDefault="008202C1" w:rsidP="00EF0BB9">
            <w:pPr>
              <w:tabs>
                <w:tab w:val="decimal" w:pos="1042"/>
              </w:tabs>
              <w:spacing w:after="0" w:line="240" w:lineRule="atLeast"/>
              <w:ind w:left="22" w:right="-25"/>
              <w:jc w:val="both"/>
              <w:rPr>
                <w:rFonts w:ascii="Times New Roman" w:eastAsia="Cordia New" w:hAnsi="Times New Roman" w:cs="Times New Roman"/>
                <w:szCs w:val="22"/>
              </w:rPr>
            </w:pPr>
          </w:p>
        </w:tc>
        <w:tc>
          <w:tcPr>
            <w:tcW w:w="284" w:type="dxa"/>
          </w:tcPr>
          <w:p w14:paraId="7A00B4BA" w14:textId="77777777" w:rsidR="008202C1" w:rsidRPr="00DA300D" w:rsidRDefault="008202C1" w:rsidP="00EF0BB9">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14:paraId="08223BAF" w14:textId="77777777" w:rsidR="008202C1" w:rsidRPr="00DA300D" w:rsidRDefault="008202C1" w:rsidP="00D3703C">
            <w:pPr>
              <w:tabs>
                <w:tab w:val="decimal" w:pos="1042"/>
              </w:tabs>
              <w:spacing w:after="0" w:line="240" w:lineRule="atLeast"/>
              <w:ind w:left="22" w:right="-25"/>
              <w:jc w:val="both"/>
              <w:rPr>
                <w:rFonts w:ascii="Times New Roman" w:eastAsia="Cordia New" w:hAnsi="Times New Roman" w:cs="Times New Roman"/>
                <w:szCs w:val="22"/>
              </w:rPr>
            </w:pPr>
          </w:p>
        </w:tc>
      </w:tr>
      <w:tr w:rsidR="008202C1" w:rsidRPr="00DA300D" w14:paraId="5E490BA9" w14:textId="77777777" w:rsidTr="00EF0BB9">
        <w:tc>
          <w:tcPr>
            <w:tcW w:w="3490" w:type="dxa"/>
            <w:shd w:val="clear" w:color="auto" w:fill="auto"/>
            <w:vAlign w:val="bottom"/>
          </w:tcPr>
          <w:p w14:paraId="6DCD2503" w14:textId="77777777" w:rsidR="008202C1" w:rsidRPr="00DA300D" w:rsidRDefault="008202C1" w:rsidP="00EF0BB9">
            <w:pPr>
              <w:spacing w:after="0" w:line="260" w:lineRule="atLeast"/>
              <w:ind w:left="522" w:right="-25"/>
              <w:jc w:val="both"/>
              <w:rPr>
                <w:rFonts w:ascii="Times New Roman" w:hAnsi="Times New Roman" w:cs="Times New Roman"/>
                <w:b/>
                <w:bCs/>
                <w:szCs w:val="22"/>
              </w:rPr>
            </w:pPr>
            <w:r w:rsidRPr="00DA300D">
              <w:rPr>
                <w:rFonts w:ascii="Times New Roman" w:hAnsi="Times New Roman" w:cs="Times New Roman"/>
                <w:szCs w:val="22"/>
              </w:rPr>
              <w:t>SKS Property Co., Ltd.</w:t>
            </w:r>
          </w:p>
        </w:tc>
        <w:tc>
          <w:tcPr>
            <w:tcW w:w="1278" w:type="dxa"/>
            <w:tcBorders>
              <w:bottom w:val="single" w:sz="4" w:space="0" w:color="auto"/>
            </w:tcBorders>
            <w:shd w:val="clear" w:color="auto" w:fill="auto"/>
          </w:tcPr>
          <w:p w14:paraId="7211D275" w14:textId="77777777" w:rsidR="008202C1" w:rsidRPr="00DA300D" w:rsidRDefault="008202C1" w:rsidP="00D3703C">
            <w:pPr>
              <w:spacing w:after="0" w:line="240" w:lineRule="atLeast"/>
              <w:ind w:left="22"/>
              <w:jc w:val="center"/>
              <w:rPr>
                <w:rFonts w:ascii="Times New Roman" w:hAnsi="Times New Roman" w:cs="Times New Roman"/>
                <w:szCs w:val="22"/>
              </w:rPr>
            </w:pPr>
            <w:r w:rsidRPr="00DA300D">
              <w:rPr>
                <w:rFonts w:ascii="Times New Roman" w:hAnsi="Times New Roman" w:cstheme="minorBidi"/>
                <w:szCs w:val="22"/>
              </w:rPr>
              <w:t>-</w:t>
            </w:r>
          </w:p>
        </w:tc>
        <w:tc>
          <w:tcPr>
            <w:tcW w:w="284" w:type="dxa"/>
            <w:shd w:val="clear" w:color="auto" w:fill="auto"/>
          </w:tcPr>
          <w:p w14:paraId="30C3C1C6" w14:textId="77777777" w:rsidR="008202C1" w:rsidRPr="00DA300D" w:rsidRDefault="008202C1" w:rsidP="00EF0BB9">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5" w:type="dxa"/>
            <w:tcBorders>
              <w:bottom w:val="single" w:sz="4" w:space="0" w:color="auto"/>
            </w:tcBorders>
            <w:shd w:val="clear" w:color="auto" w:fill="auto"/>
          </w:tcPr>
          <w:p w14:paraId="60ED98BA" w14:textId="77777777" w:rsidR="008202C1" w:rsidRPr="00DA300D" w:rsidRDefault="008202C1" w:rsidP="00D3703C">
            <w:pPr>
              <w:tabs>
                <w:tab w:val="decimal" w:pos="1042"/>
              </w:tabs>
              <w:spacing w:after="0" w:line="240" w:lineRule="atLeast"/>
              <w:ind w:left="72" w:right="-25"/>
              <w:jc w:val="both"/>
              <w:rPr>
                <w:rFonts w:ascii="Times New Roman" w:eastAsia="Cordia New" w:hAnsi="Times New Roman" w:cs="Times New Roman"/>
                <w:szCs w:val="22"/>
              </w:rPr>
            </w:pPr>
            <w:r w:rsidRPr="00DA300D">
              <w:rPr>
                <w:rFonts w:ascii="Times New Roman" w:eastAsia="Cordia New" w:hAnsi="Times New Roman" w:cs="Times New Roman"/>
                <w:szCs w:val="22"/>
              </w:rPr>
              <w:t>2,438,304</w:t>
            </w:r>
          </w:p>
        </w:tc>
        <w:tc>
          <w:tcPr>
            <w:tcW w:w="286" w:type="dxa"/>
            <w:shd w:val="clear" w:color="auto" w:fill="auto"/>
          </w:tcPr>
          <w:p w14:paraId="16090292" w14:textId="77777777" w:rsidR="008202C1" w:rsidRPr="00DA300D" w:rsidRDefault="008202C1" w:rsidP="00EF0BB9">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Borders>
              <w:bottom w:val="single" w:sz="4" w:space="0" w:color="auto"/>
            </w:tcBorders>
          </w:tcPr>
          <w:p w14:paraId="72B45D33" w14:textId="77777777" w:rsidR="008202C1" w:rsidRPr="00DA300D" w:rsidRDefault="008202C1" w:rsidP="00D3703C">
            <w:pPr>
              <w:spacing w:after="0" w:line="240" w:lineRule="atLeast"/>
              <w:ind w:left="22"/>
              <w:jc w:val="center"/>
              <w:rPr>
                <w:rFonts w:ascii="Times New Roman" w:hAnsi="Times New Roman" w:cs="Times New Roman"/>
                <w:szCs w:val="22"/>
              </w:rPr>
            </w:pPr>
            <w:r w:rsidRPr="00DA300D">
              <w:rPr>
                <w:rFonts w:ascii="Times New Roman" w:hAnsi="Times New Roman" w:cstheme="minorBidi"/>
                <w:szCs w:val="22"/>
              </w:rPr>
              <w:t>-</w:t>
            </w:r>
          </w:p>
        </w:tc>
        <w:tc>
          <w:tcPr>
            <w:tcW w:w="284" w:type="dxa"/>
          </w:tcPr>
          <w:p w14:paraId="0C685648" w14:textId="77777777" w:rsidR="008202C1" w:rsidRPr="00DA300D" w:rsidRDefault="008202C1" w:rsidP="00B94075">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Borders>
              <w:bottom w:val="single" w:sz="4" w:space="0" w:color="auto"/>
            </w:tcBorders>
          </w:tcPr>
          <w:p w14:paraId="19C2B93D" w14:textId="77777777" w:rsidR="008202C1" w:rsidRPr="00DA300D" w:rsidRDefault="008202C1" w:rsidP="00D3703C">
            <w:pPr>
              <w:tabs>
                <w:tab w:val="decimal" w:pos="1042"/>
              </w:tabs>
              <w:spacing w:after="0" w:line="240" w:lineRule="atLeast"/>
              <w:ind w:left="72" w:right="-25"/>
              <w:jc w:val="both"/>
              <w:rPr>
                <w:rFonts w:ascii="Times New Roman" w:eastAsia="Cordia New" w:hAnsi="Times New Roman" w:cs="Times New Roman"/>
                <w:szCs w:val="22"/>
              </w:rPr>
            </w:pPr>
            <w:r w:rsidRPr="00DA300D">
              <w:rPr>
                <w:rFonts w:ascii="Times New Roman" w:eastAsia="Cordia New" w:hAnsi="Times New Roman" w:cs="Times New Roman"/>
                <w:szCs w:val="22"/>
              </w:rPr>
              <w:t>2,438,304</w:t>
            </w:r>
          </w:p>
        </w:tc>
      </w:tr>
      <w:tr w:rsidR="008202C1" w:rsidRPr="00DA300D" w14:paraId="1564C5F5" w14:textId="77777777" w:rsidTr="00EF0BB9">
        <w:tc>
          <w:tcPr>
            <w:tcW w:w="3490" w:type="dxa"/>
            <w:shd w:val="clear" w:color="auto" w:fill="auto"/>
          </w:tcPr>
          <w:p w14:paraId="33513C92" w14:textId="77777777" w:rsidR="008202C1" w:rsidRPr="00DA300D" w:rsidRDefault="008202C1" w:rsidP="00EF0BB9">
            <w:pPr>
              <w:spacing w:after="0" w:line="260" w:lineRule="atLeast"/>
              <w:ind w:left="522" w:right="-25"/>
              <w:jc w:val="both"/>
              <w:rPr>
                <w:rFonts w:ascii="Times New Roman" w:hAnsi="Times New Roman" w:cs="Times New Roman"/>
                <w:b/>
                <w:bCs/>
                <w:szCs w:val="22"/>
                <w:cs/>
              </w:rPr>
            </w:pPr>
            <w:r w:rsidRPr="00DA300D">
              <w:rPr>
                <w:rFonts w:ascii="Times New Roman" w:hAnsi="Times New Roman" w:cs="Times New Roman"/>
                <w:b/>
                <w:bCs/>
                <w:szCs w:val="22"/>
              </w:rPr>
              <w:t>Total</w:t>
            </w:r>
          </w:p>
        </w:tc>
        <w:tc>
          <w:tcPr>
            <w:tcW w:w="1278" w:type="dxa"/>
            <w:tcBorders>
              <w:top w:val="single" w:sz="4" w:space="0" w:color="auto"/>
              <w:bottom w:val="double" w:sz="4" w:space="0" w:color="auto"/>
            </w:tcBorders>
            <w:shd w:val="clear" w:color="auto" w:fill="auto"/>
          </w:tcPr>
          <w:p w14:paraId="4E8D6F46" w14:textId="77777777" w:rsidR="008202C1" w:rsidRPr="00DA300D" w:rsidRDefault="008202C1" w:rsidP="00D3703C">
            <w:pPr>
              <w:spacing w:after="0" w:line="240" w:lineRule="atLeast"/>
              <w:ind w:left="22"/>
              <w:jc w:val="center"/>
              <w:rPr>
                <w:rFonts w:ascii="Times New Roman" w:hAnsi="Times New Roman" w:cs="Times New Roman"/>
                <w:szCs w:val="22"/>
              </w:rPr>
            </w:pPr>
            <w:r w:rsidRPr="00DA300D">
              <w:rPr>
                <w:rFonts w:ascii="Times New Roman" w:hAnsi="Times New Roman" w:cstheme="minorBidi"/>
                <w:szCs w:val="22"/>
              </w:rPr>
              <w:t>-</w:t>
            </w:r>
          </w:p>
        </w:tc>
        <w:tc>
          <w:tcPr>
            <w:tcW w:w="284" w:type="dxa"/>
            <w:shd w:val="clear" w:color="auto" w:fill="auto"/>
          </w:tcPr>
          <w:p w14:paraId="22F2C026" w14:textId="77777777" w:rsidR="008202C1" w:rsidRPr="00DA300D" w:rsidRDefault="008202C1" w:rsidP="00EF0BB9">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5" w:type="dxa"/>
            <w:tcBorders>
              <w:top w:val="single" w:sz="4" w:space="0" w:color="auto"/>
              <w:bottom w:val="double" w:sz="4" w:space="0" w:color="auto"/>
            </w:tcBorders>
            <w:shd w:val="clear" w:color="auto" w:fill="auto"/>
          </w:tcPr>
          <w:p w14:paraId="55C244F9" w14:textId="77777777" w:rsidR="008202C1" w:rsidRPr="00DA300D" w:rsidRDefault="008202C1" w:rsidP="00D3703C">
            <w:pPr>
              <w:tabs>
                <w:tab w:val="decimal" w:pos="1042"/>
              </w:tabs>
              <w:spacing w:after="0" w:line="240" w:lineRule="atLeast"/>
              <w:ind w:left="22" w:right="-25"/>
              <w:jc w:val="both"/>
              <w:rPr>
                <w:rFonts w:ascii="Times New Roman" w:eastAsia="Cordia New" w:hAnsi="Times New Roman" w:cs="Times New Roman"/>
                <w:b/>
                <w:bCs/>
                <w:szCs w:val="22"/>
              </w:rPr>
            </w:pPr>
            <w:r w:rsidRPr="00DA300D">
              <w:rPr>
                <w:rFonts w:ascii="Times New Roman" w:eastAsia="Cordia New" w:hAnsi="Times New Roman" w:cs="Times New Roman"/>
                <w:b/>
                <w:bCs/>
                <w:szCs w:val="22"/>
              </w:rPr>
              <w:t>2,438,304</w:t>
            </w:r>
          </w:p>
        </w:tc>
        <w:tc>
          <w:tcPr>
            <w:tcW w:w="286" w:type="dxa"/>
            <w:shd w:val="clear" w:color="auto" w:fill="auto"/>
          </w:tcPr>
          <w:p w14:paraId="18DCF620" w14:textId="77777777" w:rsidR="008202C1" w:rsidRPr="00DA300D" w:rsidRDefault="008202C1" w:rsidP="00EF0BB9">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Borders>
              <w:top w:val="single" w:sz="4" w:space="0" w:color="auto"/>
              <w:bottom w:val="double" w:sz="4" w:space="0" w:color="auto"/>
            </w:tcBorders>
          </w:tcPr>
          <w:p w14:paraId="6FDAF227" w14:textId="77777777" w:rsidR="008202C1" w:rsidRPr="00DA300D" w:rsidRDefault="008202C1" w:rsidP="006B5EE9">
            <w:pPr>
              <w:tabs>
                <w:tab w:val="decimal" w:pos="1042"/>
              </w:tabs>
              <w:spacing w:after="0" w:line="240" w:lineRule="atLeast"/>
              <w:ind w:left="22" w:right="-25"/>
              <w:jc w:val="both"/>
              <w:rPr>
                <w:rFonts w:ascii="Times New Roman" w:eastAsia="Cordia New" w:hAnsi="Times New Roman" w:cs="Times New Roman"/>
                <w:b/>
                <w:bCs/>
                <w:szCs w:val="22"/>
              </w:rPr>
            </w:pPr>
            <w:r>
              <w:rPr>
                <w:rFonts w:ascii="Times New Roman" w:eastAsia="Cordia New" w:hAnsi="Times New Roman" w:cs="Times New Roman"/>
                <w:b/>
                <w:bCs/>
                <w:szCs w:val="22"/>
              </w:rPr>
              <w:t>110,000</w:t>
            </w:r>
          </w:p>
        </w:tc>
        <w:tc>
          <w:tcPr>
            <w:tcW w:w="284" w:type="dxa"/>
          </w:tcPr>
          <w:p w14:paraId="3D88BBC7" w14:textId="77777777" w:rsidR="008202C1" w:rsidRPr="00DA300D" w:rsidRDefault="008202C1" w:rsidP="00EF0BB9">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417" w:type="dxa"/>
            <w:tcBorders>
              <w:top w:val="single" w:sz="4" w:space="0" w:color="auto"/>
              <w:bottom w:val="double" w:sz="4" w:space="0" w:color="auto"/>
            </w:tcBorders>
          </w:tcPr>
          <w:p w14:paraId="419893A4" w14:textId="77777777" w:rsidR="008202C1" w:rsidRPr="00DA300D" w:rsidRDefault="008202C1" w:rsidP="00D3703C">
            <w:pPr>
              <w:tabs>
                <w:tab w:val="decimal" w:pos="1042"/>
              </w:tabs>
              <w:spacing w:after="0" w:line="240" w:lineRule="atLeast"/>
              <w:ind w:left="22" w:right="-25"/>
              <w:jc w:val="both"/>
              <w:rPr>
                <w:rFonts w:ascii="Times New Roman" w:eastAsia="Cordia New" w:hAnsi="Times New Roman" w:cs="Times New Roman"/>
                <w:b/>
                <w:bCs/>
                <w:szCs w:val="22"/>
              </w:rPr>
            </w:pPr>
            <w:r w:rsidRPr="00DA300D">
              <w:rPr>
                <w:rFonts w:ascii="Times New Roman" w:eastAsia="Cordia New" w:hAnsi="Times New Roman" w:cs="Times New Roman"/>
                <w:b/>
                <w:bCs/>
                <w:szCs w:val="22"/>
              </w:rPr>
              <w:t>2,548,304</w:t>
            </w:r>
          </w:p>
        </w:tc>
      </w:tr>
    </w:tbl>
    <w:p w14:paraId="560B1780" w14:textId="77777777" w:rsidR="008202C1" w:rsidRDefault="008202C1" w:rsidP="00EF0BB9">
      <w:pPr>
        <w:pStyle w:val="BodyText"/>
        <w:spacing w:line="260" w:lineRule="atLeast"/>
        <w:ind w:left="540" w:right="-25" w:firstLine="0"/>
        <w:jc w:val="both"/>
        <w:rPr>
          <w:rFonts w:ascii="Times New Roman" w:hAnsi="Times New Roman" w:cs="Times New Roman"/>
          <w:b/>
          <w:bCs/>
          <w:i/>
          <w:iCs/>
          <w:sz w:val="22"/>
          <w:szCs w:val="28"/>
        </w:rPr>
      </w:pPr>
    </w:p>
    <w:p w14:paraId="02917EFE" w14:textId="77777777" w:rsidR="00EF0BB9" w:rsidRPr="00DA300D" w:rsidRDefault="00EF0BB9" w:rsidP="00EF0BB9">
      <w:pPr>
        <w:pStyle w:val="BodyText"/>
        <w:spacing w:line="260" w:lineRule="atLeast"/>
        <w:ind w:left="540" w:right="-25" w:firstLine="0"/>
        <w:jc w:val="both"/>
        <w:rPr>
          <w:rFonts w:ascii="Times New Roman" w:hAnsi="Times New Roman" w:cs="Times New Roman"/>
          <w:b/>
          <w:bCs/>
          <w:i/>
          <w:iCs/>
          <w:sz w:val="22"/>
          <w:szCs w:val="28"/>
        </w:rPr>
      </w:pPr>
      <w:r w:rsidRPr="00DA300D">
        <w:rPr>
          <w:rFonts w:ascii="Times New Roman" w:hAnsi="Times New Roman" w:cs="Times New Roman"/>
          <w:b/>
          <w:bCs/>
          <w:i/>
          <w:iCs/>
          <w:sz w:val="22"/>
          <w:szCs w:val="28"/>
        </w:rPr>
        <w:t>Directors’ remunerations</w:t>
      </w:r>
    </w:p>
    <w:p w14:paraId="22C1828F" w14:textId="77777777" w:rsidR="00EF0BB9" w:rsidRPr="00DA300D" w:rsidRDefault="00EF0BB9" w:rsidP="00EF0BB9">
      <w:pPr>
        <w:pStyle w:val="BodyText"/>
        <w:ind w:left="539" w:right="-25" w:firstLine="0"/>
        <w:jc w:val="both"/>
        <w:rPr>
          <w:rFonts w:ascii="Times New Roman" w:hAnsi="Times New Roman" w:cs="Times New Roman"/>
          <w:sz w:val="22"/>
          <w:szCs w:val="28"/>
        </w:rPr>
      </w:pPr>
    </w:p>
    <w:p w14:paraId="74BA68D6" w14:textId="77777777" w:rsidR="008202C1" w:rsidRPr="00B54F0B" w:rsidRDefault="008202C1" w:rsidP="008202C1">
      <w:pPr>
        <w:pStyle w:val="BodyText"/>
        <w:numPr>
          <w:ilvl w:val="0"/>
          <w:numId w:val="16"/>
        </w:numPr>
        <w:tabs>
          <w:tab w:val="left" w:pos="851"/>
          <w:tab w:val="left" w:pos="6521"/>
        </w:tabs>
        <w:spacing w:line="260" w:lineRule="atLeast"/>
        <w:ind w:left="851" w:right="-25" w:hanging="284"/>
        <w:jc w:val="both"/>
        <w:rPr>
          <w:rFonts w:ascii="Times New Roman" w:hAnsi="Times New Roman" w:cs="Times New Roman"/>
          <w:sz w:val="22"/>
          <w:szCs w:val="22"/>
        </w:rPr>
      </w:pPr>
      <w:r w:rsidRPr="00B54F0B">
        <w:rPr>
          <w:rFonts w:ascii="Times New Roman" w:hAnsi="Times New Roman" w:cs="Times New Roman"/>
          <w:sz w:val="22"/>
          <w:szCs w:val="22"/>
        </w:rPr>
        <w:t>For the period 202</w:t>
      </w:r>
      <w:r>
        <w:rPr>
          <w:rFonts w:ascii="Times New Roman" w:hAnsi="Times New Roman" w:cs="Times New Roman"/>
          <w:sz w:val="22"/>
          <w:szCs w:val="22"/>
        </w:rPr>
        <w:t>4 and 2023:-</w:t>
      </w:r>
    </w:p>
    <w:p w14:paraId="2E54D620" w14:textId="77777777" w:rsidR="00EF0BB9" w:rsidRPr="00DA300D" w:rsidRDefault="00EF0BB9" w:rsidP="00EF0BB9">
      <w:pPr>
        <w:tabs>
          <w:tab w:val="left" w:pos="567"/>
        </w:tabs>
        <w:spacing w:after="0" w:line="240" w:lineRule="atLeast"/>
        <w:ind w:left="539" w:right="-25"/>
        <w:jc w:val="thaiDistribute"/>
        <w:rPr>
          <w:rFonts w:ascii="Times New Roman" w:hAnsi="Times New Roman" w:cs="Times New Roman"/>
          <w:szCs w:val="22"/>
        </w:rPr>
      </w:pPr>
    </w:p>
    <w:p w14:paraId="07A7512F" w14:textId="77777777" w:rsidR="008202C1" w:rsidRDefault="008202C1" w:rsidP="008202C1">
      <w:pPr>
        <w:spacing w:after="0" w:line="240" w:lineRule="atLeast"/>
        <w:ind w:left="851" w:right="-25"/>
        <w:jc w:val="thaiDistribute"/>
        <w:rPr>
          <w:rFonts w:ascii="Times New Roman" w:hAnsi="Times New Roman" w:cs="Times New Roman"/>
          <w:szCs w:val="22"/>
        </w:rPr>
      </w:pPr>
      <w:r w:rsidRPr="00123D32">
        <w:rPr>
          <w:rFonts w:ascii="Times New Roman" w:hAnsi="Times New Roman" w:cs="Times New Roman"/>
          <w:szCs w:val="22"/>
        </w:rPr>
        <w:t xml:space="preserve">The Ordinary General Meeting of Shareholders </w:t>
      </w:r>
      <w:r>
        <w:rPr>
          <w:rFonts w:ascii="Times New Roman" w:hAnsi="Times New Roman" w:cs="Times New Roman"/>
          <w:szCs w:val="22"/>
        </w:rPr>
        <w:t>for the year 2024 held on 10 April 2024</w:t>
      </w:r>
      <w:r w:rsidRPr="00123D32">
        <w:rPr>
          <w:rFonts w:ascii="Times New Roman" w:hAnsi="Times New Roman" w:cs="Times New Roman"/>
          <w:szCs w:val="22"/>
        </w:rPr>
        <w:t xml:space="preserve"> resolved to determine the directors' remunerations </w:t>
      </w:r>
      <w:r>
        <w:rPr>
          <w:rFonts w:ascii="Times New Roman" w:hAnsi="Times New Roman" w:cs="Times New Roman"/>
          <w:szCs w:val="22"/>
        </w:rPr>
        <w:t>and s</w:t>
      </w:r>
      <w:r w:rsidRPr="00E8457A">
        <w:rPr>
          <w:rFonts w:ascii="Times New Roman" w:hAnsi="Times New Roman" w:cs="Times New Roman"/>
          <w:szCs w:val="22"/>
        </w:rPr>
        <w:t>ub-committees</w:t>
      </w:r>
      <w:r>
        <w:rPr>
          <w:rFonts w:ascii="Times New Roman" w:hAnsi="Times New Roman" w:cs="Times New Roman"/>
          <w:szCs w:val="22"/>
        </w:rPr>
        <w:t xml:space="preserve"> </w:t>
      </w:r>
      <w:r w:rsidRPr="00123D32">
        <w:rPr>
          <w:rFonts w:ascii="Times New Roman" w:hAnsi="Times New Roman" w:cs="Times New Roman"/>
          <w:szCs w:val="22"/>
        </w:rPr>
        <w:t xml:space="preserve">for the year </w:t>
      </w:r>
      <w:r>
        <w:rPr>
          <w:rFonts w:ascii="Times New Roman" w:hAnsi="Times New Roman" w:cs="Times New Roman"/>
          <w:szCs w:val="22"/>
        </w:rPr>
        <w:t>2023 and 2024</w:t>
      </w:r>
      <w:r w:rsidRPr="00123D32">
        <w:rPr>
          <w:rFonts w:ascii="Times New Roman" w:hAnsi="Times New Roman" w:cs="Times New Roman"/>
          <w:szCs w:val="22"/>
        </w:rPr>
        <w:t xml:space="preserve"> consisting of meeting allowances at the rate of Baht 10,000 – 25,000 per person or every time attend a me</w:t>
      </w:r>
      <w:r>
        <w:rPr>
          <w:rFonts w:ascii="Times New Roman" w:hAnsi="Times New Roman" w:cs="Times New Roman"/>
          <w:szCs w:val="22"/>
        </w:rPr>
        <w:t>eting</w:t>
      </w:r>
      <w:r w:rsidRPr="00B12C42">
        <w:rPr>
          <w:rFonts w:ascii="Times New Roman" w:hAnsi="Times New Roman" w:cs="Times New Roman"/>
          <w:szCs w:val="22"/>
        </w:rPr>
        <w:t>.</w:t>
      </w:r>
    </w:p>
    <w:p w14:paraId="38E23D75" w14:textId="77777777" w:rsidR="00EF0BB9" w:rsidRPr="00DA300D" w:rsidRDefault="00EF0BB9" w:rsidP="008202C1">
      <w:pPr>
        <w:pStyle w:val="BodyText"/>
        <w:tabs>
          <w:tab w:val="left" w:pos="6521"/>
        </w:tabs>
        <w:spacing w:line="260" w:lineRule="atLeast"/>
        <w:ind w:left="0" w:right="-25" w:firstLine="0"/>
        <w:jc w:val="both"/>
        <w:rPr>
          <w:rFonts w:ascii="Times New Roman" w:hAnsi="Times New Roman" w:cs="Times New Roman"/>
          <w:sz w:val="22"/>
          <w:szCs w:val="22"/>
        </w:rPr>
      </w:pPr>
    </w:p>
    <w:p w14:paraId="5A5C92FC" w14:textId="77777777" w:rsidR="00EF0BB9" w:rsidRPr="00DA300D" w:rsidRDefault="00EF0BB9" w:rsidP="00EF0BB9">
      <w:pPr>
        <w:pStyle w:val="BodyText"/>
        <w:ind w:left="539" w:right="-25" w:firstLine="0"/>
        <w:jc w:val="both"/>
        <w:rPr>
          <w:rFonts w:ascii="Times New Roman" w:hAnsi="Times New Roman" w:cs="Times New Roman"/>
          <w:b/>
          <w:bCs/>
          <w:i/>
          <w:iCs/>
          <w:sz w:val="22"/>
          <w:szCs w:val="28"/>
        </w:rPr>
      </w:pPr>
      <w:r w:rsidRPr="00DA300D">
        <w:rPr>
          <w:rFonts w:ascii="Times New Roman" w:hAnsi="Times New Roman" w:cs="Times New Roman"/>
          <w:b/>
          <w:bCs/>
          <w:i/>
          <w:iCs/>
          <w:sz w:val="22"/>
          <w:szCs w:val="28"/>
        </w:rPr>
        <w:t>Significant agreements with related parties</w:t>
      </w:r>
    </w:p>
    <w:p w14:paraId="2C7FB373" w14:textId="77777777" w:rsidR="00EF0BB9" w:rsidRPr="00DA300D" w:rsidRDefault="00EF0BB9" w:rsidP="00EF0BB9">
      <w:pPr>
        <w:pStyle w:val="BodyText"/>
        <w:ind w:left="539" w:right="-25" w:firstLine="0"/>
        <w:jc w:val="both"/>
        <w:rPr>
          <w:rFonts w:ascii="Times New Roman" w:hAnsi="Times New Roman" w:cstheme="minorBidi"/>
          <w:sz w:val="22"/>
          <w:szCs w:val="28"/>
          <w:cs/>
        </w:rPr>
      </w:pPr>
    </w:p>
    <w:p w14:paraId="3A141DD1" w14:textId="77777777" w:rsidR="00EF0BB9" w:rsidRPr="00DA300D" w:rsidRDefault="00EF0BB9" w:rsidP="00EF0BB9">
      <w:pPr>
        <w:spacing w:after="0" w:line="240" w:lineRule="atLeast"/>
        <w:ind w:left="567" w:right="-25"/>
        <w:jc w:val="thaiDistribute"/>
        <w:rPr>
          <w:rFonts w:ascii="Times New Roman" w:hAnsi="Times New Roman" w:cs="Times New Roman"/>
          <w:szCs w:val="22"/>
        </w:rPr>
      </w:pPr>
      <w:r w:rsidRPr="00DA300D">
        <w:rPr>
          <w:rFonts w:ascii="Times New Roman" w:hAnsi="Times New Roman" w:cs="Times New Roman"/>
          <w:szCs w:val="22"/>
        </w:rPr>
        <w:t xml:space="preserve">On </w:t>
      </w:r>
      <w:r w:rsidRPr="00DA300D">
        <w:rPr>
          <w:rFonts w:ascii="Times New Roman" w:hAnsi="Times New Roman" w:cs="Angsana New"/>
        </w:rPr>
        <w:t xml:space="preserve">1 </w:t>
      </w:r>
      <w:r w:rsidRPr="00DA300D">
        <w:rPr>
          <w:rFonts w:ascii="Times New Roman" w:hAnsi="Times New Roman" w:cs="Times New Roman"/>
          <w:szCs w:val="22"/>
        </w:rPr>
        <w:t xml:space="preserve">November 2021, the Company entered into a rental of office space agreement for office with a related company for a period 3 years from 1 April 2022 to 31 March 2025, and when the lease period is over, the contract can be extended for another 3 years, but not more than 6 years, requiring a monthly rental fee from 1 April 2022 to 31 March 2024 (no </w:t>
      </w:r>
      <w:r w:rsidRPr="00DA300D">
        <w:rPr>
          <w:rFonts w:ascii="Times New Roman" w:hAnsi="Times New Roman" w:cs="Angsana New"/>
        </w:rPr>
        <w:t>charge</w:t>
      </w:r>
      <w:r w:rsidRPr="00DA300D">
        <w:rPr>
          <w:rFonts w:ascii="Times New Roman" w:hAnsi="Times New Roman" w:cs="Times New Roman"/>
          <w:szCs w:val="22"/>
        </w:rPr>
        <w:t>) and 1 April 2024 to 31 March 2028, Baht 50,000 - 65,000.</w:t>
      </w:r>
      <w:r w:rsidR="009668F2" w:rsidRPr="009668F2">
        <w:t xml:space="preserve"> </w:t>
      </w:r>
      <w:r w:rsidR="009668F2" w:rsidRPr="009668F2">
        <w:rPr>
          <w:rFonts w:ascii="Times New Roman" w:hAnsi="Times New Roman" w:cs="Times New Roman"/>
          <w:szCs w:val="22"/>
        </w:rPr>
        <w:t>In March 2024, the Company has canceled the agreement</w:t>
      </w:r>
    </w:p>
    <w:p w14:paraId="30C8A901" w14:textId="77777777" w:rsidR="00EF0BB9" w:rsidRPr="00DA300D" w:rsidRDefault="00EF0BB9" w:rsidP="00EF0BB9">
      <w:pPr>
        <w:spacing w:after="0" w:line="240" w:lineRule="atLeast"/>
        <w:ind w:left="567" w:right="-25"/>
        <w:jc w:val="thaiDistribute"/>
        <w:rPr>
          <w:rFonts w:ascii="Times New Roman" w:hAnsi="Times New Roman" w:cs="Times New Roman"/>
          <w:szCs w:val="22"/>
        </w:rPr>
      </w:pPr>
    </w:p>
    <w:p w14:paraId="1D08492E" w14:textId="77777777" w:rsidR="00EF0BB9" w:rsidRPr="00DA300D" w:rsidRDefault="00EF0BB9" w:rsidP="00EF0BB9">
      <w:pPr>
        <w:spacing w:after="0" w:line="240" w:lineRule="atLeast"/>
        <w:ind w:left="567" w:right="-25"/>
        <w:jc w:val="thaiDistribute"/>
        <w:rPr>
          <w:rFonts w:ascii="Times New Roman" w:hAnsi="Times New Roman" w:cs="Times New Roman"/>
          <w:szCs w:val="22"/>
        </w:rPr>
      </w:pPr>
      <w:r w:rsidRPr="00DA300D">
        <w:rPr>
          <w:rFonts w:ascii="Times New Roman" w:hAnsi="Times New Roman" w:cstheme="minorBidi"/>
          <w:szCs w:val="22"/>
        </w:rPr>
        <w:t>On 2 February 2022,</w:t>
      </w:r>
      <w:r w:rsidRPr="00DA300D">
        <w:rPr>
          <w:rFonts w:ascii="Times New Roman" w:hAnsi="Times New Roman" w:cs="Times New Roman"/>
          <w:szCs w:val="22"/>
        </w:rPr>
        <w:t xml:space="preserve"> a subsidiary (Dimet paint Co., Ltd.) entered into the procurement consulting agreement with a related company for a period 36 month from 2 February 2022 to 1 February 2025, requiring a monthly Baht 80,000 per month</w:t>
      </w:r>
      <w:r w:rsidR="00003E92" w:rsidRPr="00DA300D">
        <w:rPr>
          <w:rFonts w:ascii="Times New Roman" w:hAnsi="Times New Roman" w:cs="Times New Roman"/>
          <w:szCs w:val="22"/>
        </w:rPr>
        <w:t>.</w:t>
      </w:r>
      <w:r w:rsidR="009668F2" w:rsidRPr="009668F2">
        <w:t xml:space="preserve"> </w:t>
      </w:r>
      <w:r w:rsidR="009668F2" w:rsidRPr="009668F2">
        <w:rPr>
          <w:rFonts w:ascii="Times New Roman" w:hAnsi="Times New Roman" w:cs="Times New Roman"/>
          <w:szCs w:val="22"/>
        </w:rPr>
        <w:t>In the period 2024, a subsidiary has canceled the agreement.</w:t>
      </w:r>
    </w:p>
    <w:p w14:paraId="61EC3DEE" w14:textId="77777777" w:rsidR="00EF0BB9" w:rsidRPr="00DA300D" w:rsidRDefault="00EF0BB9" w:rsidP="00EF0BB9">
      <w:pPr>
        <w:spacing w:after="0" w:line="240" w:lineRule="atLeast"/>
        <w:ind w:left="567" w:right="-25"/>
        <w:jc w:val="thaiDistribute"/>
        <w:rPr>
          <w:rFonts w:ascii="Times New Roman" w:hAnsi="Times New Roman" w:cs="Times New Roman"/>
          <w:szCs w:val="22"/>
        </w:rPr>
      </w:pPr>
    </w:p>
    <w:p w14:paraId="3F10B398" w14:textId="77777777" w:rsidR="00EF0BB9" w:rsidRPr="00DA300D" w:rsidRDefault="00EF0BB9" w:rsidP="00EF0BB9">
      <w:pPr>
        <w:spacing w:after="0"/>
        <w:ind w:left="567" w:right="11"/>
        <w:jc w:val="both"/>
        <w:rPr>
          <w:rFonts w:ascii="Times New Roman" w:hAnsi="Times New Roman" w:cs="Times New Roman"/>
          <w:b/>
          <w:bCs/>
          <w:i/>
          <w:iCs/>
          <w:szCs w:val="22"/>
        </w:rPr>
      </w:pPr>
      <w:r w:rsidRPr="00DA300D">
        <w:rPr>
          <w:rFonts w:ascii="Times New Roman" w:hAnsi="Times New Roman" w:cs="Times New Roman"/>
          <w:b/>
          <w:bCs/>
          <w:i/>
          <w:iCs/>
          <w:szCs w:val="22"/>
        </w:rPr>
        <w:t>Consortium agreement</w:t>
      </w:r>
    </w:p>
    <w:p w14:paraId="7EC6A9C7" w14:textId="77777777" w:rsidR="00EF0BB9" w:rsidRPr="00C0541C" w:rsidRDefault="00EF0BB9" w:rsidP="00C0541C">
      <w:pPr>
        <w:spacing w:after="0" w:line="240" w:lineRule="atLeast"/>
        <w:ind w:left="567" w:right="-25"/>
        <w:jc w:val="thaiDistribute"/>
        <w:rPr>
          <w:rFonts w:ascii="Times New Roman" w:hAnsi="Times New Roman" w:cs="Times New Roman"/>
          <w:szCs w:val="22"/>
        </w:rPr>
      </w:pPr>
    </w:p>
    <w:p w14:paraId="266C3626" w14:textId="77777777" w:rsidR="00EF0BB9" w:rsidRPr="00DA300D" w:rsidRDefault="00EF0BB9" w:rsidP="00EF0BB9">
      <w:pPr>
        <w:spacing w:after="0" w:line="240" w:lineRule="atLeast"/>
        <w:ind w:left="567" w:right="-25"/>
        <w:jc w:val="thaiDistribute"/>
        <w:rPr>
          <w:rFonts w:ascii="Times New Roman" w:hAnsi="Times New Roman" w:cs="Times New Roman"/>
          <w:szCs w:val="22"/>
        </w:rPr>
      </w:pPr>
      <w:r w:rsidRPr="00DA300D">
        <w:rPr>
          <w:rFonts w:ascii="Times New Roman" w:hAnsi="Times New Roman" w:cs="Times New Roman"/>
          <w:szCs w:val="22"/>
        </w:rPr>
        <w:t xml:space="preserve">On 7 October 2022, the Company entered into a consortium agreement. (“Consortium”) with E.C.T. </w:t>
      </w:r>
      <w:r w:rsidRPr="00DA300D">
        <w:rPr>
          <w:rFonts w:ascii="Times New Roman" w:hAnsi="Times New Roman" w:cs="Times New Roman" w:hint="cs"/>
          <w:szCs w:val="22"/>
          <w:cs/>
        </w:rPr>
        <w:t xml:space="preserve"> </w:t>
      </w:r>
      <w:r w:rsidRPr="00DA300D">
        <w:rPr>
          <w:rFonts w:ascii="Times New Roman" w:hAnsi="Times New Roman" w:cs="Times New Roman"/>
          <w:szCs w:val="22"/>
        </w:rPr>
        <w:t>Professional Co.,Ltd, named “E.C.T. Professional Co.,Ltd and Dimet (Siam) Public Co.,Ltd Consortium” with the objective entering into a agreement for jointly construction office building of Office of the NACC – Chiang Rai Province.  The agreement cover period from the date of signing the agreement and will end when the consortium performs complies with the agreement.  In this regard, each consortium has to perform according to the scope of work, and conditions specified in the consortium agreement.  The proportionate of consortium were as follows:</w:t>
      </w:r>
    </w:p>
    <w:p w14:paraId="20661737" w14:textId="77777777" w:rsidR="00EF0BB9" w:rsidRPr="00DA300D" w:rsidRDefault="00EF0BB9" w:rsidP="002A7BB5">
      <w:pPr>
        <w:pStyle w:val="ListParagraph"/>
        <w:numPr>
          <w:ilvl w:val="0"/>
          <w:numId w:val="17"/>
        </w:numPr>
        <w:spacing w:before="120"/>
        <w:ind w:left="1281" w:right="11" w:hanging="357"/>
        <w:jc w:val="both"/>
        <w:rPr>
          <w:rFonts w:ascii="Times New Roman" w:hAnsi="Times New Roman" w:cs="Angsana New"/>
          <w:sz w:val="22"/>
          <w:szCs w:val="22"/>
        </w:rPr>
      </w:pPr>
      <w:r w:rsidRPr="00DA300D">
        <w:rPr>
          <w:rFonts w:ascii="Times New Roman" w:hAnsi="Times New Roman" w:cstheme="minorBidi"/>
          <w:sz w:val="22"/>
          <w:szCs w:val="22"/>
        </w:rPr>
        <w:t>Dimet (Siam) Public Co.,Ltd</w:t>
      </w:r>
      <w:r w:rsidRPr="00DA300D">
        <w:rPr>
          <w:rFonts w:ascii="Times New Roman" w:hAnsi="Times New Roman" w:cstheme="minorBidi"/>
          <w:sz w:val="22"/>
          <w:szCs w:val="22"/>
        </w:rPr>
        <w:tab/>
      </w:r>
      <w:r w:rsidRPr="00DA300D">
        <w:rPr>
          <w:rFonts w:ascii="Times New Roman" w:hAnsi="Times New Roman" w:cstheme="minorBidi"/>
          <w:sz w:val="22"/>
          <w:szCs w:val="22"/>
        </w:rPr>
        <w:tab/>
        <w:t>28%</w:t>
      </w:r>
    </w:p>
    <w:p w14:paraId="0795506E" w14:textId="77777777" w:rsidR="00EF0BB9" w:rsidRPr="00DA300D" w:rsidRDefault="00EF0BB9" w:rsidP="002A7BB5">
      <w:pPr>
        <w:pStyle w:val="ListParagraph"/>
        <w:numPr>
          <w:ilvl w:val="0"/>
          <w:numId w:val="17"/>
        </w:numPr>
        <w:spacing w:before="120"/>
        <w:ind w:left="1281" w:right="11" w:hanging="357"/>
        <w:jc w:val="both"/>
        <w:rPr>
          <w:rStyle w:val="Hyperlink"/>
          <w:rFonts w:ascii="Times New Roman" w:hAnsi="Times New Roman" w:cstheme="minorBidi"/>
          <w:color w:val="auto"/>
          <w:sz w:val="22"/>
          <w:szCs w:val="22"/>
          <w:u w:val="none"/>
        </w:rPr>
      </w:pPr>
      <w:r w:rsidRPr="00DA300D">
        <w:rPr>
          <w:rFonts w:ascii="Times New Roman" w:hAnsi="Times New Roman" w:cstheme="minorBidi"/>
          <w:sz w:val="22"/>
          <w:szCs w:val="22"/>
        </w:rPr>
        <w:t xml:space="preserve">E.C.T. </w:t>
      </w:r>
      <w:r w:rsidRPr="00DA300D">
        <w:rPr>
          <w:rFonts w:ascii="Times New Roman" w:hAnsi="Times New Roman" w:cstheme="minorBidi" w:hint="cs"/>
          <w:sz w:val="22"/>
          <w:szCs w:val="22"/>
          <w:cs/>
        </w:rPr>
        <w:t xml:space="preserve"> </w:t>
      </w:r>
      <w:r w:rsidRPr="00DA300D">
        <w:rPr>
          <w:rFonts w:ascii="Times New Roman" w:hAnsi="Times New Roman" w:cstheme="minorBidi"/>
          <w:sz w:val="22"/>
          <w:szCs w:val="22"/>
        </w:rPr>
        <w:t>Professional Co.,Ltd</w:t>
      </w:r>
      <w:r w:rsidRPr="00DA300D">
        <w:rPr>
          <w:rFonts w:ascii="Times New Roman" w:hAnsi="Times New Roman" w:cstheme="minorBidi"/>
          <w:sz w:val="22"/>
          <w:szCs w:val="22"/>
        </w:rPr>
        <w:tab/>
      </w:r>
      <w:r w:rsidRPr="00DA300D">
        <w:rPr>
          <w:rFonts w:ascii="Times New Roman" w:hAnsi="Times New Roman" w:cstheme="minorBidi"/>
          <w:sz w:val="22"/>
          <w:szCs w:val="22"/>
        </w:rPr>
        <w:tab/>
        <w:t>72%</w:t>
      </w:r>
      <w:r w:rsidR="0075657C" w:rsidRPr="00DA300D">
        <w:fldChar w:fldCharType="begin"/>
      </w:r>
      <w:r w:rsidRPr="00DA300D">
        <w:instrText xml:space="preserve"> HYPERLINK "https://www.thaicontracts.com/samples/54-construction-contract.html" </w:instrText>
      </w:r>
      <w:r w:rsidR="0075657C" w:rsidRPr="00DA300D">
        <w:fldChar w:fldCharType="separate"/>
      </w:r>
    </w:p>
    <w:p w14:paraId="063B4F53" w14:textId="77777777" w:rsidR="00EF0BB9" w:rsidRPr="00DA300D" w:rsidRDefault="0075657C" w:rsidP="00EF0BB9">
      <w:pPr>
        <w:spacing w:after="0" w:line="240" w:lineRule="atLeast"/>
        <w:ind w:left="567" w:right="-25"/>
        <w:jc w:val="thaiDistribute"/>
      </w:pPr>
      <w:r w:rsidRPr="00DA300D">
        <w:fldChar w:fldCharType="end"/>
      </w:r>
    </w:p>
    <w:p w14:paraId="2C5EE1F2" w14:textId="77777777" w:rsidR="00EF0BB9" w:rsidRPr="00DA300D" w:rsidRDefault="00EF0BB9" w:rsidP="00EF0BB9">
      <w:pPr>
        <w:spacing w:after="0"/>
        <w:ind w:left="567" w:right="11"/>
        <w:jc w:val="both"/>
        <w:rPr>
          <w:rFonts w:ascii="Times New Roman" w:hAnsi="Times New Roman" w:cs="Times New Roman"/>
          <w:b/>
          <w:bCs/>
          <w:i/>
          <w:iCs/>
          <w:szCs w:val="22"/>
        </w:rPr>
      </w:pPr>
      <w:r w:rsidRPr="00DA300D">
        <w:rPr>
          <w:rFonts w:ascii="Times New Roman" w:hAnsi="Times New Roman" w:cs="Times New Roman"/>
          <w:b/>
          <w:bCs/>
          <w:i/>
          <w:iCs/>
          <w:szCs w:val="22"/>
        </w:rPr>
        <w:t>Construction agreement</w:t>
      </w:r>
    </w:p>
    <w:p w14:paraId="4F0EBCA2" w14:textId="77777777" w:rsidR="00EF0BB9" w:rsidRPr="00C0541C" w:rsidRDefault="00EF0BB9" w:rsidP="00C0541C">
      <w:pPr>
        <w:pStyle w:val="BodyText"/>
        <w:ind w:left="539" w:right="-25" w:firstLine="0"/>
        <w:jc w:val="both"/>
        <w:rPr>
          <w:rFonts w:ascii="Times New Roman" w:hAnsi="Times New Roman" w:cstheme="minorBidi"/>
          <w:sz w:val="22"/>
          <w:szCs w:val="28"/>
        </w:rPr>
      </w:pPr>
    </w:p>
    <w:p w14:paraId="036763C7" w14:textId="77777777" w:rsidR="00EF0BB9" w:rsidRPr="00267CF1" w:rsidRDefault="00EF0BB9" w:rsidP="00267CF1">
      <w:pPr>
        <w:spacing w:after="0"/>
        <w:ind w:left="567" w:right="11"/>
        <w:jc w:val="both"/>
        <w:rPr>
          <w:rFonts w:ascii="Times New Roman" w:hAnsi="Times New Roman" w:cs="Times New Roman"/>
          <w:szCs w:val="22"/>
        </w:rPr>
      </w:pPr>
      <w:r w:rsidRPr="00267CF1">
        <w:rPr>
          <w:rFonts w:ascii="Times New Roman" w:hAnsi="Times New Roman" w:cs="Times New Roman"/>
          <w:szCs w:val="22"/>
        </w:rPr>
        <w:t>On 25</w:t>
      </w:r>
      <w:r w:rsidRPr="00267CF1">
        <w:rPr>
          <w:rFonts w:ascii="Times New Roman" w:hAnsi="Times New Roman" w:cs="Times New Roman"/>
          <w:szCs w:val="22"/>
          <w:cs/>
        </w:rPr>
        <w:t xml:space="preserve"> </w:t>
      </w:r>
      <w:r w:rsidRPr="00267CF1">
        <w:rPr>
          <w:rFonts w:ascii="Times New Roman" w:hAnsi="Times New Roman" w:cs="Times New Roman"/>
          <w:szCs w:val="22"/>
        </w:rPr>
        <w:t xml:space="preserve">August </w:t>
      </w:r>
      <w:r w:rsidRPr="00267CF1">
        <w:rPr>
          <w:rFonts w:ascii="Times New Roman" w:hAnsi="Times New Roman" w:cs="Times New Roman"/>
          <w:szCs w:val="22"/>
          <w:cs/>
        </w:rPr>
        <w:t>202</w:t>
      </w:r>
      <w:r w:rsidRPr="00267CF1">
        <w:rPr>
          <w:rFonts w:ascii="Times New Roman" w:hAnsi="Times New Roman" w:cs="Times New Roman"/>
          <w:szCs w:val="22"/>
        </w:rPr>
        <w:t>3, the Company (“Contractor”) entered into a construction agreement on construction office building of Office of the NACC – Chiang Rai Province with E.C.T. Professional Co.,Ltd (“Joint Venture”) (“Principal”), totaling Baht 35 million (including VAT).  The details regarding construction work and conditions for disbursement of wages are refered to the construction contract between the joint venture E.C.T. Professional Co.,Ltd and Dimet (Siam) Public Co.,Ltd with Office of the NACC – Chiang Rai Province.  The period of deli</w:t>
      </w:r>
      <w:r w:rsidR="00267CF1" w:rsidRPr="00267CF1">
        <w:rPr>
          <w:rFonts w:ascii="Times New Roman" w:hAnsi="Times New Roman" w:cs="Times New Roman"/>
          <w:szCs w:val="22"/>
        </w:rPr>
        <w:t xml:space="preserve">very of work shall be completed </w:t>
      </w:r>
      <w:r w:rsidRPr="00267CF1">
        <w:rPr>
          <w:rFonts w:ascii="Times New Roman" w:hAnsi="Times New Roman" w:cs="Times New Roman"/>
          <w:szCs w:val="22"/>
        </w:rPr>
        <w:t>within 18 August 2024.</w:t>
      </w:r>
      <w:r w:rsidR="009668F2" w:rsidRPr="00267CF1">
        <w:rPr>
          <w:rFonts w:ascii="Times New Roman" w:hAnsi="Times New Roman" w:cs="Times New Roman"/>
          <w:szCs w:val="22"/>
        </w:rPr>
        <w:t xml:space="preserve"> </w:t>
      </w:r>
      <w:r w:rsidR="00267CF1">
        <w:rPr>
          <w:rFonts w:ascii="Times New Roman" w:hAnsi="Times New Roman" w:cs="Times New Roman"/>
          <w:szCs w:val="22"/>
        </w:rPr>
        <w:t xml:space="preserve"> </w:t>
      </w:r>
      <w:r w:rsidR="009668F2" w:rsidRPr="00267CF1">
        <w:rPr>
          <w:rFonts w:ascii="Times New Roman" w:hAnsi="Times New Roman" w:cs="Times New Roman"/>
          <w:szCs w:val="22"/>
        </w:rPr>
        <w:t>On 18 December 2024</w:t>
      </w:r>
      <w:r w:rsidR="00F12522" w:rsidRPr="00267CF1">
        <w:rPr>
          <w:rFonts w:ascii="Times New Roman" w:hAnsi="Times New Roman" w:cs="Times New Roman"/>
          <w:szCs w:val="22"/>
        </w:rPr>
        <w:t xml:space="preserve">, the Company </w:t>
      </w:r>
      <w:r w:rsidR="00267CF1">
        <w:rPr>
          <w:rFonts w:ascii="Times New Roman" w:hAnsi="Times New Roman" w:cs="Times New Roman"/>
          <w:szCs w:val="22"/>
        </w:rPr>
        <w:t>had delivered</w:t>
      </w:r>
      <w:r w:rsidR="00F12522" w:rsidRPr="00267CF1">
        <w:rPr>
          <w:rFonts w:ascii="Times New Roman" w:hAnsi="Times New Roman" w:cs="Times New Roman"/>
          <w:szCs w:val="22"/>
        </w:rPr>
        <w:t xml:space="preserve"> work to Office of the NACC </w:t>
      </w:r>
      <w:r w:rsidR="00267CF1" w:rsidRPr="00267CF1">
        <w:rPr>
          <w:rFonts w:ascii="Times New Roman" w:hAnsi="Times New Roman" w:cs="Times New Roman"/>
          <w:szCs w:val="22"/>
        </w:rPr>
        <w:t>– Chiang Rai Province</w:t>
      </w:r>
      <w:r w:rsidR="00267CF1">
        <w:rPr>
          <w:rFonts w:ascii="Times New Roman" w:hAnsi="Times New Roman" w:cs="Times New Roman"/>
          <w:szCs w:val="22"/>
        </w:rPr>
        <w:t>.</w:t>
      </w:r>
    </w:p>
    <w:p w14:paraId="306B835D" w14:textId="77777777" w:rsidR="009668F2" w:rsidRPr="00C0541C" w:rsidRDefault="009668F2" w:rsidP="00C0541C">
      <w:pPr>
        <w:pStyle w:val="BodyText"/>
        <w:ind w:left="539" w:right="-25" w:firstLine="0"/>
        <w:jc w:val="both"/>
        <w:rPr>
          <w:rFonts w:ascii="Times New Roman" w:hAnsi="Times New Roman" w:cstheme="minorBidi"/>
          <w:sz w:val="22"/>
          <w:szCs w:val="28"/>
        </w:rPr>
      </w:pPr>
    </w:p>
    <w:p w14:paraId="279B57DC" w14:textId="77777777" w:rsidR="00554FD4" w:rsidRPr="00DA300D" w:rsidRDefault="00554FD4" w:rsidP="00554FD4">
      <w:pPr>
        <w:numPr>
          <w:ilvl w:val="0"/>
          <w:numId w:val="7"/>
        </w:numPr>
        <w:tabs>
          <w:tab w:val="left" w:pos="545"/>
        </w:tabs>
        <w:spacing w:after="0" w:line="240" w:lineRule="atLeast"/>
        <w:ind w:left="540" w:right="-25"/>
        <w:jc w:val="thaiDistribute"/>
        <w:rPr>
          <w:rFonts w:ascii="Times New Roman" w:hAnsi="Times New Roman" w:cs="Times New Roman"/>
          <w:b/>
          <w:bCs/>
          <w:szCs w:val="22"/>
        </w:rPr>
      </w:pPr>
      <w:r w:rsidRPr="00DA300D">
        <w:rPr>
          <w:rFonts w:ascii="Times New Roman" w:hAnsi="Times New Roman" w:cs="Times New Roman"/>
          <w:b/>
          <w:bCs/>
          <w:szCs w:val="22"/>
        </w:rPr>
        <w:t>Cash and cash equivalents</w:t>
      </w:r>
    </w:p>
    <w:p w14:paraId="0D865AEE" w14:textId="77777777" w:rsidR="00554FD4" w:rsidRPr="00DA300D" w:rsidRDefault="00554FD4" w:rsidP="00554FD4">
      <w:pPr>
        <w:pStyle w:val="BodyText"/>
        <w:ind w:left="539" w:right="-25" w:firstLine="0"/>
        <w:jc w:val="both"/>
        <w:rPr>
          <w:rFonts w:ascii="Times New Roman" w:hAnsi="Times New Roman" w:cstheme="minorBidi"/>
          <w:sz w:val="22"/>
          <w:szCs w:val="28"/>
        </w:rPr>
      </w:pPr>
    </w:p>
    <w:tbl>
      <w:tblPr>
        <w:tblW w:w="10154" w:type="dxa"/>
        <w:tblInd w:w="18" w:type="dxa"/>
        <w:tblLayout w:type="fixed"/>
        <w:tblLook w:val="01E0" w:firstRow="1" w:lastRow="1" w:firstColumn="1" w:lastColumn="1" w:noHBand="0" w:noVBand="0"/>
      </w:tblPr>
      <w:tblGrid>
        <w:gridCol w:w="3776"/>
        <w:gridCol w:w="1417"/>
        <w:gridCol w:w="257"/>
        <w:gridCol w:w="1410"/>
        <w:gridCol w:w="257"/>
        <w:gridCol w:w="1478"/>
        <w:gridCol w:w="251"/>
        <w:gridCol w:w="1308"/>
      </w:tblGrid>
      <w:tr w:rsidR="00554FD4" w:rsidRPr="00DA300D" w14:paraId="296C0FB1" w14:textId="77777777" w:rsidTr="006E3D18">
        <w:trPr>
          <w:tblHeader/>
        </w:trPr>
        <w:tc>
          <w:tcPr>
            <w:tcW w:w="3776" w:type="dxa"/>
            <w:shd w:val="clear" w:color="auto" w:fill="auto"/>
          </w:tcPr>
          <w:p w14:paraId="765B254A" w14:textId="77777777" w:rsidR="00554FD4" w:rsidRPr="00DA300D" w:rsidRDefault="00554FD4" w:rsidP="006E3D18">
            <w:pPr>
              <w:spacing w:after="0" w:line="240" w:lineRule="atLeast"/>
              <w:ind w:left="549" w:right="-25"/>
              <w:jc w:val="both"/>
              <w:rPr>
                <w:rFonts w:ascii="Times New Roman" w:hAnsi="Times New Roman" w:cs="Times New Roman"/>
                <w:szCs w:val="22"/>
              </w:rPr>
            </w:pPr>
          </w:p>
        </w:tc>
        <w:tc>
          <w:tcPr>
            <w:tcW w:w="3084" w:type="dxa"/>
            <w:gridSpan w:val="3"/>
            <w:shd w:val="clear" w:color="auto" w:fill="auto"/>
            <w:vAlign w:val="center"/>
          </w:tcPr>
          <w:p w14:paraId="21B27701" w14:textId="77777777" w:rsidR="00554FD4" w:rsidRPr="00DA300D" w:rsidRDefault="00554FD4" w:rsidP="006E3D18">
            <w:pPr>
              <w:tabs>
                <w:tab w:val="left" w:pos="515"/>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eastAsia="Cordia New" w:hAnsi="Times New Roman" w:cs="Times New Roman"/>
                <w:b/>
                <w:bCs/>
                <w:szCs w:val="22"/>
              </w:rPr>
              <w:t>Consolidated</w:t>
            </w:r>
            <w:r w:rsidRPr="00DA300D">
              <w:rPr>
                <w:rFonts w:ascii="Times New Roman" w:eastAsia="Cordia New" w:hAnsi="Times New Roman" w:cs="Times New Roman"/>
                <w:b/>
                <w:bCs/>
                <w:szCs w:val="22"/>
              </w:rPr>
              <w:br/>
              <w:t>financial statements</w:t>
            </w:r>
          </w:p>
        </w:tc>
        <w:tc>
          <w:tcPr>
            <w:tcW w:w="257" w:type="dxa"/>
            <w:shd w:val="clear" w:color="auto" w:fill="auto"/>
          </w:tcPr>
          <w:p w14:paraId="568C2339" w14:textId="77777777" w:rsidR="00554FD4" w:rsidRPr="00DA300D" w:rsidRDefault="00554FD4" w:rsidP="006E3D18">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37" w:type="dxa"/>
            <w:gridSpan w:val="3"/>
            <w:shd w:val="clear" w:color="auto" w:fill="auto"/>
            <w:vAlign w:val="bottom"/>
          </w:tcPr>
          <w:p w14:paraId="593034F2" w14:textId="77777777" w:rsidR="00554FD4" w:rsidRPr="00DA300D" w:rsidRDefault="00554FD4" w:rsidP="006E3D18">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eastAsia="Cordia New" w:hAnsi="Times New Roman" w:cs="Times New Roman"/>
                <w:b/>
                <w:bCs/>
                <w:szCs w:val="22"/>
              </w:rPr>
              <w:t>Separate</w:t>
            </w:r>
            <w:r w:rsidRPr="00DA300D">
              <w:rPr>
                <w:rFonts w:ascii="Times New Roman" w:eastAsia="Cordia New" w:hAnsi="Times New Roman" w:cs="Times New Roman"/>
                <w:b/>
                <w:bCs/>
                <w:szCs w:val="22"/>
                <w:cs/>
              </w:rPr>
              <w:br/>
            </w:r>
            <w:r w:rsidRPr="00DA300D">
              <w:rPr>
                <w:rFonts w:ascii="Times New Roman" w:eastAsia="Cordia New" w:hAnsi="Times New Roman" w:cs="Times New Roman"/>
                <w:b/>
                <w:bCs/>
                <w:szCs w:val="22"/>
              </w:rPr>
              <w:t>financial statements</w:t>
            </w:r>
          </w:p>
        </w:tc>
      </w:tr>
      <w:tr w:rsidR="00CF1093" w:rsidRPr="00DA300D" w14:paraId="73A35856" w14:textId="77777777" w:rsidTr="006E3D18">
        <w:trPr>
          <w:tblHeader/>
        </w:trPr>
        <w:tc>
          <w:tcPr>
            <w:tcW w:w="3776" w:type="dxa"/>
            <w:shd w:val="clear" w:color="auto" w:fill="auto"/>
          </w:tcPr>
          <w:p w14:paraId="31A2C2BB" w14:textId="77777777" w:rsidR="00CF1093" w:rsidRPr="00DA300D" w:rsidRDefault="00CF1093" w:rsidP="006E3D18">
            <w:pPr>
              <w:spacing w:after="0" w:line="240" w:lineRule="atLeast"/>
              <w:ind w:left="549" w:right="-25"/>
              <w:jc w:val="both"/>
              <w:rPr>
                <w:rFonts w:ascii="Times New Roman" w:hAnsi="Times New Roman" w:cs="Times New Roman"/>
                <w:szCs w:val="22"/>
              </w:rPr>
            </w:pPr>
          </w:p>
        </w:tc>
        <w:tc>
          <w:tcPr>
            <w:tcW w:w="1417" w:type="dxa"/>
            <w:shd w:val="clear" w:color="auto" w:fill="auto"/>
          </w:tcPr>
          <w:p w14:paraId="4C155A12" w14:textId="77777777" w:rsidR="00CF1093" w:rsidRPr="00DA300D" w:rsidRDefault="00BC726B" w:rsidP="006E3D18">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w:t>
            </w:r>
            <w:r w:rsidR="009668F2">
              <w:rPr>
                <w:rFonts w:ascii="Times New Roman" w:hAnsi="Times New Roman" w:cs="Times New Roman"/>
                <w:szCs w:val="22"/>
              </w:rPr>
              <w:t>4</w:t>
            </w:r>
          </w:p>
        </w:tc>
        <w:tc>
          <w:tcPr>
            <w:tcW w:w="257" w:type="dxa"/>
            <w:shd w:val="clear" w:color="auto" w:fill="auto"/>
          </w:tcPr>
          <w:p w14:paraId="6A2D5215" w14:textId="77777777" w:rsidR="00CF1093" w:rsidRPr="00DA300D" w:rsidRDefault="00CF1093" w:rsidP="006E3D18">
            <w:pPr>
              <w:tabs>
                <w:tab w:val="left" w:pos="405"/>
              </w:tabs>
              <w:spacing w:after="0" w:line="240" w:lineRule="atLeast"/>
              <w:ind w:left="-54" w:right="-25" w:hanging="115"/>
              <w:jc w:val="center"/>
              <w:rPr>
                <w:rFonts w:ascii="Times New Roman" w:hAnsi="Times New Roman" w:cs="Times New Roman"/>
                <w:szCs w:val="22"/>
              </w:rPr>
            </w:pPr>
          </w:p>
        </w:tc>
        <w:tc>
          <w:tcPr>
            <w:tcW w:w="1410" w:type="dxa"/>
            <w:shd w:val="clear" w:color="auto" w:fill="auto"/>
          </w:tcPr>
          <w:p w14:paraId="67B2DEE5" w14:textId="77777777" w:rsidR="00CF1093" w:rsidRPr="00DA300D" w:rsidRDefault="00BC726B" w:rsidP="006E3D18">
            <w:pPr>
              <w:spacing w:after="0" w:line="240" w:lineRule="atLeast"/>
              <w:ind w:left="-54" w:right="-25" w:firstLine="37"/>
              <w:jc w:val="center"/>
              <w:rPr>
                <w:rFonts w:ascii="Times New Roman" w:hAnsi="Times New Roman" w:cs="Times New Roman"/>
                <w:szCs w:val="22"/>
              </w:rPr>
            </w:pPr>
            <w:r w:rsidRPr="00DA300D">
              <w:rPr>
                <w:rFonts w:ascii="Times New Roman" w:hAnsi="Times New Roman" w:cs="Times New Roman"/>
                <w:szCs w:val="22"/>
              </w:rPr>
              <w:t>202</w:t>
            </w:r>
            <w:r w:rsidR="009668F2">
              <w:rPr>
                <w:rFonts w:ascii="Times New Roman" w:hAnsi="Times New Roman" w:cs="Times New Roman"/>
                <w:szCs w:val="22"/>
              </w:rPr>
              <w:t>3</w:t>
            </w:r>
          </w:p>
        </w:tc>
        <w:tc>
          <w:tcPr>
            <w:tcW w:w="257" w:type="dxa"/>
            <w:shd w:val="clear" w:color="auto" w:fill="auto"/>
          </w:tcPr>
          <w:p w14:paraId="541DED47" w14:textId="77777777" w:rsidR="00CF1093" w:rsidRPr="00DA300D" w:rsidRDefault="00CF1093" w:rsidP="006E3D18">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78" w:type="dxa"/>
            <w:shd w:val="clear" w:color="auto" w:fill="auto"/>
          </w:tcPr>
          <w:p w14:paraId="1B24A0D3" w14:textId="77777777" w:rsidR="00CF1093" w:rsidRPr="00DA300D" w:rsidRDefault="00BC726B" w:rsidP="006E3D18">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w:t>
            </w:r>
            <w:r w:rsidR="009668F2">
              <w:rPr>
                <w:rFonts w:ascii="Times New Roman" w:hAnsi="Times New Roman" w:cs="Times New Roman"/>
                <w:szCs w:val="22"/>
              </w:rPr>
              <w:t>4</w:t>
            </w:r>
          </w:p>
        </w:tc>
        <w:tc>
          <w:tcPr>
            <w:tcW w:w="251" w:type="dxa"/>
            <w:shd w:val="clear" w:color="auto" w:fill="auto"/>
          </w:tcPr>
          <w:p w14:paraId="673A84EF" w14:textId="77777777" w:rsidR="00CF1093" w:rsidRPr="00DA300D" w:rsidRDefault="00CF1093" w:rsidP="006E3D18">
            <w:pPr>
              <w:tabs>
                <w:tab w:val="left" w:pos="405"/>
              </w:tabs>
              <w:spacing w:after="0" w:line="240" w:lineRule="atLeast"/>
              <w:ind w:left="-54" w:right="-25" w:hanging="115"/>
              <w:jc w:val="center"/>
              <w:rPr>
                <w:rFonts w:ascii="Times New Roman" w:hAnsi="Times New Roman" w:cs="Times New Roman"/>
                <w:szCs w:val="22"/>
              </w:rPr>
            </w:pPr>
          </w:p>
        </w:tc>
        <w:tc>
          <w:tcPr>
            <w:tcW w:w="1308" w:type="dxa"/>
            <w:shd w:val="clear" w:color="auto" w:fill="auto"/>
          </w:tcPr>
          <w:p w14:paraId="4B0AAD33" w14:textId="77777777" w:rsidR="00CF1093" w:rsidRPr="00DA300D" w:rsidRDefault="00BC726B" w:rsidP="006E3D18">
            <w:pPr>
              <w:spacing w:after="0" w:line="240" w:lineRule="atLeast"/>
              <w:ind w:left="-54" w:right="-25" w:firstLine="37"/>
              <w:jc w:val="center"/>
              <w:rPr>
                <w:rFonts w:ascii="Times New Roman" w:hAnsi="Times New Roman" w:cs="Times New Roman"/>
                <w:szCs w:val="22"/>
              </w:rPr>
            </w:pPr>
            <w:r w:rsidRPr="00DA300D">
              <w:rPr>
                <w:rFonts w:ascii="Times New Roman" w:hAnsi="Times New Roman" w:cs="Times New Roman"/>
                <w:szCs w:val="22"/>
              </w:rPr>
              <w:t>202</w:t>
            </w:r>
            <w:r w:rsidR="009668F2">
              <w:rPr>
                <w:rFonts w:ascii="Times New Roman" w:hAnsi="Times New Roman" w:cs="Times New Roman"/>
                <w:szCs w:val="22"/>
              </w:rPr>
              <w:t>3</w:t>
            </w:r>
          </w:p>
        </w:tc>
      </w:tr>
      <w:tr w:rsidR="00CF1093" w:rsidRPr="00DA300D" w14:paraId="49FC52F1" w14:textId="77777777" w:rsidTr="006E3D18">
        <w:trPr>
          <w:tblHeader/>
        </w:trPr>
        <w:tc>
          <w:tcPr>
            <w:tcW w:w="3776" w:type="dxa"/>
            <w:shd w:val="clear" w:color="auto" w:fill="auto"/>
          </w:tcPr>
          <w:p w14:paraId="5C80E123" w14:textId="77777777" w:rsidR="00CF1093" w:rsidRPr="00DA300D" w:rsidRDefault="00CF1093" w:rsidP="006E3D18">
            <w:pPr>
              <w:spacing w:after="0" w:line="240" w:lineRule="atLeast"/>
              <w:ind w:left="549" w:right="-25"/>
              <w:jc w:val="both"/>
              <w:rPr>
                <w:rFonts w:ascii="Times New Roman" w:hAnsi="Times New Roman" w:cs="Times New Roman"/>
                <w:szCs w:val="22"/>
              </w:rPr>
            </w:pPr>
          </w:p>
        </w:tc>
        <w:tc>
          <w:tcPr>
            <w:tcW w:w="6378" w:type="dxa"/>
            <w:gridSpan w:val="7"/>
            <w:shd w:val="clear" w:color="auto" w:fill="auto"/>
          </w:tcPr>
          <w:p w14:paraId="5749EC55" w14:textId="77777777" w:rsidR="00CF1093" w:rsidRPr="00DA300D" w:rsidRDefault="00CF1093" w:rsidP="006E3D18">
            <w:pPr>
              <w:tabs>
                <w:tab w:val="left" w:pos="405"/>
              </w:tabs>
              <w:spacing w:after="0" w:line="240" w:lineRule="atLeast"/>
              <w:ind w:left="-18" w:right="-25" w:hanging="119"/>
              <w:jc w:val="center"/>
              <w:rPr>
                <w:rFonts w:ascii="Times New Roman" w:hAnsi="Times New Roman" w:cs="Times New Roman"/>
                <w:i/>
                <w:iCs/>
                <w:szCs w:val="22"/>
              </w:rPr>
            </w:pPr>
            <w:r w:rsidRPr="00DA300D">
              <w:rPr>
                <w:rFonts w:ascii="Times New Roman" w:hAnsi="Times New Roman" w:cs="Times New Roman"/>
                <w:i/>
                <w:iCs/>
                <w:szCs w:val="22"/>
              </w:rPr>
              <w:t>(in Baht)</w:t>
            </w:r>
          </w:p>
        </w:tc>
      </w:tr>
      <w:tr w:rsidR="009668F2" w:rsidRPr="00DA300D" w14:paraId="1AEE3DE5" w14:textId="77777777" w:rsidTr="006E3D18">
        <w:tc>
          <w:tcPr>
            <w:tcW w:w="3776" w:type="dxa"/>
            <w:shd w:val="clear" w:color="auto" w:fill="auto"/>
            <w:vAlign w:val="center"/>
          </w:tcPr>
          <w:p w14:paraId="7006CE20" w14:textId="77777777" w:rsidR="009668F2" w:rsidRPr="00DA300D" w:rsidRDefault="009668F2" w:rsidP="006E3D18">
            <w:pPr>
              <w:spacing w:after="0" w:line="240" w:lineRule="atLeast"/>
              <w:ind w:left="549" w:right="-25"/>
              <w:jc w:val="both"/>
              <w:rPr>
                <w:rFonts w:ascii="Times New Roman" w:hAnsi="Times New Roman" w:cs="Times New Roman"/>
                <w:szCs w:val="22"/>
                <w:cs/>
              </w:rPr>
            </w:pPr>
            <w:r w:rsidRPr="00DA300D">
              <w:rPr>
                <w:rFonts w:ascii="Times New Roman" w:hAnsi="Times New Roman" w:cs="Angsana New"/>
              </w:rPr>
              <w:t>Cash</w:t>
            </w:r>
            <w:r w:rsidRPr="00DA300D">
              <w:rPr>
                <w:rFonts w:ascii="Times New Roman" w:hAnsi="Times New Roman" w:cs="Times New Roman"/>
                <w:szCs w:val="22"/>
              </w:rPr>
              <w:t xml:space="preserve"> on hand</w:t>
            </w:r>
          </w:p>
        </w:tc>
        <w:tc>
          <w:tcPr>
            <w:tcW w:w="1417" w:type="dxa"/>
            <w:shd w:val="clear" w:color="auto" w:fill="auto"/>
          </w:tcPr>
          <w:p w14:paraId="501E9504" w14:textId="77777777" w:rsidR="009668F2" w:rsidRPr="00DA300D" w:rsidRDefault="009668F2" w:rsidP="006E3D18">
            <w:pPr>
              <w:tabs>
                <w:tab w:val="decimal" w:pos="1167"/>
              </w:tabs>
              <w:spacing w:after="0" w:line="240" w:lineRule="atLeast"/>
              <w:ind w:right="-25"/>
              <w:jc w:val="both"/>
              <w:rPr>
                <w:rFonts w:ascii="Times New Roman" w:hAnsi="Times New Roman" w:cs="Times New Roman"/>
                <w:szCs w:val="22"/>
              </w:rPr>
            </w:pPr>
            <w:r>
              <w:rPr>
                <w:rFonts w:ascii="Times New Roman" w:hAnsi="Times New Roman" w:cs="Times New Roman"/>
                <w:szCs w:val="22"/>
              </w:rPr>
              <w:t>65,749</w:t>
            </w:r>
          </w:p>
        </w:tc>
        <w:tc>
          <w:tcPr>
            <w:tcW w:w="257" w:type="dxa"/>
            <w:shd w:val="clear" w:color="auto" w:fill="auto"/>
          </w:tcPr>
          <w:p w14:paraId="404789CD" w14:textId="77777777" w:rsidR="009668F2" w:rsidRPr="00DA300D" w:rsidRDefault="009668F2" w:rsidP="006E3D18">
            <w:pPr>
              <w:tabs>
                <w:tab w:val="decimal" w:pos="885"/>
              </w:tabs>
              <w:spacing w:after="0" w:line="240" w:lineRule="atLeast"/>
              <w:ind w:left="72" w:right="-25"/>
              <w:jc w:val="both"/>
              <w:rPr>
                <w:rFonts w:ascii="Times New Roman" w:hAnsi="Times New Roman" w:cs="Times New Roman"/>
                <w:szCs w:val="22"/>
              </w:rPr>
            </w:pPr>
          </w:p>
        </w:tc>
        <w:tc>
          <w:tcPr>
            <w:tcW w:w="1410" w:type="dxa"/>
            <w:shd w:val="clear" w:color="auto" w:fill="auto"/>
          </w:tcPr>
          <w:p w14:paraId="137E6507" w14:textId="77777777" w:rsidR="009668F2" w:rsidRPr="00DA300D" w:rsidRDefault="009668F2" w:rsidP="00D3703C">
            <w:pPr>
              <w:tabs>
                <w:tab w:val="decimal" w:pos="1167"/>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78,656</w:t>
            </w:r>
          </w:p>
        </w:tc>
        <w:tc>
          <w:tcPr>
            <w:tcW w:w="257" w:type="dxa"/>
            <w:shd w:val="clear" w:color="auto" w:fill="auto"/>
          </w:tcPr>
          <w:p w14:paraId="72F67211" w14:textId="77777777" w:rsidR="009668F2" w:rsidRPr="00DA300D" w:rsidRDefault="009668F2" w:rsidP="006E3D18">
            <w:pPr>
              <w:tabs>
                <w:tab w:val="decimal" w:pos="885"/>
              </w:tabs>
              <w:spacing w:after="0" w:line="240" w:lineRule="atLeast"/>
              <w:ind w:left="72" w:right="-25"/>
              <w:jc w:val="both"/>
              <w:rPr>
                <w:rFonts w:ascii="Times New Roman" w:hAnsi="Times New Roman" w:cs="Times New Roman"/>
                <w:szCs w:val="22"/>
              </w:rPr>
            </w:pPr>
          </w:p>
        </w:tc>
        <w:tc>
          <w:tcPr>
            <w:tcW w:w="1478" w:type="dxa"/>
            <w:shd w:val="clear" w:color="auto" w:fill="auto"/>
          </w:tcPr>
          <w:p w14:paraId="7382DCAD" w14:textId="77777777" w:rsidR="009668F2" w:rsidRPr="00DA300D" w:rsidRDefault="009668F2" w:rsidP="006E3D18">
            <w:pPr>
              <w:tabs>
                <w:tab w:val="decimal" w:pos="1229"/>
              </w:tabs>
              <w:spacing w:after="0" w:line="240" w:lineRule="atLeast"/>
              <w:ind w:right="-25"/>
              <w:jc w:val="both"/>
              <w:rPr>
                <w:rFonts w:ascii="Times New Roman" w:hAnsi="Times New Roman" w:cs="Times New Roman"/>
                <w:szCs w:val="22"/>
              </w:rPr>
            </w:pPr>
            <w:r>
              <w:rPr>
                <w:rFonts w:ascii="Times New Roman" w:hAnsi="Times New Roman" w:cs="Times New Roman"/>
                <w:szCs w:val="22"/>
              </w:rPr>
              <w:t>8,700</w:t>
            </w:r>
          </w:p>
        </w:tc>
        <w:tc>
          <w:tcPr>
            <w:tcW w:w="251" w:type="dxa"/>
            <w:shd w:val="clear" w:color="auto" w:fill="auto"/>
          </w:tcPr>
          <w:p w14:paraId="7E58C544" w14:textId="77777777" w:rsidR="009668F2" w:rsidRPr="00DA300D" w:rsidRDefault="009668F2" w:rsidP="006E3D18">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14:paraId="2E94BB9D" w14:textId="77777777" w:rsidR="009668F2" w:rsidRPr="009668F2" w:rsidRDefault="009668F2" w:rsidP="009668F2">
            <w:pPr>
              <w:tabs>
                <w:tab w:val="decimal" w:pos="1059"/>
              </w:tabs>
              <w:spacing w:after="0" w:line="240" w:lineRule="atLeast"/>
              <w:ind w:right="-25"/>
              <w:jc w:val="both"/>
              <w:rPr>
                <w:rFonts w:ascii="Times New Roman" w:hAnsi="Times New Roman" w:cs="Times New Roman"/>
                <w:szCs w:val="22"/>
              </w:rPr>
            </w:pPr>
            <w:r w:rsidRPr="009668F2">
              <w:rPr>
                <w:rFonts w:ascii="Times New Roman" w:hAnsi="Times New Roman" w:cs="Times New Roman"/>
                <w:szCs w:val="22"/>
              </w:rPr>
              <w:t>16,898</w:t>
            </w:r>
          </w:p>
        </w:tc>
      </w:tr>
      <w:tr w:rsidR="009668F2" w:rsidRPr="00DA300D" w14:paraId="5F5AE93B" w14:textId="77777777" w:rsidTr="006E3D18">
        <w:tc>
          <w:tcPr>
            <w:tcW w:w="3776" w:type="dxa"/>
            <w:shd w:val="clear" w:color="auto" w:fill="auto"/>
          </w:tcPr>
          <w:p w14:paraId="40C93516" w14:textId="77777777" w:rsidR="009668F2" w:rsidRPr="00DA300D" w:rsidRDefault="009668F2" w:rsidP="006E3D18">
            <w:pPr>
              <w:spacing w:after="0" w:line="240" w:lineRule="atLeast"/>
              <w:ind w:left="549" w:right="-25"/>
              <w:jc w:val="both"/>
              <w:rPr>
                <w:rFonts w:ascii="Times New Roman" w:hAnsi="Times New Roman" w:cs="Times New Roman"/>
                <w:szCs w:val="22"/>
                <w:cs/>
              </w:rPr>
            </w:pPr>
            <w:r w:rsidRPr="00DA300D">
              <w:rPr>
                <w:rFonts w:ascii="Times New Roman" w:hAnsi="Times New Roman" w:cs="Times New Roman"/>
                <w:szCs w:val="22"/>
              </w:rPr>
              <w:t>Cash at banks – current accounts</w:t>
            </w:r>
          </w:p>
        </w:tc>
        <w:tc>
          <w:tcPr>
            <w:tcW w:w="1417" w:type="dxa"/>
            <w:shd w:val="clear" w:color="auto" w:fill="auto"/>
          </w:tcPr>
          <w:p w14:paraId="02065DFE" w14:textId="77777777" w:rsidR="009668F2" w:rsidRPr="00DA300D" w:rsidRDefault="009668F2" w:rsidP="006E3D18">
            <w:pPr>
              <w:tabs>
                <w:tab w:val="decimal" w:pos="1167"/>
              </w:tabs>
              <w:spacing w:after="0" w:line="240" w:lineRule="atLeast"/>
              <w:ind w:right="-25"/>
              <w:jc w:val="both"/>
              <w:rPr>
                <w:rFonts w:ascii="Times New Roman" w:hAnsi="Times New Roman" w:cs="Times New Roman"/>
                <w:szCs w:val="22"/>
                <w:cs/>
              </w:rPr>
            </w:pPr>
            <w:r>
              <w:rPr>
                <w:rFonts w:ascii="Times New Roman" w:hAnsi="Times New Roman" w:cs="Times New Roman"/>
                <w:szCs w:val="22"/>
              </w:rPr>
              <w:t>2,398,609</w:t>
            </w:r>
          </w:p>
        </w:tc>
        <w:tc>
          <w:tcPr>
            <w:tcW w:w="257" w:type="dxa"/>
            <w:shd w:val="clear" w:color="auto" w:fill="auto"/>
          </w:tcPr>
          <w:p w14:paraId="49509A50" w14:textId="77777777" w:rsidR="009668F2" w:rsidRPr="00DA300D" w:rsidRDefault="009668F2" w:rsidP="006E3D18">
            <w:pPr>
              <w:tabs>
                <w:tab w:val="decimal" w:pos="885"/>
              </w:tabs>
              <w:spacing w:after="0" w:line="240" w:lineRule="atLeast"/>
              <w:ind w:left="72" w:right="-25"/>
              <w:jc w:val="both"/>
              <w:rPr>
                <w:rFonts w:ascii="Times New Roman" w:hAnsi="Times New Roman" w:cs="Times New Roman"/>
                <w:szCs w:val="22"/>
              </w:rPr>
            </w:pPr>
          </w:p>
        </w:tc>
        <w:tc>
          <w:tcPr>
            <w:tcW w:w="1410" w:type="dxa"/>
            <w:shd w:val="clear" w:color="auto" w:fill="auto"/>
          </w:tcPr>
          <w:p w14:paraId="343CBC04" w14:textId="77777777" w:rsidR="009668F2" w:rsidRPr="00DA300D" w:rsidRDefault="009668F2" w:rsidP="00D3703C">
            <w:pPr>
              <w:tabs>
                <w:tab w:val="decimal" w:pos="1167"/>
              </w:tabs>
              <w:spacing w:after="0" w:line="240" w:lineRule="atLeast"/>
              <w:ind w:right="-25"/>
              <w:jc w:val="both"/>
              <w:rPr>
                <w:rFonts w:ascii="Times New Roman" w:hAnsi="Times New Roman" w:cs="Times New Roman"/>
                <w:szCs w:val="22"/>
                <w:cs/>
              </w:rPr>
            </w:pPr>
            <w:r w:rsidRPr="00DA300D">
              <w:rPr>
                <w:rFonts w:ascii="Times New Roman" w:hAnsi="Times New Roman" w:cs="Times New Roman"/>
                <w:szCs w:val="22"/>
              </w:rPr>
              <w:t>601,073</w:t>
            </w:r>
          </w:p>
        </w:tc>
        <w:tc>
          <w:tcPr>
            <w:tcW w:w="257" w:type="dxa"/>
            <w:shd w:val="clear" w:color="auto" w:fill="auto"/>
          </w:tcPr>
          <w:p w14:paraId="1905C4D7" w14:textId="77777777" w:rsidR="009668F2" w:rsidRPr="00DA300D" w:rsidRDefault="009668F2" w:rsidP="006E3D18">
            <w:pPr>
              <w:tabs>
                <w:tab w:val="decimal" w:pos="885"/>
              </w:tabs>
              <w:spacing w:after="0" w:line="240" w:lineRule="atLeast"/>
              <w:ind w:left="72" w:right="-25"/>
              <w:jc w:val="both"/>
              <w:rPr>
                <w:rFonts w:ascii="Times New Roman" w:hAnsi="Times New Roman" w:cs="Times New Roman"/>
                <w:szCs w:val="22"/>
              </w:rPr>
            </w:pPr>
          </w:p>
        </w:tc>
        <w:tc>
          <w:tcPr>
            <w:tcW w:w="1478" w:type="dxa"/>
            <w:shd w:val="clear" w:color="auto" w:fill="auto"/>
          </w:tcPr>
          <w:p w14:paraId="0D5D285A" w14:textId="77777777" w:rsidR="009668F2" w:rsidRPr="00DA300D" w:rsidRDefault="009668F2" w:rsidP="006E3D18">
            <w:pPr>
              <w:tabs>
                <w:tab w:val="decimal" w:pos="1229"/>
              </w:tabs>
              <w:spacing w:after="0" w:line="240" w:lineRule="atLeast"/>
              <w:ind w:right="-25"/>
              <w:jc w:val="both"/>
              <w:rPr>
                <w:rFonts w:ascii="Times New Roman" w:hAnsi="Times New Roman" w:cs="Times New Roman"/>
                <w:szCs w:val="22"/>
              </w:rPr>
            </w:pPr>
            <w:r>
              <w:rPr>
                <w:rFonts w:ascii="Times New Roman" w:hAnsi="Times New Roman" w:cs="Times New Roman"/>
                <w:szCs w:val="22"/>
              </w:rPr>
              <w:t>2,358,945</w:t>
            </w:r>
          </w:p>
        </w:tc>
        <w:tc>
          <w:tcPr>
            <w:tcW w:w="251" w:type="dxa"/>
            <w:shd w:val="clear" w:color="auto" w:fill="auto"/>
          </w:tcPr>
          <w:p w14:paraId="49E1B9AB" w14:textId="77777777" w:rsidR="009668F2" w:rsidRPr="00DA300D" w:rsidRDefault="009668F2" w:rsidP="006E3D18">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14:paraId="739CBF11" w14:textId="77777777" w:rsidR="009668F2" w:rsidRPr="009668F2" w:rsidRDefault="009668F2" w:rsidP="009668F2">
            <w:pPr>
              <w:tabs>
                <w:tab w:val="decimal" w:pos="1059"/>
              </w:tabs>
              <w:spacing w:after="0" w:line="240" w:lineRule="atLeast"/>
              <w:ind w:right="-25"/>
              <w:jc w:val="both"/>
              <w:rPr>
                <w:rFonts w:ascii="Times New Roman" w:hAnsi="Times New Roman" w:cs="Times New Roman"/>
                <w:szCs w:val="22"/>
              </w:rPr>
            </w:pPr>
            <w:r w:rsidRPr="009668F2">
              <w:rPr>
                <w:rFonts w:ascii="Times New Roman" w:hAnsi="Times New Roman" w:cs="Times New Roman"/>
                <w:szCs w:val="22"/>
              </w:rPr>
              <w:t>561,316</w:t>
            </w:r>
          </w:p>
        </w:tc>
      </w:tr>
      <w:tr w:rsidR="009668F2" w:rsidRPr="00DA300D" w14:paraId="3C0A5381" w14:textId="77777777" w:rsidTr="006E3D18">
        <w:tc>
          <w:tcPr>
            <w:tcW w:w="3776" w:type="dxa"/>
            <w:shd w:val="clear" w:color="auto" w:fill="auto"/>
          </w:tcPr>
          <w:p w14:paraId="3DB27897" w14:textId="77777777" w:rsidR="009668F2" w:rsidRPr="00DA300D" w:rsidRDefault="009668F2" w:rsidP="006E3D18">
            <w:pPr>
              <w:spacing w:after="0" w:line="240" w:lineRule="atLeast"/>
              <w:ind w:left="549" w:right="-25"/>
              <w:jc w:val="both"/>
              <w:rPr>
                <w:rFonts w:ascii="Times New Roman" w:hAnsi="Times New Roman" w:cs="Times New Roman"/>
                <w:szCs w:val="22"/>
                <w:cs/>
              </w:rPr>
            </w:pPr>
            <w:r w:rsidRPr="00DA300D">
              <w:rPr>
                <w:rFonts w:ascii="Times New Roman" w:hAnsi="Times New Roman" w:cs="Times New Roman"/>
                <w:szCs w:val="22"/>
              </w:rPr>
              <w:t>Cash at banks – savings accounts</w:t>
            </w:r>
          </w:p>
        </w:tc>
        <w:tc>
          <w:tcPr>
            <w:tcW w:w="1417" w:type="dxa"/>
            <w:shd w:val="clear" w:color="auto" w:fill="auto"/>
          </w:tcPr>
          <w:p w14:paraId="02C911E0" w14:textId="77777777" w:rsidR="009668F2" w:rsidRPr="00DA300D" w:rsidRDefault="009668F2" w:rsidP="006E3D18">
            <w:pPr>
              <w:tabs>
                <w:tab w:val="decimal" w:pos="1167"/>
              </w:tabs>
              <w:spacing w:after="0" w:line="240" w:lineRule="atLeast"/>
              <w:ind w:right="-25"/>
              <w:jc w:val="both"/>
              <w:rPr>
                <w:rFonts w:ascii="Times New Roman" w:hAnsi="Times New Roman" w:cs="Times New Roman"/>
                <w:szCs w:val="22"/>
                <w:cs/>
              </w:rPr>
            </w:pPr>
            <w:r>
              <w:rPr>
                <w:rFonts w:ascii="Times New Roman" w:hAnsi="Times New Roman" w:cs="Times New Roman"/>
                <w:szCs w:val="22"/>
              </w:rPr>
              <w:t>1,947,583</w:t>
            </w:r>
          </w:p>
        </w:tc>
        <w:tc>
          <w:tcPr>
            <w:tcW w:w="257" w:type="dxa"/>
            <w:shd w:val="clear" w:color="auto" w:fill="auto"/>
          </w:tcPr>
          <w:p w14:paraId="76BF69C1" w14:textId="77777777" w:rsidR="009668F2" w:rsidRPr="00DA300D" w:rsidRDefault="009668F2" w:rsidP="006E3D18">
            <w:pPr>
              <w:tabs>
                <w:tab w:val="decimal" w:pos="885"/>
              </w:tabs>
              <w:spacing w:after="0" w:line="240" w:lineRule="atLeast"/>
              <w:ind w:left="72" w:right="-25"/>
              <w:jc w:val="both"/>
              <w:rPr>
                <w:rFonts w:ascii="Times New Roman" w:hAnsi="Times New Roman" w:cs="Times New Roman"/>
                <w:szCs w:val="22"/>
              </w:rPr>
            </w:pPr>
          </w:p>
        </w:tc>
        <w:tc>
          <w:tcPr>
            <w:tcW w:w="1410" w:type="dxa"/>
            <w:shd w:val="clear" w:color="auto" w:fill="auto"/>
          </w:tcPr>
          <w:p w14:paraId="284917D7" w14:textId="77777777" w:rsidR="009668F2" w:rsidRPr="00DA300D" w:rsidRDefault="009668F2" w:rsidP="00D3703C">
            <w:pPr>
              <w:tabs>
                <w:tab w:val="decimal" w:pos="1167"/>
              </w:tabs>
              <w:spacing w:after="0" w:line="240" w:lineRule="atLeast"/>
              <w:ind w:right="-25"/>
              <w:jc w:val="both"/>
              <w:rPr>
                <w:rFonts w:ascii="Times New Roman" w:hAnsi="Times New Roman" w:cs="Times New Roman"/>
                <w:szCs w:val="22"/>
                <w:cs/>
              </w:rPr>
            </w:pPr>
            <w:r w:rsidRPr="00DA300D">
              <w:rPr>
                <w:rFonts w:ascii="Times New Roman" w:hAnsi="Times New Roman" w:cs="Times New Roman"/>
                <w:szCs w:val="22"/>
              </w:rPr>
              <w:t>2,044,752</w:t>
            </w:r>
          </w:p>
        </w:tc>
        <w:tc>
          <w:tcPr>
            <w:tcW w:w="257" w:type="dxa"/>
            <w:shd w:val="clear" w:color="auto" w:fill="auto"/>
          </w:tcPr>
          <w:p w14:paraId="17244DED" w14:textId="77777777" w:rsidR="009668F2" w:rsidRPr="00DA300D" w:rsidRDefault="009668F2" w:rsidP="006E3D18">
            <w:pPr>
              <w:tabs>
                <w:tab w:val="decimal" w:pos="885"/>
              </w:tabs>
              <w:spacing w:after="0" w:line="240" w:lineRule="atLeast"/>
              <w:ind w:left="72" w:right="-25"/>
              <w:jc w:val="both"/>
              <w:rPr>
                <w:rFonts w:ascii="Times New Roman" w:hAnsi="Times New Roman" w:cs="Times New Roman"/>
                <w:szCs w:val="22"/>
              </w:rPr>
            </w:pPr>
          </w:p>
        </w:tc>
        <w:tc>
          <w:tcPr>
            <w:tcW w:w="1478" w:type="dxa"/>
            <w:shd w:val="clear" w:color="auto" w:fill="auto"/>
          </w:tcPr>
          <w:p w14:paraId="66CE4720" w14:textId="77777777" w:rsidR="009668F2" w:rsidRPr="00DA300D" w:rsidRDefault="009668F2" w:rsidP="006E3D18">
            <w:pPr>
              <w:tabs>
                <w:tab w:val="decimal" w:pos="1229"/>
              </w:tabs>
              <w:spacing w:after="0" w:line="240" w:lineRule="atLeast"/>
              <w:ind w:right="-25"/>
              <w:jc w:val="both"/>
              <w:rPr>
                <w:rFonts w:ascii="Times New Roman" w:hAnsi="Times New Roman" w:cs="Times New Roman"/>
                <w:szCs w:val="22"/>
                <w:cs/>
              </w:rPr>
            </w:pPr>
            <w:r>
              <w:rPr>
                <w:rFonts w:ascii="Times New Roman" w:hAnsi="Times New Roman" w:cs="Times New Roman"/>
                <w:szCs w:val="22"/>
              </w:rPr>
              <w:t>25,565</w:t>
            </w:r>
          </w:p>
        </w:tc>
        <w:tc>
          <w:tcPr>
            <w:tcW w:w="251" w:type="dxa"/>
            <w:shd w:val="clear" w:color="auto" w:fill="auto"/>
          </w:tcPr>
          <w:p w14:paraId="128B8226" w14:textId="77777777" w:rsidR="009668F2" w:rsidRPr="00DA300D" w:rsidRDefault="009668F2" w:rsidP="006E3D18">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14:paraId="0D0CB863" w14:textId="77777777" w:rsidR="009668F2" w:rsidRPr="009668F2" w:rsidRDefault="009668F2" w:rsidP="009668F2">
            <w:pPr>
              <w:tabs>
                <w:tab w:val="decimal" w:pos="1059"/>
              </w:tabs>
              <w:spacing w:after="0" w:line="240" w:lineRule="atLeast"/>
              <w:ind w:right="-25"/>
              <w:jc w:val="both"/>
              <w:rPr>
                <w:rFonts w:ascii="Times New Roman" w:hAnsi="Times New Roman" w:cs="Times New Roman"/>
                <w:szCs w:val="22"/>
                <w:cs/>
              </w:rPr>
            </w:pPr>
            <w:r w:rsidRPr="009668F2">
              <w:rPr>
                <w:rFonts w:ascii="Times New Roman" w:hAnsi="Times New Roman" w:cs="Times New Roman"/>
                <w:szCs w:val="22"/>
              </w:rPr>
              <w:t>163,298</w:t>
            </w:r>
          </w:p>
        </w:tc>
      </w:tr>
      <w:tr w:rsidR="009668F2" w:rsidRPr="00DA300D" w14:paraId="530713E4" w14:textId="77777777" w:rsidTr="00B94075">
        <w:tc>
          <w:tcPr>
            <w:tcW w:w="3776" w:type="dxa"/>
            <w:shd w:val="clear" w:color="auto" w:fill="auto"/>
          </w:tcPr>
          <w:p w14:paraId="733255C6" w14:textId="77777777" w:rsidR="009668F2" w:rsidRPr="00DA300D" w:rsidRDefault="009668F2" w:rsidP="00B94075">
            <w:pPr>
              <w:spacing w:after="0" w:line="240" w:lineRule="atLeast"/>
              <w:ind w:left="549" w:right="-25"/>
              <w:jc w:val="both"/>
              <w:rPr>
                <w:rFonts w:ascii="Times New Roman" w:hAnsi="Times New Roman" w:cs="Times New Roman"/>
                <w:szCs w:val="22"/>
                <w:cs/>
              </w:rPr>
            </w:pPr>
            <w:r w:rsidRPr="00DA300D">
              <w:rPr>
                <w:rFonts w:ascii="Times New Roman" w:hAnsi="Times New Roman" w:cs="Times New Roman"/>
                <w:szCs w:val="22"/>
              </w:rPr>
              <w:t xml:space="preserve">Cash at banks – fix accounts </w:t>
            </w:r>
          </w:p>
        </w:tc>
        <w:tc>
          <w:tcPr>
            <w:tcW w:w="1417" w:type="dxa"/>
            <w:shd w:val="clear" w:color="auto" w:fill="auto"/>
          </w:tcPr>
          <w:p w14:paraId="6D118BEE" w14:textId="77777777" w:rsidR="009668F2" w:rsidRPr="00DA300D" w:rsidRDefault="009668F2" w:rsidP="00B94075">
            <w:pPr>
              <w:tabs>
                <w:tab w:val="decimal" w:pos="1167"/>
              </w:tabs>
              <w:spacing w:after="0" w:line="240" w:lineRule="atLeast"/>
              <w:ind w:right="-25"/>
              <w:jc w:val="both"/>
              <w:rPr>
                <w:rFonts w:ascii="Times New Roman" w:hAnsi="Times New Roman" w:cs="Times New Roman"/>
                <w:szCs w:val="22"/>
              </w:rPr>
            </w:pPr>
          </w:p>
        </w:tc>
        <w:tc>
          <w:tcPr>
            <w:tcW w:w="257" w:type="dxa"/>
            <w:shd w:val="clear" w:color="auto" w:fill="auto"/>
          </w:tcPr>
          <w:p w14:paraId="5532252B" w14:textId="77777777" w:rsidR="009668F2" w:rsidRPr="00DA300D" w:rsidRDefault="009668F2" w:rsidP="00B94075">
            <w:pPr>
              <w:tabs>
                <w:tab w:val="decimal" w:pos="885"/>
              </w:tabs>
              <w:spacing w:after="0" w:line="240" w:lineRule="atLeast"/>
              <w:ind w:left="72" w:right="-25"/>
              <w:jc w:val="both"/>
              <w:rPr>
                <w:rFonts w:ascii="Times New Roman" w:hAnsi="Times New Roman" w:cs="Times New Roman"/>
                <w:szCs w:val="22"/>
              </w:rPr>
            </w:pPr>
          </w:p>
        </w:tc>
        <w:tc>
          <w:tcPr>
            <w:tcW w:w="1410" w:type="dxa"/>
            <w:shd w:val="clear" w:color="auto" w:fill="auto"/>
          </w:tcPr>
          <w:p w14:paraId="7FC8B843" w14:textId="77777777" w:rsidR="009668F2" w:rsidRPr="00DA300D" w:rsidRDefault="009668F2" w:rsidP="00D3703C">
            <w:pPr>
              <w:tabs>
                <w:tab w:val="decimal" w:pos="1167"/>
              </w:tabs>
              <w:spacing w:after="0" w:line="240" w:lineRule="atLeast"/>
              <w:ind w:right="-25"/>
              <w:jc w:val="both"/>
              <w:rPr>
                <w:rFonts w:ascii="Times New Roman" w:hAnsi="Times New Roman" w:cs="Times New Roman"/>
                <w:szCs w:val="22"/>
              </w:rPr>
            </w:pPr>
          </w:p>
        </w:tc>
        <w:tc>
          <w:tcPr>
            <w:tcW w:w="257" w:type="dxa"/>
            <w:shd w:val="clear" w:color="auto" w:fill="auto"/>
          </w:tcPr>
          <w:p w14:paraId="5251D3C8" w14:textId="77777777" w:rsidR="009668F2" w:rsidRPr="00DA300D" w:rsidRDefault="009668F2" w:rsidP="00B94075">
            <w:pPr>
              <w:tabs>
                <w:tab w:val="decimal" w:pos="885"/>
              </w:tabs>
              <w:spacing w:after="0" w:line="240" w:lineRule="atLeast"/>
              <w:ind w:left="72" w:right="-25"/>
              <w:jc w:val="both"/>
              <w:rPr>
                <w:rFonts w:ascii="Times New Roman" w:hAnsi="Times New Roman" w:cs="Times New Roman"/>
                <w:szCs w:val="22"/>
              </w:rPr>
            </w:pPr>
          </w:p>
        </w:tc>
        <w:tc>
          <w:tcPr>
            <w:tcW w:w="1478" w:type="dxa"/>
            <w:shd w:val="clear" w:color="auto" w:fill="auto"/>
          </w:tcPr>
          <w:p w14:paraId="283679CC" w14:textId="77777777" w:rsidR="009668F2" w:rsidRPr="00DA300D" w:rsidRDefault="009668F2" w:rsidP="00B94075">
            <w:pPr>
              <w:tabs>
                <w:tab w:val="decimal" w:pos="1229"/>
              </w:tabs>
              <w:spacing w:after="0" w:line="240" w:lineRule="atLeast"/>
              <w:ind w:right="-25"/>
              <w:jc w:val="both"/>
              <w:rPr>
                <w:rFonts w:ascii="Times New Roman" w:hAnsi="Times New Roman" w:cs="Times New Roman"/>
                <w:szCs w:val="22"/>
                <w:cs/>
              </w:rPr>
            </w:pPr>
          </w:p>
        </w:tc>
        <w:tc>
          <w:tcPr>
            <w:tcW w:w="251" w:type="dxa"/>
            <w:shd w:val="clear" w:color="auto" w:fill="auto"/>
          </w:tcPr>
          <w:p w14:paraId="4CEB4E4A" w14:textId="77777777" w:rsidR="009668F2" w:rsidRPr="00DA300D" w:rsidRDefault="009668F2" w:rsidP="00B94075">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14:paraId="7A275C26" w14:textId="77777777" w:rsidR="009668F2" w:rsidRPr="009668F2" w:rsidRDefault="009668F2" w:rsidP="009668F2">
            <w:pPr>
              <w:tabs>
                <w:tab w:val="decimal" w:pos="1059"/>
              </w:tabs>
              <w:spacing w:after="0" w:line="240" w:lineRule="atLeast"/>
              <w:ind w:right="-25"/>
              <w:jc w:val="both"/>
              <w:rPr>
                <w:rFonts w:ascii="Times New Roman" w:hAnsi="Times New Roman" w:cs="Times New Roman"/>
                <w:szCs w:val="22"/>
                <w:cs/>
              </w:rPr>
            </w:pPr>
          </w:p>
        </w:tc>
      </w:tr>
      <w:tr w:rsidR="009668F2" w:rsidRPr="00DA300D" w14:paraId="47165779" w14:textId="77777777" w:rsidTr="00B94075">
        <w:tc>
          <w:tcPr>
            <w:tcW w:w="3776" w:type="dxa"/>
            <w:shd w:val="clear" w:color="auto" w:fill="auto"/>
          </w:tcPr>
          <w:p w14:paraId="5192F5DB" w14:textId="77777777" w:rsidR="009668F2" w:rsidRPr="00DA300D" w:rsidRDefault="009668F2" w:rsidP="00B94075">
            <w:pPr>
              <w:spacing w:after="0" w:line="240" w:lineRule="atLeast"/>
              <w:ind w:left="549" w:right="-25"/>
              <w:jc w:val="both"/>
              <w:rPr>
                <w:rFonts w:ascii="Times New Roman" w:hAnsi="Times New Roman" w:cs="Times New Roman"/>
                <w:szCs w:val="22"/>
              </w:rPr>
            </w:pPr>
            <w:r w:rsidRPr="00DA300D">
              <w:rPr>
                <w:rFonts w:ascii="Times New Roman" w:hAnsi="Times New Roman" w:cs="Times New Roman"/>
                <w:szCs w:val="22"/>
              </w:rPr>
              <w:t xml:space="preserve">  3 months</w:t>
            </w:r>
          </w:p>
        </w:tc>
        <w:tc>
          <w:tcPr>
            <w:tcW w:w="1417" w:type="dxa"/>
            <w:shd w:val="clear" w:color="auto" w:fill="auto"/>
          </w:tcPr>
          <w:p w14:paraId="0DEEBF35" w14:textId="77777777" w:rsidR="009668F2" w:rsidRPr="00DA300D" w:rsidRDefault="009668F2" w:rsidP="00B94075">
            <w:pPr>
              <w:tabs>
                <w:tab w:val="decimal" w:pos="1167"/>
              </w:tabs>
              <w:spacing w:after="0" w:line="240" w:lineRule="atLeast"/>
              <w:ind w:right="-25"/>
              <w:jc w:val="both"/>
              <w:rPr>
                <w:rFonts w:ascii="Times New Roman" w:hAnsi="Times New Roman" w:cs="Times New Roman"/>
                <w:szCs w:val="22"/>
                <w:cs/>
              </w:rPr>
            </w:pPr>
            <w:r>
              <w:rPr>
                <w:rFonts w:ascii="Times New Roman" w:hAnsi="Times New Roman" w:cs="Times New Roman"/>
                <w:szCs w:val="22"/>
              </w:rPr>
              <w:t>11,704</w:t>
            </w:r>
          </w:p>
        </w:tc>
        <w:tc>
          <w:tcPr>
            <w:tcW w:w="257" w:type="dxa"/>
            <w:shd w:val="clear" w:color="auto" w:fill="auto"/>
          </w:tcPr>
          <w:p w14:paraId="1B2A1645" w14:textId="77777777" w:rsidR="009668F2" w:rsidRPr="00DA300D" w:rsidRDefault="009668F2" w:rsidP="00B94075">
            <w:pPr>
              <w:tabs>
                <w:tab w:val="decimal" w:pos="885"/>
              </w:tabs>
              <w:spacing w:after="0" w:line="240" w:lineRule="atLeast"/>
              <w:ind w:left="72" w:right="-25"/>
              <w:jc w:val="both"/>
              <w:rPr>
                <w:rFonts w:ascii="Times New Roman" w:hAnsi="Times New Roman" w:cs="Times New Roman"/>
                <w:szCs w:val="22"/>
              </w:rPr>
            </w:pPr>
          </w:p>
        </w:tc>
        <w:tc>
          <w:tcPr>
            <w:tcW w:w="1410" w:type="dxa"/>
            <w:shd w:val="clear" w:color="auto" w:fill="auto"/>
          </w:tcPr>
          <w:p w14:paraId="38A50984" w14:textId="77777777" w:rsidR="009668F2" w:rsidRPr="00DA300D" w:rsidRDefault="009668F2" w:rsidP="00D3703C">
            <w:pPr>
              <w:tabs>
                <w:tab w:val="decimal" w:pos="1167"/>
              </w:tabs>
              <w:spacing w:after="0" w:line="240" w:lineRule="atLeast"/>
              <w:ind w:right="-25"/>
              <w:jc w:val="both"/>
              <w:rPr>
                <w:rFonts w:ascii="Times New Roman" w:hAnsi="Times New Roman" w:cs="Times New Roman"/>
                <w:szCs w:val="22"/>
                <w:cs/>
              </w:rPr>
            </w:pPr>
            <w:r w:rsidRPr="00DA300D">
              <w:rPr>
                <w:rFonts w:ascii="Times New Roman" w:hAnsi="Times New Roman" w:cs="Times New Roman"/>
                <w:szCs w:val="22"/>
              </w:rPr>
              <w:t>11,617</w:t>
            </w:r>
          </w:p>
        </w:tc>
        <w:tc>
          <w:tcPr>
            <w:tcW w:w="257" w:type="dxa"/>
            <w:shd w:val="clear" w:color="auto" w:fill="auto"/>
          </w:tcPr>
          <w:p w14:paraId="2E6AEC7D" w14:textId="77777777" w:rsidR="009668F2" w:rsidRPr="00DA300D" w:rsidRDefault="009668F2" w:rsidP="00B94075">
            <w:pPr>
              <w:tabs>
                <w:tab w:val="decimal" w:pos="885"/>
              </w:tabs>
              <w:spacing w:after="0" w:line="240" w:lineRule="atLeast"/>
              <w:ind w:left="72" w:right="-25"/>
              <w:jc w:val="both"/>
              <w:rPr>
                <w:rFonts w:ascii="Times New Roman" w:hAnsi="Times New Roman" w:cs="Times New Roman"/>
                <w:szCs w:val="22"/>
              </w:rPr>
            </w:pPr>
          </w:p>
        </w:tc>
        <w:tc>
          <w:tcPr>
            <w:tcW w:w="1478" w:type="dxa"/>
            <w:shd w:val="clear" w:color="auto" w:fill="auto"/>
          </w:tcPr>
          <w:p w14:paraId="56FF4197" w14:textId="77777777" w:rsidR="009668F2" w:rsidRPr="00DA300D" w:rsidRDefault="009668F2" w:rsidP="00B94075">
            <w:pPr>
              <w:tabs>
                <w:tab w:val="decimal" w:pos="1229"/>
              </w:tabs>
              <w:spacing w:after="0" w:line="240" w:lineRule="atLeast"/>
              <w:ind w:right="-25"/>
              <w:jc w:val="both"/>
              <w:rPr>
                <w:rFonts w:ascii="Times New Roman" w:hAnsi="Times New Roman" w:cs="Times New Roman"/>
                <w:szCs w:val="22"/>
              </w:rPr>
            </w:pPr>
            <w:r>
              <w:rPr>
                <w:rFonts w:ascii="Times New Roman" w:hAnsi="Times New Roman" w:cs="Times New Roman"/>
                <w:szCs w:val="22"/>
              </w:rPr>
              <w:t>11,704</w:t>
            </w:r>
          </w:p>
        </w:tc>
        <w:tc>
          <w:tcPr>
            <w:tcW w:w="251" w:type="dxa"/>
            <w:shd w:val="clear" w:color="auto" w:fill="auto"/>
          </w:tcPr>
          <w:p w14:paraId="198410F4" w14:textId="77777777" w:rsidR="009668F2" w:rsidRPr="00DA300D" w:rsidRDefault="009668F2" w:rsidP="00B94075">
            <w:pPr>
              <w:tabs>
                <w:tab w:val="decimal" w:pos="885"/>
              </w:tabs>
              <w:spacing w:after="0" w:line="240" w:lineRule="atLeast"/>
              <w:ind w:left="72" w:right="-25"/>
              <w:jc w:val="both"/>
              <w:rPr>
                <w:rFonts w:ascii="Times New Roman" w:hAnsi="Times New Roman" w:cs="Times New Roman"/>
                <w:szCs w:val="22"/>
              </w:rPr>
            </w:pPr>
          </w:p>
        </w:tc>
        <w:tc>
          <w:tcPr>
            <w:tcW w:w="1308" w:type="dxa"/>
            <w:shd w:val="clear" w:color="auto" w:fill="auto"/>
          </w:tcPr>
          <w:p w14:paraId="7A8B24F9" w14:textId="77777777" w:rsidR="009668F2" w:rsidRPr="009668F2" w:rsidRDefault="009668F2" w:rsidP="009668F2">
            <w:pPr>
              <w:tabs>
                <w:tab w:val="decimal" w:pos="1059"/>
              </w:tabs>
              <w:spacing w:after="0" w:line="240" w:lineRule="atLeast"/>
              <w:ind w:right="-25"/>
              <w:jc w:val="both"/>
              <w:rPr>
                <w:rFonts w:ascii="Times New Roman" w:hAnsi="Times New Roman" w:cs="Times New Roman"/>
                <w:szCs w:val="22"/>
              </w:rPr>
            </w:pPr>
            <w:r w:rsidRPr="009668F2">
              <w:rPr>
                <w:rFonts w:ascii="Times New Roman" w:hAnsi="Times New Roman" w:cs="Times New Roman"/>
                <w:szCs w:val="22"/>
              </w:rPr>
              <w:t>11,617</w:t>
            </w:r>
          </w:p>
        </w:tc>
      </w:tr>
      <w:tr w:rsidR="009668F2" w:rsidRPr="00DA300D" w14:paraId="14180532" w14:textId="77777777" w:rsidTr="006E3D18">
        <w:tc>
          <w:tcPr>
            <w:tcW w:w="3776" w:type="dxa"/>
            <w:shd w:val="clear" w:color="auto" w:fill="auto"/>
            <w:vAlign w:val="center"/>
          </w:tcPr>
          <w:p w14:paraId="3F268FE7" w14:textId="77777777" w:rsidR="009668F2" w:rsidRPr="00DA300D" w:rsidRDefault="009668F2" w:rsidP="006E3D18">
            <w:pPr>
              <w:spacing w:after="0" w:line="240" w:lineRule="atLeast"/>
              <w:ind w:left="549" w:right="-25"/>
              <w:jc w:val="both"/>
              <w:rPr>
                <w:rFonts w:ascii="Times New Roman" w:hAnsi="Times New Roman" w:cstheme="minorBidi"/>
                <w:b/>
                <w:bCs/>
                <w:szCs w:val="22"/>
                <w:cs/>
              </w:rPr>
            </w:pPr>
            <w:r w:rsidRPr="00DA300D">
              <w:rPr>
                <w:rFonts w:ascii="Times New Roman" w:hAnsi="Times New Roman" w:cs="Times New Roman"/>
                <w:b/>
                <w:bCs/>
                <w:szCs w:val="22"/>
              </w:rPr>
              <w:t>Total</w:t>
            </w:r>
          </w:p>
        </w:tc>
        <w:tc>
          <w:tcPr>
            <w:tcW w:w="1417" w:type="dxa"/>
            <w:tcBorders>
              <w:top w:val="single" w:sz="4" w:space="0" w:color="auto"/>
              <w:bottom w:val="double" w:sz="4" w:space="0" w:color="auto"/>
            </w:tcBorders>
            <w:shd w:val="clear" w:color="auto" w:fill="auto"/>
          </w:tcPr>
          <w:p w14:paraId="456B6DAE" w14:textId="77777777" w:rsidR="009668F2" w:rsidRPr="00DA300D" w:rsidRDefault="009668F2" w:rsidP="006E3D18">
            <w:pPr>
              <w:tabs>
                <w:tab w:val="decimal" w:pos="1167"/>
              </w:tabs>
              <w:spacing w:after="0" w:line="240" w:lineRule="atLeast"/>
              <w:ind w:right="-25"/>
              <w:jc w:val="both"/>
              <w:rPr>
                <w:rFonts w:ascii="Times New Roman" w:hAnsi="Times New Roman" w:cstheme="minorBidi"/>
                <w:b/>
                <w:bCs/>
                <w:szCs w:val="22"/>
              </w:rPr>
            </w:pPr>
            <w:r>
              <w:rPr>
                <w:rFonts w:ascii="Times New Roman" w:hAnsi="Times New Roman" w:cstheme="minorBidi"/>
                <w:b/>
                <w:bCs/>
                <w:szCs w:val="22"/>
              </w:rPr>
              <w:t>4,423,645</w:t>
            </w:r>
          </w:p>
        </w:tc>
        <w:tc>
          <w:tcPr>
            <w:tcW w:w="257" w:type="dxa"/>
            <w:shd w:val="clear" w:color="auto" w:fill="auto"/>
          </w:tcPr>
          <w:p w14:paraId="455B811B" w14:textId="77777777" w:rsidR="009668F2" w:rsidRPr="00DA300D" w:rsidRDefault="009668F2" w:rsidP="006E3D18">
            <w:pPr>
              <w:tabs>
                <w:tab w:val="decimal" w:pos="885"/>
              </w:tabs>
              <w:spacing w:after="0" w:line="240" w:lineRule="atLeast"/>
              <w:ind w:left="72" w:right="-25"/>
              <w:jc w:val="both"/>
              <w:rPr>
                <w:rFonts w:ascii="Times New Roman" w:hAnsi="Times New Roman" w:cs="Times New Roman"/>
                <w:b/>
                <w:bCs/>
                <w:szCs w:val="22"/>
              </w:rPr>
            </w:pPr>
          </w:p>
        </w:tc>
        <w:tc>
          <w:tcPr>
            <w:tcW w:w="1410" w:type="dxa"/>
            <w:tcBorders>
              <w:top w:val="single" w:sz="4" w:space="0" w:color="auto"/>
              <w:bottom w:val="double" w:sz="4" w:space="0" w:color="auto"/>
            </w:tcBorders>
            <w:shd w:val="clear" w:color="auto" w:fill="auto"/>
          </w:tcPr>
          <w:p w14:paraId="6274BAEE" w14:textId="77777777" w:rsidR="009668F2" w:rsidRPr="00DA300D" w:rsidRDefault="009668F2" w:rsidP="00D3703C">
            <w:pPr>
              <w:tabs>
                <w:tab w:val="decimal" w:pos="1167"/>
              </w:tabs>
              <w:spacing w:after="0" w:line="240" w:lineRule="atLeast"/>
              <w:ind w:right="-25"/>
              <w:jc w:val="both"/>
              <w:rPr>
                <w:rFonts w:ascii="Times New Roman" w:hAnsi="Times New Roman" w:cstheme="minorBidi"/>
                <w:b/>
                <w:bCs/>
                <w:szCs w:val="22"/>
              </w:rPr>
            </w:pPr>
            <w:r w:rsidRPr="00DA300D">
              <w:rPr>
                <w:rFonts w:ascii="Times New Roman" w:hAnsi="Times New Roman" w:cstheme="minorBidi"/>
                <w:b/>
                <w:bCs/>
                <w:szCs w:val="22"/>
              </w:rPr>
              <w:t>2,736,098</w:t>
            </w:r>
          </w:p>
        </w:tc>
        <w:tc>
          <w:tcPr>
            <w:tcW w:w="257" w:type="dxa"/>
            <w:shd w:val="clear" w:color="auto" w:fill="auto"/>
          </w:tcPr>
          <w:p w14:paraId="3334194C" w14:textId="77777777" w:rsidR="009668F2" w:rsidRPr="00DA300D" w:rsidRDefault="009668F2" w:rsidP="006E3D18">
            <w:pPr>
              <w:tabs>
                <w:tab w:val="decimal" w:pos="885"/>
              </w:tabs>
              <w:spacing w:after="0" w:line="240" w:lineRule="atLeast"/>
              <w:ind w:left="72" w:right="-25"/>
              <w:jc w:val="both"/>
              <w:rPr>
                <w:rFonts w:ascii="Times New Roman" w:hAnsi="Times New Roman" w:cs="Times New Roman"/>
                <w:b/>
                <w:bCs/>
                <w:szCs w:val="22"/>
              </w:rPr>
            </w:pPr>
          </w:p>
        </w:tc>
        <w:tc>
          <w:tcPr>
            <w:tcW w:w="1478" w:type="dxa"/>
            <w:tcBorders>
              <w:top w:val="single" w:sz="4" w:space="0" w:color="auto"/>
              <w:bottom w:val="double" w:sz="4" w:space="0" w:color="auto"/>
            </w:tcBorders>
            <w:shd w:val="clear" w:color="auto" w:fill="auto"/>
          </w:tcPr>
          <w:p w14:paraId="70BB5478" w14:textId="77777777" w:rsidR="009668F2" w:rsidRPr="00DA300D" w:rsidRDefault="009668F2" w:rsidP="006E3D18">
            <w:pPr>
              <w:tabs>
                <w:tab w:val="decimal" w:pos="1229"/>
              </w:tabs>
              <w:spacing w:after="0" w:line="240" w:lineRule="atLeast"/>
              <w:ind w:right="-25"/>
              <w:jc w:val="both"/>
              <w:rPr>
                <w:rFonts w:ascii="Times New Roman" w:hAnsi="Times New Roman" w:cs="Times New Roman"/>
                <w:b/>
                <w:bCs/>
                <w:szCs w:val="22"/>
                <w:cs/>
              </w:rPr>
            </w:pPr>
            <w:r>
              <w:rPr>
                <w:rFonts w:ascii="Times New Roman" w:hAnsi="Times New Roman" w:cs="Times New Roman"/>
                <w:b/>
                <w:bCs/>
                <w:szCs w:val="22"/>
              </w:rPr>
              <w:t>2,404,914</w:t>
            </w:r>
          </w:p>
        </w:tc>
        <w:tc>
          <w:tcPr>
            <w:tcW w:w="251" w:type="dxa"/>
            <w:shd w:val="clear" w:color="auto" w:fill="auto"/>
          </w:tcPr>
          <w:p w14:paraId="5DA473F5" w14:textId="77777777" w:rsidR="009668F2" w:rsidRPr="00DA300D" w:rsidRDefault="009668F2" w:rsidP="006E3D18">
            <w:pPr>
              <w:tabs>
                <w:tab w:val="decimal" w:pos="885"/>
              </w:tabs>
              <w:spacing w:after="0" w:line="240" w:lineRule="atLeast"/>
              <w:ind w:left="72" w:right="-25"/>
              <w:jc w:val="both"/>
              <w:rPr>
                <w:rFonts w:ascii="Times New Roman" w:hAnsi="Times New Roman" w:cs="Times New Roman"/>
                <w:b/>
                <w:bCs/>
                <w:szCs w:val="22"/>
              </w:rPr>
            </w:pPr>
          </w:p>
        </w:tc>
        <w:tc>
          <w:tcPr>
            <w:tcW w:w="1308" w:type="dxa"/>
            <w:tcBorders>
              <w:top w:val="single" w:sz="4" w:space="0" w:color="auto"/>
              <w:bottom w:val="double" w:sz="4" w:space="0" w:color="auto"/>
            </w:tcBorders>
            <w:shd w:val="clear" w:color="auto" w:fill="auto"/>
          </w:tcPr>
          <w:p w14:paraId="09015B4B" w14:textId="77777777" w:rsidR="009668F2" w:rsidRPr="00DA300D" w:rsidRDefault="009668F2" w:rsidP="00CF1093">
            <w:pPr>
              <w:tabs>
                <w:tab w:val="decimal" w:pos="1059"/>
              </w:tabs>
              <w:spacing w:after="0" w:line="240" w:lineRule="atLeast"/>
              <w:ind w:right="-25"/>
              <w:jc w:val="both"/>
              <w:rPr>
                <w:rFonts w:ascii="Times New Roman" w:hAnsi="Times New Roman" w:cs="Times New Roman"/>
                <w:b/>
                <w:bCs/>
                <w:szCs w:val="22"/>
                <w:cs/>
              </w:rPr>
            </w:pPr>
            <w:r>
              <w:rPr>
                <w:rFonts w:ascii="Times New Roman" w:hAnsi="Times New Roman" w:cs="Times New Roman"/>
                <w:b/>
                <w:bCs/>
                <w:szCs w:val="22"/>
              </w:rPr>
              <w:t>753,129</w:t>
            </w:r>
          </w:p>
        </w:tc>
      </w:tr>
    </w:tbl>
    <w:p w14:paraId="788C046F" w14:textId="77777777" w:rsidR="004319A7" w:rsidRDefault="004319A7" w:rsidP="00DC6D7C">
      <w:pPr>
        <w:tabs>
          <w:tab w:val="left" w:pos="545"/>
        </w:tabs>
        <w:spacing w:after="0" w:line="240" w:lineRule="atLeast"/>
        <w:ind w:left="540" w:right="-25"/>
        <w:jc w:val="thaiDistribute"/>
        <w:rPr>
          <w:rFonts w:ascii="Times New Roman" w:hAnsi="Times New Roman" w:cs="Times New Roman"/>
          <w:b/>
          <w:bCs/>
          <w:szCs w:val="22"/>
        </w:rPr>
      </w:pPr>
    </w:p>
    <w:p w14:paraId="2E931C26" w14:textId="77777777" w:rsidR="004319A7" w:rsidRDefault="004319A7">
      <w:pPr>
        <w:spacing w:after="0" w:line="240" w:lineRule="auto"/>
        <w:rPr>
          <w:rFonts w:ascii="Times New Roman" w:hAnsi="Times New Roman" w:cs="Times New Roman"/>
          <w:b/>
          <w:bCs/>
          <w:szCs w:val="22"/>
        </w:rPr>
      </w:pPr>
      <w:r>
        <w:rPr>
          <w:rFonts w:ascii="Times New Roman" w:hAnsi="Times New Roman" w:cs="Times New Roman"/>
          <w:b/>
          <w:bCs/>
          <w:szCs w:val="22"/>
        </w:rPr>
        <w:br w:type="page"/>
      </w:r>
    </w:p>
    <w:p w14:paraId="5CABA12A" w14:textId="77777777" w:rsidR="00554FD4" w:rsidRPr="00DA300D" w:rsidRDefault="00554FD4" w:rsidP="00554FD4">
      <w:pPr>
        <w:numPr>
          <w:ilvl w:val="0"/>
          <w:numId w:val="7"/>
        </w:numPr>
        <w:tabs>
          <w:tab w:val="left" w:pos="545"/>
        </w:tabs>
        <w:spacing w:after="0" w:line="240" w:lineRule="atLeast"/>
        <w:ind w:left="540" w:right="-25"/>
        <w:jc w:val="thaiDistribute"/>
        <w:rPr>
          <w:rFonts w:ascii="Times New Roman" w:hAnsi="Times New Roman" w:cs="Times New Roman"/>
          <w:b/>
          <w:bCs/>
          <w:szCs w:val="22"/>
        </w:rPr>
      </w:pPr>
      <w:r w:rsidRPr="00DA300D">
        <w:rPr>
          <w:rFonts w:ascii="Times New Roman" w:hAnsi="Times New Roman" w:cs="Times New Roman"/>
          <w:b/>
          <w:bCs/>
          <w:szCs w:val="22"/>
        </w:rPr>
        <w:t>Trade accounts receivable</w:t>
      </w:r>
    </w:p>
    <w:p w14:paraId="3F52AD69" w14:textId="77777777" w:rsidR="00554FD4" w:rsidRPr="00DA300D" w:rsidRDefault="00554FD4" w:rsidP="00554FD4">
      <w:pPr>
        <w:tabs>
          <w:tab w:val="left" w:pos="545"/>
        </w:tabs>
        <w:spacing w:after="0" w:line="240" w:lineRule="atLeast"/>
        <w:ind w:left="540" w:right="-25"/>
        <w:jc w:val="thaiDistribute"/>
        <w:rPr>
          <w:rFonts w:ascii="Times New Roman" w:hAnsi="Times New Roman" w:cs="Times New Roman"/>
          <w:b/>
          <w:bCs/>
          <w:szCs w:val="22"/>
        </w:rPr>
      </w:pPr>
    </w:p>
    <w:tbl>
      <w:tblPr>
        <w:tblW w:w="9871" w:type="dxa"/>
        <w:tblInd w:w="18" w:type="dxa"/>
        <w:tblLayout w:type="fixed"/>
        <w:tblLook w:val="01E0" w:firstRow="1" w:lastRow="1" w:firstColumn="1" w:lastColumn="1" w:noHBand="0" w:noVBand="0"/>
      </w:tblPr>
      <w:tblGrid>
        <w:gridCol w:w="3492"/>
        <w:gridCol w:w="1418"/>
        <w:gridCol w:w="284"/>
        <w:gridCol w:w="1417"/>
        <w:gridCol w:w="284"/>
        <w:gridCol w:w="1275"/>
        <w:gridCol w:w="284"/>
        <w:gridCol w:w="1417"/>
      </w:tblGrid>
      <w:tr w:rsidR="00727A26" w:rsidRPr="00DA300D" w14:paraId="6635D905" w14:textId="77777777" w:rsidTr="00B94075">
        <w:tc>
          <w:tcPr>
            <w:tcW w:w="3492" w:type="dxa"/>
          </w:tcPr>
          <w:p w14:paraId="61D37739" w14:textId="77777777" w:rsidR="00727A26" w:rsidRPr="00DA300D" w:rsidRDefault="00727A26" w:rsidP="00B94075">
            <w:pPr>
              <w:spacing w:line="240" w:lineRule="atLeast"/>
              <w:ind w:left="522" w:right="-25"/>
              <w:jc w:val="center"/>
              <w:rPr>
                <w:rFonts w:ascii="Times New Roman" w:hAnsi="Times New Roman" w:cs="Times New Roman"/>
                <w:szCs w:val="22"/>
              </w:rPr>
            </w:pPr>
          </w:p>
        </w:tc>
        <w:tc>
          <w:tcPr>
            <w:tcW w:w="3119" w:type="dxa"/>
            <w:gridSpan w:val="3"/>
          </w:tcPr>
          <w:p w14:paraId="0891BCFF" w14:textId="77777777" w:rsidR="00727A26" w:rsidRPr="00DA300D" w:rsidRDefault="00727A26" w:rsidP="00B94075">
            <w:pPr>
              <w:spacing w:after="0" w:line="240" w:lineRule="atLeast"/>
              <w:ind w:right="-25"/>
              <w:jc w:val="center"/>
              <w:rPr>
                <w:rFonts w:ascii="Times New Roman" w:eastAsia="Cordia New" w:hAnsi="Times New Roman" w:cs="Times New Roman"/>
                <w:b/>
                <w:bCs/>
                <w:szCs w:val="22"/>
              </w:rPr>
            </w:pPr>
            <w:r w:rsidRPr="00DA300D">
              <w:rPr>
                <w:rFonts w:ascii="Times New Roman" w:eastAsia="Cordia New" w:hAnsi="Times New Roman" w:cs="Times New Roman"/>
                <w:b/>
                <w:bCs/>
                <w:szCs w:val="22"/>
              </w:rPr>
              <w:t>Consolidated</w:t>
            </w:r>
            <w:r w:rsidRPr="00DA300D">
              <w:rPr>
                <w:rFonts w:ascii="Times New Roman" w:eastAsia="Cordia New" w:hAnsi="Times New Roman" w:cs="Times New Roman"/>
                <w:b/>
                <w:bCs/>
                <w:szCs w:val="22"/>
              </w:rPr>
              <w:br/>
              <w:t>financial statements</w:t>
            </w:r>
          </w:p>
        </w:tc>
        <w:tc>
          <w:tcPr>
            <w:tcW w:w="284" w:type="dxa"/>
          </w:tcPr>
          <w:p w14:paraId="5A0C3CB4" w14:textId="77777777" w:rsidR="00727A26" w:rsidRPr="00DA300D" w:rsidRDefault="00727A26" w:rsidP="00B94075">
            <w:pPr>
              <w:tabs>
                <w:tab w:val="decimal" w:pos="930"/>
              </w:tabs>
              <w:spacing w:after="0" w:line="240" w:lineRule="atLeast"/>
              <w:ind w:right="-25"/>
              <w:jc w:val="center"/>
              <w:rPr>
                <w:rFonts w:ascii="Times New Roman" w:eastAsia="Cordia New" w:hAnsi="Times New Roman" w:cs="Times New Roman"/>
                <w:b/>
                <w:bCs/>
                <w:szCs w:val="22"/>
              </w:rPr>
            </w:pPr>
          </w:p>
        </w:tc>
        <w:tc>
          <w:tcPr>
            <w:tcW w:w="2976" w:type="dxa"/>
            <w:gridSpan w:val="3"/>
            <w:vAlign w:val="center"/>
          </w:tcPr>
          <w:p w14:paraId="2281BCD4" w14:textId="77777777" w:rsidR="00727A26" w:rsidRPr="00DA300D" w:rsidRDefault="00727A26" w:rsidP="00B94075">
            <w:pPr>
              <w:tabs>
                <w:tab w:val="left" w:pos="515"/>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eastAsia="Cordia New" w:hAnsi="Times New Roman" w:cs="Times New Roman"/>
                <w:b/>
                <w:bCs/>
                <w:szCs w:val="22"/>
              </w:rPr>
              <w:t>Separate</w:t>
            </w:r>
            <w:r w:rsidRPr="00DA300D">
              <w:rPr>
                <w:rFonts w:ascii="Times New Roman" w:eastAsia="Cordia New" w:hAnsi="Times New Roman" w:cs="Times New Roman"/>
                <w:b/>
                <w:bCs/>
                <w:szCs w:val="22"/>
                <w:cs/>
              </w:rPr>
              <w:br/>
            </w:r>
            <w:r w:rsidRPr="00DA300D">
              <w:rPr>
                <w:rFonts w:ascii="Times New Roman" w:eastAsia="Cordia New" w:hAnsi="Times New Roman" w:cs="Times New Roman"/>
                <w:b/>
                <w:bCs/>
                <w:szCs w:val="22"/>
              </w:rPr>
              <w:t>financial statements</w:t>
            </w:r>
          </w:p>
        </w:tc>
      </w:tr>
      <w:tr w:rsidR="009668F2" w:rsidRPr="00DA300D" w14:paraId="45A768C2" w14:textId="77777777" w:rsidTr="00B94075">
        <w:trPr>
          <w:trHeight w:val="74"/>
        </w:trPr>
        <w:tc>
          <w:tcPr>
            <w:tcW w:w="3492" w:type="dxa"/>
            <w:shd w:val="clear" w:color="auto" w:fill="auto"/>
          </w:tcPr>
          <w:p w14:paraId="3AD38403" w14:textId="77777777" w:rsidR="009668F2" w:rsidRPr="00DA300D" w:rsidRDefault="009668F2" w:rsidP="00B94075">
            <w:pPr>
              <w:tabs>
                <w:tab w:val="left" w:pos="405"/>
              </w:tabs>
              <w:spacing w:after="0" w:line="240" w:lineRule="atLeast"/>
              <w:ind w:left="522" w:right="-25" w:hanging="119"/>
              <w:jc w:val="center"/>
              <w:rPr>
                <w:rFonts w:ascii="Times New Roman" w:hAnsi="Times New Roman" w:cs="Times New Roman"/>
                <w:szCs w:val="22"/>
              </w:rPr>
            </w:pPr>
          </w:p>
        </w:tc>
        <w:tc>
          <w:tcPr>
            <w:tcW w:w="1418" w:type="dxa"/>
            <w:shd w:val="clear" w:color="auto" w:fill="auto"/>
          </w:tcPr>
          <w:p w14:paraId="5F7C2FD8" w14:textId="77777777" w:rsidR="009668F2" w:rsidRPr="00DA300D" w:rsidRDefault="009668F2" w:rsidP="00D3703C">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w:t>
            </w:r>
            <w:r>
              <w:rPr>
                <w:rFonts w:ascii="Times New Roman" w:hAnsi="Times New Roman" w:cs="Times New Roman"/>
                <w:szCs w:val="22"/>
              </w:rPr>
              <w:t>4</w:t>
            </w:r>
          </w:p>
        </w:tc>
        <w:tc>
          <w:tcPr>
            <w:tcW w:w="284" w:type="dxa"/>
            <w:shd w:val="clear" w:color="auto" w:fill="auto"/>
          </w:tcPr>
          <w:p w14:paraId="3A44599F" w14:textId="77777777" w:rsidR="009668F2" w:rsidRPr="00DA300D" w:rsidRDefault="009668F2" w:rsidP="00D3703C">
            <w:pPr>
              <w:tabs>
                <w:tab w:val="left" w:pos="405"/>
              </w:tabs>
              <w:spacing w:after="0" w:line="240" w:lineRule="atLeast"/>
              <w:ind w:left="-54" w:right="-25" w:hanging="115"/>
              <w:jc w:val="center"/>
              <w:rPr>
                <w:rFonts w:ascii="Times New Roman" w:hAnsi="Times New Roman" w:cs="Times New Roman"/>
                <w:szCs w:val="22"/>
              </w:rPr>
            </w:pPr>
          </w:p>
        </w:tc>
        <w:tc>
          <w:tcPr>
            <w:tcW w:w="1417" w:type="dxa"/>
            <w:shd w:val="clear" w:color="auto" w:fill="auto"/>
          </w:tcPr>
          <w:p w14:paraId="6B2EEEAB" w14:textId="77777777" w:rsidR="009668F2" w:rsidRPr="00DA300D" w:rsidRDefault="009668F2" w:rsidP="00D3703C">
            <w:pPr>
              <w:spacing w:after="0" w:line="240" w:lineRule="atLeast"/>
              <w:ind w:left="-54" w:right="-25" w:firstLine="37"/>
              <w:jc w:val="center"/>
              <w:rPr>
                <w:rFonts w:ascii="Times New Roman" w:hAnsi="Times New Roman" w:cs="Times New Roman"/>
                <w:szCs w:val="22"/>
              </w:rPr>
            </w:pPr>
            <w:r w:rsidRPr="00DA300D">
              <w:rPr>
                <w:rFonts w:ascii="Times New Roman" w:hAnsi="Times New Roman" w:cs="Times New Roman"/>
                <w:szCs w:val="22"/>
              </w:rPr>
              <w:t>202</w:t>
            </w:r>
            <w:r>
              <w:rPr>
                <w:rFonts w:ascii="Times New Roman" w:hAnsi="Times New Roman" w:cs="Times New Roman"/>
                <w:szCs w:val="22"/>
              </w:rPr>
              <w:t>3</w:t>
            </w:r>
          </w:p>
        </w:tc>
        <w:tc>
          <w:tcPr>
            <w:tcW w:w="284" w:type="dxa"/>
            <w:shd w:val="clear" w:color="auto" w:fill="auto"/>
          </w:tcPr>
          <w:p w14:paraId="02870206" w14:textId="77777777" w:rsidR="009668F2" w:rsidRPr="00DA300D" w:rsidRDefault="009668F2" w:rsidP="00D3703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75" w:type="dxa"/>
          </w:tcPr>
          <w:p w14:paraId="106542E0" w14:textId="77777777" w:rsidR="009668F2" w:rsidRPr="00DA300D" w:rsidRDefault="009668F2" w:rsidP="00D3703C">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w:t>
            </w:r>
            <w:r>
              <w:rPr>
                <w:rFonts w:ascii="Times New Roman" w:hAnsi="Times New Roman" w:cs="Times New Roman"/>
                <w:szCs w:val="22"/>
              </w:rPr>
              <w:t>4</w:t>
            </w:r>
          </w:p>
        </w:tc>
        <w:tc>
          <w:tcPr>
            <w:tcW w:w="284" w:type="dxa"/>
          </w:tcPr>
          <w:p w14:paraId="17C342AD" w14:textId="77777777" w:rsidR="009668F2" w:rsidRPr="00DA300D" w:rsidRDefault="009668F2" w:rsidP="00D3703C">
            <w:pPr>
              <w:tabs>
                <w:tab w:val="left" w:pos="405"/>
              </w:tabs>
              <w:spacing w:after="0" w:line="240" w:lineRule="atLeast"/>
              <w:ind w:left="-54" w:right="-25" w:hanging="115"/>
              <w:jc w:val="center"/>
              <w:rPr>
                <w:rFonts w:ascii="Times New Roman" w:hAnsi="Times New Roman" w:cs="Times New Roman"/>
                <w:szCs w:val="22"/>
              </w:rPr>
            </w:pPr>
          </w:p>
        </w:tc>
        <w:tc>
          <w:tcPr>
            <w:tcW w:w="1417" w:type="dxa"/>
          </w:tcPr>
          <w:p w14:paraId="38E1B346" w14:textId="77777777" w:rsidR="009668F2" w:rsidRPr="00DA300D" w:rsidRDefault="009668F2" w:rsidP="00D3703C">
            <w:pPr>
              <w:spacing w:after="0" w:line="240" w:lineRule="atLeast"/>
              <w:ind w:left="-54" w:right="-25" w:firstLine="37"/>
              <w:jc w:val="center"/>
              <w:rPr>
                <w:rFonts w:ascii="Times New Roman" w:hAnsi="Times New Roman" w:cs="Times New Roman"/>
                <w:szCs w:val="22"/>
              </w:rPr>
            </w:pPr>
            <w:r w:rsidRPr="00DA300D">
              <w:rPr>
                <w:rFonts w:ascii="Times New Roman" w:hAnsi="Times New Roman" w:cs="Times New Roman"/>
                <w:szCs w:val="22"/>
              </w:rPr>
              <w:t>202</w:t>
            </w:r>
            <w:r>
              <w:rPr>
                <w:rFonts w:ascii="Times New Roman" w:hAnsi="Times New Roman" w:cs="Times New Roman"/>
                <w:szCs w:val="22"/>
              </w:rPr>
              <w:t>3</w:t>
            </w:r>
          </w:p>
        </w:tc>
      </w:tr>
      <w:tr w:rsidR="00727A26" w:rsidRPr="00DA300D" w14:paraId="30B2D756" w14:textId="77777777" w:rsidTr="00B94075">
        <w:trPr>
          <w:trHeight w:val="74"/>
        </w:trPr>
        <w:tc>
          <w:tcPr>
            <w:tcW w:w="3492" w:type="dxa"/>
            <w:shd w:val="clear" w:color="auto" w:fill="auto"/>
          </w:tcPr>
          <w:p w14:paraId="426ABCA2" w14:textId="77777777" w:rsidR="00727A26" w:rsidRPr="00DA300D" w:rsidRDefault="00727A26" w:rsidP="00B94075">
            <w:pPr>
              <w:tabs>
                <w:tab w:val="left" w:pos="405"/>
              </w:tabs>
              <w:spacing w:after="0" w:line="240" w:lineRule="atLeast"/>
              <w:ind w:left="522" w:right="-25" w:hanging="119"/>
              <w:jc w:val="center"/>
              <w:rPr>
                <w:rFonts w:ascii="Times New Roman" w:hAnsi="Times New Roman" w:cs="Times New Roman"/>
                <w:szCs w:val="22"/>
              </w:rPr>
            </w:pPr>
          </w:p>
        </w:tc>
        <w:tc>
          <w:tcPr>
            <w:tcW w:w="6379" w:type="dxa"/>
            <w:gridSpan w:val="7"/>
            <w:shd w:val="clear" w:color="auto" w:fill="auto"/>
          </w:tcPr>
          <w:p w14:paraId="13D36ABF" w14:textId="77777777" w:rsidR="00727A26" w:rsidRPr="00DA300D" w:rsidRDefault="00727A26" w:rsidP="00B94075">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i/>
                <w:iCs/>
                <w:szCs w:val="22"/>
              </w:rPr>
              <w:t>(in Baht)</w:t>
            </w:r>
          </w:p>
        </w:tc>
      </w:tr>
      <w:tr w:rsidR="009668F2" w:rsidRPr="00DA300D" w14:paraId="0BCE1B2F" w14:textId="77777777" w:rsidTr="00B94075">
        <w:tc>
          <w:tcPr>
            <w:tcW w:w="3492" w:type="dxa"/>
            <w:shd w:val="clear" w:color="auto" w:fill="auto"/>
            <w:vAlign w:val="bottom"/>
          </w:tcPr>
          <w:p w14:paraId="57FBCFB0" w14:textId="77777777" w:rsidR="009668F2" w:rsidRPr="00DA300D" w:rsidRDefault="009668F2" w:rsidP="00B94075">
            <w:pPr>
              <w:spacing w:after="0" w:line="260" w:lineRule="atLeast"/>
              <w:ind w:left="522" w:right="-25"/>
              <w:jc w:val="both"/>
              <w:rPr>
                <w:rFonts w:ascii="Times New Roman" w:hAnsi="Times New Roman" w:cs="Times New Roman"/>
                <w:szCs w:val="22"/>
                <w:cs/>
              </w:rPr>
            </w:pPr>
            <w:r w:rsidRPr="00DA300D">
              <w:rPr>
                <w:rFonts w:ascii="Times New Roman" w:hAnsi="Times New Roman" w:cs="Times New Roman"/>
                <w:szCs w:val="22"/>
              </w:rPr>
              <w:t>Related parties</w:t>
            </w:r>
          </w:p>
        </w:tc>
        <w:tc>
          <w:tcPr>
            <w:tcW w:w="1418" w:type="dxa"/>
            <w:shd w:val="clear" w:color="auto" w:fill="auto"/>
          </w:tcPr>
          <w:p w14:paraId="725B7DC8" w14:textId="77777777" w:rsidR="009668F2" w:rsidRPr="00DA300D" w:rsidRDefault="006637F3" w:rsidP="00B94075">
            <w:pPr>
              <w:tabs>
                <w:tab w:val="decimal" w:pos="957"/>
              </w:tabs>
              <w:spacing w:after="0" w:line="240" w:lineRule="atLeast"/>
              <w:ind w:left="22"/>
              <w:rPr>
                <w:rFonts w:ascii="Times New Roman" w:hAnsi="Times New Roman" w:cs="Times New Roman"/>
                <w:szCs w:val="22"/>
              </w:rPr>
            </w:pPr>
            <w:r>
              <w:rPr>
                <w:rFonts w:ascii="Times New Roman" w:hAnsi="Times New Roman" w:cs="Times New Roman"/>
                <w:szCs w:val="22"/>
              </w:rPr>
              <w:t>28,922,633</w:t>
            </w:r>
          </w:p>
        </w:tc>
        <w:tc>
          <w:tcPr>
            <w:tcW w:w="284" w:type="dxa"/>
            <w:shd w:val="clear" w:color="auto" w:fill="auto"/>
          </w:tcPr>
          <w:p w14:paraId="3AF5629C" w14:textId="77777777" w:rsidR="009668F2" w:rsidRPr="00DA300D" w:rsidRDefault="009668F2" w:rsidP="00B94075">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shd w:val="clear" w:color="auto" w:fill="auto"/>
          </w:tcPr>
          <w:p w14:paraId="72D4C55F" w14:textId="77777777" w:rsidR="009668F2" w:rsidRPr="00DA300D" w:rsidRDefault="009668F2" w:rsidP="009668F2">
            <w:pPr>
              <w:tabs>
                <w:tab w:val="decimal" w:pos="1120"/>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11,844,073</w:t>
            </w:r>
          </w:p>
        </w:tc>
        <w:tc>
          <w:tcPr>
            <w:tcW w:w="284" w:type="dxa"/>
            <w:shd w:val="clear" w:color="auto" w:fill="auto"/>
          </w:tcPr>
          <w:p w14:paraId="67A4D162" w14:textId="77777777" w:rsidR="009668F2" w:rsidRPr="00DA300D" w:rsidRDefault="009668F2" w:rsidP="00B94075">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14:paraId="390190D1" w14:textId="77777777" w:rsidR="009668F2" w:rsidRPr="00DA300D" w:rsidRDefault="006637F3" w:rsidP="00B94075">
            <w:pPr>
              <w:tabs>
                <w:tab w:val="decimal" w:pos="957"/>
              </w:tabs>
              <w:spacing w:after="0" w:line="240" w:lineRule="atLeast"/>
              <w:ind w:left="22"/>
              <w:rPr>
                <w:rFonts w:ascii="Times New Roman" w:hAnsi="Times New Roman" w:cs="Times New Roman"/>
                <w:szCs w:val="22"/>
              </w:rPr>
            </w:pPr>
            <w:r>
              <w:rPr>
                <w:rFonts w:ascii="Times New Roman" w:hAnsi="Times New Roman" w:cs="Times New Roman"/>
                <w:szCs w:val="22"/>
              </w:rPr>
              <w:t>49,363,798</w:t>
            </w:r>
          </w:p>
        </w:tc>
        <w:tc>
          <w:tcPr>
            <w:tcW w:w="284" w:type="dxa"/>
          </w:tcPr>
          <w:p w14:paraId="0C1D7134" w14:textId="77777777" w:rsidR="009668F2" w:rsidRPr="00DA300D" w:rsidRDefault="009668F2" w:rsidP="00B94075">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14:paraId="608C921C" w14:textId="77777777" w:rsidR="009668F2" w:rsidRPr="00DA300D" w:rsidRDefault="009668F2" w:rsidP="009668F2">
            <w:pPr>
              <w:tabs>
                <w:tab w:val="decimal" w:pos="1120"/>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43,055,830</w:t>
            </w:r>
          </w:p>
        </w:tc>
      </w:tr>
      <w:tr w:rsidR="009668F2" w:rsidRPr="00DA300D" w14:paraId="1570B899" w14:textId="77777777" w:rsidTr="00B94075">
        <w:tc>
          <w:tcPr>
            <w:tcW w:w="3492" w:type="dxa"/>
            <w:shd w:val="clear" w:color="auto" w:fill="auto"/>
            <w:vAlign w:val="bottom"/>
          </w:tcPr>
          <w:p w14:paraId="7CF599D6" w14:textId="77777777" w:rsidR="009668F2" w:rsidRPr="00DA300D" w:rsidRDefault="009668F2" w:rsidP="00B94075">
            <w:pPr>
              <w:spacing w:after="0" w:line="260" w:lineRule="atLeast"/>
              <w:ind w:left="522" w:right="-25"/>
              <w:jc w:val="both"/>
              <w:rPr>
                <w:rFonts w:ascii="Times New Roman" w:hAnsi="Times New Roman" w:cs="Times New Roman"/>
                <w:szCs w:val="22"/>
              </w:rPr>
            </w:pPr>
            <w:r w:rsidRPr="00DA300D">
              <w:rPr>
                <w:rFonts w:ascii="Times New Roman" w:hAnsi="Times New Roman" w:cs="Times New Roman"/>
                <w:szCs w:val="22"/>
              </w:rPr>
              <w:t>Other parties</w:t>
            </w:r>
          </w:p>
        </w:tc>
        <w:tc>
          <w:tcPr>
            <w:tcW w:w="1418" w:type="dxa"/>
            <w:tcBorders>
              <w:bottom w:val="single" w:sz="4" w:space="0" w:color="auto"/>
            </w:tcBorders>
            <w:shd w:val="clear" w:color="auto" w:fill="auto"/>
          </w:tcPr>
          <w:p w14:paraId="751B96AF" w14:textId="77777777" w:rsidR="009668F2" w:rsidRPr="00DA300D" w:rsidRDefault="006637F3" w:rsidP="00B94075">
            <w:pPr>
              <w:tabs>
                <w:tab w:val="decimal" w:pos="957"/>
              </w:tabs>
              <w:spacing w:after="0" w:line="240" w:lineRule="atLeast"/>
              <w:ind w:left="22"/>
              <w:rPr>
                <w:rFonts w:ascii="Times New Roman" w:hAnsi="Times New Roman" w:cs="Times New Roman"/>
                <w:szCs w:val="22"/>
              </w:rPr>
            </w:pPr>
            <w:r>
              <w:rPr>
                <w:rFonts w:ascii="Times New Roman" w:hAnsi="Times New Roman" w:cs="Times New Roman"/>
                <w:szCs w:val="22"/>
              </w:rPr>
              <w:t>27,414,468</w:t>
            </w:r>
          </w:p>
        </w:tc>
        <w:tc>
          <w:tcPr>
            <w:tcW w:w="284" w:type="dxa"/>
            <w:shd w:val="clear" w:color="auto" w:fill="auto"/>
          </w:tcPr>
          <w:p w14:paraId="3E709FCD" w14:textId="77777777" w:rsidR="009668F2" w:rsidRPr="00DA300D" w:rsidRDefault="009668F2" w:rsidP="00B94075">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tcBorders>
              <w:bottom w:val="single" w:sz="4" w:space="0" w:color="auto"/>
            </w:tcBorders>
            <w:shd w:val="clear" w:color="auto" w:fill="auto"/>
          </w:tcPr>
          <w:p w14:paraId="01AF486E" w14:textId="77777777" w:rsidR="009668F2" w:rsidRPr="00DA300D" w:rsidRDefault="009668F2" w:rsidP="009668F2">
            <w:pPr>
              <w:tabs>
                <w:tab w:val="decimal" w:pos="1120"/>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48,607,978</w:t>
            </w:r>
          </w:p>
        </w:tc>
        <w:tc>
          <w:tcPr>
            <w:tcW w:w="284" w:type="dxa"/>
            <w:shd w:val="clear" w:color="auto" w:fill="auto"/>
          </w:tcPr>
          <w:p w14:paraId="3C7A45FB" w14:textId="77777777" w:rsidR="009668F2" w:rsidRPr="00DA300D" w:rsidRDefault="009668F2" w:rsidP="00B94075">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Borders>
              <w:bottom w:val="single" w:sz="4" w:space="0" w:color="auto"/>
            </w:tcBorders>
          </w:tcPr>
          <w:p w14:paraId="39DB737F" w14:textId="77777777" w:rsidR="009668F2" w:rsidRPr="00DA300D" w:rsidRDefault="006637F3" w:rsidP="00B94075">
            <w:pPr>
              <w:tabs>
                <w:tab w:val="decimal" w:pos="957"/>
              </w:tabs>
              <w:spacing w:after="0" w:line="240" w:lineRule="atLeast"/>
              <w:ind w:left="22"/>
              <w:rPr>
                <w:rFonts w:ascii="Times New Roman" w:hAnsi="Times New Roman" w:cs="Times New Roman"/>
                <w:szCs w:val="22"/>
              </w:rPr>
            </w:pPr>
            <w:r>
              <w:rPr>
                <w:rFonts w:ascii="Times New Roman" w:hAnsi="Times New Roman" w:cs="Times New Roman"/>
                <w:szCs w:val="22"/>
              </w:rPr>
              <w:t>12,850,227</w:t>
            </w:r>
          </w:p>
        </w:tc>
        <w:tc>
          <w:tcPr>
            <w:tcW w:w="284" w:type="dxa"/>
          </w:tcPr>
          <w:p w14:paraId="32EA9A4A" w14:textId="77777777" w:rsidR="009668F2" w:rsidRPr="00DA300D" w:rsidRDefault="009668F2" w:rsidP="00B94075">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Borders>
              <w:bottom w:val="single" w:sz="4" w:space="0" w:color="auto"/>
            </w:tcBorders>
          </w:tcPr>
          <w:p w14:paraId="6D2DE9D6" w14:textId="77777777" w:rsidR="009668F2" w:rsidRPr="00DA300D" w:rsidRDefault="009668F2" w:rsidP="009668F2">
            <w:pPr>
              <w:tabs>
                <w:tab w:val="decimal" w:pos="1120"/>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26,700,650</w:t>
            </w:r>
          </w:p>
        </w:tc>
      </w:tr>
      <w:tr w:rsidR="009668F2" w:rsidRPr="00DA300D" w14:paraId="33EDD119" w14:textId="77777777" w:rsidTr="00B94075">
        <w:tc>
          <w:tcPr>
            <w:tcW w:w="3492" w:type="dxa"/>
            <w:shd w:val="clear" w:color="auto" w:fill="auto"/>
            <w:vAlign w:val="bottom"/>
          </w:tcPr>
          <w:p w14:paraId="206670D1" w14:textId="77777777" w:rsidR="009668F2" w:rsidRPr="00DA300D" w:rsidRDefault="009668F2" w:rsidP="00B94075">
            <w:pPr>
              <w:spacing w:after="0" w:line="260" w:lineRule="atLeast"/>
              <w:ind w:left="522" w:right="-25"/>
              <w:jc w:val="both"/>
              <w:rPr>
                <w:rFonts w:ascii="Times New Roman" w:hAnsi="Times New Roman" w:cs="Times New Roman"/>
                <w:b/>
                <w:bCs/>
                <w:szCs w:val="22"/>
              </w:rPr>
            </w:pPr>
            <w:r w:rsidRPr="00DA300D">
              <w:rPr>
                <w:rFonts w:ascii="Times New Roman" w:hAnsi="Times New Roman" w:cs="Times New Roman"/>
                <w:szCs w:val="22"/>
              </w:rPr>
              <w:t>Total</w:t>
            </w:r>
          </w:p>
        </w:tc>
        <w:tc>
          <w:tcPr>
            <w:tcW w:w="1418" w:type="dxa"/>
            <w:tcBorders>
              <w:top w:val="single" w:sz="4" w:space="0" w:color="auto"/>
            </w:tcBorders>
            <w:shd w:val="clear" w:color="auto" w:fill="auto"/>
          </w:tcPr>
          <w:p w14:paraId="1502D45A" w14:textId="77777777" w:rsidR="009668F2" w:rsidRPr="00DA300D" w:rsidRDefault="006637F3" w:rsidP="00B94075">
            <w:pPr>
              <w:tabs>
                <w:tab w:val="decimal" w:pos="957"/>
              </w:tabs>
              <w:spacing w:after="0" w:line="240" w:lineRule="atLeast"/>
              <w:ind w:left="22"/>
              <w:rPr>
                <w:rFonts w:ascii="Times New Roman" w:hAnsi="Times New Roman" w:cs="Times New Roman"/>
                <w:szCs w:val="22"/>
              </w:rPr>
            </w:pPr>
            <w:r>
              <w:rPr>
                <w:rFonts w:ascii="Times New Roman" w:hAnsi="Times New Roman" w:cs="Times New Roman"/>
                <w:szCs w:val="22"/>
              </w:rPr>
              <w:t>56,337,101</w:t>
            </w:r>
          </w:p>
        </w:tc>
        <w:tc>
          <w:tcPr>
            <w:tcW w:w="284" w:type="dxa"/>
            <w:shd w:val="clear" w:color="auto" w:fill="auto"/>
          </w:tcPr>
          <w:p w14:paraId="28992CAE" w14:textId="77777777" w:rsidR="009668F2" w:rsidRPr="00DA300D" w:rsidRDefault="009668F2" w:rsidP="00B94075">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tcBorders>
              <w:top w:val="single" w:sz="4" w:space="0" w:color="auto"/>
            </w:tcBorders>
            <w:shd w:val="clear" w:color="auto" w:fill="auto"/>
          </w:tcPr>
          <w:p w14:paraId="1753DA97" w14:textId="77777777" w:rsidR="009668F2" w:rsidRPr="00DA300D" w:rsidRDefault="009668F2" w:rsidP="009668F2">
            <w:pPr>
              <w:tabs>
                <w:tab w:val="decimal" w:pos="1120"/>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60,452,051</w:t>
            </w:r>
          </w:p>
        </w:tc>
        <w:tc>
          <w:tcPr>
            <w:tcW w:w="284" w:type="dxa"/>
            <w:shd w:val="clear" w:color="auto" w:fill="auto"/>
          </w:tcPr>
          <w:p w14:paraId="06F5A25C" w14:textId="77777777" w:rsidR="009668F2" w:rsidRPr="00DA300D" w:rsidRDefault="009668F2" w:rsidP="00B94075">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Borders>
              <w:top w:val="single" w:sz="4" w:space="0" w:color="auto"/>
            </w:tcBorders>
          </w:tcPr>
          <w:p w14:paraId="18624C30" w14:textId="77777777" w:rsidR="009668F2" w:rsidRPr="00DA300D" w:rsidRDefault="006637F3" w:rsidP="00B94075">
            <w:pPr>
              <w:tabs>
                <w:tab w:val="decimal" w:pos="957"/>
              </w:tabs>
              <w:spacing w:after="0" w:line="240" w:lineRule="atLeast"/>
              <w:ind w:left="22"/>
              <w:rPr>
                <w:rFonts w:ascii="Times New Roman" w:hAnsi="Times New Roman" w:cs="Times New Roman"/>
                <w:szCs w:val="22"/>
              </w:rPr>
            </w:pPr>
            <w:r>
              <w:rPr>
                <w:rFonts w:ascii="Times New Roman" w:hAnsi="Times New Roman" w:cs="Times New Roman"/>
                <w:szCs w:val="22"/>
              </w:rPr>
              <w:t>62,214,025</w:t>
            </w:r>
          </w:p>
        </w:tc>
        <w:tc>
          <w:tcPr>
            <w:tcW w:w="284" w:type="dxa"/>
          </w:tcPr>
          <w:p w14:paraId="0E1179B9" w14:textId="77777777" w:rsidR="009668F2" w:rsidRPr="00DA300D" w:rsidRDefault="009668F2" w:rsidP="00B94075">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417" w:type="dxa"/>
            <w:tcBorders>
              <w:top w:val="single" w:sz="4" w:space="0" w:color="auto"/>
            </w:tcBorders>
          </w:tcPr>
          <w:p w14:paraId="4F776F18" w14:textId="77777777" w:rsidR="009668F2" w:rsidRPr="00DA300D" w:rsidRDefault="009668F2" w:rsidP="009668F2">
            <w:pPr>
              <w:tabs>
                <w:tab w:val="decimal" w:pos="1120"/>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69,756,480</w:t>
            </w:r>
          </w:p>
        </w:tc>
      </w:tr>
      <w:tr w:rsidR="009668F2" w:rsidRPr="00DA300D" w14:paraId="4822B4B7" w14:textId="77777777" w:rsidTr="00B94075">
        <w:tc>
          <w:tcPr>
            <w:tcW w:w="3492" w:type="dxa"/>
            <w:shd w:val="clear" w:color="auto" w:fill="auto"/>
            <w:vAlign w:val="bottom"/>
          </w:tcPr>
          <w:p w14:paraId="457B7CB4" w14:textId="77777777" w:rsidR="009668F2" w:rsidRPr="00DA300D" w:rsidRDefault="009668F2" w:rsidP="00B94075">
            <w:pPr>
              <w:spacing w:after="0" w:line="260" w:lineRule="atLeast"/>
              <w:ind w:left="522" w:right="-25"/>
              <w:jc w:val="both"/>
              <w:rPr>
                <w:rFonts w:ascii="Times New Roman" w:hAnsi="Times New Roman" w:cs="Times New Roman"/>
                <w:szCs w:val="22"/>
              </w:rPr>
            </w:pPr>
            <w:r w:rsidRPr="00DA300D">
              <w:rPr>
                <w:rFonts w:ascii="Times New Roman" w:hAnsi="Times New Roman" w:cs="Times New Roman"/>
                <w:i/>
                <w:iCs/>
                <w:szCs w:val="22"/>
              </w:rPr>
              <w:t>Less</w:t>
            </w:r>
            <w:r w:rsidRPr="00DA300D">
              <w:rPr>
                <w:rFonts w:ascii="Times New Roman" w:hAnsi="Times New Roman" w:cs="Times New Roman"/>
                <w:szCs w:val="22"/>
              </w:rPr>
              <w:t xml:space="preserve"> </w:t>
            </w:r>
            <w:r w:rsidRPr="00DA300D">
              <w:rPr>
                <w:rFonts w:ascii="Times New Roman" w:hAnsi="Times New Roman" w:cs="Angsana New"/>
              </w:rPr>
              <w:t>a</w:t>
            </w:r>
            <w:r w:rsidRPr="00DA300D">
              <w:rPr>
                <w:rFonts w:ascii="Times New Roman" w:hAnsi="Times New Roman" w:cs="Times New Roman"/>
                <w:szCs w:val="22"/>
              </w:rPr>
              <w:t>llowance for expected</w:t>
            </w:r>
          </w:p>
        </w:tc>
        <w:tc>
          <w:tcPr>
            <w:tcW w:w="1418" w:type="dxa"/>
            <w:shd w:val="clear" w:color="auto" w:fill="auto"/>
          </w:tcPr>
          <w:p w14:paraId="2D6BF051" w14:textId="77777777" w:rsidR="009668F2" w:rsidRPr="00DA300D" w:rsidRDefault="009668F2" w:rsidP="00B94075">
            <w:pPr>
              <w:tabs>
                <w:tab w:val="decimal" w:pos="957"/>
              </w:tabs>
              <w:spacing w:after="0" w:line="240" w:lineRule="atLeast"/>
              <w:ind w:left="22"/>
              <w:rPr>
                <w:rFonts w:ascii="Times New Roman" w:hAnsi="Times New Roman" w:cs="Times New Roman"/>
                <w:szCs w:val="22"/>
              </w:rPr>
            </w:pPr>
          </w:p>
        </w:tc>
        <w:tc>
          <w:tcPr>
            <w:tcW w:w="284" w:type="dxa"/>
            <w:shd w:val="clear" w:color="auto" w:fill="auto"/>
          </w:tcPr>
          <w:p w14:paraId="20EF0E9F" w14:textId="77777777" w:rsidR="009668F2" w:rsidRPr="00DA300D" w:rsidRDefault="009668F2" w:rsidP="00B94075">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shd w:val="clear" w:color="auto" w:fill="auto"/>
          </w:tcPr>
          <w:p w14:paraId="0E10B046" w14:textId="77777777" w:rsidR="009668F2" w:rsidRPr="00DA300D" w:rsidRDefault="009668F2" w:rsidP="009668F2">
            <w:pPr>
              <w:tabs>
                <w:tab w:val="decimal" w:pos="1120"/>
              </w:tabs>
              <w:spacing w:after="0" w:line="240" w:lineRule="atLeast"/>
              <w:ind w:right="-25"/>
              <w:jc w:val="both"/>
              <w:rPr>
                <w:rFonts w:ascii="Times New Roman" w:hAnsi="Times New Roman" w:cs="Times New Roman"/>
                <w:szCs w:val="22"/>
              </w:rPr>
            </w:pPr>
          </w:p>
        </w:tc>
        <w:tc>
          <w:tcPr>
            <w:tcW w:w="284" w:type="dxa"/>
            <w:shd w:val="clear" w:color="auto" w:fill="auto"/>
          </w:tcPr>
          <w:p w14:paraId="31471DFC" w14:textId="77777777" w:rsidR="009668F2" w:rsidRPr="00DA300D" w:rsidRDefault="009668F2" w:rsidP="00B94075">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Pr>
          <w:p w14:paraId="10561B00" w14:textId="77777777" w:rsidR="009668F2" w:rsidRPr="00DA300D" w:rsidRDefault="009668F2" w:rsidP="00B94075">
            <w:pPr>
              <w:tabs>
                <w:tab w:val="decimal" w:pos="957"/>
              </w:tabs>
              <w:spacing w:after="0" w:line="240" w:lineRule="atLeast"/>
              <w:ind w:left="22"/>
              <w:rPr>
                <w:rFonts w:ascii="Times New Roman" w:hAnsi="Times New Roman" w:cs="Times New Roman"/>
                <w:szCs w:val="22"/>
              </w:rPr>
            </w:pPr>
          </w:p>
        </w:tc>
        <w:tc>
          <w:tcPr>
            <w:tcW w:w="284" w:type="dxa"/>
          </w:tcPr>
          <w:p w14:paraId="5256894B" w14:textId="77777777" w:rsidR="009668F2" w:rsidRPr="00DA300D" w:rsidRDefault="009668F2" w:rsidP="00B94075">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417" w:type="dxa"/>
          </w:tcPr>
          <w:p w14:paraId="5CDDE839" w14:textId="77777777" w:rsidR="009668F2" w:rsidRPr="00DA300D" w:rsidRDefault="009668F2" w:rsidP="009668F2">
            <w:pPr>
              <w:tabs>
                <w:tab w:val="decimal" w:pos="1120"/>
              </w:tabs>
              <w:spacing w:after="0" w:line="240" w:lineRule="atLeast"/>
              <w:ind w:left="72" w:right="-25"/>
              <w:jc w:val="both"/>
              <w:rPr>
                <w:rFonts w:ascii="Times New Roman" w:hAnsi="Times New Roman" w:cs="Times New Roman"/>
                <w:szCs w:val="22"/>
              </w:rPr>
            </w:pPr>
          </w:p>
        </w:tc>
      </w:tr>
      <w:tr w:rsidR="009668F2" w:rsidRPr="00DA300D" w14:paraId="7FA98811" w14:textId="77777777" w:rsidTr="00B94075">
        <w:tc>
          <w:tcPr>
            <w:tcW w:w="3492" w:type="dxa"/>
            <w:shd w:val="clear" w:color="auto" w:fill="auto"/>
            <w:vAlign w:val="bottom"/>
          </w:tcPr>
          <w:p w14:paraId="767B9A6F" w14:textId="77777777" w:rsidR="009668F2" w:rsidRPr="00DA300D" w:rsidRDefault="009668F2" w:rsidP="00B94075">
            <w:pPr>
              <w:spacing w:after="0" w:line="260" w:lineRule="atLeast"/>
              <w:ind w:right="-25"/>
              <w:jc w:val="both"/>
              <w:rPr>
                <w:rFonts w:ascii="Times New Roman" w:hAnsi="Times New Roman" w:cs="Times New Roman"/>
                <w:b/>
                <w:bCs/>
                <w:szCs w:val="22"/>
              </w:rPr>
            </w:pPr>
            <w:r w:rsidRPr="00DA300D">
              <w:rPr>
                <w:rFonts w:ascii="Times New Roman" w:hAnsi="Times New Roman" w:cs="Times New Roman"/>
                <w:szCs w:val="22"/>
              </w:rPr>
              <w:t xml:space="preserve">                 credit loss</w:t>
            </w:r>
          </w:p>
        </w:tc>
        <w:tc>
          <w:tcPr>
            <w:tcW w:w="1418" w:type="dxa"/>
            <w:tcBorders>
              <w:bottom w:val="single" w:sz="4" w:space="0" w:color="auto"/>
            </w:tcBorders>
            <w:shd w:val="clear" w:color="auto" w:fill="auto"/>
          </w:tcPr>
          <w:p w14:paraId="7EE078E0" w14:textId="77777777" w:rsidR="009668F2" w:rsidRPr="00DA300D" w:rsidRDefault="009668F2" w:rsidP="006637F3">
            <w:pPr>
              <w:tabs>
                <w:tab w:val="decimal" w:pos="957"/>
              </w:tabs>
              <w:spacing w:after="0" w:line="240" w:lineRule="atLeast"/>
              <w:ind w:left="-108"/>
              <w:rPr>
                <w:rFonts w:ascii="Times New Roman" w:hAnsi="Times New Roman" w:cs="Times New Roman"/>
                <w:szCs w:val="22"/>
              </w:rPr>
            </w:pPr>
            <w:r w:rsidRPr="00DA300D">
              <w:rPr>
                <w:rFonts w:ascii="Times New Roman" w:hAnsi="Times New Roman" w:cs="Times New Roman"/>
                <w:szCs w:val="22"/>
              </w:rPr>
              <w:t>(</w:t>
            </w:r>
            <w:r w:rsidR="006637F3">
              <w:rPr>
                <w:rFonts w:ascii="Times New Roman" w:hAnsi="Times New Roman" w:cs="Times New Roman"/>
                <w:szCs w:val="22"/>
              </w:rPr>
              <w:t>30,523,443</w:t>
            </w:r>
            <w:r w:rsidRPr="00DA300D">
              <w:rPr>
                <w:rFonts w:ascii="Times New Roman" w:hAnsi="Times New Roman" w:cs="Times New Roman"/>
                <w:szCs w:val="22"/>
              </w:rPr>
              <w:t>)</w:t>
            </w:r>
          </w:p>
        </w:tc>
        <w:tc>
          <w:tcPr>
            <w:tcW w:w="284" w:type="dxa"/>
            <w:shd w:val="clear" w:color="auto" w:fill="auto"/>
          </w:tcPr>
          <w:p w14:paraId="048A2097" w14:textId="77777777" w:rsidR="009668F2" w:rsidRPr="00DA300D" w:rsidRDefault="009668F2" w:rsidP="00B94075">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tcBorders>
              <w:bottom w:val="single" w:sz="4" w:space="0" w:color="auto"/>
            </w:tcBorders>
            <w:shd w:val="clear" w:color="auto" w:fill="auto"/>
          </w:tcPr>
          <w:p w14:paraId="4210F408" w14:textId="77777777" w:rsidR="009668F2" w:rsidRPr="00DA300D" w:rsidRDefault="009668F2" w:rsidP="009668F2">
            <w:pPr>
              <w:tabs>
                <w:tab w:val="decimal" w:pos="1120"/>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(43,144,449)</w:t>
            </w:r>
          </w:p>
        </w:tc>
        <w:tc>
          <w:tcPr>
            <w:tcW w:w="284" w:type="dxa"/>
            <w:shd w:val="clear" w:color="auto" w:fill="auto"/>
          </w:tcPr>
          <w:p w14:paraId="1F6EB312" w14:textId="77777777" w:rsidR="009668F2" w:rsidRPr="00DA300D" w:rsidRDefault="009668F2" w:rsidP="00B94075">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Borders>
              <w:bottom w:val="single" w:sz="4" w:space="0" w:color="auto"/>
            </w:tcBorders>
          </w:tcPr>
          <w:p w14:paraId="74D87D0C" w14:textId="77777777" w:rsidR="009668F2" w:rsidRPr="00DA300D" w:rsidRDefault="009668F2" w:rsidP="006637F3">
            <w:pPr>
              <w:tabs>
                <w:tab w:val="decimal" w:pos="957"/>
              </w:tabs>
              <w:spacing w:after="0" w:line="240" w:lineRule="atLeast"/>
              <w:ind w:left="-109"/>
              <w:rPr>
                <w:rFonts w:ascii="Times New Roman" w:hAnsi="Times New Roman" w:cs="Times New Roman"/>
                <w:szCs w:val="22"/>
              </w:rPr>
            </w:pPr>
            <w:r w:rsidRPr="00DA300D">
              <w:rPr>
                <w:rFonts w:ascii="Times New Roman" w:hAnsi="Times New Roman" w:cs="Times New Roman"/>
                <w:szCs w:val="22"/>
              </w:rPr>
              <w:t>(</w:t>
            </w:r>
            <w:r w:rsidR="006637F3">
              <w:rPr>
                <w:rFonts w:ascii="Times New Roman" w:hAnsi="Times New Roman" w:cs="Times New Roman"/>
                <w:szCs w:val="22"/>
              </w:rPr>
              <w:t>56,945,569</w:t>
            </w:r>
            <w:r w:rsidRPr="00DA300D">
              <w:rPr>
                <w:rFonts w:ascii="Times New Roman" w:hAnsi="Times New Roman" w:cs="Times New Roman"/>
                <w:szCs w:val="22"/>
              </w:rPr>
              <w:t>)</w:t>
            </w:r>
          </w:p>
        </w:tc>
        <w:tc>
          <w:tcPr>
            <w:tcW w:w="284" w:type="dxa"/>
          </w:tcPr>
          <w:p w14:paraId="30422873" w14:textId="77777777" w:rsidR="009668F2" w:rsidRPr="00DA300D" w:rsidRDefault="009668F2" w:rsidP="00B94075">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417" w:type="dxa"/>
            <w:tcBorders>
              <w:bottom w:val="single" w:sz="4" w:space="0" w:color="auto"/>
            </w:tcBorders>
          </w:tcPr>
          <w:p w14:paraId="75169D9D" w14:textId="77777777" w:rsidR="009668F2" w:rsidRPr="00DA300D" w:rsidRDefault="009668F2" w:rsidP="009668F2">
            <w:pPr>
              <w:tabs>
                <w:tab w:val="decimal" w:pos="1120"/>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(68,879,490)</w:t>
            </w:r>
          </w:p>
        </w:tc>
      </w:tr>
      <w:tr w:rsidR="009668F2" w:rsidRPr="00DA300D" w14:paraId="4F85AF3B" w14:textId="77777777" w:rsidTr="00B94075">
        <w:tc>
          <w:tcPr>
            <w:tcW w:w="3492" w:type="dxa"/>
            <w:shd w:val="clear" w:color="auto" w:fill="auto"/>
            <w:vAlign w:val="bottom"/>
          </w:tcPr>
          <w:p w14:paraId="25D5F415" w14:textId="77777777" w:rsidR="009668F2" w:rsidRPr="00DA300D" w:rsidRDefault="009668F2" w:rsidP="00B94075">
            <w:pPr>
              <w:spacing w:after="0" w:line="260" w:lineRule="atLeast"/>
              <w:ind w:left="522" w:right="-25"/>
              <w:jc w:val="both"/>
              <w:rPr>
                <w:rFonts w:ascii="Times New Roman" w:hAnsi="Times New Roman" w:cs="Times New Roman"/>
                <w:b/>
                <w:bCs/>
                <w:szCs w:val="22"/>
                <w:cs/>
              </w:rPr>
            </w:pPr>
            <w:r w:rsidRPr="00DA300D">
              <w:rPr>
                <w:rFonts w:ascii="Times New Roman" w:hAnsi="Times New Roman" w:cs="Times New Roman"/>
                <w:b/>
                <w:bCs/>
                <w:szCs w:val="22"/>
              </w:rPr>
              <w:t>Net</w:t>
            </w:r>
          </w:p>
        </w:tc>
        <w:tc>
          <w:tcPr>
            <w:tcW w:w="1418" w:type="dxa"/>
            <w:tcBorders>
              <w:top w:val="single" w:sz="4" w:space="0" w:color="auto"/>
              <w:bottom w:val="double" w:sz="4" w:space="0" w:color="auto"/>
            </w:tcBorders>
            <w:shd w:val="clear" w:color="auto" w:fill="auto"/>
          </w:tcPr>
          <w:p w14:paraId="1C017F81" w14:textId="77777777" w:rsidR="009668F2" w:rsidRPr="00DA300D" w:rsidRDefault="006637F3" w:rsidP="00B94075">
            <w:pPr>
              <w:tabs>
                <w:tab w:val="decimal" w:pos="957"/>
              </w:tabs>
              <w:spacing w:after="0" w:line="240" w:lineRule="atLeast"/>
              <w:ind w:left="22"/>
              <w:rPr>
                <w:rFonts w:ascii="Times New Roman" w:hAnsi="Times New Roman" w:cs="Times New Roman"/>
                <w:b/>
                <w:bCs/>
                <w:szCs w:val="22"/>
              </w:rPr>
            </w:pPr>
            <w:r>
              <w:rPr>
                <w:rFonts w:ascii="Times New Roman" w:hAnsi="Times New Roman" w:cs="Times New Roman"/>
                <w:b/>
                <w:bCs/>
                <w:szCs w:val="22"/>
              </w:rPr>
              <w:t>25,813,658</w:t>
            </w:r>
          </w:p>
        </w:tc>
        <w:tc>
          <w:tcPr>
            <w:tcW w:w="284" w:type="dxa"/>
            <w:shd w:val="clear" w:color="auto" w:fill="auto"/>
          </w:tcPr>
          <w:p w14:paraId="00854259" w14:textId="77777777" w:rsidR="009668F2" w:rsidRPr="00DA300D" w:rsidRDefault="009668F2" w:rsidP="00B94075">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tcBorders>
              <w:top w:val="single" w:sz="4" w:space="0" w:color="auto"/>
              <w:bottom w:val="double" w:sz="4" w:space="0" w:color="auto"/>
            </w:tcBorders>
            <w:shd w:val="clear" w:color="auto" w:fill="auto"/>
          </w:tcPr>
          <w:p w14:paraId="134EF294" w14:textId="77777777" w:rsidR="009668F2" w:rsidRPr="009668F2" w:rsidRDefault="009668F2" w:rsidP="009668F2">
            <w:pPr>
              <w:tabs>
                <w:tab w:val="decimal" w:pos="1120"/>
              </w:tabs>
              <w:spacing w:after="0" w:line="240" w:lineRule="atLeast"/>
              <w:ind w:right="-25"/>
              <w:jc w:val="both"/>
              <w:rPr>
                <w:rFonts w:ascii="Times New Roman" w:hAnsi="Times New Roman" w:cs="Times New Roman"/>
                <w:b/>
                <w:bCs/>
                <w:szCs w:val="22"/>
              </w:rPr>
            </w:pPr>
            <w:r w:rsidRPr="009668F2">
              <w:rPr>
                <w:rFonts w:ascii="Times New Roman" w:hAnsi="Times New Roman" w:cs="Times New Roman"/>
                <w:b/>
                <w:bCs/>
                <w:szCs w:val="22"/>
              </w:rPr>
              <w:t>17,307,602</w:t>
            </w:r>
          </w:p>
        </w:tc>
        <w:tc>
          <w:tcPr>
            <w:tcW w:w="284" w:type="dxa"/>
            <w:shd w:val="clear" w:color="auto" w:fill="auto"/>
          </w:tcPr>
          <w:p w14:paraId="56BCCB9E" w14:textId="77777777" w:rsidR="009668F2" w:rsidRPr="00DA300D" w:rsidRDefault="009668F2" w:rsidP="00B94075">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Borders>
              <w:top w:val="single" w:sz="4" w:space="0" w:color="auto"/>
              <w:bottom w:val="double" w:sz="4" w:space="0" w:color="auto"/>
            </w:tcBorders>
          </w:tcPr>
          <w:p w14:paraId="23DC460D" w14:textId="77777777" w:rsidR="009668F2" w:rsidRPr="00DA300D" w:rsidRDefault="006637F3" w:rsidP="00B94075">
            <w:pPr>
              <w:tabs>
                <w:tab w:val="decimal" w:pos="957"/>
              </w:tabs>
              <w:spacing w:after="0" w:line="240" w:lineRule="atLeast"/>
              <w:ind w:left="22"/>
              <w:rPr>
                <w:rFonts w:ascii="Times New Roman" w:hAnsi="Times New Roman" w:cs="Times New Roman"/>
                <w:b/>
                <w:bCs/>
                <w:szCs w:val="22"/>
              </w:rPr>
            </w:pPr>
            <w:r>
              <w:rPr>
                <w:rFonts w:ascii="Times New Roman" w:hAnsi="Times New Roman" w:cs="Times New Roman"/>
                <w:b/>
                <w:bCs/>
                <w:szCs w:val="22"/>
              </w:rPr>
              <w:t>5,268,456</w:t>
            </w:r>
          </w:p>
        </w:tc>
        <w:tc>
          <w:tcPr>
            <w:tcW w:w="284" w:type="dxa"/>
          </w:tcPr>
          <w:p w14:paraId="54783431" w14:textId="77777777" w:rsidR="009668F2" w:rsidRPr="00DA300D" w:rsidRDefault="009668F2" w:rsidP="00B94075">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417" w:type="dxa"/>
            <w:tcBorders>
              <w:top w:val="single" w:sz="4" w:space="0" w:color="auto"/>
              <w:bottom w:val="double" w:sz="4" w:space="0" w:color="auto"/>
            </w:tcBorders>
          </w:tcPr>
          <w:p w14:paraId="227722FB" w14:textId="77777777" w:rsidR="009668F2" w:rsidRPr="009668F2" w:rsidRDefault="009668F2" w:rsidP="009668F2">
            <w:pPr>
              <w:tabs>
                <w:tab w:val="decimal" w:pos="1120"/>
              </w:tabs>
              <w:spacing w:after="0" w:line="240" w:lineRule="atLeast"/>
              <w:ind w:left="72" w:right="-25"/>
              <w:jc w:val="both"/>
              <w:rPr>
                <w:rFonts w:ascii="Times New Roman" w:hAnsi="Times New Roman" w:cs="Times New Roman"/>
                <w:b/>
                <w:bCs/>
                <w:szCs w:val="22"/>
              </w:rPr>
            </w:pPr>
            <w:r w:rsidRPr="009668F2">
              <w:rPr>
                <w:rFonts w:ascii="Times New Roman" w:hAnsi="Times New Roman" w:cs="Times New Roman"/>
                <w:b/>
                <w:bCs/>
                <w:szCs w:val="22"/>
              </w:rPr>
              <w:t>876,990</w:t>
            </w:r>
          </w:p>
        </w:tc>
      </w:tr>
    </w:tbl>
    <w:p w14:paraId="56A03F2D" w14:textId="77777777" w:rsidR="00727A26" w:rsidRPr="00DA300D" w:rsidRDefault="00727A26" w:rsidP="00727A26">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p>
    <w:p w14:paraId="5CA48BE5" w14:textId="77777777" w:rsidR="00727A26" w:rsidRPr="00DA300D" w:rsidRDefault="00727A26" w:rsidP="00727A26">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r w:rsidRPr="00DA300D">
        <w:rPr>
          <w:rFonts w:ascii="Times New Roman" w:hAnsi="Times New Roman" w:cs="Times New Roman"/>
          <w:szCs w:val="22"/>
        </w:rPr>
        <w:t>Aging analyses for trade accounts receivable were as follows:</w:t>
      </w:r>
    </w:p>
    <w:p w14:paraId="2F97B545" w14:textId="77777777" w:rsidR="00727A26" w:rsidRPr="00DA300D" w:rsidRDefault="00727A26" w:rsidP="00727A26">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p>
    <w:tbl>
      <w:tblPr>
        <w:tblW w:w="9729" w:type="dxa"/>
        <w:tblInd w:w="18" w:type="dxa"/>
        <w:tblLayout w:type="fixed"/>
        <w:tblLook w:val="01E0" w:firstRow="1" w:lastRow="1" w:firstColumn="1" w:lastColumn="1" w:noHBand="0" w:noVBand="0"/>
      </w:tblPr>
      <w:tblGrid>
        <w:gridCol w:w="3492"/>
        <w:gridCol w:w="1276"/>
        <w:gridCol w:w="284"/>
        <w:gridCol w:w="1417"/>
        <w:gridCol w:w="284"/>
        <w:gridCol w:w="1275"/>
        <w:gridCol w:w="284"/>
        <w:gridCol w:w="1417"/>
      </w:tblGrid>
      <w:tr w:rsidR="00727A26" w:rsidRPr="00DA300D" w14:paraId="52FD7260" w14:textId="77777777" w:rsidTr="00B94075">
        <w:tc>
          <w:tcPr>
            <w:tcW w:w="3492" w:type="dxa"/>
          </w:tcPr>
          <w:p w14:paraId="6A11F32D" w14:textId="77777777" w:rsidR="00727A26" w:rsidRPr="00DA300D" w:rsidRDefault="00727A26" w:rsidP="00B94075">
            <w:pPr>
              <w:spacing w:line="240" w:lineRule="atLeast"/>
              <w:ind w:left="522" w:right="-25"/>
              <w:jc w:val="center"/>
              <w:rPr>
                <w:rFonts w:ascii="Times New Roman" w:hAnsi="Times New Roman" w:cs="Times New Roman"/>
                <w:szCs w:val="22"/>
              </w:rPr>
            </w:pPr>
          </w:p>
        </w:tc>
        <w:tc>
          <w:tcPr>
            <w:tcW w:w="2977" w:type="dxa"/>
            <w:gridSpan w:val="3"/>
          </w:tcPr>
          <w:p w14:paraId="4DAB00C1" w14:textId="77777777" w:rsidR="00727A26" w:rsidRPr="00DA300D" w:rsidRDefault="00727A26" w:rsidP="00B94075">
            <w:pPr>
              <w:spacing w:after="0" w:line="240" w:lineRule="atLeast"/>
              <w:ind w:right="-25"/>
              <w:jc w:val="center"/>
              <w:rPr>
                <w:rFonts w:ascii="Times New Roman" w:eastAsia="Cordia New" w:hAnsi="Times New Roman" w:cs="Times New Roman"/>
                <w:b/>
                <w:bCs/>
                <w:szCs w:val="22"/>
              </w:rPr>
            </w:pPr>
            <w:r w:rsidRPr="00DA300D">
              <w:rPr>
                <w:rFonts w:ascii="Times New Roman" w:eastAsia="Cordia New" w:hAnsi="Times New Roman" w:cs="Times New Roman"/>
                <w:b/>
                <w:bCs/>
                <w:szCs w:val="22"/>
              </w:rPr>
              <w:t>Consolidated</w:t>
            </w:r>
            <w:r w:rsidRPr="00DA300D">
              <w:rPr>
                <w:rFonts w:ascii="Times New Roman" w:eastAsia="Cordia New" w:hAnsi="Times New Roman" w:cs="Times New Roman"/>
                <w:b/>
                <w:bCs/>
                <w:szCs w:val="22"/>
              </w:rPr>
              <w:br/>
              <w:t>financial statements</w:t>
            </w:r>
          </w:p>
        </w:tc>
        <w:tc>
          <w:tcPr>
            <w:tcW w:w="284" w:type="dxa"/>
          </w:tcPr>
          <w:p w14:paraId="3448CC2C" w14:textId="77777777" w:rsidR="00727A26" w:rsidRPr="00DA300D" w:rsidRDefault="00727A26" w:rsidP="00B94075">
            <w:pPr>
              <w:tabs>
                <w:tab w:val="decimal" w:pos="930"/>
              </w:tabs>
              <w:spacing w:after="0" w:line="240" w:lineRule="atLeast"/>
              <w:ind w:right="-25"/>
              <w:jc w:val="center"/>
              <w:rPr>
                <w:rFonts w:ascii="Times New Roman" w:eastAsia="Cordia New" w:hAnsi="Times New Roman" w:cs="Times New Roman"/>
                <w:b/>
                <w:bCs/>
                <w:szCs w:val="22"/>
              </w:rPr>
            </w:pPr>
          </w:p>
        </w:tc>
        <w:tc>
          <w:tcPr>
            <w:tcW w:w="2976" w:type="dxa"/>
            <w:gridSpan w:val="3"/>
            <w:vAlign w:val="center"/>
          </w:tcPr>
          <w:p w14:paraId="67CD8894" w14:textId="77777777" w:rsidR="00727A26" w:rsidRPr="00DA300D" w:rsidRDefault="00727A26" w:rsidP="00B94075">
            <w:pPr>
              <w:tabs>
                <w:tab w:val="left" w:pos="515"/>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eastAsia="Cordia New" w:hAnsi="Times New Roman" w:cs="Times New Roman"/>
                <w:b/>
                <w:bCs/>
                <w:szCs w:val="22"/>
              </w:rPr>
              <w:t>Separate</w:t>
            </w:r>
            <w:r w:rsidRPr="00DA300D">
              <w:rPr>
                <w:rFonts w:ascii="Times New Roman" w:eastAsia="Cordia New" w:hAnsi="Times New Roman" w:cs="Times New Roman"/>
                <w:b/>
                <w:bCs/>
                <w:szCs w:val="22"/>
                <w:cs/>
              </w:rPr>
              <w:br/>
            </w:r>
            <w:r w:rsidRPr="00DA300D">
              <w:rPr>
                <w:rFonts w:ascii="Times New Roman" w:eastAsia="Cordia New" w:hAnsi="Times New Roman" w:cs="Times New Roman"/>
                <w:b/>
                <w:bCs/>
                <w:szCs w:val="22"/>
              </w:rPr>
              <w:t>financial statements</w:t>
            </w:r>
          </w:p>
        </w:tc>
      </w:tr>
      <w:tr w:rsidR="009668F2" w:rsidRPr="00DA300D" w14:paraId="3C5F1C9A" w14:textId="77777777" w:rsidTr="00B94075">
        <w:trPr>
          <w:trHeight w:val="74"/>
        </w:trPr>
        <w:tc>
          <w:tcPr>
            <w:tcW w:w="3492" w:type="dxa"/>
            <w:shd w:val="clear" w:color="auto" w:fill="auto"/>
          </w:tcPr>
          <w:p w14:paraId="6019BA32" w14:textId="77777777" w:rsidR="009668F2" w:rsidRPr="00DA300D" w:rsidRDefault="009668F2" w:rsidP="00B94075">
            <w:pPr>
              <w:tabs>
                <w:tab w:val="left" w:pos="405"/>
              </w:tabs>
              <w:spacing w:after="0" w:line="240" w:lineRule="atLeast"/>
              <w:ind w:left="522" w:right="-25" w:hanging="119"/>
              <w:jc w:val="center"/>
              <w:rPr>
                <w:rFonts w:ascii="Times New Roman" w:hAnsi="Times New Roman" w:cs="Times New Roman"/>
                <w:szCs w:val="22"/>
              </w:rPr>
            </w:pPr>
          </w:p>
        </w:tc>
        <w:tc>
          <w:tcPr>
            <w:tcW w:w="1276" w:type="dxa"/>
            <w:shd w:val="clear" w:color="auto" w:fill="auto"/>
          </w:tcPr>
          <w:p w14:paraId="5608EA87" w14:textId="77777777" w:rsidR="009668F2" w:rsidRPr="00DA300D" w:rsidRDefault="009668F2" w:rsidP="00D3703C">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w:t>
            </w:r>
            <w:r>
              <w:rPr>
                <w:rFonts w:ascii="Times New Roman" w:hAnsi="Times New Roman" w:cs="Times New Roman"/>
                <w:szCs w:val="22"/>
              </w:rPr>
              <w:t>4</w:t>
            </w:r>
          </w:p>
        </w:tc>
        <w:tc>
          <w:tcPr>
            <w:tcW w:w="284" w:type="dxa"/>
            <w:shd w:val="clear" w:color="auto" w:fill="auto"/>
          </w:tcPr>
          <w:p w14:paraId="2F1A1922" w14:textId="77777777" w:rsidR="009668F2" w:rsidRPr="00DA300D" w:rsidRDefault="009668F2" w:rsidP="00D3703C">
            <w:pPr>
              <w:tabs>
                <w:tab w:val="left" w:pos="405"/>
              </w:tabs>
              <w:spacing w:after="0" w:line="240" w:lineRule="atLeast"/>
              <w:ind w:left="-54" w:right="-25" w:hanging="115"/>
              <w:jc w:val="center"/>
              <w:rPr>
                <w:rFonts w:ascii="Times New Roman" w:hAnsi="Times New Roman" w:cs="Times New Roman"/>
                <w:szCs w:val="22"/>
              </w:rPr>
            </w:pPr>
          </w:p>
        </w:tc>
        <w:tc>
          <w:tcPr>
            <w:tcW w:w="1417" w:type="dxa"/>
            <w:shd w:val="clear" w:color="auto" w:fill="auto"/>
          </w:tcPr>
          <w:p w14:paraId="1742E9E5" w14:textId="77777777" w:rsidR="009668F2" w:rsidRPr="00DA300D" w:rsidRDefault="009668F2" w:rsidP="00D3703C">
            <w:pPr>
              <w:spacing w:after="0" w:line="240" w:lineRule="atLeast"/>
              <w:ind w:left="-54" w:right="-25" w:firstLine="37"/>
              <w:jc w:val="center"/>
              <w:rPr>
                <w:rFonts w:ascii="Times New Roman" w:hAnsi="Times New Roman" w:cs="Times New Roman"/>
                <w:szCs w:val="22"/>
              </w:rPr>
            </w:pPr>
            <w:r w:rsidRPr="00DA300D">
              <w:rPr>
                <w:rFonts w:ascii="Times New Roman" w:hAnsi="Times New Roman" w:cs="Times New Roman"/>
                <w:szCs w:val="22"/>
              </w:rPr>
              <w:t>202</w:t>
            </w:r>
            <w:r>
              <w:rPr>
                <w:rFonts w:ascii="Times New Roman" w:hAnsi="Times New Roman" w:cs="Times New Roman"/>
                <w:szCs w:val="22"/>
              </w:rPr>
              <w:t>3</w:t>
            </w:r>
          </w:p>
        </w:tc>
        <w:tc>
          <w:tcPr>
            <w:tcW w:w="284" w:type="dxa"/>
            <w:shd w:val="clear" w:color="auto" w:fill="auto"/>
          </w:tcPr>
          <w:p w14:paraId="7D13C709" w14:textId="77777777" w:rsidR="009668F2" w:rsidRPr="00DA300D" w:rsidRDefault="009668F2" w:rsidP="00D3703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75" w:type="dxa"/>
          </w:tcPr>
          <w:p w14:paraId="7AC7A418" w14:textId="77777777" w:rsidR="009668F2" w:rsidRPr="00DA300D" w:rsidRDefault="009668F2" w:rsidP="00D3703C">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w:t>
            </w:r>
            <w:r>
              <w:rPr>
                <w:rFonts w:ascii="Times New Roman" w:hAnsi="Times New Roman" w:cs="Times New Roman"/>
                <w:szCs w:val="22"/>
              </w:rPr>
              <w:t>4</w:t>
            </w:r>
          </w:p>
        </w:tc>
        <w:tc>
          <w:tcPr>
            <w:tcW w:w="284" w:type="dxa"/>
          </w:tcPr>
          <w:p w14:paraId="57EF286D" w14:textId="77777777" w:rsidR="009668F2" w:rsidRPr="00DA300D" w:rsidRDefault="009668F2" w:rsidP="00D3703C">
            <w:pPr>
              <w:tabs>
                <w:tab w:val="left" w:pos="405"/>
              </w:tabs>
              <w:spacing w:after="0" w:line="240" w:lineRule="atLeast"/>
              <w:ind w:left="-54" w:right="-25" w:hanging="115"/>
              <w:jc w:val="center"/>
              <w:rPr>
                <w:rFonts w:ascii="Times New Roman" w:hAnsi="Times New Roman" w:cs="Times New Roman"/>
                <w:szCs w:val="22"/>
              </w:rPr>
            </w:pPr>
          </w:p>
        </w:tc>
        <w:tc>
          <w:tcPr>
            <w:tcW w:w="1417" w:type="dxa"/>
          </w:tcPr>
          <w:p w14:paraId="0CEEB33E" w14:textId="77777777" w:rsidR="009668F2" w:rsidRPr="00DA300D" w:rsidRDefault="009668F2" w:rsidP="00D3703C">
            <w:pPr>
              <w:spacing w:after="0" w:line="240" w:lineRule="atLeast"/>
              <w:ind w:left="-54" w:right="-25" w:firstLine="37"/>
              <w:jc w:val="center"/>
              <w:rPr>
                <w:rFonts w:ascii="Times New Roman" w:hAnsi="Times New Roman" w:cs="Times New Roman"/>
                <w:szCs w:val="22"/>
              </w:rPr>
            </w:pPr>
            <w:r w:rsidRPr="00DA300D">
              <w:rPr>
                <w:rFonts w:ascii="Times New Roman" w:hAnsi="Times New Roman" w:cs="Times New Roman"/>
                <w:szCs w:val="22"/>
              </w:rPr>
              <w:t>202</w:t>
            </w:r>
            <w:r>
              <w:rPr>
                <w:rFonts w:ascii="Times New Roman" w:hAnsi="Times New Roman" w:cs="Times New Roman"/>
                <w:szCs w:val="22"/>
              </w:rPr>
              <w:t>3</w:t>
            </w:r>
          </w:p>
        </w:tc>
      </w:tr>
      <w:tr w:rsidR="00727A26" w:rsidRPr="00DA300D" w14:paraId="6DD70478" w14:textId="77777777" w:rsidTr="00B94075">
        <w:trPr>
          <w:trHeight w:val="74"/>
        </w:trPr>
        <w:tc>
          <w:tcPr>
            <w:tcW w:w="3492" w:type="dxa"/>
            <w:shd w:val="clear" w:color="auto" w:fill="auto"/>
          </w:tcPr>
          <w:p w14:paraId="27D919F0" w14:textId="77777777" w:rsidR="00727A26" w:rsidRPr="00DA300D" w:rsidRDefault="00727A26" w:rsidP="00B94075">
            <w:pPr>
              <w:tabs>
                <w:tab w:val="left" w:pos="405"/>
              </w:tabs>
              <w:spacing w:after="0" w:line="240" w:lineRule="atLeast"/>
              <w:ind w:left="522" w:right="-25" w:hanging="119"/>
              <w:jc w:val="center"/>
              <w:rPr>
                <w:rFonts w:ascii="Times New Roman" w:hAnsi="Times New Roman" w:cs="Times New Roman"/>
                <w:szCs w:val="22"/>
              </w:rPr>
            </w:pPr>
          </w:p>
        </w:tc>
        <w:tc>
          <w:tcPr>
            <w:tcW w:w="6237" w:type="dxa"/>
            <w:gridSpan w:val="7"/>
            <w:shd w:val="clear" w:color="auto" w:fill="auto"/>
          </w:tcPr>
          <w:p w14:paraId="4EC4C56F" w14:textId="77777777" w:rsidR="00727A26" w:rsidRPr="00DA300D" w:rsidRDefault="00E3798D" w:rsidP="00B94075">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i/>
                <w:iCs/>
                <w:szCs w:val="22"/>
              </w:rPr>
              <w:t xml:space="preserve">(in </w:t>
            </w:r>
            <w:r w:rsidR="00727A26" w:rsidRPr="00DA300D">
              <w:rPr>
                <w:rFonts w:ascii="Times New Roman" w:hAnsi="Times New Roman" w:cs="Times New Roman"/>
                <w:i/>
                <w:iCs/>
                <w:szCs w:val="22"/>
              </w:rPr>
              <w:t>Baht)</w:t>
            </w:r>
          </w:p>
        </w:tc>
      </w:tr>
      <w:tr w:rsidR="006637F3" w:rsidRPr="00DA300D" w14:paraId="1BDA250A" w14:textId="77777777" w:rsidTr="00B94075">
        <w:tc>
          <w:tcPr>
            <w:tcW w:w="3492" w:type="dxa"/>
            <w:shd w:val="clear" w:color="auto" w:fill="auto"/>
            <w:vAlign w:val="bottom"/>
          </w:tcPr>
          <w:p w14:paraId="6CD364EE" w14:textId="77777777" w:rsidR="006637F3" w:rsidRPr="00DA300D" w:rsidRDefault="006637F3" w:rsidP="00B94075">
            <w:pPr>
              <w:spacing w:after="0" w:line="240" w:lineRule="atLeast"/>
              <w:ind w:left="549" w:right="-25"/>
              <w:jc w:val="both"/>
              <w:rPr>
                <w:rFonts w:ascii="Times New Roman" w:hAnsi="Times New Roman" w:cs="Times New Roman"/>
                <w:szCs w:val="22"/>
                <w:cs/>
              </w:rPr>
            </w:pPr>
            <w:r w:rsidRPr="00DA300D">
              <w:rPr>
                <w:rFonts w:ascii="Times New Roman" w:hAnsi="Times New Roman" w:cs="Times New Roman"/>
                <w:szCs w:val="22"/>
              </w:rPr>
              <w:t>Within credit term</w:t>
            </w:r>
          </w:p>
        </w:tc>
        <w:tc>
          <w:tcPr>
            <w:tcW w:w="1276" w:type="dxa"/>
            <w:shd w:val="clear" w:color="auto" w:fill="auto"/>
          </w:tcPr>
          <w:p w14:paraId="04D3E9B0" w14:textId="77777777" w:rsidR="006637F3" w:rsidRPr="00DA300D" w:rsidRDefault="006637F3" w:rsidP="00060C7F">
            <w:pPr>
              <w:tabs>
                <w:tab w:val="decimal" w:pos="1026"/>
              </w:tabs>
              <w:spacing w:after="0" w:line="240" w:lineRule="atLeast"/>
              <w:ind w:right="-25"/>
              <w:jc w:val="both"/>
              <w:rPr>
                <w:rFonts w:ascii="Times New Roman" w:hAnsi="Times New Roman" w:cs="Times New Roman"/>
                <w:szCs w:val="22"/>
              </w:rPr>
            </w:pPr>
            <w:r>
              <w:rPr>
                <w:rFonts w:ascii="Times New Roman" w:hAnsi="Times New Roman" w:cs="Times New Roman"/>
                <w:szCs w:val="22"/>
              </w:rPr>
              <w:t>13,392,861</w:t>
            </w:r>
          </w:p>
        </w:tc>
        <w:tc>
          <w:tcPr>
            <w:tcW w:w="284" w:type="dxa"/>
            <w:shd w:val="clear" w:color="auto" w:fill="auto"/>
          </w:tcPr>
          <w:p w14:paraId="50B8B5B7" w14:textId="77777777" w:rsidR="006637F3" w:rsidRPr="00DA300D" w:rsidRDefault="006637F3" w:rsidP="00B94075">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shd w:val="clear" w:color="auto" w:fill="auto"/>
          </w:tcPr>
          <w:p w14:paraId="592010D6" w14:textId="77777777" w:rsidR="006637F3" w:rsidRPr="00DA300D" w:rsidRDefault="006637F3" w:rsidP="006637F3">
            <w:pPr>
              <w:tabs>
                <w:tab w:val="decimal" w:pos="1120"/>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12,219,380</w:t>
            </w:r>
          </w:p>
        </w:tc>
        <w:tc>
          <w:tcPr>
            <w:tcW w:w="284" w:type="dxa"/>
            <w:shd w:val="clear" w:color="auto" w:fill="auto"/>
          </w:tcPr>
          <w:p w14:paraId="3E32B609" w14:textId="77777777" w:rsidR="006637F3" w:rsidRPr="00DA300D" w:rsidRDefault="006637F3" w:rsidP="00B94075">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14:paraId="3A7E5E5F" w14:textId="77777777" w:rsidR="006637F3" w:rsidRPr="00DA300D" w:rsidRDefault="006637F3" w:rsidP="00D3703C">
            <w:pPr>
              <w:tabs>
                <w:tab w:val="decimal" w:pos="600"/>
              </w:tabs>
              <w:spacing w:after="0" w:line="240" w:lineRule="atLeast"/>
              <w:ind w:left="22"/>
              <w:rPr>
                <w:rFonts w:ascii="Times New Roman" w:hAnsi="Times New Roman" w:cs="Times New Roman"/>
                <w:szCs w:val="22"/>
              </w:rPr>
            </w:pPr>
            <w:r w:rsidRPr="00DA300D">
              <w:rPr>
                <w:rFonts w:ascii="Times New Roman" w:hAnsi="Times New Roman" w:cstheme="minorBidi"/>
                <w:szCs w:val="22"/>
              </w:rPr>
              <w:t>-</w:t>
            </w:r>
          </w:p>
        </w:tc>
        <w:tc>
          <w:tcPr>
            <w:tcW w:w="284" w:type="dxa"/>
          </w:tcPr>
          <w:p w14:paraId="1CF739F5" w14:textId="77777777" w:rsidR="006637F3" w:rsidRPr="00DA300D" w:rsidRDefault="006637F3" w:rsidP="00B94075">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14:paraId="53771E81" w14:textId="77777777" w:rsidR="006637F3" w:rsidRPr="00DA300D" w:rsidRDefault="006637F3" w:rsidP="006637F3">
            <w:pPr>
              <w:tabs>
                <w:tab w:val="decimal" w:pos="1120"/>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382,707</w:t>
            </w:r>
          </w:p>
        </w:tc>
      </w:tr>
      <w:tr w:rsidR="006637F3" w:rsidRPr="00DA300D" w14:paraId="4BCD7035" w14:textId="77777777" w:rsidTr="00B94075">
        <w:tc>
          <w:tcPr>
            <w:tcW w:w="3492" w:type="dxa"/>
            <w:shd w:val="clear" w:color="auto" w:fill="auto"/>
            <w:vAlign w:val="bottom"/>
          </w:tcPr>
          <w:p w14:paraId="1ACBB2DF" w14:textId="77777777" w:rsidR="006637F3" w:rsidRPr="00DA300D" w:rsidRDefault="006637F3" w:rsidP="00B94075">
            <w:pPr>
              <w:spacing w:after="0" w:line="240" w:lineRule="atLeast"/>
              <w:ind w:left="549" w:right="-25"/>
              <w:jc w:val="both"/>
              <w:rPr>
                <w:rFonts w:ascii="Times New Roman" w:hAnsi="Times New Roman" w:cs="Times New Roman"/>
                <w:szCs w:val="22"/>
              </w:rPr>
            </w:pPr>
            <w:r w:rsidRPr="00DA300D">
              <w:rPr>
                <w:rFonts w:ascii="Times New Roman" w:hAnsi="Times New Roman" w:cs="Times New Roman"/>
                <w:szCs w:val="22"/>
              </w:rPr>
              <w:t>Overdue :-</w:t>
            </w:r>
          </w:p>
        </w:tc>
        <w:tc>
          <w:tcPr>
            <w:tcW w:w="1276" w:type="dxa"/>
            <w:shd w:val="clear" w:color="auto" w:fill="auto"/>
          </w:tcPr>
          <w:p w14:paraId="1399DE5F" w14:textId="77777777" w:rsidR="006637F3" w:rsidRPr="00DA300D" w:rsidRDefault="006637F3" w:rsidP="00060C7F">
            <w:pPr>
              <w:tabs>
                <w:tab w:val="decimal" w:pos="1026"/>
              </w:tabs>
              <w:spacing w:after="0" w:line="240" w:lineRule="atLeast"/>
              <w:ind w:right="-25"/>
              <w:jc w:val="both"/>
              <w:rPr>
                <w:rFonts w:ascii="Times New Roman" w:hAnsi="Times New Roman" w:cs="Times New Roman"/>
                <w:szCs w:val="22"/>
              </w:rPr>
            </w:pPr>
          </w:p>
        </w:tc>
        <w:tc>
          <w:tcPr>
            <w:tcW w:w="284" w:type="dxa"/>
            <w:shd w:val="clear" w:color="auto" w:fill="auto"/>
          </w:tcPr>
          <w:p w14:paraId="10F48F52" w14:textId="77777777" w:rsidR="006637F3" w:rsidRPr="00DA300D" w:rsidRDefault="006637F3" w:rsidP="00B94075">
            <w:pPr>
              <w:tabs>
                <w:tab w:val="left" w:pos="515"/>
                <w:tab w:val="left" w:pos="810"/>
                <w:tab w:val="decimal" w:pos="1014"/>
              </w:tabs>
              <w:spacing w:after="0" w:line="240" w:lineRule="atLeast"/>
              <w:ind w:left="22"/>
              <w:rPr>
                <w:rFonts w:ascii="Times New Roman" w:hAnsi="Times New Roman" w:cs="Times New Roman"/>
                <w:szCs w:val="22"/>
                <w:cs/>
              </w:rPr>
            </w:pPr>
          </w:p>
        </w:tc>
        <w:tc>
          <w:tcPr>
            <w:tcW w:w="1417" w:type="dxa"/>
            <w:shd w:val="clear" w:color="auto" w:fill="auto"/>
          </w:tcPr>
          <w:p w14:paraId="112B0818" w14:textId="77777777" w:rsidR="006637F3" w:rsidRPr="00DA300D" w:rsidRDefault="006637F3" w:rsidP="006637F3">
            <w:pPr>
              <w:tabs>
                <w:tab w:val="decimal" w:pos="1120"/>
              </w:tabs>
              <w:spacing w:after="0" w:line="240" w:lineRule="atLeast"/>
              <w:ind w:right="-25"/>
              <w:jc w:val="both"/>
              <w:rPr>
                <w:rFonts w:ascii="Times New Roman" w:hAnsi="Times New Roman" w:cs="Times New Roman"/>
                <w:szCs w:val="22"/>
              </w:rPr>
            </w:pPr>
          </w:p>
        </w:tc>
        <w:tc>
          <w:tcPr>
            <w:tcW w:w="284" w:type="dxa"/>
            <w:shd w:val="clear" w:color="auto" w:fill="auto"/>
          </w:tcPr>
          <w:p w14:paraId="3AE24940" w14:textId="77777777" w:rsidR="006637F3" w:rsidRPr="00DA300D" w:rsidRDefault="006637F3" w:rsidP="00B94075">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14:paraId="1620EF80" w14:textId="77777777" w:rsidR="006637F3" w:rsidRPr="00DA300D" w:rsidRDefault="006637F3" w:rsidP="0073364E">
            <w:pPr>
              <w:tabs>
                <w:tab w:val="decimal" w:pos="1026"/>
              </w:tabs>
              <w:spacing w:after="0" w:line="240" w:lineRule="atLeast"/>
              <w:ind w:right="-25"/>
              <w:jc w:val="both"/>
              <w:rPr>
                <w:rFonts w:ascii="Times New Roman" w:hAnsi="Times New Roman" w:cs="Times New Roman"/>
                <w:szCs w:val="22"/>
              </w:rPr>
            </w:pPr>
          </w:p>
        </w:tc>
        <w:tc>
          <w:tcPr>
            <w:tcW w:w="284" w:type="dxa"/>
          </w:tcPr>
          <w:p w14:paraId="0890AD69" w14:textId="77777777" w:rsidR="006637F3" w:rsidRPr="00DA300D" w:rsidRDefault="006637F3" w:rsidP="00B94075">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14:paraId="3159598E" w14:textId="77777777" w:rsidR="006637F3" w:rsidRPr="00DA300D" w:rsidRDefault="006637F3" w:rsidP="006637F3">
            <w:pPr>
              <w:tabs>
                <w:tab w:val="decimal" w:pos="1120"/>
              </w:tabs>
              <w:spacing w:after="0" w:line="240" w:lineRule="atLeast"/>
              <w:ind w:left="72" w:right="-25"/>
              <w:jc w:val="both"/>
              <w:rPr>
                <w:rFonts w:ascii="Times New Roman" w:hAnsi="Times New Roman" w:cs="Times New Roman"/>
                <w:szCs w:val="22"/>
              </w:rPr>
            </w:pPr>
          </w:p>
        </w:tc>
      </w:tr>
      <w:tr w:rsidR="006637F3" w:rsidRPr="00DA300D" w14:paraId="3CF07450" w14:textId="77777777" w:rsidTr="00B94075">
        <w:tc>
          <w:tcPr>
            <w:tcW w:w="3492" w:type="dxa"/>
            <w:shd w:val="clear" w:color="auto" w:fill="auto"/>
            <w:vAlign w:val="bottom"/>
          </w:tcPr>
          <w:p w14:paraId="23567001" w14:textId="77777777" w:rsidR="006637F3" w:rsidRPr="00DA300D" w:rsidRDefault="006637F3" w:rsidP="00B94075">
            <w:pPr>
              <w:spacing w:after="0" w:line="260" w:lineRule="atLeast"/>
              <w:ind w:left="522" w:right="-25"/>
              <w:jc w:val="both"/>
              <w:rPr>
                <w:rFonts w:ascii="Times New Roman" w:hAnsi="Times New Roman" w:cs="Times New Roman"/>
                <w:b/>
                <w:bCs/>
                <w:szCs w:val="22"/>
              </w:rPr>
            </w:pPr>
            <w:r w:rsidRPr="00DA300D">
              <w:rPr>
                <w:rFonts w:ascii="Times New Roman" w:hAnsi="Times New Roman" w:cs="Times New Roman"/>
                <w:szCs w:val="22"/>
              </w:rPr>
              <w:t xml:space="preserve">  Less than 3 months</w:t>
            </w:r>
          </w:p>
        </w:tc>
        <w:tc>
          <w:tcPr>
            <w:tcW w:w="1276" w:type="dxa"/>
            <w:shd w:val="clear" w:color="auto" w:fill="auto"/>
          </w:tcPr>
          <w:p w14:paraId="4613AC88" w14:textId="77777777" w:rsidR="006637F3" w:rsidRPr="00DA300D" w:rsidRDefault="006637F3" w:rsidP="00060C7F">
            <w:pPr>
              <w:tabs>
                <w:tab w:val="decimal" w:pos="1026"/>
              </w:tabs>
              <w:spacing w:after="0" w:line="240" w:lineRule="atLeast"/>
              <w:ind w:right="-25"/>
              <w:jc w:val="both"/>
              <w:rPr>
                <w:rFonts w:ascii="Times New Roman" w:hAnsi="Times New Roman" w:cs="Times New Roman"/>
                <w:szCs w:val="22"/>
              </w:rPr>
            </w:pPr>
            <w:r>
              <w:rPr>
                <w:rFonts w:ascii="Times New Roman" w:hAnsi="Times New Roman" w:cs="Times New Roman"/>
                <w:szCs w:val="22"/>
              </w:rPr>
              <w:t>17,893,941</w:t>
            </w:r>
          </w:p>
        </w:tc>
        <w:tc>
          <w:tcPr>
            <w:tcW w:w="284" w:type="dxa"/>
            <w:shd w:val="clear" w:color="auto" w:fill="auto"/>
          </w:tcPr>
          <w:p w14:paraId="7BCEB2E5" w14:textId="77777777" w:rsidR="006637F3" w:rsidRPr="00DA300D" w:rsidRDefault="006637F3" w:rsidP="00B94075">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shd w:val="clear" w:color="auto" w:fill="auto"/>
          </w:tcPr>
          <w:p w14:paraId="43B2050F" w14:textId="77777777" w:rsidR="006637F3" w:rsidRPr="00DA300D" w:rsidRDefault="006637F3" w:rsidP="006637F3">
            <w:pPr>
              <w:tabs>
                <w:tab w:val="decimal" w:pos="1120"/>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5,664,353</w:t>
            </w:r>
          </w:p>
        </w:tc>
        <w:tc>
          <w:tcPr>
            <w:tcW w:w="284" w:type="dxa"/>
            <w:shd w:val="clear" w:color="auto" w:fill="auto"/>
          </w:tcPr>
          <w:p w14:paraId="1F78F2AF" w14:textId="77777777" w:rsidR="006637F3" w:rsidRPr="00DA300D" w:rsidRDefault="006637F3" w:rsidP="00B94075">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Pr>
          <w:p w14:paraId="7E02DC11" w14:textId="77777777" w:rsidR="006637F3" w:rsidRPr="00DA300D" w:rsidRDefault="006637F3" w:rsidP="006637F3">
            <w:pPr>
              <w:tabs>
                <w:tab w:val="decimal" w:pos="1026"/>
              </w:tabs>
              <w:spacing w:after="0" w:line="240" w:lineRule="atLeast"/>
              <w:ind w:right="-25"/>
              <w:jc w:val="both"/>
              <w:rPr>
                <w:rFonts w:ascii="Times New Roman" w:hAnsi="Times New Roman" w:cs="Times New Roman"/>
                <w:szCs w:val="22"/>
              </w:rPr>
            </w:pPr>
            <w:r>
              <w:rPr>
                <w:rFonts w:ascii="Times New Roman" w:hAnsi="Times New Roman" w:cstheme="minorBidi"/>
                <w:szCs w:val="22"/>
              </w:rPr>
              <w:t>6,342,723</w:t>
            </w:r>
          </w:p>
        </w:tc>
        <w:tc>
          <w:tcPr>
            <w:tcW w:w="284" w:type="dxa"/>
          </w:tcPr>
          <w:p w14:paraId="4EC176BB" w14:textId="77777777" w:rsidR="006637F3" w:rsidRPr="00DA300D" w:rsidRDefault="006637F3" w:rsidP="00B94075">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14:paraId="6EF4B5D4" w14:textId="77777777" w:rsidR="006637F3" w:rsidRPr="00DA300D" w:rsidRDefault="006637F3" w:rsidP="006637F3">
            <w:pPr>
              <w:tabs>
                <w:tab w:val="decimal" w:pos="1120"/>
              </w:tabs>
              <w:spacing w:after="0" w:line="240" w:lineRule="atLeast"/>
              <w:ind w:left="72" w:right="-25"/>
              <w:jc w:val="both"/>
              <w:rPr>
                <w:rFonts w:ascii="Times New Roman" w:hAnsi="Times New Roman" w:cs="Times New Roman"/>
                <w:szCs w:val="22"/>
              </w:rPr>
            </w:pPr>
            <w:r w:rsidRPr="006637F3">
              <w:rPr>
                <w:rFonts w:ascii="Times New Roman" w:hAnsi="Times New Roman" w:cs="Times New Roman"/>
                <w:szCs w:val="22"/>
              </w:rPr>
              <w:t>-</w:t>
            </w:r>
          </w:p>
        </w:tc>
      </w:tr>
      <w:tr w:rsidR="006637F3" w:rsidRPr="00DA300D" w14:paraId="219EB8B5" w14:textId="77777777" w:rsidTr="00B94075">
        <w:tc>
          <w:tcPr>
            <w:tcW w:w="3492" w:type="dxa"/>
            <w:shd w:val="clear" w:color="auto" w:fill="auto"/>
            <w:vAlign w:val="bottom"/>
          </w:tcPr>
          <w:p w14:paraId="6FAAE2EC" w14:textId="77777777" w:rsidR="006637F3" w:rsidRPr="00DA300D" w:rsidRDefault="006637F3" w:rsidP="00B94075">
            <w:pPr>
              <w:spacing w:after="0" w:line="260" w:lineRule="atLeast"/>
              <w:ind w:left="522" w:right="-25"/>
              <w:jc w:val="both"/>
              <w:rPr>
                <w:rFonts w:ascii="Times New Roman" w:hAnsi="Times New Roman" w:cs="Times New Roman"/>
                <w:b/>
                <w:bCs/>
                <w:szCs w:val="22"/>
              </w:rPr>
            </w:pPr>
            <w:r w:rsidRPr="00DA300D">
              <w:rPr>
                <w:rFonts w:ascii="Times New Roman" w:hAnsi="Times New Roman" w:cs="Times New Roman"/>
                <w:szCs w:val="22"/>
              </w:rPr>
              <w:t xml:space="preserve">  Over </w:t>
            </w:r>
            <w:r w:rsidRPr="00DA300D">
              <w:rPr>
                <w:rFonts w:ascii="Times New Roman" w:hAnsi="Times New Roman" w:cs="Times New Roman"/>
                <w:szCs w:val="22"/>
                <w:cs/>
              </w:rPr>
              <w:t xml:space="preserve">3 </w:t>
            </w:r>
            <w:r w:rsidRPr="00DA300D">
              <w:rPr>
                <w:rFonts w:ascii="Times New Roman" w:hAnsi="Times New Roman" w:cs="Times New Roman"/>
                <w:szCs w:val="22"/>
              </w:rPr>
              <w:t>months</w:t>
            </w:r>
            <w:r w:rsidRPr="00DA300D">
              <w:rPr>
                <w:rFonts w:ascii="Times New Roman" w:hAnsi="Times New Roman" w:cs="Times New Roman"/>
                <w:szCs w:val="22"/>
                <w:cs/>
              </w:rPr>
              <w:t xml:space="preserve"> </w:t>
            </w:r>
            <w:r w:rsidRPr="00DA300D">
              <w:rPr>
                <w:rFonts w:ascii="Times New Roman" w:hAnsi="Times New Roman" w:cs="Times New Roman"/>
                <w:szCs w:val="22"/>
              </w:rPr>
              <w:t>to</w:t>
            </w:r>
            <w:r w:rsidRPr="00DA300D">
              <w:rPr>
                <w:rFonts w:ascii="Times New Roman" w:hAnsi="Times New Roman" w:cs="Times New Roman"/>
                <w:szCs w:val="22"/>
                <w:cs/>
              </w:rPr>
              <w:t xml:space="preserve"> 6 </w:t>
            </w:r>
            <w:r w:rsidRPr="00DA300D">
              <w:rPr>
                <w:rFonts w:ascii="Times New Roman" w:hAnsi="Times New Roman" w:cs="Times New Roman"/>
                <w:szCs w:val="22"/>
              </w:rPr>
              <w:t>months</w:t>
            </w:r>
          </w:p>
        </w:tc>
        <w:tc>
          <w:tcPr>
            <w:tcW w:w="1276" w:type="dxa"/>
            <w:shd w:val="clear" w:color="auto" w:fill="auto"/>
          </w:tcPr>
          <w:p w14:paraId="09D06AFA" w14:textId="77777777" w:rsidR="006637F3" w:rsidRPr="00DA300D" w:rsidRDefault="006637F3" w:rsidP="00060C7F">
            <w:pPr>
              <w:tabs>
                <w:tab w:val="decimal" w:pos="1026"/>
              </w:tabs>
              <w:spacing w:after="0" w:line="240" w:lineRule="atLeast"/>
              <w:ind w:right="-25"/>
              <w:jc w:val="both"/>
              <w:rPr>
                <w:rFonts w:ascii="Times New Roman" w:hAnsi="Times New Roman" w:cs="Times New Roman"/>
                <w:szCs w:val="22"/>
              </w:rPr>
            </w:pPr>
            <w:r>
              <w:rPr>
                <w:rFonts w:ascii="Times New Roman" w:hAnsi="Times New Roman" w:cs="Times New Roman"/>
                <w:szCs w:val="22"/>
              </w:rPr>
              <w:t>117,379</w:t>
            </w:r>
          </w:p>
        </w:tc>
        <w:tc>
          <w:tcPr>
            <w:tcW w:w="284" w:type="dxa"/>
            <w:shd w:val="clear" w:color="auto" w:fill="auto"/>
          </w:tcPr>
          <w:p w14:paraId="1BA4BA63" w14:textId="77777777" w:rsidR="006637F3" w:rsidRPr="00DA300D" w:rsidRDefault="006637F3" w:rsidP="00B94075">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shd w:val="clear" w:color="auto" w:fill="auto"/>
          </w:tcPr>
          <w:p w14:paraId="198F18F8" w14:textId="77777777" w:rsidR="006637F3" w:rsidRPr="00DA300D" w:rsidRDefault="006637F3" w:rsidP="006637F3">
            <w:pPr>
              <w:tabs>
                <w:tab w:val="decimal" w:pos="1120"/>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428,204</w:t>
            </w:r>
          </w:p>
        </w:tc>
        <w:tc>
          <w:tcPr>
            <w:tcW w:w="284" w:type="dxa"/>
            <w:shd w:val="clear" w:color="auto" w:fill="auto"/>
          </w:tcPr>
          <w:p w14:paraId="21BDB3FE" w14:textId="77777777" w:rsidR="006637F3" w:rsidRPr="00DA300D" w:rsidRDefault="006637F3" w:rsidP="00B94075">
            <w:pPr>
              <w:tabs>
                <w:tab w:val="left" w:pos="515"/>
                <w:tab w:val="left" w:pos="810"/>
                <w:tab w:val="decimal" w:pos="1014"/>
              </w:tabs>
              <w:spacing w:after="0" w:line="240" w:lineRule="atLeast"/>
              <w:ind w:left="22"/>
              <w:rPr>
                <w:rFonts w:ascii="Times New Roman" w:hAnsi="Times New Roman" w:cs="Times New Roman"/>
                <w:szCs w:val="22"/>
                <w:cs/>
              </w:rPr>
            </w:pPr>
          </w:p>
        </w:tc>
        <w:tc>
          <w:tcPr>
            <w:tcW w:w="1275" w:type="dxa"/>
          </w:tcPr>
          <w:p w14:paraId="05AEDF35" w14:textId="77777777" w:rsidR="006637F3" w:rsidRPr="00DA300D" w:rsidRDefault="006637F3" w:rsidP="00D3703C">
            <w:pPr>
              <w:tabs>
                <w:tab w:val="decimal" w:pos="600"/>
              </w:tabs>
              <w:spacing w:after="0" w:line="240" w:lineRule="atLeast"/>
              <w:ind w:left="22"/>
              <w:rPr>
                <w:rFonts w:ascii="Times New Roman" w:hAnsi="Times New Roman" w:cs="Times New Roman"/>
                <w:szCs w:val="22"/>
              </w:rPr>
            </w:pPr>
            <w:r w:rsidRPr="00DA300D">
              <w:rPr>
                <w:rFonts w:ascii="Times New Roman" w:hAnsi="Times New Roman" w:cstheme="minorBidi"/>
                <w:szCs w:val="22"/>
              </w:rPr>
              <w:t>-</w:t>
            </w:r>
          </w:p>
        </w:tc>
        <w:tc>
          <w:tcPr>
            <w:tcW w:w="284" w:type="dxa"/>
          </w:tcPr>
          <w:p w14:paraId="20B5B61E" w14:textId="77777777" w:rsidR="006637F3" w:rsidRPr="00DA300D" w:rsidRDefault="006637F3" w:rsidP="00B94075">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14:paraId="761869C6" w14:textId="77777777" w:rsidR="006637F3" w:rsidRPr="00DA300D" w:rsidRDefault="006637F3" w:rsidP="006637F3">
            <w:pPr>
              <w:tabs>
                <w:tab w:val="decimal" w:pos="1120"/>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2,664</w:t>
            </w:r>
          </w:p>
        </w:tc>
      </w:tr>
      <w:tr w:rsidR="006637F3" w:rsidRPr="00DA300D" w14:paraId="3E8F754B" w14:textId="77777777" w:rsidTr="00B94075">
        <w:tc>
          <w:tcPr>
            <w:tcW w:w="3492" w:type="dxa"/>
            <w:shd w:val="clear" w:color="auto" w:fill="auto"/>
            <w:vAlign w:val="bottom"/>
          </w:tcPr>
          <w:p w14:paraId="6120C142" w14:textId="77777777" w:rsidR="006637F3" w:rsidRPr="00DA300D" w:rsidRDefault="006637F3" w:rsidP="00B94075">
            <w:pPr>
              <w:spacing w:after="0" w:line="260" w:lineRule="atLeast"/>
              <w:ind w:left="522" w:right="-25"/>
              <w:jc w:val="both"/>
              <w:rPr>
                <w:rFonts w:ascii="Times New Roman" w:hAnsi="Times New Roman" w:cs="Times New Roman"/>
                <w:b/>
                <w:bCs/>
                <w:szCs w:val="22"/>
                <w:cs/>
              </w:rPr>
            </w:pPr>
            <w:r w:rsidRPr="00DA300D">
              <w:rPr>
                <w:rFonts w:ascii="Times New Roman" w:hAnsi="Times New Roman" w:cs="Times New Roman"/>
                <w:szCs w:val="22"/>
              </w:rPr>
              <w:t xml:space="preserve">  Over </w:t>
            </w:r>
            <w:r w:rsidRPr="00DA300D">
              <w:rPr>
                <w:rFonts w:ascii="Times New Roman" w:hAnsi="Times New Roman" w:cs="Times New Roman"/>
                <w:szCs w:val="22"/>
                <w:cs/>
              </w:rPr>
              <w:t xml:space="preserve">6 </w:t>
            </w:r>
            <w:r w:rsidRPr="00DA300D">
              <w:rPr>
                <w:rFonts w:ascii="Times New Roman" w:hAnsi="Times New Roman" w:cs="Times New Roman"/>
                <w:szCs w:val="22"/>
              </w:rPr>
              <w:t>months</w:t>
            </w:r>
            <w:r w:rsidRPr="00DA300D">
              <w:rPr>
                <w:rFonts w:ascii="Times New Roman" w:hAnsi="Times New Roman" w:cs="Times New Roman"/>
                <w:szCs w:val="22"/>
                <w:cs/>
              </w:rPr>
              <w:t xml:space="preserve"> </w:t>
            </w:r>
            <w:r w:rsidRPr="00DA300D">
              <w:rPr>
                <w:rFonts w:ascii="Times New Roman" w:hAnsi="Times New Roman" w:cs="Times New Roman"/>
                <w:szCs w:val="22"/>
              </w:rPr>
              <w:t xml:space="preserve">to </w:t>
            </w:r>
            <w:r w:rsidRPr="00DA300D">
              <w:rPr>
                <w:rFonts w:ascii="Times New Roman" w:hAnsi="Times New Roman" w:cs="Times New Roman"/>
                <w:szCs w:val="22"/>
                <w:cs/>
              </w:rPr>
              <w:t xml:space="preserve">12 </w:t>
            </w:r>
            <w:r w:rsidRPr="00DA300D">
              <w:rPr>
                <w:rFonts w:ascii="Times New Roman" w:hAnsi="Times New Roman" w:cs="Times New Roman"/>
                <w:szCs w:val="22"/>
              </w:rPr>
              <w:t>months</w:t>
            </w:r>
          </w:p>
        </w:tc>
        <w:tc>
          <w:tcPr>
            <w:tcW w:w="1276" w:type="dxa"/>
            <w:shd w:val="clear" w:color="auto" w:fill="auto"/>
          </w:tcPr>
          <w:p w14:paraId="40A2E215" w14:textId="77777777" w:rsidR="006637F3" w:rsidRPr="00DA300D" w:rsidRDefault="006637F3" w:rsidP="00060C7F">
            <w:pPr>
              <w:tabs>
                <w:tab w:val="decimal" w:pos="1026"/>
              </w:tabs>
              <w:spacing w:after="0" w:line="240" w:lineRule="atLeast"/>
              <w:ind w:right="-25"/>
              <w:jc w:val="both"/>
              <w:rPr>
                <w:rFonts w:ascii="Times New Roman" w:hAnsi="Times New Roman" w:cs="Times New Roman"/>
                <w:szCs w:val="22"/>
              </w:rPr>
            </w:pPr>
            <w:r>
              <w:rPr>
                <w:rFonts w:ascii="Times New Roman" w:hAnsi="Times New Roman" w:cs="Times New Roman"/>
                <w:szCs w:val="22"/>
              </w:rPr>
              <w:t>470,935</w:t>
            </w:r>
          </w:p>
        </w:tc>
        <w:tc>
          <w:tcPr>
            <w:tcW w:w="284" w:type="dxa"/>
            <w:shd w:val="clear" w:color="auto" w:fill="auto"/>
          </w:tcPr>
          <w:p w14:paraId="43C8290E" w14:textId="77777777" w:rsidR="006637F3" w:rsidRPr="00DA300D" w:rsidRDefault="006637F3" w:rsidP="00B94075">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shd w:val="clear" w:color="auto" w:fill="auto"/>
          </w:tcPr>
          <w:p w14:paraId="70DBC75D" w14:textId="77777777" w:rsidR="006637F3" w:rsidRPr="00DA300D" w:rsidRDefault="006637F3" w:rsidP="006637F3">
            <w:pPr>
              <w:tabs>
                <w:tab w:val="decimal" w:pos="1120"/>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2,928,494</w:t>
            </w:r>
          </w:p>
        </w:tc>
        <w:tc>
          <w:tcPr>
            <w:tcW w:w="284" w:type="dxa"/>
            <w:shd w:val="clear" w:color="auto" w:fill="auto"/>
          </w:tcPr>
          <w:p w14:paraId="3A7C2D5A" w14:textId="77777777" w:rsidR="006637F3" w:rsidRPr="00DA300D" w:rsidRDefault="006637F3" w:rsidP="00B94075">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Pr>
          <w:p w14:paraId="48E4A532" w14:textId="77777777" w:rsidR="006637F3" w:rsidRPr="00DA300D" w:rsidRDefault="006637F3" w:rsidP="0073364E">
            <w:pPr>
              <w:tabs>
                <w:tab w:val="decimal" w:pos="1026"/>
              </w:tabs>
              <w:spacing w:after="0" w:line="240" w:lineRule="atLeast"/>
              <w:ind w:right="-25"/>
              <w:jc w:val="both"/>
              <w:rPr>
                <w:rFonts w:ascii="Times New Roman" w:hAnsi="Times New Roman" w:cs="Times New Roman"/>
                <w:szCs w:val="22"/>
              </w:rPr>
            </w:pPr>
            <w:r>
              <w:rPr>
                <w:rFonts w:ascii="Times New Roman" w:hAnsi="Times New Roman" w:cs="Times New Roman"/>
                <w:szCs w:val="22"/>
              </w:rPr>
              <w:t>382,707</w:t>
            </w:r>
          </w:p>
        </w:tc>
        <w:tc>
          <w:tcPr>
            <w:tcW w:w="284" w:type="dxa"/>
          </w:tcPr>
          <w:p w14:paraId="06A23E4B" w14:textId="77777777" w:rsidR="006637F3" w:rsidRPr="00DA300D" w:rsidRDefault="006637F3" w:rsidP="00B94075">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14:paraId="193C6F88" w14:textId="77777777" w:rsidR="006637F3" w:rsidRPr="00DA300D" w:rsidRDefault="006637F3" w:rsidP="006637F3">
            <w:pPr>
              <w:tabs>
                <w:tab w:val="decimal" w:pos="1120"/>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3,274,158</w:t>
            </w:r>
          </w:p>
        </w:tc>
      </w:tr>
      <w:tr w:rsidR="006637F3" w:rsidRPr="00DA300D" w14:paraId="24BB1700" w14:textId="77777777" w:rsidTr="00B94075">
        <w:tc>
          <w:tcPr>
            <w:tcW w:w="3492" w:type="dxa"/>
            <w:shd w:val="clear" w:color="auto" w:fill="auto"/>
            <w:vAlign w:val="bottom"/>
          </w:tcPr>
          <w:p w14:paraId="2093A3A0" w14:textId="77777777" w:rsidR="006637F3" w:rsidRPr="00DA300D" w:rsidRDefault="006637F3" w:rsidP="00B94075">
            <w:pPr>
              <w:spacing w:after="0" w:line="260" w:lineRule="atLeast"/>
              <w:ind w:left="522" w:right="-25"/>
              <w:jc w:val="both"/>
              <w:rPr>
                <w:rFonts w:ascii="Times New Roman" w:hAnsi="Times New Roman" w:cs="Times New Roman"/>
                <w:b/>
                <w:bCs/>
                <w:szCs w:val="22"/>
                <w:cs/>
              </w:rPr>
            </w:pPr>
            <w:r w:rsidRPr="00DA300D">
              <w:rPr>
                <w:rFonts w:ascii="Times New Roman" w:hAnsi="Times New Roman" w:cs="Times New Roman"/>
                <w:szCs w:val="22"/>
              </w:rPr>
              <w:t xml:space="preserve">  Over </w:t>
            </w:r>
            <w:r w:rsidRPr="00DA300D">
              <w:rPr>
                <w:rFonts w:ascii="Times New Roman" w:hAnsi="Times New Roman" w:cs="Times New Roman"/>
                <w:szCs w:val="22"/>
                <w:cs/>
              </w:rPr>
              <w:t>12</w:t>
            </w:r>
            <w:r w:rsidRPr="00DA300D">
              <w:rPr>
                <w:rFonts w:ascii="Times New Roman" w:hAnsi="Times New Roman" w:cs="Times New Roman"/>
                <w:szCs w:val="22"/>
              </w:rPr>
              <w:t xml:space="preserve"> months</w:t>
            </w:r>
          </w:p>
        </w:tc>
        <w:tc>
          <w:tcPr>
            <w:tcW w:w="1276" w:type="dxa"/>
            <w:tcBorders>
              <w:bottom w:val="single" w:sz="4" w:space="0" w:color="auto"/>
            </w:tcBorders>
            <w:shd w:val="clear" w:color="auto" w:fill="auto"/>
          </w:tcPr>
          <w:p w14:paraId="5AF901BF" w14:textId="77777777" w:rsidR="006637F3" w:rsidRPr="00DA300D" w:rsidRDefault="006637F3" w:rsidP="00060C7F">
            <w:pPr>
              <w:tabs>
                <w:tab w:val="decimal" w:pos="1026"/>
              </w:tabs>
              <w:spacing w:after="0" w:line="240" w:lineRule="atLeast"/>
              <w:ind w:right="-25"/>
              <w:jc w:val="both"/>
              <w:rPr>
                <w:rFonts w:ascii="Times New Roman" w:hAnsi="Times New Roman" w:cs="Times New Roman"/>
                <w:szCs w:val="22"/>
              </w:rPr>
            </w:pPr>
            <w:r>
              <w:rPr>
                <w:rFonts w:ascii="Times New Roman" w:hAnsi="Times New Roman" w:cs="Times New Roman"/>
                <w:szCs w:val="22"/>
              </w:rPr>
              <w:t>24,461,985</w:t>
            </w:r>
          </w:p>
        </w:tc>
        <w:tc>
          <w:tcPr>
            <w:tcW w:w="284" w:type="dxa"/>
            <w:shd w:val="clear" w:color="auto" w:fill="auto"/>
          </w:tcPr>
          <w:p w14:paraId="1DC4E750" w14:textId="77777777" w:rsidR="006637F3" w:rsidRPr="00DA300D" w:rsidRDefault="006637F3" w:rsidP="00B94075">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tcBorders>
              <w:bottom w:val="single" w:sz="4" w:space="0" w:color="auto"/>
            </w:tcBorders>
            <w:shd w:val="clear" w:color="auto" w:fill="auto"/>
          </w:tcPr>
          <w:p w14:paraId="25EAA342" w14:textId="77777777" w:rsidR="006637F3" w:rsidRPr="00DA300D" w:rsidRDefault="006637F3" w:rsidP="006637F3">
            <w:pPr>
              <w:tabs>
                <w:tab w:val="decimal" w:pos="1120"/>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39,211,620</w:t>
            </w:r>
          </w:p>
        </w:tc>
        <w:tc>
          <w:tcPr>
            <w:tcW w:w="284" w:type="dxa"/>
            <w:shd w:val="clear" w:color="auto" w:fill="auto"/>
          </w:tcPr>
          <w:p w14:paraId="3585E17C" w14:textId="77777777" w:rsidR="006637F3" w:rsidRPr="00DA300D" w:rsidRDefault="006637F3" w:rsidP="00B94075">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Borders>
              <w:bottom w:val="single" w:sz="4" w:space="0" w:color="auto"/>
            </w:tcBorders>
          </w:tcPr>
          <w:p w14:paraId="6C2828F6" w14:textId="77777777" w:rsidR="006637F3" w:rsidRPr="00DA300D" w:rsidRDefault="006637F3" w:rsidP="0073364E">
            <w:pPr>
              <w:tabs>
                <w:tab w:val="decimal" w:pos="1026"/>
              </w:tabs>
              <w:spacing w:after="0" w:line="240" w:lineRule="atLeast"/>
              <w:ind w:right="-25"/>
              <w:jc w:val="both"/>
              <w:rPr>
                <w:rFonts w:ascii="Times New Roman" w:hAnsi="Times New Roman" w:cs="Times New Roman"/>
                <w:szCs w:val="22"/>
              </w:rPr>
            </w:pPr>
            <w:r>
              <w:rPr>
                <w:rFonts w:ascii="Times New Roman" w:hAnsi="Times New Roman" w:cs="Times New Roman"/>
                <w:szCs w:val="22"/>
              </w:rPr>
              <w:t>55,488,595</w:t>
            </w:r>
          </w:p>
        </w:tc>
        <w:tc>
          <w:tcPr>
            <w:tcW w:w="284" w:type="dxa"/>
          </w:tcPr>
          <w:p w14:paraId="5BB85A2E" w14:textId="77777777" w:rsidR="006637F3" w:rsidRPr="00DA300D" w:rsidRDefault="006637F3" w:rsidP="00B94075">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Borders>
              <w:bottom w:val="single" w:sz="4" w:space="0" w:color="auto"/>
            </w:tcBorders>
          </w:tcPr>
          <w:p w14:paraId="4A687771" w14:textId="77777777" w:rsidR="006637F3" w:rsidRPr="00DA300D" w:rsidRDefault="006637F3" w:rsidP="006637F3">
            <w:pPr>
              <w:tabs>
                <w:tab w:val="decimal" w:pos="1120"/>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66,096,951</w:t>
            </w:r>
          </w:p>
        </w:tc>
      </w:tr>
      <w:tr w:rsidR="006637F3" w:rsidRPr="00DA300D" w14:paraId="01E18B25" w14:textId="77777777" w:rsidTr="00B94075">
        <w:tc>
          <w:tcPr>
            <w:tcW w:w="3492" w:type="dxa"/>
            <w:shd w:val="clear" w:color="auto" w:fill="auto"/>
            <w:vAlign w:val="bottom"/>
          </w:tcPr>
          <w:p w14:paraId="386E1286" w14:textId="77777777" w:rsidR="006637F3" w:rsidRPr="00DA300D" w:rsidRDefault="006637F3" w:rsidP="00B94075">
            <w:pPr>
              <w:spacing w:after="0" w:line="260" w:lineRule="atLeast"/>
              <w:ind w:left="522" w:right="-25"/>
              <w:jc w:val="both"/>
              <w:rPr>
                <w:rFonts w:ascii="Times New Roman" w:hAnsi="Times New Roman" w:cs="Times New Roman"/>
                <w:b/>
                <w:bCs/>
                <w:szCs w:val="22"/>
                <w:cs/>
              </w:rPr>
            </w:pPr>
            <w:r w:rsidRPr="00DA300D">
              <w:rPr>
                <w:rFonts w:ascii="Times New Roman" w:hAnsi="Times New Roman" w:cs="Times New Roman"/>
                <w:szCs w:val="22"/>
              </w:rPr>
              <w:t>Total overdue</w:t>
            </w:r>
          </w:p>
        </w:tc>
        <w:tc>
          <w:tcPr>
            <w:tcW w:w="1276" w:type="dxa"/>
            <w:tcBorders>
              <w:top w:val="single" w:sz="4" w:space="0" w:color="auto"/>
              <w:bottom w:val="single" w:sz="4" w:space="0" w:color="auto"/>
            </w:tcBorders>
            <w:shd w:val="clear" w:color="auto" w:fill="auto"/>
          </w:tcPr>
          <w:p w14:paraId="71C96901" w14:textId="77777777" w:rsidR="006637F3" w:rsidRPr="00DA300D" w:rsidRDefault="006637F3" w:rsidP="00060C7F">
            <w:pPr>
              <w:tabs>
                <w:tab w:val="decimal" w:pos="1026"/>
              </w:tabs>
              <w:spacing w:after="0" w:line="240" w:lineRule="atLeast"/>
              <w:ind w:right="-25"/>
              <w:jc w:val="both"/>
              <w:rPr>
                <w:rFonts w:ascii="Times New Roman" w:hAnsi="Times New Roman" w:cs="Times New Roman"/>
                <w:szCs w:val="22"/>
              </w:rPr>
            </w:pPr>
            <w:r>
              <w:rPr>
                <w:rFonts w:ascii="Times New Roman" w:hAnsi="Times New Roman" w:cs="Times New Roman"/>
                <w:szCs w:val="22"/>
              </w:rPr>
              <w:t>42,944,240</w:t>
            </w:r>
          </w:p>
        </w:tc>
        <w:tc>
          <w:tcPr>
            <w:tcW w:w="284" w:type="dxa"/>
            <w:shd w:val="clear" w:color="auto" w:fill="auto"/>
          </w:tcPr>
          <w:p w14:paraId="56CE52C2" w14:textId="77777777" w:rsidR="006637F3" w:rsidRPr="00DA300D" w:rsidRDefault="006637F3" w:rsidP="00B94075">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tcBorders>
              <w:top w:val="single" w:sz="4" w:space="0" w:color="auto"/>
              <w:bottom w:val="single" w:sz="4" w:space="0" w:color="auto"/>
            </w:tcBorders>
            <w:shd w:val="clear" w:color="auto" w:fill="auto"/>
          </w:tcPr>
          <w:p w14:paraId="4449BF02" w14:textId="77777777" w:rsidR="006637F3" w:rsidRPr="00DA300D" w:rsidRDefault="006637F3" w:rsidP="006637F3">
            <w:pPr>
              <w:tabs>
                <w:tab w:val="decimal" w:pos="1120"/>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48,232,671</w:t>
            </w:r>
          </w:p>
        </w:tc>
        <w:tc>
          <w:tcPr>
            <w:tcW w:w="284" w:type="dxa"/>
            <w:shd w:val="clear" w:color="auto" w:fill="auto"/>
          </w:tcPr>
          <w:p w14:paraId="5C318418" w14:textId="77777777" w:rsidR="006637F3" w:rsidRPr="00DA300D" w:rsidRDefault="006637F3" w:rsidP="00B94075">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Borders>
              <w:top w:val="single" w:sz="4" w:space="0" w:color="auto"/>
              <w:bottom w:val="single" w:sz="4" w:space="0" w:color="auto"/>
            </w:tcBorders>
          </w:tcPr>
          <w:p w14:paraId="72A57AC9" w14:textId="77777777" w:rsidR="006637F3" w:rsidRPr="006637F3" w:rsidRDefault="006637F3" w:rsidP="006637F3">
            <w:pPr>
              <w:tabs>
                <w:tab w:val="decimal" w:pos="1026"/>
              </w:tabs>
              <w:spacing w:after="0" w:line="240" w:lineRule="atLeast"/>
              <w:ind w:right="-25"/>
              <w:jc w:val="both"/>
              <w:rPr>
                <w:rFonts w:ascii="Times New Roman" w:hAnsi="Times New Roman" w:cs="Times New Roman"/>
                <w:szCs w:val="22"/>
              </w:rPr>
            </w:pPr>
            <w:r w:rsidRPr="006637F3">
              <w:rPr>
                <w:rFonts w:ascii="Times New Roman" w:hAnsi="Times New Roman" w:cs="Times New Roman"/>
                <w:szCs w:val="22"/>
              </w:rPr>
              <w:t>62,214,025</w:t>
            </w:r>
          </w:p>
        </w:tc>
        <w:tc>
          <w:tcPr>
            <w:tcW w:w="284" w:type="dxa"/>
          </w:tcPr>
          <w:p w14:paraId="51646AB4" w14:textId="77777777" w:rsidR="006637F3" w:rsidRPr="00DA300D" w:rsidRDefault="006637F3" w:rsidP="00B94075">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Borders>
              <w:top w:val="single" w:sz="4" w:space="0" w:color="auto"/>
              <w:bottom w:val="single" w:sz="4" w:space="0" w:color="auto"/>
            </w:tcBorders>
          </w:tcPr>
          <w:p w14:paraId="145E54A2" w14:textId="77777777" w:rsidR="006637F3" w:rsidRPr="00DA300D" w:rsidRDefault="006637F3" w:rsidP="006637F3">
            <w:pPr>
              <w:tabs>
                <w:tab w:val="decimal" w:pos="1120"/>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69,373,773</w:t>
            </w:r>
          </w:p>
        </w:tc>
      </w:tr>
      <w:tr w:rsidR="006637F3" w:rsidRPr="00DA300D" w14:paraId="58D1524B" w14:textId="77777777" w:rsidTr="00B94075">
        <w:tc>
          <w:tcPr>
            <w:tcW w:w="3492" w:type="dxa"/>
            <w:shd w:val="clear" w:color="auto" w:fill="auto"/>
            <w:vAlign w:val="bottom"/>
          </w:tcPr>
          <w:p w14:paraId="44A3B813" w14:textId="77777777" w:rsidR="006637F3" w:rsidRPr="00DA300D" w:rsidRDefault="006637F3" w:rsidP="00B94075">
            <w:pPr>
              <w:spacing w:after="0" w:line="260" w:lineRule="atLeast"/>
              <w:ind w:left="522" w:right="-25"/>
              <w:jc w:val="both"/>
              <w:rPr>
                <w:rFonts w:ascii="Times New Roman" w:hAnsi="Times New Roman" w:cs="Times New Roman"/>
                <w:b/>
                <w:bCs/>
                <w:szCs w:val="22"/>
                <w:cs/>
              </w:rPr>
            </w:pPr>
            <w:r w:rsidRPr="00DA300D">
              <w:rPr>
                <w:rFonts w:ascii="Times New Roman" w:hAnsi="Times New Roman" w:cs="Times New Roman"/>
                <w:szCs w:val="22"/>
              </w:rPr>
              <w:t>Total</w:t>
            </w:r>
          </w:p>
        </w:tc>
        <w:tc>
          <w:tcPr>
            <w:tcW w:w="1276" w:type="dxa"/>
            <w:tcBorders>
              <w:top w:val="single" w:sz="4" w:space="0" w:color="auto"/>
            </w:tcBorders>
            <w:shd w:val="clear" w:color="auto" w:fill="auto"/>
          </w:tcPr>
          <w:p w14:paraId="57D97C22" w14:textId="77777777" w:rsidR="006637F3" w:rsidRPr="00DA300D" w:rsidRDefault="006637F3" w:rsidP="00060C7F">
            <w:pPr>
              <w:tabs>
                <w:tab w:val="decimal" w:pos="1026"/>
              </w:tabs>
              <w:spacing w:after="0" w:line="240" w:lineRule="atLeast"/>
              <w:ind w:right="-25"/>
              <w:jc w:val="both"/>
              <w:rPr>
                <w:rFonts w:ascii="Times New Roman" w:hAnsi="Times New Roman" w:cs="Times New Roman"/>
                <w:szCs w:val="22"/>
              </w:rPr>
            </w:pPr>
            <w:r>
              <w:rPr>
                <w:rFonts w:ascii="Times New Roman" w:hAnsi="Times New Roman" w:cs="Times New Roman"/>
                <w:szCs w:val="22"/>
              </w:rPr>
              <w:t>56,337,101</w:t>
            </w:r>
          </w:p>
        </w:tc>
        <w:tc>
          <w:tcPr>
            <w:tcW w:w="284" w:type="dxa"/>
            <w:shd w:val="clear" w:color="auto" w:fill="auto"/>
          </w:tcPr>
          <w:p w14:paraId="4D7BFCEB" w14:textId="77777777" w:rsidR="006637F3" w:rsidRPr="00DA300D" w:rsidRDefault="006637F3" w:rsidP="00B94075">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tcBorders>
              <w:top w:val="single" w:sz="4" w:space="0" w:color="auto"/>
            </w:tcBorders>
            <w:shd w:val="clear" w:color="auto" w:fill="auto"/>
          </w:tcPr>
          <w:p w14:paraId="28A291AC" w14:textId="77777777" w:rsidR="006637F3" w:rsidRPr="00DA300D" w:rsidRDefault="006637F3" w:rsidP="006637F3">
            <w:pPr>
              <w:tabs>
                <w:tab w:val="decimal" w:pos="1120"/>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60,452,051</w:t>
            </w:r>
          </w:p>
        </w:tc>
        <w:tc>
          <w:tcPr>
            <w:tcW w:w="284" w:type="dxa"/>
            <w:shd w:val="clear" w:color="auto" w:fill="auto"/>
          </w:tcPr>
          <w:p w14:paraId="7FBB4634" w14:textId="77777777" w:rsidR="006637F3" w:rsidRPr="00DA300D" w:rsidRDefault="006637F3" w:rsidP="00B94075">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Borders>
              <w:top w:val="single" w:sz="4" w:space="0" w:color="auto"/>
            </w:tcBorders>
          </w:tcPr>
          <w:p w14:paraId="4E81271C" w14:textId="77777777" w:rsidR="006637F3" w:rsidRPr="006637F3" w:rsidRDefault="006637F3" w:rsidP="006637F3">
            <w:pPr>
              <w:tabs>
                <w:tab w:val="decimal" w:pos="1026"/>
              </w:tabs>
              <w:spacing w:after="0" w:line="240" w:lineRule="atLeast"/>
              <w:ind w:right="-25"/>
              <w:jc w:val="both"/>
              <w:rPr>
                <w:rFonts w:ascii="Times New Roman" w:hAnsi="Times New Roman" w:cs="Times New Roman"/>
                <w:szCs w:val="22"/>
              </w:rPr>
            </w:pPr>
            <w:r w:rsidRPr="006637F3">
              <w:rPr>
                <w:rFonts w:ascii="Times New Roman" w:hAnsi="Times New Roman" w:cs="Times New Roman"/>
                <w:szCs w:val="22"/>
              </w:rPr>
              <w:t>62,214,025</w:t>
            </w:r>
          </w:p>
        </w:tc>
        <w:tc>
          <w:tcPr>
            <w:tcW w:w="284" w:type="dxa"/>
          </w:tcPr>
          <w:p w14:paraId="4BC63E81" w14:textId="77777777" w:rsidR="006637F3" w:rsidRPr="00DA300D" w:rsidRDefault="006637F3" w:rsidP="00B94075">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Borders>
              <w:top w:val="single" w:sz="4" w:space="0" w:color="auto"/>
            </w:tcBorders>
          </w:tcPr>
          <w:p w14:paraId="0F58B2D5" w14:textId="77777777" w:rsidR="006637F3" w:rsidRPr="00DA300D" w:rsidRDefault="006637F3" w:rsidP="006637F3">
            <w:pPr>
              <w:tabs>
                <w:tab w:val="decimal" w:pos="1120"/>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69,756,480</w:t>
            </w:r>
          </w:p>
        </w:tc>
      </w:tr>
      <w:tr w:rsidR="006637F3" w:rsidRPr="00DA300D" w14:paraId="3667C4D2" w14:textId="77777777" w:rsidTr="00B94075">
        <w:tc>
          <w:tcPr>
            <w:tcW w:w="3492" w:type="dxa"/>
            <w:shd w:val="clear" w:color="auto" w:fill="auto"/>
            <w:vAlign w:val="bottom"/>
          </w:tcPr>
          <w:p w14:paraId="714EFAEF" w14:textId="77777777" w:rsidR="006637F3" w:rsidRPr="00DA300D" w:rsidRDefault="006637F3" w:rsidP="00B94075">
            <w:pPr>
              <w:spacing w:after="0" w:line="260" w:lineRule="atLeast"/>
              <w:ind w:left="522" w:right="-25"/>
              <w:jc w:val="both"/>
              <w:rPr>
                <w:rFonts w:ascii="Times New Roman" w:hAnsi="Times New Roman" w:cs="Times New Roman"/>
                <w:szCs w:val="22"/>
              </w:rPr>
            </w:pPr>
            <w:r w:rsidRPr="00DA300D">
              <w:rPr>
                <w:rFonts w:ascii="Times New Roman" w:hAnsi="Times New Roman" w:cs="Times New Roman"/>
                <w:i/>
                <w:iCs/>
                <w:szCs w:val="22"/>
              </w:rPr>
              <w:t>Less</w:t>
            </w:r>
            <w:r w:rsidRPr="00DA300D">
              <w:rPr>
                <w:rFonts w:ascii="Times New Roman" w:hAnsi="Times New Roman" w:cs="Times New Roman"/>
                <w:szCs w:val="22"/>
              </w:rPr>
              <w:t xml:space="preserve"> allowance for expected          </w:t>
            </w:r>
          </w:p>
        </w:tc>
        <w:tc>
          <w:tcPr>
            <w:tcW w:w="1276" w:type="dxa"/>
            <w:shd w:val="clear" w:color="auto" w:fill="auto"/>
          </w:tcPr>
          <w:p w14:paraId="7DFD8E0B" w14:textId="77777777" w:rsidR="006637F3" w:rsidRPr="00DA300D" w:rsidRDefault="006637F3" w:rsidP="00060C7F">
            <w:pPr>
              <w:tabs>
                <w:tab w:val="decimal" w:pos="1026"/>
              </w:tabs>
              <w:spacing w:after="0" w:line="240" w:lineRule="atLeast"/>
              <w:ind w:right="-25"/>
              <w:jc w:val="both"/>
              <w:rPr>
                <w:rFonts w:ascii="Times New Roman" w:hAnsi="Times New Roman" w:cs="Times New Roman"/>
                <w:szCs w:val="22"/>
              </w:rPr>
            </w:pPr>
          </w:p>
        </w:tc>
        <w:tc>
          <w:tcPr>
            <w:tcW w:w="284" w:type="dxa"/>
            <w:shd w:val="clear" w:color="auto" w:fill="auto"/>
          </w:tcPr>
          <w:p w14:paraId="033F3981" w14:textId="77777777" w:rsidR="006637F3" w:rsidRPr="00DA300D" w:rsidRDefault="006637F3" w:rsidP="00B94075">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shd w:val="clear" w:color="auto" w:fill="auto"/>
          </w:tcPr>
          <w:p w14:paraId="2B8DC6EE" w14:textId="77777777" w:rsidR="006637F3" w:rsidRPr="00DA300D" w:rsidRDefault="006637F3" w:rsidP="006637F3">
            <w:pPr>
              <w:tabs>
                <w:tab w:val="decimal" w:pos="1120"/>
              </w:tabs>
              <w:spacing w:after="0" w:line="240" w:lineRule="atLeast"/>
              <w:ind w:right="-25"/>
              <w:jc w:val="both"/>
              <w:rPr>
                <w:rFonts w:ascii="Times New Roman" w:hAnsi="Times New Roman" w:cs="Times New Roman"/>
                <w:szCs w:val="22"/>
              </w:rPr>
            </w:pPr>
          </w:p>
        </w:tc>
        <w:tc>
          <w:tcPr>
            <w:tcW w:w="284" w:type="dxa"/>
            <w:shd w:val="clear" w:color="auto" w:fill="auto"/>
          </w:tcPr>
          <w:p w14:paraId="791573B9" w14:textId="77777777" w:rsidR="006637F3" w:rsidRPr="00DA300D" w:rsidRDefault="006637F3" w:rsidP="00B94075">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Pr>
          <w:p w14:paraId="47057A31" w14:textId="77777777" w:rsidR="006637F3" w:rsidRPr="006637F3" w:rsidRDefault="006637F3" w:rsidP="006637F3">
            <w:pPr>
              <w:tabs>
                <w:tab w:val="decimal" w:pos="1026"/>
              </w:tabs>
              <w:spacing w:after="0" w:line="240" w:lineRule="atLeast"/>
              <w:ind w:right="-25"/>
              <w:jc w:val="both"/>
              <w:rPr>
                <w:rFonts w:ascii="Times New Roman" w:hAnsi="Times New Roman" w:cs="Times New Roman"/>
                <w:szCs w:val="22"/>
              </w:rPr>
            </w:pPr>
          </w:p>
        </w:tc>
        <w:tc>
          <w:tcPr>
            <w:tcW w:w="284" w:type="dxa"/>
          </w:tcPr>
          <w:p w14:paraId="382D788D" w14:textId="77777777" w:rsidR="006637F3" w:rsidRPr="00DA300D" w:rsidRDefault="006637F3" w:rsidP="00B94075">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Pr>
          <w:p w14:paraId="43768F64" w14:textId="77777777" w:rsidR="006637F3" w:rsidRPr="00DA300D" w:rsidRDefault="006637F3" w:rsidP="006637F3">
            <w:pPr>
              <w:tabs>
                <w:tab w:val="decimal" w:pos="1120"/>
              </w:tabs>
              <w:spacing w:after="0" w:line="240" w:lineRule="atLeast"/>
              <w:ind w:left="72" w:right="-25"/>
              <w:jc w:val="both"/>
              <w:rPr>
                <w:rFonts w:ascii="Times New Roman" w:hAnsi="Times New Roman" w:cs="Times New Roman"/>
                <w:szCs w:val="22"/>
              </w:rPr>
            </w:pPr>
          </w:p>
        </w:tc>
      </w:tr>
      <w:tr w:rsidR="006637F3" w:rsidRPr="00DA300D" w14:paraId="5689C319" w14:textId="77777777" w:rsidTr="00B94075">
        <w:tc>
          <w:tcPr>
            <w:tcW w:w="3492" w:type="dxa"/>
            <w:shd w:val="clear" w:color="auto" w:fill="auto"/>
            <w:vAlign w:val="bottom"/>
          </w:tcPr>
          <w:p w14:paraId="45F68FCB" w14:textId="77777777" w:rsidR="006637F3" w:rsidRPr="00DA300D" w:rsidRDefault="006637F3" w:rsidP="00B94075">
            <w:pPr>
              <w:spacing w:after="0" w:line="260" w:lineRule="atLeast"/>
              <w:ind w:right="-25"/>
              <w:jc w:val="both"/>
              <w:rPr>
                <w:rFonts w:ascii="Times New Roman" w:hAnsi="Times New Roman" w:cs="Times New Roman"/>
                <w:b/>
                <w:bCs/>
                <w:szCs w:val="22"/>
                <w:cs/>
              </w:rPr>
            </w:pPr>
            <w:r w:rsidRPr="00DA300D">
              <w:rPr>
                <w:rFonts w:ascii="Times New Roman" w:hAnsi="Times New Roman" w:cs="Times New Roman"/>
                <w:szCs w:val="22"/>
              </w:rPr>
              <w:t xml:space="preserve">                credit loss</w:t>
            </w:r>
          </w:p>
        </w:tc>
        <w:tc>
          <w:tcPr>
            <w:tcW w:w="1276" w:type="dxa"/>
            <w:tcBorders>
              <w:bottom w:val="single" w:sz="4" w:space="0" w:color="auto"/>
            </w:tcBorders>
            <w:shd w:val="clear" w:color="auto" w:fill="auto"/>
          </w:tcPr>
          <w:p w14:paraId="1EF740FB" w14:textId="77777777" w:rsidR="006637F3" w:rsidRPr="00DA300D" w:rsidRDefault="006637F3" w:rsidP="006637F3">
            <w:pPr>
              <w:tabs>
                <w:tab w:val="decimal" w:pos="1026"/>
              </w:tabs>
              <w:spacing w:after="0" w:line="240" w:lineRule="atLeast"/>
              <w:ind w:left="-108" w:right="-25"/>
              <w:jc w:val="both"/>
              <w:rPr>
                <w:rFonts w:ascii="Times New Roman" w:hAnsi="Times New Roman" w:cs="Times New Roman"/>
                <w:szCs w:val="22"/>
              </w:rPr>
            </w:pPr>
            <w:r w:rsidRPr="00DA300D">
              <w:rPr>
                <w:rFonts w:ascii="Times New Roman" w:hAnsi="Times New Roman" w:cs="Times New Roman"/>
                <w:szCs w:val="22"/>
              </w:rPr>
              <w:t>(</w:t>
            </w:r>
            <w:r>
              <w:rPr>
                <w:rFonts w:ascii="Times New Roman" w:hAnsi="Times New Roman" w:cs="Times New Roman"/>
                <w:szCs w:val="22"/>
              </w:rPr>
              <w:t>30,523,443</w:t>
            </w:r>
            <w:r w:rsidRPr="00DA300D">
              <w:rPr>
                <w:rFonts w:ascii="Times New Roman" w:hAnsi="Times New Roman" w:cs="Times New Roman"/>
                <w:szCs w:val="22"/>
              </w:rPr>
              <w:t>)</w:t>
            </w:r>
          </w:p>
        </w:tc>
        <w:tc>
          <w:tcPr>
            <w:tcW w:w="284" w:type="dxa"/>
            <w:shd w:val="clear" w:color="auto" w:fill="auto"/>
          </w:tcPr>
          <w:p w14:paraId="0E8495AF" w14:textId="77777777" w:rsidR="006637F3" w:rsidRPr="00DA300D" w:rsidRDefault="006637F3" w:rsidP="00B94075">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tcBorders>
              <w:bottom w:val="single" w:sz="4" w:space="0" w:color="auto"/>
            </w:tcBorders>
            <w:shd w:val="clear" w:color="auto" w:fill="auto"/>
          </w:tcPr>
          <w:p w14:paraId="0F6F0C68" w14:textId="77777777" w:rsidR="006637F3" w:rsidRPr="00DA300D" w:rsidRDefault="006637F3" w:rsidP="006637F3">
            <w:pPr>
              <w:tabs>
                <w:tab w:val="decimal" w:pos="1120"/>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(43,144,449)</w:t>
            </w:r>
          </w:p>
        </w:tc>
        <w:tc>
          <w:tcPr>
            <w:tcW w:w="284" w:type="dxa"/>
            <w:shd w:val="clear" w:color="auto" w:fill="auto"/>
          </w:tcPr>
          <w:p w14:paraId="323B9D3E" w14:textId="77777777" w:rsidR="006637F3" w:rsidRPr="00DA300D" w:rsidRDefault="006637F3" w:rsidP="00B94075">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Borders>
              <w:bottom w:val="single" w:sz="4" w:space="0" w:color="auto"/>
            </w:tcBorders>
          </w:tcPr>
          <w:p w14:paraId="340C147D" w14:textId="77777777" w:rsidR="006637F3" w:rsidRPr="006637F3" w:rsidRDefault="006637F3" w:rsidP="00EC1AE3">
            <w:pPr>
              <w:tabs>
                <w:tab w:val="decimal" w:pos="1026"/>
              </w:tabs>
              <w:spacing w:after="0" w:line="240" w:lineRule="atLeast"/>
              <w:ind w:left="-108" w:right="-25"/>
              <w:jc w:val="both"/>
              <w:rPr>
                <w:rFonts w:ascii="Times New Roman" w:hAnsi="Times New Roman" w:cs="Times New Roman"/>
                <w:szCs w:val="22"/>
              </w:rPr>
            </w:pPr>
            <w:r w:rsidRPr="006637F3">
              <w:rPr>
                <w:rFonts w:ascii="Times New Roman" w:hAnsi="Times New Roman" w:cs="Times New Roman"/>
                <w:szCs w:val="22"/>
              </w:rPr>
              <w:t>(56,945,569)</w:t>
            </w:r>
          </w:p>
        </w:tc>
        <w:tc>
          <w:tcPr>
            <w:tcW w:w="284" w:type="dxa"/>
          </w:tcPr>
          <w:p w14:paraId="4E7AC565" w14:textId="77777777" w:rsidR="006637F3" w:rsidRPr="00DA300D" w:rsidRDefault="006637F3" w:rsidP="00B94075">
            <w:pPr>
              <w:tabs>
                <w:tab w:val="left" w:pos="515"/>
                <w:tab w:val="left" w:pos="810"/>
                <w:tab w:val="decimal" w:pos="973"/>
                <w:tab w:val="decimal" w:pos="1014"/>
              </w:tabs>
              <w:spacing w:after="0" w:line="240" w:lineRule="atLeast"/>
              <w:ind w:left="22"/>
              <w:rPr>
                <w:rFonts w:ascii="Times New Roman" w:hAnsi="Times New Roman" w:cs="Times New Roman"/>
                <w:szCs w:val="22"/>
              </w:rPr>
            </w:pPr>
          </w:p>
        </w:tc>
        <w:tc>
          <w:tcPr>
            <w:tcW w:w="1417" w:type="dxa"/>
            <w:tcBorders>
              <w:bottom w:val="single" w:sz="4" w:space="0" w:color="auto"/>
            </w:tcBorders>
          </w:tcPr>
          <w:p w14:paraId="56F38031" w14:textId="77777777" w:rsidR="006637F3" w:rsidRPr="00DA300D" w:rsidRDefault="006637F3" w:rsidP="006637F3">
            <w:pPr>
              <w:tabs>
                <w:tab w:val="decimal" w:pos="1120"/>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(68,879,490)</w:t>
            </w:r>
          </w:p>
        </w:tc>
      </w:tr>
      <w:tr w:rsidR="006637F3" w:rsidRPr="006637F3" w14:paraId="2B160CD6" w14:textId="77777777" w:rsidTr="00B94075">
        <w:tc>
          <w:tcPr>
            <w:tcW w:w="3492" w:type="dxa"/>
            <w:shd w:val="clear" w:color="auto" w:fill="auto"/>
            <w:vAlign w:val="bottom"/>
          </w:tcPr>
          <w:p w14:paraId="7E0E741D" w14:textId="77777777" w:rsidR="006637F3" w:rsidRPr="00DA300D" w:rsidRDefault="006637F3" w:rsidP="00B94075">
            <w:pPr>
              <w:spacing w:after="0" w:line="260" w:lineRule="atLeast"/>
              <w:ind w:left="522" w:right="-25"/>
              <w:jc w:val="both"/>
              <w:rPr>
                <w:rFonts w:ascii="Times New Roman" w:hAnsi="Times New Roman" w:cs="Times New Roman"/>
                <w:b/>
                <w:bCs/>
                <w:szCs w:val="22"/>
                <w:cs/>
              </w:rPr>
            </w:pPr>
            <w:r w:rsidRPr="00DA300D">
              <w:rPr>
                <w:rFonts w:ascii="Times New Roman" w:hAnsi="Times New Roman" w:cs="Times New Roman"/>
                <w:b/>
                <w:bCs/>
                <w:szCs w:val="22"/>
              </w:rPr>
              <w:t>Net</w:t>
            </w:r>
          </w:p>
        </w:tc>
        <w:tc>
          <w:tcPr>
            <w:tcW w:w="1276" w:type="dxa"/>
            <w:tcBorders>
              <w:top w:val="single" w:sz="4" w:space="0" w:color="auto"/>
              <w:bottom w:val="double" w:sz="4" w:space="0" w:color="auto"/>
            </w:tcBorders>
            <w:shd w:val="clear" w:color="auto" w:fill="auto"/>
          </w:tcPr>
          <w:p w14:paraId="0B897B2B" w14:textId="77777777" w:rsidR="006637F3" w:rsidRPr="00DA300D" w:rsidRDefault="006637F3" w:rsidP="00060C7F">
            <w:pPr>
              <w:tabs>
                <w:tab w:val="decimal" w:pos="1026"/>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25,813,658</w:t>
            </w:r>
          </w:p>
        </w:tc>
        <w:tc>
          <w:tcPr>
            <w:tcW w:w="284" w:type="dxa"/>
            <w:shd w:val="clear" w:color="auto" w:fill="auto"/>
          </w:tcPr>
          <w:p w14:paraId="3446D333" w14:textId="77777777" w:rsidR="006637F3" w:rsidRPr="00DA300D" w:rsidRDefault="006637F3" w:rsidP="00B94075">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417" w:type="dxa"/>
            <w:tcBorders>
              <w:top w:val="single" w:sz="4" w:space="0" w:color="auto"/>
              <w:bottom w:val="double" w:sz="4" w:space="0" w:color="auto"/>
            </w:tcBorders>
            <w:shd w:val="clear" w:color="auto" w:fill="auto"/>
          </w:tcPr>
          <w:p w14:paraId="1C21164F" w14:textId="77777777" w:rsidR="006637F3" w:rsidRPr="006637F3" w:rsidRDefault="006637F3" w:rsidP="006637F3">
            <w:pPr>
              <w:tabs>
                <w:tab w:val="decimal" w:pos="1120"/>
              </w:tabs>
              <w:spacing w:after="0" w:line="240" w:lineRule="atLeast"/>
              <w:ind w:right="-25"/>
              <w:jc w:val="both"/>
              <w:rPr>
                <w:rFonts w:ascii="Times New Roman" w:hAnsi="Times New Roman" w:cs="Times New Roman"/>
                <w:b/>
                <w:bCs/>
                <w:szCs w:val="22"/>
              </w:rPr>
            </w:pPr>
            <w:r w:rsidRPr="006637F3">
              <w:rPr>
                <w:rFonts w:ascii="Times New Roman" w:hAnsi="Times New Roman" w:cs="Times New Roman"/>
                <w:b/>
                <w:bCs/>
                <w:szCs w:val="22"/>
              </w:rPr>
              <w:t>17,307,602</w:t>
            </w:r>
          </w:p>
        </w:tc>
        <w:tc>
          <w:tcPr>
            <w:tcW w:w="284" w:type="dxa"/>
            <w:shd w:val="clear" w:color="auto" w:fill="auto"/>
          </w:tcPr>
          <w:p w14:paraId="3C6192D1" w14:textId="77777777" w:rsidR="006637F3" w:rsidRPr="00DA300D" w:rsidRDefault="006637F3" w:rsidP="00B94075">
            <w:pPr>
              <w:tabs>
                <w:tab w:val="left" w:pos="515"/>
                <w:tab w:val="left" w:pos="810"/>
                <w:tab w:val="decimal" w:pos="1014"/>
              </w:tabs>
              <w:spacing w:after="0" w:line="240" w:lineRule="atLeast"/>
              <w:ind w:left="22"/>
              <w:rPr>
                <w:rFonts w:ascii="Times New Roman" w:hAnsi="Times New Roman" w:cs="Times New Roman"/>
                <w:b/>
                <w:bCs/>
                <w:szCs w:val="22"/>
                <w:cs/>
              </w:rPr>
            </w:pPr>
          </w:p>
        </w:tc>
        <w:tc>
          <w:tcPr>
            <w:tcW w:w="1275" w:type="dxa"/>
            <w:tcBorders>
              <w:top w:val="single" w:sz="4" w:space="0" w:color="auto"/>
              <w:bottom w:val="double" w:sz="4" w:space="0" w:color="auto"/>
            </w:tcBorders>
          </w:tcPr>
          <w:p w14:paraId="064A25A9" w14:textId="77777777" w:rsidR="006637F3" w:rsidRPr="00DA300D" w:rsidRDefault="006637F3" w:rsidP="00875F33">
            <w:pPr>
              <w:tabs>
                <w:tab w:val="decimal" w:pos="1026"/>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5,268,456</w:t>
            </w:r>
          </w:p>
        </w:tc>
        <w:tc>
          <w:tcPr>
            <w:tcW w:w="284" w:type="dxa"/>
          </w:tcPr>
          <w:p w14:paraId="65936DAE" w14:textId="77777777" w:rsidR="006637F3" w:rsidRPr="00DA300D" w:rsidRDefault="006637F3" w:rsidP="00B94075">
            <w:pPr>
              <w:tabs>
                <w:tab w:val="left" w:pos="515"/>
                <w:tab w:val="left" w:pos="810"/>
                <w:tab w:val="decimal" w:pos="973"/>
                <w:tab w:val="decimal" w:pos="1014"/>
              </w:tabs>
              <w:spacing w:after="0" w:line="240" w:lineRule="atLeast"/>
              <w:ind w:left="22"/>
              <w:rPr>
                <w:rFonts w:ascii="Times New Roman" w:hAnsi="Times New Roman" w:cs="Times New Roman"/>
                <w:b/>
                <w:bCs/>
                <w:szCs w:val="22"/>
              </w:rPr>
            </w:pPr>
          </w:p>
        </w:tc>
        <w:tc>
          <w:tcPr>
            <w:tcW w:w="1417" w:type="dxa"/>
            <w:tcBorders>
              <w:top w:val="single" w:sz="4" w:space="0" w:color="auto"/>
              <w:bottom w:val="double" w:sz="4" w:space="0" w:color="auto"/>
            </w:tcBorders>
          </w:tcPr>
          <w:p w14:paraId="63E38945" w14:textId="77777777" w:rsidR="006637F3" w:rsidRPr="006637F3" w:rsidRDefault="006637F3" w:rsidP="006637F3">
            <w:pPr>
              <w:tabs>
                <w:tab w:val="decimal" w:pos="1120"/>
              </w:tabs>
              <w:spacing w:after="0" w:line="240" w:lineRule="atLeast"/>
              <w:ind w:left="72" w:right="-25"/>
              <w:jc w:val="both"/>
              <w:rPr>
                <w:rFonts w:ascii="Times New Roman" w:hAnsi="Times New Roman" w:cs="Times New Roman"/>
                <w:b/>
                <w:bCs/>
                <w:szCs w:val="22"/>
              </w:rPr>
            </w:pPr>
            <w:r w:rsidRPr="006637F3">
              <w:rPr>
                <w:rFonts w:ascii="Times New Roman" w:hAnsi="Times New Roman" w:cs="Times New Roman"/>
                <w:b/>
                <w:bCs/>
                <w:szCs w:val="22"/>
              </w:rPr>
              <w:t>876,990</w:t>
            </w:r>
          </w:p>
        </w:tc>
      </w:tr>
    </w:tbl>
    <w:p w14:paraId="07F72F62" w14:textId="77777777" w:rsidR="006C3262" w:rsidRPr="00DA300D" w:rsidRDefault="006C3262" w:rsidP="00727A26">
      <w:pPr>
        <w:spacing w:after="0" w:line="240" w:lineRule="auto"/>
        <w:rPr>
          <w:rFonts w:ascii="Times New Roman" w:eastAsia="Cordia New" w:hAnsi="Times New Roman" w:cs="Times New Roman"/>
        </w:rPr>
      </w:pPr>
    </w:p>
    <w:p w14:paraId="30E17A93" w14:textId="77777777" w:rsidR="00727A26" w:rsidRPr="00DA300D" w:rsidRDefault="00727A26" w:rsidP="00727A26">
      <w:pPr>
        <w:spacing w:after="0" w:line="240" w:lineRule="auto"/>
        <w:rPr>
          <w:rFonts w:ascii="Times New Roman" w:eastAsia="Cordia New" w:hAnsi="Times New Roman" w:cs="Times New Roman"/>
        </w:rPr>
      </w:pPr>
    </w:p>
    <w:tbl>
      <w:tblPr>
        <w:tblW w:w="9729" w:type="dxa"/>
        <w:tblInd w:w="18" w:type="dxa"/>
        <w:tblLayout w:type="fixed"/>
        <w:tblLook w:val="01E0" w:firstRow="1" w:lastRow="1" w:firstColumn="1" w:lastColumn="1" w:noHBand="0" w:noVBand="0"/>
      </w:tblPr>
      <w:tblGrid>
        <w:gridCol w:w="3492"/>
        <w:gridCol w:w="1276"/>
        <w:gridCol w:w="284"/>
        <w:gridCol w:w="1417"/>
        <w:gridCol w:w="284"/>
        <w:gridCol w:w="1275"/>
        <w:gridCol w:w="284"/>
        <w:gridCol w:w="1417"/>
      </w:tblGrid>
      <w:tr w:rsidR="00727A26" w:rsidRPr="00DA300D" w14:paraId="7E5CAF84" w14:textId="77777777" w:rsidTr="00B94075">
        <w:tc>
          <w:tcPr>
            <w:tcW w:w="3492" w:type="dxa"/>
          </w:tcPr>
          <w:p w14:paraId="5528272D" w14:textId="77777777" w:rsidR="00727A26" w:rsidRPr="00DA300D" w:rsidRDefault="00727A26" w:rsidP="00B94075">
            <w:pPr>
              <w:spacing w:line="240" w:lineRule="atLeast"/>
              <w:ind w:left="522" w:right="-25"/>
              <w:jc w:val="center"/>
              <w:rPr>
                <w:rFonts w:ascii="Times New Roman" w:hAnsi="Times New Roman" w:cs="Times New Roman"/>
                <w:szCs w:val="22"/>
              </w:rPr>
            </w:pPr>
          </w:p>
        </w:tc>
        <w:tc>
          <w:tcPr>
            <w:tcW w:w="2977" w:type="dxa"/>
            <w:gridSpan w:val="3"/>
          </w:tcPr>
          <w:p w14:paraId="0073D805" w14:textId="77777777" w:rsidR="00727A26" w:rsidRPr="00DA300D" w:rsidRDefault="00727A26" w:rsidP="00B94075">
            <w:pPr>
              <w:spacing w:after="0" w:line="240" w:lineRule="atLeast"/>
              <w:ind w:right="-25"/>
              <w:jc w:val="center"/>
              <w:rPr>
                <w:rFonts w:ascii="Times New Roman" w:eastAsia="Cordia New" w:hAnsi="Times New Roman" w:cs="Times New Roman"/>
                <w:b/>
                <w:bCs/>
                <w:szCs w:val="22"/>
              </w:rPr>
            </w:pPr>
            <w:r w:rsidRPr="00DA300D">
              <w:rPr>
                <w:rFonts w:ascii="Times New Roman" w:eastAsia="Cordia New" w:hAnsi="Times New Roman" w:cs="Times New Roman"/>
                <w:b/>
                <w:bCs/>
                <w:szCs w:val="22"/>
              </w:rPr>
              <w:t>Consolidated</w:t>
            </w:r>
            <w:r w:rsidRPr="00DA300D">
              <w:rPr>
                <w:rFonts w:ascii="Times New Roman" w:eastAsia="Cordia New" w:hAnsi="Times New Roman" w:cs="Times New Roman"/>
                <w:b/>
                <w:bCs/>
                <w:szCs w:val="22"/>
              </w:rPr>
              <w:br/>
              <w:t>financial statements</w:t>
            </w:r>
          </w:p>
        </w:tc>
        <w:tc>
          <w:tcPr>
            <w:tcW w:w="284" w:type="dxa"/>
          </w:tcPr>
          <w:p w14:paraId="7732F627" w14:textId="77777777" w:rsidR="00727A26" w:rsidRPr="00DA300D" w:rsidRDefault="00727A26" w:rsidP="00B94075">
            <w:pPr>
              <w:tabs>
                <w:tab w:val="decimal" w:pos="930"/>
              </w:tabs>
              <w:spacing w:after="0" w:line="240" w:lineRule="atLeast"/>
              <w:ind w:right="-25"/>
              <w:jc w:val="center"/>
              <w:rPr>
                <w:rFonts w:ascii="Times New Roman" w:eastAsia="Cordia New" w:hAnsi="Times New Roman" w:cs="Times New Roman"/>
                <w:b/>
                <w:bCs/>
                <w:szCs w:val="22"/>
              </w:rPr>
            </w:pPr>
          </w:p>
        </w:tc>
        <w:tc>
          <w:tcPr>
            <w:tcW w:w="2976" w:type="dxa"/>
            <w:gridSpan w:val="3"/>
            <w:vAlign w:val="center"/>
          </w:tcPr>
          <w:p w14:paraId="791A3B2A" w14:textId="77777777" w:rsidR="00727A26" w:rsidRPr="00DA300D" w:rsidRDefault="00727A26" w:rsidP="00B94075">
            <w:pPr>
              <w:tabs>
                <w:tab w:val="left" w:pos="515"/>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eastAsia="Cordia New" w:hAnsi="Times New Roman" w:cs="Times New Roman"/>
                <w:b/>
                <w:bCs/>
                <w:szCs w:val="22"/>
              </w:rPr>
              <w:t>Separate</w:t>
            </w:r>
            <w:r w:rsidRPr="00DA300D">
              <w:rPr>
                <w:rFonts w:ascii="Times New Roman" w:eastAsia="Cordia New" w:hAnsi="Times New Roman" w:cs="Times New Roman"/>
                <w:b/>
                <w:bCs/>
                <w:szCs w:val="22"/>
                <w:cs/>
              </w:rPr>
              <w:br/>
            </w:r>
            <w:r w:rsidRPr="00DA300D">
              <w:rPr>
                <w:rFonts w:ascii="Times New Roman" w:eastAsia="Cordia New" w:hAnsi="Times New Roman" w:cs="Times New Roman"/>
                <w:b/>
                <w:bCs/>
                <w:szCs w:val="22"/>
              </w:rPr>
              <w:t>financial statements</w:t>
            </w:r>
          </w:p>
        </w:tc>
      </w:tr>
      <w:tr w:rsidR="00727A26" w:rsidRPr="00DA300D" w14:paraId="01BF659C" w14:textId="77777777" w:rsidTr="00B94075">
        <w:trPr>
          <w:trHeight w:val="74"/>
        </w:trPr>
        <w:tc>
          <w:tcPr>
            <w:tcW w:w="3492" w:type="dxa"/>
            <w:shd w:val="clear" w:color="auto" w:fill="auto"/>
          </w:tcPr>
          <w:p w14:paraId="44C6657F" w14:textId="77777777" w:rsidR="00727A26" w:rsidRPr="00DA300D" w:rsidRDefault="00727A26" w:rsidP="00B94075">
            <w:pPr>
              <w:tabs>
                <w:tab w:val="left" w:pos="405"/>
              </w:tabs>
              <w:spacing w:after="0" w:line="240" w:lineRule="atLeast"/>
              <w:ind w:left="522" w:right="-25" w:hanging="119"/>
              <w:jc w:val="center"/>
              <w:rPr>
                <w:rFonts w:ascii="Times New Roman" w:hAnsi="Times New Roman" w:cs="Times New Roman"/>
                <w:szCs w:val="22"/>
              </w:rPr>
            </w:pPr>
          </w:p>
        </w:tc>
        <w:tc>
          <w:tcPr>
            <w:tcW w:w="1276" w:type="dxa"/>
            <w:shd w:val="clear" w:color="auto" w:fill="auto"/>
          </w:tcPr>
          <w:p w14:paraId="0A308D6F" w14:textId="77777777" w:rsidR="00727A26" w:rsidRPr="00DA300D" w:rsidRDefault="00727A26" w:rsidP="00B94075">
            <w:pPr>
              <w:spacing w:after="0" w:line="240" w:lineRule="atLeast"/>
              <w:ind w:left="-108" w:right="-108"/>
              <w:jc w:val="center"/>
              <w:rPr>
                <w:rFonts w:ascii="Times New Roman" w:hAnsi="Times New Roman" w:cs="Times New Roman"/>
                <w:szCs w:val="22"/>
              </w:rPr>
            </w:pPr>
            <w:r w:rsidRPr="00DA300D">
              <w:rPr>
                <w:rFonts w:ascii="Times New Roman" w:hAnsi="Times New Roman" w:cs="Times New Roman"/>
                <w:szCs w:val="22"/>
              </w:rPr>
              <w:t>202</w:t>
            </w:r>
            <w:r w:rsidR="00EC1AE3">
              <w:rPr>
                <w:rFonts w:ascii="Times New Roman" w:hAnsi="Times New Roman" w:cs="Times New Roman"/>
                <w:szCs w:val="22"/>
              </w:rPr>
              <w:t>4</w:t>
            </w:r>
          </w:p>
        </w:tc>
        <w:tc>
          <w:tcPr>
            <w:tcW w:w="284" w:type="dxa"/>
            <w:shd w:val="clear" w:color="auto" w:fill="auto"/>
          </w:tcPr>
          <w:p w14:paraId="03AE9C11" w14:textId="77777777" w:rsidR="00727A26" w:rsidRPr="00DA300D" w:rsidRDefault="00727A26" w:rsidP="00B94075">
            <w:pPr>
              <w:spacing w:after="0" w:line="240" w:lineRule="atLeast"/>
              <w:ind w:left="-108" w:right="-25"/>
              <w:jc w:val="center"/>
              <w:rPr>
                <w:rFonts w:ascii="Times New Roman" w:hAnsi="Times New Roman" w:cs="Times New Roman"/>
                <w:szCs w:val="22"/>
              </w:rPr>
            </w:pPr>
          </w:p>
        </w:tc>
        <w:tc>
          <w:tcPr>
            <w:tcW w:w="1417" w:type="dxa"/>
            <w:shd w:val="clear" w:color="auto" w:fill="auto"/>
          </w:tcPr>
          <w:p w14:paraId="5CA5E941" w14:textId="77777777" w:rsidR="00727A26" w:rsidRPr="00DA300D" w:rsidRDefault="00727A26" w:rsidP="00B94075">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w:t>
            </w:r>
            <w:r w:rsidR="00EC1AE3">
              <w:rPr>
                <w:rFonts w:ascii="Times New Roman" w:hAnsi="Times New Roman" w:cs="Times New Roman"/>
                <w:szCs w:val="22"/>
              </w:rPr>
              <w:t>3</w:t>
            </w:r>
          </w:p>
        </w:tc>
        <w:tc>
          <w:tcPr>
            <w:tcW w:w="284" w:type="dxa"/>
            <w:shd w:val="clear" w:color="auto" w:fill="auto"/>
          </w:tcPr>
          <w:p w14:paraId="63F23B7A" w14:textId="77777777" w:rsidR="00727A26" w:rsidRPr="00DA300D" w:rsidRDefault="00727A26" w:rsidP="00B94075">
            <w:pPr>
              <w:spacing w:after="0" w:line="240" w:lineRule="atLeast"/>
              <w:ind w:left="-108" w:right="-25"/>
              <w:jc w:val="center"/>
              <w:rPr>
                <w:rFonts w:ascii="Times New Roman" w:hAnsi="Times New Roman" w:cs="Times New Roman"/>
                <w:szCs w:val="22"/>
              </w:rPr>
            </w:pPr>
          </w:p>
        </w:tc>
        <w:tc>
          <w:tcPr>
            <w:tcW w:w="1275" w:type="dxa"/>
          </w:tcPr>
          <w:p w14:paraId="5EE0A17E" w14:textId="77777777" w:rsidR="00727A26" w:rsidRPr="00DA300D" w:rsidRDefault="00727A26" w:rsidP="00B94075">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w:t>
            </w:r>
            <w:r w:rsidR="00EC1AE3">
              <w:rPr>
                <w:rFonts w:ascii="Times New Roman" w:hAnsi="Times New Roman" w:cs="Times New Roman"/>
                <w:szCs w:val="22"/>
              </w:rPr>
              <w:t>4</w:t>
            </w:r>
          </w:p>
        </w:tc>
        <w:tc>
          <w:tcPr>
            <w:tcW w:w="284" w:type="dxa"/>
          </w:tcPr>
          <w:p w14:paraId="6AA0475F" w14:textId="77777777" w:rsidR="00727A26" w:rsidRPr="00DA300D" w:rsidRDefault="00727A26" w:rsidP="00B94075">
            <w:pPr>
              <w:spacing w:after="0" w:line="240" w:lineRule="atLeast"/>
              <w:ind w:left="-108" w:right="-25"/>
              <w:jc w:val="center"/>
              <w:rPr>
                <w:rFonts w:ascii="Times New Roman" w:hAnsi="Times New Roman" w:cs="Times New Roman"/>
                <w:szCs w:val="22"/>
              </w:rPr>
            </w:pPr>
          </w:p>
        </w:tc>
        <w:tc>
          <w:tcPr>
            <w:tcW w:w="1417" w:type="dxa"/>
          </w:tcPr>
          <w:p w14:paraId="21DEF73B" w14:textId="77777777" w:rsidR="00727A26" w:rsidRPr="00DA300D" w:rsidRDefault="00727A26" w:rsidP="00B94075">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w:t>
            </w:r>
            <w:r w:rsidR="00EC1AE3">
              <w:rPr>
                <w:rFonts w:ascii="Times New Roman" w:hAnsi="Times New Roman" w:cs="Times New Roman"/>
                <w:szCs w:val="22"/>
              </w:rPr>
              <w:t>3</w:t>
            </w:r>
          </w:p>
        </w:tc>
      </w:tr>
      <w:tr w:rsidR="00727A26" w:rsidRPr="00DA300D" w14:paraId="4BAB3DEC" w14:textId="77777777" w:rsidTr="0000580C">
        <w:trPr>
          <w:trHeight w:val="74"/>
        </w:trPr>
        <w:tc>
          <w:tcPr>
            <w:tcW w:w="3492" w:type="dxa"/>
            <w:shd w:val="clear" w:color="auto" w:fill="auto"/>
          </w:tcPr>
          <w:p w14:paraId="26A9B69D" w14:textId="77777777" w:rsidR="00727A26" w:rsidRPr="00DA300D" w:rsidRDefault="00727A26" w:rsidP="00B94075">
            <w:pPr>
              <w:tabs>
                <w:tab w:val="left" w:pos="405"/>
              </w:tabs>
              <w:spacing w:after="0" w:line="240" w:lineRule="atLeast"/>
              <w:ind w:left="522" w:right="-25" w:hanging="119"/>
              <w:jc w:val="center"/>
              <w:rPr>
                <w:rFonts w:ascii="Times New Roman" w:hAnsi="Times New Roman" w:cs="Times New Roman"/>
                <w:szCs w:val="22"/>
              </w:rPr>
            </w:pPr>
          </w:p>
        </w:tc>
        <w:tc>
          <w:tcPr>
            <w:tcW w:w="6237" w:type="dxa"/>
            <w:gridSpan w:val="7"/>
            <w:shd w:val="clear" w:color="auto" w:fill="auto"/>
          </w:tcPr>
          <w:p w14:paraId="57CF6D91" w14:textId="77777777" w:rsidR="00727A26" w:rsidRPr="00DA300D" w:rsidRDefault="00656E00" w:rsidP="00B94075">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i/>
                <w:iCs/>
                <w:szCs w:val="22"/>
              </w:rPr>
              <w:t>(in</w:t>
            </w:r>
            <w:r w:rsidR="00727A26" w:rsidRPr="00DA300D">
              <w:rPr>
                <w:rFonts w:ascii="Times New Roman" w:hAnsi="Times New Roman" w:cs="Times New Roman"/>
                <w:i/>
                <w:iCs/>
                <w:szCs w:val="22"/>
              </w:rPr>
              <w:t xml:space="preserve"> Baht)</w:t>
            </w:r>
          </w:p>
        </w:tc>
      </w:tr>
      <w:tr w:rsidR="0000580C" w:rsidRPr="00DA300D" w14:paraId="20173189" w14:textId="77777777" w:rsidTr="00B94075">
        <w:tc>
          <w:tcPr>
            <w:tcW w:w="4768" w:type="dxa"/>
            <w:gridSpan w:val="2"/>
          </w:tcPr>
          <w:p w14:paraId="0373764E" w14:textId="77777777" w:rsidR="0000580C" w:rsidRPr="00DA300D" w:rsidRDefault="0000580C" w:rsidP="0000580C">
            <w:pPr>
              <w:tabs>
                <w:tab w:val="decimal" w:pos="1026"/>
              </w:tabs>
              <w:spacing w:after="0" w:line="240" w:lineRule="atLeast"/>
              <w:ind w:left="549" w:right="-25"/>
              <w:jc w:val="both"/>
              <w:rPr>
                <w:rFonts w:ascii="Times New Roman" w:hAnsi="Times New Roman" w:cstheme="minorBidi"/>
                <w:szCs w:val="22"/>
              </w:rPr>
            </w:pPr>
            <w:r w:rsidRPr="00DA300D">
              <w:rPr>
                <w:rFonts w:ascii="Times New Roman" w:hAnsi="Times New Roman" w:cs="Times New Roman"/>
                <w:b/>
                <w:bCs/>
                <w:i/>
                <w:iCs/>
                <w:szCs w:val="22"/>
              </w:rPr>
              <w:t xml:space="preserve">For the year ended 31 </w:t>
            </w:r>
            <w:r w:rsidRPr="00DA300D">
              <w:rPr>
                <w:rFonts w:ascii="Times New Roman" w:hAnsi="Times New Roman" w:cstheme="minorBidi"/>
                <w:b/>
                <w:bCs/>
                <w:i/>
                <w:iCs/>
                <w:szCs w:val="22"/>
              </w:rPr>
              <w:t>December</w:t>
            </w:r>
          </w:p>
        </w:tc>
        <w:tc>
          <w:tcPr>
            <w:tcW w:w="284" w:type="dxa"/>
          </w:tcPr>
          <w:p w14:paraId="7F8E5391" w14:textId="77777777" w:rsidR="0000580C" w:rsidRPr="00DA300D" w:rsidRDefault="0000580C" w:rsidP="00B94075">
            <w:pPr>
              <w:tabs>
                <w:tab w:val="decimal" w:pos="885"/>
                <w:tab w:val="decimal" w:pos="1113"/>
              </w:tabs>
              <w:spacing w:after="0" w:line="240" w:lineRule="atLeast"/>
              <w:ind w:left="72" w:right="-25"/>
              <w:jc w:val="both"/>
              <w:rPr>
                <w:rFonts w:ascii="Times New Roman" w:hAnsi="Times New Roman" w:cs="Times New Roman"/>
                <w:szCs w:val="22"/>
              </w:rPr>
            </w:pPr>
          </w:p>
        </w:tc>
        <w:tc>
          <w:tcPr>
            <w:tcW w:w="1417" w:type="dxa"/>
            <w:shd w:val="clear" w:color="auto" w:fill="auto"/>
          </w:tcPr>
          <w:p w14:paraId="1228DB96" w14:textId="77777777" w:rsidR="0000580C" w:rsidRPr="00DA300D" w:rsidRDefault="0000580C" w:rsidP="00656E00">
            <w:pPr>
              <w:tabs>
                <w:tab w:val="decimal" w:pos="1120"/>
              </w:tabs>
              <w:spacing w:after="0" w:line="240" w:lineRule="atLeast"/>
              <w:ind w:right="-25"/>
              <w:jc w:val="both"/>
              <w:rPr>
                <w:rFonts w:ascii="Times New Roman" w:hAnsi="Times New Roman" w:cs="Times New Roman"/>
                <w:szCs w:val="22"/>
              </w:rPr>
            </w:pPr>
          </w:p>
        </w:tc>
        <w:tc>
          <w:tcPr>
            <w:tcW w:w="284" w:type="dxa"/>
            <w:shd w:val="clear" w:color="auto" w:fill="auto"/>
          </w:tcPr>
          <w:p w14:paraId="447CD159" w14:textId="77777777" w:rsidR="0000580C" w:rsidRPr="00DA300D" w:rsidRDefault="0000580C" w:rsidP="00B94075">
            <w:pPr>
              <w:tabs>
                <w:tab w:val="decimal" w:pos="885"/>
                <w:tab w:val="decimal" w:pos="1113"/>
              </w:tabs>
              <w:spacing w:after="0" w:line="240" w:lineRule="atLeast"/>
              <w:ind w:left="72" w:right="-25"/>
              <w:jc w:val="both"/>
              <w:rPr>
                <w:rFonts w:ascii="Times New Roman" w:hAnsi="Times New Roman" w:cs="Times New Roman"/>
                <w:szCs w:val="22"/>
              </w:rPr>
            </w:pPr>
          </w:p>
        </w:tc>
        <w:tc>
          <w:tcPr>
            <w:tcW w:w="1275" w:type="dxa"/>
            <w:shd w:val="clear" w:color="auto" w:fill="auto"/>
          </w:tcPr>
          <w:p w14:paraId="03782498" w14:textId="77777777" w:rsidR="0000580C" w:rsidRPr="00DA300D" w:rsidRDefault="0000580C" w:rsidP="00B94075">
            <w:pPr>
              <w:tabs>
                <w:tab w:val="decimal" w:pos="1054"/>
              </w:tabs>
              <w:spacing w:after="0" w:line="240" w:lineRule="atLeast"/>
              <w:ind w:right="-25"/>
              <w:jc w:val="both"/>
              <w:rPr>
                <w:rFonts w:ascii="Times New Roman" w:hAnsi="Times New Roman" w:cs="Times New Roman"/>
                <w:szCs w:val="22"/>
              </w:rPr>
            </w:pPr>
          </w:p>
        </w:tc>
        <w:tc>
          <w:tcPr>
            <w:tcW w:w="284" w:type="dxa"/>
            <w:shd w:val="clear" w:color="auto" w:fill="auto"/>
          </w:tcPr>
          <w:p w14:paraId="332085DB" w14:textId="77777777" w:rsidR="0000580C" w:rsidRPr="00DA300D" w:rsidRDefault="0000580C" w:rsidP="00B94075">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14:paraId="01BBE39A" w14:textId="77777777" w:rsidR="0000580C" w:rsidRPr="00DA300D" w:rsidRDefault="0000580C" w:rsidP="00B94075">
            <w:pPr>
              <w:tabs>
                <w:tab w:val="decimal" w:pos="1055"/>
              </w:tabs>
              <w:spacing w:after="0" w:line="240" w:lineRule="atLeast"/>
              <w:ind w:left="72" w:right="-108"/>
              <w:jc w:val="both"/>
              <w:rPr>
                <w:rFonts w:ascii="Times New Roman" w:hAnsi="Times New Roman" w:cs="Times New Roman"/>
                <w:szCs w:val="22"/>
              </w:rPr>
            </w:pPr>
          </w:p>
        </w:tc>
      </w:tr>
      <w:tr w:rsidR="00EC1AE3" w:rsidRPr="00DA300D" w14:paraId="2B8F7BA4" w14:textId="77777777" w:rsidTr="00EC1AE3">
        <w:tc>
          <w:tcPr>
            <w:tcW w:w="3492" w:type="dxa"/>
          </w:tcPr>
          <w:p w14:paraId="34D41D27" w14:textId="77777777" w:rsidR="00EC1AE3" w:rsidRPr="00EC1AE3" w:rsidRDefault="0009660A" w:rsidP="00EC1AE3">
            <w:pPr>
              <w:spacing w:after="0" w:line="240" w:lineRule="atLeast"/>
              <w:ind w:left="549" w:right="-25"/>
              <w:jc w:val="both"/>
              <w:rPr>
                <w:rFonts w:ascii="Times New Roman" w:hAnsi="Times New Roman" w:cs="Times New Roman"/>
                <w:szCs w:val="22"/>
              </w:rPr>
            </w:pPr>
            <w:r>
              <w:rPr>
                <w:rFonts w:ascii="Times New Roman" w:hAnsi="Times New Roman" w:cs="Times New Roman"/>
                <w:szCs w:val="22"/>
              </w:rPr>
              <w:t>Bad debts</w:t>
            </w:r>
          </w:p>
        </w:tc>
        <w:tc>
          <w:tcPr>
            <w:tcW w:w="1276" w:type="dxa"/>
          </w:tcPr>
          <w:p w14:paraId="486F3D7B" w14:textId="77777777" w:rsidR="00EC1AE3" w:rsidRPr="00EC1AE3" w:rsidRDefault="00EC1AE3" w:rsidP="00EC1AE3">
            <w:pPr>
              <w:tabs>
                <w:tab w:val="decimal" w:pos="1026"/>
              </w:tabs>
              <w:spacing w:after="0" w:line="240" w:lineRule="atLeast"/>
              <w:ind w:right="-25"/>
              <w:jc w:val="both"/>
              <w:rPr>
                <w:rFonts w:ascii="Times New Roman" w:hAnsi="Times New Roman" w:cs="Times New Roman"/>
                <w:szCs w:val="22"/>
              </w:rPr>
            </w:pPr>
            <w:r>
              <w:rPr>
                <w:rFonts w:ascii="Times New Roman" w:hAnsi="Times New Roman" w:cs="Times New Roman"/>
                <w:szCs w:val="22"/>
              </w:rPr>
              <w:t>4,210,</w:t>
            </w:r>
            <w:r w:rsidRPr="00EC1AE3">
              <w:rPr>
                <w:rFonts w:ascii="Times New Roman" w:hAnsi="Times New Roman" w:cstheme="minorBidi"/>
                <w:szCs w:val="22"/>
              </w:rPr>
              <w:t>621</w:t>
            </w:r>
          </w:p>
        </w:tc>
        <w:tc>
          <w:tcPr>
            <w:tcW w:w="284" w:type="dxa"/>
          </w:tcPr>
          <w:p w14:paraId="6E966921" w14:textId="77777777" w:rsidR="00EC1AE3" w:rsidRPr="00DA300D" w:rsidRDefault="00EC1AE3" w:rsidP="00B94075">
            <w:pPr>
              <w:tabs>
                <w:tab w:val="decimal" w:pos="885"/>
                <w:tab w:val="decimal" w:pos="1113"/>
              </w:tabs>
              <w:spacing w:after="0" w:line="240" w:lineRule="atLeast"/>
              <w:ind w:left="72" w:right="-25"/>
              <w:jc w:val="both"/>
              <w:rPr>
                <w:rFonts w:ascii="Times New Roman" w:hAnsi="Times New Roman" w:cs="Times New Roman"/>
                <w:szCs w:val="22"/>
              </w:rPr>
            </w:pPr>
          </w:p>
        </w:tc>
        <w:tc>
          <w:tcPr>
            <w:tcW w:w="1417" w:type="dxa"/>
            <w:shd w:val="clear" w:color="auto" w:fill="auto"/>
          </w:tcPr>
          <w:p w14:paraId="1B4C01D7" w14:textId="77777777" w:rsidR="00EC1AE3" w:rsidRPr="00DA300D" w:rsidRDefault="00EC1AE3" w:rsidP="00D3703C">
            <w:pPr>
              <w:tabs>
                <w:tab w:val="decimal" w:pos="600"/>
              </w:tabs>
              <w:spacing w:after="0" w:line="240" w:lineRule="atLeast"/>
              <w:ind w:left="22"/>
              <w:rPr>
                <w:rFonts w:ascii="Times New Roman" w:hAnsi="Times New Roman" w:cs="Times New Roman"/>
                <w:szCs w:val="22"/>
              </w:rPr>
            </w:pPr>
            <w:r w:rsidRPr="00DA300D">
              <w:rPr>
                <w:rFonts w:ascii="Times New Roman" w:hAnsi="Times New Roman" w:cstheme="minorBidi"/>
                <w:szCs w:val="22"/>
              </w:rPr>
              <w:t>-</w:t>
            </w:r>
          </w:p>
        </w:tc>
        <w:tc>
          <w:tcPr>
            <w:tcW w:w="284" w:type="dxa"/>
            <w:shd w:val="clear" w:color="auto" w:fill="auto"/>
          </w:tcPr>
          <w:p w14:paraId="4DEF497B" w14:textId="77777777" w:rsidR="00EC1AE3" w:rsidRPr="00DA300D" w:rsidRDefault="00EC1AE3" w:rsidP="00B94075">
            <w:pPr>
              <w:tabs>
                <w:tab w:val="decimal" w:pos="885"/>
                <w:tab w:val="decimal" w:pos="1113"/>
              </w:tabs>
              <w:spacing w:after="0" w:line="240" w:lineRule="atLeast"/>
              <w:ind w:left="72" w:right="-25"/>
              <w:jc w:val="both"/>
              <w:rPr>
                <w:rFonts w:ascii="Times New Roman" w:hAnsi="Times New Roman" w:cs="Times New Roman"/>
                <w:szCs w:val="22"/>
              </w:rPr>
            </w:pPr>
          </w:p>
        </w:tc>
        <w:tc>
          <w:tcPr>
            <w:tcW w:w="1275" w:type="dxa"/>
            <w:shd w:val="clear" w:color="auto" w:fill="auto"/>
          </w:tcPr>
          <w:p w14:paraId="6FE2CC3F" w14:textId="77777777" w:rsidR="00EC1AE3" w:rsidRPr="00DA300D" w:rsidRDefault="00EC1AE3" w:rsidP="00B94075">
            <w:pPr>
              <w:tabs>
                <w:tab w:val="decimal" w:pos="1054"/>
              </w:tabs>
              <w:spacing w:after="0" w:line="240" w:lineRule="atLeast"/>
              <w:ind w:right="-25"/>
              <w:jc w:val="both"/>
              <w:rPr>
                <w:rFonts w:ascii="Times New Roman" w:hAnsi="Times New Roman" w:cs="Times New Roman"/>
                <w:szCs w:val="22"/>
              </w:rPr>
            </w:pPr>
            <w:r>
              <w:rPr>
                <w:rFonts w:ascii="Times New Roman" w:hAnsi="Times New Roman" w:cs="Times New Roman"/>
                <w:szCs w:val="22"/>
              </w:rPr>
              <w:t>3,957,111</w:t>
            </w:r>
          </w:p>
        </w:tc>
        <w:tc>
          <w:tcPr>
            <w:tcW w:w="284" w:type="dxa"/>
            <w:shd w:val="clear" w:color="auto" w:fill="auto"/>
          </w:tcPr>
          <w:p w14:paraId="6AC2818C" w14:textId="77777777" w:rsidR="00EC1AE3" w:rsidRPr="00DA300D" w:rsidRDefault="00EC1AE3" w:rsidP="00B94075">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14:paraId="42F0D105" w14:textId="77777777" w:rsidR="00EC1AE3" w:rsidRPr="00DA300D" w:rsidRDefault="00EC1AE3" w:rsidP="00D3703C">
            <w:pPr>
              <w:tabs>
                <w:tab w:val="decimal" w:pos="600"/>
              </w:tabs>
              <w:spacing w:after="0" w:line="240" w:lineRule="atLeast"/>
              <w:ind w:left="22"/>
              <w:rPr>
                <w:rFonts w:ascii="Times New Roman" w:hAnsi="Times New Roman" w:cs="Times New Roman"/>
                <w:szCs w:val="22"/>
              </w:rPr>
            </w:pPr>
            <w:r w:rsidRPr="00DA300D">
              <w:rPr>
                <w:rFonts w:ascii="Times New Roman" w:hAnsi="Times New Roman" w:cstheme="minorBidi"/>
                <w:szCs w:val="22"/>
              </w:rPr>
              <w:t>-</w:t>
            </w:r>
          </w:p>
        </w:tc>
      </w:tr>
      <w:tr w:rsidR="00EC1AE3" w:rsidRPr="00DA300D" w14:paraId="0B8EADBB" w14:textId="77777777" w:rsidTr="00EC1AE3">
        <w:tc>
          <w:tcPr>
            <w:tcW w:w="3492" w:type="dxa"/>
          </w:tcPr>
          <w:p w14:paraId="3A871FB7" w14:textId="77777777" w:rsidR="00EC1AE3" w:rsidRPr="00DA300D" w:rsidRDefault="00EC1AE3" w:rsidP="00B94075">
            <w:pPr>
              <w:spacing w:after="0" w:line="240" w:lineRule="atLeast"/>
              <w:ind w:left="549" w:right="-25"/>
              <w:jc w:val="both"/>
              <w:rPr>
                <w:rFonts w:ascii="Times New Roman" w:hAnsi="Times New Roman" w:cs="Times New Roman"/>
                <w:szCs w:val="22"/>
              </w:rPr>
            </w:pPr>
            <w:r w:rsidRPr="00DA300D">
              <w:rPr>
                <w:rFonts w:ascii="Times New Roman" w:hAnsi="Times New Roman" w:cs="Times New Roman"/>
                <w:szCs w:val="22"/>
              </w:rPr>
              <w:t>Expected credit loss (reversal)</w:t>
            </w:r>
          </w:p>
        </w:tc>
        <w:tc>
          <w:tcPr>
            <w:tcW w:w="1276" w:type="dxa"/>
            <w:tcBorders>
              <w:bottom w:val="single" w:sz="4" w:space="0" w:color="auto"/>
            </w:tcBorders>
          </w:tcPr>
          <w:p w14:paraId="6CD880DA" w14:textId="77777777" w:rsidR="00EC1AE3" w:rsidRPr="00DA300D" w:rsidRDefault="00EC1AE3" w:rsidP="00EC1AE3">
            <w:pPr>
              <w:tabs>
                <w:tab w:val="decimal" w:pos="1026"/>
              </w:tabs>
              <w:spacing w:after="0" w:line="240" w:lineRule="atLeast"/>
              <w:ind w:left="-108" w:right="-25"/>
              <w:jc w:val="both"/>
              <w:rPr>
                <w:rFonts w:ascii="Times New Roman" w:hAnsi="Times New Roman" w:cs="Times New Roman"/>
                <w:szCs w:val="22"/>
              </w:rPr>
            </w:pPr>
            <w:r>
              <w:rPr>
                <w:rFonts w:ascii="Times New Roman" w:hAnsi="Times New Roman" w:cstheme="minorBidi"/>
                <w:szCs w:val="22"/>
              </w:rPr>
              <w:t>(12,621,</w:t>
            </w:r>
            <w:r w:rsidRPr="00EC1AE3">
              <w:rPr>
                <w:rFonts w:ascii="Times New Roman" w:hAnsi="Times New Roman" w:cs="Times New Roman"/>
                <w:szCs w:val="22"/>
              </w:rPr>
              <w:t>006</w:t>
            </w:r>
            <w:r>
              <w:rPr>
                <w:rFonts w:ascii="Times New Roman" w:hAnsi="Times New Roman" w:cstheme="minorBidi"/>
                <w:szCs w:val="22"/>
              </w:rPr>
              <w:t>)</w:t>
            </w:r>
          </w:p>
        </w:tc>
        <w:tc>
          <w:tcPr>
            <w:tcW w:w="284" w:type="dxa"/>
          </w:tcPr>
          <w:p w14:paraId="48D40F13" w14:textId="77777777" w:rsidR="00EC1AE3" w:rsidRPr="00DA300D" w:rsidRDefault="00EC1AE3" w:rsidP="00B94075">
            <w:pPr>
              <w:tabs>
                <w:tab w:val="decimal" w:pos="885"/>
                <w:tab w:val="decimal" w:pos="1113"/>
              </w:tabs>
              <w:spacing w:after="0" w:line="240" w:lineRule="atLeast"/>
              <w:ind w:left="72" w:right="-25"/>
              <w:jc w:val="both"/>
              <w:rPr>
                <w:rFonts w:ascii="Times New Roman" w:hAnsi="Times New Roman" w:cs="Times New Roman"/>
                <w:szCs w:val="22"/>
              </w:rPr>
            </w:pPr>
          </w:p>
        </w:tc>
        <w:tc>
          <w:tcPr>
            <w:tcW w:w="1417" w:type="dxa"/>
            <w:tcBorders>
              <w:bottom w:val="single" w:sz="4" w:space="0" w:color="auto"/>
            </w:tcBorders>
            <w:shd w:val="clear" w:color="auto" w:fill="auto"/>
          </w:tcPr>
          <w:p w14:paraId="0A532AB1" w14:textId="77777777" w:rsidR="00EC1AE3" w:rsidRPr="00DA300D" w:rsidRDefault="00EC1AE3" w:rsidP="00656E00">
            <w:pPr>
              <w:tabs>
                <w:tab w:val="decimal" w:pos="1120"/>
              </w:tabs>
              <w:spacing w:after="0" w:line="240" w:lineRule="atLeast"/>
              <w:ind w:right="-25"/>
              <w:jc w:val="both"/>
              <w:rPr>
                <w:rFonts w:ascii="Times New Roman" w:hAnsi="Times New Roman" w:cs="Times New Roman"/>
                <w:szCs w:val="22"/>
                <w:cs/>
              </w:rPr>
            </w:pPr>
            <w:r w:rsidRPr="00DA300D">
              <w:rPr>
                <w:rFonts w:ascii="Times New Roman" w:hAnsi="Times New Roman" w:cstheme="minorBidi"/>
                <w:szCs w:val="22"/>
              </w:rPr>
              <w:t>4,759,900</w:t>
            </w:r>
          </w:p>
        </w:tc>
        <w:tc>
          <w:tcPr>
            <w:tcW w:w="284" w:type="dxa"/>
            <w:shd w:val="clear" w:color="auto" w:fill="auto"/>
          </w:tcPr>
          <w:p w14:paraId="33997329" w14:textId="77777777" w:rsidR="00EC1AE3" w:rsidRPr="00DA300D" w:rsidRDefault="00EC1AE3" w:rsidP="00B94075">
            <w:pPr>
              <w:tabs>
                <w:tab w:val="decimal" w:pos="885"/>
                <w:tab w:val="decimal" w:pos="1113"/>
              </w:tabs>
              <w:spacing w:after="0" w:line="240" w:lineRule="atLeast"/>
              <w:ind w:left="72" w:right="-25"/>
              <w:jc w:val="both"/>
              <w:rPr>
                <w:rFonts w:ascii="Times New Roman" w:hAnsi="Times New Roman" w:cs="Times New Roman"/>
                <w:szCs w:val="22"/>
              </w:rPr>
            </w:pPr>
          </w:p>
        </w:tc>
        <w:tc>
          <w:tcPr>
            <w:tcW w:w="1275" w:type="dxa"/>
            <w:tcBorders>
              <w:bottom w:val="single" w:sz="4" w:space="0" w:color="auto"/>
            </w:tcBorders>
            <w:shd w:val="clear" w:color="auto" w:fill="auto"/>
          </w:tcPr>
          <w:p w14:paraId="20E3C1D7" w14:textId="77777777" w:rsidR="00EC1AE3" w:rsidRPr="00DA300D" w:rsidRDefault="00EC1AE3" w:rsidP="00EC1AE3">
            <w:pPr>
              <w:tabs>
                <w:tab w:val="decimal" w:pos="1026"/>
              </w:tabs>
              <w:spacing w:after="0" w:line="240" w:lineRule="atLeast"/>
              <w:ind w:left="-108" w:right="-25"/>
              <w:jc w:val="both"/>
              <w:rPr>
                <w:rFonts w:ascii="Times New Roman" w:hAnsi="Times New Roman" w:cs="Times New Roman"/>
                <w:szCs w:val="22"/>
              </w:rPr>
            </w:pPr>
            <w:r>
              <w:rPr>
                <w:rFonts w:ascii="Times New Roman" w:hAnsi="Times New Roman" w:cs="Times New Roman"/>
                <w:szCs w:val="22"/>
              </w:rPr>
              <w:t>(11,933,921)</w:t>
            </w:r>
          </w:p>
        </w:tc>
        <w:tc>
          <w:tcPr>
            <w:tcW w:w="284" w:type="dxa"/>
            <w:shd w:val="clear" w:color="auto" w:fill="auto"/>
          </w:tcPr>
          <w:p w14:paraId="5C9015B1" w14:textId="77777777" w:rsidR="00EC1AE3" w:rsidRPr="00DA300D" w:rsidRDefault="00EC1AE3" w:rsidP="00B94075">
            <w:pPr>
              <w:tabs>
                <w:tab w:val="decimal" w:pos="885"/>
              </w:tabs>
              <w:spacing w:after="0" w:line="240" w:lineRule="atLeast"/>
              <w:ind w:left="72" w:right="-25"/>
              <w:jc w:val="both"/>
              <w:rPr>
                <w:rFonts w:ascii="Times New Roman" w:hAnsi="Times New Roman" w:cs="Times New Roman"/>
                <w:szCs w:val="22"/>
              </w:rPr>
            </w:pPr>
          </w:p>
        </w:tc>
        <w:tc>
          <w:tcPr>
            <w:tcW w:w="1417" w:type="dxa"/>
            <w:tcBorders>
              <w:bottom w:val="single" w:sz="4" w:space="0" w:color="auto"/>
            </w:tcBorders>
            <w:shd w:val="clear" w:color="auto" w:fill="auto"/>
          </w:tcPr>
          <w:p w14:paraId="1E9D172C" w14:textId="77777777" w:rsidR="00EC1AE3" w:rsidRPr="00DA300D" w:rsidRDefault="00EC1AE3" w:rsidP="00B94075">
            <w:pPr>
              <w:tabs>
                <w:tab w:val="decimal" w:pos="1055"/>
              </w:tabs>
              <w:spacing w:after="0" w:line="240" w:lineRule="atLeast"/>
              <w:ind w:left="72" w:right="-108"/>
              <w:jc w:val="both"/>
              <w:rPr>
                <w:rFonts w:ascii="Times New Roman" w:hAnsi="Times New Roman" w:cs="Times New Roman"/>
                <w:szCs w:val="22"/>
                <w:cs/>
              </w:rPr>
            </w:pPr>
            <w:r w:rsidRPr="00DA300D">
              <w:rPr>
                <w:rFonts w:ascii="Times New Roman" w:hAnsi="Times New Roman" w:cs="Times New Roman"/>
                <w:szCs w:val="22"/>
              </w:rPr>
              <w:t>31,451,472</w:t>
            </w:r>
          </w:p>
        </w:tc>
      </w:tr>
      <w:tr w:rsidR="00EC1AE3" w:rsidRPr="00DA300D" w14:paraId="5122C45E" w14:textId="77777777" w:rsidTr="00EC1AE3">
        <w:tc>
          <w:tcPr>
            <w:tcW w:w="3492" w:type="dxa"/>
          </w:tcPr>
          <w:p w14:paraId="7BABA1FE" w14:textId="77777777" w:rsidR="00EC1AE3" w:rsidRPr="00DA300D" w:rsidRDefault="00EC1AE3" w:rsidP="00B94075">
            <w:pPr>
              <w:spacing w:after="0" w:line="240" w:lineRule="atLeast"/>
              <w:ind w:left="549" w:right="-25"/>
              <w:jc w:val="both"/>
              <w:rPr>
                <w:rFonts w:ascii="Times New Roman" w:hAnsi="Times New Roman" w:cs="Times New Roman"/>
                <w:szCs w:val="22"/>
              </w:rPr>
            </w:pPr>
          </w:p>
        </w:tc>
        <w:tc>
          <w:tcPr>
            <w:tcW w:w="1276" w:type="dxa"/>
            <w:tcBorders>
              <w:top w:val="single" w:sz="4" w:space="0" w:color="auto"/>
              <w:bottom w:val="double" w:sz="4" w:space="0" w:color="auto"/>
            </w:tcBorders>
          </w:tcPr>
          <w:p w14:paraId="02727CEC" w14:textId="77777777" w:rsidR="00EC1AE3" w:rsidRPr="00EC1AE3" w:rsidRDefault="00EC1AE3" w:rsidP="00656E00">
            <w:pPr>
              <w:tabs>
                <w:tab w:val="decimal" w:pos="1026"/>
              </w:tabs>
              <w:spacing w:after="0" w:line="240" w:lineRule="atLeast"/>
              <w:ind w:right="-25"/>
              <w:jc w:val="both"/>
              <w:rPr>
                <w:rFonts w:ascii="Times New Roman" w:hAnsi="Times New Roman" w:cstheme="minorBidi"/>
                <w:b/>
                <w:bCs/>
                <w:szCs w:val="22"/>
              </w:rPr>
            </w:pPr>
            <w:r w:rsidRPr="00EC1AE3">
              <w:rPr>
                <w:rFonts w:ascii="Times New Roman" w:hAnsi="Times New Roman" w:cstheme="minorBidi"/>
                <w:b/>
                <w:bCs/>
                <w:szCs w:val="22"/>
              </w:rPr>
              <w:t>(8,410,385)</w:t>
            </w:r>
          </w:p>
        </w:tc>
        <w:tc>
          <w:tcPr>
            <w:tcW w:w="284" w:type="dxa"/>
          </w:tcPr>
          <w:p w14:paraId="7D2F0FB8" w14:textId="77777777" w:rsidR="00EC1AE3" w:rsidRPr="00EC1AE3" w:rsidRDefault="00EC1AE3" w:rsidP="00B94075">
            <w:pPr>
              <w:tabs>
                <w:tab w:val="decimal" w:pos="885"/>
                <w:tab w:val="decimal" w:pos="1113"/>
              </w:tabs>
              <w:spacing w:after="0" w:line="240" w:lineRule="atLeast"/>
              <w:ind w:left="72" w:right="-25"/>
              <w:jc w:val="both"/>
              <w:rPr>
                <w:rFonts w:ascii="Times New Roman" w:hAnsi="Times New Roman" w:cs="Times New Roman"/>
                <w:b/>
                <w:bCs/>
                <w:szCs w:val="22"/>
              </w:rPr>
            </w:pPr>
          </w:p>
        </w:tc>
        <w:tc>
          <w:tcPr>
            <w:tcW w:w="1417" w:type="dxa"/>
            <w:tcBorders>
              <w:top w:val="single" w:sz="4" w:space="0" w:color="auto"/>
              <w:bottom w:val="double" w:sz="4" w:space="0" w:color="auto"/>
            </w:tcBorders>
            <w:shd w:val="clear" w:color="auto" w:fill="auto"/>
          </w:tcPr>
          <w:p w14:paraId="117B0993" w14:textId="77777777" w:rsidR="00EC1AE3" w:rsidRPr="00EC1AE3" w:rsidRDefault="00EC1AE3" w:rsidP="00656E00">
            <w:pPr>
              <w:tabs>
                <w:tab w:val="decimal" w:pos="1120"/>
              </w:tabs>
              <w:spacing w:after="0" w:line="240" w:lineRule="atLeast"/>
              <w:ind w:right="-25"/>
              <w:jc w:val="both"/>
              <w:rPr>
                <w:rFonts w:ascii="Times New Roman" w:hAnsi="Times New Roman" w:cstheme="minorBidi"/>
                <w:b/>
                <w:bCs/>
                <w:szCs w:val="22"/>
              </w:rPr>
            </w:pPr>
            <w:r w:rsidRPr="00EC1AE3">
              <w:rPr>
                <w:rFonts w:ascii="Times New Roman" w:hAnsi="Times New Roman" w:cstheme="minorBidi"/>
                <w:b/>
                <w:bCs/>
                <w:szCs w:val="22"/>
              </w:rPr>
              <w:t>4,759,900</w:t>
            </w:r>
          </w:p>
        </w:tc>
        <w:tc>
          <w:tcPr>
            <w:tcW w:w="284" w:type="dxa"/>
            <w:shd w:val="clear" w:color="auto" w:fill="auto"/>
          </w:tcPr>
          <w:p w14:paraId="382AFD08" w14:textId="77777777" w:rsidR="00EC1AE3" w:rsidRPr="00EC1AE3" w:rsidRDefault="00EC1AE3" w:rsidP="00B94075">
            <w:pPr>
              <w:tabs>
                <w:tab w:val="decimal" w:pos="885"/>
                <w:tab w:val="decimal" w:pos="1113"/>
              </w:tabs>
              <w:spacing w:after="0" w:line="240" w:lineRule="atLeast"/>
              <w:ind w:left="72" w:right="-25"/>
              <w:jc w:val="both"/>
              <w:rPr>
                <w:rFonts w:ascii="Times New Roman" w:hAnsi="Times New Roman" w:cs="Times New Roman"/>
                <w:b/>
                <w:bCs/>
                <w:szCs w:val="22"/>
              </w:rPr>
            </w:pPr>
          </w:p>
        </w:tc>
        <w:tc>
          <w:tcPr>
            <w:tcW w:w="1275" w:type="dxa"/>
            <w:tcBorders>
              <w:top w:val="single" w:sz="4" w:space="0" w:color="auto"/>
              <w:bottom w:val="double" w:sz="4" w:space="0" w:color="auto"/>
            </w:tcBorders>
            <w:shd w:val="clear" w:color="auto" w:fill="auto"/>
          </w:tcPr>
          <w:p w14:paraId="6439F153" w14:textId="77777777" w:rsidR="00EC1AE3" w:rsidRPr="00EC1AE3" w:rsidRDefault="00EC1AE3" w:rsidP="00B94075">
            <w:pPr>
              <w:tabs>
                <w:tab w:val="decimal" w:pos="1054"/>
              </w:tabs>
              <w:spacing w:after="0" w:line="240" w:lineRule="atLeast"/>
              <w:ind w:right="-25"/>
              <w:jc w:val="both"/>
              <w:rPr>
                <w:rFonts w:ascii="Times New Roman" w:hAnsi="Times New Roman" w:cs="Times New Roman"/>
                <w:b/>
                <w:bCs/>
                <w:szCs w:val="22"/>
              </w:rPr>
            </w:pPr>
            <w:r w:rsidRPr="00EC1AE3">
              <w:rPr>
                <w:rFonts w:ascii="Times New Roman" w:hAnsi="Times New Roman" w:cs="Times New Roman"/>
                <w:b/>
                <w:bCs/>
                <w:szCs w:val="22"/>
              </w:rPr>
              <w:t>(7,976,810)</w:t>
            </w:r>
          </w:p>
        </w:tc>
        <w:tc>
          <w:tcPr>
            <w:tcW w:w="284" w:type="dxa"/>
            <w:shd w:val="clear" w:color="auto" w:fill="auto"/>
          </w:tcPr>
          <w:p w14:paraId="1DEBD9B1" w14:textId="77777777" w:rsidR="00EC1AE3" w:rsidRPr="00EC1AE3" w:rsidRDefault="00EC1AE3" w:rsidP="00B94075">
            <w:pPr>
              <w:tabs>
                <w:tab w:val="decimal" w:pos="885"/>
              </w:tabs>
              <w:spacing w:after="0" w:line="240" w:lineRule="atLeast"/>
              <w:ind w:left="72" w:right="-25"/>
              <w:jc w:val="both"/>
              <w:rPr>
                <w:rFonts w:ascii="Times New Roman" w:hAnsi="Times New Roman" w:cs="Times New Roman"/>
                <w:b/>
                <w:bCs/>
                <w:szCs w:val="22"/>
              </w:rPr>
            </w:pPr>
          </w:p>
        </w:tc>
        <w:tc>
          <w:tcPr>
            <w:tcW w:w="1417" w:type="dxa"/>
            <w:tcBorders>
              <w:top w:val="single" w:sz="4" w:space="0" w:color="auto"/>
              <w:bottom w:val="double" w:sz="4" w:space="0" w:color="auto"/>
            </w:tcBorders>
            <w:shd w:val="clear" w:color="auto" w:fill="auto"/>
          </w:tcPr>
          <w:p w14:paraId="7C0B1B49" w14:textId="77777777" w:rsidR="00EC1AE3" w:rsidRPr="00EC1AE3" w:rsidRDefault="00EC1AE3" w:rsidP="00B94075">
            <w:pPr>
              <w:tabs>
                <w:tab w:val="decimal" w:pos="1055"/>
              </w:tabs>
              <w:spacing w:after="0" w:line="240" w:lineRule="atLeast"/>
              <w:ind w:left="72" w:right="-108"/>
              <w:jc w:val="both"/>
              <w:rPr>
                <w:rFonts w:ascii="Times New Roman" w:hAnsi="Times New Roman" w:cs="Times New Roman"/>
                <w:b/>
                <w:bCs/>
                <w:szCs w:val="22"/>
              </w:rPr>
            </w:pPr>
            <w:r w:rsidRPr="00EC1AE3">
              <w:rPr>
                <w:rFonts w:ascii="Times New Roman" w:hAnsi="Times New Roman" w:cs="Times New Roman"/>
                <w:b/>
                <w:bCs/>
                <w:szCs w:val="22"/>
              </w:rPr>
              <w:t>31,451,472</w:t>
            </w:r>
          </w:p>
        </w:tc>
      </w:tr>
    </w:tbl>
    <w:p w14:paraId="3DD425F0" w14:textId="77777777" w:rsidR="00727A26" w:rsidRPr="00DA300D" w:rsidRDefault="00727A26" w:rsidP="00727A26">
      <w:pPr>
        <w:tabs>
          <w:tab w:val="left" w:pos="7088"/>
          <w:tab w:val="left" w:pos="8222"/>
        </w:tabs>
        <w:spacing w:after="0" w:line="240" w:lineRule="atLeast"/>
        <w:ind w:left="540" w:right="-25"/>
        <w:jc w:val="both"/>
        <w:rPr>
          <w:rFonts w:ascii="Times New Roman" w:eastAsia="Cordia New" w:hAnsi="Times New Roman" w:cs="Times New Roman"/>
          <w:szCs w:val="22"/>
        </w:rPr>
      </w:pPr>
    </w:p>
    <w:p w14:paraId="0EC02F39" w14:textId="77777777" w:rsidR="00727A26" w:rsidRPr="00DA300D" w:rsidRDefault="00727A26" w:rsidP="00727A26">
      <w:pPr>
        <w:tabs>
          <w:tab w:val="left" w:pos="7088"/>
          <w:tab w:val="left" w:pos="8222"/>
        </w:tabs>
        <w:spacing w:after="0" w:line="240" w:lineRule="atLeast"/>
        <w:ind w:left="540" w:right="-25"/>
        <w:jc w:val="both"/>
        <w:rPr>
          <w:rFonts w:ascii="Times New Roman" w:eastAsia="Cordia New" w:hAnsi="Times New Roman" w:cs="Times New Roman"/>
          <w:szCs w:val="22"/>
        </w:rPr>
      </w:pPr>
      <w:r w:rsidRPr="00DA300D">
        <w:rPr>
          <w:rFonts w:ascii="Times New Roman" w:eastAsia="Cordia New" w:hAnsi="Times New Roman" w:cs="Times New Roman"/>
          <w:szCs w:val="22"/>
        </w:rPr>
        <w:t>The normal credit term granted by the Group ranges from 30 days to 60 days.</w:t>
      </w:r>
    </w:p>
    <w:p w14:paraId="7DE058AC" w14:textId="77777777" w:rsidR="0009660A" w:rsidRDefault="0009660A">
      <w:pPr>
        <w:spacing w:after="0" w:line="240" w:lineRule="auto"/>
        <w:rPr>
          <w:rFonts w:ascii="Times New Roman" w:eastAsia="Cordia New" w:hAnsi="Times New Roman" w:cs="Times New Roman"/>
          <w:szCs w:val="22"/>
        </w:rPr>
      </w:pPr>
      <w:r>
        <w:rPr>
          <w:rFonts w:ascii="Times New Roman" w:eastAsia="Cordia New" w:hAnsi="Times New Roman" w:cs="Times New Roman"/>
          <w:szCs w:val="22"/>
        </w:rPr>
        <w:br w:type="page"/>
      </w:r>
    </w:p>
    <w:p w14:paraId="22B6BCD1" w14:textId="77777777" w:rsidR="00554FD4" w:rsidRPr="00DA300D" w:rsidRDefault="00554FD4" w:rsidP="00554FD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DA300D">
        <w:rPr>
          <w:rFonts w:ascii="Times New Roman" w:hAnsi="Times New Roman" w:cs="Times New Roman"/>
          <w:b/>
          <w:bCs/>
          <w:szCs w:val="22"/>
        </w:rPr>
        <w:t>Other current receivables</w:t>
      </w:r>
    </w:p>
    <w:p w14:paraId="57765AFE" w14:textId="77777777" w:rsidR="00554FD4" w:rsidRPr="00DA300D" w:rsidRDefault="00554FD4" w:rsidP="00554FD4">
      <w:pPr>
        <w:tabs>
          <w:tab w:val="left" w:pos="567"/>
        </w:tabs>
        <w:spacing w:after="0" w:line="240" w:lineRule="atLeast"/>
        <w:ind w:left="540" w:right="-25"/>
        <w:jc w:val="thaiDistribute"/>
        <w:rPr>
          <w:rFonts w:ascii="Times New Roman" w:hAnsi="Times New Roman" w:cs="Times New Roman"/>
          <w:szCs w:val="22"/>
        </w:rPr>
      </w:pPr>
    </w:p>
    <w:tbl>
      <w:tblPr>
        <w:tblW w:w="9729" w:type="dxa"/>
        <w:tblInd w:w="18" w:type="dxa"/>
        <w:tblLayout w:type="fixed"/>
        <w:tblLook w:val="01E0" w:firstRow="1" w:lastRow="1" w:firstColumn="1" w:lastColumn="1" w:noHBand="0" w:noVBand="0"/>
      </w:tblPr>
      <w:tblGrid>
        <w:gridCol w:w="3354"/>
        <w:gridCol w:w="1414"/>
        <w:gridCol w:w="264"/>
        <w:gridCol w:w="1429"/>
        <w:gridCol w:w="264"/>
        <w:gridCol w:w="1303"/>
        <w:gridCol w:w="255"/>
        <w:gridCol w:w="1446"/>
      </w:tblGrid>
      <w:tr w:rsidR="00554FD4" w:rsidRPr="00DA300D" w14:paraId="5616D346" w14:textId="77777777" w:rsidTr="006E3D18">
        <w:trPr>
          <w:tblHeader/>
        </w:trPr>
        <w:tc>
          <w:tcPr>
            <w:tcW w:w="3354" w:type="dxa"/>
          </w:tcPr>
          <w:p w14:paraId="728D9D89" w14:textId="77777777" w:rsidR="00554FD4" w:rsidRPr="00DA300D" w:rsidRDefault="00554FD4" w:rsidP="006E3D18">
            <w:pPr>
              <w:spacing w:after="0" w:line="240" w:lineRule="atLeast"/>
              <w:ind w:left="549" w:right="-25"/>
              <w:jc w:val="both"/>
              <w:rPr>
                <w:rFonts w:ascii="Times New Roman" w:hAnsi="Times New Roman" w:cs="Times New Roman"/>
                <w:szCs w:val="22"/>
              </w:rPr>
            </w:pPr>
          </w:p>
        </w:tc>
        <w:tc>
          <w:tcPr>
            <w:tcW w:w="3107" w:type="dxa"/>
            <w:gridSpan w:val="3"/>
            <w:vAlign w:val="center"/>
          </w:tcPr>
          <w:p w14:paraId="3DE173C0" w14:textId="77777777" w:rsidR="00554FD4" w:rsidRPr="00DA300D" w:rsidRDefault="00554FD4" w:rsidP="006E3D18">
            <w:pPr>
              <w:tabs>
                <w:tab w:val="left" w:pos="515"/>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eastAsia="Cordia New" w:hAnsi="Times New Roman" w:cs="Times New Roman"/>
                <w:b/>
                <w:bCs/>
                <w:szCs w:val="22"/>
              </w:rPr>
              <w:t>Consolidated</w:t>
            </w:r>
            <w:r w:rsidRPr="00DA300D">
              <w:rPr>
                <w:rFonts w:ascii="Times New Roman" w:eastAsia="Cordia New" w:hAnsi="Times New Roman" w:cs="Times New Roman"/>
                <w:b/>
                <w:bCs/>
                <w:szCs w:val="22"/>
              </w:rPr>
              <w:br/>
              <w:t>financial statements</w:t>
            </w:r>
          </w:p>
        </w:tc>
        <w:tc>
          <w:tcPr>
            <w:tcW w:w="264" w:type="dxa"/>
          </w:tcPr>
          <w:p w14:paraId="0D2264A5" w14:textId="77777777" w:rsidR="00554FD4" w:rsidRPr="00DA300D" w:rsidRDefault="00554FD4" w:rsidP="006E3D18">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14:paraId="7B7BC3E3" w14:textId="77777777" w:rsidR="00554FD4" w:rsidRPr="00DA300D" w:rsidRDefault="00554FD4" w:rsidP="006E3D18">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eastAsia="Cordia New" w:hAnsi="Times New Roman" w:cs="Times New Roman"/>
                <w:b/>
                <w:bCs/>
                <w:szCs w:val="22"/>
              </w:rPr>
              <w:t>Separate</w:t>
            </w:r>
            <w:r w:rsidRPr="00DA300D">
              <w:rPr>
                <w:rFonts w:ascii="Times New Roman" w:eastAsia="Cordia New" w:hAnsi="Times New Roman" w:cs="Times New Roman"/>
                <w:b/>
                <w:bCs/>
                <w:szCs w:val="22"/>
                <w:cs/>
              </w:rPr>
              <w:br/>
            </w:r>
            <w:r w:rsidRPr="00DA300D">
              <w:rPr>
                <w:rFonts w:ascii="Times New Roman" w:eastAsia="Cordia New" w:hAnsi="Times New Roman" w:cs="Times New Roman"/>
                <w:b/>
                <w:bCs/>
                <w:szCs w:val="22"/>
              </w:rPr>
              <w:t>financial statements</w:t>
            </w:r>
          </w:p>
        </w:tc>
      </w:tr>
      <w:tr w:rsidR="004120AB" w:rsidRPr="00DA300D" w14:paraId="52114360" w14:textId="77777777" w:rsidTr="006E3D18">
        <w:trPr>
          <w:tblHeader/>
        </w:trPr>
        <w:tc>
          <w:tcPr>
            <w:tcW w:w="3354" w:type="dxa"/>
          </w:tcPr>
          <w:p w14:paraId="44B40F5A" w14:textId="77777777" w:rsidR="004120AB" w:rsidRPr="00DA300D" w:rsidRDefault="004120AB" w:rsidP="006E3D18">
            <w:pPr>
              <w:spacing w:after="0" w:line="240" w:lineRule="atLeast"/>
              <w:ind w:left="549" w:right="-25"/>
              <w:jc w:val="both"/>
              <w:rPr>
                <w:rFonts w:ascii="Times New Roman" w:hAnsi="Times New Roman" w:cs="Times New Roman"/>
                <w:szCs w:val="22"/>
              </w:rPr>
            </w:pPr>
          </w:p>
        </w:tc>
        <w:tc>
          <w:tcPr>
            <w:tcW w:w="1414" w:type="dxa"/>
          </w:tcPr>
          <w:p w14:paraId="4ABDD140" w14:textId="77777777" w:rsidR="004120AB" w:rsidRPr="00DA300D" w:rsidRDefault="00BC726B" w:rsidP="006E3D18">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w:t>
            </w:r>
            <w:r w:rsidR="00EC1AE3">
              <w:rPr>
                <w:rFonts w:ascii="Times New Roman" w:hAnsi="Times New Roman" w:cs="Times New Roman"/>
                <w:szCs w:val="22"/>
              </w:rPr>
              <w:t>4</w:t>
            </w:r>
          </w:p>
        </w:tc>
        <w:tc>
          <w:tcPr>
            <w:tcW w:w="264" w:type="dxa"/>
          </w:tcPr>
          <w:p w14:paraId="6F11711E" w14:textId="77777777" w:rsidR="004120AB" w:rsidRPr="00DA300D" w:rsidRDefault="004120AB" w:rsidP="006E3D18">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0B2D892F" w14:textId="77777777" w:rsidR="004120AB" w:rsidRPr="00DA300D" w:rsidRDefault="00BC726B" w:rsidP="006E3D18">
            <w:pPr>
              <w:spacing w:after="0" w:line="240" w:lineRule="atLeast"/>
              <w:ind w:left="-54" w:right="-25" w:firstLine="37"/>
              <w:jc w:val="center"/>
              <w:rPr>
                <w:rFonts w:ascii="Times New Roman" w:hAnsi="Times New Roman" w:cs="Times New Roman"/>
                <w:szCs w:val="22"/>
              </w:rPr>
            </w:pPr>
            <w:r w:rsidRPr="00DA300D">
              <w:rPr>
                <w:rFonts w:ascii="Times New Roman" w:hAnsi="Times New Roman" w:cs="Times New Roman"/>
                <w:szCs w:val="22"/>
              </w:rPr>
              <w:t>202</w:t>
            </w:r>
            <w:r w:rsidR="00EC1AE3">
              <w:rPr>
                <w:rFonts w:ascii="Times New Roman" w:hAnsi="Times New Roman" w:cs="Times New Roman"/>
                <w:szCs w:val="22"/>
              </w:rPr>
              <w:t>3</w:t>
            </w:r>
          </w:p>
        </w:tc>
        <w:tc>
          <w:tcPr>
            <w:tcW w:w="264" w:type="dxa"/>
          </w:tcPr>
          <w:p w14:paraId="6CF47829" w14:textId="77777777" w:rsidR="004120AB" w:rsidRPr="00DA300D" w:rsidRDefault="004120AB" w:rsidP="006E3D18">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79B29D8D" w14:textId="77777777" w:rsidR="004120AB" w:rsidRPr="00DA300D" w:rsidRDefault="00BC726B" w:rsidP="006E3D18">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w:t>
            </w:r>
            <w:r w:rsidR="00EC1AE3">
              <w:rPr>
                <w:rFonts w:ascii="Times New Roman" w:hAnsi="Times New Roman" w:cs="Times New Roman"/>
                <w:szCs w:val="22"/>
              </w:rPr>
              <w:t>4</w:t>
            </w:r>
          </w:p>
        </w:tc>
        <w:tc>
          <w:tcPr>
            <w:tcW w:w="255" w:type="dxa"/>
          </w:tcPr>
          <w:p w14:paraId="54531059" w14:textId="77777777" w:rsidR="004120AB" w:rsidRPr="00DA300D" w:rsidRDefault="004120AB" w:rsidP="006E3D18">
            <w:pPr>
              <w:tabs>
                <w:tab w:val="left" w:pos="405"/>
              </w:tabs>
              <w:spacing w:after="0" w:line="240" w:lineRule="atLeast"/>
              <w:ind w:left="-54" w:right="-25" w:hanging="115"/>
              <w:jc w:val="center"/>
              <w:rPr>
                <w:rFonts w:ascii="Times New Roman" w:hAnsi="Times New Roman" w:cs="Times New Roman"/>
                <w:szCs w:val="22"/>
              </w:rPr>
            </w:pPr>
          </w:p>
        </w:tc>
        <w:tc>
          <w:tcPr>
            <w:tcW w:w="1446" w:type="dxa"/>
          </w:tcPr>
          <w:p w14:paraId="11A7165A" w14:textId="77777777" w:rsidR="004120AB" w:rsidRPr="00DA300D" w:rsidRDefault="00BC726B" w:rsidP="006E3D18">
            <w:pPr>
              <w:spacing w:after="0" w:line="240" w:lineRule="atLeast"/>
              <w:ind w:left="-54" w:right="-25" w:firstLine="37"/>
              <w:jc w:val="center"/>
              <w:rPr>
                <w:rFonts w:ascii="Times New Roman" w:hAnsi="Times New Roman" w:cs="Times New Roman"/>
                <w:szCs w:val="22"/>
              </w:rPr>
            </w:pPr>
            <w:r w:rsidRPr="00DA300D">
              <w:rPr>
                <w:rFonts w:ascii="Times New Roman" w:hAnsi="Times New Roman" w:cs="Times New Roman"/>
                <w:szCs w:val="22"/>
              </w:rPr>
              <w:t>202</w:t>
            </w:r>
            <w:r w:rsidR="00EC1AE3">
              <w:rPr>
                <w:rFonts w:ascii="Times New Roman" w:hAnsi="Times New Roman" w:cs="Times New Roman"/>
                <w:szCs w:val="22"/>
              </w:rPr>
              <w:t>3</w:t>
            </w:r>
          </w:p>
        </w:tc>
      </w:tr>
      <w:tr w:rsidR="004120AB" w:rsidRPr="00DA300D" w14:paraId="20362BD8" w14:textId="77777777" w:rsidTr="006E3D18">
        <w:trPr>
          <w:tblHeader/>
        </w:trPr>
        <w:tc>
          <w:tcPr>
            <w:tcW w:w="3354" w:type="dxa"/>
          </w:tcPr>
          <w:p w14:paraId="7B529B0E" w14:textId="77777777" w:rsidR="004120AB" w:rsidRPr="00DA300D" w:rsidRDefault="004120AB" w:rsidP="006E3D18">
            <w:pPr>
              <w:spacing w:after="0" w:line="240" w:lineRule="atLeast"/>
              <w:ind w:left="549" w:right="-25"/>
              <w:jc w:val="both"/>
              <w:rPr>
                <w:rFonts w:ascii="Times New Roman" w:hAnsi="Times New Roman" w:cs="Times New Roman"/>
                <w:szCs w:val="22"/>
              </w:rPr>
            </w:pPr>
          </w:p>
        </w:tc>
        <w:tc>
          <w:tcPr>
            <w:tcW w:w="6375" w:type="dxa"/>
            <w:gridSpan w:val="7"/>
          </w:tcPr>
          <w:p w14:paraId="2B13587B" w14:textId="77777777" w:rsidR="004120AB" w:rsidRPr="00DA300D" w:rsidRDefault="004120AB" w:rsidP="006E3D18">
            <w:pPr>
              <w:tabs>
                <w:tab w:val="left" w:pos="405"/>
              </w:tabs>
              <w:spacing w:after="0" w:line="240" w:lineRule="atLeast"/>
              <w:ind w:left="-18" w:right="-25" w:hanging="119"/>
              <w:jc w:val="center"/>
              <w:rPr>
                <w:rFonts w:ascii="Times New Roman" w:hAnsi="Times New Roman" w:cs="Times New Roman"/>
                <w:i/>
                <w:iCs/>
                <w:szCs w:val="22"/>
              </w:rPr>
            </w:pPr>
            <w:r w:rsidRPr="00DA300D">
              <w:rPr>
                <w:rFonts w:ascii="Times New Roman" w:hAnsi="Times New Roman" w:cs="Times New Roman"/>
                <w:i/>
                <w:iCs/>
                <w:szCs w:val="22"/>
              </w:rPr>
              <w:t>(in Baht)</w:t>
            </w:r>
          </w:p>
        </w:tc>
      </w:tr>
      <w:tr w:rsidR="00EC1AE3" w:rsidRPr="00DA300D" w14:paraId="7CCD9ECC" w14:textId="77777777" w:rsidTr="006E3D18">
        <w:tc>
          <w:tcPr>
            <w:tcW w:w="3354" w:type="dxa"/>
            <w:vAlign w:val="bottom"/>
          </w:tcPr>
          <w:p w14:paraId="593CCA0B" w14:textId="77777777" w:rsidR="00EC1AE3" w:rsidRPr="00DA300D" w:rsidRDefault="00EC1AE3" w:rsidP="006E3D18">
            <w:pPr>
              <w:tabs>
                <w:tab w:val="left" w:pos="405"/>
              </w:tabs>
              <w:spacing w:after="0" w:line="240" w:lineRule="atLeast"/>
              <w:ind w:left="522" w:right="-25"/>
              <w:jc w:val="thaiDistribute"/>
              <w:rPr>
                <w:rFonts w:ascii="Times New Roman" w:hAnsi="Times New Roman" w:cs="Times New Roman"/>
                <w:szCs w:val="22"/>
                <w:cs/>
              </w:rPr>
            </w:pPr>
            <w:r w:rsidRPr="00DA300D">
              <w:rPr>
                <w:rFonts w:ascii="Times New Roman" w:hAnsi="Times New Roman" w:cs="Times New Roman"/>
                <w:szCs w:val="22"/>
              </w:rPr>
              <w:t>Related parties</w:t>
            </w:r>
          </w:p>
        </w:tc>
        <w:tc>
          <w:tcPr>
            <w:tcW w:w="1414" w:type="dxa"/>
            <w:shd w:val="clear" w:color="auto" w:fill="auto"/>
          </w:tcPr>
          <w:p w14:paraId="0C1FFA44" w14:textId="77777777" w:rsidR="00EC1AE3" w:rsidRPr="00DA300D" w:rsidRDefault="00EC1AE3" w:rsidP="00B94075">
            <w:pPr>
              <w:spacing w:after="0" w:line="240" w:lineRule="atLeast"/>
              <w:ind w:left="72" w:right="-25"/>
              <w:jc w:val="center"/>
              <w:rPr>
                <w:rFonts w:ascii="Times New Roman" w:hAnsi="Times New Roman" w:cs="Times New Roman"/>
                <w:szCs w:val="22"/>
                <w:cs/>
              </w:rPr>
            </w:pPr>
            <w:r w:rsidRPr="00DA300D">
              <w:rPr>
                <w:rFonts w:ascii="Times New Roman" w:hAnsi="Times New Roman" w:cs="Times New Roman" w:hint="cs"/>
                <w:szCs w:val="22"/>
                <w:cs/>
              </w:rPr>
              <w:t>-</w:t>
            </w:r>
          </w:p>
        </w:tc>
        <w:tc>
          <w:tcPr>
            <w:tcW w:w="264" w:type="dxa"/>
            <w:shd w:val="clear" w:color="auto" w:fill="auto"/>
          </w:tcPr>
          <w:p w14:paraId="41D0B641" w14:textId="77777777" w:rsidR="00EC1AE3" w:rsidRPr="00DA300D" w:rsidRDefault="00EC1AE3" w:rsidP="006E3D18">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7EECB440" w14:textId="77777777" w:rsidR="00EC1AE3" w:rsidRPr="00DA300D" w:rsidRDefault="00EC1AE3" w:rsidP="00D3703C">
            <w:pPr>
              <w:spacing w:after="0" w:line="240" w:lineRule="atLeast"/>
              <w:ind w:left="72" w:right="-25"/>
              <w:jc w:val="center"/>
              <w:rPr>
                <w:rFonts w:ascii="Times New Roman" w:hAnsi="Times New Roman" w:cs="Times New Roman"/>
                <w:szCs w:val="22"/>
                <w:cs/>
              </w:rPr>
            </w:pPr>
            <w:r w:rsidRPr="00DA300D">
              <w:rPr>
                <w:rFonts w:ascii="Times New Roman" w:hAnsi="Times New Roman" w:cs="Times New Roman" w:hint="cs"/>
                <w:szCs w:val="22"/>
                <w:cs/>
              </w:rPr>
              <w:t>-</w:t>
            </w:r>
          </w:p>
        </w:tc>
        <w:tc>
          <w:tcPr>
            <w:tcW w:w="264" w:type="dxa"/>
            <w:shd w:val="clear" w:color="auto" w:fill="auto"/>
          </w:tcPr>
          <w:p w14:paraId="59CBF6E1" w14:textId="77777777" w:rsidR="00EC1AE3" w:rsidRPr="00DA300D" w:rsidRDefault="00EC1AE3" w:rsidP="006E3D18">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14:paraId="00CB0ADB" w14:textId="77777777" w:rsidR="00EC1AE3" w:rsidRPr="00DA300D" w:rsidRDefault="00D3703C" w:rsidP="00D265D1">
            <w:pPr>
              <w:tabs>
                <w:tab w:val="decimal" w:pos="105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6,499,206</w:t>
            </w:r>
          </w:p>
        </w:tc>
        <w:tc>
          <w:tcPr>
            <w:tcW w:w="255" w:type="dxa"/>
            <w:shd w:val="clear" w:color="auto" w:fill="auto"/>
          </w:tcPr>
          <w:p w14:paraId="086C235E" w14:textId="77777777" w:rsidR="00EC1AE3" w:rsidRPr="00DA300D" w:rsidRDefault="00EC1AE3" w:rsidP="006E3D18">
            <w:pPr>
              <w:spacing w:after="0" w:line="240" w:lineRule="atLeast"/>
              <w:ind w:left="72" w:right="-25"/>
              <w:jc w:val="both"/>
              <w:rPr>
                <w:rFonts w:ascii="Times New Roman" w:hAnsi="Times New Roman" w:cs="Times New Roman"/>
                <w:szCs w:val="22"/>
              </w:rPr>
            </w:pPr>
          </w:p>
        </w:tc>
        <w:tc>
          <w:tcPr>
            <w:tcW w:w="1446" w:type="dxa"/>
            <w:shd w:val="clear" w:color="auto" w:fill="auto"/>
          </w:tcPr>
          <w:p w14:paraId="37957C48" w14:textId="77777777" w:rsidR="00EC1AE3" w:rsidRPr="00EC1AE3" w:rsidRDefault="00EC1AE3" w:rsidP="00EC1AE3">
            <w:pPr>
              <w:tabs>
                <w:tab w:val="decimal" w:pos="1164"/>
              </w:tabs>
              <w:spacing w:after="0" w:line="240" w:lineRule="atLeast"/>
              <w:ind w:left="72" w:right="-25"/>
              <w:jc w:val="both"/>
              <w:rPr>
                <w:rFonts w:ascii="Times New Roman" w:hAnsi="Times New Roman" w:cs="Times New Roman"/>
                <w:szCs w:val="22"/>
              </w:rPr>
            </w:pPr>
            <w:r w:rsidRPr="00EC1AE3">
              <w:rPr>
                <w:rFonts w:ascii="Times New Roman" w:hAnsi="Times New Roman" w:cs="Times New Roman"/>
                <w:szCs w:val="22"/>
              </w:rPr>
              <w:t>12,684,988</w:t>
            </w:r>
          </w:p>
        </w:tc>
      </w:tr>
      <w:tr w:rsidR="00EC1AE3" w:rsidRPr="00DA300D" w14:paraId="34BB842F" w14:textId="77777777" w:rsidTr="006E3D18">
        <w:tc>
          <w:tcPr>
            <w:tcW w:w="3354" w:type="dxa"/>
            <w:vAlign w:val="bottom"/>
          </w:tcPr>
          <w:p w14:paraId="7751E8F3" w14:textId="77777777" w:rsidR="00EC1AE3" w:rsidRPr="00DA300D" w:rsidRDefault="00EC1AE3" w:rsidP="006E3D18">
            <w:pPr>
              <w:tabs>
                <w:tab w:val="left" w:pos="405"/>
              </w:tabs>
              <w:spacing w:after="0" w:line="240" w:lineRule="atLeast"/>
              <w:ind w:left="522" w:right="-25"/>
              <w:jc w:val="thaiDistribute"/>
              <w:rPr>
                <w:rFonts w:ascii="Times New Roman" w:hAnsi="Times New Roman" w:cs="Times New Roman"/>
                <w:szCs w:val="22"/>
                <w:cs/>
              </w:rPr>
            </w:pPr>
            <w:r w:rsidRPr="00DA300D">
              <w:rPr>
                <w:rFonts w:ascii="Times New Roman" w:hAnsi="Times New Roman" w:cs="Times New Roman"/>
                <w:szCs w:val="22"/>
              </w:rPr>
              <w:t>Other parties</w:t>
            </w:r>
          </w:p>
        </w:tc>
        <w:tc>
          <w:tcPr>
            <w:tcW w:w="1414" w:type="dxa"/>
            <w:tcBorders>
              <w:bottom w:val="single" w:sz="4" w:space="0" w:color="auto"/>
            </w:tcBorders>
            <w:shd w:val="clear" w:color="auto" w:fill="auto"/>
          </w:tcPr>
          <w:p w14:paraId="1C62A166" w14:textId="77777777" w:rsidR="00EC1AE3" w:rsidRPr="00DA300D" w:rsidRDefault="00D3703C" w:rsidP="006E3D18">
            <w:pPr>
              <w:tabs>
                <w:tab w:val="decimal" w:pos="11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8,952,351</w:t>
            </w:r>
          </w:p>
        </w:tc>
        <w:tc>
          <w:tcPr>
            <w:tcW w:w="264" w:type="dxa"/>
            <w:shd w:val="clear" w:color="auto" w:fill="auto"/>
          </w:tcPr>
          <w:p w14:paraId="0ED687EC" w14:textId="77777777" w:rsidR="00EC1AE3" w:rsidRPr="00DA300D" w:rsidRDefault="00EC1AE3" w:rsidP="006E3D18">
            <w:pPr>
              <w:tabs>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14:paraId="57290F3F" w14:textId="77777777" w:rsidR="00EC1AE3" w:rsidRPr="00DA300D" w:rsidRDefault="00EC1AE3" w:rsidP="00D3703C">
            <w:pPr>
              <w:tabs>
                <w:tab w:val="decimal" w:pos="1164"/>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10,427,054</w:t>
            </w:r>
          </w:p>
        </w:tc>
        <w:tc>
          <w:tcPr>
            <w:tcW w:w="264" w:type="dxa"/>
            <w:shd w:val="clear" w:color="auto" w:fill="auto"/>
          </w:tcPr>
          <w:p w14:paraId="5D3ACBA9" w14:textId="77777777" w:rsidR="00EC1AE3" w:rsidRPr="00DA300D" w:rsidRDefault="00EC1AE3" w:rsidP="006E3D18">
            <w:pPr>
              <w:tabs>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14:paraId="33A40230" w14:textId="77777777" w:rsidR="00EC1AE3" w:rsidRPr="00DA300D" w:rsidRDefault="00D3703C" w:rsidP="00D265D1">
            <w:pPr>
              <w:tabs>
                <w:tab w:val="decimal" w:pos="105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8,146,834</w:t>
            </w:r>
          </w:p>
        </w:tc>
        <w:tc>
          <w:tcPr>
            <w:tcW w:w="255" w:type="dxa"/>
            <w:shd w:val="clear" w:color="auto" w:fill="auto"/>
          </w:tcPr>
          <w:p w14:paraId="35F4C594" w14:textId="77777777" w:rsidR="00EC1AE3" w:rsidRPr="00DA300D" w:rsidRDefault="00EC1AE3" w:rsidP="006E3D18">
            <w:pPr>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14:paraId="0A4C85F3" w14:textId="77777777" w:rsidR="00EC1AE3" w:rsidRPr="00EC1AE3" w:rsidRDefault="00EC1AE3" w:rsidP="00EC1AE3">
            <w:pPr>
              <w:tabs>
                <w:tab w:val="decimal" w:pos="1164"/>
              </w:tabs>
              <w:spacing w:after="0" w:line="240" w:lineRule="atLeast"/>
              <w:ind w:left="72" w:right="-25"/>
              <w:jc w:val="both"/>
              <w:rPr>
                <w:rFonts w:ascii="Times New Roman" w:hAnsi="Times New Roman" w:cs="Times New Roman"/>
                <w:szCs w:val="22"/>
              </w:rPr>
            </w:pPr>
            <w:r w:rsidRPr="00EC1AE3">
              <w:rPr>
                <w:rFonts w:ascii="Times New Roman" w:hAnsi="Times New Roman" w:cs="Times New Roman"/>
                <w:szCs w:val="22"/>
              </w:rPr>
              <w:t>8,551,717</w:t>
            </w:r>
          </w:p>
        </w:tc>
      </w:tr>
      <w:tr w:rsidR="00EC1AE3" w:rsidRPr="00DA300D" w14:paraId="0148BAA6" w14:textId="77777777" w:rsidTr="006E3D18">
        <w:tc>
          <w:tcPr>
            <w:tcW w:w="3354" w:type="dxa"/>
          </w:tcPr>
          <w:p w14:paraId="18CACECD" w14:textId="77777777" w:rsidR="00EC1AE3" w:rsidRPr="00DA300D" w:rsidRDefault="00EC1AE3" w:rsidP="006E3D18">
            <w:pPr>
              <w:spacing w:after="0" w:line="240" w:lineRule="atLeast"/>
              <w:ind w:left="549" w:right="-25"/>
              <w:jc w:val="both"/>
              <w:rPr>
                <w:rFonts w:ascii="Times New Roman" w:hAnsi="Times New Roman" w:cs="Times New Roman"/>
                <w:szCs w:val="22"/>
                <w:cs/>
              </w:rPr>
            </w:pPr>
            <w:r w:rsidRPr="00DA300D">
              <w:rPr>
                <w:rFonts w:ascii="Times New Roman" w:hAnsi="Times New Roman" w:cs="Times New Roman"/>
                <w:szCs w:val="22"/>
              </w:rPr>
              <w:t>Total</w:t>
            </w:r>
          </w:p>
        </w:tc>
        <w:tc>
          <w:tcPr>
            <w:tcW w:w="1414" w:type="dxa"/>
            <w:tcBorders>
              <w:top w:val="single" w:sz="4" w:space="0" w:color="auto"/>
            </w:tcBorders>
            <w:shd w:val="clear" w:color="auto" w:fill="auto"/>
          </w:tcPr>
          <w:p w14:paraId="376C4C24" w14:textId="77777777" w:rsidR="00EC1AE3" w:rsidRPr="00DA300D" w:rsidRDefault="00D3703C" w:rsidP="006E3D18">
            <w:pPr>
              <w:tabs>
                <w:tab w:val="decimal" w:pos="11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8,952,351</w:t>
            </w:r>
          </w:p>
        </w:tc>
        <w:tc>
          <w:tcPr>
            <w:tcW w:w="264" w:type="dxa"/>
            <w:shd w:val="clear" w:color="auto" w:fill="auto"/>
          </w:tcPr>
          <w:p w14:paraId="50B1C75C" w14:textId="77777777" w:rsidR="00EC1AE3" w:rsidRPr="00DA300D" w:rsidRDefault="00EC1AE3" w:rsidP="006E3D18">
            <w:pPr>
              <w:tabs>
                <w:tab w:val="decimal" w:pos="1113"/>
              </w:tabs>
              <w:spacing w:after="0" w:line="240" w:lineRule="atLeast"/>
              <w:ind w:left="72" w:right="-25"/>
              <w:jc w:val="both"/>
              <w:rPr>
                <w:rFonts w:ascii="Times New Roman" w:hAnsi="Times New Roman" w:cs="Times New Roman"/>
                <w:szCs w:val="22"/>
              </w:rPr>
            </w:pPr>
          </w:p>
        </w:tc>
        <w:tc>
          <w:tcPr>
            <w:tcW w:w="1429" w:type="dxa"/>
            <w:tcBorders>
              <w:top w:val="single" w:sz="4" w:space="0" w:color="auto"/>
            </w:tcBorders>
            <w:shd w:val="clear" w:color="auto" w:fill="auto"/>
          </w:tcPr>
          <w:p w14:paraId="4F39FCCC" w14:textId="77777777" w:rsidR="00EC1AE3" w:rsidRPr="00DA300D" w:rsidRDefault="00EC1AE3" w:rsidP="00D3703C">
            <w:pPr>
              <w:tabs>
                <w:tab w:val="decimal" w:pos="1164"/>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10,427,054</w:t>
            </w:r>
          </w:p>
        </w:tc>
        <w:tc>
          <w:tcPr>
            <w:tcW w:w="264" w:type="dxa"/>
            <w:shd w:val="clear" w:color="auto" w:fill="auto"/>
          </w:tcPr>
          <w:p w14:paraId="7EA3F8EB" w14:textId="77777777" w:rsidR="00EC1AE3" w:rsidRPr="00DA300D" w:rsidRDefault="00EC1AE3" w:rsidP="006E3D18">
            <w:pPr>
              <w:tabs>
                <w:tab w:val="decimal" w:pos="1113"/>
              </w:tabs>
              <w:spacing w:after="0" w:line="240" w:lineRule="atLeast"/>
              <w:ind w:left="72" w:right="-25"/>
              <w:jc w:val="both"/>
              <w:rPr>
                <w:rFonts w:ascii="Times New Roman" w:hAnsi="Times New Roman" w:cs="Times New Roman"/>
                <w:szCs w:val="22"/>
              </w:rPr>
            </w:pPr>
          </w:p>
        </w:tc>
        <w:tc>
          <w:tcPr>
            <w:tcW w:w="1303" w:type="dxa"/>
            <w:tcBorders>
              <w:top w:val="single" w:sz="4" w:space="0" w:color="auto"/>
            </w:tcBorders>
            <w:shd w:val="clear" w:color="auto" w:fill="auto"/>
          </w:tcPr>
          <w:p w14:paraId="73915544" w14:textId="77777777" w:rsidR="00EC1AE3" w:rsidRPr="00DA300D" w:rsidRDefault="00D3703C" w:rsidP="00D265D1">
            <w:pPr>
              <w:tabs>
                <w:tab w:val="decimal" w:pos="105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14,646,040</w:t>
            </w:r>
          </w:p>
        </w:tc>
        <w:tc>
          <w:tcPr>
            <w:tcW w:w="255" w:type="dxa"/>
            <w:shd w:val="clear" w:color="auto" w:fill="auto"/>
          </w:tcPr>
          <w:p w14:paraId="29810252" w14:textId="77777777" w:rsidR="00EC1AE3" w:rsidRPr="00DA300D" w:rsidRDefault="00EC1AE3" w:rsidP="006E3D18">
            <w:pPr>
              <w:spacing w:after="0" w:line="240" w:lineRule="atLeast"/>
              <w:ind w:left="72" w:right="-25"/>
              <w:jc w:val="both"/>
              <w:rPr>
                <w:rFonts w:ascii="Times New Roman" w:hAnsi="Times New Roman" w:cs="Times New Roman"/>
                <w:szCs w:val="22"/>
              </w:rPr>
            </w:pPr>
          </w:p>
        </w:tc>
        <w:tc>
          <w:tcPr>
            <w:tcW w:w="1446" w:type="dxa"/>
            <w:tcBorders>
              <w:top w:val="single" w:sz="4" w:space="0" w:color="auto"/>
            </w:tcBorders>
            <w:shd w:val="clear" w:color="auto" w:fill="auto"/>
          </w:tcPr>
          <w:p w14:paraId="5542DDED" w14:textId="77777777" w:rsidR="00EC1AE3" w:rsidRPr="00EC1AE3" w:rsidRDefault="00EC1AE3" w:rsidP="00EC1AE3">
            <w:pPr>
              <w:tabs>
                <w:tab w:val="decimal" w:pos="1164"/>
              </w:tabs>
              <w:spacing w:after="0" w:line="240" w:lineRule="atLeast"/>
              <w:ind w:left="72" w:right="-25"/>
              <w:jc w:val="both"/>
              <w:rPr>
                <w:rFonts w:ascii="Times New Roman" w:hAnsi="Times New Roman" w:cs="Times New Roman"/>
                <w:szCs w:val="22"/>
              </w:rPr>
            </w:pPr>
            <w:r w:rsidRPr="00EC1AE3">
              <w:rPr>
                <w:rFonts w:ascii="Times New Roman" w:hAnsi="Times New Roman" w:cs="Times New Roman"/>
                <w:szCs w:val="22"/>
              </w:rPr>
              <w:t>21,236,705</w:t>
            </w:r>
          </w:p>
        </w:tc>
      </w:tr>
      <w:tr w:rsidR="00EC1AE3" w:rsidRPr="00DA300D" w14:paraId="1B1E86D0" w14:textId="77777777" w:rsidTr="006E3D18">
        <w:tc>
          <w:tcPr>
            <w:tcW w:w="3354" w:type="dxa"/>
            <w:vAlign w:val="center"/>
          </w:tcPr>
          <w:p w14:paraId="5E2D14D8" w14:textId="77777777" w:rsidR="00EC1AE3" w:rsidRPr="00DA300D" w:rsidRDefault="00EC1AE3" w:rsidP="006E3D18">
            <w:pPr>
              <w:spacing w:after="0" w:line="240" w:lineRule="atLeast"/>
              <w:ind w:left="549" w:right="-25"/>
              <w:jc w:val="both"/>
              <w:rPr>
                <w:rFonts w:ascii="Times New Roman" w:hAnsi="Times New Roman" w:cs="Times New Roman"/>
                <w:szCs w:val="22"/>
              </w:rPr>
            </w:pPr>
            <w:r w:rsidRPr="00DA300D">
              <w:rPr>
                <w:rFonts w:ascii="Times New Roman" w:hAnsi="Times New Roman" w:cs="Times New Roman"/>
                <w:i/>
                <w:iCs/>
                <w:szCs w:val="22"/>
              </w:rPr>
              <w:t>Less</w:t>
            </w:r>
            <w:r w:rsidRPr="00DA300D">
              <w:rPr>
                <w:rFonts w:ascii="Times New Roman" w:hAnsi="Times New Roman" w:cs="Times New Roman"/>
                <w:szCs w:val="22"/>
              </w:rPr>
              <w:t xml:space="preserve"> allowance for expected </w:t>
            </w:r>
          </w:p>
        </w:tc>
        <w:tc>
          <w:tcPr>
            <w:tcW w:w="1414" w:type="dxa"/>
            <w:shd w:val="clear" w:color="auto" w:fill="auto"/>
          </w:tcPr>
          <w:p w14:paraId="02859890" w14:textId="77777777" w:rsidR="00EC1AE3" w:rsidRPr="00DA300D" w:rsidRDefault="00EC1AE3" w:rsidP="006E3D18">
            <w:pPr>
              <w:tabs>
                <w:tab w:val="decimal" w:pos="885"/>
                <w:tab w:val="decimal" w:pos="1164"/>
              </w:tabs>
              <w:spacing w:after="0" w:line="240" w:lineRule="atLeast"/>
              <w:ind w:left="72" w:right="-25"/>
              <w:jc w:val="both"/>
              <w:rPr>
                <w:rFonts w:ascii="Times New Roman" w:hAnsi="Times New Roman" w:cs="Times New Roman"/>
                <w:szCs w:val="22"/>
              </w:rPr>
            </w:pPr>
          </w:p>
        </w:tc>
        <w:tc>
          <w:tcPr>
            <w:tcW w:w="264" w:type="dxa"/>
            <w:shd w:val="clear" w:color="auto" w:fill="auto"/>
          </w:tcPr>
          <w:p w14:paraId="5A3A6F14" w14:textId="77777777" w:rsidR="00EC1AE3" w:rsidRPr="00DA300D" w:rsidRDefault="00EC1AE3" w:rsidP="006E3D18">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14:paraId="0EC436E6" w14:textId="77777777" w:rsidR="00EC1AE3" w:rsidRPr="00DA300D" w:rsidRDefault="00EC1AE3" w:rsidP="00D3703C">
            <w:pPr>
              <w:tabs>
                <w:tab w:val="decimal" w:pos="885"/>
                <w:tab w:val="decimal" w:pos="1164"/>
              </w:tabs>
              <w:spacing w:after="0" w:line="240" w:lineRule="atLeast"/>
              <w:ind w:left="72" w:right="-25"/>
              <w:jc w:val="both"/>
              <w:rPr>
                <w:rFonts w:ascii="Times New Roman" w:hAnsi="Times New Roman" w:cs="Times New Roman"/>
                <w:szCs w:val="22"/>
              </w:rPr>
            </w:pPr>
          </w:p>
        </w:tc>
        <w:tc>
          <w:tcPr>
            <w:tcW w:w="264" w:type="dxa"/>
            <w:shd w:val="clear" w:color="auto" w:fill="auto"/>
          </w:tcPr>
          <w:p w14:paraId="187ADDDD" w14:textId="77777777" w:rsidR="00EC1AE3" w:rsidRPr="00DA300D" w:rsidRDefault="00EC1AE3" w:rsidP="006E3D18">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14:paraId="3C9E25A0" w14:textId="77777777" w:rsidR="00EC1AE3" w:rsidRPr="00DA300D" w:rsidRDefault="00EC1AE3" w:rsidP="00D265D1">
            <w:pPr>
              <w:tabs>
                <w:tab w:val="decimal" w:pos="1054"/>
              </w:tabs>
              <w:spacing w:after="0" w:line="240" w:lineRule="atLeast"/>
              <w:ind w:left="72" w:right="-25"/>
              <w:jc w:val="both"/>
              <w:rPr>
                <w:rFonts w:ascii="Times New Roman" w:hAnsi="Times New Roman" w:cs="Times New Roman"/>
                <w:szCs w:val="22"/>
              </w:rPr>
            </w:pPr>
          </w:p>
        </w:tc>
        <w:tc>
          <w:tcPr>
            <w:tcW w:w="255" w:type="dxa"/>
            <w:shd w:val="clear" w:color="auto" w:fill="auto"/>
          </w:tcPr>
          <w:p w14:paraId="1A1649C3" w14:textId="77777777" w:rsidR="00EC1AE3" w:rsidRPr="00DA300D" w:rsidRDefault="00EC1AE3" w:rsidP="006E3D18">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14:paraId="64188120" w14:textId="77777777" w:rsidR="00EC1AE3" w:rsidRPr="00EC1AE3" w:rsidRDefault="00EC1AE3" w:rsidP="00EC1AE3">
            <w:pPr>
              <w:tabs>
                <w:tab w:val="decimal" w:pos="1164"/>
              </w:tabs>
              <w:spacing w:after="0" w:line="240" w:lineRule="atLeast"/>
              <w:ind w:left="72" w:right="-25"/>
              <w:jc w:val="both"/>
              <w:rPr>
                <w:rFonts w:ascii="Times New Roman" w:hAnsi="Times New Roman" w:cs="Times New Roman"/>
                <w:szCs w:val="22"/>
              </w:rPr>
            </w:pPr>
          </w:p>
        </w:tc>
      </w:tr>
      <w:tr w:rsidR="00EC1AE3" w:rsidRPr="00DA300D" w14:paraId="17B8C483" w14:textId="77777777" w:rsidTr="006E3D18">
        <w:tc>
          <w:tcPr>
            <w:tcW w:w="3354" w:type="dxa"/>
            <w:vAlign w:val="center"/>
          </w:tcPr>
          <w:p w14:paraId="7D269966" w14:textId="77777777" w:rsidR="00EC1AE3" w:rsidRPr="00DA300D" w:rsidRDefault="00EC1AE3" w:rsidP="006E3D18">
            <w:pPr>
              <w:spacing w:after="0" w:line="240" w:lineRule="atLeast"/>
              <w:ind w:left="549" w:right="-25"/>
              <w:jc w:val="both"/>
              <w:rPr>
                <w:rFonts w:ascii="Times New Roman" w:hAnsi="Times New Roman" w:cs="Times New Roman"/>
                <w:szCs w:val="22"/>
              </w:rPr>
            </w:pPr>
            <w:r w:rsidRPr="00DA300D">
              <w:rPr>
                <w:rFonts w:ascii="Times New Roman" w:hAnsi="Times New Roman" w:cs="Times New Roman"/>
                <w:szCs w:val="22"/>
              </w:rPr>
              <w:t xml:space="preserve">         credit loss</w:t>
            </w:r>
          </w:p>
        </w:tc>
        <w:tc>
          <w:tcPr>
            <w:tcW w:w="1414" w:type="dxa"/>
            <w:tcBorders>
              <w:bottom w:val="single" w:sz="4" w:space="0" w:color="auto"/>
            </w:tcBorders>
            <w:shd w:val="clear" w:color="auto" w:fill="auto"/>
          </w:tcPr>
          <w:p w14:paraId="4CD7D4F7" w14:textId="77777777" w:rsidR="00EC1AE3" w:rsidRPr="00DA300D" w:rsidRDefault="00EC1AE3" w:rsidP="00D3703C">
            <w:pPr>
              <w:tabs>
                <w:tab w:val="decimal" w:pos="1164"/>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w:t>
            </w:r>
            <w:r w:rsidR="00D3703C">
              <w:rPr>
                <w:rFonts w:ascii="Times New Roman" w:hAnsi="Times New Roman" w:cs="Times New Roman"/>
                <w:szCs w:val="22"/>
              </w:rPr>
              <w:t>2,441,968</w:t>
            </w:r>
            <w:r w:rsidRPr="00DA300D">
              <w:rPr>
                <w:rFonts w:ascii="Times New Roman" w:hAnsi="Times New Roman" w:cs="Times New Roman"/>
                <w:szCs w:val="22"/>
              </w:rPr>
              <w:t>)</w:t>
            </w:r>
          </w:p>
        </w:tc>
        <w:tc>
          <w:tcPr>
            <w:tcW w:w="264" w:type="dxa"/>
            <w:shd w:val="clear" w:color="auto" w:fill="auto"/>
          </w:tcPr>
          <w:p w14:paraId="0F11EBC3" w14:textId="77777777" w:rsidR="00EC1AE3" w:rsidRPr="00DA300D" w:rsidRDefault="00EC1AE3" w:rsidP="006E3D18">
            <w:pPr>
              <w:tabs>
                <w:tab w:val="decimal" w:pos="1113"/>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14:paraId="3D8E5E20" w14:textId="77777777" w:rsidR="00EC1AE3" w:rsidRPr="00DA300D" w:rsidRDefault="00EC1AE3" w:rsidP="00D3703C">
            <w:pPr>
              <w:tabs>
                <w:tab w:val="decimal" w:pos="1164"/>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(1,127,355)</w:t>
            </w:r>
          </w:p>
        </w:tc>
        <w:tc>
          <w:tcPr>
            <w:tcW w:w="264" w:type="dxa"/>
            <w:shd w:val="clear" w:color="auto" w:fill="auto"/>
          </w:tcPr>
          <w:p w14:paraId="19BDB3A4" w14:textId="77777777" w:rsidR="00EC1AE3" w:rsidRPr="00DA300D" w:rsidRDefault="00EC1AE3" w:rsidP="006E3D18">
            <w:pPr>
              <w:tabs>
                <w:tab w:val="decimal" w:pos="1113"/>
              </w:tabs>
              <w:spacing w:after="0" w:line="240" w:lineRule="atLeast"/>
              <w:ind w:left="72" w:right="-25"/>
              <w:jc w:val="both"/>
              <w:rPr>
                <w:rFonts w:ascii="Times New Roman" w:hAnsi="Times New Roman" w:cs="Times New Roman"/>
                <w:szCs w:val="22"/>
              </w:rPr>
            </w:pPr>
          </w:p>
        </w:tc>
        <w:tc>
          <w:tcPr>
            <w:tcW w:w="1303" w:type="dxa"/>
            <w:tcBorders>
              <w:bottom w:val="single" w:sz="4" w:space="0" w:color="auto"/>
            </w:tcBorders>
            <w:shd w:val="clear" w:color="auto" w:fill="auto"/>
          </w:tcPr>
          <w:p w14:paraId="1DA14F08" w14:textId="77777777" w:rsidR="00EC1AE3" w:rsidRPr="00DA300D" w:rsidRDefault="00EC1AE3" w:rsidP="00D3703C">
            <w:pPr>
              <w:tabs>
                <w:tab w:val="decimal" w:pos="1054"/>
              </w:tabs>
              <w:spacing w:after="0" w:line="240" w:lineRule="atLeast"/>
              <w:ind w:left="-80" w:right="-25"/>
              <w:jc w:val="both"/>
              <w:rPr>
                <w:rFonts w:ascii="Times New Roman" w:hAnsi="Times New Roman" w:cs="Times New Roman"/>
                <w:szCs w:val="22"/>
              </w:rPr>
            </w:pPr>
            <w:r w:rsidRPr="00DA300D">
              <w:rPr>
                <w:rFonts w:ascii="Times New Roman" w:hAnsi="Times New Roman" w:cs="Times New Roman"/>
                <w:szCs w:val="22"/>
              </w:rPr>
              <w:t>(</w:t>
            </w:r>
            <w:r w:rsidR="00D3703C">
              <w:rPr>
                <w:rFonts w:ascii="Times New Roman" w:hAnsi="Times New Roman" w:cs="Times New Roman"/>
                <w:szCs w:val="22"/>
              </w:rPr>
              <w:t>8,927,674</w:t>
            </w:r>
            <w:r w:rsidRPr="00DA300D">
              <w:rPr>
                <w:rFonts w:ascii="Times New Roman" w:hAnsi="Times New Roman" w:cs="Times New Roman"/>
                <w:szCs w:val="22"/>
              </w:rPr>
              <w:t>)</w:t>
            </w:r>
          </w:p>
        </w:tc>
        <w:tc>
          <w:tcPr>
            <w:tcW w:w="255" w:type="dxa"/>
            <w:shd w:val="clear" w:color="auto" w:fill="auto"/>
          </w:tcPr>
          <w:p w14:paraId="50619F13" w14:textId="77777777" w:rsidR="00EC1AE3" w:rsidRPr="00DA300D" w:rsidRDefault="00EC1AE3" w:rsidP="006E3D18">
            <w:pPr>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14:paraId="4C208C72" w14:textId="77777777" w:rsidR="00EC1AE3" w:rsidRPr="00EC1AE3" w:rsidRDefault="00EC1AE3" w:rsidP="00EC1AE3">
            <w:pPr>
              <w:tabs>
                <w:tab w:val="decimal" w:pos="1164"/>
              </w:tabs>
              <w:spacing w:after="0" w:line="240" w:lineRule="atLeast"/>
              <w:ind w:left="72" w:right="-25"/>
              <w:jc w:val="both"/>
              <w:rPr>
                <w:rFonts w:ascii="Times New Roman" w:hAnsi="Times New Roman" w:cs="Times New Roman"/>
                <w:szCs w:val="22"/>
              </w:rPr>
            </w:pPr>
            <w:r w:rsidRPr="00EC1AE3">
              <w:rPr>
                <w:rFonts w:ascii="Times New Roman" w:hAnsi="Times New Roman" w:cs="Times New Roman"/>
                <w:szCs w:val="22"/>
              </w:rPr>
              <w:t>(12,074,703)</w:t>
            </w:r>
          </w:p>
        </w:tc>
      </w:tr>
      <w:tr w:rsidR="00EC1AE3" w:rsidRPr="00DA300D" w14:paraId="064D48B5" w14:textId="77777777" w:rsidTr="006E3D18">
        <w:tc>
          <w:tcPr>
            <w:tcW w:w="3354" w:type="dxa"/>
          </w:tcPr>
          <w:p w14:paraId="265799ED" w14:textId="77777777" w:rsidR="00EC1AE3" w:rsidRPr="00DA300D" w:rsidRDefault="00EC1AE3" w:rsidP="006E3D18">
            <w:pPr>
              <w:spacing w:after="0" w:line="240" w:lineRule="atLeast"/>
              <w:ind w:left="549" w:right="-25"/>
              <w:jc w:val="both"/>
              <w:rPr>
                <w:rFonts w:ascii="Times New Roman" w:hAnsi="Times New Roman" w:cs="Times New Roman"/>
                <w:b/>
                <w:bCs/>
                <w:szCs w:val="22"/>
              </w:rPr>
            </w:pPr>
            <w:r w:rsidRPr="00DA300D">
              <w:rPr>
                <w:rFonts w:ascii="Times New Roman" w:hAnsi="Times New Roman" w:cs="Times New Roman"/>
                <w:b/>
                <w:bCs/>
                <w:szCs w:val="22"/>
              </w:rPr>
              <w:t>Net</w:t>
            </w:r>
          </w:p>
        </w:tc>
        <w:tc>
          <w:tcPr>
            <w:tcW w:w="1414" w:type="dxa"/>
            <w:tcBorders>
              <w:top w:val="single" w:sz="4" w:space="0" w:color="auto"/>
              <w:bottom w:val="double" w:sz="4" w:space="0" w:color="auto"/>
            </w:tcBorders>
            <w:shd w:val="clear" w:color="auto" w:fill="auto"/>
          </w:tcPr>
          <w:p w14:paraId="09B8E5C1" w14:textId="77777777" w:rsidR="00EC1AE3" w:rsidRPr="00DA300D" w:rsidRDefault="00D3703C" w:rsidP="006E3D18">
            <w:pPr>
              <w:tabs>
                <w:tab w:val="decimal" w:pos="116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6,510,383</w:t>
            </w:r>
          </w:p>
        </w:tc>
        <w:tc>
          <w:tcPr>
            <w:tcW w:w="264" w:type="dxa"/>
            <w:shd w:val="clear" w:color="auto" w:fill="auto"/>
          </w:tcPr>
          <w:p w14:paraId="1552C9A0" w14:textId="77777777" w:rsidR="00EC1AE3" w:rsidRPr="00DA300D" w:rsidRDefault="00EC1AE3" w:rsidP="006E3D18">
            <w:pPr>
              <w:tabs>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14:paraId="240DAE8F" w14:textId="77777777" w:rsidR="00EC1AE3" w:rsidRPr="00DA300D" w:rsidRDefault="00EC1AE3" w:rsidP="00D3703C">
            <w:pPr>
              <w:tabs>
                <w:tab w:val="decimal" w:pos="1164"/>
              </w:tabs>
              <w:spacing w:after="0" w:line="240" w:lineRule="atLeast"/>
              <w:ind w:left="72" w:right="-25"/>
              <w:jc w:val="both"/>
              <w:rPr>
                <w:rFonts w:ascii="Times New Roman" w:hAnsi="Times New Roman" w:cs="Times New Roman"/>
                <w:b/>
                <w:bCs/>
                <w:szCs w:val="22"/>
              </w:rPr>
            </w:pPr>
            <w:r w:rsidRPr="00DA300D">
              <w:rPr>
                <w:rFonts w:ascii="Times New Roman" w:hAnsi="Times New Roman" w:cs="Times New Roman"/>
                <w:b/>
                <w:bCs/>
                <w:szCs w:val="22"/>
              </w:rPr>
              <w:t>9,299,699</w:t>
            </w:r>
          </w:p>
        </w:tc>
        <w:tc>
          <w:tcPr>
            <w:tcW w:w="264" w:type="dxa"/>
            <w:shd w:val="clear" w:color="auto" w:fill="auto"/>
          </w:tcPr>
          <w:p w14:paraId="3BEE569A" w14:textId="77777777" w:rsidR="00EC1AE3" w:rsidRPr="00DA300D" w:rsidRDefault="00EC1AE3" w:rsidP="006E3D18">
            <w:pPr>
              <w:tabs>
                <w:tab w:val="decimal" w:pos="1113"/>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14:paraId="417D23B1" w14:textId="77777777" w:rsidR="00EC1AE3" w:rsidRPr="00DA300D" w:rsidRDefault="00D3703C" w:rsidP="00D265D1">
            <w:pPr>
              <w:tabs>
                <w:tab w:val="decimal" w:pos="105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5,718,366</w:t>
            </w:r>
          </w:p>
        </w:tc>
        <w:tc>
          <w:tcPr>
            <w:tcW w:w="255" w:type="dxa"/>
            <w:shd w:val="clear" w:color="auto" w:fill="auto"/>
          </w:tcPr>
          <w:p w14:paraId="78CF1DA8" w14:textId="77777777" w:rsidR="00EC1AE3" w:rsidRPr="00DA300D" w:rsidRDefault="00EC1AE3" w:rsidP="006E3D18">
            <w:pPr>
              <w:spacing w:after="0" w:line="240" w:lineRule="atLeast"/>
              <w:ind w:left="72" w:right="-25"/>
              <w:jc w:val="both"/>
              <w:rPr>
                <w:rFonts w:ascii="Times New Roman" w:hAnsi="Times New Roman" w:cs="Times New Roman"/>
                <w:b/>
                <w:bCs/>
                <w:szCs w:val="22"/>
              </w:rPr>
            </w:pPr>
          </w:p>
        </w:tc>
        <w:tc>
          <w:tcPr>
            <w:tcW w:w="1446" w:type="dxa"/>
            <w:tcBorders>
              <w:top w:val="single" w:sz="4" w:space="0" w:color="auto"/>
              <w:bottom w:val="double" w:sz="4" w:space="0" w:color="auto"/>
            </w:tcBorders>
            <w:shd w:val="clear" w:color="auto" w:fill="auto"/>
          </w:tcPr>
          <w:p w14:paraId="3CB1A680" w14:textId="77777777" w:rsidR="00EC1AE3" w:rsidRPr="00DA300D" w:rsidRDefault="00EC1AE3" w:rsidP="00B94075">
            <w:pPr>
              <w:tabs>
                <w:tab w:val="decimal" w:pos="1164"/>
              </w:tabs>
              <w:spacing w:after="0" w:line="240" w:lineRule="atLeast"/>
              <w:ind w:left="72" w:right="-25"/>
              <w:jc w:val="both"/>
              <w:rPr>
                <w:rFonts w:ascii="Times New Roman" w:hAnsi="Times New Roman" w:cs="Times New Roman"/>
                <w:b/>
                <w:bCs/>
                <w:szCs w:val="22"/>
              </w:rPr>
            </w:pPr>
            <w:r w:rsidRPr="00DA300D">
              <w:rPr>
                <w:rFonts w:ascii="Times New Roman" w:hAnsi="Times New Roman" w:cs="Times New Roman"/>
                <w:b/>
                <w:bCs/>
                <w:szCs w:val="22"/>
              </w:rPr>
              <w:t>9,162,002</w:t>
            </w:r>
          </w:p>
        </w:tc>
      </w:tr>
    </w:tbl>
    <w:p w14:paraId="5DEAF0D0" w14:textId="77777777" w:rsidR="00554FD4" w:rsidRPr="00DA300D" w:rsidRDefault="00554FD4" w:rsidP="00554FD4">
      <w:pPr>
        <w:tabs>
          <w:tab w:val="left" w:pos="567"/>
          <w:tab w:val="left" w:pos="3528"/>
          <w:tab w:val="left" w:pos="6493"/>
          <w:tab w:val="left" w:pos="6753"/>
        </w:tabs>
        <w:spacing w:after="0" w:line="240" w:lineRule="atLeast"/>
        <w:ind w:left="17" w:right="-25" w:firstLine="550"/>
        <w:rPr>
          <w:rFonts w:ascii="Times New Roman" w:hAnsi="Times New Roman" w:cs="Times New Roman"/>
          <w:szCs w:val="22"/>
        </w:rPr>
      </w:pPr>
    </w:p>
    <w:tbl>
      <w:tblPr>
        <w:tblW w:w="9729" w:type="dxa"/>
        <w:tblInd w:w="18" w:type="dxa"/>
        <w:tblLayout w:type="fixed"/>
        <w:tblLook w:val="01E0" w:firstRow="1" w:lastRow="1" w:firstColumn="1" w:lastColumn="1" w:noHBand="0" w:noVBand="0"/>
      </w:tblPr>
      <w:tblGrid>
        <w:gridCol w:w="3352"/>
        <w:gridCol w:w="1416"/>
        <w:gridCol w:w="264"/>
        <w:gridCol w:w="20"/>
        <w:gridCol w:w="1409"/>
        <w:gridCol w:w="8"/>
        <w:gridCol w:w="256"/>
        <w:gridCol w:w="28"/>
        <w:gridCol w:w="1275"/>
        <w:gridCol w:w="255"/>
        <w:gridCol w:w="29"/>
        <w:gridCol w:w="1417"/>
      </w:tblGrid>
      <w:tr w:rsidR="009D76FB" w:rsidRPr="00DA300D" w14:paraId="4DF98AA1" w14:textId="77777777" w:rsidTr="00D3703C">
        <w:trPr>
          <w:tblHeader/>
        </w:trPr>
        <w:tc>
          <w:tcPr>
            <w:tcW w:w="3352" w:type="dxa"/>
          </w:tcPr>
          <w:p w14:paraId="19254A16" w14:textId="77777777" w:rsidR="009D76FB" w:rsidRPr="00DA300D" w:rsidRDefault="009D76FB" w:rsidP="00B94075">
            <w:pPr>
              <w:spacing w:after="0" w:line="240" w:lineRule="atLeast"/>
              <w:ind w:left="549" w:right="-25"/>
              <w:jc w:val="both"/>
              <w:rPr>
                <w:rFonts w:ascii="Times New Roman" w:hAnsi="Times New Roman" w:cs="Times New Roman"/>
                <w:szCs w:val="22"/>
              </w:rPr>
            </w:pPr>
          </w:p>
        </w:tc>
        <w:tc>
          <w:tcPr>
            <w:tcW w:w="3109" w:type="dxa"/>
            <w:gridSpan w:val="4"/>
            <w:vAlign w:val="center"/>
          </w:tcPr>
          <w:p w14:paraId="4697DE65" w14:textId="77777777" w:rsidR="009D76FB" w:rsidRPr="00DA300D" w:rsidRDefault="009D76FB" w:rsidP="00B94075">
            <w:pPr>
              <w:tabs>
                <w:tab w:val="left" w:pos="515"/>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eastAsia="Cordia New" w:hAnsi="Times New Roman" w:cs="Times New Roman"/>
                <w:b/>
                <w:bCs/>
                <w:szCs w:val="22"/>
              </w:rPr>
              <w:t>Consolidated</w:t>
            </w:r>
            <w:r w:rsidRPr="00DA300D">
              <w:rPr>
                <w:rFonts w:ascii="Times New Roman" w:eastAsia="Cordia New" w:hAnsi="Times New Roman" w:cs="Times New Roman"/>
                <w:b/>
                <w:bCs/>
                <w:szCs w:val="22"/>
              </w:rPr>
              <w:br/>
              <w:t>financial statements</w:t>
            </w:r>
          </w:p>
        </w:tc>
        <w:tc>
          <w:tcPr>
            <w:tcW w:w="264" w:type="dxa"/>
            <w:gridSpan w:val="2"/>
          </w:tcPr>
          <w:p w14:paraId="4B3BAF91" w14:textId="77777777" w:rsidR="009D76FB" w:rsidRPr="00DA300D" w:rsidRDefault="009D76FB" w:rsidP="00B94075">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5"/>
            <w:vAlign w:val="bottom"/>
          </w:tcPr>
          <w:p w14:paraId="4BCB3693" w14:textId="77777777" w:rsidR="009D76FB" w:rsidRPr="00DA300D" w:rsidRDefault="009D76FB" w:rsidP="00B94075">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eastAsia="Cordia New" w:hAnsi="Times New Roman" w:cs="Times New Roman"/>
                <w:b/>
                <w:bCs/>
                <w:szCs w:val="22"/>
              </w:rPr>
              <w:t>Separate</w:t>
            </w:r>
            <w:r w:rsidRPr="00DA300D">
              <w:rPr>
                <w:rFonts w:ascii="Times New Roman" w:eastAsia="Cordia New" w:hAnsi="Times New Roman" w:cs="Times New Roman"/>
                <w:b/>
                <w:bCs/>
                <w:szCs w:val="22"/>
                <w:cs/>
              </w:rPr>
              <w:br/>
            </w:r>
            <w:r w:rsidRPr="00DA300D">
              <w:rPr>
                <w:rFonts w:ascii="Times New Roman" w:eastAsia="Cordia New" w:hAnsi="Times New Roman" w:cs="Times New Roman"/>
                <w:b/>
                <w:bCs/>
                <w:szCs w:val="22"/>
              </w:rPr>
              <w:t>financial statements</w:t>
            </w:r>
          </w:p>
        </w:tc>
      </w:tr>
      <w:tr w:rsidR="00D3703C" w:rsidRPr="00DA300D" w14:paraId="4FD12875" w14:textId="77777777" w:rsidTr="00D3703C">
        <w:trPr>
          <w:tblHeader/>
        </w:trPr>
        <w:tc>
          <w:tcPr>
            <w:tcW w:w="3352" w:type="dxa"/>
          </w:tcPr>
          <w:p w14:paraId="79482B89" w14:textId="77777777" w:rsidR="00D3703C" w:rsidRPr="00DA300D" w:rsidRDefault="00D3703C" w:rsidP="00B94075">
            <w:pPr>
              <w:spacing w:after="0" w:line="240" w:lineRule="atLeast"/>
              <w:ind w:left="549" w:right="-25"/>
              <w:jc w:val="both"/>
              <w:rPr>
                <w:rFonts w:ascii="Times New Roman" w:hAnsi="Times New Roman" w:cs="Times New Roman"/>
                <w:szCs w:val="22"/>
              </w:rPr>
            </w:pPr>
          </w:p>
        </w:tc>
        <w:tc>
          <w:tcPr>
            <w:tcW w:w="1416" w:type="dxa"/>
          </w:tcPr>
          <w:p w14:paraId="60BB19EF" w14:textId="77777777" w:rsidR="00D3703C" w:rsidRPr="00DA300D" w:rsidRDefault="00D3703C" w:rsidP="00D3703C">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w:t>
            </w:r>
            <w:r>
              <w:rPr>
                <w:rFonts w:ascii="Times New Roman" w:hAnsi="Times New Roman" w:cs="Times New Roman"/>
                <w:szCs w:val="22"/>
              </w:rPr>
              <w:t>4</w:t>
            </w:r>
          </w:p>
        </w:tc>
        <w:tc>
          <w:tcPr>
            <w:tcW w:w="264" w:type="dxa"/>
          </w:tcPr>
          <w:p w14:paraId="04DEC6B6" w14:textId="77777777" w:rsidR="00D3703C" w:rsidRPr="00DA300D" w:rsidRDefault="00D3703C" w:rsidP="00D3703C">
            <w:pPr>
              <w:tabs>
                <w:tab w:val="left" w:pos="405"/>
              </w:tabs>
              <w:spacing w:after="0" w:line="240" w:lineRule="atLeast"/>
              <w:ind w:left="-54" w:right="-25" w:hanging="115"/>
              <w:jc w:val="center"/>
              <w:rPr>
                <w:rFonts w:ascii="Times New Roman" w:hAnsi="Times New Roman" w:cs="Times New Roman"/>
                <w:szCs w:val="22"/>
              </w:rPr>
            </w:pPr>
          </w:p>
        </w:tc>
        <w:tc>
          <w:tcPr>
            <w:tcW w:w="1429" w:type="dxa"/>
            <w:gridSpan w:val="2"/>
          </w:tcPr>
          <w:p w14:paraId="7179E245" w14:textId="77777777" w:rsidR="00D3703C" w:rsidRPr="00DA300D" w:rsidRDefault="00D3703C" w:rsidP="00D3703C">
            <w:pPr>
              <w:spacing w:after="0" w:line="240" w:lineRule="atLeast"/>
              <w:ind w:left="-54" w:right="-25" w:firstLine="37"/>
              <w:jc w:val="center"/>
              <w:rPr>
                <w:rFonts w:ascii="Times New Roman" w:hAnsi="Times New Roman" w:cs="Times New Roman"/>
                <w:szCs w:val="22"/>
              </w:rPr>
            </w:pPr>
            <w:r w:rsidRPr="00DA300D">
              <w:rPr>
                <w:rFonts w:ascii="Times New Roman" w:hAnsi="Times New Roman" w:cs="Times New Roman"/>
                <w:szCs w:val="22"/>
              </w:rPr>
              <w:t>202</w:t>
            </w:r>
            <w:r>
              <w:rPr>
                <w:rFonts w:ascii="Times New Roman" w:hAnsi="Times New Roman" w:cs="Times New Roman"/>
                <w:szCs w:val="22"/>
              </w:rPr>
              <w:t>3</w:t>
            </w:r>
          </w:p>
        </w:tc>
        <w:tc>
          <w:tcPr>
            <w:tcW w:w="264" w:type="dxa"/>
            <w:gridSpan w:val="2"/>
          </w:tcPr>
          <w:p w14:paraId="6BEA6D12" w14:textId="77777777" w:rsidR="00D3703C" w:rsidRPr="00DA300D" w:rsidRDefault="00D3703C" w:rsidP="00D3703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gridSpan w:val="2"/>
          </w:tcPr>
          <w:p w14:paraId="1B673D0F" w14:textId="77777777" w:rsidR="00D3703C" w:rsidRPr="00DA300D" w:rsidRDefault="00D3703C" w:rsidP="00D3703C">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w:t>
            </w:r>
            <w:r>
              <w:rPr>
                <w:rFonts w:ascii="Times New Roman" w:hAnsi="Times New Roman" w:cs="Times New Roman"/>
                <w:szCs w:val="22"/>
              </w:rPr>
              <w:t>4</w:t>
            </w:r>
          </w:p>
        </w:tc>
        <w:tc>
          <w:tcPr>
            <w:tcW w:w="255" w:type="dxa"/>
          </w:tcPr>
          <w:p w14:paraId="629E231E" w14:textId="77777777" w:rsidR="00D3703C" w:rsidRPr="00DA300D" w:rsidRDefault="00D3703C" w:rsidP="00D3703C">
            <w:pPr>
              <w:tabs>
                <w:tab w:val="left" w:pos="405"/>
              </w:tabs>
              <w:spacing w:after="0" w:line="240" w:lineRule="atLeast"/>
              <w:ind w:left="-54" w:right="-25" w:hanging="115"/>
              <w:jc w:val="center"/>
              <w:rPr>
                <w:rFonts w:ascii="Times New Roman" w:hAnsi="Times New Roman" w:cs="Times New Roman"/>
                <w:szCs w:val="22"/>
              </w:rPr>
            </w:pPr>
          </w:p>
        </w:tc>
        <w:tc>
          <w:tcPr>
            <w:tcW w:w="1446" w:type="dxa"/>
            <w:gridSpan w:val="2"/>
          </w:tcPr>
          <w:p w14:paraId="67B6185A" w14:textId="77777777" w:rsidR="00D3703C" w:rsidRPr="00DA300D" w:rsidRDefault="00D3703C" w:rsidP="00D3703C">
            <w:pPr>
              <w:spacing w:after="0" w:line="240" w:lineRule="atLeast"/>
              <w:ind w:left="-54" w:right="-25" w:firstLine="37"/>
              <w:jc w:val="center"/>
              <w:rPr>
                <w:rFonts w:ascii="Times New Roman" w:hAnsi="Times New Roman" w:cs="Times New Roman"/>
                <w:szCs w:val="22"/>
              </w:rPr>
            </w:pPr>
            <w:r w:rsidRPr="00DA300D">
              <w:rPr>
                <w:rFonts w:ascii="Times New Roman" w:hAnsi="Times New Roman" w:cs="Times New Roman"/>
                <w:szCs w:val="22"/>
              </w:rPr>
              <w:t>202</w:t>
            </w:r>
            <w:r>
              <w:rPr>
                <w:rFonts w:ascii="Times New Roman" w:hAnsi="Times New Roman" w:cs="Times New Roman"/>
                <w:szCs w:val="22"/>
              </w:rPr>
              <w:t>3</w:t>
            </w:r>
          </w:p>
        </w:tc>
      </w:tr>
      <w:tr w:rsidR="009D76FB" w:rsidRPr="00DA300D" w14:paraId="14ACF270" w14:textId="77777777" w:rsidTr="00D3703C">
        <w:trPr>
          <w:tblHeader/>
        </w:trPr>
        <w:tc>
          <w:tcPr>
            <w:tcW w:w="3352" w:type="dxa"/>
          </w:tcPr>
          <w:p w14:paraId="260A02B2" w14:textId="77777777" w:rsidR="009D76FB" w:rsidRPr="00DA300D" w:rsidRDefault="009D76FB" w:rsidP="00B94075">
            <w:pPr>
              <w:spacing w:after="0" w:line="240" w:lineRule="atLeast"/>
              <w:ind w:left="549" w:right="-25"/>
              <w:jc w:val="both"/>
              <w:rPr>
                <w:rFonts w:ascii="Times New Roman" w:hAnsi="Times New Roman" w:cs="Times New Roman"/>
                <w:szCs w:val="22"/>
              </w:rPr>
            </w:pPr>
          </w:p>
        </w:tc>
        <w:tc>
          <w:tcPr>
            <w:tcW w:w="6377" w:type="dxa"/>
            <w:gridSpan w:val="11"/>
          </w:tcPr>
          <w:p w14:paraId="6916399C" w14:textId="77777777" w:rsidR="009D76FB" w:rsidRPr="00DA300D" w:rsidRDefault="009D76FB" w:rsidP="00B94075">
            <w:pPr>
              <w:tabs>
                <w:tab w:val="left" w:pos="405"/>
              </w:tabs>
              <w:spacing w:after="0" w:line="240" w:lineRule="atLeast"/>
              <w:ind w:left="-18" w:right="-25" w:hanging="119"/>
              <w:jc w:val="center"/>
              <w:rPr>
                <w:rFonts w:ascii="Times New Roman" w:hAnsi="Times New Roman" w:cs="Times New Roman"/>
                <w:i/>
                <w:iCs/>
                <w:szCs w:val="22"/>
              </w:rPr>
            </w:pPr>
            <w:r w:rsidRPr="00DA300D">
              <w:rPr>
                <w:rFonts w:ascii="Times New Roman" w:hAnsi="Times New Roman" w:cs="Times New Roman"/>
                <w:i/>
                <w:iCs/>
                <w:szCs w:val="22"/>
              </w:rPr>
              <w:t>(in Baht)</w:t>
            </w:r>
          </w:p>
        </w:tc>
      </w:tr>
      <w:tr w:rsidR="00554FD4" w:rsidRPr="00DA300D" w14:paraId="03223630" w14:textId="77777777" w:rsidTr="00D3703C">
        <w:tc>
          <w:tcPr>
            <w:tcW w:w="3352" w:type="dxa"/>
          </w:tcPr>
          <w:p w14:paraId="49DD6138" w14:textId="77777777" w:rsidR="00554FD4" w:rsidRPr="00DA300D" w:rsidRDefault="00554FD4" w:rsidP="006E3D18">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cs/>
              </w:rPr>
            </w:pPr>
            <w:r w:rsidRPr="00DA300D">
              <w:rPr>
                <w:rFonts w:ascii="Times New Roman" w:hAnsi="Times New Roman" w:cs="Times New Roman"/>
                <w:b/>
                <w:bCs/>
                <w:i/>
                <w:iCs/>
                <w:szCs w:val="22"/>
              </w:rPr>
              <w:t xml:space="preserve">For the year ended </w:t>
            </w:r>
          </w:p>
        </w:tc>
        <w:tc>
          <w:tcPr>
            <w:tcW w:w="1416" w:type="dxa"/>
          </w:tcPr>
          <w:p w14:paraId="4CE77377" w14:textId="77777777" w:rsidR="00554FD4" w:rsidRPr="00DA300D" w:rsidRDefault="00554FD4" w:rsidP="006E3D18">
            <w:pPr>
              <w:tabs>
                <w:tab w:val="decimal" w:pos="885"/>
              </w:tabs>
              <w:spacing w:after="0" w:line="240" w:lineRule="atLeast"/>
              <w:ind w:left="72" w:right="-25"/>
              <w:jc w:val="both"/>
              <w:rPr>
                <w:rFonts w:ascii="Times New Roman" w:hAnsi="Times New Roman" w:cs="Times New Roman"/>
                <w:szCs w:val="22"/>
                <w:cs/>
              </w:rPr>
            </w:pPr>
          </w:p>
        </w:tc>
        <w:tc>
          <w:tcPr>
            <w:tcW w:w="284" w:type="dxa"/>
            <w:gridSpan w:val="2"/>
          </w:tcPr>
          <w:p w14:paraId="66457911" w14:textId="77777777" w:rsidR="00554FD4" w:rsidRPr="00DA300D" w:rsidRDefault="00554FD4" w:rsidP="006E3D18">
            <w:pPr>
              <w:tabs>
                <w:tab w:val="decimal" w:pos="885"/>
              </w:tabs>
              <w:spacing w:after="0" w:line="240" w:lineRule="atLeast"/>
              <w:ind w:left="72" w:right="-25"/>
              <w:jc w:val="both"/>
              <w:rPr>
                <w:rFonts w:ascii="Times New Roman" w:hAnsi="Times New Roman" w:cs="Times New Roman"/>
                <w:szCs w:val="22"/>
              </w:rPr>
            </w:pPr>
          </w:p>
        </w:tc>
        <w:tc>
          <w:tcPr>
            <w:tcW w:w="1417" w:type="dxa"/>
            <w:gridSpan w:val="2"/>
            <w:shd w:val="clear" w:color="auto" w:fill="auto"/>
          </w:tcPr>
          <w:p w14:paraId="12425D0A" w14:textId="77777777" w:rsidR="00554FD4" w:rsidRPr="00DA300D" w:rsidRDefault="00554FD4" w:rsidP="006E3D18">
            <w:pPr>
              <w:tabs>
                <w:tab w:val="decimal" w:pos="885"/>
              </w:tabs>
              <w:spacing w:after="0" w:line="240" w:lineRule="atLeast"/>
              <w:ind w:left="72" w:right="-25"/>
              <w:jc w:val="both"/>
              <w:rPr>
                <w:rFonts w:ascii="Times New Roman" w:hAnsi="Times New Roman" w:cs="Times New Roman"/>
                <w:szCs w:val="22"/>
                <w:cs/>
              </w:rPr>
            </w:pPr>
          </w:p>
        </w:tc>
        <w:tc>
          <w:tcPr>
            <w:tcW w:w="284" w:type="dxa"/>
            <w:gridSpan w:val="2"/>
            <w:shd w:val="clear" w:color="auto" w:fill="auto"/>
          </w:tcPr>
          <w:p w14:paraId="16F816A3" w14:textId="77777777" w:rsidR="00554FD4" w:rsidRPr="00DA300D" w:rsidRDefault="00554FD4" w:rsidP="006E3D18">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14:paraId="46892210" w14:textId="77777777" w:rsidR="00554FD4" w:rsidRPr="00DA300D" w:rsidRDefault="00554FD4" w:rsidP="006E3D18">
            <w:pPr>
              <w:tabs>
                <w:tab w:val="decimal" w:pos="885"/>
              </w:tabs>
              <w:spacing w:after="0" w:line="240" w:lineRule="atLeast"/>
              <w:ind w:left="72" w:right="-25"/>
              <w:jc w:val="both"/>
              <w:rPr>
                <w:rFonts w:ascii="Times New Roman" w:hAnsi="Times New Roman" w:cs="Times New Roman"/>
                <w:szCs w:val="22"/>
              </w:rPr>
            </w:pPr>
          </w:p>
        </w:tc>
        <w:tc>
          <w:tcPr>
            <w:tcW w:w="284" w:type="dxa"/>
            <w:gridSpan w:val="2"/>
            <w:shd w:val="clear" w:color="auto" w:fill="auto"/>
          </w:tcPr>
          <w:p w14:paraId="15EC9828" w14:textId="77777777" w:rsidR="00554FD4" w:rsidRPr="00DA300D" w:rsidRDefault="00554FD4" w:rsidP="006E3D18">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14:paraId="3095EFED" w14:textId="77777777" w:rsidR="00554FD4" w:rsidRPr="00DA300D" w:rsidRDefault="00554FD4" w:rsidP="006E3D18">
            <w:pPr>
              <w:tabs>
                <w:tab w:val="decimal" w:pos="885"/>
              </w:tabs>
              <w:spacing w:after="0" w:line="240" w:lineRule="atLeast"/>
              <w:ind w:left="72" w:right="-25"/>
              <w:jc w:val="both"/>
              <w:rPr>
                <w:rFonts w:ascii="Times New Roman" w:hAnsi="Times New Roman" w:cs="Times New Roman"/>
                <w:szCs w:val="22"/>
              </w:rPr>
            </w:pPr>
          </w:p>
        </w:tc>
      </w:tr>
      <w:tr w:rsidR="00554FD4" w:rsidRPr="00DA300D" w14:paraId="292B1290" w14:textId="77777777" w:rsidTr="00D3703C">
        <w:tc>
          <w:tcPr>
            <w:tcW w:w="3352" w:type="dxa"/>
          </w:tcPr>
          <w:p w14:paraId="52856FCE" w14:textId="77777777" w:rsidR="00554FD4" w:rsidRPr="00DA300D" w:rsidRDefault="00554FD4" w:rsidP="006E3D18">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DA300D">
              <w:rPr>
                <w:rFonts w:ascii="Times New Roman" w:hAnsi="Times New Roman" w:cs="Times New Roman"/>
                <w:b/>
                <w:bCs/>
                <w:i/>
                <w:iCs/>
                <w:szCs w:val="22"/>
              </w:rPr>
              <w:t xml:space="preserve">  31 December</w:t>
            </w:r>
          </w:p>
        </w:tc>
        <w:tc>
          <w:tcPr>
            <w:tcW w:w="1416" w:type="dxa"/>
          </w:tcPr>
          <w:p w14:paraId="641F1DA9" w14:textId="77777777" w:rsidR="00554FD4" w:rsidRPr="00DA300D" w:rsidRDefault="00554FD4" w:rsidP="006E3D18">
            <w:pPr>
              <w:tabs>
                <w:tab w:val="decimal" w:pos="885"/>
              </w:tabs>
              <w:spacing w:after="0" w:line="240" w:lineRule="atLeast"/>
              <w:ind w:left="72" w:right="-25"/>
              <w:jc w:val="both"/>
              <w:rPr>
                <w:rFonts w:ascii="Times New Roman" w:hAnsi="Times New Roman" w:cs="Times New Roman"/>
                <w:szCs w:val="22"/>
                <w:cs/>
              </w:rPr>
            </w:pPr>
          </w:p>
        </w:tc>
        <w:tc>
          <w:tcPr>
            <w:tcW w:w="284" w:type="dxa"/>
            <w:gridSpan w:val="2"/>
          </w:tcPr>
          <w:p w14:paraId="18C1B57D" w14:textId="77777777" w:rsidR="00554FD4" w:rsidRPr="00DA300D" w:rsidRDefault="00554FD4" w:rsidP="006E3D18">
            <w:pPr>
              <w:tabs>
                <w:tab w:val="decimal" w:pos="885"/>
              </w:tabs>
              <w:spacing w:after="0" w:line="240" w:lineRule="atLeast"/>
              <w:ind w:left="72" w:right="-25"/>
              <w:jc w:val="both"/>
              <w:rPr>
                <w:rFonts w:ascii="Times New Roman" w:hAnsi="Times New Roman" w:cs="Times New Roman"/>
                <w:szCs w:val="22"/>
              </w:rPr>
            </w:pPr>
          </w:p>
        </w:tc>
        <w:tc>
          <w:tcPr>
            <w:tcW w:w="1417" w:type="dxa"/>
            <w:gridSpan w:val="2"/>
            <w:shd w:val="clear" w:color="auto" w:fill="auto"/>
          </w:tcPr>
          <w:p w14:paraId="5A5C2EC3" w14:textId="77777777" w:rsidR="00554FD4" w:rsidRPr="00DA300D" w:rsidRDefault="00554FD4" w:rsidP="006E3D18">
            <w:pPr>
              <w:tabs>
                <w:tab w:val="decimal" w:pos="885"/>
              </w:tabs>
              <w:spacing w:after="0" w:line="240" w:lineRule="atLeast"/>
              <w:ind w:left="72" w:right="-25"/>
              <w:jc w:val="both"/>
              <w:rPr>
                <w:rFonts w:ascii="Times New Roman" w:hAnsi="Times New Roman" w:cs="Times New Roman"/>
                <w:szCs w:val="22"/>
                <w:cs/>
              </w:rPr>
            </w:pPr>
          </w:p>
        </w:tc>
        <w:tc>
          <w:tcPr>
            <w:tcW w:w="284" w:type="dxa"/>
            <w:gridSpan w:val="2"/>
            <w:shd w:val="clear" w:color="auto" w:fill="auto"/>
          </w:tcPr>
          <w:p w14:paraId="1D7ACB14" w14:textId="77777777" w:rsidR="00554FD4" w:rsidRPr="00DA300D" w:rsidRDefault="00554FD4" w:rsidP="006E3D18">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14:paraId="0ACD88BF" w14:textId="77777777" w:rsidR="00554FD4" w:rsidRPr="00DA300D" w:rsidRDefault="00554FD4" w:rsidP="006E3D18">
            <w:pPr>
              <w:tabs>
                <w:tab w:val="decimal" w:pos="885"/>
              </w:tabs>
              <w:spacing w:after="0" w:line="240" w:lineRule="atLeast"/>
              <w:ind w:left="72" w:right="-25"/>
              <w:jc w:val="both"/>
              <w:rPr>
                <w:rFonts w:ascii="Times New Roman" w:hAnsi="Times New Roman" w:cs="Times New Roman"/>
                <w:szCs w:val="22"/>
              </w:rPr>
            </w:pPr>
          </w:p>
        </w:tc>
        <w:tc>
          <w:tcPr>
            <w:tcW w:w="284" w:type="dxa"/>
            <w:gridSpan w:val="2"/>
            <w:shd w:val="clear" w:color="auto" w:fill="auto"/>
          </w:tcPr>
          <w:p w14:paraId="0A03CFFF" w14:textId="77777777" w:rsidR="00554FD4" w:rsidRPr="00DA300D" w:rsidRDefault="00554FD4" w:rsidP="006E3D18">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14:paraId="4F4F1D7D" w14:textId="77777777" w:rsidR="00554FD4" w:rsidRPr="00DA300D" w:rsidRDefault="00554FD4" w:rsidP="006E3D18">
            <w:pPr>
              <w:tabs>
                <w:tab w:val="decimal" w:pos="885"/>
              </w:tabs>
              <w:spacing w:after="0" w:line="240" w:lineRule="atLeast"/>
              <w:ind w:left="72" w:right="-25"/>
              <w:jc w:val="both"/>
              <w:rPr>
                <w:rFonts w:ascii="Times New Roman" w:hAnsi="Times New Roman" w:cs="Times New Roman"/>
                <w:szCs w:val="22"/>
              </w:rPr>
            </w:pPr>
          </w:p>
        </w:tc>
      </w:tr>
      <w:tr w:rsidR="004120AB" w:rsidRPr="00DA300D" w14:paraId="43584FDC" w14:textId="77777777" w:rsidTr="00D3703C">
        <w:trPr>
          <w:trHeight w:val="147"/>
        </w:trPr>
        <w:tc>
          <w:tcPr>
            <w:tcW w:w="3352" w:type="dxa"/>
          </w:tcPr>
          <w:p w14:paraId="7473E318" w14:textId="77777777" w:rsidR="004120AB" w:rsidRPr="00DA300D" w:rsidRDefault="004120AB" w:rsidP="009D0C54">
            <w:pPr>
              <w:spacing w:after="0" w:line="240" w:lineRule="atLeast"/>
              <w:ind w:left="549" w:right="-107"/>
              <w:jc w:val="both"/>
              <w:rPr>
                <w:rFonts w:ascii="Times New Roman" w:hAnsi="Times New Roman" w:cs="Times New Roman"/>
                <w:szCs w:val="22"/>
              </w:rPr>
            </w:pPr>
            <w:r w:rsidRPr="00DA300D">
              <w:rPr>
                <w:rFonts w:ascii="Times New Roman" w:hAnsi="Times New Roman" w:cs="Times New Roman"/>
                <w:szCs w:val="22"/>
              </w:rPr>
              <w:t>Expected credit loss</w:t>
            </w:r>
            <w:r w:rsidR="009D0C54" w:rsidRPr="00DA300D">
              <w:rPr>
                <w:rFonts w:ascii="Times New Roman" w:hAnsi="Times New Roman" w:cs="Times New Roman"/>
                <w:szCs w:val="22"/>
              </w:rPr>
              <w:t xml:space="preserve"> (reversal)</w:t>
            </w:r>
          </w:p>
        </w:tc>
        <w:tc>
          <w:tcPr>
            <w:tcW w:w="1416" w:type="dxa"/>
            <w:tcBorders>
              <w:bottom w:val="double" w:sz="4" w:space="0" w:color="auto"/>
            </w:tcBorders>
          </w:tcPr>
          <w:p w14:paraId="1CDC062F" w14:textId="77777777" w:rsidR="004120AB" w:rsidRPr="00DA300D" w:rsidRDefault="00D3703C" w:rsidP="009D0C54">
            <w:pPr>
              <w:tabs>
                <w:tab w:val="decimal" w:pos="11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1,314,613</w:t>
            </w:r>
          </w:p>
        </w:tc>
        <w:tc>
          <w:tcPr>
            <w:tcW w:w="284" w:type="dxa"/>
            <w:gridSpan w:val="2"/>
          </w:tcPr>
          <w:p w14:paraId="3FE5F34B" w14:textId="77777777" w:rsidR="004120AB" w:rsidRPr="00DA300D" w:rsidRDefault="004120AB" w:rsidP="006E3D18">
            <w:pPr>
              <w:tabs>
                <w:tab w:val="decimal" w:pos="885"/>
              </w:tabs>
              <w:spacing w:after="0" w:line="240" w:lineRule="atLeast"/>
              <w:ind w:left="72" w:right="-25"/>
              <w:jc w:val="both"/>
              <w:rPr>
                <w:rFonts w:ascii="Times New Roman" w:hAnsi="Times New Roman" w:cs="Times New Roman"/>
                <w:szCs w:val="22"/>
              </w:rPr>
            </w:pPr>
          </w:p>
        </w:tc>
        <w:tc>
          <w:tcPr>
            <w:tcW w:w="1417" w:type="dxa"/>
            <w:gridSpan w:val="2"/>
            <w:tcBorders>
              <w:bottom w:val="double" w:sz="4" w:space="0" w:color="auto"/>
            </w:tcBorders>
            <w:shd w:val="clear" w:color="auto" w:fill="auto"/>
          </w:tcPr>
          <w:p w14:paraId="73B36341" w14:textId="77777777" w:rsidR="004120AB" w:rsidRPr="00DA300D" w:rsidRDefault="00D3703C" w:rsidP="009D0C54">
            <w:pPr>
              <w:tabs>
                <w:tab w:val="decimal" w:pos="1164"/>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529,708</w:t>
            </w:r>
          </w:p>
        </w:tc>
        <w:tc>
          <w:tcPr>
            <w:tcW w:w="284" w:type="dxa"/>
            <w:gridSpan w:val="2"/>
            <w:shd w:val="clear" w:color="auto" w:fill="auto"/>
          </w:tcPr>
          <w:p w14:paraId="43F39ABE" w14:textId="77777777" w:rsidR="004120AB" w:rsidRPr="00DA300D" w:rsidRDefault="004120AB" w:rsidP="006E3D18">
            <w:pPr>
              <w:tabs>
                <w:tab w:val="decimal" w:pos="885"/>
              </w:tabs>
              <w:spacing w:after="0" w:line="240" w:lineRule="atLeast"/>
              <w:ind w:left="72" w:right="-25"/>
              <w:jc w:val="both"/>
              <w:rPr>
                <w:rFonts w:ascii="Times New Roman" w:hAnsi="Times New Roman" w:cs="Times New Roman"/>
                <w:szCs w:val="22"/>
              </w:rPr>
            </w:pPr>
          </w:p>
        </w:tc>
        <w:tc>
          <w:tcPr>
            <w:tcW w:w="1275" w:type="dxa"/>
            <w:tcBorders>
              <w:bottom w:val="double" w:sz="4" w:space="0" w:color="auto"/>
            </w:tcBorders>
            <w:shd w:val="clear" w:color="auto" w:fill="auto"/>
          </w:tcPr>
          <w:p w14:paraId="738434AD" w14:textId="77777777" w:rsidR="004120AB" w:rsidRPr="00DA300D" w:rsidRDefault="00D3703C" w:rsidP="00D3703C">
            <w:pPr>
              <w:tabs>
                <w:tab w:val="decimal" w:pos="1054"/>
              </w:tabs>
              <w:spacing w:after="0" w:line="240" w:lineRule="atLeast"/>
              <w:ind w:left="-80" w:right="-25"/>
              <w:jc w:val="both"/>
              <w:rPr>
                <w:rFonts w:ascii="Times New Roman" w:hAnsi="Times New Roman" w:cs="Times New Roman"/>
                <w:szCs w:val="22"/>
              </w:rPr>
            </w:pPr>
            <w:r>
              <w:rPr>
                <w:rFonts w:ascii="Times New Roman" w:hAnsi="Times New Roman" w:cs="Times New Roman"/>
                <w:szCs w:val="22"/>
              </w:rPr>
              <w:t>(3,147,029)</w:t>
            </w:r>
          </w:p>
        </w:tc>
        <w:tc>
          <w:tcPr>
            <w:tcW w:w="284" w:type="dxa"/>
            <w:gridSpan w:val="2"/>
            <w:shd w:val="clear" w:color="auto" w:fill="auto"/>
          </w:tcPr>
          <w:p w14:paraId="31E5BFE5" w14:textId="77777777" w:rsidR="004120AB" w:rsidRPr="00DA300D" w:rsidRDefault="004120AB" w:rsidP="006E3D18">
            <w:pPr>
              <w:tabs>
                <w:tab w:val="decimal" w:pos="885"/>
              </w:tabs>
              <w:spacing w:after="0" w:line="240" w:lineRule="atLeast"/>
              <w:ind w:left="72" w:right="-25"/>
              <w:jc w:val="both"/>
              <w:rPr>
                <w:rFonts w:ascii="Times New Roman" w:hAnsi="Times New Roman" w:cs="Times New Roman"/>
                <w:szCs w:val="22"/>
              </w:rPr>
            </w:pPr>
          </w:p>
        </w:tc>
        <w:tc>
          <w:tcPr>
            <w:tcW w:w="1417" w:type="dxa"/>
            <w:tcBorders>
              <w:bottom w:val="double" w:sz="4" w:space="0" w:color="auto"/>
            </w:tcBorders>
            <w:shd w:val="clear" w:color="auto" w:fill="auto"/>
          </w:tcPr>
          <w:p w14:paraId="55FF6F29" w14:textId="77777777" w:rsidR="004120AB" w:rsidRPr="00DA300D" w:rsidRDefault="00D3703C" w:rsidP="00D3703C">
            <w:pPr>
              <w:tabs>
                <w:tab w:val="decimal" w:pos="1164"/>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11,477,056</w:t>
            </w:r>
          </w:p>
        </w:tc>
      </w:tr>
    </w:tbl>
    <w:p w14:paraId="2DFC8E34" w14:textId="77777777" w:rsidR="00554FD4" w:rsidRPr="00DA300D" w:rsidRDefault="00554FD4" w:rsidP="00554FD4">
      <w:pPr>
        <w:tabs>
          <w:tab w:val="left" w:pos="567"/>
        </w:tabs>
        <w:spacing w:after="0" w:line="240" w:lineRule="atLeast"/>
        <w:ind w:left="540" w:right="-25"/>
        <w:jc w:val="thaiDistribute"/>
        <w:rPr>
          <w:rFonts w:ascii="Times New Roman" w:hAnsi="Times New Roman" w:cs="Times New Roman"/>
          <w:szCs w:val="22"/>
        </w:rPr>
      </w:pPr>
    </w:p>
    <w:p w14:paraId="4CE82E37" w14:textId="77777777" w:rsidR="00B94075" w:rsidRPr="00DA300D" w:rsidRDefault="00B94075" w:rsidP="00B94075">
      <w:pPr>
        <w:tabs>
          <w:tab w:val="left" w:pos="567"/>
          <w:tab w:val="left" w:pos="3528"/>
          <w:tab w:val="left" w:pos="6493"/>
          <w:tab w:val="left" w:pos="6753"/>
        </w:tabs>
        <w:spacing w:after="0" w:line="240" w:lineRule="atLeast"/>
        <w:ind w:left="17" w:right="-25" w:firstLine="550"/>
        <w:rPr>
          <w:rFonts w:ascii="Times New Roman" w:hAnsi="Times New Roman" w:cs="Times New Roman"/>
          <w:b/>
          <w:bCs/>
          <w:i/>
          <w:iCs/>
          <w:szCs w:val="22"/>
        </w:rPr>
      </w:pPr>
      <w:r w:rsidRPr="00DA300D">
        <w:rPr>
          <w:rFonts w:ascii="Times New Roman" w:hAnsi="Times New Roman" w:cs="Times New Roman"/>
          <w:b/>
          <w:bCs/>
          <w:i/>
          <w:iCs/>
          <w:szCs w:val="22"/>
        </w:rPr>
        <w:t>Other current receivables – other parties</w:t>
      </w:r>
    </w:p>
    <w:p w14:paraId="0241DF35" w14:textId="77777777" w:rsidR="00B94075" w:rsidRPr="00DA300D" w:rsidRDefault="00B94075" w:rsidP="00B94075">
      <w:pPr>
        <w:tabs>
          <w:tab w:val="left" w:pos="567"/>
        </w:tabs>
        <w:spacing w:after="0" w:line="240" w:lineRule="atLeast"/>
        <w:ind w:left="540" w:right="-25"/>
        <w:jc w:val="thaiDistribute"/>
        <w:rPr>
          <w:rFonts w:ascii="Times New Roman" w:hAnsi="Times New Roman" w:cs="Times New Roman"/>
          <w:szCs w:val="22"/>
        </w:rPr>
      </w:pPr>
    </w:p>
    <w:tbl>
      <w:tblPr>
        <w:tblW w:w="9732" w:type="dxa"/>
        <w:tblInd w:w="18" w:type="dxa"/>
        <w:tblLayout w:type="fixed"/>
        <w:tblLook w:val="01E0" w:firstRow="1" w:lastRow="1" w:firstColumn="1" w:lastColumn="1" w:noHBand="0" w:noVBand="0"/>
      </w:tblPr>
      <w:tblGrid>
        <w:gridCol w:w="3351"/>
        <w:gridCol w:w="1417"/>
        <w:gridCol w:w="264"/>
        <w:gridCol w:w="1429"/>
        <w:gridCol w:w="264"/>
        <w:gridCol w:w="1303"/>
        <w:gridCol w:w="255"/>
        <w:gridCol w:w="1449"/>
      </w:tblGrid>
      <w:tr w:rsidR="00B94075" w:rsidRPr="00DA300D" w14:paraId="59475725" w14:textId="77777777" w:rsidTr="00935C93">
        <w:trPr>
          <w:tblHeader/>
        </w:trPr>
        <w:tc>
          <w:tcPr>
            <w:tcW w:w="3351" w:type="dxa"/>
          </w:tcPr>
          <w:p w14:paraId="341CA4F5" w14:textId="77777777" w:rsidR="00B94075" w:rsidRPr="00DA300D" w:rsidRDefault="00B94075" w:rsidP="00B94075">
            <w:pPr>
              <w:spacing w:after="0" w:line="240" w:lineRule="atLeast"/>
              <w:ind w:left="549" w:right="-25"/>
              <w:jc w:val="both"/>
              <w:rPr>
                <w:rFonts w:ascii="Times New Roman" w:hAnsi="Times New Roman" w:cs="Times New Roman"/>
                <w:szCs w:val="22"/>
              </w:rPr>
            </w:pPr>
          </w:p>
        </w:tc>
        <w:tc>
          <w:tcPr>
            <w:tcW w:w="3110" w:type="dxa"/>
            <w:gridSpan w:val="3"/>
            <w:vAlign w:val="center"/>
          </w:tcPr>
          <w:p w14:paraId="49F12764" w14:textId="77777777" w:rsidR="00B94075" w:rsidRPr="00DA300D" w:rsidRDefault="00B94075" w:rsidP="00B94075">
            <w:pPr>
              <w:tabs>
                <w:tab w:val="left" w:pos="515"/>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eastAsia="Cordia New" w:hAnsi="Times New Roman" w:cs="Times New Roman"/>
                <w:b/>
                <w:bCs/>
                <w:szCs w:val="22"/>
              </w:rPr>
              <w:t>Consolidated</w:t>
            </w:r>
            <w:r w:rsidRPr="00DA300D">
              <w:rPr>
                <w:rFonts w:ascii="Times New Roman" w:eastAsia="Cordia New" w:hAnsi="Times New Roman" w:cs="Times New Roman"/>
                <w:b/>
                <w:bCs/>
                <w:szCs w:val="22"/>
              </w:rPr>
              <w:br/>
              <w:t>financial statements</w:t>
            </w:r>
          </w:p>
        </w:tc>
        <w:tc>
          <w:tcPr>
            <w:tcW w:w="264" w:type="dxa"/>
          </w:tcPr>
          <w:p w14:paraId="438116BF" w14:textId="77777777" w:rsidR="00B94075" w:rsidRPr="00DA300D" w:rsidRDefault="00B94075" w:rsidP="00B94075">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7" w:type="dxa"/>
            <w:gridSpan w:val="3"/>
            <w:vAlign w:val="bottom"/>
          </w:tcPr>
          <w:p w14:paraId="4A527B0C" w14:textId="77777777" w:rsidR="00B94075" w:rsidRPr="00DA300D" w:rsidRDefault="00B94075" w:rsidP="00B94075">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eastAsia="Cordia New" w:hAnsi="Times New Roman" w:cs="Times New Roman"/>
                <w:b/>
                <w:bCs/>
                <w:szCs w:val="22"/>
              </w:rPr>
              <w:t>Separate</w:t>
            </w:r>
            <w:r w:rsidRPr="00DA300D">
              <w:rPr>
                <w:rFonts w:ascii="Times New Roman" w:eastAsia="Cordia New" w:hAnsi="Times New Roman" w:cs="Times New Roman"/>
                <w:b/>
                <w:bCs/>
                <w:szCs w:val="22"/>
                <w:cs/>
              </w:rPr>
              <w:br/>
            </w:r>
            <w:r w:rsidRPr="00DA300D">
              <w:rPr>
                <w:rFonts w:ascii="Times New Roman" w:eastAsia="Cordia New" w:hAnsi="Times New Roman" w:cs="Times New Roman"/>
                <w:b/>
                <w:bCs/>
                <w:szCs w:val="22"/>
              </w:rPr>
              <w:t>financial statements</w:t>
            </w:r>
          </w:p>
        </w:tc>
      </w:tr>
      <w:tr w:rsidR="00D3703C" w:rsidRPr="00DA300D" w14:paraId="2F4CFAF1" w14:textId="77777777" w:rsidTr="00935C93">
        <w:trPr>
          <w:tblHeader/>
        </w:trPr>
        <w:tc>
          <w:tcPr>
            <w:tcW w:w="3351" w:type="dxa"/>
          </w:tcPr>
          <w:p w14:paraId="20E713D7" w14:textId="77777777" w:rsidR="00D3703C" w:rsidRPr="00DA300D" w:rsidRDefault="00D3703C" w:rsidP="00B94075">
            <w:pPr>
              <w:spacing w:after="0" w:line="240" w:lineRule="atLeast"/>
              <w:ind w:left="549" w:right="-25"/>
              <w:jc w:val="both"/>
              <w:rPr>
                <w:rFonts w:ascii="Times New Roman" w:hAnsi="Times New Roman" w:cs="Times New Roman"/>
                <w:szCs w:val="22"/>
              </w:rPr>
            </w:pPr>
          </w:p>
        </w:tc>
        <w:tc>
          <w:tcPr>
            <w:tcW w:w="1417" w:type="dxa"/>
          </w:tcPr>
          <w:p w14:paraId="5BF0DA13" w14:textId="77777777" w:rsidR="00D3703C" w:rsidRPr="00DA300D" w:rsidRDefault="00D3703C" w:rsidP="00D3703C">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w:t>
            </w:r>
            <w:r>
              <w:rPr>
                <w:rFonts w:ascii="Times New Roman" w:hAnsi="Times New Roman" w:cs="Times New Roman"/>
                <w:szCs w:val="22"/>
              </w:rPr>
              <w:t>4</w:t>
            </w:r>
          </w:p>
        </w:tc>
        <w:tc>
          <w:tcPr>
            <w:tcW w:w="264" w:type="dxa"/>
          </w:tcPr>
          <w:p w14:paraId="41EAE2DE" w14:textId="77777777" w:rsidR="00D3703C" w:rsidRPr="00DA300D" w:rsidRDefault="00D3703C" w:rsidP="00D3703C">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6B0E41ED" w14:textId="77777777" w:rsidR="00D3703C" w:rsidRPr="00DA300D" w:rsidRDefault="00D3703C" w:rsidP="00D3703C">
            <w:pPr>
              <w:spacing w:after="0" w:line="240" w:lineRule="atLeast"/>
              <w:ind w:left="-54" w:right="-25" w:firstLine="37"/>
              <w:jc w:val="center"/>
              <w:rPr>
                <w:rFonts w:ascii="Times New Roman" w:hAnsi="Times New Roman" w:cs="Times New Roman"/>
                <w:szCs w:val="22"/>
              </w:rPr>
            </w:pPr>
            <w:r w:rsidRPr="00DA300D">
              <w:rPr>
                <w:rFonts w:ascii="Times New Roman" w:hAnsi="Times New Roman" w:cs="Times New Roman"/>
                <w:szCs w:val="22"/>
              </w:rPr>
              <w:t>202</w:t>
            </w:r>
            <w:r>
              <w:rPr>
                <w:rFonts w:ascii="Times New Roman" w:hAnsi="Times New Roman" w:cs="Times New Roman"/>
                <w:szCs w:val="22"/>
              </w:rPr>
              <w:t>3</w:t>
            </w:r>
          </w:p>
        </w:tc>
        <w:tc>
          <w:tcPr>
            <w:tcW w:w="264" w:type="dxa"/>
          </w:tcPr>
          <w:p w14:paraId="1D0414CA" w14:textId="77777777" w:rsidR="00D3703C" w:rsidRPr="00DA300D" w:rsidRDefault="00D3703C" w:rsidP="00D3703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409E4E3E" w14:textId="77777777" w:rsidR="00D3703C" w:rsidRPr="00DA300D" w:rsidRDefault="00D3703C" w:rsidP="00D3703C">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w:t>
            </w:r>
            <w:r>
              <w:rPr>
                <w:rFonts w:ascii="Times New Roman" w:hAnsi="Times New Roman" w:cs="Times New Roman"/>
                <w:szCs w:val="22"/>
              </w:rPr>
              <w:t>4</w:t>
            </w:r>
          </w:p>
        </w:tc>
        <w:tc>
          <w:tcPr>
            <w:tcW w:w="255" w:type="dxa"/>
          </w:tcPr>
          <w:p w14:paraId="142C7798" w14:textId="77777777" w:rsidR="00D3703C" w:rsidRPr="00DA300D" w:rsidRDefault="00D3703C" w:rsidP="00D3703C">
            <w:pPr>
              <w:tabs>
                <w:tab w:val="left" w:pos="405"/>
              </w:tabs>
              <w:spacing w:after="0" w:line="240" w:lineRule="atLeast"/>
              <w:ind w:left="-54" w:right="-25" w:hanging="115"/>
              <w:jc w:val="center"/>
              <w:rPr>
                <w:rFonts w:ascii="Times New Roman" w:hAnsi="Times New Roman" w:cs="Times New Roman"/>
                <w:szCs w:val="22"/>
              </w:rPr>
            </w:pPr>
          </w:p>
        </w:tc>
        <w:tc>
          <w:tcPr>
            <w:tcW w:w="1449" w:type="dxa"/>
          </w:tcPr>
          <w:p w14:paraId="08F4B83F" w14:textId="77777777" w:rsidR="00D3703C" w:rsidRPr="00DA300D" w:rsidRDefault="00D3703C" w:rsidP="00D3703C">
            <w:pPr>
              <w:spacing w:after="0" w:line="240" w:lineRule="atLeast"/>
              <w:ind w:left="-54" w:right="-25" w:firstLine="37"/>
              <w:jc w:val="center"/>
              <w:rPr>
                <w:rFonts w:ascii="Times New Roman" w:hAnsi="Times New Roman" w:cs="Times New Roman"/>
                <w:szCs w:val="22"/>
              </w:rPr>
            </w:pPr>
            <w:r w:rsidRPr="00DA300D">
              <w:rPr>
                <w:rFonts w:ascii="Times New Roman" w:hAnsi="Times New Roman" w:cs="Times New Roman"/>
                <w:szCs w:val="22"/>
              </w:rPr>
              <w:t>202</w:t>
            </w:r>
            <w:r>
              <w:rPr>
                <w:rFonts w:ascii="Times New Roman" w:hAnsi="Times New Roman" w:cs="Times New Roman"/>
                <w:szCs w:val="22"/>
              </w:rPr>
              <w:t>3</w:t>
            </w:r>
          </w:p>
        </w:tc>
      </w:tr>
      <w:tr w:rsidR="00B94075" w:rsidRPr="00DA300D" w14:paraId="05D3DD91" w14:textId="77777777" w:rsidTr="00935C93">
        <w:trPr>
          <w:tblHeader/>
        </w:trPr>
        <w:tc>
          <w:tcPr>
            <w:tcW w:w="3351" w:type="dxa"/>
          </w:tcPr>
          <w:p w14:paraId="3743AFEA" w14:textId="77777777" w:rsidR="00B94075" w:rsidRPr="00DA300D" w:rsidRDefault="00B94075" w:rsidP="00B94075">
            <w:pPr>
              <w:spacing w:after="0" w:line="240" w:lineRule="atLeast"/>
              <w:ind w:left="549" w:right="-25"/>
              <w:jc w:val="both"/>
              <w:rPr>
                <w:rFonts w:ascii="Times New Roman" w:hAnsi="Times New Roman" w:cs="Times New Roman"/>
                <w:szCs w:val="22"/>
              </w:rPr>
            </w:pPr>
          </w:p>
        </w:tc>
        <w:tc>
          <w:tcPr>
            <w:tcW w:w="6381" w:type="dxa"/>
            <w:gridSpan w:val="7"/>
          </w:tcPr>
          <w:p w14:paraId="3AC07EF9" w14:textId="77777777" w:rsidR="00B94075" w:rsidRPr="00DA300D" w:rsidRDefault="00935C93" w:rsidP="00B94075">
            <w:pPr>
              <w:tabs>
                <w:tab w:val="left" w:pos="405"/>
              </w:tabs>
              <w:spacing w:after="0" w:line="240" w:lineRule="atLeast"/>
              <w:ind w:left="-18" w:right="-25" w:hanging="119"/>
              <w:jc w:val="center"/>
              <w:rPr>
                <w:rFonts w:ascii="Times New Roman" w:hAnsi="Times New Roman" w:cs="Times New Roman"/>
                <w:i/>
                <w:iCs/>
                <w:szCs w:val="22"/>
              </w:rPr>
            </w:pPr>
            <w:r w:rsidRPr="00DA300D">
              <w:rPr>
                <w:rFonts w:ascii="Times New Roman" w:hAnsi="Times New Roman" w:cs="Times New Roman"/>
                <w:i/>
                <w:iCs/>
                <w:szCs w:val="22"/>
              </w:rPr>
              <w:t>(in</w:t>
            </w:r>
            <w:r w:rsidR="00B94075" w:rsidRPr="00DA300D">
              <w:rPr>
                <w:rFonts w:ascii="Times New Roman" w:hAnsi="Times New Roman" w:cs="Times New Roman"/>
                <w:i/>
                <w:iCs/>
                <w:szCs w:val="22"/>
              </w:rPr>
              <w:t xml:space="preserve"> Baht)</w:t>
            </w:r>
          </w:p>
        </w:tc>
      </w:tr>
      <w:tr w:rsidR="00D3703C" w:rsidRPr="00DA300D" w14:paraId="6B9FDF51" w14:textId="77777777" w:rsidTr="00935C93">
        <w:tc>
          <w:tcPr>
            <w:tcW w:w="3351" w:type="dxa"/>
            <w:vAlign w:val="center"/>
          </w:tcPr>
          <w:p w14:paraId="2BE7C59D" w14:textId="77777777" w:rsidR="00D3703C" w:rsidRPr="00DA300D" w:rsidRDefault="00D3703C" w:rsidP="00B94075">
            <w:pPr>
              <w:tabs>
                <w:tab w:val="left" w:pos="405"/>
              </w:tabs>
              <w:spacing w:after="0" w:line="240" w:lineRule="atLeast"/>
              <w:ind w:left="522" w:right="-25"/>
              <w:jc w:val="thaiDistribute"/>
              <w:rPr>
                <w:rFonts w:ascii="Times New Roman" w:hAnsi="Times New Roman" w:cstheme="minorBidi"/>
                <w:szCs w:val="22"/>
                <w:cs/>
              </w:rPr>
            </w:pPr>
            <w:r w:rsidRPr="00DA300D">
              <w:rPr>
                <w:rFonts w:ascii="Times New Roman" w:hAnsi="Times New Roman" w:cs="Times New Roman"/>
                <w:szCs w:val="22"/>
              </w:rPr>
              <w:t>Other receivables</w:t>
            </w:r>
          </w:p>
        </w:tc>
        <w:tc>
          <w:tcPr>
            <w:tcW w:w="1417" w:type="dxa"/>
            <w:shd w:val="clear" w:color="auto" w:fill="auto"/>
          </w:tcPr>
          <w:p w14:paraId="7594EBE1" w14:textId="77777777" w:rsidR="00D3703C" w:rsidRPr="00DA300D" w:rsidRDefault="00D3703C" w:rsidP="008859C9">
            <w:pPr>
              <w:tabs>
                <w:tab w:val="decimal" w:pos="11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1,475,059</w:t>
            </w:r>
          </w:p>
        </w:tc>
        <w:tc>
          <w:tcPr>
            <w:tcW w:w="264" w:type="dxa"/>
          </w:tcPr>
          <w:p w14:paraId="6D29FA64" w14:textId="77777777" w:rsidR="00D3703C" w:rsidRPr="00DA300D" w:rsidRDefault="00D3703C" w:rsidP="00B94075">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7E77BEA4" w14:textId="77777777" w:rsidR="00D3703C" w:rsidRPr="00DA300D" w:rsidRDefault="00D3703C" w:rsidP="00D3703C">
            <w:pPr>
              <w:tabs>
                <w:tab w:val="decimal" w:pos="1164"/>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1,191,043</w:t>
            </w:r>
          </w:p>
        </w:tc>
        <w:tc>
          <w:tcPr>
            <w:tcW w:w="264" w:type="dxa"/>
            <w:shd w:val="clear" w:color="auto" w:fill="auto"/>
          </w:tcPr>
          <w:p w14:paraId="52D9A492" w14:textId="77777777" w:rsidR="00D3703C" w:rsidRPr="00DA300D" w:rsidRDefault="00D3703C" w:rsidP="00B94075">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14:paraId="028B4CC9" w14:textId="77777777" w:rsidR="00D3703C" w:rsidRPr="00DA300D" w:rsidRDefault="00D3703C" w:rsidP="00E645C8">
            <w:pPr>
              <w:tabs>
                <w:tab w:val="decimal" w:pos="1049"/>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1,272,285</w:t>
            </w:r>
          </w:p>
        </w:tc>
        <w:tc>
          <w:tcPr>
            <w:tcW w:w="255" w:type="dxa"/>
            <w:shd w:val="clear" w:color="auto" w:fill="auto"/>
          </w:tcPr>
          <w:p w14:paraId="350D6308" w14:textId="77777777" w:rsidR="00D3703C" w:rsidRPr="00DA300D" w:rsidRDefault="00D3703C" w:rsidP="00B94075">
            <w:pPr>
              <w:spacing w:after="0" w:line="240" w:lineRule="atLeast"/>
              <w:ind w:left="72" w:right="-25"/>
              <w:jc w:val="both"/>
              <w:rPr>
                <w:rFonts w:ascii="Times New Roman" w:hAnsi="Times New Roman" w:cs="Times New Roman"/>
                <w:szCs w:val="22"/>
              </w:rPr>
            </w:pPr>
          </w:p>
        </w:tc>
        <w:tc>
          <w:tcPr>
            <w:tcW w:w="1449" w:type="dxa"/>
            <w:shd w:val="clear" w:color="auto" w:fill="auto"/>
          </w:tcPr>
          <w:p w14:paraId="5D9D0399" w14:textId="77777777" w:rsidR="00D3703C" w:rsidRPr="00DA300D" w:rsidRDefault="00D3703C" w:rsidP="00D3703C">
            <w:pPr>
              <w:tabs>
                <w:tab w:val="decimal" w:pos="1049"/>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888,263</w:t>
            </w:r>
          </w:p>
        </w:tc>
      </w:tr>
      <w:tr w:rsidR="00D3703C" w:rsidRPr="00DA300D" w14:paraId="5263BF1D" w14:textId="77777777" w:rsidTr="00935C93">
        <w:tc>
          <w:tcPr>
            <w:tcW w:w="3351" w:type="dxa"/>
            <w:vAlign w:val="center"/>
          </w:tcPr>
          <w:p w14:paraId="6F47255A" w14:textId="77777777" w:rsidR="00D3703C" w:rsidRPr="00DA300D" w:rsidRDefault="00D3703C" w:rsidP="00B94075">
            <w:pPr>
              <w:tabs>
                <w:tab w:val="left" w:pos="405"/>
              </w:tabs>
              <w:spacing w:after="0" w:line="240" w:lineRule="atLeast"/>
              <w:ind w:left="522" w:right="-25"/>
              <w:jc w:val="thaiDistribute"/>
              <w:rPr>
                <w:rFonts w:ascii="Times New Roman" w:hAnsi="Times New Roman" w:cs="Times New Roman"/>
                <w:szCs w:val="22"/>
              </w:rPr>
            </w:pPr>
            <w:r w:rsidRPr="00DA300D">
              <w:rPr>
                <w:rFonts w:ascii="Times New Roman" w:hAnsi="Times New Roman" w:cs="Times New Roman"/>
                <w:szCs w:val="22"/>
              </w:rPr>
              <w:t>Prepaid expenses</w:t>
            </w:r>
          </w:p>
        </w:tc>
        <w:tc>
          <w:tcPr>
            <w:tcW w:w="1417" w:type="dxa"/>
            <w:shd w:val="clear" w:color="auto" w:fill="auto"/>
          </w:tcPr>
          <w:p w14:paraId="1770E283" w14:textId="77777777" w:rsidR="00D3703C" w:rsidRPr="00DA300D" w:rsidRDefault="00D3703C" w:rsidP="008859C9">
            <w:pPr>
              <w:tabs>
                <w:tab w:val="decimal" w:pos="1164"/>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1,204,449</w:t>
            </w:r>
          </w:p>
        </w:tc>
        <w:tc>
          <w:tcPr>
            <w:tcW w:w="264" w:type="dxa"/>
          </w:tcPr>
          <w:p w14:paraId="60AE75F5" w14:textId="77777777" w:rsidR="00D3703C" w:rsidRPr="00DA300D" w:rsidRDefault="00D3703C" w:rsidP="00B94075">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1FF024F4" w14:textId="77777777" w:rsidR="00D3703C" w:rsidRPr="00DA300D" w:rsidRDefault="00D3703C" w:rsidP="00D3703C">
            <w:pPr>
              <w:tabs>
                <w:tab w:val="decimal" w:pos="1164"/>
              </w:tabs>
              <w:spacing w:after="0" w:line="240" w:lineRule="atLeast"/>
              <w:ind w:left="72" w:right="-25"/>
              <w:jc w:val="both"/>
              <w:rPr>
                <w:rFonts w:ascii="Times New Roman" w:hAnsi="Times New Roman" w:cs="Times New Roman"/>
                <w:szCs w:val="22"/>
                <w:cs/>
              </w:rPr>
            </w:pPr>
            <w:r w:rsidRPr="00DA300D">
              <w:rPr>
                <w:rFonts w:ascii="Times New Roman" w:hAnsi="Times New Roman" w:cs="Times New Roman"/>
                <w:szCs w:val="22"/>
              </w:rPr>
              <w:t>2,417,692</w:t>
            </w:r>
          </w:p>
        </w:tc>
        <w:tc>
          <w:tcPr>
            <w:tcW w:w="264" w:type="dxa"/>
            <w:shd w:val="clear" w:color="auto" w:fill="auto"/>
          </w:tcPr>
          <w:p w14:paraId="5AC65C29" w14:textId="77777777" w:rsidR="00D3703C" w:rsidRPr="00DA300D" w:rsidRDefault="00D3703C" w:rsidP="00B94075">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14:paraId="06CA8197" w14:textId="77777777" w:rsidR="00D3703C" w:rsidRPr="00DA300D" w:rsidRDefault="00D3703C" w:rsidP="00E645C8">
            <w:pPr>
              <w:tabs>
                <w:tab w:val="decimal" w:pos="1049"/>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711,645</w:t>
            </w:r>
          </w:p>
        </w:tc>
        <w:tc>
          <w:tcPr>
            <w:tcW w:w="255" w:type="dxa"/>
            <w:shd w:val="clear" w:color="auto" w:fill="auto"/>
          </w:tcPr>
          <w:p w14:paraId="21DA3887" w14:textId="77777777" w:rsidR="00D3703C" w:rsidRPr="00DA300D" w:rsidRDefault="00D3703C" w:rsidP="00B94075">
            <w:pPr>
              <w:spacing w:after="0" w:line="240" w:lineRule="atLeast"/>
              <w:ind w:left="72" w:right="-25"/>
              <w:jc w:val="both"/>
              <w:rPr>
                <w:rFonts w:ascii="Times New Roman" w:hAnsi="Times New Roman" w:cs="Times New Roman"/>
                <w:szCs w:val="22"/>
              </w:rPr>
            </w:pPr>
          </w:p>
        </w:tc>
        <w:tc>
          <w:tcPr>
            <w:tcW w:w="1449" w:type="dxa"/>
            <w:shd w:val="clear" w:color="auto" w:fill="auto"/>
          </w:tcPr>
          <w:p w14:paraId="4BB74F23" w14:textId="77777777" w:rsidR="00D3703C" w:rsidRPr="00DA300D" w:rsidRDefault="00D3703C" w:rsidP="00D3703C">
            <w:pPr>
              <w:tabs>
                <w:tab w:val="decimal" w:pos="1049"/>
              </w:tabs>
              <w:spacing w:after="0" w:line="240" w:lineRule="atLeast"/>
              <w:ind w:left="72" w:right="-25"/>
              <w:jc w:val="both"/>
              <w:rPr>
                <w:rFonts w:ascii="Times New Roman" w:hAnsi="Times New Roman" w:cs="Times New Roman"/>
                <w:szCs w:val="22"/>
                <w:cs/>
              </w:rPr>
            </w:pPr>
            <w:r w:rsidRPr="00DA300D">
              <w:rPr>
                <w:rFonts w:ascii="Times New Roman" w:hAnsi="Times New Roman" w:cs="Times New Roman"/>
                <w:szCs w:val="22"/>
              </w:rPr>
              <w:t>1,276,974</w:t>
            </w:r>
          </w:p>
        </w:tc>
      </w:tr>
      <w:tr w:rsidR="00D3703C" w:rsidRPr="00DA300D" w14:paraId="70C87217" w14:textId="77777777" w:rsidTr="00935C93">
        <w:tc>
          <w:tcPr>
            <w:tcW w:w="3351" w:type="dxa"/>
            <w:vAlign w:val="center"/>
          </w:tcPr>
          <w:p w14:paraId="57A7ADBA" w14:textId="77777777" w:rsidR="00D3703C" w:rsidRPr="00DA300D" w:rsidRDefault="00D3703C" w:rsidP="00B94075">
            <w:pPr>
              <w:tabs>
                <w:tab w:val="left" w:pos="405"/>
              </w:tabs>
              <w:spacing w:after="0" w:line="240" w:lineRule="atLeast"/>
              <w:ind w:left="522" w:right="-25"/>
              <w:jc w:val="thaiDistribute"/>
              <w:rPr>
                <w:rFonts w:ascii="Times New Roman" w:hAnsi="Times New Roman" w:cs="Times New Roman"/>
                <w:szCs w:val="22"/>
              </w:rPr>
            </w:pPr>
            <w:r w:rsidRPr="00DA300D">
              <w:rPr>
                <w:rFonts w:ascii="Times New Roman" w:hAnsi="Times New Roman" w:cs="Times New Roman"/>
                <w:szCs w:val="22"/>
              </w:rPr>
              <w:t>Advance payment</w:t>
            </w:r>
          </w:p>
        </w:tc>
        <w:tc>
          <w:tcPr>
            <w:tcW w:w="1417" w:type="dxa"/>
            <w:shd w:val="clear" w:color="auto" w:fill="auto"/>
          </w:tcPr>
          <w:p w14:paraId="56C08B84" w14:textId="77777777" w:rsidR="00D3703C" w:rsidRPr="00DA300D" w:rsidRDefault="00D3703C" w:rsidP="008859C9">
            <w:pPr>
              <w:tabs>
                <w:tab w:val="decimal" w:pos="1164"/>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87,337</w:t>
            </w:r>
          </w:p>
        </w:tc>
        <w:tc>
          <w:tcPr>
            <w:tcW w:w="264" w:type="dxa"/>
          </w:tcPr>
          <w:p w14:paraId="33B523B7" w14:textId="77777777" w:rsidR="00D3703C" w:rsidRPr="00DA300D" w:rsidRDefault="00D3703C" w:rsidP="00B94075">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4727F860" w14:textId="77777777" w:rsidR="00D3703C" w:rsidRPr="00DA300D" w:rsidRDefault="00D3703C" w:rsidP="00D3703C">
            <w:pPr>
              <w:tabs>
                <w:tab w:val="decimal" w:pos="1164"/>
              </w:tabs>
              <w:spacing w:after="0" w:line="240" w:lineRule="atLeast"/>
              <w:ind w:left="72" w:right="-25"/>
              <w:jc w:val="both"/>
              <w:rPr>
                <w:rFonts w:ascii="Times New Roman" w:hAnsi="Times New Roman" w:cs="Times New Roman"/>
                <w:szCs w:val="22"/>
                <w:cs/>
              </w:rPr>
            </w:pPr>
            <w:r w:rsidRPr="00DA300D">
              <w:rPr>
                <w:rFonts w:ascii="Times New Roman" w:hAnsi="Times New Roman" w:cs="Times New Roman"/>
                <w:szCs w:val="22"/>
              </w:rPr>
              <w:t>234,350</w:t>
            </w:r>
          </w:p>
        </w:tc>
        <w:tc>
          <w:tcPr>
            <w:tcW w:w="264" w:type="dxa"/>
            <w:shd w:val="clear" w:color="auto" w:fill="auto"/>
          </w:tcPr>
          <w:p w14:paraId="63704CFF" w14:textId="77777777" w:rsidR="00D3703C" w:rsidRPr="00DA300D" w:rsidRDefault="00D3703C" w:rsidP="00B94075">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14:paraId="6646AF79" w14:textId="77777777" w:rsidR="00D3703C" w:rsidRPr="00DA300D" w:rsidRDefault="00D3703C" w:rsidP="00E645C8">
            <w:pPr>
              <w:tabs>
                <w:tab w:val="decimal" w:pos="1049"/>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44,837</w:t>
            </w:r>
          </w:p>
        </w:tc>
        <w:tc>
          <w:tcPr>
            <w:tcW w:w="255" w:type="dxa"/>
            <w:shd w:val="clear" w:color="auto" w:fill="auto"/>
          </w:tcPr>
          <w:p w14:paraId="40C690D2" w14:textId="77777777" w:rsidR="00D3703C" w:rsidRPr="00DA300D" w:rsidRDefault="00D3703C" w:rsidP="00B94075">
            <w:pPr>
              <w:spacing w:after="0" w:line="240" w:lineRule="atLeast"/>
              <w:ind w:left="72" w:right="-25"/>
              <w:jc w:val="both"/>
              <w:rPr>
                <w:rFonts w:ascii="Times New Roman" w:hAnsi="Times New Roman" w:cs="Times New Roman"/>
                <w:szCs w:val="22"/>
              </w:rPr>
            </w:pPr>
          </w:p>
        </w:tc>
        <w:tc>
          <w:tcPr>
            <w:tcW w:w="1449" w:type="dxa"/>
            <w:shd w:val="clear" w:color="auto" w:fill="auto"/>
          </w:tcPr>
          <w:p w14:paraId="1CAE964B" w14:textId="77777777" w:rsidR="00D3703C" w:rsidRPr="00DA300D" w:rsidRDefault="00D3703C" w:rsidP="00D3703C">
            <w:pPr>
              <w:tabs>
                <w:tab w:val="decimal" w:pos="1049"/>
              </w:tabs>
              <w:spacing w:after="0" w:line="240" w:lineRule="atLeast"/>
              <w:ind w:left="72" w:right="-25"/>
              <w:jc w:val="both"/>
              <w:rPr>
                <w:rFonts w:ascii="Times New Roman" w:hAnsi="Times New Roman" w:cs="Times New Roman"/>
                <w:szCs w:val="22"/>
                <w:cs/>
              </w:rPr>
            </w:pPr>
            <w:r w:rsidRPr="00DA300D">
              <w:rPr>
                <w:rFonts w:ascii="Times New Roman" w:hAnsi="Times New Roman" w:cs="Times New Roman"/>
                <w:szCs w:val="22"/>
              </w:rPr>
              <w:t>110,000</w:t>
            </w:r>
          </w:p>
        </w:tc>
      </w:tr>
      <w:tr w:rsidR="00D3703C" w:rsidRPr="00DA300D" w14:paraId="5DCB76F9" w14:textId="77777777" w:rsidTr="00935C93">
        <w:tc>
          <w:tcPr>
            <w:tcW w:w="3351" w:type="dxa"/>
            <w:vAlign w:val="center"/>
          </w:tcPr>
          <w:p w14:paraId="54CDDB0F" w14:textId="77777777" w:rsidR="00D3703C" w:rsidRPr="00DA300D" w:rsidRDefault="00D3703C" w:rsidP="006C3262">
            <w:pPr>
              <w:tabs>
                <w:tab w:val="left" w:pos="405"/>
              </w:tabs>
              <w:spacing w:after="0" w:line="240" w:lineRule="atLeast"/>
              <w:ind w:left="522" w:right="-249"/>
              <w:jc w:val="thaiDistribute"/>
              <w:rPr>
                <w:rFonts w:ascii="Times New Roman" w:hAnsi="Times New Roman" w:cstheme="minorBidi"/>
                <w:szCs w:val="22"/>
                <w:cs/>
              </w:rPr>
            </w:pPr>
            <w:r w:rsidRPr="00DA300D">
              <w:rPr>
                <w:rFonts w:ascii="Times New Roman" w:hAnsi="Times New Roman" w:cs="Times New Roman"/>
                <w:szCs w:val="22"/>
              </w:rPr>
              <w:t xml:space="preserve">Revenue department </w:t>
            </w:r>
          </w:p>
        </w:tc>
        <w:tc>
          <w:tcPr>
            <w:tcW w:w="1417" w:type="dxa"/>
            <w:shd w:val="clear" w:color="auto" w:fill="auto"/>
          </w:tcPr>
          <w:p w14:paraId="7859AE48" w14:textId="77777777" w:rsidR="00D3703C" w:rsidRPr="00DA300D" w:rsidRDefault="00D3703C" w:rsidP="008859C9">
            <w:pPr>
              <w:tabs>
                <w:tab w:val="decimal" w:pos="1164"/>
              </w:tabs>
              <w:spacing w:after="0" w:line="240" w:lineRule="atLeast"/>
              <w:ind w:left="72" w:right="-25"/>
              <w:jc w:val="both"/>
              <w:rPr>
                <w:rFonts w:ascii="Times New Roman" w:hAnsi="Times New Roman" w:cs="Times New Roman"/>
                <w:szCs w:val="22"/>
                <w:cs/>
              </w:rPr>
            </w:pPr>
          </w:p>
        </w:tc>
        <w:tc>
          <w:tcPr>
            <w:tcW w:w="264" w:type="dxa"/>
          </w:tcPr>
          <w:p w14:paraId="237FE636" w14:textId="77777777" w:rsidR="00D3703C" w:rsidRPr="00DA300D" w:rsidRDefault="00D3703C" w:rsidP="00B94075">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7CAF6860" w14:textId="77777777" w:rsidR="00D3703C" w:rsidRPr="00DA300D" w:rsidRDefault="00D3703C" w:rsidP="00D3703C">
            <w:pPr>
              <w:tabs>
                <w:tab w:val="decimal" w:pos="1164"/>
              </w:tabs>
              <w:spacing w:after="0" w:line="240" w:lineRule="atLeast"/>
              <w:ind w:left="72" w:right="-25"/>
              <w:jc w:val="both"/>
              <w:rPr>
                <w:rFonts w:ascii="Times New Roman" w:hAnsi="Times New Roman" w:cs="Times New Roman"/>
                <w:szCs w:val="22"/>
                <w:cs/>
              </w:rPr>
            </w:pPr>
          </w:p>
        </w:tc>
        <w:tc>
          <w:tcPr>
            <w:tcW w:w="264" w:type="dxa"/>
            <w:shd w:val="clear" w:color="auto" w:fill="auto"/>
          </w:tcPr>
          <w:p w14:paraId="70442501" w14:textId="77777777" w:rsidR="00D3703C" w:rsidRPr="00DA300D" w:rsidRDefault="00D3703C" w:rsidP="00B94075">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14:paraId="014C9A91" w14:textId="77777777" w:rsidR="00D3703C" w:rsidRPr="00DA300D" w:rsidRDefault="00D3703C" w:rsidP="00E645C8">
            <w:pPr>
              <w:tabs>
                <w:tab w:val="decimal" w:pos="1049"/>
              </w:tabs>
              <w:spacing w:after="0" w:line="240" w:lineRule="atLeast"/>
              <w:ind w:left="72" w:right="-25"/>
              <w:jc w:val="both"/>
              <w:rPr>
                <w:rFonts w:ascii="Times New Roman" w:hAnsi="Times New Roman" w:cs="Times New Roman"/>
                <w:szCs w:val="22"/>
                <w:cs/>
              </w:rPr>
            </w:pPr>
          </w:p>
        </w:tc>
        <w:tc>
          <w:tcPr>
            <w:tcW w:w="255" w:type="dxa"/>
            <w:shd w:val="clear" w:color="auto" w:fill="auto"/>
          </w:tcPr>
          <w:p w14:paraId="72D2623F" w14:textId="77777777" w:rsidR="00D3703C" w:rsidRPr="00DA300D" w:rsidRDefault="00D3703C" w:rsidP="00B94075">
            <w:pPr>
              <w:spacing w:after="0" w:line="240" w:lineRule="atLeast"/>
              <w:ind w:left="72" w:right="-25"/>
              <w:jc w:val="both"/>
              <w:rPr>
                <w:rFonts w:ascii="Times New Roman" w:hAnsi="Times New Roman" w:cs="Times New Roman"/>
                <w:szCs w:val="22"/>
              </w:rPr>
            </w:pPr>
          </w:p>
        </w:tc>
        <w:tc>
          <w:tcPr>
            <w:tcW w:w="1449" w:type="dxa"/>
            <w:shd w:val="clear" w:color="auto" w:fill="auto"/>
          </w:tcPr>
          <w:p w14:paraId="0C100639" w14:textId="77777777" w:rsidR="00D3703C" w:rsidRPr="00DA300D" w:rsidRDefault="00D3703C" w:rsidP="00D3703C">
            <w:pPr>
              <w:tabs>
                <w:tab w:val="decimal" w:pos="1049"/>
              </w:tabs>
              <w:spacing w:after="0" w:line="240" w:lineRule="atLeast"/>
              <w:ind w:left="72" w:right="-25"/>
              <w:jc w:val="both"/>
              <w:rPr>
                <w:rFonts w:ascii="Times New Roman" w:hAnsi="Times New Roman" w:cs="Times New Roman"/>
                <w:szCs w:val="22"/>
                <w:cs/>
              </w:rPr>
            </w:pPr>
          </w:p>
        </w:tc>
      </w:tr>
      <w:tr w:rsidR="00D3703C" w:rsidRPr="00DA300D" w14:paraId="2E961F96" w14:textId="77777777" w:rsidTr="00935C93">
        <w:tc>
          <w:tcPr>
            <w:tcW w:w="3351" w:type="dxa"/>
            <w:vAlign w:val="center"/>
          </w:tcPr>
          <w:p w14:paraId="61A0061F" w14:textId="77777777" w:rsidR="00D3703C" w:rsidRPr="00DA300D" w:rsidRDefault="00D3703C" w:rsidP="00B94075">
            <w:pPr>
              <w:tabs>
                <w:tab w:val="left" w:pos="405"/>
              </w:tabs>
              <w:spacing w:after="0" w:line="240" w:lineRule="atLeast"/>
              <w:ind w:left="522" w:right="-25"/>
              <w:jc w:val="thaiDistribute"/>
              <w:rPr>
                <w:rFonts w:ascii="Times New Roman" w:hAnsi="Times New Roman" w:cstheme="minorBidi"/>
                <w:szCs w:val="22"/>
                <w:lang w:val="en-GB"/>
              </w:rPr>
            </w:pPr>
            <w:r w:rsidRPr="00DA300D">
              <w:rPr>
                <w:rFonts w:ascii="Times New Roman" w:hAnsi="Times New Roman" w:cs="Times New Roman"/>
                <w:szCs w:val="22"/>
              </w:rPr>
              <w:t xml:space="preserve">  receivable</w:t>
            </w:r>
          </w:p>
        </w:tc>
        <w:tc>
          <w:tcPr>
            <w:tcW w:w="1417" w:type="dxa"/>
            <w:shd w:val="clear" w:color="auto" w:fill="auto"/>
          </w:tcPr>
          <w:p w14:paraId="5317C108" w14:textId="77777777" w:rsidR="00D3703C" w:rsidRPr="00DA300D" w:rsidRDefault="00D3703C" w:rsidP="00284A9B">
            <w:pPr>
              <w:tabs>
                <w:tab w:val="decimal" w:pos="1164"/>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1,971,975</w:t>
            </w:r>
          </w:p>
        </w:tc>
        <w:tc>
          <w:tcPr>
            <w:tcW w:w="264" w:type="dxa"/>
          </w:tcPr>
          <w:p w14:paraId="51552DB7" w14:textId="77777777" w:rsidR="00D3703C" w:rsidRPr="00DA300D" w:rsidRDefault="00D3703C" w:rsidP="00284A9B">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4BC7AF34" w14:textId="77777777" w:rsidR="00D3703C" w:rsidRPr="00DA300D" w:rsidRDefault="00D3703C" w:rsidP="00D3703C">
            <w:pPr>
              <w:tabs>
                <w:tab w:val="decimal" w:pos="1164"/>
              </w:tabs>
              <w:spacing w:after="0" w:line="240" w:lineRule="atLeast"/>
              <w:ind w:left="72" w:right="-25"/>
              <w:jc w:val="both"/>
              <w:rPr>
                <w:rFonts w:ascii="Times New Roman" w:hAnsi="Times New Roman" w:cs="Times New Roman"/>
                <w:szCs w:val="22"/>
                <w:cs/>
              </w:rPr>
            </w:pPr>
            <w:r w:rsidRPr="00DA300D">
              <w:rPr>
                <w:rFonts w:ascii="Times New Roman" w:hAnsi="Times New Roman" w:cs="Times New Roman"/>
                <w:szCs w:val="22"/>
              </w:rPr>
              <w:t>2,844,659</w:t>
            </w:r>
          </w:p>
        </w:tc>
        <w:tc>
          <w:tcPr>
            <w:tcW w:w="264" w:type="dxa"/>
            <w:shd w:val="clear" w:color="auto" w:fill="auto"/>
          </w:tcPr>
          <w:p w14:paraId="4699430B" w14:textId="77777777" w:rsidR="00D3703C" w:rsidRPr="00DA300D" w:rsidRDefault="00D3703C" w:rsidP="00284A9B">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14:paraId="00ADDF15" w14:textId="77777777" w:rsidR="00D3703C" w:rsidRPr="00DA300D" w:rsidRDefault="00D3703C" w:rsidP="00284A9B">
            <w:pPr>
              <w:tabs>
                <w:tab w:val="decimal" w:pos="1049"/>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1,960,980</w:t>
            </w:r>
          </w:p>
        </w:tc>
        <w:tc>
          <w:tcPr>
            <w:tcW w:w="255" w:type="dxa"/>
            <w:shd w:val="clear" w:color="auto" w:fill="auto"/>
          </w:tcPr>
          <w:p w14:paraId="2953D331" w14:textId="77777777" w:rsidR="00D3703C" w:rsidRPr="00DA300D" w:rsidRDefault="00D3703C" w:rsidP="00284A9B">
            <w:pPr>
              <w:spacing w:after="0" w:line="240" w:lineRule="atLeast"/>
              <w:ind w:left="72" w:right="-25"/>
              <w:jc w:val="both"/>
              <w:rPr>
                <w:rFonts w:ascii="Times New Roman" w:hAnsi="Times New Roman" w:cs="Times New Roman"/>
                <w:szCs w:val="22"/>
              </w:rPr>
            </w:pPr>
          </w:p>
        </w:tc>
        <w:tc>
          <w:tcPr>
            <w:tcW w:w="1449" w:type="dxa"/>
            <w:shd w:val="clear" w:color="auto" w:fill="auto"/>
          </w:tcPr>
          <w:p w14:paraId="0FD9B8E0" w14:textId="77777777" w:rsidR="00D3703C" w:rsidRPr="00DA300D" w:rsidRDefault="00D3703C" w:rsidP="00D3703C">
            <w:pPr>
              <w:tabs>
                <w:tab w:val="decimal" w:pos="1049"/>
              </w:tabs>
              <w:spacing w:after="0" w:line="240" w:lineRule="atLeast"/>
              <w:ind w:left="72" w:right="-25"/>
              <w:jc w:val="both"/>
              <w:rPr>
                <w:rFonts w:ascii="Times New Roman" w:hAnsi="Times New Roman" w:cs="Times New Roman"/>
                <w:szCs w:val="22"/>
                <w:cs/>
              </w:rPr>
            </w:pPr>
            <w:r w:rsidRPr="00DA300D">
              <w:rPr>
                <w:rFonts w:ascii="Times New Roman" w:hAnsi="Times New Roman" w:cs="Times New Roman"/>
                <w:szCs w:val="22"/>
              </w:rPr>
              <w:t>2,833,664</w:t>
            </w:r>
          </w:p>
        </w:tc>
      </w:tr>
      <w:tr w:rsidR="00D3703C" w:rsidRPr="00DA300D" w14:paraId="18B62266" w14:textId="77777777" w:rsidTr="00935C93">
        <w:tc>
          <w:tcPr>
            <w:tcW w:w="3351" w:type="dxa"/>
            <w:vAlign w:val="center"/>
          </w:tcPr>
          <w:p w14:paraId="50469425" w14:textId="77777777" w:rsidR="00D3703C" w:rsidRPr="00DA300D" w:rsidRDefault="00D3703C" w:rsidP="00B94075">
            <w:pPr>
              <w:tabs>
                <w:tab w:val="left" w:pos="405"/>
              </w:tabs>
              <w:spacing w:after="0" w:line="240" w:lineRule="atLeast"/>
              <w:ind w:left="522" w:right="-25"/>
              <w:jc w:val="thaiDistribute"/>
              <w:rPr>
                <w:rFonts w:ascii="Times New Roman" w:hAnsi="Times New Roman" w:cs="Times New Roman"/>
                <w:szCs w:val="22"/>
              </w:rPr>
            </w:pPr>
            <w:r w:rsidRPr="00DA300D">
              <w:rPr>
                <w:rFonts w:ascii="Times New Roman" w:hAnsi="Times New Roman" w:cstheme="minorBidi"/>
                <w:szCs w:val="22"/>
                <w:lang w:val="en-GB"/>
              </w:rPr>
              <w:t>Undue purchase tax</w:t>
            </w:r>
          </w:p>
        </w:tc>
        <w:tc>
          <w:tcPr>
            <w:tcW w:w="1417" w:type="dxa"/>
            <w:shd w:val="clear" w:color="auto" w:fill="auto"/>
          </w:tcPr>
          <w:p w14:paraId="3EAE3F0C" w14:textId="77777777" w:rsidR="00D3703C" w:rsidRPr="00DA300D" w:rsidRDefault="00D3703C" w:rsidP="008859C9">
            <w:pPr>
              <w:tabs>
                <w:tab w:val="decimal" w:pos="1164"/>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1,697,085</w:t>
            </w:r>
          </w:p>
        </w:tc>
        <w:tc>
          <w:tcPr>
            <w:tcW w:w="264" w:type="dxa"/>
          </w:tcPr>
          <w:p w14:paraId="3DB58B39" w14:textId="77777777" w:rsidR="00D3703C" w:rsidRPr="00DA300D" w:rsidRDefault="00D3703C" w:rsidP="00B94075">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78AAD7B4" w14:textId="77777777" w:rsidR="00D3703C" w:rsidRPr="00DA300D" w:rsidRDefault="00D3703C" w:rsidP="00D3703C">
            <w:pPr>
              <w:tabs>
                <w:tab w:val="decimal" w:pos="1164"/>
              </w:tabs>
              <w:spacing w:after="0" w:line="240" w:lineRule="atLeast"/>
              <w:ind w:left="72" w:right="-25"/>
              <w:jc w:val="both"/>
              <w:rPr>
                <w:rFonts w:ascii="Times New Roman" w:hAnsi="Times New Roman" w:cs="Times New Roman"/>
                <w:szCs w:val="22"/>
                <w:cs/>
              </w:rPr>
            </w:pPr>
            <w:r w:rsidRPr="00DA300D">
              <w:rPr>
                <w:rFonts w:ascii="Times New Roman" w:hAnsi="Times New Roman" w:cs="Times New Roman"/>
                <w:szCs w:val="22"/>
              </w:rPr>
              <w:t>1,047,795</w:t>
            </w:r>
          </w:p>
        </w:tc>
        <w:tc>
          <w:tcPr>
            <w:tcW w:w="264" w:type="dxa"/>
            <w:shd w:val="clear" w:color="auto" w:fill="auto"/>
          </w:tcPr>
          <w:p w14:paraId="4D2217F7" w14:textId="77777777" w:rsidR="00D3703C" w:rsidRPr="00DA300D" w:rsidRDefault="00D3703C" w:rsidP="00B94075">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14:paraId="2FFE3712" w14:textId="77777777" w:rsidR="00D3703C" w:rsidRPr="00DA300D" w:rsidRDefault="00D3703C" w:rsidP="00E645C8">
            <w:pPr>
              <w:tabs>
                <w:tab w:val="decimal" w:pos="1049"/>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1,665,572</w:t>
            </w:r>
          </w:p>
        </w:tc>
        <w:tc>
          <w:tcPr>
            <w:tcW w:w="255" w:type="dxa"/>
            <w:shd w:val="clear" w:color="auto" w:fill="auto"/>
          </w:tcPr>
          <w:p w14:paraId="46938D4C" w14:textId="77777777" w:rsidR="00D3703C" w:rsidRPr="00DA300D" w:rsidRDefault="00D3703C" w:rsidP="00B94075">
            <w:pPr>
              <w:spacing w:after="0" w:line="240" w:lineRule="atLeast"/>
              <w:ind w:left="72" w:right="-25"/>
              <w:jc w:val="both"/>
              <w:rPr>
                <w:rFonts w:ascii="Times New Roman" w:hAnsi="Times New Roman" w:cs="Times New Roman"/>
                <w:szCs w:val="22"/>
              </w:rPr>
            </w:pPr>
          </w:p>
        </w:tc>
        <w:tc>
          <w:tcPr>
            <w:tcW w:w="1449" w:type="dxa"/>
            <w:shd w:val="clear" w:color="auto" w:fill="auto"/>
          </w:tcPr>
          <w:p w14:paraId="25A07BB2" w14:textId="77777777" w:rsidR="00D3703C" w:rsidRPr="00DA300D" w:rsidRDefault="00D3703C" w:rsidP="00D3703C">
            <w:pPr>
              <w:tabs>
                <w:tab w:val="decimal" w:pos="1049"/>
              </w:tabs>
              <w:spacing w:after="0" w:line="240" w:lineRule="atLeast"/>
              <w:ind w:left="72" w:right="-25"/>
              <w:jc w:val="both"/>
              <w:rPr>
                <w:rFonts w:ascii="Times New Roman" w:hAnsi="Times New Roman" w:cs="Times New Roman"/>
                <w:szCs w:val="22"/>
                <w:cs/>
              </w:rPr>
            </w:pPr>
            <w:r w:rsidRPr="00DA300D">
              <w:rPr>
                <w:rFonts w:ascii="Times New Roman" w:hAnsi="Times New Roman" w:cs="Times New Roman"/>
                <w:szCs w:val="22"/>
              </w:rPr>
              <w:t>751,301</w:t>
            </w:r>
          </w:p>
        </w:tc>
      </w:tr>
      <w:tr w:rsidR="00D3703C" w:rsidRPr="00DA300D" w14:paraId="5D355F6F" w14:textId="77777777" w:rsidTr="00D3703C">
        <w:tc>
          <w:tcPr>
            <w:tcW w:w="3351" w:type="dxa"/>
            <w:vAlign w:val="center"/>
          </w:tcPr>
          <w:p w14:paraId="1E526884" w14:textId="77777777" w:rsidR="00D3703C" w:rsidRPr="00DA300D" w:rsidRDefault="00D3703C" w:rsidP="00B94075">
            <w:pPr>
              <w:tabs>
                <w:tab w:val="left" w:pos="405"/>
              </w:tabs>
              <w:spacing w:after="0" w:line="240" w:lineRule="atLeast"/>
              <w:ind w:left="522" w:right="-25"/>
              <w:rPr>
                <w:rFonts w:ascii="Times New Roman" w:hAnsi="Times New Roman" w:cs="Times New Roman"/>
                <w:szCs w:val="22"/>
              </w:rPr>
            </w:pPr>
            <w:r w:rsidRPr="00DA300D">
              <w:rPr>
                <w:rFonts w:ascii="Times New Roman" w:hAnsi="Times New Roman" w:cs="Times New Roman"/>
                <w:szCs w:val="22"/>
              </w:rPr>
              <w:t>Deposit under agreements</w:t>
            </w:r>
          </w:p>
        </w:tc>
        <w:tc>
          <w:tcPr>
            <w:tcW w:w="1417" w:type="dxa"/>
            <w:shd w:val="clear" w:color="auto" w:fill="auto"/>
          </w:tcPr>
          <w:p w14:paraId="5A80520A" w14:textId="77777777" w:rsidR="00D3703C" w:rsidRPr="00DA300D" w:rsidRDefault="00D3703C" w:rsidP="008859C9">
            <w:pPr>
              <w:tabs>
                <w:tab w:val="decimal" w:pos="1164"/>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2,491,515</w:t>
            </w:r>
          </w:p>
        </w:tc>
        <w:tc>
          <w:tcPr>
            <w:tcW w:w="264" w:type="dxa"/>
          </w:tcPr>
          <w:p w14:paraId="07D82B6B" w14:textId="77777777" w:rsidR="00D3703C" w:rsidRPr="00DA300D" w:rsidRDefault="00D3703C" w:rsidP="00B94075">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0B065CED" w14:textId="77777777" w:rsidR="00D3703C" w:rsidRPr="00DA300D" w:rsidRDefault="00D3703C" w:rsidP="00D3703C">
            <w:pPr>
              <w:tabs>
                <w:tab w:val="decimal" w:pos="1164"/>
              </w:tabs>
              <w:spacing w:after="0" w:line="240" w:lineRule="atLeast"/>
              <w:ind w:left="72" w:right="-25"/>
              <w:jc w:val="both"/>
              <w:rPr>
                <w:rFonts w:ascii="Times New Roman" w:hAnsi="Times New Roman" w:cs="Times New Roman"/>
                <w:szCs w:val="22"/>
                <w:cs/>
              </w:rPr>
            </w:pPr>
            <w:r w:rsidRPr="00DA300D">
              <w:rPr>
                <w:rFonts w:ascii="Times New Roman" w:hAnsi="Times New Roman" w:cs="Times New Roman"/>
                <w:szCs w:val="22"/>
              </w:rPr>
              <w:t>2,691,515</w:t>
            </w:r>
          </w:p>
        </w:tc>
        <w:tc>
          <w:tcPr>
            <w:tcW w:w="264" w:type="dxa"/>
            <w:shd w:val="clear" w:color="auto" w:fill="auto"/>
          </w:tcPr>
          <w:p w14:paraId="0E27944B" w14:textId="77777777" w:rsidR="00D3703C" w:rsidRPr="00DA300D" w:rsidRDefault="00D3703C" w:rsidP="00B94075">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14:paraId="1F70AA75" w14:textId="77777777" w:rsidR="00D3703C" w:rsidRPr="00DA300D" w:rsidRDefault="00D3703C" w:rsidP="00E645C8">
            <w:pPr>
              <w:tabs>
                <w:tab w:val="decimal" w:pos="1049"/>
              </w:tabs>
              <w:spacing w:after="0" w:line="240" w:lineRule="atLeast"/>
              <w:ind w:left="72" w:right="-25"/>
              <w:jc w:val="both"/>
              <w:rPr>
                <w:rFonts w:ascii="Times New Roman" w:hAnsi="Times New Roman" w:cs="Times New Roman"/>
                <w:szCs w:val="22"/>
                <w:cs/>
              </w:rPr>
            </w:pPr>
            <w:r>
              <w:rPr>
                <w:rFonts w:ascii="Times New Roman" w:hAnsi="Times New Roman" w:cs="Times New Roman"/>
                <w:szCs w:val="22"/>
              </w:rPr>
              <w:t>2,491,515</w:t>
            </w:r>
          </w:p>
        </w:tc>
        <w:tc>
          <w:tcPr>
            <w:tcW w:w="255" w:type="dxa"/>
            <w:shd w:val="clear" w:color="auto" w:fill="auto"/>
          </w:tcPr>
          <w:p w14:paraId="40482099" w14:textId="77777777" w:rsidR="00D3703C" w:rsidRPr="00DA300D" w:rsidRDefault="00D3703C" w:rsidP="00B94075">
            <w:pPr>
              <w:spacing w:after="0" w:line="240" w:lineRule="atLeast"/>
              <w:ind w:left="72" w:right="-25"/>
              <w:jc w:val="both"/>
              <w:rPr>
                <w:rFonts w:ascii="Times New Roman" w:hAnsi="Times New Roman" w:cs="Times New Roman"/>
                <w:szCs w:val="22"/>
              </w:rPr>
            </w:pPr>
          </w:p>
        </w:tc>
        <w:tc>
          <w:tcPr>
            <w:tcW w:w="1449" w:type="dxa"/>
            <w:shd w:val="clear" w:color="auto" w:fill="auto"/>
          </w:tcPr>
          <w:p w14:paraId="2A175C1C" w14:textId="77777777" w:rsidR="00D3703C" w:rsidRPr="00DA300D" w:rsidRDefault="00D3703C" w:rsidP="00D3703C">
            <w:pPr>
              <w:tabs>
                <w:tab w:val="decimal" w:pos="1049"/>
              </w:tabs>
              <w:spacing w:after="0" w:line="240" w:lineRule="atLeast"/>
              <w:ind w:left="72" w:right="-25"/>
              <w:jc w:val="both"/>
              <w:rPr>
                <w:rFonts w:ascii="Times New Roman" w:hAnsi="Times New Roman" w:cs="Times New Roman"/>
                <w:szCs w:val="22"/>
                <w:cs/>
              </w:rPr>
            </w:pPr>
            <w:r w:rsidRPr="00DA300D">
              <w:rPr>
                <w:rFonts w:ascii="Times New Roman" w:hAnsi="Times New Roman" w:cs="Times New Roman"/>
                <w:szCs w:val="22"/>
              </w:rPr>
              <w:t>2,691,515</w:t>
            </w:r>
          </w:p>
        </w:tc>
      </w:tr>
      <w:tr w:rsidR="00D3703C" w:rsidRPr="00DA300D" w14:paraId="42852419" w14:textId="77777777" w:rsidTr="00935C93">
        <w:tc>
          <w:tcPr>
            <w:tcW w:w="3351" w:type="dxa"/>
            <w:vAlign w:val="center"/>
          </w:tcPr>
          <w:p w14:paraId="639B072E" w14:textId="77777777" w:rsidR="00D3703C" w:rsidRPr="00DA300D" w:rsidRDefault="00D3703C" w:rsidP="00B94075">
            <w:pPr>
              <w:tabs>
                <w:tab w:val="left" w:pos="405"/>
              </w:tabs>
              <w:spacing w:after="0" w:line="240" w:lineRule="atLeast"/>
              <w:ind w:left="522" w:right="-25"/>
              <w:rPr>
                <w:rFonts w:ascii="Times New Roman" w:hAnsi="Times New Roman" w:cs="Times New Roman"/>
                <w:szCs w:val="22"/>
              </w:rPr>
            </w:pPr>
            <w:r w:rsidRPr="00DA300D">
              <w:rPr>
                <w:rFonts w:ascii="Times New Roman" w:hAnsi="Times New Roman" w:cs="Times New Roman"/>
                <w:szCs w:val="22"/>
              </w:rPr>
              <w:t>Other</w:t>
            </w:r>
          </w:p>
        </w:tc>
        <w:tc>
          <w:tcPr>
            <w:tcW w:w="1417" w:type="dxa"/>
            <w:tcBorders>
              <w:bottom w:val="single" w:sz="4" w:space="0" w:color="auto"/>
            </w:tcBorders>
            <w:shd w:val="clear" w:color="auto" w:fill="auto"/>
          </w:tcPr>
          <w:p w14:paraId="4D6F5217" w14:textId="77777777" w:rsidR="00D3703C" w:rsidRDefault="00D3703C" w:rsidP="008859C9">
            <w:pPr>
              <w:tabs>
                <w:tab w:val="decimal" w:pos="1164"/>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24,931</w:t>
            </w:r>
          </w:p>
        </w:tc>
        <w:tc>
          <w:tcPr>
            <w:tcW w:w="264" w:type="dxa"/>
          </w:tcPr>
          <w:p w14:paraId="42AD2927" w14:textId="77777777" w:rsidR="00D3703C" w:rsidRPr="00DA300D" w:rsidRDefault="00D3703C" w:rsidP="00B94075">
            <w:pPr>
              <w:tabs>
                <w:tab w:val="decimal" w:pos="1113"/>
              </w:tabs>
              <w:spacing w:after="0" w:line="240" w:lineRule="atLeast"/>
              <w:ind w:left="72" w:right="-25"/>
              <w:jc w:val="both"/>
              <w:rPr>
                <w:rFonts w:ascii="Times New Roman" w:hAnsi="Times New Roman" w:cs="Times New Roman"/>
                <w:szCs w:val="22"/>
              </w:rPr>
            </w:pPr>
          </w:p>
        </w:tc>
        <w:tc>
          <w:tcPr>
            <w:tcW w:w="1429" w:type="dxa"/>
            <w:shd w:val="clear" w:color="auto" w:fill="auto"/>
          </w:tcPr>
          <w:p w14:paraId="08108D1F" w14:textId="77777777" w:rsidR="00D3703C" w:rsidRPr="00DA300D" w:rsidRDefault="00D3703C" w:rsidP="00D3703C">
            <w:pPr>
              <w:tabs>
                <w:tab w:val="decimal" w:pos="742"/>
              </w:tabs>
              <w:spacing w:after="0" w:line="240" w:lineRule="atLeast"/>
              <w:ind w:left="72" w:right="-25"/>
              <w:jc w:val="both"/>
              <w:rPr>
                <w:rFonts w:ascii="Times New Roman" w:hAnsi="Times New Roman" w:cs="Times New Roman"/>
                <w:szCs w:val="22"/>
                <w:cs/>
              </w:rPr>
            </w:pPr>
            <w:r w:rsidRPr="00DA300D">
              <w:rPr>
                <w:rFonts w:ascii="Times New Roman" w:hAnsi="Times New Roman" w:cs="Times New Roman"/>
                <w:szCs w:val="22"/>
              </w:rPr>
              <w:t>-</w:t>
            </w:r>
          </w:p>
        </w:tc>
        <w:tc>
          <w:tcPr>
            <w:tcW w:w="264" w:type="dxa"/>
            <w:shd w:val="clear" w:color="auto" w:fill="auto"/>
          </w:tcPr>
          <w:p w14:paraId="7E028A77" w14:textId="77777777" w:rsidR="00D3703C" w:rsidRPr="00DA300D" w:rsidRDefault="00D3703C" w:rsidP="00B94075">
            <w:pPr>
              <w:tabs>
                <w:tab w:val="decimal" w:pos="1113"/>
              </w:tabs>
              <w:spacing w:after="0" w:line="240" w:lineRule="atLeast"/>
              <w:ind w:left="72" w:right="-25"/>
              <w:jc w:val="both"/>
              <w:rPr>
                <w:rFonts w:ascii="Times New Roman" w:hAnsi="Times New Roman" w:cs="Times New Roman"/>
                <w:szCs w:val="22"/>
              </w:rPr>
            </w:pPr>
          </w:p>
        </w:tc>
        <w:tc>
          <w:tcPr>
            <w:tcW w:w="1303" w:type="dxa"/>
            <w:shd w:val="clear" w:color="auto" w:fill="auto"/>
          </w:tcPr>
          <w:p w14:paraId="4286FDE0" w14:textId="77777777" w:rsidR="00D3703C" w:rsidRPr="00DA300D" w:rsidRDefault="00D3703C" w:rsidP="00D3703C">
            <w:pPr>
              <w:tabs>
                <w:tab w:val="decimal" w:pos="742"/>
              </w:tabs>
              <w:spacing w:after="0" w:line="240" w:lineRule="atLeast"/>
              <w:ind w:left="72" w:right="-25"/>
              <w:jc w:val="both"/>
              <w:rPr>
                <w:rFonts w:ascii="Times New Roman" w:hAnsi="Times New Roman" w:cs="Times New Roman"/>
                <w:szCs w:val="22"/>
                <w:cs/>
              </w:rPr>
            </w:pPr>
            <w:r w:rsidRPr="00DA300D">
              <w:rPr>
                <w:rFonts w:ascii="Times New Roman" w:hAnsi="Times New Roman" w:cs="Times New Roman"/>
                <w:szCs w:val="22"/>
              </w:rPr>
              <w:t>-</w:t>
            </w:r>
          </w:p>
        </w:tc>
        <w:tc>
          <w:tcPr>
            <w:tcW w:w="255" w:type="dxa"/>
            <w:shd w:val="clear" w:color="auto" w:fill="auto"/>
          </w:tcPr>
          <w:p w14:paraId="4FC663F3" w14:textId="77777777" w:rsidR="00D3703C" w:rsidRPr="00DA300D" w:rsidRDefault="00D3703C" w:rsidP="00B94075">
            <w:pPr>
              <w:spacing w:after="0" w:line="240" w:lineRule="atLeast"/>
              <w:ind w:left="72" w:right="-25"/>
              <w:jc w:val="both"/>
              <w:rPr>
                <w:rFonts w:ascii="Times New Roman" w:hAnsi="Times New Roman" w:cs="Times New Roman"/>
                <w:szCs w:val="22"/>
              </w:rPr>
            </w:pPr>
          </w:p>
        </w:tc>
        <w:tc>
          <w:tcPr>
            <w:tcW w:w="1449" w:type="dxa"/>
            <w:shd w:val="clear" w:color="auto" w:fill="auto"/>
          </w:tcPr>
          <w:p w14:paraId="08F5387F" w14:textId="77777777" w:rsidR="00D3703C" w:rsidRPr="00DA300D" w:rsidRDefault="00D3703C" w:rsidP="00D3703C">
            <w:pPr>
              <w:tabs>
                <w:tab w:val="decimal" w:pos="742"/>
              </w:tabs>
              <w:spacing w:after="0" w:line="240" w:lineRule="atLeast"/>
              <w:ind w:left="72" w:right="-25"/>
              <w:jc w:val="both"/>
              <w:rPr>
                <w:rFonts w:ascii="Times New Roman" w:hAnsi="Times New Roman" w:cs="Times New Roman"/>
                <w:szCs w:val="22"/>
                <w:cs/>
              </w:rPr>
            </w:pPr>
            <w:r w:rsidRPr="00DA300D">
              <w:rPr>
                <w:rFonts w:ascii="Times New Roman" w:hAnsi="Times New Roman" w:cs="Times New Roman"/>
                <w:szCs w:val="22"/>
              </w:rPr>
              <w:t>-</w:t>
            </w:r>
          </w:p>
        </w:tc>
      </w:tr>
      <w:tr w:rsidR="00D3703C" w:rsidRPr="00DA300D" w14:paraId="06C1B04D" w14:textId="77777777" w:rsidTr="00935C93">
        <w:tc>
          <w:tcPr>
            <w:tcW w:w="3351" w:type="dxa"/>
            <w:vAlign w:val="center"/>
          </w:tcPr>
          <w:p w14:paraId="08C6A342" w14:textId="77777777" w:rsidR="00D3703C" w:rsidRPr="00DA300D" w:rsidRDefault="00D3703C" w:rsidP="00B94075">
            <w:pPr>
              <w:tabs>
                <w:tab w:val="left" w:pos="405"/>
              </w:tabs>
              <w:spacing w:after="0" w:line="240" w:lineRule="atLeast"/>
              <w:ind w:left="522" w:right="-25"/>
              <w:jc w:val="thaiDistribute"/>
              <w:rPr>
                <w:rFonts w:ascii="Times New Roman" w:hAnsi="Times New Roman" w:cs="Times New Roman"/>
                <w:b/>
                <w:bCs/>
                <w:szCs w:val="22"/>
              </w:rPr>
            </w:pPr>
            <w:r w:rsidRPr="00DA300D">
              <w:rPr>
                <w:rFonts w:ascii="Times New Roman" w:hAnsi="Times New Roman" w:cs="Times New Roman"/>
                <w:b/>
                <w:bCs/>
                <w:szCs w:val="22"/>
              </w:rPr>
              <w:t>Total</w:t>
            </w:r>
          </w:p>
        </w:tc>
        <w:tc>
          <w:tcPr>
            <w:tcW w:w="1417" w:type="dxa"/>
            <w:tcBorders>
              <w:top w:val="single" w:sz="4" w:space="0" w:color="auto"/>
              <w:bottom w:val="double" w:sz="4" w:space="0" w:color="auto"/>
            </w:tcBorders>
            <w:shd w:val="clear" w:color="auto" w:fill="auto"/>
          </w:tcPr>
          <w:p w14:paraId="4771DC17" w14:textId="77777777" w:rsidR="00D3703C" w:rsidRPr="00DA300D" w:rsidRDefault="00D3703C" w:rsidP="008859C9">
            <w:pPr>
              <w:tabs>
                <w:tab w:val="decimal" w:pos="1164"/>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8,952,351</w:t>
            </w:r>
          </w:p>
        </w:tc>
        <w:tc>
          <w:tcPr>
            <w:tcW w:w="264" w:type="dxa"/>
          </w:tcPr>
          <w:p w14:paraId="76153246" w14:textId="77777777" w:rsidR="00D3703C" w:rsidRPr="00DA300D" w:rsidRDefault="00D3703C" w:rsidP="00B94075">
            <w:pPr>
              <w:tabs>
                <w:tab w:val="decimal" w:pos="1113"/>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14:paraId="2636920E" w14:textId="77777777" w:rsidR="00D3703C" w:rsidRPr="00DA300D" w:rsidRDefault="00D3703C" w:rsidP="00D3703C">
            <w:pPr>
              <w:tabs>
                <w:tab w:val="decimal" w:pos="1164"/>
              </w:tabs>
              <w:spacing w:after="0" w:line="240" w:lineRule="atLeast"/>
              <w:ind w:left="72" w:right="-25"/>
              <w:jc w:val="both"/>
              <w:rPr>
                <w:rFonts w:ascii="Times New Roman" w:hAnsi="Times New Roman" w:cs="Times New Roman"/>
                <w:b/>
                <w:bCs/>
                <w:szCs w:val="22"/>
              </w:rPr>
            </w:pPr>
            <w:r w:rsidRPr="00DA300D">
              <w:rPr>
                <w:rFonts w:ascii="Times New Roman" w:hAnsi="Times New Roman" w:cs="Times New Roman"/>
                <w:b/>
                <w:bCs/>
                <w:szCs w:val="22"/>
              </w:rPr>
              <w:t>10,427,054</w:t>
            </w:r>
          </w:p>
        </w:tc>
        <w:tc>
          <w:tcPr>
            <w:tcW w:w="264" w:type="dxa"/>
            <w:shd w:val="clear" w:color="auto" w:fill="auto"/>
          </w:tcPr>
          <w:p w14:paraId="168DE8D9" w14:textId="77777777" w:rsidR="00D3703C" w:rsidRPr="00DA300D" w:rsidRDefault="00D3703C" w:rsidP="00B94075">
            <w:pPr>
              <w:tabs>
                <w:tab w:val="decimal" w:pos="1113"/>
              </w:tabs>
              <w:spacing w:after="0" w:line="240" w:lineRule="atLeast"/>
              <w:ind w:left="72" w:right="-25"/>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14:paraId="5D2A846D" w14:textId="77777777" w:rsidR="00D3703C" w:rsidRPr="00DA300D" w:rsidRDefault="00D3703C" w:rsidP="00E645C8">
            <w:pPr>
              <w:tabs>
                <w:tab w:val="decimal" w:pos="1049"/>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8,146,834</w:t>
            </w:r>
          </w:p>
        </w:tc>
        <w:tc>
          <w:tcPr>
            <w:tcW w:w="255" w:type="dxa"/>
            <w:shd w:val="clear" w:color="auto" w:fill="auto"/>
          </w:tcPr>
          <w:p w14:paraId="43274142" w14:textId="77777777" w:rsidR="00D3703C" w:rsidRPr="00DA300D" w:rsidRDefault="00D3703C" w:rsidP="00B94075">
            <w:pPr>
              <w:spacing w:after="0" w:line="240" w:lineRule="atLeast"/>
              <w:ind w:left="72" w:right="-25"/>
              <w:jc w:val="both"/>
              <w:rPr>
                <w:rFonts w:ascii="Times New Roman" w:hAnsi="Times New Roman" w:cs="Times New Roman"/>
                <w:b/>
                <w:bCs/>
                <w:szCs w:val="22"/>
              </w:rPr>
            </w:pPr>
          </w:p>
        </w:tc>
        <w:tc>
          <w:tcPr>
            <w:tcW w:w="1449" w:type="dxa"/>
            <w:tcBorders>
              <w:top w:val="single" w:sz="4" w:space="0" w:color="auto"/>
              <w:bottom w:val="double" w:sz="4" w:space="0" w:color="auto"/>
            </w:tcBorders>
            <w:shd w:val="clear" w:color="auto" w:fill="auto"/>
          </w:tcPr>
          <w:p w14:paraId="53FF5DE3" w14:textId="77777777" w:rsidR="00D3703C" w:rsidRPr="00DA300D" w:rsidRDefault="00D3703C" w:rsidP="00D3703C">
            <w:pPr>
              <w:tabs>
                <w:tab w:val="decimal" w:pos="1049"/>
              </w:tabs>
              <w:spacing w:after="0" w:line="240" w:lineRule="atLeast"/>
              <w:ind w:left="72" w:right="-25"/>
              <w:jc w:val="both"/>
              <w:rPr>
                <w:rFonts w:ascii="Times New Roman" w:hAnsi="Times New Roman" w:cs="Times New Roman"/>
                <w:b/>
                <w:bCs/>
                <w:szCs w:val="22"/>
              </w:rPr>
            </w:pPr>
            <w:r w:rsidRPr="00DA300D">
              <w:rPr>
                <w:rFonts w:ascii="Times New Roman" w:hAnsi="Times New Roman" w:cs="Times New Roman"/>
                <w:b/>
                <w:bCs/>
                <w:szCs w:val="22"/>
              </w:rPr>
              <w:t>8,551,717</w:t>
            </w:r>
          </w:p>
        </w:tc>
      </w:tr>
    </w:tbl>
    <w:p w14:paraId="4F951D7D" w14:textId="77777777" w:rsidR="00554FD4" w:rsidRPr="00DA300D" w:rsidRDefault="00554FD4" w:rsidP="00554FD4">
      <w:pPr>
        <w:tabs>
          <w:tab w:val="left" w:pos="567"/>
        </w:tabs>
        <w:spacing w:after="0" w:line="240" w:lineRule="atLeast"/>
        <w:ind w:left="540" w:right="-25"/>
        <w:jc w:val="thaiDistribute"/>
        <w:rPr>
          <w:rFonts w:ascii="Times New Roman" w:hAnsi="Times New Roman" w:cs="Times New Roman"/>
          <w:szCs w:val="22"/>
        </w:rPr>
      </w:pPr>
    </w:p>
    <w:p w14:paraId="269921FF" w14:textId="77777777" w:rsidR="00554FD4" w:rsidRPr="00DA300D" w:rsidRDefault="007564DE" w:rsidP="00554FD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DA300D">
        <w:rPr>
          <w:rFonts w:ascii="Times New Roman" w:hAnsi="Times New Roman" w:cs="Times New Roman"/>
          <w:b/>
          <w:bCs/>
          <w:szCs w:val="22"/>
        </w:rPr>
        <w:t>Current contract assets</w:t>
      </w:r>
    </w:p>
    <w:tbl>
      <w:tblPr>
        <w:tblW w:w="9871" w:type="dxa"/>
        <w:tblInd w:w="18" w:type="dxa"/>
        <w:tblLayout w:type="fixed"/>
        <w:tblLook w:val="01E0" w:firstRow="1" w:lastRow="1" w:firstColumn="1" w:lastColumn="1" w:noHBand="0" w:noVBand="0"/>
      </w:tblPr>
      <w:tblGrid>
        <w:gridCol w:w="3354"/>
        <w:gridCol w:w="1414"/>
        <w:gridCol w:w="264"/>
        <w:gridCol w:w="1429"/>
        <w:gridCol w:w="264"/>
        <w:gridCol w:w="1445"/>
        <w:gridCol w:w="255"/>
        <w:gridCol w:w="1446"/>
      </w:tblGrid>
      <w:tr w:rsidR="00F7437B" w:rsidRPr="00DA300D" w14:paraId="7ECD0793" w14:textId="77777777" w:rsidTr="006E3D18">
        <w:trPr>
          <w:tblHeader/>
        </w:trPr>
        <w:tc>
          <w:tcPr>
            <w:tcW w:w="3354" w:type="dxa"/>
          </w:tcPr>
          <w:p w14:paraId="5BBA0874" w14:textId="77777777" w:rsidR="00F7437B" w:rsidRPr="00DA300D" w:rsidRDefault="00F7437B" w:rsidP="006E3D18">
            <w:pPr>
              <w:tabs>
                <w:tab w:val="left" w:pos="405"/>
              </w:tabs>
              <w:spacing w:after="0" w:line="240" w:lineRule="atLeast"/>
              <w:ind w:left="522" w:right="-25"/>
              <w:jc w:val="thaiDistribute"/>
              <w:rPr>
                <w:rFonts w:ascii="Times New Roman" w:hAnsi="Times New Roman" w:cs="Times New Roman"/>
                <w:szCs w:val="22"/>
              </w:rPr>
            </w:pPr>
          </w:p>
        </w:tc>
        <w:tc>
          <w:tcPr>
            <w:tcW w:w="3107" w:type="dxa"/>
            <w:gridSpan w:val="3"/>
            <w:vAlign w:val="center"/>
          </w:tcPr>
          <w:p w14:paraId="0AE33BA9" w14:textId="77777777" w:rsidR="00F7437B" w:rsidRPr="00DA300D" w:rsidRDefault="00F7437B" w:rsidP="006E3D18">
            <w:pPr>
              <w:tabs>
                <w:tab w:val="left" w:pos="515"/>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eastAsia="Cordia New" w:hAnsi="Times New Roman" w:cs="Times New Roman"/>
                <w:b/>
                <w:bCs/>
                <w:szCs w:val="22"/>
              </w:rPr>
              <w:t>Consolidated</w:t>
            </w:r>
            <w:r w:rsidRPr="00DA300D">
              <w:rPr>
                <w:rFonts w:ascii="Times New Roman" w:eastAsia="Cordia New" w:hAnsi="Times New Roman" w:cs="Times New Roman"/>
                <w:b/>
                <w:bCs/>
                <w:szCs w:val="22"/>
              </w:rPr>
              <w:br/>
              <w:t>financial statements</w:t>
            </w:r>
          </w:p>
        </w:tc>
        <w:tc>
          <w:tcPr>
            <w:tcW w:w="264" w:type="dxa"/>
          </w:tcPr>
          <w:p w14:paraId="4A747CFD" w14:textId="77777777" w:rsidR="00F7437B" w:rsidRPr="00DA300D" w:rsidRDefault="00F7437B" w:rsidP="006E3D18">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46" w:type="dxa"/>
            <w:gridSpan w:val="3"/>
            <w:vAlign w:val="bottom"/>
          </w:tcPr>
          <w:p w14:paraId="71EBD165" w14:textId="77777777" w:rsidR="00F7437B" w:rsidRPr="00DA300D" w:rsidRDefault="00F7437B" w:rsidP="006E3D18">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eastAsia="Cordia New" w:hAnsi="Times New Roman" w:cs="Times New Roman"/>
                <w:b/>
                <w:bCs/>
                <w:szCs w:val="22"/>
              </w:rPr>
              <w:t>Separate</w:t>
            </w:r>
            <w:r w:rsidRPr="00DA300D">
              <w:rPr>
                <w:rFonts w:ascii="Times New Roman" w:eastAsia="Cordia New" w:hAnsi="Times New Roman" w:cs="Times New Roman"/>
                <w:b/>
                <w:bCs/>
                <w:szCs w:val="22"/>
                <w:cs/>
              </w:rPr>
              <w:br/>
            </w:r>
            <w:r w:rsidRPr="00DA300D">
              <w:rPr>
                <w:rFonts w:ascii="Times New Roman" w:eastAsia="Cordia New" w:hAnsi="Times New Roman" w:cs="Times New Roman"/>
                <w:b/>
                <w:bCs/>
                <w:szCs w:val="22"/>
              </w:rPr>
              <w:t>financial statements</w:t>
            </w:r>
          </w:p>
        </w:tc>
      </w:tr>
      <w:tr w:rsidR="00F7437B" w:rsidRPr="00DA300D" w14:paraId="36A8EB04" w14:textId="77777777" w:rsidTr="006E3D18">
        <w:trPr>
          <w:tblHeader/>
        </w:trPr>
        <w:tc>
          <w:tcPr>
            <w:tcW w:w="3354" w:type="dxa"/>
          </w:tcPr>
          <w:p w14:paraId="1AA88439" w14:textId="77777777" w:rsidR="00F7437B" w:rsidRPr="00DA300D" w:rsidRDefault="00F7437B" w:rsidP="006E3D18">
            <w:pPr>
              <w:tabs>
                <w:tab w:val="left" w:pos="405"/>
              </w:tabs>
              <w:spacing w:after="0" w:line="240" w:lineRule="atLeast"/>
              <w:ind w:left="522" w:right="-25"/>
              <w:jc w:val="thaiDistribute"/>
              <w:rPr>
                <w:rFonts w:ascii="Times New Roman" w:hAnsi="Times New Roman" w:cs="Times New Roman"/>
                <w:szCs w:val="22"/>
              </w:rPr>
            </w:pPr>
          </w:p>
        </w:tc>
        <w:tc>
          <w:tcPr>
            <w:tcW w:w="1414" w:type="dxa"/>
          </w:tcPr>
          <w:p w14:paraId="4DE52EE3" w14:textId="77777777" w:rsidR="00F7437B" w:rsidRPr="00DA300D" w:rsidRDefault="00BC726B" w:rsidP="006E3D18">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w:t>
            </w:r>
            <w:r w:rsidR="00D3703C">
              <w:rPr>
                <w:rFonts w:ascii="Times New Roman" w:hAnsi="Times New Roman" w:cs="Times New Roman"/>
                <w:szCs w:val="22"/>
              </w:rPr>
              <w:t>4</w:t>
            </w:r>
          </w:p>
        </w:tc>
        <w:tc>
          <w:tcPr>
            <w:tcW w:w="264" w:type="dxa"/>
          </w:tcPr>
          <w:p w14:paraId="6C448C6F" w14:textId="77777777" w:rsidR="00F7437B" w:rsidRPr="00DA300D" w:rsidRDefault="00F7437B" w:rsidP="006E3D18">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1CCC7397" w14:textId="77777777" w:rsidR="00F7437B" w:rsidRPr="00DA300D" w:rsidRDefault="00BC726B" w:rsidP="006E3D18">
            <w:pPr>
              <w:spacing w:after="0" w:line="240" w:lineRule="atLeast"/>
              <w:ind w:left="-54" w:right="-25" w:firstLine="37"/>
              <w:jc w:val="center"/>
              <w:rPr>
                <w:rFonts w:ascii="Times New Roman" w:hAnsi="Times New Roman" w:cs="Times New Roman"/>
                <w:szCs w:val="22"/>
              </w:rPr>
            </w:pPr>
            <w:r w:rsidRPr="00DA300D">
              <w:rPr>
                <w:rFonts w:ascii="Times New Roman" w:hAnsi="Times New Roman" w:cs="Times New Roman"/>
                <w:szCs w:val="22"/>
              </w:rPr>
              <w:t>202</w:t>
            </w:r>
            <w:r w:rsidR="00D3703C">
              <w:rPr>
                <w:rFonts w:ascii="Times New Roman" w:hAnsi="Times New Roman" w:cs="Times New Roman"/>
                <w:szCs w:val="22"/>
              </w:rPr>
              <w:t>3</w:t>
            </w:r>
          </w:p>
        </w:tc>
        <w:tc>
          <w:tcPr>
            <w:tcW w:w="264" w:type="dxa"/>
          </w:tcPr>
          <w:p w14:paraId="6A7B25AB" w14:textId="77777777" w:rsidR="00F7437B" w:rsidRPr="00DA300D" w:rsidRDefault="00F7437B" w:rsidP="006E3D18">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5" w:type="dxa"/>
          </w:tcPr>
          <w:p w14:paraId="11610BB5" w14:textId="77777777" w:rsidR="00F7437B" w:rsidRPr="00DA300D" w:rsidRDefault="00BC726B" w:rsidP="006E3D18">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w:t>
            </w:r>
            <w:r w:rsidR="00D3703C">
              <w:rPr>
                <w:rFonts w:ascii="Times New Roman" w:hAnsi="Times New Roman" w:cs="Times New Roman"/>
                <w:szCs w:val="22"/>
              </w:rPr>
              <w:t>4</w:t>
            </w:r>
          </w:p>
        </w:tc>
        <w:tc>
          <w:tcPr>
            <w:tcW w:w="255" w:type="dxa"/>
          </w:tcPr>
          <w:p w14:paraId="530AD886" w14:textId="77777777" w:rsidR="00F7437B" w:rsidRPr="00DA300D" w:rsidRDefault="00F7437B" w:rsidP="006E3D18">
            <w:pPr>
              <w:tabs>
                <w:tab w:val="left" w:pos="405"/>
              </w:tabs>
              <w:spacing w:after="0" w:line="240" w:lineRule="atLeast"/>
              <w:ind w:left="-54" w:right="-25" w:hanging="115"/>
              <w:jc w:val="center"/>
              <w:rPr>
                <w:rFonts w:ascii="Times New Roman" w:hAnsi="Times New Roman" w:cs="Times New Roman"/>
                <w:szCs w:val="22"/>
              </w:rPr>
            </w:pPr>
          </w:p>
        </w:tc>
        <w:tc>
          <w:tcPr>
            <w:tcW w:w="1446" w:type="dxa"/>
          </w:tcPr>
          <w:p w14:paraId="6221683E" w14:textId="77777777" w:rsidR="00F7437B" w:rsidRPr="00DA300D" w:rsidRDefault="00BC726B" w:rsidP="006E3D18">
            <w:pPr>
              <w:spacing w:after="0" w:line="240" w:lineRule="atLeast"/>
              <w:ind w:left="-54" w:right="-25" w:firstLine="37"/>
              <w:jc w:val="center"/>
              <w:rPr>
                <w:rFonts w:ascii="Times New Roman" w:hAnsi="Times New Roman" w:cs="Times New Roman"/>
                <w:szCs w:val="22"/>
              </w:rPr>
            </w:pPr>
            <w:r w:rsidRPr="00DA300D">
              <w:rPr>
                <w:rFonts w:ascii="Times New Roman" w:hAnsi="Times New Roman" w:cs="Times New Roman"/>
                <w:szCs w:val="22"/>
              </w:rPr>
              <w:t>202</w:t>
            </w:r>
            <w:r w:rsidR="00D3703C">
              <w:rPr>
                <w:rFonts w:ascii="Times New Roman" w:hAnsi="Times New Roman" w:cs="Times New Roman"/>
                <w:szCs w:val="22"/>
              </w:rPr>
              <w:t>3</w:t>
            </w:r>
          </w:p>
        </w:tc>
      </w:tr>
      <w:tr w:rsidR="00F7437B" w:rsidRPr="00DA300D" w14:paraId="516BDDC4" w14:textId="77777777" w:rsidTr="006E3D18">
        <w:trPr>
          <w:tblHeader/>
        </w:trPr>
        <w:tc>
          <w:tcPr>
            <w:tcW w:w="3354" w:type="dxa"/>
          </w:tcPr>
          <w:p w14:paraId="094CBFCA" w14:textId="77777777" w:rsidR="00F7437B" w:rsidRPr="00DA300D" w:rsidRDefault="00F7437B" w:rsidP="006E3D18">
            <w:pPr>
              <w:tabs>
                <w:tab w:val="left" w:pos="405"/>
              </w:tabs>
              <w:spacing w:after="0" w:line="240" w:lineRule="atLeast"/>
              <w:ind w:left="522" w:right="-25"/>
              <w:jc w:val="thaiDistribute"/>
              <w:rPr>
                <w:rFonts w:ascii="Times New Roman" w:hAnsi="Times New Roman" w:cs="Times New Roman"/>
                <w:szCs w:val="22"/>
              </w:rPr>
            </w:pPr>
          </w:p>
        </w:tc>
        <w:tc>
          <w:tcPr>
            <w:tcW w:w="6517" w:type="dxa"/>
            <w:gridSpan w:val="7"/>
          </w:tcPr>
          <w:p w14:paraId="606658DC" w14:textId="77777777" w:rsidR="00F7437B" w:rsidRPr="00DA300D" w:rsidRDefault="00F7437B" w:rsidP="00F7437B">
            <w:pPr>
              <w:tabs>
                <w:tab w:val="left" w:pos="405"/>
              </w:tabs>
              <w:spacing w:after="0" w:line="240" w:lineRule="atLeast"/>
              <w:ind w:left="-18" w:right="-25" w:hanging="119"/>
              <w:jc w:val="center"/>
              <w:rPr>
                <w:rFonts w:ascii="Times New Roman" w:hAnsi="Times New Roman" w:cs="Times New Roman"/>
                <w:i/>
                <w:iCs/>
                <w:szCs w:val="22"/>
              </w:rPr>
            </w:pPr>
            <w:r w:rsidRPr="00DA300D">
              <w:rPr>
                <w:rFonts w:ascii="Times New Roman" w:hAnsi="Times New Roman" w:cs="Times New Roman"/>
                <w:i/>
                <w:iCs/>
                <w:szCs w:val="22"/>
              </w:rPr>
              <w:t>(in Baht)</w:t>
            </w:r>
          </w:p>
        </w:tc>
      </w:tr>
      <w:tr w:rsidR="00F7437B" w:rsidRPr="00DA300D" w14:paraId="32EF1213" w14:textId="77777777" w:rsidTr="006E3D18">
        <w:tc>
          <w:tcPr>
            <w:tcW w:w="3354" w:type="dxa"/>
          </w:tcPr>
          <w:p w14:paraId="32278CFC" w14:textId="77777777" w:rsidR="00F7437B" w:rsidRPr="00DA300D" w:rsidRDefault="00F7437B" w:rsidP="006E3D18">
            <w:pPr>
              <w:tabs>
                <w:tab w:val="left" w:pos="405"/>
              </w:tabs>
              <w:spacing w:after="0" w:line="240" w:lineRule="atLeast"/>
              <w:ind w:left="522" w:right="-25"/>
              <w:jc w:val="thaiDistribute"/>
              <w:rPr>
                <w:rFonts w:ascii="Times New Roman" w:hAnsi="Times New Roman" w:cs="Times New Roman"/>
                <w:b/>
                <w:bCs/>
                <w:i/>
                <w:iCs/>
                <w:szCs w:val="22"/>
              </w:rPr>
            </w:pPr>
            <w:r w:rsidRPr="00DA300D">
              <w:rPr>
                <w:rFonts w:ascii="Times New Roman" w:hAnsi="Times New Roman" w:cs="Times New Roman"/>
                <w:szCs w:val="22"/>
              </w:rPr>
              <w:t>Unbilled construction</w:t>
            </w:r>
          </w:p>
        </w:tc>
        <w:tc>
          <w:tcPr>
            <w:tcW w:w="1414" w:type="dxa"/>
            <w:shd w:val="clear" w:color="auto" w:fill="auto"/>
          </w:tcPr>
          <w:p w14:paraId="32585ECA" w14:textId="77777777" w:rsidR="00F7437B" w:rsidRPr="00DA300D" w:rsidRDefault="00F7437B" w:rsidP="006E3D18">
            <w:pPr>
              <w:tabs>
                <w:tab w:val="decimal" w:pos="1008"/>
              </w:tabs>
              <w:spacing w:after="0" w:line="240" w:lineRule="atLeast"/>
              <w:ind w:left="34" w:right="-25"/>
              <w:jc w:val="both"/>
              <w:rPr>
                <w:rFonts w:ascii="Times New Roman" w:hAnsi="Times New Roman" w:cs="Times New Roman"/>
                <w:szCs w:val="22"/>
              </w:rPr>
            </w:pPr>
          </w:p>
        </w:tc>
        <w:tc>
          <w:tcPr>
            <w:tcW w:w="264" w:type="dxa"/>
            <w:shd w:val="clear" w:color="auto" w:fill="auto"/>
          </w:tcPr>
          <w:p w14:paraId="03392A8D" w14:textId="77777777" w:rsidR="00F7437B" w:rsidRPr="00DA300D" w:rsidRDefault="00F7437B" w:rsidP="006E3D18">
            <w:pPr>
              <w:tabs>
                <w:tab w:val="decimal" w:pos="1008"/>
              </w:tabs>
              <w:spacing w:after="0" w:line="240" w:lineRule="atLeast"/>
              <w:ind w:left="34" w:right="-25"/>
              <w:jc w:val="both"/>
              <w:rPr>
                <w:rFonts w:ascii="Times New Roman" w:hAnsi="Times New Roman" w:cs="Times New Roman"/>
                <w:szCs w:val="22"/>
              </w:rPr>
            </w:pPr>
          </w:p>
        </w:tc>
        <w:tc>
          <w:tcPr>
            <w:tcW w:w="1429" w:type="dxa"/>
            <w:shd w:val="clear" w:color="auto" w:fill="auto"/>
          </w:tcPr>
          <w:p w14:paraId="43221B6B" w14:textId="77777777" w:rsidR="00F7437B" w:rsidRPr="00DA300D" w:rsidRDefault="00F7437B" w:rsidP="006E3D18">
            <w:pPr>
              <w:tabs>
                <w:tab w:val="decimal" w:pos="1008"/>
              </w:tabs>
              <w:spacing w:after="0" w:line="240" w:lineRule="atLeast"/>
              <w:ind w:left="34" w:right="-25"/>
              <w:jc w:val="both"/>
              <w:rPr>
                <w:rFonts w:ascii="Times New Roman" w:hAnsi="Times New Roman" w:cs="Times New Roman"/>
                <w:szCs w:val="22"/>
              </w:rPr>
            </w:pPr>
          </w:p>
        </w:tc>
        <w:tc>
          <w:tcPr>
            <w:tcW w:w="264" w:type="dxa"/>
            <w:shd w:val="clear" w:color="auto" w:fill="auto"/>
          </w:tcPr>
          <w:p w14:paraId="0E82BA8F" w14:textId="77777777" w:rsidR="00F7437B" w:rsidRPr="00DA300D" w:rsidRDefault="00F7437B" w:rsidP="006E3D18">
            <w:pPr>
              <w:tabs>
                <w:tab w:val="decimal" w:pos="1008"/>
              </w:tabs>
              <w:spacing w:after="0" w:line="240" w:lineRule="atLeast"/>
              <w:ind w:left="34" w:right="-25"/>
              <w:jc w:val="both"/>
              <w:rPr>
                <w:rFonts w:ascii="Times New Roman" w:hAnsi="Times New Roman" w:cs="Times New Roman"/>
                <w:szCs w:val="22"/>
              </w:rPr>
            </w:pPr>
          </w:p>
        </w:tc>
        <w:tc>
          <w:tcPr>
            <w:tcW w:w="1445" w:type="dxa"/>
            <w:shd w:val="clear" w:color="auto" w:fill="auto"/>
          </w:tcPr>
          <w:p w14:paraId="483BAC88" w14:textId="77777777" w:rsidR="00F7437B" w:rsidRPr="00DA300D" w:rsidRDefault="00F7437B" w:rsidP="006E3D18">
            <w:pPr>
              <w:tabs>
                <w:tab w:val="decimal" w:pos="1008"/>
              </w:tabs>
              <w:spacing w:after="0" w:line="240" w:lineRule="atLeast"/>
              <w:ind w:left="34" w:right="-25"/>
              <w:jc w:val="both"/>
              <w:rPr>
                <w:rFonts w:ascii="Times New Roman" w:hAnsi="Times New Roman" w:cs="Times New Roman"/>
                <w:szCs w:val="22"/>
              </w:rPr>
            </w:pPr>
          </w:p>
        </w:tc>
        <w:tc>
          <w:tcPr>
            <w:tcW w:w="255" w:type="dxa"/>
            <w:shd w:val="clear" w:color="auto" w:fill="auto"/>
          </w:tcPr>
          <w:p w14:paraId="3456BA2B" w14:textId="77777777" w:rsidR="00F7437B" w:rsidRPr="00DA300D" w:rsidRDefault="00F7437B" w:rsidP="006E3D18">
            <w:pPr>
              <w:tabs>
                <w:tab w:val="decimal" w:pos="1008"/>
              </w:tabs>
              <w:spacing w:after="0" w:line="240" w:lineRule="atLeast"/>
              <w:ind w:left="34" w:right="-25"/>
              <w:jc w:val="both"/>
              <w:rPr>
                <w:rFonts w:ascii="Times New Roman" w:hAnsi="Times New Roman" w:cs="Times New Roman"/>
                <w:szCs w:val="22"/>
              </w:rPr>
            </w:pPr>
          </w:p>
        </w:tc>
        <w:tc>
          <w:tcPr>
            <w:tcW w:w="1446" w:type="dxa"/>
            <w:shd w:val="clear" w:color="auto" w:fill="auto"/>
          </w:tcPr>
          <w:p w14:paraId="7E30D883" w14:textId="77777777" w:rsidR="00F7437B" w:rsidRPr="00DA300D" w:rsidRDefault="00F7437B" w:rsidP="006E3D18">
            <w:pPr>
              <w:tabs>
                <w:tab w:val="decimal" w:pos="1008"/>
              </w:tabs>
              <w:spacing w:after="0" w:line="240" w:lineRule="atLeast"/>
              <w:ind w:left="34" w:right="-25"/>
              <w:jc w:val="both"/>
              <w:rPr>
                <w:rFonts w:ascii="Times New Roman" w:hAnsi="Times New Roman" w:cs="Times New Roman"/>
                <w:szCs w:val="22"/>
              </w:rPr>
            </w:pPr>
          </w:p>
        </w:tc>
      </w:tr>
      <w:tr w:rsidR="00D3703C" w:rsidRPr="00DA300D" w14:paraId="3DB82FD5" w14:textId="77777777" w:rsidTr="007564DE">
        <w:tc>
          <w:tcPr>
            <w:tcW w:w="3354" w:type="dxa"/>
          </w:tcPr>
          <w:p w14:paraId="18953FBE" w14:textId="77777777" w:rsidR="00D3703C" w:rsidRPr="00DA300D" w:rsidRDefault="00D3703C" w:rsidP="006E3D18">
            <w:pPr>
              <w:tabs>
                <w:tab w:val="left" w:pos="405"/>
              </w:tabs>
              <w:spacing w:after="0" w:line="240" w:lineRule="atLeast"/>
              <w:ind w:left="522" w:right="-25"/>
              <w:jc w:val="thaiDistribute"/>
              <w:rPr>
                <w:rFonts w:ascii="Times New Roman" w:hAnsi="Times New Roman" w:cs="Times New Roman"/>
                <w:szCs w:val="22"/>
                <w:cs/>
              </w:rPr>
            </w:pPr>
            <w:r w:rsidRPr="00DA300D">
              <w:rPr>
                <w:rFonts w:ascii="Times New Roman" w:hAnsi="Times New Roman" w:cs="Times New Roman"/>
                <w:szCs w:val="22"/>
              </w:rPr>
              <w:t xml:space="preserve">  in progress</w:t>
            </w:r>
          </w:p>
        </w:tc>
        <w:tc>
          <w:tcPr>
            <w:tcW w:w="1414" w:type="dxa"/>
            <w:tcBorders>
              <w:bottom w:val="single" w:sz="4" w:space="0" w:color="auto"/>
            </w:tcBorders>
            <w:shd w:val="clear" w:color="auto" w:fill="auto"/>
          </w:tcPr>
          <w:p w14:paraId="30BB1186" w14:textId="77777777" w:rsidR="00D3703C" w:rsidRPr="00DA300D" w:rsidRDefault="00D3703C" w:rsidP="00D3703C">
            <w:pPr>
              <w:tabs>
                <w:tab w:val="decimal" w:pos="742"/>
              </w:tabs>
              <w:spacing w:after="0" w:line="240" w:lineRule="atLeast"/>
              <w:ind w:left="72" w:right="-25"/>
              <w:jc w:val="both"/>
              <w:rPr>
                <w:rFonts w:ascii="Times New Roman" w:hAnsi="Times New Roman" w:cs="Times New Roman"/>
                <w:szCs w:val="22"/>
                <w:cs/>
              </w:rPr>
            </w:pPr>
            <w:r w:rsidRPr="00DA300D">
              <w:rPr>
                <w:rFonts w:ascii="Times New Roman" w:hAnsi="Times New Roman" w:cs="Times New Roman"/>
                <w:szCs w:val="22"/>
              </w:rPr>
              <w:t>-</w:t>
            </w:r>
          </w:p>
        </w:tc>
        <w:tc>
          <w:tcPr>
            <w:tcW w:w="264" w:type="dxa"/>
            <w:shd w:val="clear" w:color="auto" w:fill="auto"/>
          </w:tcPr>
          <w:p w14:paraId="139C0FAF" w14:textId="77777777" w:rsidR="00D3703C" w:rsidRPr="00DA300D" w:rsidRDefault="00D3703C" w:rsidP="006E3D18">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14:paraId="6512636B" w14:textId="77777777" w:rsidR="00D3703C" w:rsidRPr="00DA300D" w:rsidRDefault="00D3703C" w:rsidP="00D3703C">
            <w:pPr>
              <w:tabs>
                <w:tab w:val="decimal" w:pos="1164"/>
              </w:tabs>
              <w:spacing w:after="0" w:line="240" w:lineRule="atLeast"/>
              <w:ind w:left="30" w:right="-25"/>
              <w:jc w:val="both"/>
              <w:rPr>
                <w:rFonts w:ascii="Times New Roman" w:hAnsi="Times New Roman" w:cs="Times New Roman"/>
                <w:szCs w:val="22"/>
              </w:rPr>
            </w:pPr>
            <w:r w:rsidRPr="00DA300D">
              <w:rPr>
                <w:rFonts w:ascii="Times New Roman" w:hAnsi="Times New Roman" w:cs="Times New Roman"/>
                <w:szCs w:val="22"/>
              </w:rPr>
              <w:t>8,004,922</w:t>
            </w:r>
          </w:p>
        </w:tc>
        <w:tc>
          <w:tcPr>
            <w:tcW w:w="264" w:type="dxa"/>
            <w:shd w:val="clear" w:color="auto" w:fill="auto"/>
          </w:tcPr>
          <w:p w14:paraId="0D7CFE94" w14:textId="77777777" w:rsidR="00D3703C" w:rsidRPr="00DA300D" w:rsidRDefault="00D3703C" w:rsidP="006E3D18">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tcBorders>
              <w:bottom w:val="single" w:sz="4" w:space="0" w:color="auto"/>
            </w:tcBorders>
            <w:shd w:val="clear" w:color="auto" w:fill="auto"/>
          </w:tcPr>
          <w:p w14:paraId="0F3F2D2A" w14:textId="77777777" w:rsidR="00D3703C" w:rsidRPr="00DA300D" w:rsidRDefault="00D3703C" w:rsidP="00D3703C">
            <w:pPr>
              <w:tabs>
                <w:tab w:val="decimal" w:pos="742"/>
              </w:tabs>
              <w:spacing w:after="0" w:line="240" w:lineRule="atLeast"/>
              <w:ind w:left="72" w:right="-25"/>
              <w:jc w:val="both"/>
              <w:rPr>
                <w:rFonts w:ascii="Times New Roman" w:hAnsi="Times New Roman" w:cs="Times New Roman"/>
                <w:szCs w:val="22"/>
                <w:cs/>
              </w:rPr>
            </w:pPr>
            <w:r w:rsidRPr="00DA300D">
              <w:rPr>
                <w:rFonts w:ascii="Times New Roman" w:hAnsi="Times New Roman" w:cs="Times New Roman"/>
                <w:szCs w:val="22"/>
              </w:rPr>
              <w:t>-</w:t>
            </w:r>
          </w:p>
        </w:tc>
        <w:tc>
          <w:tcPr>
            <w:tcW w:w="255" w:type="dxa"/>
            <w:shd w:val="clear" w:color="auto" w:fill="auto"/>
          </w:tcPr>
          <w:p w14:paraId="05B45CFB" w14:textId="77777777" w:rsidR="00D3703C" w:rsidRPr="00DA300D" w:rsidRDefault="00D3703C" w:rsidP="006E3D18">
            <w:pPr>
              <w:tabs>
                <w:tab w:val="decimal" w:pos="1164"/>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14:paraId="735FCFEA" w14:textId="77777777" w:rsidR="00D3703C" w:rsidRPr="00DA300D" w:rsidRDefault="00D3703C" w:rsidP="00D3703C">
            <w:pPr>
              <w:tabs>
                <w:tab w:val="decimal" w:pos="1164"/>
              </w:tabs>
              <w:spacing w:after="0" w:line="240" w:lineRule="atLeast"/>
              <w:ind w:left="30" w:right="-25"/>
              <w:jc w:val="both"/>
              <w:rPr>
                <w:rFonts w:ascii="Times New Roman" w:hAnsi="Times New Roman" w:cs="Times New Roman"/>
                <w:szCs w:val="22"/>
              </w:rPr>
            </w:pPr>
            <w:r w:rsidRPr="00DA300D">
              <w:rPr>
                <w:rFonts w:ascii="Times New Roman" w:hAnsi="Times New Roman" w:cs="Times New Roman"/>
                <w:szCs w:val="22"/>
              </w:rPr>
              <w:t>8,004,922</w:t>
            </w:r>
          </w:p>
        </w:tc>
      </w:tr>
      <w:tr w:rsidR="00D3703C" w:rsidRPr="00DA300D" w14:paraId="31CA2B50" w14:textId="77777777" w:rsidTr="007564DE">
        <w:tc>
          <w:tcPr>
            <w:tcW w:w="3354" w:type="dxa"/>
          </w:tcPr>
          <w:p w14:paraId="5E0FC08A" w14:textId="77777777" w:rsidR="00D3703C" w:rsidRPr="00DA300D" w:rsidRDefault="00D3703C" w:rsidP="006E3D18">
            <w:pPr>
              <w:tabs>
                <w:tab w:val="left" w:pos="405"/>
              </w:tabs>
              <w:spacing w:after="0" w:line="240" w:lineRule="atLeast"/>
              <w:ind w:left="522" w:right="-25"/>
              <w:jc w:val="thaiDistribute"/>
              <w:rPr>
                <w:rFonts w:ascii="Times New Roman" w:hAnsi="Times New Roman" w:cs="Times New Roman"/>
                <w:b/>
                <w:bCs/>
                <w:szCs w:val="22"/>
              </w:rPr>
            </w:pPr>
            <w:r w:rsidRPr="00DA300D">
              <w:rPr>
                <w:rFonts w:ascii="Times New Roman" w:hAnsi="Times New Roman" w:cs="Times New Roman"/>
                <w:b/>
                <w:bCs/>
                <w:szCs w:val="22"/>
              </w:rPr>
              <w:t>Total</w:t>
            </w:r>
          </w:p>
        </w:tc>
        <w:tc>
          <w:tcPr>
            <w:tcW w:w="1414" w:type="dxa"/>
            <w:tcBorders>
              <w:top w:val="single" w:sz="4" w:space="0" w:color="auto"/>
              <w:bottom w:val="double" w:sz="4" w:space="0" w:color="auto"/>
            </w:tcBorders>
            <w:shd w:val="clear" w:color="auto" w:fill="auto"/>
          </w:tcPr>
          <w:p w14:paraId="1D5A56E3" w14:textId="77777777" w:rsidR="00D3703C" w:rsidRPr="00DA300D" w:rsidRDefault="00D3703C" w:rsidP="00D3703C">
            <w:pPr>
              <w:tabs>
                <w:tab w:val="decimal" w:pos="742"/>
              </w:tabs>
              <w:spacing w:after="0" w:line="240" w:lineRule="atLeast"/>
              <w:ind w:left="72" w:right="-25"/>
              <w:jc w:val="both"/>
              <w:rPr>
                <w:rFonts w:ascii="Times New Roman" w:hAnsi="Times New Roman" w:cs="Times New Roman"/>
                <w:szCs w:val="22"/>
                <w:cs/>
              </w:rPr>
            </w:pPr>
            <w:r w:rsidRPr="00DA300D">
              <w:rPr>
                <w:rFonts w:ascii="Times New Roman" w:hAnsi="Times New Roman" w:cs="Times New Roman"/>
                <w:szCs w:val="22"/>
              </w:rPr>
              <w:t>-</w:t>
            </w:r>
          </w:p>
        </w:tc>
        <w:tc>
          <w:tcPr>
            <w:tcW w:w="264" w:type="dxa"/>
            <w:shd w:val="clear" w:color="auto" w:fill="auto"/>
          </w:tcPr>
          <w:p w14:paraId="2DC3F365" w14:textId="77777777" w:rsidR="00D3703C" w:rsidRPr="00DA300D" w:rsidRDefault="00D3703C" w:rsidP="006E3D18">
            <w:pPr>
              <w:tabs>
                <w:tab w:val="decimal" w:pos="1113"/>
                <w:tab w:val="decimal" w:pos="1164"/>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14:paraId="515D349E" w14:textId="77777777" w:rsidR="00D3703C" w:rsidRPr="00DA300D" w:rsidRDefault="00D3703C" w:rsidP="00D3703C">
            <w:pPr>
              <w:tabs>
                <w:tab w:val="decimal" w:pos="1164"/>
              </w:tabs>
              <w:spacing w:after="0" w:line="240" w:lineRule="atLeast"/>
              <w:ind w:left="30" w:right="-25"/>
              <w:jc w:val="both"/>
              <w:rPr>
                <w:rFonts w:ascii="Times New Roman" w:hAnsi="Times New Roman" w:cstheme="minorBidi"/>
                <w:b/>
                <w:bCs/>
                <w:szCs w:val="22"/>
              </w:rPr>
            </w:pPr>
            <w:r w:rsidRPr="00DA300D">
              <w:rPr>
                <w:rFonts w:ascii="Times New Roman" w:hAnsi="Times New Roman" w:cstheme="minorBidi"/>
                <w:b/>
                <w:bCs/>
                <w:szCs w:val="22"/>
              </w:rPr>
              <w:t>8,004,922</w:t>
            </w:r>
          </w:p>
        </w:tc>
        <w:tc>
          <w:tcPr>
            <w:tcW w:w="264" w:type="dxa"/>
            <w:shd w:val="clear" w:color="auto" w:fill="auto"/>
          </w:tcPr>
          <w:p w14:paraId="7FB883CF" w14:textId="77777777" w:rsidR="00D3703C" w:rsidRPr="00DA300D" w:rsidRDefault="00D3703C" w:rsidP="001A6EC0">
            <w:pPr>
              <w:tabs>
                <w:tab w:val="decimal" w:pos="1113"/>
                <w:tab w:val="decimal" w:pos="1164"/>
              </w:tabs>
              <w:spacing w:after="0" w:line="240" w:lineRule="atLeast"/>
              <w:ind w:left="30" w:right="-25"/>
              <w:jc w:val="both"/>
              <w:rPr>
                <w:rFonts w:ascii="Times New Roman" w:hAnsi="Times New Roman" w:cstheme="minorBidi"/>
                <w:b/>
                <w:bCs/>
                <w:szCs w:val="22"/>
              </w:rPr>
            </w:pPr>
          </w:p>
        </w:tc>
        <w:tc>
          <w:tcPr>
            <w:tcW w:w="1445" w:type="dxa"/>
            <w:tcBorders>
              <w:top w:val="single" w:sz="4" w:space="0" w:color="auto"/>
              <w:bottom w:val="double" w:sz="4" w:space="0" w:color="auto"/>
            </w:tcBorders>
            <w:shd w:val="clear" w:color="auto" w:fill="auto"/>
          </w:tcPr>
          <w:p w14:paraId="64A5AA69" w14:textId="77777777" w:rsidR="00D3703C" w:rsidRPr="00DA300D" w:rsidRDefault="00D3703C" w:rsidP="00D3703C">
            <w:pPr>
              <w:tabs>
                <w:tab w:val="decimal" w:pos="742"/>
              </w:tabs>
              <w:spacing w:after="0" w:line="240" w:lineRule="atLeast"/>
              <w:ind w:left="72" w:right="-25"/>
              <w:jc w:val="both"/>
              <w:rPr>
                <w:rFonts w:ascii="Times New Roman" w:hAnsi="Times New Roman" w:cs="Times New Roman"/>
                <w:szCs w:val="22"/>
                <w:cs/>
              </w:rPr>
            </w:pPr>
            <w:r w:rsidRPr="00DA300D">
              <w:rPr>
                <w:rFonts w:ascii="Times New Roman" w:hAnsi="Times New Roman" w:cs="Times New Roman"/>
                <w:szCs w:val="22"/>
              </w:rPr>
              <w:t>-</w:t>
            </w:r>
          </w:p>
        </w:tc>
        <w:tc>
          <w:tcPr>
            <w:tcW w:w="255" w:type="dxa"/>
            <w:shd w:val="clear" w:color="auto" w:fill="auto"/>
          </w:tcPr>
          <w:p w14:paraId="4287750E" w14:textId="77777777" w:rsidR="00D3703C" w:rsidRPr="00DA300D" w:rsidRDefault="00D3703C" w:rsidP="001A6EC0">
            <w:pPr>
              <w:tabs>
                <w:tab w:val="decimal" w:pos="1164"/>
              </w:tabs>
              <w:spacing w:after="0" w:line="240" w:lineRule="atLeast"/>
              <w:ind w:left="30" w:right="-25"/>
              <w:jc w:val="both"/>
              <w:rPr>
                <w:rFonts w:ascii="Times New Roman" w:hAnsi="Times New Roman" w:cstheme="minorBidi"/>
                <w:b/>
                <w:bCs/>
                <w:szCs w:val="22"/>
              </w:rPr>
            </w:pPr>
          </w:p>
        </w:tc>
        <w:tc>
          <w:tcPr>
            <w:tcW w:w="1446" w:type="dxa"/>
            <w:tcBorders>
              <w:top w:val="single" w:sz="4" w:space="0" w:color="auto"/>
              <w:bottom w:val="double" w:sz="4" w:space="0" w:color="auto"/>
            </w:tcBorders>
            <w:shd w:val="clear" w:color="auto" w:fill="auto"/>
          </w:tcPr>
          <w:p w14:paraId="61A27E0A" w14:textId="77777777" w:rsidR="00D3703C" w:rsidRPr="00DA300D" w:rsidRDefault="00D3703C" w:rsidP="00D3703C">
            <w:pPr>
              <w:tabs>
                <w:tab w:val="decimal" w:pos="1164"/>
              </w:tabs>
              <w:spacing w:after="0" w:line="240" w:lineRule="atLeast"/>
              <w:ind w:left="30" w:right="-25"/>
              <w:jc w:val="both"/>
              <w:rPr>
                <w:rFonts w:ascii="Times New Roman" w:hAnsi="Times New Roman" w:cstheme="minorBidi"/>
                <w:b/>
                <w:bCs/>
                <w:szCs w:val="22"/>
              </w:rPr>
            </w:pPr>
            <w:r w:rsidRPr="00DA300D">
              <w:rPr>
                <w:rFonts w:ascii="Times New Roman" w:hAnsi="Times New Roman" w:cstheme="minorBidi"/>
                <w:b/>
                <w:bCs/>
                <w:szCs w:val="22"/>
              </w:rPr>
              <w:t>8,004,922</w:t>
            </w:r>
          </w:p>
        </w:tc>
      </w:tr>
    </w:tbl>
    <w:p w14:paraId="33EC6232" w14:textId="77777777" w:rsidR="00554FD4" w:rsidRPr="00DA300D" w:rsidRDefault="00554FD4" w:rsidP="00554FD4">
      <w:pPr>
        <w:tabs>
          <w:tab w:val="left" w:pos="7088"/>
          <w:tab w:val="left" w:pos="8222"/>
        </w:tabs>
        <w:spacing w:after="0" w:line="240" w:lineRule="atLeast"/>
        <w:ind w:left="540" w:right="-25"/>
        <w:jc w:val="both"/>
        <w:rPr>
          <w:rFonts w:ascii="Times New Roman" w:eastAsia="Cordia New" w:hAnsi="Times New Roman" w:cstheme="minorBidi"/>
          <w:szCs w:val="22"/>
        </w:rPr>
      </w:pPr>
    </w:p>
    <w:tbl>
      <w:tblPr>
        <w:tblW w:w="9871" w:type="dxa"/>
        <w:tblInd w:w="18" w:type="dxa"/>
        <w:tblLayout w:type="fixed"/>
        <w:tblLook w:val="01E0" w:firstRow="1" w:lastRow="1" w:firstColumn="1" w:lastColumn="1" w:noHBand="0" w:noVBand="0"/>
      </w:tblPr>
      <w:tblGrid>
        <w:gridCol w:w="3354"/>
        <w:gridCol w:w="1414"/>
        <w:gridCol w:w="264"/>
        <w:gridCol w:w="1429"/>
        <w:gridCol w:w="264"/>
        <w:gridCol w:w="1445"/>
        <w:gridCol w:w="255"/>
        <w:gridCol w:w="1446"/>
      </w:tblGrid>
      <w:tr w:rsidR="00D3703C" w:rsidRPr="00DA300D" w14:paraId="7ECE0376" w14:textId="77777777" w:rsidTr="00D3703C">
        <w:trPr>
          <w:tblHeader/>
        </w:trPr>
        <w:tc>
          <w:tcPr>
            <w:tcW w:w="3354" w:type="dxa"/>
          </w:tcPr>
          <w:p w14:paraId="0E7FF29B" w14:textId="77777777" w:rsidR="00D3703C" w:rsidRPr="00DA300D" w:rsidRDefault="00D3703C" w:rsidP="00D3703C">
            <w:pPr>
              <w:tabs>
                <w:tab w:val="left" w:pos="405"/>
              </w:tabs>
              <w:spacing w:after="0" w:line="240" w:lineRule="atLeast"/>
              <w:ind w:left="522" w:right="-25"/>
              <w:jc w:val="thaiDistribute"/>
              <w:rPr>
                <w:rFonts w:ascii="Times New Roman" w:hAnsi="Times New Roman" w:cs="Times New Roman"/>
                <w:szCs w:val="22"/>
              </w:rPr>
            </w:pPr>
          </w:p>
        </w:tc>
        <w:tc>
          <w:tcPr>
            <w:tcW w:w="3107" w:type="dxa"/>
            <w:gridSpan w:val="3"/>
            <w:vAlign w:val="center"/>
          </w:tcPr>
          <w:p w14:paraId="5D8AE100" w14:textId="77777777" w:rsidR="00D3703C" w:rsidRPr="00DA300D" w:rsidRDefault="00D3703C" w:rsidP="00D3703C">
            <w:pPr>
              <w:tabs>
                <w:tab w:val="left" w:pos="515"/>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eastAsia="Cordia New" w:hAnsi="Times New Roman" w:cs="Times New Roman"/>
                <w:b/>
                <w:bCs/>
                <w:szCs w:val="22"/>
              </w:rPr>
              <w:t>Consolidated</w:t>
            </w:r>
            <w:r w:rsidRPr="00DA300D">
              <w:rPr>
                <w:rFonts w:ascii="Times New Roman" w:eastAsia="Cordia New" w:hAnsi="Times New Roman" w:cs="Times New Roman"/>
                <w:b/>
                <w:bCs/>
                <w:szCs w:val="22"/>
              </w:rPr>
              <w:br/>
              <w:t>financial statements</w:t>
            </w:r>
          </w:p>
        </w:tc>
        <w:tc>
          <w:tcPr>
            <w:tcW w:w="264" w:type="dxa"/>
          </w:tcPr>
          <w:p w14:paraId="33E69BC9" w14:textId="77777777" w:rsidR="00D3703C" w:rsidRPr="00DA300D" w:rsidRDefault="00D3703C" w:rsidP="00D3703C">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46" w:type="dxa"/>
            <w:gridSpan w:val="3"/>
            <w:vAlign w:val="bottom"/>
          </w:tcPr>
          <w:p w14:paraId="30F33F3E" w14:textId="77777777" w:rsidR="00D3703C" w:rsidRPr="00DA300D" w:rsidRDefault="00D3703C" w:rsidP="00D3703C">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eastAsia="Cordia New" w:hAnsi="Times New Roman" w:cs="Times New Roman"/>
                <w:b/>
                <w:bCs/>
                <w:szCs w:val="22"/>
              </w:rPr>
              <w:t>Separate</w:t>
            </w:r>
            <w:r w:rsidRPr="00DA300D">
              <w:rPr>
                <w:rFonts w:ascii="Times New Roman" w:eastAsia="Cordia New" w:hAnsi="Times New Roman" w:cs="Times New Roman"/>
                <w:b/>
                <w:bCs/>
                <w:szCs w:val="22"/>
                <w:cs/>
              </w:rPr>
              <w:br/>
            </w:r>
            <w:r w:rsidRPr="00DA300D">
              <w:rPr>
                <w:rFonts w:ascii="Times New Roman" w:eastAsia="Cordia New" w:hAnsi="Times New Roman" w:cs="Times New Roman"/>
                <w:b/>
                <w:bCs/>
                <w:szCs w:val="22"/>
              </w:rPr>
              <w:t>financial statements</w:t>
            </w:r>
          </w:p>
        </w:tc>
      </w:tr>
      <w:tr w:rsidR="00D3703C" w:rsidRPr="00DA300D" w14:paraId="34993FF9" w14:textId="77777777" w:rsidTr="00D3703C">
        <w:trPr>
          <w:tblHeader/>
        </w:trPr>
        <w:tc>
          <w:tcPr>
            <w:tcW w:w="3354" w:type="dxa"/>
          </w:tcPr>
          <w:p w14:paraId="4067D32F" w14:textId="77777777" w:rsidR="00D3703C" w:rsidRPr="00DA300D" w:rsidRDefault="00D3703C" w:rsidP="00D3703C">
            <w:pPr>
              <w:tabs>
                <w:tab w:val="left" w:pos="405"/>
              </w:tabs>
              <w:spacing w:after="0" w:line="240" w:lineRule="atLeast"/>
              <w:ind w:left="522" w:right="-25"/>
              <w:jc w:val="thaiDistribute"/>
              <w:rPr>
                <w:rFonts w:ascii="Times New Roman" w:hAnsi="Times New Roman" w:cs="Times New Roman"/>
                <w:szCs w:val="22"/>
              </w:rPr>
            </w:pPr>
          </w:p>
        </w:tc>
        <w:tc>
          <w:tcPr>
            <w:tcW w:w="1414" w:type="dxa"/>
          </w:tcPr>
          <w:p w14:paraId="6A1D7BBA" w14:textId="77777777" w:rsidR="00D3703C" w:rsidRPr="00DA300D" w:rsidRDefault="00D3703C" w:rsidP="00D3703C">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w:t>
            </w:r>
            <w:r>
              <w:rPr>
                <w:rFonts w:ascii="Times New Roman" w:hAnsi="Times New Roman" w:cs="Times New Roman"/>
                <w:szCs w:val="22"/>
              </w:rPr>
              <w:t>4</w:t>
            </w:r>
          </w:p>
        </w:tc>
        <w:tc>
          <w:tcPr>
            <w:tcW w:w="264" w:type="dxa"/>
          </w:tcPr>
          <w:p w14:paraId="08207D9E" w14:textId="77777777" w:rsidR="00D3703C" w:rsidRPr="00DA300D" w:rsidRDefault="00D3703C" w:rsidP="00D3703C">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617FD137" w14:textId="77777777" w:rsidR="00D3703C" w:rsidRPr="00DA300D" w:rsidRDefault="00D3703C" w:rsidP="00D3703C">
            <w:pPr>
              <w:spacing w:after="0" w:line="240" w:lineRule="atLeast"/>
              <w:ind w:left="-54" w:right="-25" w:firstLine="37"/>
              <w:jc w:val="center"/>
              <w:rPr>
                <w:rFonts w:ascii="Times New Roman" w:hAnsi="Times New Roman" w:cs="Times New Roman"/>
                <w:szCs w:val="22"/>
              </w:rPr>
            </w:pPr>
            <w:r w:rsidRPr="00DA300D">
              <w:rPr>
                <w:rFonts w:ascii="Times New Roman" w:hAnsi="Times New Roman" w:cs="Times New Roman"/>
                <w:szCs w:val="22"/>
              </w:rPr>
              <w:t>202</w:t>
            </w:r>
            <w:r>
              <w:rPr>
                <w:rFonts w:ascii="Times New Roman" w:hAnsi="Times New Roman" w:cs="Times New Roman"/>
                <w:szCs w:val="22"/>
              </w:rPr>
              <w:t>3</w:t>
            </w:r>
          </w:p>
        </w:tc>
        <w:tc>
          <w:tcPr>
            <w:tcW w:w="264" w:type="dxa"/>
          </w:tcPr>
          <w:p w14:paraId="7F8A1B5F" w14:textId="77777777" w:rsidR="00D3703C" w:rsidRPr="00DA300D" w:rsidRDefault="00D3703C" w:rsidP="00D3703C">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5" w:type="dxa"/>
          </w:tcPr>
          <w:p w14:paraId="7048F708" w14:textId="77777777" w:rsidR="00D3703C" w:rsidRPr="00DA300D" w:rsidRDefault="00D3703C" w:rsidP="00D3703C">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w:t>
            </w:r>
            <w:r>
              <w:rPr>
                <w:rFonts w:ascii="Times New Roman" w:hAnsi="Times New Roman" w:cs="Times New Roman"/>
                <w:szCs w:val="22"/>
              </w:rPr>
              <w:t>4</w:t>
            </w:r>
          </w:p>
        </w:tc>
        <w:tc>
          <w:tcPr>
            <w:tcW w:w="255" w:type="dxa"/>
          </w:tcPr>
          <w:p w14:paraId="3A39E0EC" w14:textId="77777777" w:rsidR="00D3703C" w:rsidRPr="00DA300D" w:rsidRDefault="00D3703C" w:rsidP="00D3703C">
            <w:pPr>
              <w:tabs>
                <w:tab w:val="left" w:pos="405"/>
              </w:tabs>
              <w:spacing w:after="0" w:line="240" w:lineRule="atLeast"/>
              <w:ind w:left="-54" w:right="-25" w:hanging="115"/>
              <w:jc w:val="center"/>
              <w:rPr>
                <w:rFonts w:ascii="Times New Roman" w:hAnsi="Times New Roman" w:cs="Times New Roman"/>
                <w:szCs w:val="22"/>
              </w:rPr>
            </w:pPr>
          </w:p>
        </w:tc>
        <w:tc>
          <w:tcPr>
            <w:tcW w:w="1446" w:type="dxa"/>
          </w:tcPr>
          <w:p w14:paraId="597690AE" w14:textId="77777777" w:rsidR="00D3703C" w:rsidRPr="00DA300D" w:rsidRDefault="00D3703C" w:rsidP="00D3703C">
            <w:pPr>
              <w:spacing w:after="0" w:line="240" w:lineRule="atLeast"/>
              <w:ind w:left="-54" w:right="-25" w:firstLine="37"/>
              <w:jc w:val="center"/>
              <w:rPr>
                <w:rFonts w:ascii="Times New Roman" w:hAnsi="Times New Roman" w:cs="Times New Roman"/>
                <w:szCs w:val="22"/>
              </w:rPr>
            </w:pPr>
            <w:r w:rsidRPr="00DA300D">
              <w:rPr>
                <w:rFonts w:ascii="Times New Roman" w:hAnsi="Times New Roman" w:cs="Times New Roman"/>
                <w:szCs w:val="22"/>
              </w:rPr>
              <w:t>202</w:t>
            </w:r>
            <w:r>
              <w:rPr>
                <w:rFonts w:ascii="Times New Roman" w:hAnsi="Times New Roman" w:cs="Times New Roman"/>
                <w:szCs w:val="22"/>
              </w:rPr>
              <w:t>3</w:t>
            </w:r>
          </w:p>
        </w:tc>
      </w:tr>
      <w:tr w:rsidR="00D3703C" w:rsidRPr="00DA300D" w14:paraId="0334CCC4" w14:textId="77777777" w:rsidTr="00D3703C">
        <w:trPr>
          <w:tblHeader/>
        </w:trPr>
        <w:tc>
          <w:tcPr>
            <w:tcW w:w="3354" w:type="dxa"/>
          </w:tcPr>
          <w:p w14:paraId="76380859" w14:textId="77777777" w:rsidR="00D3703C" w:rsidRPr="00DA300D" w:rsidRDefault="00D3703C" w:rsidP="00D3703C">
            <w:pPr>
              <w:tabs>
                <w:tab w:val="left" w:pos="405"/>
              </w:tabs>
              <w:spacing w:after="0" w:line="240" w:lineRule="atLeast"/>
              <w:ind w:left="522" w:right="-25"/>
              <w:jc w:val="thaiDistribute"/>
              <w:rPr>
                <w:rFonts w:ascii="Times New Roman" w:hAnsi="Times New Roman" w:cs="Times New Roman"/>
                <w:szCs w:val="22"/>
              </w:rPr>
            </w:pPr>
          </w:p>
        </w:tc>
        <w:tc>
          <w:tcPr>
            <w:tcW w:w="6517" w:type="dxa"/>
            <w:gridSpan w:val="7"/>
          </w:tcPr>
          <w:p w14:paraId="5EA536D1" w14:textId="77777777" w:rsidR="00D3703C" w:rsidRPr="00DA300D" w:rsidRDefault="00D3703C" w:rsidP="00D3703C">
            <w:pPr>
              <w:tabs>
                <w:tab w:val="left" w:pos="405"/>
              </w:tabs>
              <w:spacing w:after="0" w:line="240" w:lineRule="atLeast"/>
              <w:ind w:left="-18" w:right="-25" w:hanging="119"/>
              <w:jc w:val="center"/>
              <w:rPr>
                <w:rFonts w:ascii="Times New Roman" w:hAnsi="Times New Roman" w:cs="Times New Roman"/>
                <w:i/>
                <w:iCs/>
                <w:szCs w:val="22"/>
              </w:rPr>
            </w:pPr>
            <w:r w:rsidRPr="00DA300D">
              <w:rPr>
                <w:rFonts w:ascii="Times New Roman" w:hAnsi="Times New Roman" w:cs="Times New Roman"/>
                <w:i/>
                <w:iCs/>
                <w:szCs w:val="22"/>
              </w:rPr>
              <w:t>(in Baht)</w:t>
            </w:r>
          </w:p>
        </w:tc>
      </w:tr>
      <w:tr w:rsidR="00D3703C" w:rsidRPr="00DA300D" w14:paraId="742EE69D" w14:textId="77777777" w:rsidTr="00D3703C">
        <w:tc>
          <w:tcPr>
            <w:tcW w:w="3354" w:type="dxa"/>
            <w:vAlign w:val="bottom"/>
          </w:tcPr>
          <w:p w14:paraId="1BA030B4" w14:textId="77777777" w:rsidR="00D3703C" w:rsidRPr="00DA300D" w:rsidRDefault="00D3703C" w:rsidP="00D3703C">
            <w:pPr>
              <w:tabs>
                <w:tab w:val="left" w:pos="405"/>
              </w:tabs>
              <w:spacing w:after="0" w:line="240" w:lineRule="atLeast"/>
              <w:ind w:left="522" w:right="-25"/>
              <w:jc w:val="thaiDistribute"/>
              <w:rPr>
                <w:rFonts w:ascii="Times New Roman" w:hAnsi="Times New Roman" w:cs="Times New Roman"/>
                <w:szCs w:val="22"/>
                <w:cs/>
              </w:rPr>
            </w:pPr>
            <w:r w:rsidRPr="00DA300D">
              <w:rPr>
                <w:rFonts w:ascii="Times New Roman" w:hAnsi="Times New Roman" w:cs="Times New Roman"/>
                <w:szCs w:val="22"/>
              </w:rPr>
              <w:t>Related parties</w:t>
            </w:r>
          </w:p>
        </w:tc>
        <w:tc>
          <w:tcPr>
            <w:tcW w:w="1414" w:type="dxa"/>
            <w:shd w:val="clear" w:color="auto" w:fill="auto"/>
          </w:tcPr>
          <w:p w14:paraId="6B793764" w14:textId="77777777" w:rsidR="00D3703C" w:rsidRPr="00DA300D" w:rsidRDefault="00D3703C" w:rsidP="00D3703C">
            <w:pPr>
              <w:tabs>
                <w:tab w:val="decimal" w:pos="742"/>
              </w:tabs>
              <w:spacing w:after="0" w:line="240" w:lineRule="atLeast"/>
              <w:ind w:left="72" w:right="-25"/>
              <w:jc w:val="both"/>
              <w:rPr>
                <w:rFonts w:ascii="Times New Roman" w:hAnsi="Times New Roman" w:cs="Times New Roman"/>
                <w:szCs w:val="22"/>
                <w:cs/>
              </w:rPr>
            </w:pPr>
            <w:r w:rsidRPr="00DA300D">
              <w:rPr>
                <w:rFonts w:ascii="Times New Roman" w:hAnsi="Times New Roman" w:cs="Times New Roman"/>
                <w:szCs w:val="22"/>
              </w:rPr>
              <w:t>-</w:t>
            </w:r>
          </w:p>
        </w:tc>
        <w:tc>
          <w:tcPr>
            <w:tcW w:w="264" w:type="dxa"/>
            <w:shd w:val="clear" w:color="auto" w:fill="auto"/>
          </w:tcPr>
          <w:p w14:paraId="244EEB8B" w14:textId="77777777" w:rsidR="00D3703C" w:rsidRPr="00DA300D" w:rsidRDefault="00D3703C" w:rsidP="00D3703C">
            <w:pPr>
              <w:tabs>
                <w:tab w:val="decimal" w:pos="1008"/>
              </w:tabs>
              <w:spacing w:after="0" w:line="240" w:lineRule="atLeast"/>
              <w:ind w:left="34" w:right="-25"/>
              <w:jc w:val="both"/>
              <w:rPr>
                <w:rFonts w:ascii="Times New Roman" w:hAnsi="Times New Roman" w:cs="Times New Roman"/>
                <w:szCs w:val="22"/>
              </w:rPr>
            </w:pPr>
          </w:p>
        </w:tc>
        <w:tc>
          <w:tcPr>
            <w:tcW w:w="1429" w:type="dxa"/>
            <w:shd w:val="clear" w:color="auto" w:fill="auto"/>
          </w:tcPr>
          <w:p w14:paraId="02AF02D9" w14:textId="77777777" w:rsidR="00D3703C" w:rsidRPr="00DA300D" w:rsidRDefault="00D3703C" w:rsidP="00D3703C">
            <w:pPr>
              <w:tabs>
                <w:tab w:val="decimal" w:pos="1164"/>
              </w:tabs>
              <w:spacing w:after="0" w:line="240" w:lineRule="atLeast"/>
              <w:ind w:left="30" w:right="-25"/>
              <w:jc w:val="both"/>
              <w:rPr>
                <w:rFonts w:ascii="Times New Roman" w:hAnsi="Times New Roman" w:cs="Times New Roman"/>
                <w:szCs w:val="22"/>
              </w:rPr>
            </w:pPr>
            <w:r>
              <w:rPr>
                <w:rFonts w:ascii="Times New Roman" w:hAnsi="Times New Roman" w:cs="Times New Roman"/>
                <w:szCs w:val="22"/>
              </w:rPr>
              <w:t>5,763,544</w:t>
            </w:r>
          </w:p>
        </w:tc>
        <w:tc>
          <w:tcPr>
            <w:tcW w:w="264" w:type="dxa"/>
            <w:shd w:val="clear" w:color="auto" w:fill="auto"/>
          </w:tcPr>
          <w:p w14:paraId="0F0D0006" w14:textId="77777777" w:rsidR="00D3703C" w:rsidRPr="00DA300D" w:rsidRDefault="00D3703C" w:rsidP="00D3703C">
            <w:pPr>
              <w:tabs>
                <w:tab w:val="decimal" w:pos="1008"/>
              </w:tabs>
              <w:spacing w:after="0" w:line="240" w:lineRule="atLeast"/>
              <w:ind w:left="34" w:right="-25"/>
              <w:jc w:val="both"/>
              <w:rPr>
                <w:rFonts w:ascii="Times New Roman" w:hAnsi="Times New Roman" w:cs="Times New Roman"/>
                <w:szCs w:val="22"/>
              </w:rPr>
            </w:pPr>
          </w:p>
        </w:tc>
        <w:tc>
          <w:tcPr>
            <w:tcW w:w="1445" w:type="dxa"/>
            <w:shd w:val="clear" w:color="auto" w:fill="auto"/>
          </w:tcPr>
          <w:p w14:paraId="00C69AB6" w14:textId="77777777" w:rsidR="00D3703C" w:rsidRPr="00DA300D" w:rsidRDefault="00D3703C" w:rsidP="00D3703C">
            <w:pPr>
              <w:tabs>
                <w:tab w:val="decimal" w:pos="742"/>
              </w:tabs>
              <w:spacing w:after="0" w:line="240" w:lineRule="atLeast"/>
              <w:ind w:left="72" w:right="-25"/>
              <w:jc w:val="both"/>
              <w:rPr>
                <w:rFonts w:ascii="Times New Roman" w:hAnsi="Times New Roman" w:cs="Times New Roman"/>
                <w:szCs w:val="22"/>
                <w:cs/>
              </w:rPr>
            </w:pPr>
            <w:r w:rsidRPr="00DA300D">
              <w:rPr>
                <w:rFonts w:ascii="Times New Roman" w:hAnsi="Times New Roman" w:cs="Times New Roman"/>
                <w:szCs w:val="22"/>
              </w:rPr>
              <w:t>-</w:t>
            </w:r>
          </w:p>
        </w:tc>
        <w:tc>
          <w:tcPr>
            <w:tcW w:w="255" w:type="dxa"/>
            <w:shd w:val="clear" w:color="auto" w:fill="auto"/>
          </w:tcPr>
          <w:p w14:paraId="5E29E8E5" w14:textId="77777777" w:rsidR="00D3703C" w:rsidRPr="00DA300D" w:rsidRDefault="00D3703C" w:rsidP="00D3703C">
            <w:pPr>
              <w:tabs>
                <w:tab w:val="decimal" w:pos="1008"/>
              </w:tabs>
              <w:spacing w:after="0" w:line="240" w:lineRule="atLeast"/>
              <w:ind w:left="34" w:right="-25"/>
              <w:jc w:val="both"/>
              <w:rPr>
                <w:rFonts w:ascii="Times New Roman" w:hAnsi="Times New Roman" w:cs="Times New Roman"/>
                <w:szCs w:val="22"/>
              </w:rPr>
            </w:pPr>
          </w:p>
        </w:tc>
        <w:tc>
          <w:tcPr>
            <w:tcW w:w="1446" w:type="dxa"/>
            <w:shd w:val="clear" w:color="auto" w:fill="auto"/>
          </w:tcPr>
          <w:p w14:paraId="08D87C8D" w14:textId="77777777" w:rsidR="00D3703C" w:rsidRPr="00DA300D" w:rsidRDefault="00D3703C" w:rsidP="00D3703C">
            <w:pPr>
              <w:tabs>
                <w:tab w:val="decimal" w:pos="1164"/>
              </w:tabs>
              <w:spacing w:after="0" w:line="240" w:lineRule="atLeast"/>
              <w:ind w:left="30" w:right="-25"/>
              <w:jc w:val="both"/>
              <w:rPr>
                <w:rFonts w:ascii="Times New Roman" w:hAnsi="Times New Roman" w:cs="Times New Roman"/>
                <w:szCs w:val="22"/>
              </w:rPr>
            </w:pPr>
            <w:r>
              <w:rPr>
                <w:rFonts w:ascii="Times New Roman" w:hAnsi="Times New Roman" w:cs="Times New Roman"/>
                <w:szCs w:val="22"/>
              </w:rPr>
              <w:t>5,763,544</w:t>
            </w:r>
          </w:p>
        </w:tc>
      </w:tr>
      <w:tr w:rsidR="00D3703C" w:rsidRPr="00DA300D" w14:paraId="23411A90" w14:textId="77777777" w:rsidTr="00D3703C">
        <w:tc>
          <w:tcPr>
            <w:tcW w:w="3354" w:type="dxa"/>
            <w:vAlign w:val="bottom"/>
          </w:tcPr>
          <w:p w14:paraId="46521A7B" w14:textId="77777777" w:rsidR="00D3703C" w:rsidRPr="00DA300D" w:rsidRDefault="00D3703C" w:rsidP="00D3703C">
            <w:pPr>
              <w:tabs>
                <w:tab w:val="left" w:pos="405"/>
              </w:tabs>
              <w:spacing w:after="0" w:line="240" w:lineRule="atLeast"/>
              <w:ind w:left="522" w:right="-25"/>
              <w:jc w:val="thaiDistribute"/>
              <w:rPr>
                <w:rFonts w:ascii="Times New Roman" w:hAnsi="Times New Roman" w:cs="Times New Roman"/>
                <w:szCs w:val="22"/>
                <w:cs/>
              </w:rPr>
            </w:pPr>
            <w:r w:rsidRPr="00DA300D">
              <w:rPr>
                <w:rFonts w:ascii="Times New Roman" w:hAnsi="Times New Roman" w:cs="Times New Roman"/>
                <w:szCs w:val="22"/>
              </w:rPr>
              <w:t>Other parties</w:t>
            </w:r>
          </w:p>
        </w:tc>
        <w:tc>
          <w:tcPr>
            <w:tcW w:w="1414" w:type="dxa"/>
            <w:tcBorders>
              <w:bottom w:val="single" w:sz="4" w:space="0" w:color="auto"/>
            </w:tcBorders>
            <w:shd w:val="clear" w:color="auto" w:fill="auto"/>
          </w:tcPr>
          <w:p w14:paraId="56CECDDA" w14:textId="77777777" w:rsidR="00D3703C" w:rsidRPr="00DA300D" w:rsidRDefault="00D3703C" w:rsidP="00D3703C">
            <w:pPr>
              <w:tabs>
                <w:tab w:val="decimal" w:pos="742"/>
              </w:tabs>
              <w:spacing w:after="0" w:line="240" w:lineRule="atLeast"/>
              <w:ind w:left="72" w:right="-25"/>
              <w:jc w:val="both"/>
              <w:rPr>
                <w:rFonts w:ascii="Times New Roman" w:hAnsi="Times New Roman" w:cs="Times New Roman"/>
                <w:szCs w:val="22"/>
                <w:cs/>
              </w:rPr>
            </w:pPr>
            <w:r w:rsidRPr="00DA300D">
              <w:rPr>
                <w:rFonts w:ascii="Times New Roman" w:hAnsi="Times New Roman" w:cs="Times New Roman"/>
                <w:szCs w:val="22"/>
              </w:rPr>
              <w:t>-</w:t>
            </w:r>
          </w:p>
        </w:tc>
        <w:tc>
          <w:tcPr>
            <w:tcW w:w="264" w:type="dxa"/>
            <w:shd w:val="clear" w:color="auto" w:fill="auto"/>
          </w:tcPr>
          <w:p w14:paraId="56BC16FC" w14:textId="77777777" w:rsidR="00D3703C" w:rsidRPr="00DA300D" w:rsidRDefault="00D3703C" w:rsidP="00D3703C">
            <w:pPr>
              <w:tabs>
                <w:tab w:val="decimal" w:pos="1113"/>
                <w:tab w:val="decimal" w:pos="1164"/>
              </w:tabs>
              <w:spacing w:after="0" w:line="240" w:lineRule="atLeast"/>
              <w:ind w:left="72" w:right="-25"/>
              <w:jc w:val="both"/>
              <w:rPr>
                <w:rFonts w:ascii="Times New Roman" w:hAnsi="Times New Roman" w:cs="Times New Roman"/>
                <w:szCs w:val="22"/>
              </w:rPr>
            </w:pPr>
          </w:p>
        </w:tc>
        <w:tc>
          <w:tcPr>
            <w:tcW w:w="1429" w:type="dxa"/>
            <w:tcBorders>
              <w:bottom w:val="single" w:sz="4" w:space="0" w:color="auto"/>
            </w:tcBorders>
            <w:shd w:val="clear" w:color="auto" w:fill="auto"/>
          </w:tcPr>
          <w:p w14:paraId="08CAA5E1" w14:textId="77777777" w:rsidR="00D3703C" w:rsidRPr="00DA300D" w:rsidRDefault="00D3703C" w:rsidP="00D3703C">
            <w:pPr>
              <w:tabs>
                <w:tab w:val="decimal" w:pos="1164"/>
              </w:tabs>
              <w:spacing w:after="0" w:line="240" w:lineRule="atLeast"/>
              <w:ind w:left="30" w:right="-25"/>
              <w:jc w:val="both"/>
              <w:rPr>
                <w:rFonts w:ascii="Times New Roman" w:hAnsi="Times New Roman" w:cs="Times New Roman"/>
                <w:szCs w:val="22"/>
              </w:rPr>
            </w:pPr>
            <w:r>
              <w:rPr>
                <w:rFonts w:ascii="Times New Roman" w:hAnsi="Times New Roman" w:cs="Times New Roman"/>
                <w:szCs w:val="22"/>
              </w:rPr>
              <w:t>2,241,378</w:t>
            </w:r>
          </w:p>
        </w:tc>
        <w:tc>
          <w:tcPr>
            <w:tcW w:w="264" w:type="dxa"/>
            <w:shd w:val="clear" w:color="auto" w:fill="auto"/>
          </w:tcPr>
          <w:p w14:paraId="614A6488" w14:textId="77777777" w:rsidR="00D3703C" w:rsidRPr="00DA300D" w:rsidRDefault="00D3703C" w:rsidP="00D3703C">
            <w:pPr>
              <w:tabs>
                <w:tab w:val="decimal" w:pos="1113"/>
                <w:tab w:val="decimal" w:pos="1164"/>
              </w:tabs>
              <w:spacing w:after="0" w:line="240" w:lineRule="atLeast"/>
              <w:ind w:left="72" w:right="-25"/>
              <w:jc w:val="both"/>
              <w:rPr>
                <w:rFonts w:ascii="Times New Roman" w:hAnsi="Times New Roman" w:cs="Times New Roman"/>
                <w:szCs w:val="22"/>
              </w:rPr>
            </w:pPr>
          </w:p>
        </w:tc>
        <w:tc>
          <w:tcPr>
            <w:tcW w:w="1445" w:type="dxa"/>
            <w:tcBorders>
              <w:bottom w:val="single" w:sz="4" w:space="0" w:color="auto"/>
            </w:tcBorders>
            <w:shd w:val="clear" w:color="auto" w:fill="auto"/>
          </w:tcPr>
          <w:p w14:paraId="7DFF8D4B" w14:textId="77777777" w:rsidR="00D3703C" w:rsidRPr="00DA300D" w:rsidRDefault="00D3703C" w:rsidP="00D3703C">
            <w:pPr>
              <w:tabs>
                <w:tab w:val="decimal" w:pos="742"/>
              </w:tabs>
              <w:spacing w:after="0" w:line="240" w:lineRule="atLeast"/>
              <w:ind w:left="72" w:right="-25"/>
              <w:jc w:val="both"/>
              <w:rPr>
                <w:rFonts w:ascii="Times New Roman" w:hAnsi="Times New Roman" w:cs="Times New Roman"/>
                <w:szCs w:val="22"/>
                <w:cs/>
              </w:rPr>
            </w:pPr>
            <w:r w:rsidRPr="00DA300D">
              <w:rPr>
                <w:rFonts w:ascii="Times New Roman" w:hAnsi="Times New Roman" w:cs="Times New Roman"/>
                <w:szCs w:val="22"/>
              </w:rPr>
              <w:t>-</w:t>
            </w:r>
          </w:p>
        </w:tc>
        <w:tc>
          <w:tcPr>
            <w:tcW w:w="255" w:type="dxa"/>
            <w:shd w:val="clear" w:color="auto" w:fill="auto"/>
          </w:tcPr>
          <w:p w14:paraId="4FDC78EC" w14:textId="77777777" w:rsidR="00D3703C" w:rsidRPr="00DA300D" w:rsidRDefault="00D3703C" w:rsidP="00D3703C">
            <w:pPr>
              <w:tabs>
                <w:tab w:val="decimal" w:pos="1164"/>
              </w:tabs>
              <w:spacing w:after="0" w:line="240" w:lineRule="atLeast"/>
              <w:ind w:left="72" w:right="-25"/>
              <w:jc w:val="both"/>
              <w:rPr>
                <w:rFonts w:ascii="Times New Roman" w:hAnsi="Times New Roman" w:cs="Times New Roman"/>
                <w:szCs w:val="22"/>
              </w:rPr>
            </w:pPr>
          </w:p>
        </w:tc>
        <w:tc>
          <w:tcPr>
            <w:tcW w:w="1446" w:type="dxa"/>
            <w:tcBorders>
              <w:bottom w:val="single" w:sz="4" w:space="0" w:color="auto"/>
            </w:tcBorders>
            <w:shd w:val="clear" w:color="auto" w:fill="auto"/>
          </w:tcPr>
          <w:p w14:paraId="5817C72E" w14:textId="77777777" w:rsidR="00D3703C" w:rsidRPr="00DA300D" w:rsidRDefault="00D3703C" w:rsidP="00D3703C">
            <w:pPr>
              <w:tabs>
                <w:tab w:val="decimal" w:pos="1164"/>
              </w:tabs>
              <w:spacing w:after="0" w:line="240" w:lineRule="atLeast"/>
              <w:ind w:left="30" w:right="-25"/>
              <w:jc w:val="both"/>
              <w:rPr>
                <w:rFonts w:ascii="Times New Roman" w:hAnsi="Times New Roman" w:cs="Times New Roman"/>
                <w:szCs w:val="22"/>
              </w:rPr>
            </w:pPr>
            <w:r>
              <w:rPr>
                <w:rFonts w:ascii="Times New Roman" w:hAnsi="Times New Roman" w:cs="Times New Roman"/>
                <w:szCs w:val="22"/>
              </w:rPr>
              <w:t>2,241,378</w:t>
            </w:r>
          </w:p>
        </w:tc>
      </w:tr>
      <w:tr w:rsidR="00D3703C" w:rsidRPr="00DA300D" w14:paraId="46410671" w14:textId="77777777" w:rsidTr="00D3703C">
        <w:tc>
          <w:tcPr>
            <w:tcW w:w="3354" w:type="dxa"/>
          </w:tcPr>
          <w:p w14:paraId="13A4BA8A" w14:textId="77777777" w:rsidR="00D3703C" w:rsidRPr="00DA300D" w:rsidRDefault="00D3703C" w:rsidP="00D3703C">
            <w:pPr>
              <w:tabs>
                <w:tab w:val="left" w:pos="405"/>
              </w:tabs>
              <w:spacing w:after="0" w:line="240" w:lineRule="atLeast"/>
              <w:ind w:left="522" w:right="-25"/>
              <w:jc w:val="thaiDistribute"/>
              <w:rPr>
                <w:rFonts w:ascii="Times New Roman" w:hAnsi="Times New Roman" w:cs="Times New Roman"/>
                <w:b/>
                <w:bCs/>
                <w:szCs w:val="22"/>
              </w:rPr>
            </w:pPr>
            <w:r w:rsidRPr="00DA300D">
              <w:rPr>
                <w:rFonts w:ascii="Times New Roman" w:hAnsi="Times New Roman" w:cs="Times New Roman"/>
                <w:b/>
                <w:bCs/>
                <w:szCs w:val="22"/>
              </w:rPr>
              <w:t>Total</w:t>
            </w:r>
          </w:p>
        </w:tc>
        <w:tc>
          <w:tcPr>
            <w:tcW w:w="1414" w:type="dxa"/>
            <w:tcBorders>
              <w:top w:val="single" w:sz="4" w:space="0" w:color="auto"/>
              <w:bottom w:val="double" w:sz="4" w:space="0" w:color="auto"/>
            </w:tcBorders>
            <w:shd w:val="clear" w:color="auto" w:fill="auto"/>
          </w:tcPr>
          <w:p w14:paraId="31950AC3" w14:textId="77777777" w:rsidR="00D3703C" w:rsidRPr="00DA300D" w:rsidRDefault="00D3703C" w:rsidP="00D3703C">
            <w:pPr>
              <w:tabs>
                <w:tab w:val="decimal" w:pos="742"/>
              </w:tabs>
              <w:spacing w:after="0" w:line="240" w:lineRule="atLeast"/>
              <w:ind w:left="72" w:right="-25"/>
              <w:jc w:val="both"/>
              <w:rPr>
                <w:rFonts w:ascii="Times New Roman" w:hAnsi="Times New Roman" w:cs="Times New Roman"/>
                <w:szCs w:val="22"/>
                <w:cs/>
              </w:rPr>
            </w:pPr>
            <w:r w:rsidRPr="00DA300D">
              <w:rPr>
                <w:rFonts w:ascii="Times New Roman" w:hAnsi="Times New Roman" w:cs="Times New Roman"/>
                <w:szCs w:val="22"/>
              </w:rPr>
              <w:t>-</w:t>
            </w:r>
          </w:p>
        </w:tc>
        <w:tc>
          <w:tcPr>
            <w:tcW w:w="264" w:type="dxa"/>
            <w:shd w:val="clear" w:color="auto" w:fill="auto"/>
          </w:tcPr>
          <w:p w14:paraId="3DCAB162" w14:textId="77777777" w:rsidR="00D3703C" w:rsidRPr="00DA300D" w:rsidRDefault="00D3703C" w:rsidP="00D3703C">
            <w:pPr>
              <w:tabs>
                <w:tab w:val="decimal" w:pos="1113"/>
                <w:tab w:val="decimal" w:pos="1164"/>
              </w:tabs>
              <w:spacing w:after="0" w:line="240" w:lineRule="atLeast"/>
              <w:ind w:left="72" w:right="-25"/>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14:paraId="2403CE93" w14:textId="77777777" w:rsidR="00D3703C" w:rsidRPr="00DA300D" w:rsidRDefault="00D3703C" w:rsidP="00D3703C">
            <w:pPr>
              <w:tabs>
                <w:tab w:val="decimal" w:pos="1164"/>
              </w:tabs>
              <w:spacing w:after="0" w:line="240" w:lineRule="atLeast"/>
              <w:ind w:left="30" w:right="-25"/>
              <w:jc w:val="both"/>
              <w:rPr>
                <w:rFonts w:ascii="Times New Roman" w:hAnsi="Times New Roman" w:cstheme="minorBidi"/>
                <w:b/>
                <w:bCs/>
                <w:szCs w:val="22"/>
              </w:rPr>
            </w:pPr>
            <w:r>
              <w:rPr>
                <w:rFonts w:ascii="Times New Roman" w:hAnsi="Times New Roman" w:cstheme="minorBidi"/>
                <w:b/>
                <w:bCs/>
                <w:szCs w:val="22"/>
              </w:rPr>
              <w:t>8,004,922</w:t>
            </w:r>
          </w:p>
        </w:tc>
        <w:tc>
          <w:tcPr>
            <w:tcW w:w="264" w:type="dxa"/>
            <w:shd w:val="clear" w:color="auto" w:fill="auto"/>
          </w:tcPr>
          <w:p w14:paraId="4118AC4D" w14:textId="77777777" w:rsidR="00D3703C" w:rsidRPr="00DA300D" w:rsidRDefault="00D3703C" w:rsidP="00D3703C">
            <w:pPr>
              <w:tabs>
                <w:tab w:val="decimal" w:pos="1113"/>
                <w:tab w:val="decimal" w:pos="1164"/>
              </w:tabs>
              <w:spacing w:after="0" w:line="240" w:lineRule="atLeast"/>
              <w:ind w:left="30" w:right="-25"/>
              <w:jc w:val="both"/>
              <w:rPr>
                <w:rFonts w:ascii="Times New Roman" w:hAnsi="Times New Roman" w:cstheme="minorBidi"/>
                <w:b/>
                <w:bCs/>
                <w:szCs w:val="22"/>
              </w:rPr>
            </w:pPr>
          </w:p>
        </w:tc>
        <w:tc>
          <w:tcPr>
            <w:tcW w:w="1445" w:type="dxa"/>
            <w:tcBorders>
              <w:top w:val="single" w:sz="4" w:space="0" w:color="auto"/>
              <w:bottom w:val="double" w:sz="4" w:space="0" w:color="auto"/>
            </w:tcBorders>
            <w:shd w:val="clear" w:color="auto" w:fill="auto"/>
          </w:tcPr>
          <w:p w14:paraId="6A96EA13" w14:textId="77777777" w:rsidR="00D3703C" w:rsidRPr="00DA300D" w:rsidRDefault="00D3703C" w:rsidP="00D3703C">
            <w:pPr>
              <w:tabs>
                <w:tab w:val="decimal" w:pos="742"/>
              </w:tabs>
              <w:spacing w:after="0" w:line="240" w:lineRule="atLeast"/>
              <w:ind w:left="72" w:right="-25"/>
              <w:jc w:val="both"/>
              <w:rPr>
                <w:rFonts w:ascii="Times New Roman" w:hAnsi="Times New Roman" w:cs="Times New Roman"/>
                <w:szCs w:val="22"/>
                <w:cs/>
              </w:rPr>
            </w:pPr>
            <w:r w:rsidRPr="00DA300D">
              <w:rPr>
                <w:rFonts w:ascii="Times New Roman" w:hAnsi="Times New Roman" w:cs="Times New Roman"/>
                <w:szCs w:val="22"/>
              </w:rPr>
              <w:t>-</w:t>
            </w:r>
          </w:p>
        </w:tc>
        <w:tc>
          <w:tcPr>
            <w:tcW w:w="255" w:type="dxa"/>
            <w:shd w:val="clear" w:color="auto" w:fill="auto"/>
          </w:tcPr>
          <w:p w14:paraId="3A9ECE84" w14:textId="77777777" w:rsidR="00D3703C" w:rsidRPr="00DA300D" w:rsidRDefault="00D3703C" w:rsidP="00D3703C">
            <w:pPr>
              <w:tabs>
                <w:tab w:val="decimal" w:pos="1164"/>
              </w:tabs>
              <w:spacing w:after="0" w:line="240" w:lineRule="atLeast"/>
              <w:ind w:left="30" w:right="-25"/>
              <w:jc w:val="both"/>
              <w:rPr>
                <w:rFonts w:ascii="Times New Roman" w:hAnsi="Times New Roman" w:cstheme="minorBidi"/>
                <w:b/>
                <w:bCs/>
                <w:szCs w:val="22"/>
              </w:rPr>
            </w:pPr>
          </w:p>
        </w:tc>
        <w:tc>
          <w:tcPr>
            <w:tcW w:w="1446" w:type="dxa"/>
            <w:tcBorders>
              <w:top w:val="single" w:sz="4" w:space="0" w:color="auto"/>
              <w:bottom w:val="double" w:sz="4" w:space="0" w:color="auto"/>
            </w:tcBorders>
            <w:shd w:val="clear" w:color="auto" w:fill="auto"/>
          </w:tcPr>
          <w:p w14:paraId="79658234" w14:textId="77777777" w:rsidR="00D3703C" w:rsidRPr="00DA300D" w:rsidRDefault="00D3703C" w:rsidP="00D3703C">
            <w:pPr>
              <w:tabs>
                <w:tab w:val="decimal" w:pos="1164"/>
              </w:tabs>
              <w:spacing w:after="0" w:line="240" w:lineRule="atLeast"/>
              <w:ind w:left="30" w:right="-25"/>
              <w:jc w:val="both"/>
              <w:rPr>
                <w:rFonts w:ascii="Times New Roman" w:hAnsi="Times New Roman" w:cstheme="minorBidi"/>
                <w:b/>
                <w:bCs/>
                <w:szCs w:val="22"/>
              </w:rPr>
            </w:pPr>
            <w:r>
              <w:rPr>
                <w:rFonts w:ascii="Times New Roman" w:hAnsi="Times New Roman" w:cstheme="minorBidi"/>
                <w:b/>
                <w:bCs/>
                <w:szCs w:val="22"/>
              </w:rPr>
              <w:t>8,004,922</w:t>
            </w:r>
          </w:p>
        </w:tc>
      </w:tr>
    </w:tbl>
    <w:p w14:paraId="47A0F923" w14:textId="77777777" w:rsidR="008A30E8" w:rsidRPr="00DA300D" w:rsidRDefault="008A30E8" w:rsidP="008A30E8">
      <w:pPr>
        <w:tabs>
          <w:tab w:val="left" w:pos="7088"/>
          <w:tab w:val="left" w:pos="8222"/>
        </w:tabs>
        <w:spacing w:after="0" w:line="240" w:lineRule="atLeast"/>
        <w:ind w:left="540" w:right="-25"/>
        <w:jc w:val="both"/>
        <w:rPr>
          <w:rFonts w:ascii="Times New Roman" w:eastAsia="Cordia New" w:hAnsi="Times New Roman" w:cs="Times New Roman"/>
          <w:b/>
          <w:bCs/>
          <w:szCs w:val="22"/>
        </w:rPr>
      </w:pPr>
      <w:r w:rsidRPr="00DA300D">
        <w:rPr>
          <w:rFonts w:ascii="Times New Roman" w:eastAsia="Cordia New" w:hAnsi="Times New Roman" w:cs="Times New Roman"/>
          <w:b/>
          <w:bCs/>
          <w:szCs w:val="22"/>
        </w:rPr>
        <w:t>Revenue to be recognized for the remaining performance obligations</w:t>
      </w:r>
    </w:p>
    <w:p w14:paraId="058296A0" w14:textId="77777777" w:rsidR="008A30E8" w:rsidRPr="00DA300D" w:rsidRDefault="008A30E8" w:rsidP="008A30E8">
      <w:pPr>
        <w:tabs>
          <w:tab w:val="left" w:pos="7088"/>
          <w:tab w:val="left" w:pos="8222"/>
        </w:tabs>
        <w:spacing w:after="0" w:line="240" w:lineRule="atLeast"/>
        <w:ind w:left="540" w:right="-25"/>
        <w:jc w:val="both"/>
        <w:rPr>
          <w:rFonts w:ascii="Times New Roman" w:eastAsia="Cordia New" w:hAnsi="Times New Roman" w:cs="Times New Roman"/>
          <w:szCs w:val="22"/>
        </w:rPr>
      </w:pPr>
    </w:p>
    <w:p w14:paraId="7DD9229B" w14:textId="77777777" w:rsidR="008A30E8" w:rsidRPr="00DA300D" w:rsidRDefault="008A30E8" w:rsidP="008A30E8">
      <w:pPr>
        <w:tabs>
          <w:tab w:val="left" w:pos="7088"/>
          <w:tab w:val="left" w:pos="8222"/>
        </w:tabs>
        <w:spacing w:after="0" w:line="240" w:lineRule="atLeast"/>
        <w:ind w:left="540" w:right="-25"/>
        <w:jc w:val="both"/>
        <w:rPr>
          <w:rFonts w:ascii="Times New Roman" w:eastAsia="Cordia New" w:hAnsi="Times New Roman" w:cs="Times New Roman"/>
          <w:szCs w:val="22"/>
        </w:rPr>
      </w:pPr>
      <w:r w:rsidRPr="00DA300D">
        <w:rPr>
          <w:rFonts w:ascii="Times New Roman" w:eastAsia="Cordia New" w:hAnsi="Times New Roman" w:cs="Times New Roman"/>
          <w:szCs w:val="22"/>
        </w:rPr>
        <w:t>As at 31 December</w:t>
      </w:r>
      <w:r w:rsidR="008F7BA7" w:rsidRPr="00DA300D">
        <w:rPr>
          <w:rFonts w:ascii="Times New Roman" w:eastAsia="Cordia New" w:hAnsi="Times New Roman" w:cs="Times New Roman"/>
          <w:szCs w:val="22"/>
        </w:rPr>
        <w:t xml:space="preserve"> 2023</w:t>
      </w:r>
      <w:r w:rsidRPr="00DA300D">
        <w:rPr>
          <w:rFonts w:ascii="Times New Roman" w:eastAsia="Cordia New" w:hAnsi="Times New Roman" w:cs="Times New Roman"/>
          <w:szCs w:val="22"/>
        </w:rPr>
        <w:t>, the Group/Company is expected to be recognize revenues in the future in respect of contracts wi</w:t>
      </w:r>
      <w:r w:rsidR="008F7BA7" w:rsidRPr="00DA300D">
        <w:rPr>
          <w:rFonts w:ascii="Times New Roman" w:eastAsia="Cordia New" w:hAnsi="Times New Roman" w:cs="Times New Roman"/>
          <w:szCs w:val="22"/>
        </w:rPr>
        <w:t>th customers totaling Baht 38</w:t>
      </w:r>
      <w:r w:rsidRPr="00DA300D">
        <w:rPr>
          <w:rFonts w:ascii="Times New Roman" w:eastAsia="Cordia New" w:hAnsi="Times New Roman" w:cs="Times New Roman"/>
          <w:szCs w:val="22"/>
        </w:rPr>
        <w:t xml:space="preserve"> million</w:t>
      </w:r>
      <w:r w:rsidR="008F7BA7" w:rsidRPr="00DA300D">
        <w:rPr>
          <w:rFonts w:ascii="Times New Roman" w:eastAsia="Cordia New" w:hAnsi="Times New Roman" w:cs="Times New Roman"/>
          <w:szCs w:val="22"/>
        </w:rPr>
        <w:t xml:space="preserve"> </w:t>
      </w:r>
      <w:r w:rsidR="008F7BA7" w:rsidRPr="00DA300D">
        <w:rPr>
          <w:rFonts w:ascii="Times New Roman" w:hAnsi="Times New Roman" w:cs="Times New Roman"/>
          <w:szCs w:val="22"/>
        </w:rPr>
        <w:t>in the consolidated and</w:t>
      </w:r>
      <w:r w:rsidRPr="00DA300D">
        <w:rPr>
          <w:rFonts w:ascii="Times New Roman" w:eastAsia="Cordia New" w:hAnsi="Times New Roman" w:cs="Times New Roman"/>
          <w:szCs w:val="22"/>
        </w:rPr>
        <w:t xml:space="preserve"> separate financial statements.</w:t>
      </w:r>
    </w:p>
    <w:p w14:paraId="0E119424" w14:textId="77777777" w:rsidR="0064451E" w:rsidRPr="00DA300D" w:rsidRDefault="0064451E" w:rsidP="001A6EC0">
      <w:pPr>
        <w:tabs>
          <w:tab w:val="left" w:pos="567"/>
        </w:tabs>
        <w:spacing w:after="0" w:line="240" w:lineRule="atLeast"/>
        <w:ind w:left="540" w:right="-25"/>
        <w:jc w:val="thaiDistribute"/>
        <w:rPr>
          <w:rFonts w:ascii="Times New Roman" w:hAnsi="Times New Roman" w:cs="Times New Roman"/>
          <w:szCs w:val="22"/>
        </w:rPr>
      </w:pPr>
    </w:p>
    <w:p w14:paraId="536CD80F" w14:textId="77777777" w:rsidR="001A6EC0" w:rsidRPr="00DA300D" w:rsidRDefault="00481CEE" w:rsidP="001A6EC0">
      <w:pPr>
        <w:tabs>
          <w:tab w:val="left" w:pos="567"/>
        </w:tabs>
        <w:spacing w:after="0" w:line="240" w:lineRule="atLeast"/>
        <w:ind w:left="540" w:right="-25"/>
        <w:jc w:val="thaiDistribute"/>
        <w:rPr>
          <w:rFonts w:ascii="Times New Roman" w:hAnsi="Times New Roman" w:cs="Times New Roman"/>
          <w:szCs w:val="22"/>
        </w:rPr>
      </w:pPr>
      <w:r w:rsidRPr="00DA300D">
        <w:rPr>
          <w:rFonts w:ascii="Times New Roman" w:hAnsi="Times New Roman" w:cs="Times New Roman"/>
          <w:szCs w:val="22"/>
        </w:rPr>
        <w:t>As at 31 December 2023</w:t>
      </w:r>
      <w:r w:rsidR="001A6EC0" w:rsidRPr="00DA300D">
        <w:rPr>
          <w:rFonts w:ascii="Times New Roman" w:hAnsi="Times New Roman" w:cs="Times New Roman"/>
          <w:szCs w:val="22"/>
        </w:rPr>
        <w:t>, the Company has balance of unbilled construction in pr</w:t>
      </w:r>
      <w:r w:rsidRPr="00DA300D">
        <w:rPr>
          <w:rFonts w:ascii="Times New Roman" w:hAnsi="Times New Roman" w:cs="Times New Roman"/>
          <w:szCs w:val="22"/>
        </w:rPr>
        <w:t>ogress in the amount of Baht 8</w:t>
      </w:r>
      <w:r w:rsidR="001A6EC0" w:rsidRPr="00DA300D">
        <w:rPr>
          <w:rFonts w:ascii="Times New Roman" w:hAnsi="Times New Roman" w:cs="Times New Roman"/>
          <w:szCs w:val="22"/>
        </w:rPr>
        <w:t xml:space="preserve"> million in the consolidated and separate financial statements which is expected to be paid within 1 year.</w:t>
      </w:r>
    </w:p>
    <w:p w14:paraId="11A98D05" w14:textId="77777777" w:rsidR="001A6EC0" w:rsidRPr="00DA300D" w:rsidRDefault="001A6EC0" w:rsidP="00554FD4">
      <w:pPr>
        <w:tabs>
          <w:tab w:val="left" w:pos="7088"/>
          <w:tab w:val="left" w:pos="8222"/>
        </w:tabs>
        <w:spacing w:after="0" w:line="240" w:lineRule="atLeast"/>
        <w:ind w:left="540" w:right="-25"/>
        <w:jc w:val="both"/>
        <w:rPr>
          <w:rFonts w:ascii="Times New Roman" w:eastAsia="Cordia New" w:hAnsi="Times New Roman" w:cs="Times New Roman"/>
          <w:szCs w:val="22"/>
        </w:rPr>
      </w:pPr>
    </w:p>
    <w:p w14:paraId="3093BCED" w14:textId="77777777" w:rsidR="00554FD4" w:rsidRPr="00DA300D" w:rsidRDefault="00554FD4" w:rsidP="00554FD4">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DA300D">
        <w:rPr>
          <w:rFonts w:ascii="Times New Roman" w:eastAsia="Cordia New" w:hAnsi="Times New Roman" w:cs="Times New Roman"/>
          <w:b/>
          <w:bCs/>
          <w:szCs w:val="22"/>
        </w:rPr>
        <w:t>Inventories</w:t>
      </w:r>
    </w:p>
    <w:p w14:paraId="2EC3AE35" w14:textId="77777777" w:rsidR="00554FD4" w:rsidRPr="00DA300D" w:rsidRDefault="00554FD4" w:rsidP="009265DB">
      <w:pPr>
        <w:tabs>
          <w:tab w:val="left" w:pos="7088"/>
          <w:tab w:val="left" w:pos="8222"/>
        </w:tabs>
        <w:spacing w:after="0" w:line="240" w:lineRule="atLeast"/>
        <w:ind w:left="540" w:right="-25"/>
        <w:jc w:val="both"/>
        <w:rPr>
          <w:rFonts w:ascii="Times New Roman" w:eastAsia="Cordia New" w:hAnsi="Times New Roman" w:cs="Times New Roman"/>
          <w:szCs w:val="22"/>
        </w:rPr>
      </w:pPr>
    </w:p>
    <w:tbl>
      <w:tblPr>
        <w:tblW w:w="9729" w:type="dxa"/>
        <w:tblInd w:w="18" w:type="dxa"/>
        <w:tblLayout w:type="fixed"/>
        <w:tblLook w:val="01E0" w:firstRow="1" w:lastRow="1" w:firstColumn="1" w:lastColumn="1" w:noHBand="0" w:noVBand="0"/>
      </w:tblPr>
      <w:tblGrid>
        <w:gridCol w:w="3492"/>
        <w:gridCol w:w="1276"/>
        <w:gridCol w:w="284"/>
        <w:gridCol w:w="1417"/>
        <w:gridCol w:w="284"/>
        <w:gridCol w:w="1275"/>
        <w:gridCol w:w="284"/>
        <w:gridCol w:w="1417"/>
      </w:tblGrid>
      <w:tr w:rsidR="009265DB" w:rsidRPr="00DA300D" w14:paraId="69316DDB" w14:textId="77777777" w:rsidTr="00E645C8">
        <w:trPr>
          <w:tblHeader/>
        </w:trPr>
        <w:tc>
          <w:tcPr>
            <w:tcW w:w="3492" w:type="dxa"/>
          </w:tcPr>
          <w:p w14:paraId="23FF067D" w14:textId="77777777" w:rsidR="009265DB" w:rsidRPr="00DA300D" w:rsidRDefault="009265DB" w:rsidP="00E645C8">
            <w:pPr>
              <w:spacing w:after="0" w:line="240" w:lineRule="atLeast"/>
              <w:ind w:left="549" w:right="-25"/>
              <w:jc w:val="both"/>
              <w:rPr>
                <w:rFonts w:ascii="Times New Roman" w:eastAsia="Cordia New" w:hAnsi="Times New Roman" w:cs="Times New Roman"/>
                <w:szCs w:val="22"/>
              </w:rPr>
            </w:pPr>
          </w:p>
        </w:tc>
        <w:tc>
          <w:tcPr>
            <w:tcW w:w="2977" w:type="dxa"/>
            <w:gridSpan w:val="3"/>
            <w:vAlign w:val="center"/>
          </w:tcPr>
          <w:p w14:paraId="09A8BE15" w14:textId="77777777" w:rsidR="009265DB" w:rsidRPr="00DA300D" w:rsidRDefault="009265DB" w:rsidP="00E645C8">
            <w:pPr>
              <w:tabs>
                <w:tab w:val="left" w:pos="515"/>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eastAsia="Cordia New" w:hAnsi="Times New Roman" w:cs="Times New Roman"/>
                <w:b/>
                <w:bCs/>
                <w:szCs w:val="22"/>
              </w:rPr>
              <w:t>Consolidated</w:t>
            </w:r>
            <w:r w:rsidRPr="00DA300D">
              <w:rPr>
                <w:rFonts w:ascii="Times New Roman" w:eastAsia="Cordia New" w:hAnsi="Times New Roman" w:cs="Times New Roman"/>
                <w:b/>
                <w:bCs/>
                <w:szCs w:val="22"/>
              </w:rPr>
              <w:br/>
              <w:t>financial statements</w:t>
            </w:r>
          </w:p>
        </w:tc>
        <w:tc>
          <w:tcPr>
            <w:tcW w:w="284" w:type="dxa"/>
          </w:tcPr>
          <w:p w14:paraId="2990E8D9" w14:textId="77777777" w:rsidR="009265DB" w:rsidRPr="00DA300D" w:rsidRDefault="009265DB" w:rsidP="00E645C8">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76" w:type="dxa"/>
            <w:gridSpan w:val="3"/>
            <w:vAlign w:val="bottom"/>
          </w:tcPr>
          <w:p w14:paraId="37418FAB" w14:textId="77777777" w:rsidR="009265DB" w:rsidRPr="00DA300D" w:rsidRDefault="009265DB" w:rsidP="00E645C8">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eastAsia="Cordia New" w:hAnsi="Times New Roman" w:cs="Times New Roman"/>
                <w:b/>
                <w:bCs/>
                <w:szCs w:val="22"/>
              </w:rPr>
              <w:t>Separate</w:t>
            </w:r>
            <w:r w:rsidRPr="00DA300D">
              <w:rPr>
                <w:rFonts w:ascii="Times New Roman" w:eastAsia="Cordia New" w:hAnsi="Times New Roman" w:cs="Times New Roman"/>
                <w:b/>
                <w:bCs/>
                <w:szCs w:val="22"/>
                <w:cs/>
              </w:rPr>
              <w:br/>
            </w:r>
            <w:r w:rsidRPr="00DA300D">
              <w:rPr>
                <w:rFonts w:ascii="Times New Roman" w:eastAsia="Cordia New" w:hAnsi="Times New Roman" w:cs="Times New Roman"/>
                <w:b/>
                <w:bCs/>
                <w:szCs w:val="22"/>
              </w:rPr>
              <w:t>financial statements</w:t>
            </w:r>
          </w:p>
        </w:tc>
      </w:tr>
      <w:tr w:rsidR="00D3703C" w:rsidRPr="00DA300D" w14:paraId="227FF0A7" w14:textId="77777777" w:rsidTr="00E645C8">
        <w:trPr>
          <w:tblHeader/>
        </w:trPr>
        <w:tc>
          <w:tcPr>
            <w:tcW w:w="3492" w:type="dxa"/>
          </w:tcPr>
          <w:p w14:paraId="2850697D" w14:textId="77777777" w:rsidR="00D3703C" w:rsidRPr="00DA300D" w:rsidRDefault="00D3703C" w:rsidP="00E645C8">
            <w:pPr>
              <w:spacing w:after="0" w:line="240" w:lineRule="atLeast"/>
              <w:ind w:left="549" w:right="-25"/>
              <w:jc w:val="both"/>
              <w:rPr>
                <w:rFonts w:ascii="Times New Roman" w:eastAsia="Cordia New" w:hAnsi="Times New Roman" w:cs="Times New Roman"/>
                <w:szCs w:val="22"/>
              </w:rPr>
            </w:pPr>
          </w:p>
        </w:tc>
        <w:tc>
          <w:tcPr>
            <w:tcW w:w="1276" w:type="dxa"/>
          </w:tcPr>
          <w:p w14:paraId="2FEBAEB6" w14:textId="77777777" w:rsidR="00D3703C" w:rsidRPr="00DA300D" w:rsidRDefault="00D3703C" w:rsidP="00E645C8">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w:t>
            </w:r>
            <w:r>
              <w:rPr>
                <w:rFonts w:ascii="Times New Roman" w:hAnsi="Times New Roman" w:cs="Times New Roman"/>
                <w:szCs w:val="22"/>
              </w:rPr>
              <w:t>4</w:t>
            </w:r>
          </w:p>
        </w:tc>
        <w:tc>
          <w:tcPr>
            <w:tcW w:w="284" w:type="dxa"/>
          </w:tcPr>
          <w:p w14:paraId="7F9A4ED6" w14:textId="77777777" w:rsidR="00D3703C" w:rsidRPr="00DA300D" w:rsidRDefault="00D3703C" w:rsidP="00E645C8">
            <w:pPr>
              <w:tabs>
                <w:tab w:val="left" w:pos="405"/>
              </w:tabs>
              <w:spacing w:after="0" w:line="240" w:lineRule="atLeast"/>
              <w:ind w:left="-54" w:right="-25" w:hanging="115"/>
              <w:jc w:val="center"/>
              <w:rPr>
                <w:rFonts w:ascii="Times New Roman" w:hAnsi="Times New Roman" w:cs="Times New Roman"/>
                <w:szCs w:val="22"/>
              </w:rPr>
            </w:pPr>
          </w:p>
        </w:tc>
        <w:tc>
          <w:tcPr>
            <w:tcW w:w="1417" w:type="dxa"/>
          </w:tcPr>
          <w:p w14:paraId="5DCF55F6" w14:textId="77777777" w:rsidR="00D3703C" w:rsidRPr="00DA300D" w:rsidRDefault="00D3703C" w:rsidP="00E645C8">
            <w:pPr>
              <w:spacing w:after="0" w:line="240" w:lineRule="atLeast"/>
              <w:ind w:left="-54" w:right="-25" w:firstLine="37"/>
              <w:jc w:val="center"/>
              <w:rPr>
                <w:rFonts w:ascii="Times New Roman" w:hAnsi="Times New Roman" w:cs="Times New Roman"/>
                <w:szCs w:val="22"/>
              </w:rPr>
            </w:pPr>
            <w:r w:rsidRPr="00DA300D">
              <w:rPr>
                <w:rFonts w:ascii="Times New Roman" w:hAnsi="Times New Roman" w:cs="Times New Roman"/>
                <w:szCs w:val="22"/>
              </w:rPr>
              <w:t>202</w:t>
            </w:r>
            <w:r>
              <w:rPr>
                <w:rFonts w:ascii="Times New Roman" w:hAnsi="Times New Roman" w:cs="Times New Roman"/>
                <w:szCs w:val="22"/>
              </w:rPr>
              <w:t>3</w:t>
            </w:r>
          </w:p>
        </w:tc>
        <w:tc>
          <w:tcPr>
            <w:tcW w:w="284" w:type="dxa"/>
          </w:tcPr>
          <w:p w14:paraId="76219FB2" w14:textId="77777777" w:rsidR="00D3703C" w:rsidRPr="00DA300D" w:rsidRDefault="00D3703C" w:rsidP="00E645C8">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75" w:type="dxa"/>
          </w:tcPr>
          <w:p w14:paraId="02F86DFF" w14:textId="77777777" w:rsidR="00D3703C" w:rsidRPr="00DA300D" w:rsidRDefault="00D3703C" w:rsidP="00D3703C">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w:t>
            </w:r>
            <w:r>
              <w:rPr>
                <w:rFonts w:ascii="Times New Roman" w:hAnsi="Times New Roman" w:cs="Times New Roman"/>
                <w:szCs w:val="22"/>
              </w:rPr>
              <w:t>4</w:t>
            </w:r>
          </w:p>
        </w:tc>
        <w:tc>
          <w:tcPr>
            <w:tcW w:w="284" w:type="dxa"/>
          </w:tcPr>
          <w:p w14:paraId="0FA08CB5" w14:textId="77777777" w:rsidR="00D3703C" w:rsidRPr="00DA300D" w:rsidRDefault="00D3703C" w:rsidP="00D3703C">
            <w:pPr>
              <w:tabs>
                <w:tab w:val="left" w:pos="405"/>
              </w:tabs>
              <w:spacing w:after="0" w:line="240" w:lineRule="atLeast"/>
              <w:ind w:left="-54" w:right="-25" w:hanging="115"/>
              <w:jc w:val="center"/>
              <w:rPr>
                <w:rFonts w:ascii="Times New Roman" w:hAnsi="Times New Roman" w:cs="Times New Roman"/>
                <w:szCs w:val="22"/>
              </w:rPr>
            </w:pPr>
          </w:p>
        </w:tc>
        <w:tc>
          <w:tcPr>
            <w:tcW w:w="1417" w:type="dxa"/>
          </w:tcPr>
          <w:p w14:paraId="1D42B0A8" w14:textId="77777777" w:rsidR="00D3703C" w:rsidRPr="00DA300D" w:rsidRDefault="00D3703C" w:rsidP="00D3703C">
            <w:pPr>
              <w:spacing w:after="0" w:line="240" w:lineRule="atLeast"/>
              <w:ind w:left="-54" w:right="-25" w:firstLine="37"/>
              <w:jc w:val="center"/>
              <w:rPr>
                <w:rFonts w:ascii="Times New Roman" w:hAnsi="Times New Roman" w:cs="Times New Roman"/>
                <w:szCs w:val="22"/>
              </w:rPr>
            </w:pPr>
            <w:r w:rsidRPr="00DA300D">
              <w:rPr>
                <w:rFonts w:ascii="Times New Roman" w:hAnsi="Times New Roman" w:cs="Times New Roman"/>
                <w:szCs w:val="22"/>
              </w:rPr>
              <w:t>202</w:t>
            </w:r>
            <w:r>
              <w:rPr>
                <w:rFonts w:ascii="Times New Roman" w:hAnsi="Times New Roman" w:cs="Times New Roman"/>
                <w:szCs w:val="22"/>
              </w:rPr>
              <w:t>3</w:t>
            </w:r>
          </w:p>
        </w:tc>
      </w:tr>
      <w:tr w:rsidR="009265DB" w:rsidRPr="00DA300D" w14:paraId="579A4520" w14:textId="77777777" w:rsidTr="00E645C8">
        <w:trPr>
          <w:tblHeader/>
        </w:trPr>
        <w:tc>
          <w:tcPr>
            <w:tcW w:w="3492" w:type="dxa"/>
          </w:tcPr>
          <w:p w14:paraId="2140056B" w14:textId="77777777" w:rsidR="009265DB" w:rsidRPr="00DA300D" w:rsidRDefault="009265DB" w:rsidP="00E645C8">
            <w:pPr>
              <w:spacing w:after="0" w:line="240" w:lineRule="atLeast"/>
              <w:ind w:left="549" w:right="-25"/>
              <w:jc w:val="both"/>
              <w:rPr>
                <w:rFonts w:ascii="Times New Roman" w:eastAsia="Cordia New" w:hAnsi="Times New Roman" w:cs="Times New Roman"/>
                <w:szCs w:val="22"/>
              </w:rPr>
            </w:pPr>
          </w:p>
        </w:tc>
        <w:tc>
          <w:tcPr>
            <w:tcW w:w="6237" w:type="dxa"/>
            <w:gridSpan w:val="7"/>
          </w:tcPr>
          <w:p w14:paraId="301CB00A" w14:textId="77777777" w:rsidR="009265DB" w:rsidRPr="00DA300D" w:rsidRDefault="00EC1126" w:rsidP="00E645C8">
            <w:pPr>
              <w:tabs>
                <w:tab w:val="left" w:pos="405"/>
              </w:tabs>
              <w:spacing w:after="0" w:line="240" w:lineRule="atLeast"/>
              <w:ind w:left="-18" w:right="-25" w:hanging="119"/>
              <w:jc w:val="center"/>
              <w:rPr>
                <w:rFonts w:ascii="Times New Roman" w:hAnsi="Times New Roman" w:cs="Times New Roman"/>
                <w:i/>
                <w:iCs/>
                <w:szCs w:val="22"/>
              </w:rPr>
            </w:pPr>
            <w:r w:rsidRPr="00DA300D">
              <w:rPr>
                <w:rFonts w:ascii="Times New Roman" w:hAnsi="Times New Roman" w:cs="Times New Roman"/>
                <w:i/>
                <w:iCs/>
                <w:szCs w:val="22"/>
              </w:rPr>
              <w:t>(in</w:t>
            </w:r>
            <w:r w:rsidR="009265DB" w:rsidRPr="00DA300D">
              <w:rPr>
                <w:rFonts w:ascii="Times New Roman" w:hAnsi="Times New Roman" w:cs="Times New Roman"/>
                <w:i/>
                <w:iCs/>
                <w:szCs w:val="22"/>
              </w:rPr>
              <w:t xml:space="preserve"> Baht)</w:t>
            </w:r>
          </w:p>
        </w:tc>
      </w:tr>
      <w:tr w:rsidR="00D3703C" w:rsidRPr="00DA300D" w14:paraId="243AB930" w14:textId="77777777" w:rsidTr="00E645C8">
        <w:tc>
          <w:tcPr>
            <w:tcW w:w="3492" w:type="dxa"/>
          </w:tcPr>
          <w:p w14:paraId="545AC021" w14:textId="77777777" w:rsidR="00D3703C" w:rsidRPr="00DA300D" w:rsidRDefault="00D3703C" w:rsidP="00E645C8">
            <w:pPr>
              <w:spacing w:after="0" w:line="240" w:lineRule="atLeast"/>
              <w:ind w:left="549" w:right="-25"/>
              <w:jc w:val="both"/>
              <w:rPr>
                <w:rFonts w:ascii="Times New Roman" w:eastAsia="Cordia New" w:hAnsi="Times New Roman" w:cs="Times New Roman"/>
                <w:szCs w:val="22"/>
              </w:rPr>
            </w:pPr>
            <w:r w:rsidRPr="00DA300D">
              <w:rPr>
                <w:rFonts w:ascii="Times New Roman" w:eastAsia="Cordia New" w:hAnsi="Times New Roman" w:cs="Times New Roman"/>
                <w:szCs w:val="22"/>
              </w:rPr>
              <w:t>Finished goods</w:t>
            </w:r>
          </w:p>
        </w:tc>
        <w:tc>
          <w:tcPr>
            <w:tcW w:w="1276" w:type="dxa"/>
            <w:shd w:val="clear" w:color="auto" w:fill="auto"/>
          </w:tcPr>
          <w:p w14:paraId="38899438" w14:textId="77777777" w:rsidR="00D3703C" w:rsidRPr="00DA300D" w:rsidRDefault="00D3703C" w:rsidP="00E645C8">
            <w:pPr>
              <w:tabs>
                <w:tab w:val="decimal" w:pos="102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13,809,283</w:t>
            </w:r>
          </w:p>
        </w:tc>
        <w:tc>
          <w:tcPr>
            <w:tcW w:w="284" w:type="dxa"/>
            <w:shd w:val="clear" w:color="auto" w:fill="auto"/>
          </w:tcPr>
          <w:p w14:paraId="11080735" w14:textId="77777777" w:rsidR="00D3703C" w:rsidRPr="00DA300D" w:rsidRDefault="00D3703C" w:rsidP="00E645C8">
            <w:pPr>
              <w:tabs>
                <w:tab w:val="decimal" w:pos="1023"/>
                <w:tab w:val="decimal" w:pos="1113"/>
              </w:tabs>
              <w:spacing w:after="0" w:line="240" w:lineRule="atLeast"/>
              <w:ind w:left="72" w:right="-25"/>
              <w:jc w:val="both"/>
              <w:rPr>
                <w:rFonts w:ascii="Times New Roman" w:hAnsi="Times New Roman" w:cs="Times New Roman"/>
                <w:szCs w:val="22"/>
              </w:rPr>
            </w:pPr>
          </w:p>
        </w:tc>
        <w:tc>
          <w:tcPr>
            <w:tcW w:w="1417" w:type="dxa"/>
            <w:shd w:val="clear" w:color="auto" w:fill="auto"/>
          </w:tcPr>
          <w:p w14:paraId="7C092E14" w14:textId="77777777" w:rsidR="00D3703C" w:rsidRPr="00DA300D" w:rsidRDefault="00D3703C" w:rsidP="00D3703C">
            <w:pPr>
              <w:tabs>
                <w:tab w:val="decimal" w:pos="1120"/>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8,857,533</w:t>
            </w:r>
          </w:p>
        </w:tc>
        <w:tc>
          <w:tcPr>
            <w:tcW w:w="284" w:type="dxa"/>
            <w:shd w:val="clear" w:color="auto" w:fill="auto"/>
          </w:tcPr>
          <w:p w14:paraId="0739AD74" w14:textId="77777777" w:rsidR="00D3703C" w:rsidRPr="00DA300D" w:rsidRDefault="00D3703C" w:rsidP="00E645C8">
            <w:pPr>
              <w:tabs>
                <w:tab w:val="decimal" w:pos="1023"/>
                <w:tab w:val="decimal" w:pos="1113"/>
              </w:tabs>
              <w:spacing w:after="0" w:line="240" w:lineRule="atLeast"/>
              <w:ind w:left="72" w:right="-25"/>
              <w:jc w:val="both"/>
              <w:rPr>
                <w:rFonts w:ascii="Times New Roman" w:hAnsi="Times New Roman" w:cs="Times New Roman"/>
                <w:szCs w:val="22"/>
              </w:rPr>
            </w:pPr>
          </w:p>
        </w:tc>
        <w:tc>
          <w:tcPr>
            <w:tcW w:w="1275" w:type="dxa"/>
            <w:shd w:val="clear" w:color="auto" w:fill="auto"/>
          </w:tcPr>
          <w:p w14:paraId="4ABFFC1A" w14:textId="77777777" w:rsidR="00D3703C" w:rsidRPr="00DA300D" w:rsidRDefault="00D3703C" w:rsidP="00E645C8">
            <w:pPr>
              <w:spacing w:after="0" w:line="240" w:lineRule="atLeast"/>
              <w:ind w:left="22"/>
              <w:jc w:val="center"/>
              <w:rPr>
                <w:rFonts w:ascii="Times New Roman" w:hAnsi="Times New Roman" w:cs="Times New Roman"/>
                <w:szCs w:val="22"/>
              </w:rPr>
            </w:pPr>
            <w:r w:rsidRPr="00DA300D">
              <w:rPr>
                <w:rFonts w:ascii="Times New Roman" w:hAnsi="Times New Roman" w:cstheme="minorBidi"/>
                <w:szCs w:val="22"/>
              </w:rPr>
              <w:t>-</w:t>
            </w:r>
          </w:p>
        </w:tc>
        <w:tc>
          <w:tcPr>
            <w:tcW w:w="284" w:type="dxa"/>
            <w:shd w:val="clear" w:color="auto" w:fill="auto"/>
          </w:tcPr>
          <w:p w14:paraId="42375DCB" w14:textId="77777777" w:rsidR="00D3703C" w:rsidRPr="00DA300D" w:rsidRDefault="00D3703C" w:rsidP="00E645C8">
            <w:pPr>
              <w:tabs>
                <w:tab w:val="decimal" w:pos="1023"/>
              </w:tabs>
              <w:spacing w:after="0" w:line="240" w:lineRule="atLeast"/>
              <w:ind w:left="72" w:right="-25"/>
              <w:jc w:val="both"/>
              <w:rPr>
                <w:rFonts w:ascii="Times New Roman" w:hAnsi="Times New Roman" w:cs="Times New Roman"/>
                <w:szCs w:val="22"/>
              </w:rPr>
            </w:pPr>
          </w:p>
        </w:tc>
        <w:tc>
          <w:tcPr>
            <w:tcW w:w="1417" w:type="dxa"/>
            <w:shd w:val="clear" w:color="auto" w:fill="auto"/>
          </w:tcPr>
          <w:p w14:paraId="6116013F" w14:textId="77777777" w:rsidR="00D3703C" w:rsidRPr="00DA300D" w:rsidRDefault="00D3703C" w:rsidP="00D3703C">
            <w:pPr>
              <w:spacing w:after="0" w:line="240" w:lineRule="atLeast"/>
              <w:ind w:left="22"/>
              <w:jc w:val="center"/>
              <w:rPr>
                <w:rFonts w:ascii="Times New Roman" w:hAnsi="Times New Roman" w:cs="Times New Roman"/>
                <w:szCs w:val="22"/>
              </w:rPr>
            </w:pPr>
            <w:r w:rsidRPr="00DA300D">
              <w:rPr>
                <w:rFonts w:ascii="Times New Roman" w:hAnsi="Times New Roman" w:cstheme="minorBidi"/>
                <w:szCs w:val="22"/>
              </w:rPr>
              <w:t>-</w:t>
            </w:r>
          </w:p>
        </w:tc>
      </w:tr>
      <w:tr w:rsidR="00D3703C" w:rsidRPr="00DA300D" w14:paraId="360D45BA" w14:textId="77777777" w:rsidTr="00E645C8">
        <w:tc>
          <w:tcPr>
            <w:tcW w:w="3492" w:type="dxa"/>
          </w:tcPr>
          <w:p w14:paraId="7BDF1E1B" w14:textId="77777777" w:rsidR="00D3703C" w:rsidRPr="00DA300D" w:rsidRDefault="00D3703C" w:rsidP="00E645C8">
            <w:pPr>
              <w:spacing w:after="0" w:line="240" w:lineRule="atLeast"/>
              <w:ind w:left="549" w:right="-25"/>
              <w:jc w:val="both"/>
              <w:rPr>
                <w:rFonts w:ascii="Times New Roman" w:eastAsia="Cordia New" w:hAnsi="Times New Roman" w:cs="Times New Roman"/>
                <w:szCs w:val="22"/>
              </w:rPr>
            </w:pPr>
            <w:r w:rsidRPr="00DA300D">
              <w:rPr>
                <w:rFonts w:ascii="Times New Roman" w:eastAsia="Cordia New" w:hAnsi="Times New Roman" w:cs="Times New Roman"/>
                <w:szCs w:val="22"/>
              </w:rPr>
              <w:t>Work in progress</w:t>
            </w:r>
          </w:p>
        </w:tc>
        <w:tc>
          <w:tcPr>
            <w:tcW w:w="1276" w:type="dxa"/>
            <w:shd w:val="clear" w:color="auto" w:fill="auto"/>
          </w:tcPr>
          <w:p w14:paraId="3992F070" w14:textId="77777777" w:rsidR="00D3703C" w:rsidRPr="00DA300D" w:rsidRDefault="00D3703C" w:rsidP="00E645C8">
            <w:pPr>
              <w:tabs>
                <w:tab w:val="decimal" w:pos="102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1,673,280</w:t>
            </w:r>
          </w:p>
        </w:tc>
        <w:tc>
          <w:tcPr>
            <w:tcW w:w="284" w:type="dxa"/>
            <w:shd w:val="clear" w:color="auto" w:fill="auto"/>
          </w:tcPr>
          <w:p w14:paraId="551ED1A0" w14:textId="77777777" w:rsidR="00D3703C" w:rsidRPr="00DA300D" w:rsidRDefault="00D3703C" w:rsidP="00E645C8">
            <w:pPr>
              <w:tabs>
                <w:tab w:val="decimal" w:pos="1023"/>
                <w:tab w:val="decimal" w:pos="1113"/>
              </w:tabs>
              <w:spacing w:after="0" w:line="240" w:lineRule="atLeast"/>
              <w:ind w:left="72" w:right="-25"/>
              <w:jc w:val="both"/>
              <w:rPr>
                <w:rFonts w:ascii="Times New Roman" w:hAnsi="Times New Roman" w:cs="Times New Roman"/>
                <w:szCs w:val="22"/>
              </w:rPr>
            </w:pPr>
          </w:p>
        </w:tc>
        <w:tc>
          <w:tcPr>
            <w:tcW w:w="1417" w:type="dxa"/>
            <w:shd w:val="clear" w:color="auto" w:fill="auto"/>
          </w:tcPr>
          <w:p w14:paraId="1A5CD845" w14:textId="77777777" w:rsidR="00D3703C" w:rsidRPr="00DA300D" w:rsidRDefault="00D3703C" w:rsidP="00D3703C">
            <w:pPr>
              <w:tabs>
                <w:tab w:val="decimal" w:pos="1120"/>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1,156,634</w:t>
            </w:r>
          </w:p>
        </w:tc>
        <w:tc>
          <w:tcPr>
            <w:tcW w:w="284" w:type="dxa"/>
            <w:shd w:val="clear" w:color="auto" w:fill="auto"/>
          </w:tcPr>
          <w:p w14:paraId="76E18D2E" w14:textId="77777777" w:rsidR="00D3703C" w:rsidRPr="00DA300D" w:rsidRDefault="00D3703C" w:rsidP="00E645C8">
            <w:pPr>
              <w:tabs>
                <w:tab w:val="decimal" w:pos="1023"/>
                <w:tab w:val="decimal" w:pos="1113"/>
              </w:tabs>
              <w:spacing w:after="0" w:line="240" w:lineRule="atLeast"/>
              <w:ind w:left="72" w:right="-25"/>
              <w:jc w:val="both"/>
              <w:rPr>
                <w:rFonts w:ascii="Times New Roman" w:hAnsi="Times New Roman" w:cs="Times New Roman"/>
                <w:szCs w:val="22"/>
              </w:rPr>
            </w:pPr>
          </w:p>
        </w:tc>
        <w:tc>
          <w:tcPr>
            <w:tcW w:w="1275" w:type="dxa"/>
            <w:shd w:val="clear" w:color="auto" w:fill="auto"/>
          </w:tcPr>
          <w:p w14:paraId="45F20DCE" w14:textId="77777777" w:rsidR="00D3703C" w:rsidRPr="00DA300D" w:rsidRDefault="00D3703C" w:rsidP="00E645C8">
            <w:pPr>
              <w:spacing w:after="0" w:line="240" w:lineRule="atLeast"/>
              <w:ind w:left="22"/>
              <w:jc w:val="center"/>
              <w:rPr>
                <w:rFonts w:ascii="Times New Roman" w:hAnsi="Times New Roman" w:cs="Times New Roman"/>
                <w:szCs w:val="22"/>
              </w:rPr>
            </w:pPr>
            <w:r w:rsidRPr="00DA300D">
              <w:rPr>
                <w:rFonts w:ascii="Times New Roman" w:hAnsi="Times New Roman" w:cstheme="minorBidi"/>
                <w:szCs w:val="22"/>
              </w:rPr>
              <w:t>-</w:t>
            </w:r>
          </w:p>
        </w:tc>
        <w:tc>
          <w:tcPr>
            <w:tcW w:w="284" w:type="dxa"/>
            <w:shd w:val="clear" w:color="auto" w:fill="auto"/>
          </w:tcPr>
          <w:p w14:paraId="7208677B" w14:textId="77777777" w:rsidR="00D3703C" w:rsidRPr="00DA300D" w:rsidRDefault="00D3703C" w:rsidP="00E645C8">
            <w:pPr>
              <w:tabs>
                <w:tab w:val="decimal" w:pos="1023"/>
              </w:tabs>
              <w:spacing w:after="0" w:line="240" w:lineRule="atLeast"/>
              <w:ind w:left="72" w:right="-25"/>
              <w:jc w:val="both"/>
              <w:rPr>
                <w:rFonts w:ascii="Times New Roman" w:hAnsi="Times New Roman" w:cs="Times New Roman"/>
                <w:szCs w:val="22"/>
              </w:rPr>
            </w:pPr>
          </w:p>
        </w:tc>
        <w:tc>
          <w:tcPr>
            <w:tcW w:w="1417" w:type="dxa"/>
            <w:shd w:val="clear" w:color="auto" w:fill="auto"/>
          </w:tcPr>
          <w:p w14:paraId="4776DD1C" w14:textId="77777777" w:rsidR="00D3703C" w:rsidRPr="00DA300D" w:rsidRDefault="00D3703C" w:rsidP="00D3703C">
            <w:pPr>
              <w:spacing w:after="0" w:line="240" w:lineRule="atLeast"/>
              <w:ind w:left="22"/>
              <w:jc w:val="center"/>
              <w:rPr>
                <w:rFonts w:ascii="Times New Roman" w:hAnsi="Times New Roman" w:cs="Times New Roman"/>
                <w:szCs w:val="22"/>
              </w:rPr>
            </w:pPr>
            <w:r w:rsidRPr="00DA300D">
              <w:rPr>
                <w:rFonts w:ascii="Times New Roman" w:hAnsi="Times New Roman" w:cstheme="minorBidi"/>
                <w:szCs w:val="22"/>
              </w:rPr>
              <w:t>-</w:t>
            </w:r>
          </w:p>
        </w:tc>
      </w:tr>
      <w:tr w:rsidR="00D3703C" w:rsidRPr="00DA300D" w14:paraId="7E54AE27" w14:textId="77777777" w:rsidTr="00E645C8">
        <w:tc>
          <w:tcPr>
            <w:tcW w:w="3492" w:type="dxa"/>
          </w:tcPr>
          <w:p w14:paraId="3638C025" w14:textId="77777777" w:rsidR="00D3703C" w:rsidRPr="00DA300D" w:rsidRDefault="00D3703C" w:rsidP="00E645C8">
            <w:pPr>
              <w:spacing w:after="0" w:line="240" w:lineRule="atLeast"/>
              <w:ind w:left="549" w:right="-25"/>
              <w:jc w:val="both"/>
              <w:rPr>
                <w:rFonts w:ascii="Times New Roman" w:eastAsia="Cordia New" w:hAnsi="Times New Roman" w:cs="Times New Roman"/>
                <w:szCs w:val="22"/>
                <w:cs/>
              </w:rPr>
            </w:pPr>
            <w:r w:rsidRPr="00DA300D">
              <w:rPr>
                <w:rFonts w:ascii="Times New Roman" w:eastAsia="Cordia New" w:hAnsi="Times New Roman" w:cs="Times New Roman"/>
                <w:szCs w:val="22"/>
              </w:rPr>
              <w:t>Raw materials</w:t>
            </w:r>
          </w:p>
        </w:tc>
        <w:tc>
          <w:tcPr>
            <w:tcW w:w="1276" w:type="dxa"/>
            <w:shd w:val="clear" w:color="auto" w:fill="auto"/>
          </w:tcPr>
          <w:p w14:paraId="3A302189" w14:textId="77777777" w:rsidR="00D3703C" w:rsidRPr="00DA300D" w:rsidRDefault="00D3703C" w:rsidP="00E645C8">
            <w:pPr>
              <w:tabs>
                <w:tab w:val="decimal" w:pos="102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24,876,905</w:t>
            </w:r>
          </w:p>
        </w:tc>
        <w:tc>
          <w:tcPr>
            <w:tcW w:w="284" w:type="dxa"/>
            <w:shd w:val="clear" w:color="auto" w:fill="auto"/>
          </w:tcPr>
          <w:p w14:paraId="6383534B" w14:textId="77777777" w:rsidR="00D3703C" w:rsidRPr="00DA300D" w:rsidRDefault="00D3703C" w:rsidP="00E645C8">
            <w:pPr>
              <w:tabs>
                <w:tab w:val="decimal" w:pos="1023"/>
                <w:tab w:val="decimal" w:pos="1113"/>
              </w:tabs>
              <w:spacing w:after="0" w:line="240" w:lineRule="atLeast"/>
              <w:ind w:left="72" w:right="-25"/>
              <w:jc w:val="both"/>
              <w:rPr>
                <w:rFonts w:ascii="Times New Roman" w:hAnsi="Times New Roman" w:cs="Times New Roman"/>
                <w:szCs w:val="22"/>
              </w:rPr>
            </w:pPr>
          </w:p>
        </w:tc>
        <w:tc>
          <w:tcPr>
            <w:tcW w:w="1417" w:type="dxa"/>
            <w:shd w:val="clear" w:color="auto" w:fill="auto"/>
          </w:tcPr>
          <w:p w14:paraId="401F4BDF" w14:textId="77777777" w:rsidR="00D3703C" w:rsidRPr="00DA300D" w:rsidRDefault="00D3703C" w:rsidP="00D3703C">
            <w:pPr>
              <w:tabs>
                <w:tab w:val="decimal" w:pos="1120"/>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18,424,680</w:t>
            </w:r>
          </w:p>
        </w:tc>
        <w:tc>
          <w:tcPr>
            <w:tcW w:w="284" w:type="dxa"/>
            <w:shd w:val="clear" w:color="auto" w:fill="auto"/>
          </w:tcPr>
          <w:p w14:paraId="0BAE8BDF" w14:textId="77777777" w:rsidR="00D3703C" w:rsidRPr="00DA300D" w:rsidRDefault="00D3703C" w:rsidP="00E645C8">
            <w:pPr>
              <w:tabs>
                <w:tab w:val="decimal" w:pos="1023"/>
                <w:tab w:val="decimal" w:pos="1113"/>
              </w:tabs>
              <w:spacing w:after="0" w:line="240" w:lineRule="atLeast"/>
              <w:ind w:left="72" w:right="-25"/>
              <w:jc w:val="both"/>
              <w:rPr>
                <w:rFonts w:ascii="Times New Roman" w:hAnsi="Times New Roman" w:cs="Times New Roman"/>
                <w:szCs w:val="22"/>
              </w:rPr>
            </w:pPr>
          </w:p>
        </w:tc>
        <w:tc>
          <w:tcPr>
            <w:tcW w:w="1275" w:type="dxa"/>
            <w:shd w:val="clear" w:color="auto" w:fill="auto"/>
          </w:tcPr>
          <w:p w14:paraId="4238A608" w14:textId="77777777" w:rsidR="00D3703C" w:rsidRPr="00DA300D" w:rsidRDefault="00D3703C" w:rsidP="00E645C8">
            <w:pPr>
              <w:spacing w:after="0" w:line="240" w:lineRule="atLeast"/>
              <w:ind w:left="22"/>
              <w:jc w:val="center"/>
              <w:rPr>
                <w:rFonts w:ascii="Times New Roman" w:hAnsi="Times New Roman" w:cs="Times New Roman"/>
                <w:szCs w:val="22"/>
              </w:rPr>
            </w:pPr>
            <w:r w:rsidRPr="00DA300D">
              <w:rPr>
                <w:rFonts w:ascii="Times New Roman" w:hAnsi="Times New Roman" w:cstheme="minorBidi"/>
                <w:szCs w:val="22"/>
              </w:rPr>
              <w:t>-</w:t>
            </w:r>
          </w:p>
        </w:tc>
        <w:tc>
          <w:tcPr>
            <w:tcW w:w="284" w:type="dxa"/>
            <w:shd w:val="clear" w:color="auto" w:fill="auto"/>
          </w:tcPr>
          <w:p w14:paraId="12464758" w14:textId="77777777" w:rsidR="00D3703C" w:rsidRPr="00DA300D" w:rsidRDefault="00D3703C" w:rsidP="00E645C8">
            <w:pPr>
              <w:tabs>
                <w:tab w:val="decimal" w:pos="1023"/>
              </w:tabs>
              <w:spacing w:after="0" w:line="240" w:lineRule="atLeast"/>
              <w:ind w:left="72" w:right="-25"/>
              <w:jc w:val="both"/>
              <w:rPr>
                <w:rFonts w:ascii="Times New Roman" w:hAnsi="Times New Roman" w:cs="Times New Roman"/>
                <w:szCs w:val="22"/>
              </w:rPr>
            </w:pPr>
          </w:p>
        </w:tc>
        <w:tc>
          <w:tcPr>
            <w:tcW w:w="1417" w:type="dxa"/>
            <w:shd w:val="clear" w:color="auto" w:fill="auto"/>
          </w:tcPr>
          <w:p w14:paraId="2D2BA48E" w14:textId="77777777" w:rsidR="00D3703C" w:rsidRPr="00DA300D" w:rsidRDefault="00D3703C" w:rsidP="00D3703C">
            <w:pPr>
              <w:spacing w:after="0" w:line="240" w:lineRule="atLeast"/>
              <w:ind w:left="22"/>
              <w:jc w:val="center"/>
              <w:rPr>
                <w:rFonts w:ascii="Times New Roman" w:hAnsi="Times New Roman" w:cs="Times New Roman"/>
                <w:szCs w:val="22"/>
              </w:rPr>
            </w:pPr>
            <w:r w:rsidRPr="00DA300D">
              <w:rPr>
                <w:rFonts w:ascii="Times New Roman" w:hAnsi="Times New Roman" w:cstheme="minorBidi"/>
                <w:szCs w:val="22"/>
              </w:rPr>
              <w:t>-</w:t>
            </w:r>
          </w:p>
        </w:tc>
      </w:tr>
      <w:tr w:rsidR="00D3703C" w:rsidRPr="00DA300D" w14:paraId="0069D5B6" w14:textId="77777777" w:rsidTr="00E645C8">
        <w:tc>
          <w:tcPr>
            <w:tcW w:w="3492" w:type="dxa"/>
          </w:tcPr>
          <w:p w14:paraId="11AA14D1" w14:textId="77777777" w:rsidR="00D3703C" w:rsidRPr="00DA300D" w:rsidRDefault="00D3703C" w:rsidP="00E645C8">
            <w:pPr>
              <w:spacing w:after="0" w:line="240" w:lineRule="atLeast"/>
              <w:ind w:left="549" w:right="-25"/>
              <w:jc w:val="both"/>
              <w:rPr>
                <w:rFonts w:ascii="Times New Roman" w:eastAsia="Cordia New" w:hAnsi="Times New Roman" w:cs="Times New Roman"/>
                <w:szCs w:val="22"/>
                <w:cs/>
              </w:rPr>
            </w:pPr>
            <w:r w:rsidRPr="00DA300D">
              <w:rPr>
                <w:rFonts w:ascii="Times New Roman" w:eastAsia="Cordia New" w:hAnsi="Times New Roman" w:cs="Times New Roman"/>
                <w:szCs w:val="22"/>
              </w:rPr>
              <w:t>Spare parts and supplies</w:t>
            </w:r>
          </w:p>
        </w:tc>
        <w:tc>
          <w:tcPr>
            <w:tcW w:w="1276" w:type="dxa"/>
            <w:tcBorders>
              <w:bottom w:val="single" w:sz="4" w:space="0" w:color="auto"/>
            </w:tcBorders>
            <w:shd w:val="clear" w:color="auto" w:fill="auto"/>
          </w:tcPr>
          <w:p w14:paraId="44ED5923" w14:textId="77777777" w:rsidR="00D3703C" w:rsidRPr="00DA300D" w:rsidRDefault="00DA17BF" w:rsidP="00E645C8">
            <w:pPr>
              <w:tabs>
                <w:tab w:val="decimal" w:pos="1026"/>
              </w:tabs>
              <w:spacing w:after="0" w:line="240" w:lineRule="atLeast"/>
              <w:ind w:right="-25"/>
              <w:jc w:val="both"/>
              <w:rPr>
                <w:rFonts w:ascii="Times New Roman" w:hAnsi="Times New Roman" w:cs="Times New Roman"/>
                <w:szCs w:val="22"/>
              </w:rPr>
            </w:pPr>
            <w:r>
              <w:rPr>
                <w:rFonts w:ascii="Times New Roman" w:hAnsi="Times New Roman" w:cs="Times New Roman"/>
                <w:szCs w:val="22"/>
              </w:rPr>
              <w:t>1,432,640</w:t>
            </w:r>
          </w:p>
        </w:tc>
        <w:tc>
          <w:tcPr>
            <w:tcW w:w="284" w:type="dxa"/>
            <w:shd w:val="clear" w:color="auto" w:fill="auto"/>
          </w:tcPr>
          <w:p w14:paraId="60816AEE" w14:textId="77777777" w:rsidR="00D3703C" w:rsidRPr="00DA300D" w:rsidRDefault="00D3703C" w:rsidP="00E645C8">
            <w:pPr>
              <w:tabs>
                <w:tab w:val="decimal" w:pos="1023"/>
                <w:tab w:val="decimal" w:pos="1113"/>
              </w:tabs>
              <w:spacing w:after="0" w:line="240" w:lineRule="atLeast"/>
              <w:ind w:left="72" w:right="-25"/>
              <w:jc w:val="both"/>
              <w:rPr>
                <w:rFonts w:ascii="Times New Roman" w:hAnsi="Times New Roman" w:cs="Times New Roman"/>
                <w:szCs w:val="22"/>
              </w:rPr>
            </w:pPr>
          </w:p>
        </w:tc>
        <w:tc>
          <w:tcPr>
            <w:tcW w:w="1417" w:type="dxa"/>
            <w:tcBorders>
              <w:bottom w:val="single" w:sz="4" w:space="0" w:color="auto"/>
            </w:tcBorders>
            <w:shd w:val="clear" w:color="auto" w:fill="auto"/>
          </w:tcPr>
          <w:p w14:paraId="5FF016C8" w14:textId="77777777" w:rsidR="00D3703C" w:rsidRPr="00DA300D" w:rsidRDefault="00D3703C" w:rsidP="00D3703C">
            <w:pPr>
              <w:tabs>
                <w:tab w:val="decimal" w:pos="1120"/>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518,593</w:t>
            </w:r>
          </w:p>
        </w:tc>
        <w:tc>
          <w:tcPr>
            <w:tcW w:w="284" w:type="dxa"/>
            <w:shd w:val="clear" w:color="auto" w:fill="auto"/>
          </w:tcPr>
          <w:p w14:paraId="18A6ED32" w14:textId="77777777" w:rsidR="00D3703C" w:rsidRPr="00DA300D" w:rsidRDefault="00D3703C" w:rsidP="00E645C8">
            <w:pPr>
              <w:tabs>
                <w:tab w:val="decimal" w:pos="1023"/>
                <w:tab w:val="decimal" w:pos="1113"/>
              </w:tabs>
              <w:spacing w:after="0" w:line="240" w:lineRule="atLeast"/>
              <w:ind w:left="72" w:right="-25"/>
              <w:jc w:val="both"/>
              <w:rPr>
                <w:rFonts w:ascii="Times New Roman" w:hAnsi="Times New Roman" w:cs="Times New Roman"/>
                <w:szCs w:val="22"/>
              </w:rPr>
            </w:pPr>
          </w:p>
        </w:tc>
        <w:tc>
          <w:tcPr>
            <w:tcW w:w="1275" w:type="dxa"/>
            <w:tcBorders>
              <w:bottom w:val="single" w:sz="4" w:space="0" w:color="auto"/>
            </w:tcBorders>
            <w:shd w:val="clear" w:color="auto" w:fill="auto"/>
          </w:tcPr>
          <w:p w14:paraId="56E65847" w14:textId="77777777" w:rsidR="00D3703C" w:rsidRPr="00DA300D" w:rsidRDefault="00D3703C" w:rsidP="00E645C8">
            <w:pPr>
              <w:spacing w:after="0" w:line="240" w:lineRule="atLeast"/>
              <w:ind w:left="22"/>
              <w:jc w:val="center"/>
              <w:rPr>
                <w:rFonts w:ascii="Times New Roman" w:hAnsi="Times New Roman" w:cs="Times New Roman"/>
                <w:szCs w:val="22"/>
              </w:rPr>
            </w:pPr>
            <w:r w:rsidRPr="00DA300D">
              <w:rPr>
                <w:rFonts w:ascii="Times New Roman" w:hAnsi="Times New Roman" w:cstheme="minorBidi"/>
                <w:szCs w:val="22"/>
              </w:rPr>
              <w:t>-</w:t>
            </w:r>
          </w:p>
        </w:tc>
        <w:tc>
          <w:tcPr>
            <w:tcW w:w="284" w:type="dxa"/>
            <w:shd w:val="clear" w:color="auto" w:fill="auto"/>
          </w:tcPr>
          <w:p w14:paraId="5DD56FB6" w14:textId="77777777" w:rsidR="00D3703C" w:rsidRPr="00DA300D" w:rsidRDefault="00D3703C" w:rsidP="00E645C8">
            <w:pPr>
              <w:tabs>
                <w:tab w:val="decimal" w:pos="1023"/>
              </w:tabs>
              <w:spacing w:after="0" w:line="240" w:lineRule="atLeast"/>
              <w:ind w:left="72" w:right="-25"/>
              <w:jc w:val="both"/>
              <w:rPr>
                <w:rFonts w:ascii="Times New Roman" w:hAnsi="Times New Roman" w:cs="Times New Roman"/>
                <w:szCs w:val="22"/>
              </w:rPr>
            </w:pPr>
          </w:p>
        </w:tc>
        <w:tc>
          <w:tcPr>
            <w:tcW w:w="1417" w:type="dxa"/>
            <w:tcBorders>
              <w:bottom w:val="single" w:sz="4" w:space="0" w:color="auto"/>
            </w:tcBorders>
            <w:shd w:val="clear" w:color="auto" w:fill="auto"/>
          </w:tcPr>
          <w:p w14:paraId="602B83BD" w14:textId="77777777" w:rsidR="00D3703C" w:rsidRPr="00DA300D" w:rsidRDefault="00D3703C" w:rsidP="00D3703C">
            <w:pPr>
              <w:spacing w:after="0" w:line="240" w:lineRule="atLeast"/>
              <w:ind w:left="22"/>
              <w:jc w:val="center"/>
              <w:rPr>
                <w:rFonts w:ascii="Times New Roman" w:hAnsi="Times New Roman" w:cs="Times New Roman"/>
                <w:szCs w:val="22"/>
              </w:rPr>
            </w:pPr>
            <w:r w:rsidRPr="00DA300D">
              <w:rPr>
                <w:rFonts w:ascii="Times New Roman" w:hAnsi="Times New Roman" w:cstheme="minorBidi"/>
                <w:szCs w:val="22"/>
              </w:rPr>
              <w:t>-</w:t>
            </w:r>
          </w:p>
        </w:tc>
      </w:tr>
      <w:tr w:rsidR="00D3703C" w:rsidRPr="00DA300D" w14:paraId="759F48B3" w14:textId="77777777" w:rsidTr="00E645C8">
        <w:tc>
          <w:tcPr>
            <w:tcW w:w="3492" w:type="dxa"/>
          </w:tcPr>
          <w:p w14:paraId="773857BE" w14:textId="77777777" w:rsidR="00D3703C" w:rsidRPr="00DA300D" w:rsidRDefault="00D3703C" w:rsidP="00E645C8">
            <w:pPr>
              <w:spacing w:after="0" w:line="240" w:lineRule="atLeast"/>
              <w:ind w:left="549" w:right="-25"/>
              <w:jc w:val="both"/>
              <w:rPr>
                <w:rFonts w:ascii="Times New Roman" w:eastAsia="Cordia New" w:hAnsi="Times New Roman" w:cs="Times New Roman"/>
                <w:szCs w:val="22"/>
                <w:cs/>
              </w:rPr>
            </w:pPr>
            <w:r w:rsidRPr="00DA300D">
              <w:rPr>
                <w:rFonts w:ascii="Times New Roman" w:eastAsia="Cordia New" w:hAnsi="Times New Roman" w:cs="Times New Roman"/>
                <w:szCs w:val="22"/>
              </w:rPr>
              <w:t>Total</w:t>
            </w:r>
          </w:p>
        </w:tc>
        <w:tc>
          <w:tcPr>
            <w:tcW w:w="1276" w:type="dxa"/>
            <w:tcBorders>
              <w:top w:val="single" w:sz="4" w:space="0" w:color="auto"/>
            </w:tcBorders>
            <w:shd w:val="clear" w:color="auto" w:fill="auto"/>
          </w:tcPr>
          <w:p w14:paraId="478B0FCE" w14:textId="77777777" w:rsidR="00D3703C" w:rsidRPr="00DA300D" w:rsidRDefault="003D65FF" w:rsidP="00E645C8">
            <w:pPr>
              <w:tabs>
                <w:tab w:val="decimal" w:pos="102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41,7</w:t>
            </w:r>
            <w:r w:rsidR="00D3703C">
              <w:rPr>
                <w:rFonts w:ascii="Times New Roman" w:hAnsi="Times New Roman" w:cs="Times New Roman"/>
                <w:szCs w:val="22"/>
              </w:rPr>
              <w:t>92,108</w:t>
            </w:r>
          </w:p>
        </w:tc>
        <w:tc>
          <w:tcPr>
            <w:tcW w:w="284" w:type="dxa"/>
            <w:shd w:val="clear" w:color="auto" w:fill="auto"/>
          </w:tcPr>
          <w:p w14:paraId="3CEA3CC2" w14:textId="77777777" w:rsidR="00D3703C" w:rsidRPr="00DA300D" w:rsidRDefault="00D3703C" w:rsidP="00E645C8">
            <w:pPr>
              <w:tabs>
                <w:tab w:val="decimal" w:pos="1023"/>
                <w:tab w:val="decimal" w:pos="1113"/>
              </w:tabs>
              <w:spacing w:after="0" w:line="240" w:lineRule="atLeast"/>
              <w:ind w:left="72" w:right="-25"/>
              <w:jc w:val="both"/>
              <w:rPr>
                <w:rFonts w:ascii="Times New Roman" w:hAnsi="Times New Roman" w:cs="Times New Roman"/>
                <w:szCs w:val="22"/>
              </w:rPr>
            </w:pPr>
          </w:p>
        </w:tc>
        <w:tc>
          <w:tcPr>
            <w:tcW w:w="1417" w:type="dxa"/>
            <w:tcBorders>
              <w:top w:val="single" w:sz="4" w:space="0" w:color="auto"/>
            </w:tcBorders>
            <w:shd w:val="clear" w:color="auto" w:fill="auto"/>
          </w:tcPr>
          <w:p w14:paraId="0129C00A" w14:textId="77777777" w:rsidR="00D3703C" w:rsidRPr="00DA300D" w:rsidRDefault="00D3703C" w:rsidP="00D3703C">
            <w:pPr>
              <w:tabs>
                <w:tab w:val="decimal" w:pos="1120"/>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28,957,440</w:t>
            </w:r>
          </w:p>
        </w:tc>
        <w:tc>
          <w:tcPr>
            <w:tcW w:w="284" w:type="dxa"/>
            <w:shd w:val="clear" w:color="auto" w:fill="auto"/>
          </w:tcPr>
          <w:p w14:paraId="39B8DFC7" w14:textId="77777777" w:rsidR="00D3703C" w:rsidRPr="00DA300D" w:rsidRDefault="00D3703C" w:rsidP="00E645C8">
            <w:pPr>
              <w:tabs>
                <w:tab w:val="decimal" w:pos="1023"/>
                <w:tab w:val="decimal" w:pos="1113"/>
              </w:tabs>
              <w:spacing w:after="0" w:line="240" w:lineRule="atLeast"/>
              <w:ind w:left="72" w:right="-25"/>
              <w:jc w:val="both"/>
              <w:rPr>
                <w:rFonts w:ascii="Times New Roman" w:hAnsi="Times New Roman" w:cs="Times New Roman"/>
                <w:szCs w:val="22"/>
              </w:rPr>
            </w:pPr>
          </w:p>
        </w:tc>
        <w:tc>
          <w:tcPr>
            <w:tcW w:w="1275" w:type="dxa"/>
            <w:tcBorders>
              <w:top w:val="single" w:sz="4" w:space="0" w:color="auto"/>
            </w:tcBorders>
            <w:shd w:val="clear" w:color="auto" w:fill="auto"/>
          </w:tcPr>
          <w:p w14:paraId="046DAC37" w14:textId="77777777" w:rsidR="00D3703C" w:rsidRPr="00DA300D" w:rsidRDefault="00D3703C" w:rsidP="00E645C8">
            <w:pPr>
              <w:spacing w:after="0" w:line="240" w:lineRule="atLeast"/>
              <w:ind w:left="22"/>
              <w:jc w:val="center"/>
              <w:rPr>
                <w:rFonts w:ascii="Times New Roman" w:hAnsi="Times New Roman" w:cs="Times New Roman"/>
                <w:szCs w:val="22"/>
              </w:rPr>
            </w:pPr>
            <w:r w:rsidRPr="00DA300D">
              <w:rPr>
                <w:rFonts w:ascii="Times New Roman" w:hAnsi="Times New Roman" w:cstheme="minorBidi"/>
                <w:szCs w:val="22"/>
              </w:rPr>
              <w:t>-</w:t>
            </w:r>
          </w:p>
        </w:tc>
        <w:tc>
          <w:tcPr>
            <w:tcW w:w="284" w:type="dxa"/>
            <w:shd w:val="clear" w:color="auto" w:fill="auto"/>
          </w:tcPr>
          <w:p w14:paraId="7E746D87" w14:textId="77777777" w:rsidR="00D3703C" w:rsidRPr="00DA300D" w:rsidRDefault="00D3703C" w:rsidP="00E645C8">
            <w:pPr>
              <w:tabs>
                <w:tab w:val="decimal" w:pos="1023"/>
              </w:tabs>
              <w:spacing w:after="0" w:line="240" w:lineRule="atLeast"/>
              <w:ind w:left="72" w:right="-25"/>
              <w:jc w:val="both"/>
              <w:rPr>
                <w:rFonts w:ascii="Times New Roman" w:hAnsi="Times New Roman" w:cs="Times New Roman"/>
                <w:szCs w:val="22"/>
              </w:rPr>
            </w:pPr>
          </w:p>
        </w:tc>
        <w:tc>
          <w:tcPr>
            <w:tcW w:w="1417" w:type="dxa"/>
            <w:tcBorders>
              <w:top w:val="single" w:sz="4" w:space="0" w:color="auto"/>
            </w:tcBorders>
            <w:shd w:val="clear" w:color="auto" w:fill="auto"/>
          </w:tcPr>
          <w:p w14:paraId="539AD30C" w14:textId="77777777" w:rsidR="00D3703C" w:rsidRPr="00DA300D" w:rsidRDefault="00D3703C" w:rsidP="00D3703C">
            <w:pPr>
              <w:spacing w:after="0" w:line="240" w:lineRule="atLeast"/>
              <w:ind w:left="22"/>
              <w:jc w:val="center"/>
              <w:rPr>
                <w:rFonts w:ascii="Times New Roman" w:hAnsi="Times New Roman" w:cs="Times New Roman"/>
                <w:szCs w:val="22"/>
              </w:rPr>
            </w:pPr>
            <w:r w:rsidRPr="00DA300D">
              <w:rPr>
                <w:rFonts w:ascii="Times New Roman" w:hAnsi="Times New Roman" w:cstheme="minorBidi"/>
                <w:szCs w:val="22"/>
              </w:rPr>
              <w:t>-</w:t>
            </w:r>
          </w:p>
        </w:tc>
      </w:tr>
      <w:tr w:rsidR="00D3703C" w:rsidRPr="00DA300D" w14:paraId="6EDE7C34" w14:textId="77777777" w:rsidTr="00E645C8">
        <w:tc>
          <w:tcPr>
            <w:tcW w:w="3492" w:type="dxa"/>
          </w:tcPr>
          <w:p w14:paraId="7AB4F6F5" w14:textId="77777777" w:rsidR="00D3703C" w:rsidRPr="00DA300D" w:rsidRDefault="00D3703C" w:rsidP="00E645C8">
            <w:pPr>
              <w:spacing w:after="0" w:line="240" w:lineRule="atLeast"/>
              <w:ind w:left="549" w:right="-25"/>
              <w:jc w:val="both"/>
              <w:rPr>
                <w:rFonts w:ascii="Times New Roman" w:eastAsia="Cordia New" w:hAnsi="Times New Roman" w:cs="Times New Roman"/>
                <w:szCs w:val="22"/>
                <w:cs/>
              </w:rPr>
            </w:pPr>
            <w:r w:rsidRPr="00DA300D">
              <w:rPr>
                <w:rFonts w:ascii="Times New Roman" w:eastAsia="Cordia New" w:hAnsi="Times New Roman" w:cs="Times New Roman"/>
                <w:i/>
                <w:iCs/>
                <w:szCs w:val="22"/>
              </w:rPr>
              <w:t xml:space="preserve">Less </w:t>
            </w:r>
            <w:r w:rsidRPr="00DA300D">
              <w:rPr>
                <w:rFonts w:ascii="Times New Roman" w:eastAsia="Cordia New" w:hAnsi="Times New Roman" w:cs="Times New Roman"/>
                <w:szCs w:val="22"/>
              </w:rPr>
              <w:t>allowance for devaluation</w:t>
            </w:r>
          </w:p>
        </w:tc>
        <w:tc>
          <w:tcPr>
            <w:tcW w:w="1276" w:type="dxa"/>
            <w:shd w:val="clear" w:color="auto" w:fill="auto"/>
          </w:tcPr>
          <w:p w14:paraId="0B72FFA1" w14:textId="77777777" w:rsidR="00D3703C" w:rsidRPr="00DA300D" w:rsidRDefault="00D3703C" w:rsidP="00E645C8">
            <w:pPr>
              <w:tabs>
                <w:tab w:val="decimal" w:pos="1026"/>
              </w:tabs>
              <w:spacing w:after="0" w:line="240" w:lineRule="atLeast"/>
              <w:ind w:left="72" w:right="-25"/>
              <w:jc w:val="both"/>
              <w:rPr>
                <w:rFonts w:ascii="Times New Roman" w:hAnsi="Times New Roman" w:cs="Times New Roman"/>
                <w:szCs w:val="22"/>
              </w:rPr>
            </w:pPr>
          </w:p>
        </w:tc>
        <w:tc>
          <w:tcPr>
            <w:tcW w:w="284" w:type="dxa"/>
            <w:shd w:val="clear" w:color="auto" w:fill="auto"/>
          </w:tcPr>
          <w:p w14:paraId="55C5893F" w14:textId="77777777" w:rsidR="00D3703C" w:rsidRPr="00DA300D" w:rsidRDefault="00D3703C" w:rsidP="00E645C8">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14:paraId="162F13DA" w14:textId="77777777" w:rsidR="00D3703C" w:rsidRPr="00DA300D" w:rsidRDefault="00D3703C" w:rsidP="00D3703C">
            <w:pPr>
              <w:tabs>
                <w:tab w:val="decimal" w:pos="1120"/>
              </w:tabs>
              <w:spacing w:after="0" w:line="240" w:lineRule="atLeast"/>
              <w:ind w:left="72" w:right="-25"/>
              <w:jc w:val="both"/>
              <w:rPr>
                <w:rFonts w:ascii="Times New Roman" w:hAnsi="Times New Roman" w:cs="Times New Roman"/>
                <w:szCs w:val="22"/>
              </w:rPr>
            </w:pPr>
          </w:p>
        </w:tc>
        <w:tc>
          <w:tcPr>
            <w:tcW w:w="284" w:type="dxa"/>
            <w:shd w:val="clear" w:color="auto" w:fill="auto"/>
          </w:tcPr>
          <w:p w14:paraId="27193D22" w14:textId="77777777" w:rsidR="00D3703C" w:rsidRPr="00DA300D" w:rsidRDefault="00D3703C" w:rsidP="00E645C8">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14:paraId="0E4AF7E7" w14:textId="77777777" w:rsidR="00D3703C" w:rsidRPr="00DA300D" w:rsidRDefault="00D3703C" w:rsidP="00E645C8">
            <w:pPr>
              <w:tabs>
                <w:tab w:val="decimal" w:pos="1026"/>
              </w:tabs>
              <w:spacing w:after="0" w:line="240" w:lineRule="atLeast"/>
              <w:ind w:left="72" w:right="-25"/>
              <w:jc w:val="both"/>
              <w:rPr>
                <w:rFonts w:ascii="Times New Roman" w:hAnsi="Times New Roman" w:cs="Times New Roman"/>
                <w:szCs w:val="22"/>
              </w:rPr>
            </w:pPr>
          </w:p>
        </w:tc>
        <w:tc>
          <w:tcPr>
            <w:tcW w:w="284" w:type="dxa"/>
            <w:shd w:val="clear" w:color="auto" w:fill="auto"/>
          </w:tcPr>
          <w:p w14:paraId="6D151562" w14:textId="77777777" w:rsidR="00D3703C" w:rsidRPr="00DA300D" w:rsidRDefault="00D3703C" w:rsidP="00E645C8">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14:paraId="5CE240D8" w14:textId="77777777" w:rsidR="00D3703C" w:rsidRPr="00DA300D" w:rsidRDefault="00D3703C" w:rsidP="00D3703C">
            <w:pPr>
              <w:tabs>
                <w:tab w:val="decimal" w:pos="1026"/>
              </w:tabs>
              <w:spacing w:after="0" w:line="240" w:lineRule="atLeast"/>
              <w:ind w:left="72" w:right="-25"/>
              <w:jc w:val="both"/>
              <w:rPr>
                <w:rFonts w:ascii="Times New Roman" w:hAnsi="Times New Roman" w:cs="Times New Roman"/>
                <w:szCs w:val="22"/>
              </w:rPr>
            </w:pPr>
          </w:p>
        </w:tc>
      </w:tr>
      <w:tr w:rsidR="00D3703C" w:rsidRPr="00DA300D" w14:paraId="32DE47B6" w14:textId="77777777" w:rsidTr="00E645C8">
        <w:tc>
          <w:tcPr>
            <w:tcW w:w="3492" w:type="dxa"/>
          </w:tcPr>
          <w:p w14:paraId="684FB9A5" w14:textId="77777777" w:rsidR="00D3703C" w:rsidRPr="00DA300D" w:rsidRDefault="00D3703C" w:rsidP="00E645C8">
            <w:pPr>
              <w:spacing w:after="0" w:line="240" w:lineRule="atLeast"/>
              <w:ind w:left="549" w:right="-25"/>
              <w:jc w:val="both"/>
              <w:rPr>
                <w:rFonts w:ascii="Times New Roman" w:eastAsia="Cordia New" w:hAnsi="Times New Roman" w:cs="Times New Roman"/>
                <w:szCs w:val="22"/>
              </w:rPr>
            </w:pPr>
            <w:r w:rsidRPr="00DA300D">
              <w:rPr>
                <w:rFonts w:ascii="Times New Roman" w:eastAsia="Cordia New" w:hAnsi="Times New Roman" w:cs="Times New Roman"/>
                <w:szCs w:val="22"/>
              </w:rPr>
              <w:t xml:space="preserve">         of inventories</w:t>
            </w:r>
          </w:p>
        </w:tc>
        <w:tc>
          <w:tcPr>
            <w:tcW w:w="1276" w:type="dxa"/>
            <w:tcBorders>
              <w:bottom w:val="single" w:sz="4" w:space="0" w:color="auto"/>
            </w:tcBorders>
            <w:shd w:val="clear" w:color="auto" w:fill="auto"/>
          </w:tcPr>
          <w:p w14:paraId="5591D85D" w14:textId="77777777" w:rsidR="00D3703C" w:rsidRPr="00DA300D" w:rsidRDefault="00D3703C" w:rsidP="00D3703C">
            <w:pPr>
              <w:tabs>
                <w:tab w:val="decimal" w:pos="1049"/>
              </w:tabs>
              <w:spacing w:after="0" w:line="240" w:lineRule="atLeast"/>
              <w:ind w:left="-108" w:right="-25"/>
              <w:jc w:val="both"/>
              <w:rPr>
                <w:rFonts w:ascii="Times New Roman" w:hAnsi="Times New Roman" w:cs="Times New Roman"/>
                <w:szCs w:val="22"/>
              </w:rPr>
            </w:pPr>
            <w:r w:rsidRPr="00DA300D">
              <w:rPr>
                <w:rFonts w:ascii="Times New Roman" w:hAnsi="Times New Roman" w:cs="Times New Roman"/>
                <w:szCs w:val="22"/>
              </w:rPr>
              <w:t>(</w:t>
            </w:r>
            <w:r>
              <w:rPr>
                <w:rFonts w:ascii="Times New Roman" w:hAnsi="Times New Roman" w:cs="Times New Roman"/>
                <w:szCs w:val="22"/>
              </w:rPr>
              <w:t>16,539,257</w:t>
            </w:r>
            <w:r w:rsidRPr="00DA300D">
              <w:rPr>
                <w:rFonts w:ascii="Times New Roman" w:hAnsi="Times New Roman" w:cs="Times New Roman"/>
                <w:szCs w:val="22"/>
              </w:rPr>
              <w:t>)</w:t>
            </w:r>
          </w:p>
        </w:tc>
        <w:tc>
          <w:tcPr>
            <w:tcW w:w="284" w:type="dxa"/>
            <w:shd w:val="clear" w:color="auto" w:fill="auto"/>
          </w:tcPr>
          <w:p w14:paraId="5726576D" w14:textId="77777777" w:rsidR="00D3703C" w:rsidRPr="00DA300D" w:rsidRDefault="00D3703C" w:rsidP="00E645C8">
            <w:pPr>
              <w:tabs>
                <w:tab w:val="decimal" w:pos="1023"/>
                <w:tab w:val="decimal" w:pos="1113"/>
              </w:tabs>
              <w:spacing w:after="0" w:line="240" w:lineRule="atLeast"/>
              <w:ind w:left="72" w:right="-25"/>
              <w:jc w:val="both"/>
              <w:rPr>
                <w:rFonts w:ascii="Times New Roman" w:hAnsi="Times New Roman" w:cs="Times New Roman"/>
                <w:szCs w:val="22"/>
              </w:rPr>
            </w:pPr>
          </w:p>
        </w:tc>
        <w:tc>
          <w:tcPr>
            <w:tcW w:w="1417" w:type="dxa"/>
            <w:tcBorders>
              <w:bottom w:val="single" w:sz="4" w:space="0" w:color="auto"/>
            </w:tcBorders>
            <w:shd w:val="clear" w:color="auto" w:fill="auto"/>
          </w:tcPr>
          <w:p w14:paraId="74F4E329" w14:textId="77777777" w:rsidR="00D3703C" w:rsidRPr="00DA300D" w:rsidRDefault="00D3703C" w:rsidP="00D3703C">
            <w:pPr>
              <w:tabs>
                <w:tab w:val="decimal" w:pos="1120"/>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(11,736,347)</w:t>
            </w:r>
          </w:p>
        </w:tc>
        <w:tc>
          <w:tcPr>
            <w:tcW w:w="284" w:type="dxa"/>
            <w:shd w:val="clear" w:color="auto" w:fill="auto"/>
          </w:tcPr>
          <w:p w14:paraId="71BB91AE" w14:textId="77777777" w:rsidR="00D3703C" w:rsidRPr="00DA300D" w:rsidRDefault="00D3703C" w:rsidP="00E645C8">
            <w:pPr>
              <w:tabs>
                <w:tab w:val="decimal" w:pos="1023"/>
                <w:tab w:val="decimal" w:pos="1113"/>
              </w:tabs>
              <w:spacing w:after="0" w:line="240" w:lineRule="atLeast"/>
              <w:ind w:left="72" w:right="-25"/>
              <w:jc w:val="both"/>
              <w:rPr>
                <w:rFonts w:ascii="Times New Roman" w:hAnsi="Times New Roman" w:cs="Times New Roman"/>
                <w:szCs w:val="22"/>
              </w:rPr>
            </w:pPr>
          </w:p>
        </w:tc>
        <w:tc>
          <w:tcPr>
            <w:tcW w:w="1275" w:type="dxa"/>
            <w:tcBorders>
              <w:bottom w:val="single" w:sz="4" w:space="0" w:color="auto"/>
            </w:tcBorders>
            <w:shd w:val="clear" w:color="auto" w:fill="auto"/>
          </w:tcPr>
          <w:p w14:paraId="43D0AEBB" w14:textId="77777777" w:rsidR="00D3703C" w:rsidRPr="00DA300D" w:rsidRDefault="00D3703C" w:rsidP="00E645C8">
            <w:pPr>
              <w:spacing w:after="0" w:line="240" w:lineRule="atLeast"/>
              <w:ind w:left="22"/>
              <w:jc w:val="center"/>
              <w:rPr>
                <w:rFonts w:ascii="Times New Roman" w:hAnsi="Times New Roman" w:cs="Times New Roman"/>
                <w:szCs w:val="22"/>
              </w:rPr>
            </w:pPr>
            <w:r w:rsidRPr="00DA300D">
              <w:rPr>
                <w:rFonts w:ascii="Times New Roman" w:hAnsi="Times New Roman" w:cstheme="minorBidi"/>
                <w:szCs w:val="22"/>
              </w:rPr>
              <w:t>-</w:t>
            </w:r>
          </w:p>
        </w:tc>
        <w:tc>
          <w:tcPr>
            <w:tcW w:w="284" w:type="dxa"/>
            <w:shd w:val="clear" w:color="auto" w:fill="auto"/>
          </w:tcPr>
          <w:p w14:paraId="37CC12C7" w14:textId="77777777" w:rsidR="00D3703C" w:rsidRPr="00DA300D" w:rsidRDefault="00D3703C" w:rsidP="00E645C8">
            <w:pPr>
              <w:tabs>
                <w:tab w:val="decimal" w:pos="1023"/>
              </w:tabs>
              <w:spacing w:after="0" w:line="240" w:lineRule="atLeast"/>
              <w:ind w:left="72" w:right="-25"/>
              <w:jc w:val="both"/>
              <w:rPr>
                <w:rFonts w:ascii="Times New Roman" w:hAnsi="Times New Roman" w:cs="Times New Roman"/>
                <w:szCs w:val="22"/>
              </w:rPr>
            </w:pPr>
          </w:p>
        </w:tc>
        <w:tc>
          <w:tcPr>
            <w:tcW w:w="1417" w:type="dxa"/>
            <w:tcBorders>
              <w:bottom w:val="single" w:sz="4" w:space="0" w:color="auto"/>
            </w:tcBorders>
            <w:shd w:val="clear" w:color="auto" w:fill="auto"/>
          </w:tcPr>
          <w:p w14:paraId="2AF923C7" w14:textId="77777777" w:rsidR="00D3703C" w:rsidRPr="00DA300D" w:rsidRDefault="00D3703C" w:rsidP="00D3703C">
            <w:pPr>
              <w:spacing w:after="0" w:line="240" w:lineRule="atLeast"/>
              <w:ind w:left="22"/>
              <w:jc w:val="center"/>
              <w:rPr>
                <w:rFonts w:ascii="Times New Roman" w:hAnsi="Times New Roman" w:cs="Times New Roman"/>
                <w:szCs w:val="22"/>
              </w:rPr>
            </w:pPr>
            <w:r w:rsidRPr="00DA300D">
              <w:rPr>
                <w:rFonts w:ascii="Times New Roman" w:hAnsi="Times New Roman" w:cstheme="minorBidi"/>
                <w:szCs w:val="22"/>
              </w:rPr>
              <w:t>-</w:t>
            </w:r>
          </w:p>
        </w:tc>
      </w:tr>
      <w:tr w:rsidR="00D3703C" w:rsidRPr="00DA300D" w14:paraId="0A151C18" w14:textId="77777777" w:rsidTr="00E645C8">
        <w:tc>
          <w:tcPr>
            <w:tcW w:w="3492" w:type="dxa"/>
          </w:tcPr>
          <w:p w14:paraId="1471D05C" w14:textId="77777777" w:rsidR="00D3703C" w:rsidRPr="00DA300D" w:rsidRDefault="00D3703C" w:rsidP="00E645C8">
            <w:pPr>
              <w:spacing w:after="0" w:line="240" w:lineRule="atLeast"/>
              <w:ind w:left="549" w:right="-25"/>
              <w:jc w:val="both"/>
              <w:rPr>
                <w:rFonts w:ascii="Times New Roman" w:eastAsia="Cordia New" w:hAnsi="Times New Roman" w:cs="Times New Roman"/>
                <w:b/>
                <w:bCs/>
                <w:szCs w:val="22"/>
                <w:cs/>
              </w:rPr>
            </w:pPr>
            <w:r w:rsidRPr="00DA300D">
              <w:rPr>
                <w:rFonts w:ascii="Times New Roman" w:eastAsia="Cordia New" w:hAnsi="Times New Roman" w:cs="Times New Roman"/>
                <w:b/>
                <w:bCs/>
                <w:szCs w:val="22"/>
              </w:rPr>
              <w:t xml:space="preserve">Net  </w:t>
            </w:r>
          </w:p>
        </w:tc>
        <w:tc>
          <w:tcPr>
            <w:tcW w:w="1276" w:type="dxa"/>
            <w:tcBorders>
              <w:top w:val="single" w:sz="4" w:space="0" w:color="auto"/>
              <w:bottom w:val="double" w:sz="4" w:space="0" w:color="auto"/>
            </w:tcBorders>
            <w:shd w:val="clear" w:color="auto" w:fill="auto"/>
          </w:tcPr>
          <w:p w14:paraId="6D531896" w14:textId="77777777" w:rsidR="00D3703C" w:rsidRPr="00DA300D" w:rsidRDefault="00D3703C" w:rsidP="00E645C8">
            <w:pPr>
              <w:tabs>
                <w:tab w:val="decimal" w:pos="1026"/>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25,252,851</w:t>
            </w:r>
          </w:p>
        </w:tc>
        <w:tc>
          <w:tcPr>
            <w:tcW w:w="284" w:type="dxa"/>
            <w:shd w:val="clear" w:color="auto" w:fill="auto"/>
          </w:tcPr>
          <w:p w14:paraId="27E3110E" w14:textId="77777777" w:rsidR="00D3703C" w:rsidRPr="00DA300D" w:rsidRDefault="00D3703C" w:rsidP="00E645C8">
            <w:pPr>
              <w:tabs>
                <w:tab w:val="decimal" w:pos="1023"/>
                <w:tab w:val="decimal" w:pos="1113"/>
              </w:tabs>
              <w:spacing w:after="0" w:line="240" w:lineRule="atLeast"/>
              <w:ind w:left="72" w:right="-25"/>
              <w:jc w:val="both"/>
              <w:rPr>
                <w:rFonts w:ascii="Times New Roman" w:hAnsi="Times New Roman" w:cs="Times New Roman"/>
                <w:b/>
                <w:bCs/>
                <w:szCs w:val="22"/>
              </w:rPr>
            </w:pPr>
          </w:p>
        </w:tc>
        <w:tc>
          <w:tcPr>
            <w:tcW w:w="1417" w:type="dxa"/>
            <w:tcBorders>
              <w:top w:val="single" w:sz="4" w:space="0" w:color="auto"/>
              <w:bottom w:val="double" w:sz="4" w:space="0" w:color="auto"/>
            </w:tcBorders>
            <w:shd w:val="clear" w:color="auto" w:fill="auto"/>
          </w:tcPr>
          <w:p w14:paraId="4D12028D" w14:textId="77777777" w:rsidR="00D3703C" w:rsidRPr="00D3703C" w:rsidRDefault="00D3703C" w:rsidP="00D3703C">
            <w:pPr>
              <w:tabs>
                <w:tab w:val="decimal" w:pos="1120"/>
              </w:tabs>
              <w:spacing w:after="0" w:line="240" w:lineRule="atLeast"/>
              <w:ind w:left="72" w:right="-25"/>
              <w:jc w:val="both"/>
              <w:rPr>
                <w:rFonts w:ascii="Times New Roman" w:hAnsi="Times New Roman" w:cs="Times New Roman"/>
                <w:b/>
                <w:bCs/>
                <w:szCs w:val="22"/>
              </w:rPr>
            </w:pPr>
            <w:r w:rsidRPr="00D3703C">
              <w:rPr>
                <w:rFonts w:ascii="Times New Roman" w:hAnsi="Times New Roman" w:cs="Times New Roman"/>
                <w:b/>
                <w:bCs/>
                <w:szCs w:val="22"/>
              </w:rPr>
              <w:t>17,221,093</w:t>
            </w:r>
          </w:p>
        </w:tc>
        <w:tc>
          <w:tcPr>
            <w:tcW w:w="284" w:type="dxa"/>
            <w:shd w:val="clear" w:color="auto" w:fill="auto"/>
          </w:tcPr>
          <w:p w14:paraId="46F8CB77" w14:textId="77777777" w:rsidR="00D3703C" w:rsidRPr="00DA300D" w:rsidRDefault="00D3703C" w:rsidP="00E645C8">
            <w:pPr>
              <w:tabs>
                <w:tab w:val="decimal" w:pos="1023"/>
                <w:tab w:val="decimal" w:pos="1113"/>
              </w:tabs>
              <w:spacing w:after="0" w:line="240" w:lineRule="atLeast"/>
              <w:ind w:left="72" w:right="-25"/>
              <w:jc w:val="both"/>
              <w:rPr>
                <w:rFonts w:ascii="Times New Roman" w:hAnsi="Times New Roman" w:cs="Times New Roman"/>
                <w:b/>
                <w:bCs/>
                <w:szCs w:val="22"/>
              </w:rPr>
            </w:pPr>
          </w:p>
        </w:tc>
        <w:tc>
          <w:tcPr>
            <w:tcW w:w="1275" w:type="dxa"/>
            <w:tcBorders>
              <w:top w:val="single" w:sz="4" w:space="0" w:color="auto"/>
              <w:bottom w:val="double" w:sz="4" w:space="0" w:color="auto"/>
            </w:tcBorders>
            <w:shd w:val="clear" w:color="auto" w:fill="auto"/>
          </w:tcPr>
          <w:p w14:paraId="51A271D1" w14:textId="77777777" w:rsidR="00D3703C" w:rsidRPr="00DA300D" w:rsidRDefault="00D3703C" w:rsidP="00E645C8">
            <w:pPr>
              <w:spacing w:after="0" w:line="240" w:lineRule="atLeast"/>
              <w:ind w:left="22"/>
              <w:jc w:val="center"/>
              <w:rPr>
                <w:rFonts w:ascii="Times New Roman" w:hAnsi="Times New Roman" w:cs="Times New Roman"/>
                <w:szCs w:val="22"/>
              </w:rPr>
            </w:pPr>
            <w:r w:rsidRPr="00DA300D">
              <w:rPr>
                <w:rFonts w:ascii="Times New Roman" w:hAnsi="Times New Roman" w:cstheme="minorBidi"/>
                <w:szCs w:val="22"/>
              </w:rPr>
              <w:t>-</w:t>
            </w:r>
          </w:p>
        </w:tc>
        <w:tc>
          <w:tcPr>
            <w:tcW w:w="284" w:type="dxa"/>
            <w:shd w:val="clear" w:color="auto" w:fill="auto"/>
          </w:tcPr>
          <w:p w14:paraId="5FF533BE" w14:textId="77777777" w:rsidR="00D3703C" w:rsidRPr="00DA300D" w:rsidRDefault="00D3703C" w:rsidP="00E645C8">
            <w:pPr>
              <w:tabs>
                <w:tab w:val="decimal" w:pos="1023"/>
              </w:tabs>
              <w:spacing w:after="0" w:line="240" w:lineRule="atLeast"/>
              <w:ind w:left="72" w:right="-25"/>
              <w:jc w:val="both"/>
              <w:rPr>
                <w:rFonts w:ascii="Times New Roman" w:hAnsi="Times New Roman" w:cs="Times New Roman"/>
                <w:b/>
                <w:bCs/>
                <w:szCs w:val="22"/>
              </w:rPr>
            </w:pPr>
          </w:p>
        </w:tc>
        <w:tc>
          <w:tcPr>
            <w:tcW w:w="1417" w:type="dxa"/>
            <w:tcBorders>
              <w:top w:val="single" w:sz="4" w:space="0" w:color="auto"/>
              <w:bottom w:val="double" w:sz="4" w:space="0" w:color="auto"/>
            </w:tcBorders>
            <w:shd w:val="clear" w:color="auto" w:fill="auto"/>
          </w:tcPr>
          <w:p w14:paraId="5CCEF18A" w14:textId="77777777" w:rsidR="00D3703C" w:rsidRPr="00DA300D" w:rsidRDefault="00D3703C" w:rsidP="00D3703C">
            <w:pPr>
              <w:spacing w:after="0" w:line="240" w:lineRule="atLeast"/>
              <w:ind w:left="22"/>
              <w:jc w:val="center"/>
              <w:rPr>
                <w:rFonts w:ascii="Times New Roman" w:hAnsi="Times New Roman" w:cs="Times New Roman"/>
                <w:szCs w:val="22"/>
              </w:rPr>
            </w:pPr>
            <w:r w:rsidRPr="00DA300D">
              <w:rPr>
                <w:rFonts w:ascii="Times New Roman" w:hAnsi="Times New Roman" w:cstheme="minorBidi"/>
                <w:szCs w:val="22"/>
              </w:rPr>
              <w:t>-</w:t>
            </w:r>
          </w:p>
        </w:tc>
      </w:tr>
    </w:tbl>
    <w:p w14:paraId="66E379D7" w14:textId="77777777" w:rsidR="009265DB" w:rsidRPr="00DA300D" w:rsidRDefault="009265DB" w:rsidP="009265DB">
      <w:pPr>
        <w:tabs>
          <w:tab w:val="left" w:pos="567"/>
        </w:tabs>
        <w:spacing w:after="0" w:line="240" w:lineRule="atLeast"/>
        <w:ind w:right="-25"/>
        <w:jc w:val="thaiDistribute"/>
        <w:rPr>
          <w:rFonts w:ascii="Times New Roman" w:eastAsia="Cordia New" w:hAnsi="Times New Roman" w:cs="Times New Roman"/>
          <w:b/>
          <w:bCs/>
          <w:szCs w:val="22"/>
        </w:rPr>
      </w:pPr>
    </w:p>
    <w:tbl>
      <w:tblPr>
        <w:tblW w:w="9729" w:type="dxa"/>
        <w:tblInd w:w="18" w:type="dxa"/>
        <w:tblLayout w:type="fixed"/>
        <w:tblLook w:val="01E0" w:firstRow="1" w:lastRow="1" w:firstColumn="1" w:lastColumn="1" w:noHBand="0" w:noVBand="0"/>
      </w:tblPr>
      <w:tblGrid>
        <w:gridCol w:w="3492"/>
        <w:gridCol w:w="1276"/>
        <w:gridCol w:w="284"/>
        <w:gridCol w:w="1417"/>
        <w:gridCol w:w="284"/>
        <w:gridCol w:w="1275"/>
        <w:gridCol w:w="284"/>
        <w:gridCol w:w="1417"/>
      </w:tblGrid>
      <w:tr w:rsidR="009265DB" w:rsidRPr="00DA300D" w14:paraId="46FCB33C" w14:textId="77777777" w:rsidTr="00E645C8">
        <w:trPr>
          <w:tblHeader/>
        </w:trPr>
        <w:tc>
          <w:tcPr>
            <w:tcW w:w="3492" w:type="dxa"/>
          </w:tcPr>
          <w:p w14:paraId="3FC624FE" w14:textId="77777777" w:rsidR="009265DB" w:rsidRPr="00DA300D" w:rsidRDefault="009265DB" w:rsidP="00E645C8">
            <w:pPr>
              <w:spacing w:after="0" w:line="240" w:lineRule="atLeast"/>
              <w:ind w:left="549" w:right="-25"/>
              <w:jc w:val="both"/>
              <w:rPr>
                <w:rFonts w:ascii="Times New Roman" w:eastAsia="Cordia New" w:hAnsi="Times New Roman" w:cs="Times New Roman"/>
                <w:szCs w:val="22"/>
              </w:rPr>
            </w:pPr>
          </w:p>
        </w:tc>
        <w:tc>
          <w:tcPr>
            <w:tcW w:w="2977" w:type="dxa"/>
            <w:gridSpan w:val="3"/>
            <w:vAlign w:val="center"/>
          </w:tcPr>
          <w:p w14:paraId="2F85EFBA" w14:textId="77777777" w:rsidR="009265DB" w:rsidRPr="00DA300D" w:rsidRDefault="009265DB" w:rsidP="00E645C8">
            <w:pPr>
              <w:tabs>
                <w:tab w:val="left" w:pos="515"/>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eastAsia="Cordia New" w:hAnsi="Times New Roman" w:cs="Times New Roman"/>
                <w:b/>
                <w:bCs/>
                <w:szCs w:val="22"/>
              </w:rPr>
              <w:t>Consolidated</w:t>
            </w:r>
            <w:r w:rsidRPr="00DA300D">
              <w:rPr>
                <w:rFonts w:ascii="Times New Roman" w:eastAsia="Cordia New" w:hAnsi="Times New Roman" w:cs="Times New Roman"/>
                <w:b/>
                <w:bCs/>
                <w:szCs w:val="22"/>
              </w:rPr>
              <w:br/>
              <w:t>financial statements</w:t>
            </w:r>
          </w:p>
        </w:tc>
        <w:tc>
          <w:tcPr>
            <w:tcW w:w="284" w:type="dxa"/>
          </w:tcPr>
          <w:p w14:paraId="404A890A" w14:textId="77777777" w:rsidR="009265DB" w:rsidRPr="00DA300D" w:rsidRDefault="009265DB" w:rsidP="00E645C8">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76" w:type="dxa"/>
            <w:gridSpan w:val="3"/>
            <w:vAlign w:val="bottom"/>
          </w:tcPr>
          <w:p w14:paraId="06780FA4" w14:textId="77777777" w:rsidR="009265DB" w:rsidRPr="00DA300D" w:rsidRDefault="009265DB" w:rsidP="00E645C8">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eastAsia="Cordia New" w:hAnsi="Times New Roman" w:cs="Times New Roman"/>
                <w:b/>
                <w:bCs/>
                <w:szCs w:val="22"/>
              </w:rPr>
              <w:t>Separate</w:t>
            </w:r>
            <w:r w:rsidRPr="00DA300D">
              <w:rPr>
                <w:rFonts w:ascii="Times New Roman" w:eastAsia="Cordia New" w:hAnsi="Times New Roman" w:cs="Times New Roman"/>
                <w:b/>
                <w:bCs/>
                <w:szCs w:val="22"/>
                <w:cs/>
              </w:rPr>
              <w:br/>
            </w:r>
            <w:r w:rsidRPr="00DA300D">
              <w:rPr>
                <w:rFonts w:ascii="Times New Roman" w:eastAsia="Cordia New" w:hAnsi="Times New Roman" w:cs="Times New Roman"/>
                <w:b/>
                <w:bCs/>
                <w:szCs w:val="22"/>
              </w:rPr>
              <w:t>financial statements</w:t>
            </w:r>
          </w:p>
        </w:tc>
      </w:tr>
      <w:tr w:rsidR="00D3703C" w:rsidRPr="00DA300D" w14:paraId="2451986B" w14:textId="77777777" w:rsidTr="00E645C8">
        <w:trPr>
          <w:tblHeader/>
        </w:trPr>
        <w:tc>
          <w:tcPr>
            <w:tcW w:w="3492" w:type="dxa"/>
          </w:tcPr>
          <w:p w14:paraId="6774E886" w14:textId="77777777" w:rsidR="00D3703C" w:rsidRPr="00DA300D" w:rsidRDefault="00D3703C" w:rsidP="00E645C8">
            <w:pPr>
              <w:spacing w:after="0" w:line="240" w:lineRule="atLeast"/>
              <w:ind w:left="549" w:right="-25"/>
              <w:jc w:val="both"/>
              <w:rPr>
                <w:rFonts w:ascii="Times New Roman" w:eastAsia="Cordia New" w:hAnsi="Times New Roman" w:cs="Times New Roman"/>
                <w:szCs w:val="22"/>
              </w:rPr>
            </w:pPr>
          </w:p>
        </w:tc>
        <w:tc>
          <w:tcPr>
            <w:tcW w:w="1276" w:type="dxa"/>
          </w:tcPr>
          <w:p w14:paraId="0B0953D2" w14:textId="77777777" w:rsidR="00D3703C" w:rsidRPr="00DA300D" w:rsidRDefault="00D3703C" w:rsidP="00D3703C">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w:t>
            </w:r>
            <w:r>
              <w:rPr>
                <w:rFonts w:ascii="Times New Roman" w:hAnsi="Times New Roman" w:cs="Times New Roman"/>
                <w:szCs w:val="22"/>
              </w:rPr>
              <w:t>4</w:t>
            </w:r>
          </w:p>
        </w:tc>
        <w:tc>
          <w:tcPr>
            <w:tcW w:w="284" w:type="dxa"/>
          </w:tcPr>
          <w:p w14:paraId="7FE14B6B" w14:textId="77777777" w:rsidR="00D3703C" w:rsidRPr="00DA300D" w:rsidRDefault="00D3703C" w:rsidP="00D3703C">
            <w:pPr>
              <w:tabs>
                <w:tab w:val="left" w:pos="405"/>
              </w:tabs>
              <w:spacing w:after="0" w:line="240" w:lineRule="atLeast"/>
              <w:ind w:left="-54" w:right="-25" w:hanging="115"/>
              <w:jc w:val="center"/>
              <w:rPr>
                <w:rFonts w:ascii="Times New Roman" w:hAnsi="Times New Roman" w:cs="Times New Roman"/>
                <w:szCs w:val="22"/>
              </w:rPr>
            </w:pPr>
          </w:p>
        </w:tc>
        <w:tc>
          <w:tcPr>
            <w:tcW w:w="1417" w:type="dxa"/>
          </w:tcPr>
          <w:p w14:paraId="0117478E" w14:textId="77777777" w:rsidR="00D3703C" w:rsidRPr="00DA300D" w:rsidRDefault="00D3703C" w:rsidP="00D3703C">
            <w:pPr>
              <w:spacing w:after="0" w:line="240" w:lineRule="atLeast"/>
              <w:ind w:left="-54" w:right="-25" w:firstLine="37"/>
              <w:jc w:val="center"/>
              <w:rPr>
                <w:rFonts w:ascii="Times New Roman" w:hAnsi="Times New Roman" w:cs="Times New Roman"/>
                <w:szCs w:val="22"/>
              </w:rPr>
            </w:pPr>
            <w:r w:rsidRPr="00DA300D">
              <w:rPr>
                <w:rFonts w:ascii="Times New Roman" w:hAnsi="Times New Roman" w:cs="Times New Roman"/>
                <w:szCs w:val="22"/>
              </w:rPr>
              <w:t>202</w:t>
            </w:r>
            <w:r>
              <w:rPr>
                <w:rFonts w:ascii="Times New Roman" w:hAnsi="Times New Roman" w:cs="Times New Roman"/>
                <w:szCs w:val="22"/>
              </w:rPr>
              <w:t>3</w:t>
            </w:r>
          </w:p>
        </w:tc>
        <w:tc>
          <w:tcPr>
            <w:tcW w:w="284" w:type="dxa"/>
          </w:tcPr>
          <w:p w14:paraId="7520B37A" w14:textId="77777777" w:rsidR="00D3703C" w:rsidRPr="00DA300D" w:rsidRDefault="00D3703C" w:rsidP="00E645C8">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75" w:type="dxa"/>
          </w:tcPr>
          <w:p w14:paraId="02924590" w14:textId="77777777" w:rsidR="00D3703C" w:rsidRPr="00DA300D" w:rsidRDefault="00D3703C" w:rsidP="00D3703C">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w:t>
            </w:r>
            <w:r>
              <w:rPr>
                <w:rFonts w:ascii="Times New Roman" w:hAnsi="Times New Roman" w:cs="Times New Roman"/>
                <w:szCs w:val="22"/>
              </w:rPr>
              <w:t>4</w:t>
            </w:r>
          </w:p>
        </w:tc>
        <w:tc>
          <w:tcPr>
            <w:tcW w:w="284" w:type="dxa"/>
          </w:tcPr>
          <w:p w14:paraId="40835617" w14:textId="77777777" w:rsidR="00D3703C" w:rsidRPr="00DA300D" w:rsidRDefault="00D3703C" w:rsidP="00D3703C">
            <w:pPr>
              <w:tabs>
                <w:tab w:val="left" w:pos="405"/>
              </w:tabs>
              <w:spacing w:after="0" w:line="240" w:lineRule="atLeast"/>
              <w:ind w:left="-54" w:right="-25" w:hanging="115"/>
              <w:jc w:val="center"/>
              <w:rPr>
                <w:rFonts w:ascii="Times New Roman" w:hAnsi="Times New Roman" w:cs="Times New Roman"/>
                <w:szCs w:val="22"/>
              </w:rPr>
            </w:pPr>
          </w:p>
        </w:tc>
        <w:tc>
          <w:tcPr>
            <w:tcW w:w="1417" w:type="dxa"/>
          </w:tcPr>
          <w:p w14:paraId="098A93B7" w14:textId="77777777" w:rsidR="00D3703C" w:rsidRPr="00DA300D" w:rsidRDefault="00D3703C" w:rsidP="00D3703C">
            <w:pPr>
              <w:spacing w:after="0" w:line="240" w:lineRule="atLeast"/>
              <w:ind w:left="-54" w:right="-25" w:firstLine="37"/>
              <w:jc w:val="center"/>
              <w:rPr>
                <w:rFonts w:ascii="Times New Roman" w:hAnsi="Times New Roman" w:cs="Times New Roman"/>
                <w:szCs w:val="22"/>
              </w:rPr>
            </w:pPr>
            <w:r w:rsidRPr="00DA300D">
              <w:rPr>
                <w:rFonts w:ascii="Times New Roman" w:hAnsi="Times New Roman" w:cs="Times New Roman"/>
                <w:szCs w:val="22"/>
              </w:rPr>
              <w:t>202</w:t>
            </w:r>
            <w:r>
              <w:rPr>
                <w:rFonts w:ascii="Times New Roman" w:hAnsi="Times New Roman" w:cs="Times New Roman"/>
                <w:szCs w:val="22"/>
              </w:rPr>
              <w:t>3</w:t>
            </w:r>
          </w:p>
        </w:tc>
      </w:tr>
      <w:tr w:rsidR="009265DB" w:rsidRPr="00DA300D" w14:paraId="759845A0" w14:textId="77777777" w:rsidTr="00E645C8">
        <w:trPr>
          <w:tblHeader/>
        </w:trPr>
        <w:tc>
          <w:tcPr>
            <w:tcW w:w="3492" w:type="dxa"/>
          </w:tcPr>
          <w:p w14:paraId="6950F88A" w14:textId="77777777" w:rsidR="009265DB" w:rsidRPr="00DA300D" w:rsidRDefault="009265DB" w:rsidP="00E645C8">
            <w:pPr>
              <w:spacing w:after="0" w:line="240" w:lineRule="atLeast"/>
              <w:ind w:left="549" w:right="-25"/>
              <w:jc w:val="both"/>
              <w:rPr>
                <w:rFonts w:ascii="Times New Roman" w:eastAsia="Cordia New" w:hAnsi="Times New Roman" w:cs="Times New Roman"/>
                <w:szCs w:val="22"/>
              </w:rPr>
            </w:pPr>
          </w:p>
        </w:tc>
        <w:tc>
          <w:tcPr>
            <w:tcW w:w="6237" w:type="dxa"/>
            <w:gridSpan w:val="7"/>
          </w:tcPr>
          <w:p w14:paraId="625BC4C3" w14:textId="77777777" w:rsidR="009265DB" w:rsidRPr="00DA300D" w:rsidRDefault="009265DB" w:rsidP="00E645C8">
            <w:pPr>
              <w:tabs>
                <w:tab w:val="left" w:pos="405"/>
              </w:tabs>
              <w:spacing w:after="0" w:line="240" w:lineRule="atLeast"/>
              <w:ind w:left="-18" w:right="-25" w:hanging="119"/>
              <w:jc w:val="center"/>
              <w:rPr>
                <w:rFonts w:ascii="Times New Roman" w:hAnsi="Times New Roman" w:cs="Times New Roman"/>
                <w:i/>
                <w:iCs/>
                <w:szCs w:val="22"/>
              </w:rPr>
            </w:pPr>
            <w:r w:rsidRPr="00DA300D">
              <w:rPr>
                <w:rFonts w:ascii="Times New Roman" w:hAnsi="Times New Roman" w:cs="Times New Roman"/>
                <w:i/>
                <w:iCs/>
                <w:szCs w:val="22"/>
              </w:rPr>
              <w:t>(in Baht)</w:t>
            </w:r>
          </w:p>
        </w:tc>
      </w:tr>
      <w:tr w:rsidR="009265DB" w:rsidRPr="00DA300D" w14:paraId="5279B922" w14:textId="77777777" w:rsidTr="00E645C8">
        <w:tc>
          <w:tcPr>
            <w:tcW w:w="3492" w:type="dxa"/>
          </w:tcPr>
          <w:p w14:paraId="6DB414B1" w14:textId="77777777" w:rsidR="009265DB" w:rsidRPr="00DA300D" w:rsidRDefault="009265DB" w:rsidP="00E645C8">
            <w:pPr>
              <w:spacing w:after="0" w:line="240" w:lineRule="atLeast"/>
              <w:ind w:left="549" w:right="-25"/>
              <w:jc w:val="both"/>
              <w:rPr>
                <w:rFonts w:ascii="Times New Roman" w:hAnsi="Times New Roman" w:cs="Times New Roman"/>
                <w:b/>
                <w:bCs/>
                <w:i/>
                <w:iCs/>
                <w:szCs w:val="22"/>
                <w:cs/>
              </w:rPr>
            </w:pPr>
            <w:r w:rsidRPr="00DA300D">
              <w:rPr>
                <w:rFonts w:ascii="Times New Roman" w:hAnsi="Times New Roman" w:cs="Times New Roman"/>
                <w:b/>
                <w:bCs/>
                <w:i/>
                <w:iCs/>
                <w:szCs w:val="22"/>
              </w:rPr>
              <w:t>For th</w:t>
            </w:r>
            <w:r w:rsidR="000E7E71" w:rsidRPr="00DA300D">
              <w:rPr>
                <w:rFonts w:ascii="Times New Roman" w:hAnsi="Times New Roman" w:cs="Times New Roman"/>
                <w:b/>
                <w:bCs/>
                <w:i/>
                <w:iCs/>
                <w:szCs w:val="22"/>
              </w:rPr>
              <w:t>e years ended</w:t>
            </w:r>
          </w:p>
        </w:tc>
        <w:tc>
          <w:tcPr>
            <w:tcW w:w="1276" w:type="dxa"/>
          </w:tcPr>
          <w:p w14:paraId="308AB706" w14:textId="77777777" w:rsidR="009265DB" w:rsidRPr="00DA300D" w:rsidRDefault="009265DB" w:rsidP="00E645C8">
            <w:pPr>
              <w:tabs>
                <w:tab w:val="decimal" w:pos="885"/>
              </w:tabs>
              <w:spacing w:after="0" w:line="240" w:lineRule="atLeast"/>
              <w:ind w:left="72" w:right="-25"/>
              <w:jc w:val="both"/>
              <w:rPr>
                <w:rFonts w:ascii="Times New Roman" w:hAnsi="Times New Roman" w:cs="Times New Roman"/>
                <w:szCs w:val="22"/>
                <w:cs/>
              </w:rPr>
            </w:pPr>
          </w:p>
        </w:tc>
        <w:tc>
          <w:tcPr>
            <w:tcW w:w="284" w:type="dxa"/>
          </w:tcPr>
          <w:p w14:paraId="549C2A3C" w14:textId="77777777" w:rsidR="009265DB" w:rsidRPr="00DA300D" w:rsidRDefault="009265DB" w:rsidP="00E645C8">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14:paraId="060D1D76" w14:textId="77777777" w:rsidR="009265DB" w:rsidRPr="00DA300D" w:rsidRDefault="009265DB" w:rsidP="00E645C8">
            <w:pPr>
              <w:tabs>
                <w:tab w:val="decimal" w:pos="885"/>
              </w:tabs>
              <w:spacing w:after="0" w:line="240" w:lineRule="atLeast"/>
              <w:ind w:left="72" w:right="-25"/>
              <w:jc w:val="both"/>
              <w:rPr>
                <w:rFonts w:ascii="Times New Roman" w:hAnsi="Times New Roman" w:cs="Times New Roman"/>
                <w:szCs w:val="22"/>
                <w:cs/>
              </w:rPr>
            </w:pPr>
          </w:p>
        </w:tc>
        <w:tc>
          <w:tcPr>
            <w:tcW w:w="284" w:type="dxa"/>
            <w:shd w:val="clear" w:color="auto" w:fill="auto"/>
          </w:tcPr>
          <w:p w14:paraId="402FED4B" w14:textId="77777777" w:rsidR="009265DB" w:rsidRPr="00DA300D" w:rsidRDefault="009265DB" w:rsidP="00E645C8">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14:paraId="09AF1D48" w14:textId="77777777" w:rsidR="009265DB" w:rsidRPr="00DA300D" w:rsidRDefault="009265DB" w:rsidP="00E645C8">
            <w:pPr>
              <w:tabs>
                <w:tab w:val="decimal" w:pos="885"/>
              </w:tabs>
              <w:spacing w:after="0" w:line="240" w:lineRule="atLeast"/>
              <w:ind w:left="72" w:right="-25"/>
              <w:jc w:val="both"/>
              <w:rPr>
                <w:rFonts w:ascii="Times New Roman" w:hAnsi="Times New Roman" w:cs="Times New Roman"/>
                <w:szCs w:val="22"/>
              </w:rPr>
            </w:pPr>
          </w:p>
        </w:tc>
        <w:tc>
          <w:tcPr>
            <w:tcW w:w="284" w:type="dxa"/>
            <w:shd w:val="clear" w:color="auto" w:fill="auto"/>
          </w:tcPr>
          <w:p w14:paraId="1E030E21" w14:textId="77777777" w:rsidR="009265DB" w:rsidRPr="00DA300D" w:rsidRDefault="009265DB" w:rsidP="00E645C8">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14:paraId="7641B996" w14:textId="77777777" w:rsidR="009265DB" w:rsidRPr="00DA300D" w:rsidRDefault="009265DB" w:rsidP="00E645C8">
            <w:pPr>
              <w:tabs>
                <w:tab w:val="decimal" w:pos="885"/>
              </w:tabs>
              <w:spacing w:after="0" w:line="240" w:lineRule="atLeast"/>
              <w:ind w:left="72" w:right="-25"/>
              <w:jc w:val="both"/>
              <w:rPr>
                <w:rFonts w:ascii="Times New Roman" w:hAnsi="Times New Roman" w:cs="Times New Roman"/>
                <w:szCs w:val="22"/>
              </w:rPr>
            </w:pPr>
          </w:p>
        </w:tc>
      </w:tr>
      <w:tr w:rsidR="009265DB" w:rsidRPr="00DA300D" w14:paraId="668C5870" w14:textId="77777777" w:rsidTr="00E645C8">
        <w:tc>
          <w:tcPr>
            <w:tcW w:w="3492" w:type="dxa"/>
          </w:tcPr>
          <w:p w14:paraId="22C0411E" w14:textId="77777777" w:rsidR="009265DB" w:rsidRPr="00DA300D" w:rsidRDefault="000E7E71" w:rsidP="000E7E71">
            <w:pPr>
              <w:spacing w:after="0" w:line="240" w:lineRule="atLeast"/>
              <w:ind w:left="549" w:right="-25"/>
              <w:jc w:val="both"/>
              <w:rPr>
                <w:rFonts w:ascii="Times New Roman" w:hAnsi="Times New Roman" w:cs="Times New Roman"/>
                <w:b/>
                <w:bCs/>
                <w:szCs w:val="22"/>
              </w:rPr>
            </w:pPr>
            <w:r w:rsidRPr="00DA300D">
              <w:rPr>
                <w:rFonts w:ascii="Times New Roman" w:hAnsi="Times New Roman" w:cs="Times New Roman"/>
                <w:b/>
                <w:bCs/>
                <w:i/>
                <w:iCs/>
                <w:szCs w:val="22"/>
              </w:rPr>
              <w:t xml:space="preserve">  31 December</w:t>
            </w:r>
          </w:p>
        </w:tc>
        <w:tc>
          <w:tcPr>
            <w:tcW w:w="1276" w:type="dxa"/>
          </w:tcPr>
          <w:p w14:paraId="448EE7BA" w14:textId="77777777" w:rsidR="009265DB" w:rsidRPr="00DA300D" w:rsidRDefault="009265DB" w:rsidP="00E645C8">
            <w:pPr>
              <w:tabs>
                <w:tab w:val="decimal" w:pos="885"/>
              </w:tabs>
              <w:spacing w:after="0" w:line="240" w:lineRule="atLeast"/>
              <w:ind w:left="72" w:right="-25"/>
              <w:jc w:val="both"/>
              <w:rPr>
                <w:rFonts w:ascii="Times New Roman" w:hAnsi="Times New Roman" w:cs="Times New Roman"/>
                <w:szCs w:val="22"/>
                <w:cs/>
              </w:rPr>
            </w:pPr>
          </w:p>
        </w:tc>
        <w:tc>
          <w:tcPr>
            <w:tcW w:w="284" w:type="dxa"/>
          </w:tcPr>
          <w:p w14:paraId="395C9D84" w14:textId="77777777" w:rsidR="009265DB" w:rsidRPr="00DA300D" w:rsidRDefault="009265DB" w:rsidP="00E645C8">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14:paraId="3113ADB7" w14:textId="77777777" w:rsidR="009265DB" w:rsidRPr="00DA300D" w:rsidRDefault="009265DB" w:rsidP="00E645C8">
            <w:pPr>
              <w:tabs>
                <w:tab w:val="decimal" w:pos="885"/>
              </w:tabs>
              <w:spacing w:after="0" w:line="240" w:lineRule="atLeast"/>
              <w:ind w:left="72" w:right="-25"/>
              <w:jc w:val="both"/>
              <w:rPr>
                <w:rFonts w:ascii="Times New Roman" w:hAnsi="Times New Roman" w:cs="Times New Roman"/>
                <w:szCs w:val="22"/>
                <w:cs/>
              </w:rPr>
            </w:pPr>
          </w:p>
        </w:tc>
        <w:tc>
          <w:tcPr>
            <w:tcW w:w="284" w:type="dxa"/>
            <w:shd w:val="clear" w:color="auto" w:fill="auto"/>
          </w:tcPr>
          <w:p w14:paraId="5AFC1A5F" w14:textId="77777777" w:rsidR="009265DB" w:rsidRPr="00DA300D" w:rsidRDefault="009265DB" w:rsidP="00E645C8">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14:paraId="148CA700" w14:textId="77777777" w:rsidR="009265DB" w:rsidRPr="00DA300D" w:rsidRDefault="009265DB" w:rsidP="00E645C8">
            <w:pPr>
              <w:tabs>
                <w:tab w:val="decimal" w:pos="885"/>
              </w:tabs>
              <w:spacing w:after="0" w:line="240" w:lineRule="atLeast"/>
              <w:ind w:left="72" w:right="-25"/>
              <w:jc w:val="both"/>
              <w:rPr>
                <w:rFonts w:ascii="Times New Roman" w:hAnsi="Times New Roman" w:cs="Times New Roman"/>
                <w:szCs w:val="22"/>
              </w:rPr>
            </w:pPr>
          </w:p>
        </w:tc>
        <w:tc>
          <w:tcPr>
            <w:tcW w:w="284" w:type="dxa"/>
            <w:shd w:val="clear" w:color="auto" w:fill="auto"/>
          </w:tcPr>
          <w:p w14:paraId="72EF6178" w14:textId="77777777" w:rsidR="009265DB" w:rsidRPr="00DA300D" w:rsidRDefault="009265DB" w:rsidP="00E645C8">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14:paraId="647B3AD1" w14:textId="77777777" w:rsidR="009265DB" w:rsidRPr="00DA300D" w:rsidRDefault="009265DB" w:rsidP="00E645C8">
            <w:pPr>
              <w:tabs>
                <w:tab w:val="decimal" w:pos="885"/>
              </w:tabs>
              <w:spacing w:after="0" w:line="240" w:lineRule="atLeast"/>
              <w:ind w:left="72" w:right="-25"/>
              <w:jc w:val="both"/>
              <w:rPr>
                <w:rFonts w:ascii="Times New Roman" w:hAnsi="Times New Roman" w:cs="Times New Roman"/>
                <w:szCs w:val="22"/>
              </w:rPr>
            </w:pPr>
          </w:p>
        </w:tc>
      </w:tr>
      <w:tr w:rsidR="009265DB" w:rsidRPr="00DA300D" w14:paraId="07F1D709" w14:textId="77777777" w:rsidTr="00E645C8">
        <w:tc>
          <w:tcPr>
            <w:tcW w:w="3492" w:type="dxa"/>
          </w:tcPr>
          <w:p w14:paraId="3129ABD6" w14:textId="77777777" w:rsidR="009265DB" w:rsidRPr="00DA300D" w:rsidRDefault="009265DB" w:rsidP="00E645C8">
            <w:pPr>
              <w:spacing w:after="0" w:line="240" w:lineRule="atLeast"/>
              <w:ind w:left="549" w:right="-25"/>
              <w:jc w:val="both"/>
              <w:rPr>
                <w:rFonts w:ascii="Times New Roman" w:hAnsi="Times New Roman" w:cs="Times New Roman"/>
                <w:b/>
                <w:bCs/>
                <w:i/>
                <w:iCs/>
                <w:szCs w:val="22"/>
              </w:rPr>
            </w:pPr>
            <w:r w:rsidRPr="00DA300D">
              <w:rPr>
                <w:rFonts w:ascii="Times New Roman" w:hAnsi="Times New Roman" w:cs="Times New Roman"/>
                <w:szCs w:val="22"/>
              </w:rPr>
              <w:t>Loss on devaluation of</w:t>
            </w:r>
          </w:p>
        </w:tc>
        <w:tc>
          <w:tcPr>
            <w:tcW w:w="1276" w:type="dxa"/>
          </w:tcPr>
          <w:p w14:paraId="26B200D8" w14:textId="77777777" w:rsidR="009265DB" w:rsidRPr="00DA300D" w:rsidRDefault="009265DB" w:rsidP="00E645C8">
            <w:pPr>
              <w:tabs>
                <w:tab w:val="decimal" w:pos="885"/>
              </w:tabs>
              <w:spacing w:after="0" w:line="240" w:lineRule="atLeast"/>
              <w:ind w:left="72" w:right="-25"/>
              <w:jc w:val="both"/>
              <w:rPr>
                <w:rFonts w:ascii="Times New Roman" w:hAnsi="Times New Roman" w:cs="Times New Roman"/>
                <w:szCs w:val="22"/>
                <w:cs/>
              </w:rPr>
            </w:pPr>
          </w:p>
        </w:tc>
        <w:tc>
          <w:tcPr>
            <w:tcW w:w="284" w:type="dxa"/>
          </w:tcPr>
          <w:p w14:paraId="15D7189E" w14:textId="77777777" w:rsidR="009265DB" w:rsidRPr="00DA300D" w:rsidRDefault="009265DB" w:rsidP="00E645C8">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14:paraId="77D81713" w14:textId="77777777" w:rsidR="009265DB" w:rsidRPr="00DA300D" w:rsidRDefault="009265DB" w:rsidP="00E645C8">
            <w:pPr>
              <w:tabs>
                <w:tab w:val="decimal" w:pos="885"/>
              </w:tabs>
              <w:spacing w:after="0" w:line="240" w:lineRule="atLeast"/>
              <w:ind w:left="72" w:right="-25"/>
              <w:jc w:val="both"/>
              <w:rPr>
                <w:rFonts w:ascii="Times New Roman" w:hAnsi="Times New Roman" w:cs="Times New Roman"/>
                <w:szCs w:val="22"/>
                <w:cs/>
              </w:rPr>
            </w:pPr>
          </w:p>
        </w:tc>
        <w:tc>
          <w:tcPr>
            <w:tcW w:w="284" w:type="dxa"/>
            <w:shd w:val="clear" w:color="auto" w:fill="auto"/>
          </w:tcPr>
          <w:p w14:paraId="37FA1E27" w14:textId="77777777" w:rsidR="009265DB" w:rsidRPr="00DA300D" w:rsidRDefault="009265DB" w:rsidP="00E645C8">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14:paraId="11638787" w14:textId="77777777" w:rsidR="009265DB" w:rsidRPr="00DA300D" w:rsidRDefault="009265DB" w:rsidP="00E645C8">
            <w:pPr>
              <w:tabs>
                <w:tab w:val="decimal" w:pos="885"/>
              </w:tabs>
              <w:spacing w:after="0" w:line="240" w:lineRule="atLeast"/>
              <w:ind w:left="72" w:right="-25"/>
              <w:jc w:val="both"/>
              <w:rPr>
                <w:rFonts w:ascii="Times New Roman" w:hAnsi="Times New Roman" w:cs="Times New Roman"/>
                <w:szCs w:val="22"/>
              </w:rPr>
            </w:pPr>
          </w:p>
        </w:tc>
        <w:tc>
          <w:tcPr>
            <w:tcW w:w="284" w:type="dxa"/>
            <w:shd w:val="clear" w:color="auto" w:fill="auto"/>
          </w:tcPr>
          <w:p w14:paraId="3252F2DA" w14:textId="77777777" w:rsidR="009265DB" w:rsidRPr="00DA300D" w:rsidRDefault="009265DB" w:rsidP="00E645C8">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14:paraId="333B6080" w14:textId="77777777" w:rsidR="009265DB" w:rsidRPr="00DA300D" w:rsidRDefault="009265DB" w:rsidP="00E645C8">
            <w:pPr>
              <w:tabs>
                <w:tab w:val="decimal" w:pos="885"/>
              </w:tabs>
              <w:spacing w:after="0" w:line="240" w:lineRule="atLeast"/>
              <w:ind w:left="72" w:right="-25"/>
              <w:jc w:val="both"/>
              <w:rPr>
                <w:rFonts w:ascii="Times New Roman" w:hAnsi="Times New Roman" w:cs="Times New Roman"/>
                <w:szCs w:val="22"/>
              </w:rPr>
            </w:pPr>
          </w:p>
        </w:tc>
      </w:tr>
      <w:tr w:rsidR="00767B4A" w:rsidRPr="00DA300D" w14:paraId="71DACD34" w14:textId="77777777" w:rsidTr="00E645C8">
        <w:tc>
          <w:tcPr>
            <w:tcW w:w="3492" w:type="dxa"/>
          </w:tcPr>
          <w:p w14:paraId="63D32126" w14:textId="77777777" w:rsidR="00767B4A" w:rsidRPr="00DA300D" w:rsidRDefault="00767B4A" w:rsidP="00E645C8">
            <w:pPr>
              <w:spacing w:after="0" w:line="260" w:lineRule="atLeast"/>
              <w:ind w:left="522" w:right="-25"/>
              <w:jc w:val="both"/>
              <w:rPr>
                <w:rFonts w:ascii="Times New Roman" w:hAnsi="Times New Roman" w:cs="Times New Roman"/>
                <w:szCs w:val="22"/>
              </w:rPr>
            </w:pPr>
            <w:r w:rsidRPr="00DA300D">
              <w:rPr>
                <w:rFonts w:ascii="Times New Roman" w:hAnsi="Times New Roman" w:cs="Times New Roman"/>
                <w:szCs w:val="22"/>
              </w:rPr>
              <w:t xml:space="preserve">  inventories (reversal)</w:t>
            </w:r>
          </w:p>
        </w:tc>
        <w:tc>
          <w:tcPr>
            <w:tcW w:w="1276" w:type="dxa"/>
            <w:tcBorders>
              <w:bottom w:val="double" w:sz="4" w:space="0" w:color="auto"/>
            </w:tcBorders>
          </w:tcPr>
          <w:p w14:paraId="35ABA771" w14:textId="77777777" w:rsidR="00767B4A" w:rsidRPr="00DA300D" w:rsidRDefault="00767B4A" w:rsidP="00E645C8">
            <w:pPr>
              <w:tabs>
                <w:tab w:val="decimal" w:pos="1049"/>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4,802,910</w:t>
            </w:r>
          </w:p>
        </w:tc>
        <w:tc>
          <w:tcPr>
            <w:tcW w:w="284" w:type="dxa"/>
          </w:tcPr>
          <w:p w14:paraId="15435E77" w14:textId="77777777" w:rsidR="00767B4A" w:rsidRPr="00DA300D" w:rsidRDefault="00767B4A" w:rsidP="00E645C8">
            <w:pPr>
              <w:tabs>
                <w:tab w:val="decimal" w:pos="885"/>
              </w:tabs>
              <w:spacing w:after="0" w:line="240" w:lineRule="atLeast"/>
              <w:ind w:left="72" w:right="-25"/>
              <w:jc w:val="both"/>
              <w:rPr>
                <w:rFonts w:ascii="Times New Roman" w:hAnsi="Times New Roman" w:cs="Times New Roman"/>
                <w:szCs w:val="22"/>
              </w:rPr>
            </w:pPr>
          </w:p>
        </w:tc>
        <w:tc>
          <w:tcPr>
            <w:tcW w:w="1417" w:type="dxa"/>
            <w:tcBorders>
              <w:bottom w:val="double" w:sz="4" w:space="0" w:color="auto"/>
            </w:tcBorders>
            <w:shd w:val="clear" w:color="auto" w:fill="auto"/>
          </w:tcPr>
          <w:p w14:paraId="548BA87C" w14:textId="77777777" w:rsidR="00767B4A" w:rsidRPr="00DA300D" w:rsidRDefault="00767B4A" w:rsidP="00E645C8">
            <w:pPr>
              <w:tabs>
                <w:tab w:val="decimal" w:pos="1120"/>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1,674,077</w:t>
            </w:r>
          </w:p>
        </w:tc>
        <w:tc>
          <w:tcPr>
            <w:tcW w:w="284" w:type="dxa"/>
            <w:shd w:val="clear" w:color="auto" w:fill="auto"/>
          </w:tcPr>
          <w:p w14:paraId="0CCB922A" w14:textId="77777777" w:rsidR="00767B4A" w:rsidRPr="00DA300D" w:rsidRDefault="00767B4A" w:rsidP="00E645C8">
            <w:pPr>
              <w:tabs>
                <w:tab w:val="decimal" w:pos="885"/>
              </w:tabs>
              <w:spacing w:after="0" w:line="240" w:lineRule="atLeast"/>
              <w:ind w:left="72" w:right="-25"/>
              <w:jc w:val="both"/>
              <w:rPr>
                <w:rFonts w:ascii="Times New Roman" w:hAnsi="Times New Roman" w:cs="Times New Roman"/>
                <w:szCs w:val="22"/>
              </w:rPr>
            </w:pPr>
          </w:p>
        </w:tc>
        <w:tc>
          <w:tcPr>
            <w:tcW w:w="1275" w:type="dxa"/>
            <w:tcBorders>
              <w:bottom w:val="double" w:sz="4" w:space="0" w:color="auto"/>
            </w:tcBorders>
            <w:shd w:val="clear" w:color="auto" w:fill="auto"/>
          </w:tcPr>
          <w:p w14:paraId="78B3050F" w14:textId="77777777" w:rsidR="00767B4A" w:rsidRPr="00DA300D" w:rsidRDefault="00767B4A" w:rsidP="00AB4B83">
            <w:pPr>
              <w:spacing w:after="0" w:line="240" w:lineRule="atLeast"/>
              <w:ind w:left="22"/>
              <w:jc w:val="center"/>
              <w:rPr>
                <w:rFonts w:ascii="Times New Roman" w:hAnsi="Times New Roman" w:cs="Times New Roman"/>
                <w:szCs w:val="22"/>
              </w:rPr>
            </w:pPr>
            <w:r w:rsidRPr="00DA300D">
              <w:rPr>
                <w:rFonts w:ascii="Times New Roman" w:hAnsi="Times New Roman" w:cstheme="minorBidi"/>
                <w:szCs w:val="22"/>
              </w:rPr>
              <w:t>-</w:t>
            </w:r>
          </w:p>
        </w:tc>
        <w:tc>
          <w:tcPr>
            <w:tcW w:w="284" w:type="dxa"/>
            <w:shd w:val="clear" w:color="auto" w:fill="auto"/>
          </w:tcPr>
          <w:p w14:paraId="06D60C4F" w14:textId="77777777" w:rsidR="00767B4A" w:rsidRPr="00DA300D" w:rsidRDefault="00767B4A" w:rsidP="00E645C8">
            <w:pPr>
              <w:tabs>
                <w:tab w:val="decimal" w:pos="885"/>
              </w:tabs>
              <w:spacing w:after="0" w:line="240" w:lineRule="atLeast"/>
              <w:ind w:left="72" w:right="-25"/>
              <w:jc w:val="both"/>
              <w:rPr>
                <w:rFonts w:ascii="Times New Roman" w:hAnsi="Times New Roman" w:cs="Times New Roman"/>
                <w:szCs w:val="22"/>
              </w:rPr>
            </w:pPr>
          </w:p>
        </w:tc>
        <w:tc>
          <w:tcPr>
            <w:tcW w:w="1417" w:type="dxa"/>
            <w:tcBorders>
              <w:bottom w:val="double" w:sz="4" w:space="0" w:color="auto"/>
            </w:tcBorders>
            <w:shd w:val="clear" w:color="auto" w:fill="auto"/>
          </w:tcPr>
          <w:p w14:paraId="5CA2EFEA" w14:textId="77777777" w:rsidR="00767B4A" w:rsidRPr="00DA300D" w:rsidRDefault="00B25232" w:rsidP="000E7E71">
            <w:pPr>
              <w:tabs>
                <w:tab w:val="decimal" w:pos="1046"/>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(896,036</w:t>
            </w:r>
            <w:r w:rsidR="00767B4A" w:rsidRPr="00DA300D">
              <w:rPr>
                <w:rFonts w:ascii="Times New Roman" w:hAnsi="Times New Roman" w:cs="Times New Roman"/>
                <w:szCs w:val="22"/>
              </w:rPr>
              <w:t>)</w:t>
            </w:r>
          </w:p>
        </w:tc>
      </w:tr>
    </w:tbl>
    <w:p w14:paraId="71FF44FD" w14:textId="77777777" w:rsidR="00767B4A" w:rsidRPr="00DA300D" w:rsidRDefault="00767B4A" w:rsidP="00554FD4">
      <w:pPr>
        <w:tabs>
          <w:tab w:val="left" w:pos="567"/>
        </w:tabs>
        <w:spacing w:after="0" w:line="240" w:lineRule="atLeast"/>
        <w:ind w:left="540" w:right="-25"/>
        <w:jc w:val="thaiDistribute"/>
        <w:rPr>
          <w:rFonts w:ascii="Times New Roman" w:eastAsia="Cordia New" w:hAnsi="Times New Roman" w:cs="Times New Roman"/>
          <w:b/>
          <w:bCs/>
          <w:szCs w:val="22"/>
        </w:rPr>
      </w:pPr>
    </w:p>
    <w:tbl>
      <w:tblPr>
        <w:tblW w:w="9729" w:type="dxa"/>
        <w:tblInd w:w="18" w:type="dxa"/>
        <w:tblLayout w:type="fixed"/>
        <w:tblLook w:val="01E0" w:firstRow="1" w:lastRow="1" w:firstColumn="1" w:lastColumn="1" w:noHBand="0" w:noVBand="0"/>
      </w:tblPr>
      <w:tblGrid>
        <w:gridCol w:w="3492"/>
        <w:gridCol w:w="1276"/>
        <w:gridCol w:w="264"/>
        <w:gridCol w:w="1429"/>
        <w:gridCol w:w="264"/>
        <w:gridCol w:w="1303"/>
        <w:gridCol w:w="255"/>
        <w:gridCol w:w="1446"/>
      </w:tblGrid>
      <w:tr w:rsidR="00D451D8" w:rsidRPr="00DA300D" w14:paraId="50F2FCD2" w14:textId="77777777" w:rsidTr="00A9738D">
        <w:tc>
          <w:tcPr>
            <w:tcW w:w="3492" w:type="dxa"/>
          </w:tcPr>
          <w:p w14:paraId="69069CE9" w14:textId="77777777" w:rsidR="00D451D8" w:rsidRPr="00DA300D" w:rsidRDefault="00D451D8" w:rsidP="006E3D18">
            <w:pPr>
              <w:spacing w:after="0" w:line="240" w:lineRule="atLeast"/>
              <w:ind w:left="549" w:right="-25"/>
              <w:jc w:val="both"/>
              <w:rPr>
                <w:rFonts w:ascii="Times New Roman" w:hAnsi="Times New Roman" w:cs="Times New Roman"/>
                <w:b/>
                <w:bCs/>
                <w:i/>
                <w:iCs/>
                <w:szCs w:val="22"/>
              </w:rPr>
            </w:pPr>
            <w:r w:rsidRPr="00DA300D">
              <w:rPr>
                <w:rFonts w:ascii="Times New Roman" w:eastAsia="Cordia New" w:hAnsi="Times New Roman" w:cs="Times New Roman"/>
                <w:szCs w:val="22"/>
              </w:rPr>
              <w:t xml:space="preserve">The inventories recognized </w:t>
            </w:r>
          </w:p>
        </w:tc>
        <w:tc>
          <w:tcPr>
            <w:tcW w:w="1276" w:type="dxa"/>
          </w:tcPr>
          <w:p w14:paraId="3DBE925A" w14:textId="77777777" w:rsidR="00D451D8" w:rsidRPr="00DA300D" w:rsidRDefault="00D451D8" w:rsidP="006E3D18">
            <w:pPr>
              <w:tabs>
                <w:tab w:val="decimal" w:pos="885"/>
              </w:tabs>
              <w:spacing w:after="0" w:line="240" w:lineRule="atLeast"/>
              <w:ind w:left="72" w:right="-25"/>
              <w:jc w:val="both"/>
              <w:rPr>
                <w:rFonts w:ascii="Times New Roman" w:hAnsi="Times New Roman" w:cs="Times New Roman"/>
                <w:szCs w:val="22"/>
                <w:cs/>
              </w:rPr>
            </w:pPr>
          </w:p>
        </w:tc>
        <w:tc>
          <w:tcPr>
            <w:tcW w:w="264" w:type="dxa"/>
          </w:tcPr>
          <w:p w14:paraId="53015C43" w14:textId="77777777" w:rsidR="00D451D8" w:rsidRPr="00DA300D" w:rsidRDefault="00D451D8" w:rsidP="006E3D18">
            <w:pPr>
              <w:tabs>
                <w:tab w:val="decimal" w:pos="885"/>
              </w:tabs>
              <w:spacing w:after="0" w:line="240" w:lineRule="atLeast"/>
              <w:ind w:left="72" w:right="-25"/>
              <w:jc w:val="both"/>
              <w:rPr>
                <w:rFonts w:ascii="Times New Roman" w:hAnsi="Times New Roman" w:cs="Times New Roman"/>
                <w:szCs w:val="22"/>
              </w:rPr>
            </w:pPr>
          </w:p>
        </w:tc>
        <w:tc>
          <w:tcPr>
            <w:tcW w:w="1429" w:type="dxa"/>
            <w:shd w:val="clear" w:color="auto" w:fill="auto"/>
          </w:tcPr>
          <w:p w14:paraId="763D60CF" w14:textId="77777777" w:rsidR="00D451D8" w:rsidRPr="00DA300D" w:rsidRDefault="00D451D8" w:rsidP="006E3D18">
            <w:pPr>
              <w:tabs>
                <w:tab w:val="decimal" w:pos="885"/>
              </w:tabs>
              <w:spacing w:after="0" w:line="240" w:lineRule="atLeast"/>
              <w:ind w:left="72" w:right="-25"/>
              <w:jc w:val="both"/>
              <w:rPr>
                <w:rFonts w:ascii="Times New Roman" w:hAnsi="Times New Roman" w:cs="Times New Roman"/>
                <w:szCs w:val="22"/>
                <w:cs/>
              </w:rPr>
            </w:pPr>
          </w:p>
        </w:tc>
        <w:tc>
          <w:tcPr>
            <w:tcW w:w="264" w:type="dxa"/>
            <w:shd w:val="clear" w:color="auto" w:fill="auto"/>
          </w:tcPr>
          <w:p w14:paraId="2BB7E9AD" w14:textId="77777777" w:rsidR="00D451D8" w:rsidRPr="00DA300D" w:rsidRDefault="00D451D8" w:rsidP="006E3D18">
            <w:pPr>
              <w:tabs>
                <w:tab w:val="decimal" w:pos="885"/>
              </w:tabs>
              <w:spacing w:after="0" w:line="240" w:lineRule="atLeast"/>
              <w:ind w:left="72" w:right="-25"/>
              <w:jc w:val="both"/>
              <w:rPr>
                <w:rFonts w:ascii="Times New Roman" w:hAnsi="Times New Roman" w:cs="Times New Roman"/>
                <w:szCs w:val="22"/>
              </w:rPr>
            </w:pPr>
          </w:p>
        </w:tc>
        <w:tc>
          <w:tcPr>
            <w:tcW w:w="1303" w:type="dxa"/>
            <w:shd w:val="clear" w:color="auto" w:fill="auto"/>
          </w:tcPr>
          <w:p w14:paraId="498C4AB8" w14:textId="77777777" w:rsidR="00D451D8" w:rsidRPr="00DA300D" w:rsidRDefault="00D451D8" w:rsidP="006E3D18">
            <w:pPr>
              <w:tabs>
                <w:tab w:val="decimal" w:pos="885"/>
              </w:tabs>
              <w:spacing w:after="0" w:line="240" w:lineRule="atLeast"/>
              <w:ind w:left="72" w:right="-25"/>
              <w:jc w:val="both"/>
              <w:rPr>
                <w:rFonts w:ascii="Times New Roman" w:hAnsi="Times New Roman" w:cs="Times New Roman"/>
                <w:szCs w:val="22"/>
              </w:rPr>
            </w:pPr>
          </w:p>
        </w:tc>
        <w:tc>
          <w:tcPr>
            <w:tcW w:w="255" w:type="dxa"/>
            <w:shd w:val="clear" w:color="auto" w:fill="auto"/>
          </w:tcPr>
          <w:p w14:paraId="261B4984" w14:textId="77777777" w:rsidR="00D451D8" w:rsidRPr="00DA300D" w:rsidRDefault="00D451D8" w:rsidP="006E3D18">
            <w:pPr>
              <w:tabs>
                <w:tab w:val="decimal" w:pos="885"/>
              </w:tabs>
              <w:spacing w:after="0" w:line="240" w:lineRule="atLeast"/>
              <w:ind w:left="72" w:right="-25"/>
              <w:jc w:val="both"/>
              <w:rPr>
                <w:rFonts w:ascii="Times New Roman" w:hAnsi="Times New Roman" w:cs="Times New Roman"/>
                <w:szCs w:val="22"/>
              </w:rPr>
            </w:pPr>
          </w:p>
        </w:tc>
        <w:tc>
          <w:tcPr>
            <w:tcW w:w="1446" w:type="dxa"/>
            <w:shd w:val="clear" w:color="auto" w:fill="auto"/>
          </w:tcPr>
          <w:p w14:paraId="7FE00A2A" w14:textId="77777777" w:rsidR="00D451D8" w:rsidRPr="00DA300D" w:rsidRDefault="00D451D8" w:rsidP="006E3D18">
            <w:pPr>
              <w:tabs>
                <w:tab w:val="decimal" w:pos="885"/>
              </w:tabs>
              <w:spacing w:after="0" w:line="240" w:lineRule="atLeast"/>
              <w:ind w:left="72" w:right="-25"/>
              <w:jc w:val="both"/>
              <w:rPr>
                <w:rFonts w:ascii="Times New Roman" w:hAnsi="Times New Roman" w:cs="Times New Roman"/>
                <w:szCs w:val="22"/>
              </w:rPr>
            </w:pPr>
          </w:p>
        </w:tc>
      </w:tr>
      <w:tr w:rsidR="00767B4A" w:rsidRPr="00DA300D" w14:paraId="3B4F14C1" w14:textId="77777777" w:rsidTr="00A9738D">
        <w:tc>
          <w:tcPr>
            <w:tcW w:w="3492" w:type="dxa"/>
          </w:tcPr>
          <w:p w14:paraId="14D9DF08" w14:textId="77777777" w:rsidR="00767B4A" w:rsidRPr="00DA300D" w:rsidRDefault="00767B4A" w:rsidP="00E645C8">
            <w:pPr>
              <w:spacing w:after="0" w:line="240" w:lineRule="atLeast"/>
              <w:ind w:left="549" w:right="-25"/>
              <w:jc w:val="both"/>
              <w:rPr>
                <w:rFonts w:ascii="Times New Roman" w:eastAsia="Cordia New" w:hAnsi="Times New Roman" w:cs="Times New Roman"/>
                <w:szCs w:val="22"/>
              </w:rPr>
            </w:pPr>
            <w:r w:rsidRPr="00DA300D">
              <w:rPr>
                <w:rFonts w:ascii="Times New Roman" w:eastAsia="Cordia New" w:hAnsi="Times New Roman" w:cs="Times New Roman"/>
                <w:szCs w:val="22"/>
              </w:rPr>
              <w:t xml:space="preserve">  as an expense in cost of sale</w:t>
            </w:r>
          </w:p>
        </w:tc>
        <w:tc>
          <w:tcPr>
            <w:tcW w:w="1276" w:type="dxa"/>
            <w:tcBorders>
              <w:bottom w:val="double" w:sz="4" w:space="0" w:color="auto"/>
            </w:tcBorders>
          </w:tcPr>
          <w:p w14:paraId="054DE81D" w14:textId="77777777" w:rsidR="00767B4A" w:rsidRPr="00DA300D" w:rsidRDefault="00767B4A" w:rsidP="00577AE6">
            <w:pPr>
              <w:tabs>
                <w:tab w:val="decimal" w:pos="1023"/>
              </w:tabs>
              <w:spacing w:after="0" w:line="240" w:lineRule="atLeast"/>
              <w:ind w:left="34" w:right="-25"/>
              <w:jc w:val="both"/>
              <w:rPr>
                <w:rFonts w:ascii="Times New Roman" w:hAnsi="Times New Roman" w:cs="Times New Roman"/>
                <w:szCs w:val="22"/>
              </w:rPr>
            </w:pPr>
            <w:r>
              <w:rPr>
                <w:rFonts w:ascii="Times New Roman" w:hAnsi="Times New Roman" w:cs="Times New Roman"/>
                <w:szCs w:val="22"/>
              </w:rPr>
              <w:t>65,808,686</w:t>
            </w:r>
          </w:p>
        </w:tc>
        <w:tc>
          <w:tcPr>
            <w:tcW w:w="264" w:type="dxa"/>
          </w:tcPr>
          <w:p w14:paraId="18CE487A" w14:textId="77777777" w:rsidR="00767B4A" w:rsidRPr="00DA300D" w:rsidRDefault="00767B4A" w:rsidP="006E3D18">
            <w:pPr>
              <w:tabs>
                <w:tab w:val="decimal" w:pos="1113"/>
                <w:tab w:val="decimal" w:pos="1168"/>
              </w:tabs>
              <w:spacing w:after="0" w:line="240" w:lineRule="atLeast"/>
              <w:ind w:left="34" w:right="-25"/>
              <w:jc w:val="both"/>
              <w:rPr>
                <w:rFonts w:ascii="Times New Roman" w:hAnsi="Times New Roman" w:cs="Times New Roman"/>
                <w:szCs w:val="22"/>
              </w:rPr>
            </w:pPr>
          </w:p>
        </w:tc>
        <w:tc>
          <w:tcPr>
            <w:tcW w:w="1429" w:type="dxa"/>
            <w:tcBorders>
              <w:bottom w:val="double" w:sz="4" w:space="0" w:color="auto"/>
            </w:tcBorders>
            <w:shd w:val="clear" w:color="auto" w:fill="auto"/>
          </w:tcPr>
          <w:p w14:paraId="3CBF1CAE" w14:textId="77777777" w:rsidR="00767B4A" w:rsidRPr="00DA300D" w:rsidRDefault="00767B4A" w:rsidP="00767B4A">
            <w:pPr>
              <w:tabs>
                <w:tab w:val="decimal" w:pos="1120"/>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67,304,165</w:t>
            </w:r>
          </w:p>
        </w:tc>
        <w:tc>
          <w:tcPr>
            <w:tcW w:w="264" w:type="dxa"/>
            <w:shd w:val="clear" w:color="auto" w:fill="auto"/>
          </w:tcPr>
          <w:p w14:paraId="0ABC0712" w14:textId="77777777" w:rsidR="00767B4A" w:rsidRPr="00DA300D" w:rsidRDefault="00767B4A" w:rsidP="006E3D18">
            <w:pPr>
              <w:tabs>
                <w:tab w:val="decimal" w:pos="1113"/>
                <w:tab w:val="decimal" w:pos="1168"/>
              </w:tabs>
              <w:spacing w:after="0" w:line="240" w:lineRule="atLeast"/>
              <w:ind w:left="34" w:right="-25"/>
              <w:jc w:val="both"/>
              <w:rPr>
                <w:rFonts w:ascii="Times New Roman" w:hAnsi="Times New Roman" w:cs="Times New Roman"/>
                <w:szCs w:val="22"/>
              </w:rPr>
            </w:pPr>
          </w:p>
        </w:tc>
        <w:tc>
          <w:tcPr>
            <w:tcW w:w="1303" w:type="dxa"/>
            <w:tcBorders>
              <w:bottom w:val="double" w:sz="4" w:space="0" w:color="auto"/>
            </w:tcBorders>
            <w:shd w:val="clear" w:color="auto" w:fill="auto"/>
          </w:tcPr>
          <w:p w14:paraId="6A67F86E" w14:textId="77777777" w:rsidR="00767B4A" w:rsidRPr="00DA300D" w:rsidRDefault="00767B4A" w:rsidP="00A9738D">
            <w:pPr>
              <w:tabs>
                <w:tab w:val="decimal" w:pos="1057"/>
              </w:tabs>
              <w:spacing w:after="0" w:line="240" w:lineRule="atLeast"/>
              <w:ind w:right="-25"/>
              <w:jc w:val="both"/>
              <w:rPr>
                <w:rFonts w:ascii="Times New Roman" w:hAnsi="Times New Roman" w:cs="Times New Roman"/>
                <w:szCs w:val="22"/>
              </w:rPr>
            </w:pPr>
            <w:r>
              <w:rPr>
                <w:rFonts w:ascii="Times New Roman" w:hAnsi="Times New Roman" w:cs="Times New Roman"/>
                <w:szCs w:val="22"/>
              </w:rPr>
              <w:t>92,163</w:t>
            </w:r>
          </w:p>
        </w:tc>
        <w:tc>
          <w:tcPr>
            <w:tcW w:w="255" w:type="dxa"/>
            <w:shd w:val="clear" w:color="auto" w:fill="auto"/>
          </w:tcPr>
          <w:p w14:paraId="31B28B53" w14:textId="77777777" w:rsidR="00767B4A" w:rsidRPr="00DA300D" w:rsidRDefault="00767B4A" w:rsidP="006E3D18">
            <w:pPr>
              <w:tabs>
                <w:tab w:val="decimal" w:pos="1168"/>
              </w:tabs>
              <w:spacing w:after="0" w:line="240" w:lineRule="atLeast"/>
              <w:ind w:left="522" w:right="-25"/>
              <w:jc w:val="both"/>
              <w:rPr>
                <w:rFonts w:ascii="Times New Roman" w:hAnsi="Times New Roman" w:cs="Times New Roman"/>
                <w:szCs w:val="22"/>
              </w:rPr>
            </w:pPr>
          </w:p>
        </w:tc>
        <w:tc>
          <w:tcPr>
            <w:tcW w:w="1446" w:type="dxa"/>
            <w:tcBorders>
              <w:bottom w:val="double" w:sz="4" w:space="0" w:color="auto"/>
            </w:tcBorders>
            <w:shd w:val="clear" w:color="auto" w:fill="auto"/>
          </w:tcPr>
          <w:p w14:paraId="2997B031" w14:textId="77777777" w:rsidR="00767B4A" w:rsidRPr="00DA300D" w:rsidRDefault="00767B4A" w:rsidP="00767B4A">
            <w:pPr>
              <w:spacing w:after="0" w:line="240" w:lineRule="atLeast"/>
              <w:ind w:left="22"/>
              <w:jc w:val="center"/>
              <w:rPr>
                <w:rFonts w:ascii="Times New Roman" w:hAnsi="Times New Roman" w:cs="Times New Roman"/>
                <w:szCs w:val="22"/>
              </w:rPr>
            </w:pPr>
            <w:r w:rsidRPr="00DA300D">
              <w:rPr>
                <w:rFonts w:ascii="Times New Roman" w:hAnsi="Times New Roman" w:cs="Times New Roman"/>
                <w:szCs w:val="22"/>
              </w:rPr>
              <w:t>3,179,026</w:t>
            </w:r>
          </w:p>
        </w:tc>
      </w:tr>
    </w:tbl>
    <w:p w14:paraId="63DBF87E" w14:textId="77777777" w:rsidR="00C41581" w:rsidRPr="00DA300D" w:rsidRDefault="00C41581" w:rsidP="004C6E45">
      <w:pPr>
        <w:tabs>
          <w:tab w:val="left" w:pos="7088"/>
          <w:tab w:val="left" w:pos="8222"/>
        </w:tabs>
        <w:spacing w:after="0" w:line="240" w:lineRule="atLeast"/>
        <w:ind w:right="-25"/>
        <w:jc w:val="both"/>
        <w:rPr>
          <w:rFonts w:ascii="Times New Roman" w:eastAsia="Cordia New" w:hAnsi="Times New Roman" w:cs="Times New Roman"/>
          <w:szCs w:val="22"/>
        </w:rPr>
      </w:pPr>
    </w:p>
    <w:p w14:paraId="08D8E573" w14:textId="77777777" w:rsidR="00554FD4" w:rsidRPr="000B7244" w:rsidRDefault="00554FD4" w:rsidP="00554FD4">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0B7244">
        <w:rPr>
          <w:rFonts w:ascii="Times New Roman" w:eastAsia="Cordia New" w:hAnsi="Times New Roman" w:cs="Times New Roman"/>
          <w:b/>
          <w:bCs/>
          <w:szCs w:val="22"/>
        </w:rPr>
        <w:t>Other financial assets</w:t>
      </w:r>
    </w:p>
    <w:p w14:paraId="03E720EE" w14:textId="77777777" w:rsidR="00554FD4" w:rsidRPr="00DA300D" w:rsidRDefault="00554FD4" w:rsidP="00554FD4">
      <w:pPr>
        <w:tabs>
          <w:tab w:val="left" w:pos="567"/>
          <w:tab w:val="left" w:pos="3528"/>
          <w:tab w:val="left" w:pos="6493"/>
          <w:tab w:val="left" w:pos="6753"/>
        </w:tabs>
        <w:spacing w:after="0" w:line="240" w:lineRule="atLeast"/>
        <w:ind w:left="17" w:right="-25" w:firstLine="550"/>
        <w:rPr>
          <w:rFonts w:ascii="Times New Roman" w:hAnsi="Times New Roman" w:cs="Times New Roman"/>
          <w:i/>
          <w:iCs/>
          <w:szCs w:val="22"/>
        </w:rPr>
      </w:pPr>
    </w:p>
    <w:tbl>
      <w:tblPr>
        <w:tblW w:w="9729" w:type="dxa"/>
        <w:tblInd w:w="18" w:type="dxa"/>
        <w:tblLayout w:type="fixed"/>
        <w:tblLook w:val="01E0" w:firstRow="1" w:lastRow="1" w:firstColumn="1" w:lastColumn="1" w:noHBand="0" w:noVBand="0"/>
      </w:tblPr>
      <w:tblGrid>
        <w:gridCol w:w="3492"/>
        <w:gridCol w:w="1276"/>
        <w:gridCol w:w="142"/>
        <w:gridCol w:w="142"/>
        <w:gridCol w:w="141"/>
        <w:gridCol w:w="1276"/>
        <w:gridCol w:w="284"/>
        <w:gridCol w:w="1275"/>
        <w:gridCol w:w="142"/>
        <w:gridCol w:w="142"/>
        <w:gridCol w:w="142"/>
        <w:gridCol w:w="1275"/>
      </w:tblGrid>
      <w:tr w:rsidR="003843B7" w:rsidRPr="00DA300D" w14:paraId="2ECAE757" w14:textId="77777777" w:rsidTr="005C6E59">
        <w:trPr>
          <w:tblHeader/>
        </w:trPr>
        <w:tc>
          <w:tcPr>
            <w:tcW w:w="3492" w:type="dxa"/>
          </w:tcPr>
          <w:p w14:paraId="54E70E1F" w14:textId="77777777" w:rsidR="003843B7" w:rsidRPr="00DA300D" w:rsidRDefault="003843B7" w:rsidP="00E645C8">
            <w:pPr>
              <w:spacing w:after="0" w:line="240" w:lineRule="atLeast"/>
              <w:ind w:left="549" w:right="-25"/>
              <w:jc w:val="both"/>
              <w:rPr>
                <w:rFonts w:ascii="Times New Roman" w:hAnsi="Times New Roman" w:cs="Times New Roman"/>
                <w:szCs w:val="22"/>
              </w:rPr>
            </w:pPr>
          </w:p>
        </w:tc>
        <w:tc>
          <w:tcPr>
            <w:tcW w:w="2977" w:type="dxa"/>
            <w:gridSpan w:val="5"/>
            <w:vAlign w:val="center"/>
          </w:tcPr>
          <w:p w14:paraId="3F1595ED" w14:textId="77777777" w:rsidR="003843B7" w:rsidRPr="00DA300D" w:rsidRDefault="003843B7" w:rsidP="00E645C8">
            <w:pPr>
              <w:tabs>
                <w:tab w:val="left" w:pos="515"/>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eastAsia="Cordia New" w:hAnsi="Times New Roman" w:cs="Times New Roman"/>
                <w:b/>
                <w:bCs/>
                <w:szCs w:val="22"/>
              </w:rPr>
              <w:t>Consolidated</w:t>
            </w:r>
            <w:r w:rsidRPr="00DA300D">
              <w:rPr>
                <w:rFonts w:ascii="Times New Roman" w:eastAsia="Cordia New" w:hAnsi="Times New Roman" w:cs="Times New Roman"/>
                <w:b/>
                <w:bCs/>
                <w:szCs w:val="22"/>
              </w:rPr>
              <w:br/>
              <w:t>financial statements</w:t>
            </w:r>
          </w:p>
        </w:tc>
        <w:tc>
          <w:tcPr>
            <w:tcW w:w="284" w:type="dxa"/>
          </w:tcPr>
          <w:p w14:paraId="3A2576B2" w14:textId="77777777" w:rsidR="003843B7" w:rsidRPr="00DA300D" w:rsidRDefault="003843B7" w:rsidP="00E645C8">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76" w:type="dxa"/>
            <w:gridSpan w:val="5"/>
            <w:vAlign w:val="bottom"/>
          </w:tcPr>
          <w:p w14:paraId="4A475D16" w14:textId="77777777" w:rsidR="003843B7" w:rsidRPr="00DA300D" w:rsidRDefault="003843B7" w:rsidP="00E645C8">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eastAsia="Cordia New" w:hAnsi="Times New Roman" w:cs="Times New Roman"/>
                <w:b/>
                <w:bCs/>
                <w:szCs w:val="22"/>
              </w:rPr>
              <w:t>Separate</w:t>
            </w:r>
            <w:r w:rsidRPr="00DA300D">
              <w:rPr>
                <w:rFonts w:ascii="Times New Roman" w:eastAsia="Cordia New" w:hAnsi="Times New Roman" w:cs="Times New Roman"/>
                <w:b/>
                <w:bCs/>
                <w:szCs w:val="22"/>
                <w:cs/>
              </w:rPr>
              <w:br/>
            </w:r>
            <w:r w:rsidRPr="00DA300D">
              <w:rPr>
                <w:rFonts w:ascii="Times New Roman" w:eastAsia="Cordia New" w:hAnsi="Times New Roman" w:cs="Times New Roman"/>
                <w:b/>
                <w:bCs/>
                <w:szCs w:val="22"/>
              </w:rPr>
              <w:t>financial statements</w:t>
            </w:r>
          </w:p>
        </w:tc>
      </w:tr>
      <w:tr w:rsidR="00D3703C" w:rsidRPr="00DA300D" w14:paraId="530E8B23" w14:textId="77777777" w:rsidTr="005C6E59">
        <w:trPr>
          <w:tblHeader/>
        </w:trPr>
        <w:tc>
          <w:tcPr>
            <w:tcW w:w="3492" w:type="dxa"/>
          </w:tcPr>
          <w:p w14:paraId="3919BFFC" w14:textId="77777777" w:rsidR="00D3703C" w:rsidRPr="00DA300D" w:rsidRDefault="00D3703C" w:rsidP="00E645C8">
            <w:pPr>
              <w:spacing w:after="0" w:line="240" w:lineRule="atLeast"/>
              <w:ind w:left="549" w:right="-25"/>
              <w:jc w:val="both"/>
              <w:rPr>
                <w:rFonts w:ascii="Times New Roman" w:hAnsi="Times New Roman" w:cs="Times New Roman"/>
                <w:szCs w:val="22"/>
              </w:rPr>
            </w:pPr>
          </w:p>
        </w:tc>
        <w:tc>
          <w:tcPr>
            <w:tcW w:w="1276" w:type="dxa"/>
          </w:tcPr>
          <w:p w14:paraId="2BE6F60C" w14:textId="77777777" w:rsidR="00D3703C" w:rsidRPr="00DA300D" w:rsidRDefault="00D3703C" w:rsidP="00D3703C">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w:t>
            </w:r>
            <w:r>
              <w:rPr>
                <w:rFonts w:ascii="Times New Roman" w:hAnsi="Times New Roman" w:cs="Times New Roman"/>
                <w:szCs w:val="22"/>
              </w:rPr>
              <w:t>4</w:t>
            </w:r>
          </w:p>
        </w:tc>
        <w:tc>
          <w:tcPr>
            <w:tcW w:w="284" w:type="dxa"/>
            <w:gridSpan w:val="2"/>
          </w:tcPr>
          <w:p w14:paraId="5679F97C" w14:textId="77777777" w:rsidR="00D3703C" w:rsidRPr="00DA300D" w:rsidRDefault="00D3703C" w:rsidP="00D3703C">
            <w:pPr>
              <w:tabs>
                <w:tab w:val="left" w:pos="405"/>
              </w:tabs>
              <w:spacing w:after="0" w:line="240" w:lineRule="atLeast"/>
              <w:ind w:left="-54" w:right="-25" w:hanging="115"/>
              <w:jc w:val="center"/>
              <w:rPr>
                <w:rFonts w:ascii="Times New Roman" w:hAnsi="Times New Roman" w:cs="Times New Roman"/>
                <w:szCs w:val="22"/>
              </w:rPr>
            </w:pPr>
          </w:p>
        </w:tc>
        <w:tc>
          <w:tcPr>
            <w:tcW w:w="1417" w:type="dxa"/>
            <w:gridSpan w:val="2"/>
          </w:tcPr>
          <w:p w14:paraId="2064DCB2" w14:textId="77777777" w:rsidR="00D3703C" w:rsidRPr="00DA300D" w:rsidRDefault="00D3703C" w:rsidP="00D3703C">
            <w:pPr>
              <w:spacing w:after="0" w:line="240" w:lineRule="atLeast"/>
              <w:ind w:left="-54" w:right="-25" w:firstLine="37"/>
              <w:jc w:val="center"/>
              <w:rPr>
                <w:rFonts w:ascii="Times New Roman" w:hAnsi="Times New Roman" w:cs="Times New Roman"/>
                <w:szCs w:val="22"/>
              </w:rPr>
            </w:pPr>
            <w:r w:rsidRPr="00DA300D">
              <w:rPr>
                <w:rFonts w:ascii="Times New Roman" w:hAnsi="Times New Roman" w:cs="Times New Roman"/>
                <w:szCs w:val="22"/>
              </w:rPr>
              <w:t>202</w:t>
            </w:r>
            <w:r>
              <w:rPr>
                <w:rFonts w:ascii="Times New Roman" w:hAnsi="Times New Roman" w:cs="Times New Roman"/>
                <w:szCs w:val="22"/>
              </w:rPr>
              <w:t>3</w:t>
            </w:r>
          </w:p>
        </w:tc>
        <w:tc>
          <w:tcPr>
            <w:tcW w:w="284" w:type="dxa"/>
          </w:tcPr>
          <w:p w14:paraId="5873598D" w14:textId="77777777" w:rsidR="00D3703C" w:rsidRPr="00DA300D" w:rsidRDefault="00D3703C" w:rsidP="00E645C8">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75" w:type="dxa"/>
          </w:tcPr>
          <w:p w14:paraId="5C3F5B99" w14:textId="77777777" w:rsidR="00D3703C" w:rsidRPr="00DA300D" w:rsidRDefault="00D3703C" w:rsidP="00D3703C">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w:t>
            </w:r>
            <w:r>
              <w:rPr>
                <w:rFonts w:ascii="Times New Roman" w:hAnsi="Times New Roman" w:cs="Times New Roman"/>
                <w:szCs w:val="22"/>
              </w:rPr>
              <w:t>4</w:t>
            </w:r>
          </w:p>
        </w:tc>
        <w:tc>
          <w:tcPr>
            <w:tcW w:w="284" w:type="dxa"/>
            <w:gridSpan w:val="2"/>
          </w:tcPr>
          <w:p w14:paraId="05A9F392" w14:textId="77777777" w:rsidR="00D3703C" w:rsidRPr="00DA300D" w:rsidRDefault="00D3703C" w:rsidP="00D3703C">
            <w:pPr>
              <w:tabs>
                <w:tab w:val="left" w:pos="405"/>
              </w:tabs>
              <w:spacing w:after="0" w:line="240" w:lineRule="atLeast"/>
              <w:ind w:left="-54" w:right="-25" w:hanging="115"/>
              <w:jc w:val="center"/>
              <w:rPr>
                <w:rFonts w:ascii="Times New Roman" w:hAnsi="Times New Roman" w:cs="Times New Roman"/>
                <w:szCs w:val="22"/>
              </w:rPr>
            </w:pPr>
          </w:p>
        </w:tc>
        <w:tc>
          <w:tcPr>
            <w:tcW w:w="1417" w:type="dxa"/>
            <w:gridSpan w:val="2"/>
          </w:tcPr>
          <w:p w14:paraId="63F1EC99" w14:textId="77777777" w:rsidR="00D3703C" w:rsidRPr="00DA300D" w:rsidRDefault="00D3703C" w:rsidP="00D3703C">
            <w:pPr>
              <w:spacing w:after="0" w:line="240" w:lineRule="atLeast"/>
              <w:ind w:left="-54" w:right="-25" w:firstLine="37"/>
              <w:jc w:val="center"/>
              <w:rPr>
                <w:rFonts w:ascii="Times New Roman" w:hAnsi="Times New Roman" w:cs="Times New Roman"/>
                <w:szCs w:val="22"/>
              </w:rPr>
            </w:pPr>
            <w:r w:rsidRPr="00DA300D">
              <w:rPr>
                <w:rFonts w:ascii="Times New Roman" w:hAnsi="Times New Roman" w:cs="Times New Roman"/>
                <w:szCs w:val="22"/>
              </w:rPr>
              <w:t>202</w:t>
            </w:r>
            <w:r>
              <w:rPr>
                <w:rFonts w:ascii="Times New Roman" w:hAnsi="Times New Roman" w:cs="Times New Roman"/>
                <w:szCs w:val="22"/>
              </w:rPr>
              <w:t>3</w:t>
            </w:r>
          </w:p>
        </w:tc>
      </w:tr>
      <w:tr w:rsidR="003843B7" w:rsidRPr="00DA300D" w14:paraId="01DA7199" w14:textId="77777777" w:rsidTr="005C6E59">
        <w:trPr>
          <w:tblHeader/>
        </w:trPr>
        <w:tc>
          <w:tcPr>
            <w:tcW w:w="3492" w:type="dxa"/>
          </w:tcPr>
          <w:p w14:paraId="6FFCAA95" w14:textId="77777777" w:rsidR="003843B7" w:rsidRPr="00DA300D" w:rsidRDefault="003843B7" w:rsidP="00E645C8">
            <w:pPr>
              <w:spacing w:after="0" w:line="240" w:lineRule="atLeast"/>
              <w:ind w:left="549" w:right="-25"/>
              <w:jc w:val="both"/>
              <w:rPr>
                <w:rFonts w:ascii="Times New Roman" w:hAnsi="Times New Roman" w:cs="Times New Roman"/>
                <w:szCs w:val="22"/>
              </w:rPr>
            </w:pPr>
          </w:p>
        </w:tc>
        <w:tc>
          <w:tcPr>
            <w:tcW w:w="6237" w:type="dxa"/>
            <w:gridSpan w:val="11"/>
          </w:tcPr>
          <w:p w14:paraId="4B291369" w14:textId="77777777" w:rsidR="003843B7" w:rsidRPr="00DA300D" w:rsidRDefault="003946FC" w:rsidP="00E645C8">
            <w:pPr>
              <w:tabs>
                <w:tab w:val="left" w:pos="405"/>
              </w:tabs>
              <w:spacing w:after="0" w:line="240" w:lineRule="atLeast"/>
              <w:ind w:left="-18" w:right="-25" w:hanging="119"/>
              <w:jc w:val="center"/>
              <w:rPr>
                <w:rFonts w:ascii="Times New Roman" w:hAnsi="Times New Roman" w:cs="Times New Roman"/>
                <w:i/>
                <w:iCs/>
                <w:szCs w:val="22"/>
              </w:rPr>
            </w:pPr>
            <w:r w:rsidRPr="00DA300D">
              <w:rPr>
                <w:rFonts w:ascii="Times New Roman" w:hAnsi="Times New Roman" w:cs="Times New Roman"/>
                <w:i/>
                <w:iCs/>
                <w:szCs w:val="22"/>
              </w:rPr>
              <w:t>(in</w:t>
            </w:r>
            <w:r w:rsidR="003843B7" w:rsidRPr="00DA300D">
              <w:rPr>
                <w:rFonts w:ascii="Times New Roman" w:hAnsi="Times New Roman" w:cs="Times New Roman"/>
                <w:i/>
                <w:iCs/>
                <w:szCs w:val="22"/>
              </w:rPr>
              <w:t xml:space="preserve"> Baht)</w:t>
            </w:r>
          </w:p>
        </w:tc>
      </w:tr>
      <w:tr w:rsidR="003843B7" w:rsidRPr="00DA300D" w14:paraId="647C917C" w14:textId="77777777" w:rsidTr="005C6E59">
        <w:tc>
          <w:tcPr>
            <w:tcW w:w="3492" w:type="dxa"/>
          </w:tcPr>
          <w:p w14:paraId="3444B4E1" w14:textId="77777777" w:rsidR="003843B7" w:rsidRPr="00DA300D" w:rsidRDefault="003843B7" w:rsidP="00E645C8">
            <w:pPr>
              <w:spacing w:after="0" w:line="240" w:lineRule="atLeast"/>
              <w:ind w:left="549" w:right="-25"/>
              <w:jc w:val="thaiDistribute"/>
              <w:rPr>
                <w:rFonts w:ascii="Times New Roman" w:hAnsi="Times New Roman" w:cstheme="minorBidi"/>
                <w:b/>
                <w:bCs/>
                <w:i/>
                <w:iCs/>
                <w:szCs w:val="22"/>
                <w:cs/>
              </w:rPr>
            </w:pPr>
            <w:r w:rsidRPr="00DA300D">
              <w:rPr>
                <w:rFonts w:ascii="Times New Roman" w:hAnsi="Times New Roman" w:cs="Times New Roman"/>
                <w:b/>
                <w:bCs/>
                <w:i/>
                <w:iCs/>
                <w:szCs w:val="22"/>
              </w:rPr>
              <w:t xml:space="preserve">Investment in non-listed               </w:t>
            </w:r>
          </w:p>
        </w:tc>
        <w:tc>
          <w:tcPr>
            <w:tcW w:w="1418" w:type="dxa"/>
            <w:gridSpan w:val="2"/>
            <w:shd w:val="clear" w:color="auto" w:fill="auto"/>
          </w:tcPr>
          <w:p w14:paraId="4ADBDB5B" w14:textId="77777777" w:rsidR="003843B7" w:rsidRPr="00DA300D" w:rsidRDefault="003843B7" w:rsidP="00E645C8">
            <w:pPr>
              <w:tabs>
                <w:tab w:val="decimal" w:pos="885"/>
              </w:tabs>
              <w:spacing w:after="0" w:line="240" w:lineRule="atLeast"/>
              <w:ind w:left="72" w:right="-25"/>
              <w:jc w:val="both"/>
              <w:rPr>
                <w:rFonts w:ascii="Times New Roman" w:hAnsi="Times New Roman" w:cs="Times New Roman"/>
                <w:szCs w:val="22"/>
              </w:rPr>
            </w:pPr>
          </w:p>
        </w:tc>
        <w:tc>
          <w:tcPr>
            <w:tcW w:w="283" w:type="dxa"/>
            <w:gridSpan w:val="2"/>
            <w:shd w:val="clear" w:color="auto" w:fill="auto"/>
          </w:tcPr>
          <w:p w14:paraId="6F7B04B4" w14:textId="77777777" w:rsidR="003843B7" w:rsidRPr="00DA300D" w:rsidRDefault="003843B7" w:rsidP="00E645C8">
            <w:pPr>
              <w:tabs>
                <w:tab w:val="decimal" w:pos="885"/>
              </w:tabs>
              <w:spacing w:after="0" w:line="240" w:lineRule="atLeast"/>
              <w:ind w:left="72" w:right="-25"/>
              <w:jc w:val="both"/>
              <w:rPr>
                <w:rFonts w:ascii="Times New Roman" w:hAnsi="Times New Roman" w:cs="Times New Roman"/>
                <w:szCs w:val="22"/>
              </w:rPr>
            </w:pPr>
          </w:p>
        </w:tc>
        <w:tc>
          <w:tcPr>
            <w:tcW w:w="1276" w:type="dxa"/>
            <w:shd w:val="clear" w:color="auto" w:fill="auto"/>
          </w:tcPr>
          <w:p w14:paraId="5D7054A4" w14:textId="77777777" w:rsidR="003843B7" w:rsidRPr="00DA300D" w:rsidRDefault="003843B7" w:rsidP="00E645C8">
            <w:pPr>
              <w:tabs>
                <w:tab w:val="decimal" w:pos="885"/>
              </w:tabs>
              <w:spacing w:after="0" w:line="240" w:lineRule="atLeast"/>
              <w:ind w:left="72" w:right="-25"/>
              <w:jc w:val="both"/>
              <w:rPr>
                <w:rFonts w:ascii="Times New Roman" w:hAnsi="Times New Roman" w:cs="Times New Roman"/>
                <w:szCs w:val="22"/>
              </w:rPr>
            </w:pPr>
          </w:p>
        </w:tc>
        <w:tc>
          <w:tcPr>
            <w:tcW w:w="284" w:type="dxa"/>
            <w:shd w:val="clear" w:color="auto" w:fill="auto"/>
          </w:tcPr>
          <w:p w14:paraId="396BFD1B" w14:textId="77777777" w:rsidR="003843B7" w:rsidRPr="00DA300D" w:rsidRDefault="003843B7" w:rsidP="00E645C8">
            <w:pPr>
              <w:tabs>
                <w:tab w:val="decimal" w:pos="885"/>
              </w:tabs>
              <w:spacing w:after="0" w:line="240" w:lineRule="atLeast"/>
              <w:ind w:left="72" w:right="-25"/>
              <w:jc w:val="both"/>
              <w:rPr>
                <w:rFonts w:ascii="Times New Roman" w:hAnsi="Times New Roman" w:cs="Times New Roman"/>
                <w:szCs w:val="22"/>
              </w:rPr>
            </w:pPr>
          </w:p>
        </w:tc>
        <w:tc>
          <w:tcPr>
            <w:tcW w:w="1417" w:type="dxa"/>
            <w:gridSpan w:val="2"/>
            <w:shd w:val="clear" w:color="auto" w:fill="auto"/>
          </w:tcPr>
          <w:p w14:paraId="7ED9D35D" w14:textId="77777777" w:rsidR="003843B7" w:rsidRPr="00DA300D" w:rsidRDefault="003843B7" w:rsidP="00E645C8">
            <w:pPr>
              <w:tabs>
                <w:tab w:val="decimal" w:pos="885"/>
              </w:tabs>
              <w:spacing w:after="0" w:line="240" w:lineRule="atLeast"/>
              <w:ind w:left="72" w:right="-25"/>
              <w:jc w:val="both"/>
              <w:rPr>
                <w:rFonts w:ascii="Times New Roman" w:hAnsi="Times New Roman" w:cs="Times New Roman"/>
                <w:szCs w:val="22"/>
              </w:rPr>
            </w:pPr>
          </w:p>
        </w:tc>
        <w:tc>
          <w:tcPr>
            <w:tcW w:w="284" w:type="dxa"/>
            <w:gridSpan w:val="2"/>
            <w:shd w:val="clear" w:color="auto" w:fill="auto"/>
          </w:tcPr>
          <w:p w14:paraId="058E9FD5" w14:textId="77777777" w:rsidR="003843B7" w:rsidRPr="00DA300D" w:rsidRDefault="003843B7" w:rsidP="00E645C8">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14:paraId="4B966A65" w14:textId="77777777" w:rsidR="003843B7" w:rsidRPr="00DA300D" w:rsidRDefault="003843B7" w:rsidP="00E645C8">
            <w:pPr>
              <w:tabs>
                <w:tab w:val="decimal" w:pos="885"/>
              </w:tabs>
              <w:spacing w:after="0" w:line="240" w:lineRule="atLeast"/>
              <w:ind w:left="72" w:right="-25"/>
              <w:jc w:val="both"/>
              <w:rPr>
                <w:rFonts w:ascii="Times New Roman" w:hAnsi="Times New Roman" w:cs="Times New Roman"/>
                <w:szCs w:val="22"/>
              </w:rPr>
            </w:pPr>
          </w:p>
        </w:tc>
      </w:tr>
      <w:tr w:rsidR="003843B7" w:rsidRPr="00DA300D" w14:paraId="3819F15D" w14:textId="77777777" w:rsidTr="005C6E59">
        <w:tc>
          <w:tcPr>
            <w:tcW w:w="3492" w:type="dxa"/>
          </w:tcPr>
          <w:p w14:paraId="19E6385C" w14:textId="77777777" w:rsidR="003843B7" w:rsidRPr="00DA300D" w:rsidRDefault="003843B7" w:rsidP="00E645C8">
            <w:pPr>
              <w:spacing w:after="0" w:line="240" w:lineRule="atLeast"/>
              <w:ind w:left="549" w:right="-25"/>
              <w:jc w:val="both"/>
              <w:rPr>
                <w:rFonts w:ascii="Times New Roman" w:hAnsi="Times New Roman" w:cs="Times New Roman"/>
                <w:b/>
                <w:bCs/>
                <w:i/>
                <w:iCs/>
                <w:szCs w:val="22"/>
              </w:rPr>
            </w:pPr>
            <w:r w:rsidRPr="00DA300D">
              <w:rPr>
                <w:rFonts w:ascii="Times New Roman" w:hAnsi="Times New Roman" w:cs="Times New Roman"/>
                <w:b/>
                <w:bCs/>
                <w:i/>
                <w:iCs/>
                <w:szCs w:val="22"/>
              </w:rPr>
              <w:t xml:space="preserve">   equity instruments</w:t>
            </w:r>
          </w:p>
        </w:tc>
        <w:tc>
          <w:tcPr>
            <w:tcW w:w="1418" w:type="dxa"/>
            <w:gridSpan w:val="2"/>
            <w:shd w:val="clear" w:color="auto" w:fill="auto"/>
          </w:tcPr>
          <w:p w14:paraId="300CF3FF" w14:textId="77777777" w:rsidR="003843B7" w:rsidRPr="00DA300D" w:rsidRDefault="003843B7" w:rsidP="00E645C8">
            <w:pPr>
              <w:tabs>
                <w:tab w:val="decimal" w:pos="885"/>
              </w:tabs>
              <w:spacing w:after="0" w:line="240" w:lineRule="atLeast"/>
              <w:ind w:left="72" w:right="-25"/>
              <w:jc w:val="both"/>
              <w:rPr>
                <w:rFonts w:ascii="Times New Roman" w:hAnsi="Times New Roman" w:cs="Times New Roman"/>
                <w:szCs w:val="22"/>
              </w:rPr>
            </w:pPr>
          </w:p>
        </w:tc>
        <w:tc>
          <w:tcPr>
            <w:tcW w:w="283" w:type="dxa"/>
            <w:gridSpan w:val="2"/>
            <w:shd w:val="clear" w:color="auto" w:fill="auto"/>
          </w:tcPr>
          <w:p w14:paraId="7BF9378E" w14:textId="77777777" w:rsidR="003843B7" w:rsidRPr="00DA300D" w:rsidRDefault="003843B7" w:rsidP="00E645C8">
            <w:pPr>
              <w:tabs>
                <w:tab w:val="decimal" w:pos="885"/>
              </w:tabs>
              <w:spacing w:after="0" w:line="240" w:lineRule="atLeast"/>
              <w:ind w:left="72" w:right="-25"/>
              <w:jc w:val="both"/>
              <w:rPr>
                <w:rFonts w:ascii="Times New Roman" w:hAnsi="Times New Roman" w:cs="Times New Roman"/>
                <w:szCs w:val="22"/>
              </w:rPr>
            </w:pPr>
          </w:p>
        </w:tc>
        <w:tc>
          <w:tcPr>
            <w:tcW w:w="1276" w:type="dxa"/>
            <w:shd w:val="clear" w:color="auto" w:fill="auto"/>
          </w:tcPr>
          <w:p w14:paraId="22D52C16" w14:textId="77777777" w:rsidR="003843B7" w:rsidRPr="00DA300D" w:rsidRDefault="003843B7" w:rsidP="00E645C8">
            <w:pPr>
              <w:tabs>
                <w:tab w:val="decimal" w:pos="885"/>
              </w:tabs>
              <w:spacing w:after="0" w:line="240" w:lineRule="atLeast"/>
              <w:ind w:left="72" w:right="-25"/>
              <w:jc w:val="both"/>
              <w:rPr>
                <w:rFonts w:ascii="Times New Roman" w:hAnsi="Times New Roman" w:cs="Times New Roman"/>
                <w:szCs w:val="22"/>
              </w:rPr>
            </w:pPr>
          </w:p>
        </w:tc>
        <w:tc>
          <w:tcPr>
            <w:tcW w:w="284" w:type="dxa"/>
            <w:shd w:val="clear" w:color="auto" w:fill="auto"/>
          </w:tcPr>
          <w:p w14:paraId="6709183D" w14:textId="77777777" w:rsidR="003843B7" w:rsidRPr="00DA300D" w:rsidRDefault="003843B7" w:rsidP="00E645C8">
            <w:pPr>
              <w:tabs>
                <w:tab w:val="decimal" w:pos="885"/>
              </w:tabs>
              <w:spacing w:after="0" w:line="240" w:lineRule="atLeast"/>
              <w:ind w:left="72" w:right="-25"/>
              <w:jc w:val="both"/>
              <w:rPr>
                <w:rFonts w:ascii="Times New Roman" w:hAnsi="Times New Roman" w:cs="Times New Roman"/>
                <w:szCs w:val="22"/>
              </w:rPr>
            </w:pPr>
          </w:p>
        </w:tc>
        <w:tc>
          <w:tcPr>
            <w:tcW w:w="1417" w:type="dxa"/>
            <w:gridSpan w:val="2"/>
            <w:shd w:val="clear" w:color="auto" w:fill="auto"/>
          </w:tcPr>
          <w:p w14:paraId="62F3CA9A" w14:textId="77777777" w:rsidR="003843B7" w:rsidRPr="00DA300D" w:rsidRDefault="003843B7" w:rsidP="00E645C8">
            <w:pPr>
              <w:tabs>
                <w:tab w:val="decimal" w:pos="885"/>
              </w:tabs>
              <w:spacing w:after="0" w:line="240" w:lineRule="atLeast"/>
              <w:ind w:left="72" w:right="-25"/>
              <w:jc w:val="both"/>
              <w:rPr>
                <w:rFonts w:ascii="Times New Roman" w:hAnsi="Times New Roman" w:cs="Times New Roman"/>
                <w:szCs w:val="22"/>
              </w:rPr>
            </w:pPr>
          </w:p>
        </w:tc>
        <w:tc>
          <w:tcPr>
            <w:tcW w:w="284" w:type="dxa"/>
            <w:gridSpan w:val="2"/>
            <w:shd w:val="clear" w:color="auto" w:fill="auto"/>
          </w:tcPr>
          <w:p w14:paraId="3DB06C1C" w14:textId="77777777" w:rsidR="003843B7" w:rsidRPr="00DA300D" w:rsidRDefault="003843B7" w:rsidP="00E645C8">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14:paraId="343032CF" w14:textId="77777777" w:rsidR="003843B7" w:rsidRPr="00DA300D" w:rsidRDefault="003843B7" w:rsidP="00E645C8">
            <w:pPr>
              <w:tabs>
                <w:tab w:val="decimal" w:pos="885"/>
              </w:tabs>
              <w:spacing w:after="0" w:line="240" w:lineRule="atLeast"/>
              <w:ind w:left="72" w:right="-25"/>
              <w:jc w:val="both"/>
              <w:rPr>
                <w:rFonts w:ascii="Times New Roman" w:hAnsi="Times New Roman" w:cs="Times New Roman"/>
                <w:szCs w:val="22"/>
              </w:rPr>
            </w:pPr>
          </w:p>
        </w:tc>
      </w:tr>
      <w:tr w:rsidR="003946FC" w:rsidRPr="00DA300D" w14:paraId="29D04868" w14:textId="77777777" w:rsidTr="005C6E59">
        <w:tc>
          <w:tcPr>
            <w:tcW w:w="3492" w:type="dxa"/>
          </w:tcPr>
          <w:p w14:paraId="564D3F2C" w14:textId="77777777" w:rsidR="003946FC" w:rsidRPr="00DA300D" w:rsidRDefault="003946FC" w:rsidP="00E645C8">
            <w:pPr>
              <w:spacing w:after="0" w:line="240" w:lineRule="atLeast"/>
              <w:ind w:left="549" w:right="-25"/>
              <w:jc w:val="both"/>
              <w:rPr>
                <w:rFonts w:ascii="Times New Roman" w:hAnsi="Times New Roman" w:cstheme="minorBidi"/>
                <w:szCs w:val="22"/>
                <w:cs/>
              </w:rPr>
            </w:pPr>
            <w:r w:rsidRPr="00DA300D">
              <w:rPr>
                <w:rFonts w:ascii="Times New Roman" w:hAnsi="Times New Roman" w:cs="Times New Roman"/>
                <w:szCs w:val="22"/>
              </w:rPr>
              <w:t>Suncoat (Thailand) Co., Ltd.</w:t>
            </w:r>
          </w:p>
        </w:tc>
        <w:tc>
          <w:tcPr>
            <w:tcW w:w="1418" w:type="dxa"/>
            <w:gridSpan w:val="2"/>
            <w:shd w:val="clear" w:color="auto" w:fill="auto"/>
          </w:tcPr>
          <w:p w14:paraId="6C7D5246" w14:textId="77777777" w:rsidR="003946FC" w:rsidRPr="00DA300D" w:rsidRDefault="003946FC" w:rsidP="005C6E59">
            <w:pPr>
              <w:tabs>
                <w:tab w:val="decimal" w:pos="1168"/>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1,539,200</w:t>
            </w:r>
          </w:p>
        </w:tc>
        <w:tc>
          <w:tcPr>
            <w:tcW w:w="283" w:type="dxa"/>
            <w:gridSpan w:val="2"/>
            <w:shd w:val="clear" w:color="auto" w:fill="auto"/>
          </w:tcPr>
          <w:p w14:paraId="1ECA38B9" w14:textId="77777777" w:rsidR="003946FC" w:rsidRPr="00DA300D" w:rsidRDefault="003946FC" w:rsidP="00E645C8">
            <w:pPr>
              <w:tabs>
                <w:tab w:val="decimal" w:pos="885"/>
              </w:tabs>
              <w:spacing w:after="0" w:line="240" w:lineRule="atLeast"/>
              <w:ind w:left="72" w:right="-25"/>
              <w:jc w:val="both"/>
              <w:rPr>
                <w:rFonts w:ascii="Times New Roman" w:hAnsi="Times New Roman" w:cs="Times New Roman"/>
                <w:szCs w:val="22"/>
              </w:rPr>
            </w:pPr>
          </w:p>
        </w:tc>
        <w:tc>
          <w:tcPr>
            <w:tcW w:w="1276" w:type="dxa"/>
            <w:shd w:val="clear" w:color="auto" w:fill="auto"/>
          </w:tcPr>
          <w:p w14:paraId="4EEEDD42" w14:textId="77777777" w:rsidR="003946FC" w:rsidRPr="00DA300D" w:rsidRDefault="003946FC" w:rsidP="00E645C8">
            <w:pPr>
              <w:tabs>
                <w:tab w:val="decimal" w:pos="1045"/>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1,539,200</w:t>
            </w:r>
          </w:p>
        </w:tc>
        <w:tc>
          <w:tcPr>
            <w:tcW w:w="284" w:type="dxa"/>
            <w:shd w:val="clear" w:color="auto" w:fill="auto"/>
          </w:tcPr>
          <w:p w14:paraId="3CAB14D4" w14:textId="77777777" w:rsidR="003946FC" w:rsidRPr="00DA300D" w:rsidRDefault="003946FC" w:rsidP="00E645C8">
            <w:pPr>
              <w:tabs>
                <w:tab w:val="decimal" w:pos="885"/>
              </w:tabs>
              <w:spacing w:after="0" w:line="240" w:lineRule="atLeast"/>
              <w:ind w:left="72" w:right="-25"/>
              <w:jc w:val="both"/>
              <w:rPr>
                <w:rFonts w:ascii="Times New Roman" w:hAnsi="Times New Roman" w:cs="Times New Roman"/>
                <w:szCs w:val="22"/>
              </w:rPr>
            </w:pPr>
          </w:p>
        </w:tc>
        <w:tc>
          <w:tcPr>
            <w:tcW w:w="1417" w:type="dxa"/>
            <w:gridSpan w:val="2"/>
            <w:shd w:val="clear" w:color="auto" w:fill="auto"/>
          </w:tcPr>
          <w:p w14:paraId="0A4AD96B" w14:textId="77777777" w:rsidR="003946FC" w:rsidRPr="00DA300D" w:rsidRDefault="003946FC" w:rsidP="00E645C8">
            <w:pPr>
              <w:spacing w:after="0" w:line="240" w:lineRule="atLeast"/>
              <w:ind w:left="22"/>
              <w:jc w:val="center"/>
              <w:rPr>
                <w:rFonts w:ascii="Times New Roman" w:hAnsi="Times New Roman" w:cs="Times New Roman"/>
                <w:szCs w:val="22"/>
              </w:rPr>
            </w:pPr>
            <w:r w:rsidRPr="00DA300D">
              <w:rPr>
                <w:rFonts w:ascii="Times New Roman" w:hAnsi="Times New Roman" w:cstheme="minorBidi"/>
                <w:szCs w:val="22"/>
              </w:rPr>
              <w:t>-</w:t>
            </w:r>
          </w:p>
        </w:tc>
        <w:tc>
          <w:tcPr>
            <w:tcW w:w="284" w:type="dxa"/>
            <w:gridSpan w:val="2"/>
            <w:shd w:val="clear" w:color="auto" w:fill="auto"/>
          </w:tcPr>
          <w:p w14:paraId="74838D86" w14:textId="77777777" w:rsidR="003946FC" w:rsidRPr="00DA300D" w:rsidRDefault="003946FC" w:rsidP="00E645C8">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14:paraId="75D93B99" w14:textId="77777777" w:rsidR="003946FC" w:rsidRPr="00DA300D" w:rsidRDefault="003946FC" w:rsidP="00E645C8">
            <w:pPr>
              <w:spacing w:after="0" w:line="240" w:lineRule="atLeast"/>
              <w:ind w:left="22"/>
              <w:jc w:val="center"/>
              <w:rPr>
                <w:rFonts w:ascii="Times New Roman" w:hAnsi="Times New Roman" w:cs="Times New Roman"/>
                <w:szCs w:val="22"/>
              </w:rPr>
            </w:pPr>
            <w:r w:rsidRPr="00DA300D">
              <w:rPr>
                <w:rFonts w:ascii="Times New Roman" w:hAnsi="Times New Roman" w:cstheme="minorBidi"/>
                <w:szCs w:val="22"/>
              </w:rPr>
              <w:t>-</w:t>
            </w:r>
          </w:p>
        </w:tc>
      </w:tr>
      <w:tr w:rsidR="005C6E59" w:rsidRPr="00DA300D" w14:paraId="6B8FE236" w14:textId="77777777" w:rsidTr="005C6E59">
        <w:tc>
          <w:tcPr>
            <w:tcW w:w="3492" w:type="dxa"/>
          </w:tcPr>
          <w:p w14:paraId="36767FF2" w14:textId="77777777" w:rsidR="005C6E59" w:rsidRPr="00DA300D" w:rsidRDefault="0059447D" w:rsidP="00096ED5">
            <w:pPr>
              <w:spacing w:after="0" w:line="260" w:lineRule="atLeast"/>
              <w:ind w:left="522" w:right="-25"/>
              <w:jc w:val="both"/>
              <w:rPr>
                <w:rFonts w:ascii="Times New Roman" w:hAnsi="Times New Roman" w:cs="Times New Roman"/>
                <w:szCs w:val="22"/>
              </w:rPr>
            </w:pPr>
            <w:r>
              <w:rPr>
                <w:rFonts w:ascii="Times New Roman" w:hAnsi="Times New Roman" w:cs="Times New Roman"/>
                <w:b/>
                <w:bCs/>
                <w:i/>
                <w:iCs/>
                <w:szCs w:val="22"/>
              </w:rPr>
              <w:t>Classified</w:t>
            </w:r>
            <w:r w:rsidR="000B7244" w:rsidRPr="000B7244">
              <w:rPr>
                <w:rFonts w:ascii="Times New Roman" w:hAnsi="Times New Roman" w:cs="Times New Roman"/>
                <w:b/>
                <w:bCs/>
                <w:i/>
                <w:iCs/>
                <w:szCs w:val="22"/>
              </w:rPr>
              <w:t xml:space="preserve"> from investment</w:t>
            </w:r>
          </w:p>
        </w:tc>
        <w:tc>
          <w:tcPr>
            <w:tcW w:w="1418" w:type="dxa"/>
            <w:gridSpan w:val="2"/>
            <w:shd w:val="clear" w:color="auto" w:fill="auto"/>
          </w:tcPr>
          <w:p w14:paraId="7B17294C" w14:textId="77777777" w:rsidR="005C6E59" w:rsidRPr="00DA300D" w:rsidRDefault="005C6E59" w:rsidP="00E645C8">
            <w:pPr>
              <w:tabs>
                <w:tab w:val="decimal" w:pos="1045"/>
              </w:tabs>
              <w:spacing w:after="0" w:line="240" w:lineRule="atLeast"/>
              <w:ind w:left="72" w:right="-25"/>
              <w:jc w:val="both"/>
              <w:rPr>
                <w:rFonts w:ascii="Times New Roman" w:hAnsi="Times New Roman" w:cs="Times New Roman"/>
                <w:szCs w:val="22"/>
              </w:rPr>
            </w:pPr>
          </w:p>
        </w:tc>
        <w:tc>
          <w:tcPr>
            <w:tcW w:w="283" w:type="dxa"/>
            <w:gridSpan w:val="2"/>
            <w:shd w:val="clear" w:color="auto" w:fill="auto"/>
          </w:tcPr>
          <w:p w14:paraId="42984644" w14:textId="77777777" w:rsidR="005C6E59" w:rsidRPr="00DA300D" w:rsidRDefault="005C6E59" w:rsidP="00E645C8">
            <w:pPr>
              <w:tabs>
                <w:tab w:val="decimal" w:pos="885"/>
              </w:tabs>
              <w:spacing w:after="0" w:line="240" w:lineRule="atLeast"/>
              <w:ind w:left="72" w:right="-25"/>
              <w:jc w:val="both"/>
              <w:rPr>
                <w:rFonts w:ascii="Times New Roman" w:hAnsi="Times New Roman" w:cs="Times New Roman"/>
                <w:szCs w:val="22"/>
              </w:rPr>
            </w:pPr>
          </w:p>
        </w:tc>
        <w:tc>
          <w:tcPr>
            <w:tcW w:w="1276" w:type="dxa"/>
            <w:shd w:val="clear" w:color="auto" w:fill="auto"/>
          </w:tcPr>
          <w:p w14:paraId="66CC69B4" w14:textId="77777777" w:rsidR="005C6E59" w:rsidRPr="00DA300D" w:rsidRDefault="005C6E59" w:rsidP="00E645C8">
            <w:pPr>
              <w:tabs>
                <w:tab w:val="decimal" w:pos="1045"/>
              </w:tabs>
              <w:spacing w:after="0" w:line="240" w:lineRule="atLeast"/>
              <w:ind w:left="72" w:right="-25"/>
              <w:jc w:val="both"/>
              <w:rPr>
                <w:rFonts w:ascii="Times New Roman" w:hAnsi="Times New Roman" w:cs="Times New Roman"/>
                <w:szCs w:val="22"/>
              </w:rPr>
            </w:pPr>
          </w:p>
        </w:tc>
        <w:tc>
          <w:tcPr>
            <w:tcW w:w="284" w:type="dxa"/>
            <w:shd w:val="clear" w:color="auto" w:fill="auto"/>
          </w:tcPr>
          <w:p w14:paraId="4B0017C6" w14:textId="77777777" w:rsidR="005C6E59" w:rsidRPr="00DA300D" w:rsidRDefault="005C6E59" w:rsidP="00E645C8">
            <w:pPr>
              <w:tabs>
                <w:tab w:val="decimal" w:pos="885"/>
              </w:tabs>
              <w:spacing w:after="0" w:line="240" w:lineRule="atLeast"/>
              <w:ind w:left="72" w:right="-25"/>
              <w:jc w:val="both"/>
              <w:rPr>
                <w:rFonts w:ascii="Times New Roman" w:hAnsi="Times New Roman" w:cs="Times New Roman"/>
                <w:szCs w:val="22"/>
              </w:rPr>
            </w:pPr>
          </w:p>
        </w:tc>
        <w:tc>
          <w:tcPr>
            <w:tcW w:w="1417" w:type="dxa"/>
            <w:gridSpan w:val="2"/>
            <w:shd w:val="clear" w:color="auto" w:fill="auto"/>
          </w:tcPr>
          <w:p w14:paraId="5D9CEAA8" w14:textId="77777777" w:rsidR="005C6E59" w:rsidRPr="00DA300D" w:rsidRDefault="005C6E59" w:rsidP="00E645C8">
            <w:pPr>
              <w:spacing w:after="0" w:line="240" w:lineRule="atLeast"/>
              <w:ind w:left="22"/>
              <w:jc w:val="center"/>
              <w:rPr>
                <w:rFonts w:ascii="Times New Roman" w:hAnsi="Times New Roman" w:cstheme="minorBidi"/>
                <w:szCs w:val="22"/>
              </w:rPr>
            </w:pPr>
          </w:p>
        </w:tc>
        <w:tc>
          <w:tcPr>
            <w:tcW w:w="284" w:type="dxa"/>
            <w:gridSpan w:val="2"/>
            <w:shd w:val="clear" w:color="auto" w:fill="auto"/>
          </w:tcPr>
          <w:p w14:paraId="67E3262A" w14:textId="77777777" w:rsidR="005C6E59" w:rsidRPr="00DA300D" w:rsidRDefault="005C6E59" w:rsidP="00E645C8">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14:paraId="103C121F" w14:textId="77777777" w:rsidR="005C6E59" w:rsidRPr="00DA300D" w:rsidRDefault="005C6E59" w:rsidP="00E645C8">
            <w:pPr>
              <w:spacing w:after="0" w:line="240" w:lineRule="atLeast"/>
              <w:ind w:left="22"/>
              <w:jc w:val="center"/>
              <w:rPr>
                <w:rFonts w:ascii="Times New Roman" w:hAnsi="Times New Roman" w:cstheme="minorBidi"/>
                <w:szCs w:val="22"/>
              </w:rPr>
            </w:pPr>
          </w:p>
        </w:tc>
      </w:tr>
      <w:tr w:rsidR="00AB4B83" w:rsidRPr="00DA300D" w14:paraId="17FE2C5D" w14:textId="77777777" w:rsidTr="005C6E59">
        <w:tc>
          <w:tcPr>
            <w:tcW w:w="3492" w:type="dxa"/>
          </w:tcPr>
          <w:p w14:paraId="09E61F3E" w14:textId="77777777" w:rsidR="00AB4B83" w:rsidRPr="00AB4B83" w:rsidRDefault="00AB4B83" w:rsidP="00E645C8">
            <w:pPr>
              <w:spacing w:after="0" w:line="240" w:lineRule="atLeast"/>
              <w:ind w:left="549" w:right="-25"/>
              <w:jc w:val="both"/>
              <w:rPr>
                <w:rFonts w:ascii="Times New Roman" w:hAnsi="Times New Roman" w:cs="Times New Roman"/>
                <w:szCs w:val="22"/>
              </w:rPr>
            </w:pPr>
            <w:r w:rsidRPr="00AB4B83">
              <w:rPr>
                <w:rFonts w:ascii="Times New Roman" w:hAnsi="Times New Roman" w:cs="Times New Roman"/>
                <w:b/>
                <w:bCs/>
                <w:i/>
                <w:iCs/>
                <w:szCs w:val="22"/>
              </w:rPr>
              <w:t>Associate</w:t>
            </w:r>
          </w:p>
        </w:tc>
        <w:tc>
          <w:tcPr>
            <w:tcW w:w="1418" w:type="dxa"/>
            <w:gridSpan w:val="2"/>
            <w:shd w:val="clear" w:color="auto" w:fill="auto"/>
          </w:tcPr>
          <w:p w14:paraId="5C49371B" w14:textId="77777777" w:rsidR="00AB4B83" w:rsidRPr="00DA300D" w:rsidRDefault="00AB4B83" w:rsidP="00E645C8">
            <w:pPr>
              <w:tabs>
                <w:tab w:val="decimal" w:pos="1045"/>
              </w:tabs>
              <w:spacing w:after="0" w:line="240" w:lineRule="atLeast"/>
              <w:ind w:left="72" w:right="-25"/>
              <w:jc w:val="both"/>
              <w:rPr>
                <w:rFonts w:ascii="Times New Roman" w:hAnsi="Times New Roman" w:cs="Times New Roman"/>
                <w:szCs w:val="22"/>
              </w:rPr>
            </w:pPr>
          </w:p>
        </w:tc>
        <w:tc>
          <w:tcPr>
            <w:tcW w:w="283" w:type="dxa"/>
            <w:gridSpan w:val="2"/>
            <w:shd w:val="clear" w:color="auto" w:fill="auto"/>
          </w:tcPr>
          <w:p w14:paraId="7FD3FFBD" w14:textId="77777777" w:rsidR="00AB4B83" w:rsidRPr="00DA300D" w:rsidRDefault="00AB4B83" w:rsidP="00E645C8">
            <w:pPr>
              <w:tabs>
                <w:tab w:val="decimal" w:pos="885"/>
              </w:tabs>
              <w:spacing w:after="0" w:line="240" w:lineRule="atLeast"/>
              <w:ind w:left="72" w:right="-25"/>
              <w:jc w:val="both"/>
              <w:rPr>
                <w:rFonts w:ascii="Times New Roman" w:hAnsi="Times New Roman" w:cs="Times New Roman"/>
                <w:szCs w:val="22"/>
              </w:rPr>
            </w:pPr>
          </w:p>
        </w:tc>
        <w:tc>
          <w:tcPr>
            <w:tcW w:w="1276" w:type="dxa"/>
            <w:shd w:val="clear" w:color="auto" w:fill="auto"/>
          </w:tcPr>
          <w:p w14:paraId="0306FC4F" w14:textId="77777777" w:rsidR="00AB4B83" w:rsidRPr="00DA300D" w:rsidRDefault="00AB4B83" w:rsidP="00E645C8">
            <w:pPr>
              <w:tabs>
                <w:tab w:val="decimal" w:pos="1045"/>
              </w:tabs>
              <w:spacing w:after="0" w:line="240" w:lineRule="atLeast"/>
              <w:ind w:left="72" w:right="-25"/>
              <w:jc w:val="both"/>
              <w:rPr>
                <w:rFonts w:ascii="Times New Roman" w:hAnsi="Times New Roman" w:cs="Times New Roman"/>
                <w:szCs w:val="22"/>
              </w:rPr>
            </w:pPr>
          </w:p>
        </w:tc>
        <w:tc>
          <w:tcPr>
            <w:tcW w:w="284" w:type="dxa"/>
            <w:shd w:val="clear" w:color="auto" w:fill="auto"/>
          </w:tcPr>
          <w:p w14:paraId="3E0A25E9" w14:textId="77777777" w:rsidR="00AB4B83" w:rsidRPr="00DA300D" w:rsidRDefault="00AB4B83" w:rsidP="00E645C8">
            <w:pPr>
              <w:tabs>
                <w:tab w:val="decimal" w:pos="885"/>
              </w:tabs>
              <w:spacing w:after="0" w:line="240" w:lineRule="atLeast"/>
              <w:ind w:left="72" w:right="-25"/>
              <w:jc w:val="both"/>
              <w:rPr>
                <w:rFonts w:ascii="Times New Roman" w:hAnsi="Times New Roman" w:cs="Times New Roman"/>
                <w:szCs w:val="22"/>
              </w:rPr>
            </w:pPr>
          </w:p>
        </w:tc>
        <w:tc>
          <w:tcPr>
            <w:tcW w:w="1417" w:type="dxa"/>
            <w:gridSpan w:val="2"/>
            <w:shd w:val="clear" w:color="auto" w:fill="auto"/>
          </w:tcPr>
          <w:p w14:paraId="265D32DE" w14:textId="77777777" w:rsidR="00AB4B83" w:rsidRPr="00DA300D" w:rsidRDefault="00AB4B83" w:rsidP="00E645C8">
            <w:pPr>
              <w:spacing w:after="0" w:line="240" w:lineRule="atLeast"/>
              <w:ind w:left="22"/>
              <w:jc w:val="center"/>
              <w:rPr>
                <w:rFonts w:ascii="Times New Roman" w:hAnsi="Times New Roman" w:cstheme="minorBidi"/>
                <w:szCs w:val="22"/>
              </w:rPr>
            </w:pPr>
          </w:p>
        </w:tc>
        <w:tc>
          <w:tcPr>
            <w:tcW w:w="284" w:type="dxa"/>
            <w:gridSpan w:val="2"/>
            <w:shd w:val="clear" w:color="auto" w:fill="auto"/>
          </w:tcPr>
          <w:p w14:paraId="6075233F" w14:textId="77777777" w:rsidR="00AB4B83" w:rsidRPr="00DA300D" w:rsidRDefault="00AB4B83" w:rsidP="00E645C8">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14:paraId="08D6155C" w14:textId="77777777" w:rsidR="00AB4B83" w:rsidRPr="00DA300D" w:rsidRDefault="00AB4B83" w:rsidP="00E645C8">
            <w:pPr>
              <w:spacing w:after="0" w:line="240" w:lineRule="atLeast"/>
              <w:ind w:left="22"/>
              <w:jc w:val="center"/>
              <w:rPr>
                <w:rFonts w:ascii="Times New Roman" w:hAnsi="Times New Roman" w:cstheme="minorBidi"/>
                <w:szCs w:val="22"/>
              </w:rPr>
            </w:pPr>
          </w:p>
        </w:tc>
      </w:tr>
      <w:tr w:rsidR="005C6E59" w:rsidRPr="00DA300D" w14:paraId="17977985" w14:textId="77777777" w:rsidTr="005C6E59">
        <w:tc>
          <w:tcPr>
            <w:tcW w:w="3492" w:type="dxa"/>
          </w:tcPr>
          <w:p w14:paraId="0CF89945" w14:textId="77777777" w:rsidR="005C6E59" w:rsidRPr="00DA300D" w:rsidRDefault="005C6E59" w:rsidP="00E645C8">
            <w:pPr>
              <w:spacing w:after="0" w:line="240" w:lineRule="atLeast"/>
              <w:ind w:left="549" w:right="-25"/>
              <w:jc w:val="both"/>
              <w:rPr>
                <w:rFonts w:ascii="Times New Roman" w:hAnsi="Times New Roman" w:cs="Times New Roman"/>
                <w:szCs w:val="22"/>
              </w:rPr>
            </w:pPr>
            <w:r w:rsidRPr="00DA300D">
              <w:rPr>
                <w:rFonts w:ascii="Times New Roman" w:hAnsi="Times New Roman" w:cs="Times New Roman"/>
                <w:szCs w:val="22"/>
              </w:rPr>
              <w:t>SGMP Co., Ltd.</w:t>
            </w:r>
          </w:p>
        </w:tc>
        <w:tc>
          <w:tcPr>
            <w:tcW w:w="1418" w:type="dxa"/>
            <w:gridSpan w:val="2"/>
            <w:shd w:val="clear" w:color="auto" w:fill="auto"/>
          </w:tcPr>
          <w:p w14:paraId="381CA95C" w14:textId="77777777" w:rsidR="005C6E59" w:rsidRPr="00DA300D" w:rsidRDefault="005C6E59" w:rsidP="005C6E59">
            <w:pPr>
              <w:tabs>
                <w:tab w:val="decimal" w:pos="1168"/>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133,249,919</w:t>
            </w:r>
          </w:p>
        </w:tc>
        <w:tc>
          <w:tcPr>
            <w:tcW w:w="283" w:type="dxa"/>
            <w:gridSpan w:val="2"/>
            <w:shd w:val="clear" w:color="auto" w:fill="auto"/>
          </w:tcPr>
          <w:p w14:paraId="3E99F83A" w14:textId="77777777" w:rsidR="005C6E59" w:rsidRPr="00DA300D" w:rsidRDefault="005C6E59" w:rsidP="00E645C8">
            <w:pPr>
              <w:tabs>
                <w:tab w:val="decimal" w:pos="885"/>
              </w:tabs>
              <w:spacing w:after="0" w:line="240" w:lineRule="atLeast"/>
              <w:ind w:left="72" w:right="-25"/>
              <w:jc w:val="both"/>
              <w:rPr>
                <w:rFonts w:ascii="Times New Roman" w:hAnsi="Times New Roman" w:cs="Times New Roman"/>
                <w:szCs w:val="22"/>
              </w:rPr>
            </w:pPr>
          </w:p>
        </w:tc>
        <w:tc>
          <w:tcPr>
            <w:tcW w:w="1276" w:type="dxa"/>
            <w:shd w:val="clear" w:color="auto" w:fill="auto"/>
          </w:tcPr>
          <w:p w14:paraId="33D49FB0" w14:textId="77777777" w:rsidR="005C6E59" w:rsidRPr="00DA300D" w:rsidRDefault="005C6E59" w:rsidP="00AB4B83">
            <w:pPr>
              <w:spacing w:after="0" w:line="240" w:lineRule="atLeast"/>
              <w:ind w:left="22"/>
              <w:jc w:val="center"/>
              <w:rPr>
                <w:rFonts w:ascii="Times New Roman" w:hAnsi="Times New Roman" w:cs="Times New Roman"/>
                <w:szCs w:val="22"/>
              </w:rPr>
            </w:pPr>
            <w:r w:rsidRPr="00DA300D">
              <w:rPr>
                <w:rFonts w:ascii="Times New Roman" w:hAnsi="Times New Roman" w:cstheme="minorBidi"/>
                <w:szCs w:val="22"/>
              </w:rPr>
              <w:t>-</w:t>
            </w:r>
          </w:p>
        </w:tc>
        <w:tc>
          <w:tcPr>
            <w:tcW w:w="284" w:type="dxa"/>
            <w:shd w:val="clear" w:color="auto" w:fill="auto"/>
          </w:tcPr>
          <w:p w14:paraId="7EFEFBE0" w14:textId="77777777" w:rsidR="005C6E59" w:rsidRPr="00DA300D" w:rsidRDefault="005C6E59" w:rsidP="00E645C8">
            <w:pPr>
              <w:tabs>
                <w:tab w:val="decimal" w:pos="885"/>
              </w:tabs>
              <w:spacing w:after="0" w:line="240" w:lineRule="atLeast"/>
              <w:ind w:left="72" w:right="-25"/>
              <w:jc w:val="both"/>
              <w:rPr>
                <w:rFonts w:ascii="Times New Roman" w:hAnsi="Times New Roman" w:cs="Times New Roman"/>
                <w:szCs w:val="22"/>
              </w:rPr>
            </w:pPr>
          </w:p>
        </w:tc>
        <w:tc>
          <w:tcPr>
            <w:tcW w:w="1417" w:type="dxa"/>
            <w:gridSpan w:val="2"/>
            <w:shd w:val="clear" w:color="auto" w:fill="auto"/>
          </w:tcPr>
          <w:p w14:paraId="1711B185" w14:textId="77777777" w:rsidR="005C6E59" w:rsidRPr="00DA300D" w:rsidRDefault="005C6E59" w:rsidP="005C6E59">
            <w:pPr>
              <w:tabs>
                <w:tab w:val="decimal" w:pos="1167"/>
              </w:tabs>
              <w:spacing w:after="0" w:line="240" w:lineRule="atLeast"/>
              <w:ind w:right="-25"/>
              <w:jc w:val="both"/>
              <w:rPr>
                <w:rFonts w:ascii="Times New Roman" w:hAnsi="Times New Roman" w:cstheme="minorBidi"/>
                <w:szCs w:val="22"/>
              </w:rPr>
            </w:pPr>
            <w:r w:rsidRPr="005C6E59">
              <w:rPr>
                <w:rFonts w:ascii="Times New Roman" w:hAnsi="Times New Roman" w:cs="Times New Roman"/>
                <w:szCs w:val="22"/>
              </w:rPr>
              <w:t>133</w:t>
            </w:r>
            <w:r>
              <w:rPr>
                <w:rFonts w:ascii="Times New Roman" w:hAnsi="Times New Roman" w:cstheme="minorBidi"/>
                <w:szCs w:val="22"/>
              </w:rPr>
              <w:t>,</w:t>
            </w:r>
            <w:r w:rsidRPr="005C6E59">
              <w:rPr>
                <w:rFonts w:ascii="Times New Roman" w:hAnsi="Times New Roman" w:cs="Times New Roman"/>
                <w:szCs w:val="22"/>
              </w:rPr>
              <w:t>249</w:t>
            </w:r>
            <w:r>
              <w:rPr>
                <w:rFonts w:ascii="Times New Roman" w:hAnsi="Times New Roman" w:cstheme="minorBidi"/>
                <w:szCs w:val="22"/>
              </w:rPr>
              <w:t>,919</w:t>
            </w:r>
          </w:p>
        </w:tc>
        <w:tc>
          <w:tcPr>
            <w:tcW w:w="284" w:type="dxa"/>
            <w:gridSpan w:val="2"/>
            <w:shd w:val="clear" w:color="auto" w:fill="auto"/>
          </w:tcPr>
          <w:p w14:paraId="1CD3F996" w14:textId="77777777" w:rsidR="005C6E59" w:rsidRPr="00DA300D" w:rsidRDefault="005C6E59" w:rsidP="00E645C8">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14:paraId="0B1AA0CC" w14:textId="77777777" w:rsidR="005C6E59" w:rsidRPr="00DA300D" w:rsidRDefault="005C6E59" w:rsidP="00AB4B83">
            <w:pPr>
              <w:spacing w:after="0" w:line="240" w:lineRule="atLeast"/>
              <w:ind w:left="22"/>
              <w:jc w:val="center"/>
              <w:rPr>
                <w:rFonts w:ascii="Times New Roman" w:hAnsi="Times New Roman" w:cs="Times New Roman"/>
                <w:szCs w:val="22"/>
              </w:rPr>
            </w:pPr>
            <w:r w:rsidRPr="00DA300D">
              <w:rPr>
                <w:rFonts w:ascii="Times New Roman" w:hAnsi="Times New Roman" w:cstheme="minorBidi"/>
                <w:szCs w:val="22"/>
              </w:rPr>
              <w:t>-</w:t>
            </w:r>
          </w:p>
        </w:tc>
      </w:tr>
      <w:tr w:rsidR="005C6E59" w:rsidRPr="00DA300D" w14:paraId="5E7CFB30" w14:textId="77777777" w:rsidTr="005C6E59">
        <w:tc>
          <w:tcPr>
            <w:tcW w:w="3492" w:type="dxa"/>
          </w:tcPr>
          <w:p w14:paraId="291D9AC4" w14:textId="77777777" w:rsidR="005C6E59" w:rsidRPr="00DA300D" w:rsidRDefault="005C6E59" w:rsidP="00E645C8">
            <w:pPr>
              <w:spacing w:after="0" w:line="240" w:lineRule="atLeast"/>
              <w:ind w:left="549" w:right="-25"/>
              <w:jc w:val="thaiDistribute"/>
              <w:rPr>
                <w:rFonts w:ascii="Times New Roman" w:hAnsi="Times New Roman" w:cs="Times New Roman"/>
                <w:szCs w:val="22"/>
              </w:rPr>
            </w:pPr>
            <w:r w:rsidRPr="00DA300D">
              <w:rPr>
                <w:rFonts w:ascii="Times New Roman" w:hAnsi="Times New Roman" w:cs="Times New Roman"/>
                <w:b/>
                <w:bCs/>
                <w:i/>
                <w:iCs/>
                <w:szCs w:val="22"/>
              </w:rPr>
              <w:t xml:space="preserve">Investment in listed </w:t>
            </w:r>
          </w:p>
        </w:tc>
        <w:tc>
          <w:tcPr>
            <w:tcW w:w="1418" w:type="dxa"/>
            <w:gridSpan w:val="2"/>
            <w:shd w:val="clear" w:color="auto" w:fill="auto"/>
          </w:tcPr>
          <w:p w14:paraId="6FC71490" w14:textId="77777777" w:rsidR="005C6E59" w:rsidRPr="00DA300D" w:rsidRDefault="005C6E59" w:rsidP="00E645C8">
            <w:pPr>
              <w:tabs>
                <w:tab w:val="decimal" w:pos="1049"/>
              </w:tabs>
              <w:spacing w:after="0" w:line="240" w:lineRule="atLeast"/>
              <w:ind w:left="72" w:right="-25"/>
              <w:jc w:val="both"/>
              <w:rPr>
                <w:rFonts w:ascii="Times New Roman" w:hAnsi="Times New Roman" w:cs="Times New Roman"/>
                <w:szCs w:val="22"/>
              </w:rPr>
            </w:pPr>
          </w:p>
        </w:tc>
        <w:tc>
          <w:tcPr>
            <w:tcW w:w="283" w:type="dxa"/>
            <w:gridSpan w:val="2"/>
            <w:shd w:val="clear" w:color="auto" w:fill="auto"/>
          </w:tcPr>
          <w:p w14:paraId="436CBD77" w14:textId="77777777" w:rsidR="005C6E59" w:rsidRPr="00DA300D" w:rsidRDefault="005C6E59" w:rsidP="00E645C8">
            <w:pPr>
              <w:tabs>
                <w:tab w:val="decimal" w:pos="885"/>
              </w:tabs>
              <w:spacing w:after="0" w:line="240" w:lineRule="atLeast"/>
              <w:ind w:left="72" w:right="-25"/>
              <w:jc w:val="both"/>
              <w:rPr>
                <w:rFonts w:ascii="Times New Roman" w:hAnsi="Times New Roman" w:cs="Times New Roman"/>
                <w:szCs w:val="22"/>
              </w:rPr>
            </w:pPr>
          </w:p>
        </w:tc>
        <w:tc>
          <w:tcPr>
            <w:tcW w:w="1276" w:type="dxa"/>
            <w:shd w:val="clear" w:color="auto" w:fill="auto"/>
          </w:tcPr>
          <w:p w14:paraId="3DAD6076" w14:textId="77777777" w:rsidR="005C6E59" w:rsidRPr="00DA300D" w:rsidRDefault="005C6E59" w:rsidP="00E645C8">
            <w:pPr>
              <w:tabs>
                <w:tab w:val="decimal" w:pos="1049"/>
              </w:tabs>
              <w:spacing w:after="0" w:line="240" w:lineRule="atLeast"/>
              <w:ind w:left="72" w:right="-25"/>
              <w:jc w:val="both"/>
              <w:rPr>
                <w:rFonts w:ascii="Times New Roman" w:hAnsi="Times New Roman" w:cs="Times New Roman"/>
                <w:szCs w:val="22"/>
              </w:rPr>
            </w:pPr>
          </w:p>
        </w:tc>
        <w:tc>
          <w:tcPr>
            <w:tcW w:w="284" w:type="dxa"/>
            <w:shd w:val="clear" w:color="auto" w:fill="auto"/>
          </w:tcPr>
          <w:p w14:paraId="3F5A6DBA" w14:textId="77777777" w:rsidR="005C6E59" w:rsidRPr="00DA300D" w:rsidRDefault="005C6E59" w:rsidP="00E645C8">
            <w:pPr>
              <w:tabs>
                <w:tab w:val="decimal" w:pos="885"/>
              </w:tabs>
              <w:spacing w:after="0" w:line="240" w:lineRule="atLeast"/>
              <w:ind w:left="72" w:right="-25"/>
              <w:jc w:val="both"/>
              <w:rPr>
                <w:rFonts w:ascii="Times New Roman" w:hAnsi="Times New Roman" w:cs="Times New Roman"/>
                <w:szCs w:val="22"/>
              </w:rPr>
            </w:pPr>
          </w:p>
        </w:tc>
        <w:tc>
          <w:tcPr>
            <w:tcW w:w="1417" w:type="dxa"/>
            <w:gridSpan w:val="2"/>
            <w:shd w:val="clear" w:color="auto" w:fill="auto"/>
          </w:tcPr>
          <w:p w14:paraId="0B3050C4" w14:textId="77777777" w:rsidR="005C6E59" w:rsidRPr="00DA300D" w:rsidRDefault="005C6E59" w:rsidP="00E645C8">
            <w:pPr>
              <w:tabs>
                <w:tab w:val="decimal" w:pos="1057"/>
              </w:tabs>
              <w:spacing w:after="0" w:line="240" w:lineRule="atLeast"/>
              <w:ind w:right="-25"/>
              <w:jc w:val="both"/>
              <w:rPr>
                <w:rFonts w:ascii="Times New Roman" w:hAnsi="Times New Roman" w:cs="Times New Roman"/>
                <w:szCs w:val="22"/>
              </w:rPr>
            </w:pPr>
          </w:p>
        </w:tc>
        <w:tc>
          <w:tcPr>
            <w:tcW w:w="284" w:type="dxa"/>
            <w:gridSpan w:val="2"/>
            <w:shd w:val="clear" w:color="auto" w:fill="auto"/>
          </w:tcPr>
          <w:p w14:paraId="57971AA9" w14:textId="77777777" w:rsidR="005C6E59" w:rsidRPr="00DA300D" w:rsidRDefault="005C6E59" w:rsidP="00E645C8">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14:paraId="5AE6ACB8" w14:textId="77777777" w:rsidR="005C6E59" w:rsidRPr="00DA300D" w:rsidRDefault="005C6E59" w:rsidP="00E645C8">
            <w:pPr>
              <w:tabs>
                <w:tab w:val="decimal" w:pos="1045"/>
              </w:tabs>
              <w:spacing w:after="0" w:line="240" w:lineRule="atLeast"/>
              <w:ind w:left="72" w:right="-25"/>
              <w:jc w:val="both"/>
              <w:rPr>
                <w:rFonts w:ascii="Times New Roman" w:hAnsi="Times New Roman" w:cs="Times New Roman"/>
                <w:szCs w:val="22"/>
              </w:rPr>
            </w:pPr>
          </w:p>
        </w:tc>
      </w:tr>
      <w:tr w:rsidR="005C6E59" w:rsidRPr="00DA300D" w14:paraId="1ECF4A97" w14:textId="77777777" w:rsidTr="005C6E59">
        <w:tc>
          <w:tcPr>
            <w:tcW w:w="3492" w:type="dxa"/>
          </w:tcPr>
          <w:p w14:paraId="7BBD534D" w14:textId="77777777" w:rsidR="005C6E59" w:rsidRPr="00DA300D" w:rsidRDefault="005C6E59" w:rsidP="00E645C8">
            <w:pPr>
              <w:spacing w:after="0" w:line="240" w:lineRule="atLeast"/>
              <w:ind w:left="549" w:right="-25"/>
              <w:jc w:val="both"/>
              <w:rPr>
                <w:rFonts w:ascii="Times New Roman" w:hAnsi="Times New Roman" w:cs="Times New Roman"/>
                <w:b/>
                <w:bCs/>
                <w:i/>
                <w:iCs/>
                <w:szCs w:val="22"/>
              </w:rPr>
            </w:pPr>
            <w:r w:rsidRPr="00DA300D">
              <w:rPr>
                <w:rFonts w:ascii="Times New Roman" w:hAnsi="Times New Roman" w:cs="Times New Roman"/>
                <w:b/>
                <w:bCs/>
                <w:i/>
                <w:iCs/>
                <w:szCs w:val="22"/>
              </w:rPr>
              <w:t xml:space="preserve">   equity instruments</w:t>
            </w:r>
          </w:p>
        </w:tc>
        <w:tc>
          <w:tcPr>
            <w:tcW w:w="1418" w:type="dxa"/>
            <w:gridSpan w:val="2"/>
            <w:shd w:val="clear" w:color="auto" w:fill="auto"/>
          </w:tcPr>
          <w:p w14:paraId="29319C46" w14:textId="77777777" w:rsidR="005C6E59" w:rsidRPr="00DA300D" w:rsidRDefault="005C6E59" w:rsidP="00E645C8">
            <w:pPr>
              <w:tabs>
                <w:tab w:val="decimal" w:pos="1049"/>
              </w:tabs>
              <w:spacing w:after="0" w:line="240" w:lineRule="atLeast"/>
              <w:ind w:left="72" w:right="-25"/>
              <w:jc w:val="both"/>
              <w:rPr>
                <w:rFonts w:ascii="Times New Roman" w:hAnsi="Times New Roman" w:cs="Times New Roman"/>
                <w:szCs w:val="22"/>
              </w:rPr>
            </w:pPr>
          </w:p>
        </w:tc>
        <w:tc>
          <w:tcPr>
            <w:tcW w:w="283" w:type="dxa"/>
            <w:gridSpan w:val="2"/>
            <w:shd w:val="clear" w:color="auto" w:fill="auto"/>
          </w:tcPr>
          <w:p w14:paraId="6F44E119" w14:textId="77777777" w:rsidR="005C6E59" w:rsidRPr="00DA300D" w:rsidRDefault="005C6E59" w:rsidP="00E645C8">
            <w:pPr>
              <w:tabs>
                <w:tab w:val="decimal" w:pos="885"/>
              </w:tabs>
              <w:spacing w:after="0" w:line="240" w:lineRule="atLeast"/>
              <w:ind w:left="72" w:right="-25"/>
              <w:jc w:val="both"/>
              <w:rPr>
                <w:rFonts w:ascii="Times New Roman" w:hAnsi="Times New Roman" w:cs="Times New Roman"/>
                <w:szCs w:val="22"/>
              </w:rPr>
            </w:pPr>
          </w:p>
        </w:tc>
        <w:tc>
          <w:tcPr>
            <w:tcW w:w="1276" w:type="dxa"/>
            <w:shd w:val="clear" w:color="auto" w:fill="auto"/>
          </w:tcPr>
          <w:p w14:paraId="407C7AB6" w14:textId="77777777" w:rsidR="005C6E59" w:rsidRPr="00DA300D" w:rsidRDefault="005C6E59" w:rsidP="00E645C8">
            <w:pPr>
              <w:tabs>
                <w:tab w:val="decimal" w:pos="1049"/>
              </w:tabs>
              <w:spacing w:after="0" w:line="240" w:lineRule="atLeast"/>
              <w:ind w:left="72" w:right="-25"/>
              <w:jc w:val="both"/>
              <w:rPr>
                <w:rFonts w:ascii="Times New Roman" w:hAnsi="Times New Roman" w:cs="Times New Roman"/>
                <w:szCs w:val="22"/>
              </w:rPr>
            </w:pPr>
          </w:p>
        </w:tc>
        <w:tc>
          <w:tcPr>
            <w:tcW w:w="284" w:type="dxa"/>
            <w:shd w:val="clear" w:color="auto" w:fill="auto"/>
          </w:tcPr>
          <w:p w14:paraId="027C7110" w14:textId="77777777" w:rsidR="005C6E59" w:rsidRPr="00DA300D" w:rsidRDefault="005C6E59" w:rsidP="00E645C8">
            <w:pPr>
              <w:tabs>
                <w:tab w:val="decimal" w:pos="885"/>
              </w:tabs>
              <w:spacing w:after="0" w:line="240" w:lineRule="atLeast"/>
              <w:ind w:left="72" w:right="-25"/>
              <w:jc w:val="both"/>
              <w:rPr>
                <w:rFonts w:ascii="Times New Roman" w:hAnsi="Times New Roman" w:cs="Times New Roman"/>
                <w:szCs w:val="22"/>
              </w:rPr>
            </w:pPr>
          </w:p>
        </w:tc>
        <w:tc>
          <w:tcPr>
            <w:tcW w:w="1417" w:type="dxa"/>
            <w:gridSpan w:val="2"/>
            <w:shd w:val="clear" w:color="auto" w:fill="auto"/>
          </w:tcPr>
          <w:p w14:paraId="7B0A1739" w14:textId="77777777" w:rsidR="005C6E59" w:rsidRPr="00DA300D" w:rsidRDefault="005C6E59" w:rsidP="00E645C8">
            <w:pPr>
              <w:tabs>
                <w:tab w:val="decimal" w:pos="1057"/>
              </w:tabs>
              <w:spacing w:after="0" w:line="240" w:lineRule="atLeast"/>
              <w:ind w:right="-25"/>
              <w:jc w:val="both"/>
              <w:rPr>
                <w:rFonts w:ascii="Times New Roman" w:hAnsi="Times New Roman" w:cs="Times New Roman"/>
                <w:szCs w:val="22"/>
              </w:rPr>
            </w:pPr>
          </w:p>
        </w:tc>
        <w:tc>
          <w:tcPr>
            <w:tcW w:w="284" w:type="dxa"/>
            <w:gridSpan w:val="2"/>
            <w:shd w:val="clear" w:color="auto" w:fill="auto"/>
          </w:tcPr>
          <w:p w14:paraId="4D29F08D" w14:textId="77777777" w:rsidR="005C6E59" w:rsidRPr="00DA300D" w:rsidRDefault="005C6E59" w:rsidP="00E645C8">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14:paraId="5CFE31F4" w14:textId="77777777" w:rsidR="005C6E59" w:rsidRPr="00DA300D" w:rsidRDefault="005C6E59" w:rsidP="00E645C8">
            <w:pPr>
              <w:tabs>
                <w:tab w:val="decimal" w:pos="1045"/>
              </w:tabs>
              <w:spacing w:after="0" w:line="240" w:lineRule="atLeast"/>
              <w:ind w:left="72" w:right="-25"/>
              <w:jc w:val="both"/>
              <w:rPr>
                <w:rFonts w:ascii="Times New Roman" w:hAnsi="Times New Roman" w:cs="Times New Roman"/>
                <w:szCs w:val="22"/>
              </w:rPr>
            </w:pPr>
          </w:p>
        </w:tc>
      </w:tr>
      <w:tr w:rsidR="005C6E59" w:rsidRPr="00DA300D" w14:paraId="5F03712A" w14:textId="77777777" w:rsidTr="005C6E59">
        <w:tc>
          <w:tcPr>
            <w:tcW w:w="3492" w:type="dxa"/>
          </w:tcPr>
          <w:p w14:paraId="116D3A61" w14:textId="77777777" w:rsidR="005C6E59" w:rsidRPr="00DA300D" w:rsidRDefault="005C6E59" w:rsidP="00E645C8">
            <w:pPr>
              <w:spacing w:after="0" w:line="240" w:lineRule="atLeast"/>
              <w:ind w:left="549" w:right="-25"/>
              <w:jc w:val="both"/>
              <w:rPr>
                <w:rFonts w:ascii="Times New Roman" w:hAnsi="Times New Roman" w:cs="Times New Roman"/>
                <w:szCs w:val="22"/>
                <w:cs/>
              </w:rPr>
            </w:pPr>
            <w:r w:rsidRPr="00DA300D">
              <w:rPr>
                <w:rFonts w:ascii="Times New Roman" w:hAnsi="Times New Roman" w:cs="Times New Roman"/>
                <w:szCs w:val="22"/>
              </w:rPr>
              <w:t>Patkol PCL.</w:t>
            </w:r>
          </w:p>
        </w:tc>
        <w:tc>
          <w:tcPr>
            <w:tcW w:w="1418" w:type="dxa"/>
            <w:gridSpan w:val="2"/>
            <w:tcBorders>
              <w:bottom w:val="single" w:sz="4" w:space="0" w:color="auto"/>
            </w:tcBorders>
            <w:shd w:val="clear" w:color="auto" w:fill="auto"/>
          </w:tcPr>
          <w:p w14:paraId="26656592" w14:textId="77777777" w:rsidR="005C6E59" w:rsidRPr="00DA300D" w:rsidRDefault="005C6E59" w:rsidP="005C6E59">
            <w:pPr>
              <w:tabs>
                <w:tab w:val="decimal" w:pos="1168"/>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31,360</w:t>
            </w:r>
          </w:p>
        </w:tc>
        <w:tc>
          <w:tcPr>
            <w:tcW w:w="283" w:type="dxa"/>
            <w:gridSpan w:val="2"/>
            <w:shd w:val="clear" w:color="auto" w:fill="auto"/>
          </w:tcPr>
          <w:p w14:paraId="1AF64CB6" w14:textId="77777777" w:rsidR="005C6E59" w:rsidRPr="00DA300D" w:rsidRDefault="005C6E59" w:rsidP="00E645C8">
            <w:pPr>
              <w:tabs>
                <w:tab w:val="decimal" w:pos="885"/>
              </w:tabs>
              <w:spacing w:after="0" w:line="240" w:lineRule="atLeast"/>
              <w:ind w:left="72" w:right="-25"/>
              <w:jc w:val="both"/>
              <w:rPr>
                <w:rFonts w:ascii="Times New Roman" w:hAnsi="Times New Roman" w:cs="Times New Roman"/>
                <w:szCs w:val="22"/>
              </w:rPr>
            </w:pPr>
          </w:p>
        </w:tc>
        <w:tc>
          <w:tcPr>
            <w:tcW w:w="1276" w:type="dxa"/>
            <w:tcBorders>
              <w:bottom w:val="single" w:sz="4" w:space="0" w:color="auto"/>
            </w:tcBorders>
            <w:shd w:val="clear" w:color="auto" w:fill="auto"/>
          </w:tcPr>
          <w:p w14:paraId="75E99E35" w14:textId="77777777" w:rsidR="005C6E59" w:rsidRPr="00DA300D" w:rsidRDefault="005C6E59" w:rsidP="00E645C8">
            <w:pPr>
              <w:tabs>
                <w:tab w:val="decimal" w:pos="1049"/>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31,360</w:t>
            </w:r>
          </w:p>
        </w:tc>
        <w:tc>
          <w:tcPr>
            <w:tcW w:w="284" w:type="dxa"/>
            <w:shd w:val="clear" w:color="auto" w:fill="auto"/>
          </w:tcPr>
          <w:p w14:paraId="1E674B05" w14:textId="77777777" w:rsidR="005C6E59" w:rsidRPr="00DA300D" w:rsidRDefault="005C6E59" w:rsidP="00E645C8">
            <w:pPr>
              <w:tabs>
                <w:tab w:val="decimal" w:pos="885"/>
              </w:tabs>
              <w:spacing w:after="0" w:line="240" w:lineRule="atLeast"/>
              <w:ind w:left="72" w:right="-25"/>
              <w:jc w:val="both"/>
              <w:rPr>
                <w:rFonts w:ascii="Times New Roman" w:hAnsi="Times New Roman" w:cs="Times New Roman"/>
                <w:szCs w:val="22"/>
              </w:rPr>
            </w:pPr>
          </w:p>
        </w:tc>
        <w:tc>
          <w:tcPr>
            <w:tcW w:w="1417" w:type="dxa"/>
            <w:gridSpan w:val="2"/>
            <w:tcBorders>
              <w:bottom w:val="single" w:sz="4" w:space="0" w:color="auto"/>
            </w:tcBorders>
            <w:shd w:val="clear" w:color="auto" w:fill="auto"/>
          </w:tcPr>
          <w:p w14:paraId="7BB5CAB7" w14:textId="77777777" w:rsidR="005C6E59" w:rsidRPr="00DA300D" w:rsidRDefault="005C6E59" w:rsidP="005C6E59">
            <w:pPr>
              <w:tabs>
                <w:tab w:val="decimal" w:pos="1167"/>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31</w:t>
            </w:r>
            <w:r w:rsidRPr="005C6E59">
              <w:rPr>
                <w:rFonts w:ascii="Times New Roman" w:hAnsi="Times New Roman" w:cs="Times New Roman"/>
                <w:szCs w:val="22"/>
              </w:rPr>
              <w:t>,360</w:t>
            </w:r>
          </w:p>
        </w:tc>
        <w:tc>
          <w:tcPr>
            <w:tcW w:w="284" w:type="dxa"/>
            <w:gridSpan w:val="2"/>
            <w:shd w:val="clear" w:color="auto" w:fill="auto"/>
          </w:tcPr>
          <w:p w14:paraId="082ECEC3" w14:textId="77777777" w:rsidR="005C6E59" w:rsidRPr="00DA300D" w:rsidRDefault="005C6E59" w:rsidP="00E645C8">
            <w:pPr>
              <w:tabs>
                <w:tab w:val="decimal" w:pos="885"/>
              </w:tabs>
              <w:spacing w:after="0" w:line="240" w:lineRule="atLeast"/>
              <w:ind w:left="72" w:right="-25"/>
              <w:jc w:val="both"/>
              <w:rPr>
                <w:rFonts w:ascii="Times New Roman" w:hAnsi="Times New Roman" w:cs="Times New Roman"/>
                <w:szCs w:val="22"/>
              </w:rPr>
            </w:pPr>
          </w:p>
        </w:tc>
        <w:tc>
          <w:tcPr>
            <w:tcW w:w="1275" w:type="dxa"/>
            <w:tcBorders>
              <w:bottom w:val="single" w:sz="4" w:space="0" w:color="auto"/>
            </w:tcBorders>
            <w:shd w:val="clear" w:color="auto" w:fill="auto"/>
          </w:tcPr>
          <w:p w14:paraId="06BEC11F" w14:textId="77777777" w:rsidR="005C6E59" w:rsidRPr="00DA300D" w:rsidRDefault="005C6E59" w:rsidP="00E645C8">
            <w:pPr>
              <w:tabs>
                <w:tab w:val="decimal" w:pos="1057"/>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31,360</w:t>
            </w:r>
          </w:p>
        </w:tc>
      </w:tr>
      <w:tr w:rsidR="005C6E59" w:rsidRPr="00DA300D" w14:paraId="7BBA7F48" w14:textId="77777777" w:rsidTr="005C6E59">
        <w:tc>
          <w:tcPr>
            <w:tcW w:w="3492" w:type="dxa"/>
          </w:tcPr>
          <w:p w14:paraId="22194D39" w14:textId="77777777" w:rsidR="005C6E59" w:rsidRPr="00DA300D" w:rsidRDefault="005C6E59" w:rsidP="00E645C8">
            <w:pPr>
              <w:spacing w:after="0" w:line="240" w:lineRule="atLeast"/>
              <w:ind w:left="549" w:right="-246"/>
              <w:jc w:val="both"/>
              <w:rPr>
                <w:rFonts w:ascii="Times New Roman" w:hAnsi="Times New Roman" w:cs="Times New Roman"/>
                <w:b/>
                <w:bCs/>
                <w:szCs w:val="22"/>
              </w:rPr>
            </w:pPr>
            <w:r w:rsidRPr="00DA300D">
              <w:rPr>
                <w:rFonts w:ascii="Times New Roman" w:hAnsi="Times New Roman" w:cs="Times New Roman"/>
                <w:b/>
                <w:bCs/>
                <w:szCs w:val="22"/>
              </w:rPr>
              <w:t>Total</w:t>
            </w:r>
          </w:p>
        </w:tc>
        <w:tc>
          <w:tcPr>
            <w:tcW w:w="1418" w:type="dxa"/>
            <w:gridSpan w:val="2"/>
            <w:tcBorders>
              <w:bottom w:val="double" w:sz="4" w:space="0" w:color="auto"/>
            </w:tcBorders>
            <w:shd w:val="clear" w:color="auto" w:fill="auto"/>
          </w:tcPr>
          <w:p w14:paraId="3FB44BF0" w14:textId="77777777" w:rsidR="005C6E59" w:rsidRPr="00DA300D" w:rsidRDefault="005C6E59" w:rsidP="005C6E59">
            <w:pPr>
              <w:tabs>
                <w:tab w:val="decimal" w:pos="1168"/>
              </w:tabs>
              <w:spacing w:after="0" w:line="240" w:lineRule="atLeast"/>
              <w:ind w:left="72" w:right="-25"/>
              <w:jc w:val="both"/>
              <w:rPr>
                <w:rFonts w:ascii="Times New Roman" w:hAnsi="Times New Roman" w:cs="Times New Roman"/>
                <w:b/>
                <w:bCs/>
                <w:szCs w:val="22"/>
              </w:rPr>
            </w:pPr>
            <w:r w:rsidRPr="00DA300D">
              <w:rPr>
                <w:rFonts w:ascii="Times New Roman" w:hAnsi="Times New Roman" w:cs="Times New Roman"/>
                <w:b/>
                <w:bCs/>
                <w:szCs w:val="22"/>
              </w:rPr>
              <w:t>1</w:t>
            </w:r>
            <w:r>
              <w:rPr>
                <w:rFonts w:ascii="Times New Roman" w:hAnsi="Times New Roman" w:cs="Times New Roman"/>
                <w:b/>
                <w:bCs/>
                <w:szCs w:val="22"/>
              </w:rPr>
              <w:t>34,820</w:t>
            </w:r>
            <w:r w:rsidRPr="00DA300D">
              <w:rPr>
                <w:rFonts w:ascii="Times New Roman" w:hAnsi="Times New Roman" w:cs="Times New Roman"/>
                <w:b/>
                <w:bCs/>
                <w:szCs w:val="22"/>
              </w:rPr>
              <w:t>,</w:t>
            </w:r>
            <w:r>
              <w:rPr>
                <w:rFonts w:ascii="Times New Roman" w:hAnsi="Times New Roman" w:cs="Times New Roman"/>
                <w:b/>
                <w:bCs/>
                <w:szCs w:val="22"/>
              </w:rPr>
              <w:t>479</w:t>
            </w:r>
          </w:p>
        </w:tc>
        <w:tc>
          <w:tcPr>
            <w:tcW w:w="283" w:type="dxa"/>
            <w:gridSpan w:val="2"/>
            <w:shd w:val="clear" w:color="auto" w:fill="auto"/>
          </w:tcPr>
          <w:p w14:paraId="02D213ED" w14:textId="77777777" w:rsidR="005C6E59" w:rsidRPr="00DA300D" w:rsidRDefault="005C6E59" w:rsidP="00E645C8">
            <w:pPr>
              <w:tabs>
                <w:tab w:val="decimal" w:pos="885"/>
              </w:tabs>
              <w:spacing w:after="0" w:line="240" w:lineRule="atLeast"/>
              <w:ind w:left="72" w:right="-25"/>
              <w:jc w:val="both"/>
              <w:rPr>
                <w:rFonts w:ascii="Times New Roman" w:hAnsi="Times New Roman" w:cs="Times New Roman"/>
                <w:b/>
                <w:bCs/>
                <w:szCs w:val="22"/>
              </w:rPr>
            </w:pPr>
          </w:p>
        </w:tc>
        <w:tc>
          <w:tcPr>
            <w:tcW w:w="1276" w:type="dxa"/>
            <w:tcBorders>
              <w:bottom w:val="double" w:sz="4" w:space="0" w:color="auto"/>
            </w:tcBorders>
            <w:shd w:val="clear" w:color="auto" w:fill="auto"/>
          </w:tcPr>
          <w:p w14:paraId="5053277D" w14:textId="77777777" w:rsidR="005C6E59" w:rsidRPr="00DA300D" w:rsidRDefault="005C6E59" w:rsidP="00E645C8">
            <w:pPr>
              <w:tabs>
                <w:tab w:val="decimal" w:pos="1045"/>
              </w:tabs>
              <w:spacing w:after="0" w:line="240" w:lineRule="atLeast"/>
              <w:ind w:left="72" w:right="-25"/>
              <w:jc w:val="both"/>
              <w:rPr>
                <w:rFonts w:ascii="Times New Roman" w:hAnsi="Times New Roman" w:cs="Times New Roman"/>
                <w:b/>
                <w:bCs/>
                <w:szCs w:val="22"/>
              </w:rPr>
            </w:pPr>
            <w:r w:rsidRPr="00DA300D">
              <w:rPr>
                <w:rFonts w:ascii="Times New Roman" w:hAnsi="Times New Roman" w:cs="Times New Roman"/>
                <w:b/>
                <w:bCs/>
                <w:szCs w:val="22"/>
              </w:rPr>
              <w:t>1,570,560</w:t>
            </w:r>
          </w:p>
        </w:tc>
        <w:tc>
          <w:tcPr>
            <w:tcW w:w="284" w:type="dxa"/>
            <w:shd w:val="clear" w:color="auto" w:fill="auto"/>
          </w:tcPr>
          <w:p w14:paraId="211ECFB0" w14:textId="77777777" w:rsidR="005C6E59" w:rsidRPr="00DA300D" w:rsidRDefault="005C6E59" w:rsidP="00E645C8">
            <w:pPr>
              <w:tabs>
                <w:tab w:val="decimal" w:pos="885"/>
              </w:tabs>
              <w:spacing w:after="0" w:line="240" w:lineRule="atLeast"/>
              <w:ind w:left="72" w:right="-25"/>
              <w:jc w:val="both"/>
              <w:rPr>
                <w:rFonts w:ascii="Times New Roman" w:hAnsi="Times New Roman" w:cs="Times New Roman"/>
                <w:b/>
                <w:bCs/>
                <w:szCs w:val="22"/>
              </w:rPr>
            </w:pPr>
          </w:p>
        </w:tc>
        <w:tc>
          <w:tcPr>
            <w:tcW w:w="1417" w:type="dxa"/>
            <w:gridSpan w:val="2"/>
            <w:tcBorders>
              <w:bottom w:val="double" w:sz="4" w:space="0" w:color="auto"/>
            </w:tcBorders>
            <w:shd w:val="clear" w:color="auto" w:fill="auto"/>
          </w:tcPr>
          <w:p w14:paraId="36126549" w14:textId="77777777" w:rsidR="005C6E59" w:rsidRPr="00DA300D" w:rsidRDefault="005C6E59" w:rsidP="005C6E59">
            <w:pPr>
              <w:tabs>
                <w:tab w:val="decimal" w:pos="1167"/>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133,281</w:t>
            </w:r>
            <w:r w:rsidRPr="00DA300D">
              <w:rPr>
                <w:rFonts w:ascii="Times New Roman" w:hAnsi="Times New Roman" w:cs="Times New Roman"/>
                <w:b/>
                <w:bCs/>
                <w:szCs w:val="22"/>
              </w:rPr>
              <w:t>,</w:t>
            </w:r>
            <w:r w:rsidRPr="005C6E59">
              <w:rPr>
                <w:rFonts w:ascii="Times New Roman" w:hAnsi="Times New Roman" w:cstheme="minorBidi"/>
                <w:b/>
                <w:bCs/>
                <w:szCs w:val="22"/>
              </w:rPr>
              <w:t>279</w:t>
            </w:r>
          </w:p>
        </w:tc>
        <w:tc>
          <w:tcPr>
            <w:tcW w:w="284" w:type="dxa"/>
            <w:gridSpan w:val="2"/>
            <w:shd w:val="clear" w:color="auto" w:fill="auto"/>
          </w:tcPr>
          <w:p w14:paraId="7AC46CE5" w14:textId="77777777" w:rsidR="005C6E59" w:rsidRPr="00DA300D" w:rsidRDefault="005C6E59" w:rsidP="00E645C8">
            <w:pPr>
              <w:tabs>
                <w:tab w:val="decimal" w:pos="885"/>
              </w:tabs>
              <w:spacing w:after="0" w:line="240" w:lineRule="atLeast"/>
              <w:ind w:left="72" w:right="-25"/>
              <w:jc w:val="both"/>
              <w:rPr>
                <w:rFonts w:ascii="Times New Roman" w:hAnsi="Times New Roman" w:cs="Times New Roman"/>
                <w:b/>
                <w:bCs/>
                <w:szCs w:val="22"/>
              </w:rPr>
            </w:pPr>
          </w:p>
        </w:tc>
        <w:tc>
          <w:tcPr>
            <w:tcW w:w="1275" w:type="dxa"/>
            <w:tcBorders>
              <w:bottom w:val="double" w:sz="4" w:space="0" w:color="auto"/>
            </w:tcBorders>
            <w:shd w:val="clear" w:color="auto" w:fill="auto"/>
          </w:tcPr>
          <w:p w14:paraId="5C92830D" w14:textId="77777777" w:rsidR="005C6E59" w:rsidRPr="00DA300D" w:rsidRDefault="005C6E59" w:rsidP="00E645C8">
            <w:pPr>
              <w:tabs>
                <w:tab w:val="decimal" w:pos="1057"/>
              </w:tabs>
              <w:spacing w:after="0" w:line="240" w:lineRule="atLeast"/>
              <w:ind w:right="-25"/>
              <w:jc w:val="both"/>
              <w:rPr>
                <w:rFonts w:ascii="Times New Roman" w:hAnsi="Times New Roman" w:cs="Times New Roman"/>
                <w:b/>
                <w:bCs/>
                <w:szCs w:val="22"/>
              </w:rPr>
            </w:pPr>
            <w:r w:rsidRPr="00DA300D">
              <w:rPr>
                <w:rFonts w:ascii="Times New Roman" w:hAnsi="Times New Roman" w:cs="Times New Roman"/>
                <w:b/>
                <w:bCs/>
                <w:szCs w:val="22"/>
              </w:rPr>
              <w:t>31,360</w:t>
            </w:r>
          </w:p>
        </w:tc>
      </w:tr>
    </w:tbl>
    <w:p w14:paraId="3CB1ED22" w14:textId="77777777" w:rsidR="003843B7" w:rsidRPr="00DA300D" w:rsidRDefault="003843B7" w:rsidP="003843B7">
      <w:pPr>
        <w:pStyle w:val="BodyText"/>
        <w:ind w:left="540" w:right="-25"/>
        <w:jc w:val="both"/>
        <w:rPr>
          <w:rFonts w:ascii="Times New Roman" w:hAnsi="Times New Roman" w:cs="Times New Roman"/>
          <w:sz w:val="22"/>
          <w:szCs w:val="22"/>
          <w:lang w:val="en-AU"/>
        </w:rPr>
      </w:pPr>
      <w:r w:rsidRPr="00DA300D">
        <w:rPr>
          <w:rFonts w:ascii="Times New Roman" w:hAnsi="Times New Roman" w:cs="Times New Roman"/>
          <w:sz w:val="22"/>
          <w:szCs w:val="22"/>
          <w:lang w:val="en-AU"/>
        </w:rPr>
        <w:t xml:space="preserve">Movements during the </w:t>
      </w:r>
      <w:r w:rsidR="008A3492" w:rsidRPr="00DA300D">
        <w:rPr>
          <w:rFonts w:ascii="Times New Roman" w:hAnsi="Times New Roman" w:cs="Times New Roman"/>
          <w:sz w:val="22"/>
          <w:szCs w:val="22"/>
          <w:lang w:val="en-AU"/>
        </w:rPr>
        <w:t>years</w:t>
      </w:r>
      <w:r w:rsidRPr="00DA300D">
        <w:rPr>
          <w:rFonts w:ascii="Times New Roman" w:hAnsi="Times New Roman" w:cs="Times New Roman"/>
          <w:sz w:val="22"/>
          <w:szCs w:val="22"/>
          <w:lang w:val="en-AU"/>
        </w:rPr>
        <w:t xml:space="preserve"> ended </w:t>
      </w:r>
      <w:r w:rsidR="008A3492" w:rsidRPr="00DA300D">
        <w:rPr>
          <w:rFonts w:ascii="Times New Roman" w:hAnsi="Times New Roman" w:cs="Times New Roman"/>
          <w:sz w:val="22"/>
          <w:szCs w:val="22"/>
          <w:lang w:val="en-AU"/>
        </w:rPr>
        <w:t>31 December</w:t>
      </w:r>
      <w:r w:rsidRPr="00DA300D">
        <w:rPr>
          <w:rFonts w:ascii="Times New Roman" w:hAnsi="Times New Roman" w:cs="Times New Roman"/>
          <w:sz w:val="22"/>
          <w:szCs w:val="22"/>
          <w:lang w:val="en-AU"/>
        </w:rPr>
        <w:t xml:space="preserve"> were as follows:</w:t>
      </w:r>
    </w:p>
    <w:p w14:paraId="10E3147C" w14:textId="77777777" w:rsidR="003843B7" w:rsidRPr="00DA300D" w:rsidRDefault="003843B7" w:rsidP="003843B7">
      <w:pPr>
        <w:pStyle w:val="BodyText"/>
        <w:ind w:left="540" w:right="-25"/>
        <w:jc w:val="both"/>
        <w:rPr>
          <w:rFonts w:ascii="Times New Roman" w:hAnsi="Times New Roman" w:cs="Times New Roman"/>
          <w:sz w:val="22"/>
          <w:szCs w:val="22"/>
          <w:lang w:val="en-AU"/>
        </w:rPr>
      </w:pPr>
    </w:p>
    <w:tbl>
      <w:tblPr>
        <w:tblW w:w="9729" w:type="dxa"/>
        <w:tblInd w:w="18" w:type="dxa"/>
        <w:tblLayout w:type="fixed"/>
        <w:tblLook w:val="01E0" w:firstRow="1" w:lastRow="1" w:firstColumn="1" w:lastColumn="1" w:noHBand="0" w:noVBand="0"/>
      </w:tblPr>
      <w:tblGrid>
        <w:gridCol w:w="3492"/>
        <w:gridCol w:w="1418"/>
        <w:gridCol w:w="283"/>
        <w:gridCol w:w="1276"/>
        <w:gridCol w:w="284"/>
        <w:gridCol w:w="1417"/>
        <w:gridCol w:w="284"/>
        <w:gridCol w:w="1275"/>
      </w:tblGrid>
      <w:tr w:rsidR="003843B7" w:rsidRPr="00DA300D" w14:paraId="47E4FF87" w14:textId="77777777" w:rsidTr="00E645C8">
        <w:trPr>
          <w:tblHeader/>
        </w:trPr>
        <w:tc>
          <w:tcPr>
            <w:tcW w:w="3492" w:type="dxa"/>
          </w:tcPr>
          <w:p w14:paraId="7295986F" w14:textId="77777777" w:rsidR="003843B7" w:rsidRPr="00DA300D" w:rsidRDefault="003843B7" w:rsidP="00E645C8">
            <w:pPr>
              <w:spacing w:after="0" w:line="240" w:lineRule="atLeast"/>
              <w:ind w:left="549" w:right="-25"/>
              <w:jc w:val="both"/>
              <w:rPr>
                <w:rFonts w:ascii="Times New Roman" w:hAnsi="Times New Roman" w:cs="Times New Roman"/>
                <w:szCs w:val="22"/>
              </w:rPr>
            </w:pPr>
          </w:p>
        </w:tc>
        <w:tc>
          <w:tcPr>
            <w:tcW w:w="2977" w:type="dxa"/>
            <w:gridSpan w:val="3"/>
            <w:vAlign w:val="center"/>
          </w:tcPr>
          <w:p w14:paraId="7005CDC9" w14:textId="77777777" w:rsidR="003843B7" w:rsidRPr="00DA300D" w:rsidRDefault="003843B7" w:rsidP="00E645C8">
            <w:pPr>
              <w:tabs>
                <w:tab w:val="left" w:pos="515"/>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eastAsia="Cordia New" w:hAnsi="Times New Roman" w:cs="Times New Roman"/>
                <w:b/>
                <w:bCs/>
                <w:szCs w:val="22"/>
              </w:rPr>
              <w:t>Consolidated</w:t>
            </w:r>
            <w:r w:rsidRPr="00DA300D">
              <w:rPr>
                <w:rFonts w:ascii="Times New Roman" w:eastAsia="Cordia New" w:hAnsi="Times New Roman" w:cs="Times New Roman"/>
                <w:b/>
                <w:bCs/>
                <w:szCs w:val="22"/>
              </w:rPr>
              <w:br/>
              <w:t>financial statements</w:t>
            </w:r>
          </w:p>
        </w:tc>
        <w:tc>
          <w:tcPr>
            <w:tcW w:w="284" w:type="dxa"/>
          </w:tcPr>
          <w:p w14:paraId="29B494C7" w14:textId="77777777" w:rsidR="003843B7" w:rsidRPr="00DA300D" w:rsidRDefault="003843B7" w:rsidP="00E645C8">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2976" w:type="dxa"/>
            <w:gridSpan w:val="3"/>
            <w:vAlign w:val="bottom"/>
          </w:tcPr>
          <w:p w14:paraId="0FBC5A68" w14:textId="77777777" w:rsidR="003843B7" w:rsidRPr="00DA300D" w:rsidRDefault="003843B7" w:rsidP="00E645C8">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eastAsia="Cordia New" w:hAnsi="Times New Roman" w:cs="Times New Roman"/>
                <w:b/>
                <w:bCs/>
                <w:szCs w:val="22"/>
              </w:rPr>
              <w:t>Separate</w:t>
            </w:r>
            <w:r w:rsidRPr="00DA300D">
              <w:rPr>
                <w:rFonts w:ascii="Times New Roman" w:eastAsia="Cordia New" w:hAnsi="Times New Roman" w:cs="Times New Roman"/>
                <w:b/>
                <w:bCs/>
                <w:szCs w:val="22"/>
                <w:cs/>
              </w:rPr>
              <w:br/>
            </w:r>
            <w:r w:rsidRPr="00DA300D">
              <w:rPr>
                <w:rFonts w:ascii="Times New Roman" w:eastAsia="Cordia New" w:hAnsi="Times New Roman" w:cs="Times New Roman"/>
                <w:b/>
                <w:bCs/>
                <w:szCs w:val="22"/>
              </w:rPr>
              <w:t>financial statements</w:t>
            </w:r>
          </w:p>
        </w:tc>
      </w:tr>
      <w:tr w:rsidR="00AB4B83" w:rsidRPr="00DA300D" w14:paraId="2962BB01" w14:textId="77777777" w:rsidTr="005C6E59">
        <w:trPr>
          <w:tblHeader/>
        </w:trPr>
        <w:tc>
          <w:tcPr>
            <w:tcW w:w="3492" w:type="dxa"/>
          </w:tcPr>
          <w:p w14:paraId="372BBD47" w14:textId="77777777" w:rsidR="00AB4B83" w:rsidRPr="00DA300D" w:rsidRDefault="00AB4B83" w:rsidP="00E645C8">
            <w:pPr>
              <w:spacing w:after="0" w:line="240" w:lineRule="atLeast"/>
              <w:ind w:left="549" w:right="-25"/>
              <w:jc w:val="both"/>
              <w:rPr>
                <w:rFonts w:ascii="Times New Roman" w:hAnsi="Times New Roman" w:cs="Times New Roman"/>
                <w:szCs w:val="22"/>
              </w:rPr>
            </w:pPr>
          </w:p>
        </w:tc>
        <w:tc>
          <w:tcPr>
            <w:tcW w:w="1418" w:type="dxa"/>
          </w:tcPr>
          <w:p w14:paraId="24092177" w14:textId="77777777" w:rsidR="00AB4B83" w:rsidRPr="00DA300D" w:rsidRDefault="00AB4B83" w:rsidP="00AB4B83">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w:t>
            </w:r>
            <w:r>
              <w:rPr>
                <w:rFonts w:ascii="Times New Roman" w:hAnsi="Times New Roman" w:cs="Times New Roman"/>
                <w:szCs w:val="22"/>
              </w:rPr>
              <w:t>4</w:t>
            </w:r>
          </w:p>
        </w:tc>
        <w:tc>
          <w:tcPr>
            <w:tcW w:w="283" w:type="dxa"/>
          </w:tcPr>
          <w:p w14:paraId="0D558F73" w14:textId="77777777" w:rsidR="00AB4B83" w:rsidRPr="00DA300D" w:rsidRDefault="00AB4B83" w:rsidP="00AB4B83">
            <w:pPr>
              <w:tabs>
                <w:tab w:val="left" w:pos="405"/>
              </w:tabs>
              <w:spacing w:after="0" w:line="240" w:lineRule="atLeast"/>
              <w:ind w:left="-54" w:right="-25" w:hanging="115"/>
              <w:jc w:val="center"/>
              <w:rPr>
                <w:rFonts w:ascii="Times New Roman" w:hAnsi="Times New Roman" w:cs="Times New Roman"/>
                <w:szCs w:val="22"/>
              </w:rPr>
            </w:pPr>
          </w:p>
        </w:tc>
        <w:tc>
          <w:tcPr>
            <w:tcW w:w="1276" w:type="dxa"/>
          </w:tcPr>
          <w:p w14:paraId="266CF19E" w14:textId="77777777" w:rsidR="00AB4B83" w:rsidRPr="00DA300D" w:rsidRDefault="00AB4B83" w:rsidP="00AB4B83">
            <w:pPr>
              <w:spacing w:after="0" w:line="240" w:lineRule="atLeast"/>
              <w:ind w:left="-54" w:right="-25" w:firstLine="37"/>
              <w:jc w:val="center"/>
              <w:rPr>
                <w:rFonts w:ascii="Times New Roman" w:hAnsi="Times New Roman" w:cs="Times New Roman"/>
                <w:szCs w:val="22"/>
              </w:rPr>
            </w:pPr>
            <w:r w:rsidRPr="00DA300D">
              <w:rPr>
                <w:rFonts w:ascii="Times New Roman" w:hAnsi="Times New Roman" w:cs="Times New Roman"/>
                <w:szCs w:val="22"/>
              </w:rPr>
              <w:t>202</w:t>
            </w:r>
            <w:r>
              <w:rPr>
                <w:rFonts w:ascii="Times New Roman" w:hAnsi="Times New Roman" w:cs="Times New Roman"/>
                <w:szCs w:val="22"/>
              </w:rPr>
              <w:t>3</w:t>
            </w:r>
          </w:p>
        </w:tc>
        <w:tc>
          <w:tcPr>
            <w:tcW w:w="284" w:type="dxa"/>
          </w:tcPr>
          <w:p w14:paraId="3C7DEEC6" w14:textId="77777777" w:rsidR="00AB4B83" w:rsidRPr="00DA300D" w:rsidRDefault="00AB4B83" w:rsidP="00AB4B83">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17" w:type="dxa"/>
          </w:tcPr>
          <w:p w14:paraId="463DFA7F" w14:textId="77777777" w:rsidR="00AB4B83" w:rsidRPr="00DA300D" w:rsidRDefault="00AB4B83" w:rsidP="00AB4B83">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w:t>
            </w:r>
            <w:r>
              <w:rPr>
                <w:rFonts w:ascii="Times New Roman" w:hAnsi="Times New Roman" w:cs="Times New Roman"/>
                <w:szCs w:val="22"/>
              </w:rPr>
              <w:t>4</w:t>
            </w:r>
          </w:p>
        </w:tc>
        <w:tc>
          <w:tcPr>
            <w:tcW w:w="284" w:type="dxa"/>
          </w:tcPr>
          <w:p w14:paraId="52BFA870" w14:textId="77777777" w:rsidR="00AB4B83" w:rsidRPr="00DA300D" w:rsidRDefault="00AB4B83" w:rsidP="00AB4B83">
            <w:pPr>
              <w:tabs>
                <w:tab w:val="left" w:pos="405"/>
              </w:tabs>
              <w:spacing w:after="0" w:line="240" w:lineRule="atLeast"/>
              <w:ind w:left="-54" w:right="-25" w:hanging="115"/>
              <w:jc w:val="center"/>
              <w:rPr>
                <w:rFonts w:ascii="Times New Roman" w:hAnsi="Times New Roman" w:cs="Times New Roman"/>
                <w:szCs w:val="22"/>
              </w:rPr>
            </w:pPr>
          </w:p>
        </w:tc>
        <w:tc>
          <w:tcPr>
            <w:tcW w:w="1275" w:type="dxa"/>
          </w:tcPr>
          <w:p w14:paraId="1DADA369" w14:textId="77777777" w:rsidR="00AB4B83" w:rsidRPr="00DA300D" w:rsidRDefault="00AB4B83" w:rsidP="00AB4B83">
            <w:pPr>
              <w:spacing w:after="0" w:line="240" w:lineRule="atLeast"/>
              <w:ind w:left="-54" w:right="-25" w:firstLine="37"/>
              <w:jc w:val="center"/>
              <w:rPr>
                <w:rFonts w:ascii="Times New Roman" w:hAnsi="Times New Roman" w:cs="Times New Roman"/>
                <w:szCs w:val="22"/>
              </w:rPr>
            </w:pPr>
            <w:r w:rsidRPr="00DA300D">
              <w:rPr>
                <w:rFonts w:ascii="Times New Roman" w:hAnsi="Times New Roman" w:cs="Times New Roman"/>
                <w:szCs w:val="22"/>
              </w:rPr>
              <w:t>202</w:t>
            </w:r>
            <w:r>
              <w:rPr>
                <w:rFonts w:ascii="Times New Roman" w:hAnsi="Times New Roman" w:cs="Times New Roman"/>
                <w:szCs w:val="22"/>
              </w:rPr>
              <w:t>3</w:t>
            </w:r>
          </w:p>
        </w:tc>
      </w:tr>
      <w:tr w:rsidR="00E645C8" w:rsidRPr="00DA300D" w14:paraId="0168EBDD" w14:textId="77777777" w:rsidTr="00E645C8">
        <w:trPr>
          <w:tblHeader/>
        </w:trPr>
        <w:tc>
          <w:tcPr>
            <w:tcW w:w="3492" w:type="dxa"/>
          </w:tcPr>
          <w:p w14:paraId="4BACD042" w14:textId="77777777" w:rsidR="00E645C8" w:rsidRPr="00DA300D" w:rsidRDefault="00E645C8" w:rsidP="00E645C8">
            <w:pPr>
              <w:spacing w:after="0" w:line="240" w:lineRule="atLeast"/>
              <w:ind w:left="549" w:right="-25"/>
              <w:jc w:val="both"/>
              <w:rPr>
                <w:rFonts w:ascii="Times New Roman" w:hAnsi="Times New Roman" w:cs="Times New Roman"/>
                <w:szCs w:val="22"/>
              </w:rPr>
            </w:pPr>
          </w:p>
        </w:tc>
        <w:tc>
          <w:tcPr>
            <w:tcW w:w="6237" w:type="dxa"/>
            <w:gridSpan w:val="7"/>
          </w:tcPr>
          <w:p w14:paraId="3FBE44F9" w14:textId="77777777" w:rsidR="00E645C8" w:rsidRPr="00DA300D" w:rsidRDefault="00E645C8" w:rsidP="00E645C8">
            <w:pPr>
              <w:tabs>
                <w:tab w:val="left" w:pos="405"/>
              </w:tabs>
              <w:spacing w:after="0" w:line="240" w:lineRule="atLeast"/>
              <w:ind w:left="-18" w:right="-25" w:hanging="119"/>
              <w:jc w:val="center"/>
              <w:rPr>
                <w:rFonts w:ascii="Times New Roman" w:hAnsi="Times New Roman" w:cs="Times New Roman"/>
                <w:i/>
                <w:iCs/>
                <w:szCs w:val="22"/>
              </w:rPr>
            </w:pPr>
            <w:r w:rsidRPr="00DA300D">
              <w:rPr>
                <w:rFonts w:ascii="Times New Roman" w:hAnsi="Times New Roman" w:cs="Times New Roman"/>
                <w:i/>
                <w:iCs/>
                <w:szCs w:val="22"/>
              </w:rPr>
              <w:t>(in Baht)</w:t>
            </w:r>
          </w:p>
        </w:tc>
      </w:tr>
      <w:tr w:rsidR="003843B7" w:rsidRPr="00DA300D" w14:paraId="789C5DEE" w14:textId="77777777" w:rsidTr="005C6E59">
        <w:trPr>
          <w:trHeight w:val="278"/>
        </w:trPr>
        <w:tc>
          <w:tcPr>
            <w:tcW w:w="3492" w:type="dxa"/>
          </w:tcPr>
          <w:p w14:paraId="312D23E0" w14:textId="77777777" w:rsidR="003843B7" w:rsidRPr="00DA300D" w:rsidRDefault="003843B7" w:rsidP="00E645C8">
            <w:pPr>
              <w:spacing w:after="0" w:line="260" w:lineRule="atLeast"/>
              <w:ind w:left="522" w:right="-25"/>
              <w:jc w:val="both"/>
              <w:rPr>
                <w:rFonts w:ascii="Times New Roman" w:hAnsi="Times New Roman" w:cs="Times New Roman"/>
                <w:szCs w:val="22"/>
              </w:rPr>
            </w:pPr>
            <w:r w:rsidRPr="00DA300D">
              <w:rPr>
                <w:rFonts w:ascii="Times New Roman" w:hAnsi="Times New Roman" w:cs="Times New Roman"/>
                <w:szCs w:val="22"/>
              </w:rPr>
              <w:t>Net book value</w:t>
            </w:r>
            <w:r w:rsidR="008A3492" w:rsidRPr="00DA300D">
              <w:rPr>
                <w:rFonts w:ascii="Times New Roman" w:hAnsi="Times New Roman" w:cs="Times New Roman"/>
                <w:szCs w:val="22"/>
              </w:rPr>
              <w:t xml:space="preserve"> :-</w:t>
            </w:r>
          </w:p>
        </w:tc>
        <w:tc>
          <w:tcPr>
            <w:tcW w:w="1418" w:type="dxa"/>
          </w:tcPr>
          <w:p w14:paraId="2BC610C2" w14:textId="77777777" w:rsidR="003843B7" w:rsidRPr="00DA300D" w:rsidRDefault="003843B7" w:rsidP="00E645C8">
            <w:pPr>
              <w:tabs>
                <w:tab w:val="decimal" w:pos="1049"/>
              </w:tabs>
              <w:spacing w:after="0" w:line="240" w:lineRule="atLeast"/>
              <w:ind w:right="-25"/>
              <w:jc w:val="both"/>
              <w:rPr>
                <w:rFonts w:ascii="Times New Roman" w:hAnsi="Times New Roman" w:cs="Times New Roman"/>
                <w:szCs w:val="22"/>
              </w:rPr>
            </w:pPr>
          </w:p>
        </w:tc>
        <w:tc>
          <w:tcPr>
            <w:tcW w:w="283" w:type="dxa"/>
          </w:tcPr>
          <w:p w14:paraId="687DB349" w14:textId="77777777" w:rsidR="003843B7" w:rsidRPr="00DA300D" w:rsidRDefault="003843B7" w:rsidP="00E645C8">
            <w:pPr>
              <w:tabs>
                <w:tab w:val="decimal" w:pos="885"/>
              </w:tabs>
              <w:spacing w:after="0" w:line="240" w:lineRule="atLeast"/>
              <w:ind w:left="72" w:right="-25"/>
              <w:jc w:val="both"/>
              <w:rPr>
                <w:rFonts w:ascii="Times New Roman" w:hAnsi="Times New Roman" w:cs="Times New Roman"/>
                <w:szCs w:val="22"/>
              </w:rPr>
            </w:pPr>
          </w:p>
        </w:tc>
        <w:tc>
          <w:tcPr>
            <w:tcW w:w="1276" w:type="dxa"/>
            <w:shd w:val="clear" w:color="auto" w:fill="auto"/>
          </w:tcPr>
          <w:p w14:paraId="3953E0AF" w14:textId="77777777" w:rsidR="003843B7" w:rsidRPr="00DA300D" w:rsidRDefault="003843B7" w:rsidP="00AB4B83">
            <w:pPr>
              <w:tabs>
                <w:tab w:val="decimal" w:pos="1049"/>
              </w:tabs>
              <w:spacing w:after="0" w:line="240" w:lineRule="atLeast"/>
              <w:ind w:left="72" w:right="-25"/>
              <w:jc w:val="both"/>
              <w:rPr>
                <w:rFonts w:ascii="Times New Roman" w:hAnsi="Times New Roman" w:cs="Times New Roman"/>
                <w:szCs w:val="22"/>
              </w:rPr>
            </w:pPr>
          </w:p>
        </w:tc>
        <w:tc>
          <w:tcPr>
            <w:tcW w:w="284" w:type="dxa"/>
            <w:shd w:val="clear" w:color="auto" w:fill="auto"/>
          </w:tcPr>
          <w:p w14:paraId="61DF5D9B" w14:textId="77777777" w:rsidR="003843B7" w:rsidRPr="00DA300D" w:rsidRDefault="003843B7" w:rsidP="00E645C8">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14:paraId="511700D0" w14:textId="77777777" w:rsidR="003843B7" w:rsidRPr="00DA300D" w:rsidRDefault="003843B7" w:rsidP="00E645C8">
            <w:pPr>
              <w:tabs>
                <w:tab w:val="decimal" w:pos="1057"/>
              </w:tabs>
              <w:spacing w:after="0" w:line="240" w:lineRule="atLeast"/>
              <w:ind w:right="-25"/>
              <w:jc w:val="both"/>
              <w:rPr>
                <w:rFonts w:ascii="Times New Roman" w:hAnsi="Times New Roman" w:cs="Times New Roman"/>
                <w:szCs w:val="22"/>
              </w:rPr>
            </w:pPr>
          </w:p>
        </w:tc>
        <w:tc>
          <w:tcPr>
            <w:tcW w:w="284" w:type="dxa"/>
            <w:shd w:val="clear" w:color="auto" w:fill="auto"/>
          </w:tcPr>
          <w:p w14:paraId="7A870EEA" w14:textId="77777777" w:rsidR="003843B7" w:rsidRPr="00DA300D" w:rsidRDefault="003843B7" w:rsidP="00E645C8">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14:paraId="2A5421AB" w14:textId="77777777" w:rsidR="003843B7" w:rsidRPr="00DA300D" w:rsidRDefault="003843B7" w:rsidP="00E645C8">
            <w:pPr>
              <w:tabs>
                <w:tab w:val="decimal" w:pos="1046"/>
              </w:tabs>
              <w:spacing w:after="0" w:line="240" w:lineRule="atLeast"/>
              <w:ind w:left="72" w:right="-25"/>
              <w:jc w:val="both"/>
              <w:rPr>
                <w:rFonts w:ascii="Times New Roman" w:hAnsi="Times New Roman" w:cs="Times New Roman"/>
                <w:szCs w:val="22"/>
              </w:rPr>
            </w:pPr>
          </w:p>
        </w:tc>
      </w:tr>
      <w:tr w:rsidR="00AB4B83" w:rsidRPr="00DA300D" w14:paraId="4B73B415" w14:textId="77777777" w:rsidTr="005C6E59">
        <w:trPr>
          <w:trHeight w:val="278"/>
        </w:trPr>
        <w:tc>
          <w:tcPr>
            <w:tcW w:w="3492" w:type="dxa"/>
          </w:tcPr>
          <w:p w14:paraId="21CC783C" w14:textId="77777777" w:rsidR="00AB4B83" w:rsidRPr="00DA300D" w:rsidRDefault="00AB4B83" w:rsidP="00E645C8">
            <w:pPr>
              <w:spacing w:after="0" w:line="260" w:lineRule="atLeast"/>
              <w:ind w:left="522" w:right="-25"/>
              <w:jc w:val="both"/>
              <w:rPr>
                <w:rFonts w:ascii="Times New Roman" w:hAnsi="Times New Roman" w:cs="Times New Roman"/>
                <w:szCs w:val="22"/>
              </w:rPr>
            </w:pPr>
            <w:r w:rsidRPr="00DA300D">
              <w:rPr>
                <w:rFonts w:ascii="Times New Roman" w:hAnsi="Times New Roman" w:cs="Times New Roman"/>
                <w:szCs w:val="22"/>
              </w:rPr>
              <w:t>At 1 January</w:t>
            </w:r>
          </w:p>
        </w:tc>
        <w:tc>
          <w:tcPr>
            <w:tcW w:w="1418" w:type="dxa"/>
          </w:tcPr>
          <w:p w14:paraId="3C2D6A8B" w14:textId="77777777" w:rsidR="00AB4B83" w:rsidRPr="00DA300D" w:rsidRDefault="00AB4B83" w:rsidP="005C6E59">
            <w:pPr>
              <w:tabs>
                <w:tab w:val="decimal" w:pos="1168"/>
              </w:tabs>
              <w:spacing w:after="0" w:line="240" w:lineRule="atLeast"/>
              <w:ind w:left="72" w:right="-25"/>
              <w:jc w:val="both"/>
              <w:rPr>
                <w:rFonts w:ascii="Times New Roman" w:hAnsi="Times New Roman" w:cs="Times New Roman"/>
                <w:szCs w:val="22"/>
                <w:cs/>
              </w:rPr>
            </w:pPr>
            <w:r w:rsidRPr="00DA300D">
              <w:rPr>
                <w:rFonts w:ascii="Times New Roman" w:hAnsi="Times New Roman" w:cs="Times New Roman"/>
                <w:szCs w:val="22"/>
              </w:rPr>
              <w:t>1,570,560</w:t>
            </w:r>
          </w:p>
        </w:tc>
        <w:tc>
          <w:tcPr>
            <w:tcW w:w="283" w:type="dxa"/>
          </w:tcPr>
          <w:p w14:paraId="355D1AAF" w14:textId="77777777" w:rsidR="00AB4B83" w:rsidRPr="00DA300D" w:rsidRDefault="00AB4B83" w:rsidP="00E645C8">
            <w:pPr>
              <w:tabs>
                <w:tab w:val="decimal" w:pos="885"/>
              </w:tabs>
              <w:spacing w:after="0" w:line="240" w:lineRule="atLeast"/>
              <w:ind w:left="72" w:right="-25"/>
              <w:jc w:val="both"/>
              <w:rPr>
                <w:rFonts w:ascii="Times New Roman" w:hAnsi="Times New Roman" w:cs="Times New Roman"/>
                <w:szCs w:val="22"/>
              </w:rPr>
            </w:pPr>
          </w:p>
        </w:tc>
        <w:tc>
          <w:tcPr>
            <w:tcW w:w="1276" w:type="dxa"/>
            <w:shd w:val="clear" w:color="auto" w:fill="auto"/>
          </w:tcPr>
          <w:p w14:paraId="4FD56A4A" w14:textId="77777777" w:rsidR="00AB4B83" w:rsidRPr="00DA300D" w:rsidRDefault="00AB4B83" w:rsidP="00AB4B83">
            <w:pPr>
              <w:tabs>
                <w:tab w:val="decimal" w:pos="1049"/>
              </w:tabs>
              <w:spacing w:after="0" w:line="240" w:lineRule="atLeast"/>
              <w:ind w:left="72" w:right="-25"/>
              <w:jc w:val="both"/>
              <w:rPr>
                <w:rFonts w:ascii="Times New Roman" w:hAnsi="Times New Roman" w:cs="Times New Roman"/>
                <w:szCs w:val="22"/>
                <w:cs/>
              </w:rPr>
            </w:pPr>
            <w:r w:rsidRPr="00DA300D">
              <w:rPr>
                <w:rFonts w:ascii="Times New Roman" w:hAnsi="Times New Roman" w:cs="Times New Roman"/>
                <w:szCs w:val="22"/>
              </w:rPr>
              <w:t>1,570,560</w:t>
            </w:r>
          </w:p>
        </w:tc>
        <w:tc>
          <w:tcPr>
            <w:tcW w:w="284" w:type="dxa"/>
            <w:shd w:val="clear" w:color="auto" w:fill="auto"/>
          </w:tcPr>
          <w:p w14:paraId="495B73FF" w14:textId="77777777" w:rsidR="00AB4B83" w:rsidRPr="00DA300D" w:rsidRDefault="00AB4B83" w:rsidP="00E645C8">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14:paraId="547DD2AE" w14:textId="77777777" w:rsidR="00AB4B83" w:rsidRPr="00DA300D" w:rsidRDefault="00AB4B83" w:rsidP="005C6E59">
            <w:pPr>
              <w:tabs>
                <w:tab w:val="decimal" w:pos="1167"/>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31,360</w:t>
            </w:r>
          </w:p>
        </w:tc>
        <w:tc>
          <w:tcPr>
            <w:tcW w:w="284" w:type="dxa"/>
            <w:shd w:val="clear" w:color="auto" w:fill="auto"/>
          </w:tcPr>
          <w:p w14:paraId="7A083D44" w14:textId="77777777" w:rsidR="00AB4B83" w:rsidRPr="00DA300D" w:rsidRDefault="00AB4B83" w:rsidP="00E645C8">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14:paraId="292354AA" w14:textId="77777777" w:rsidR="00AB4B83" w:rsidRPr="00DA300D" w:rsidRDefault="00AB4B83" w:rsidP="00AB4B83">
            <w:pPr>
              <w:tabs>
                <w:tab w:val="decimal" w:pos="1057"/>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31,360</w:t>
            </w:r>
          </w:p>
        </w:tc>
      </w:tr>
      <w:tr w:rsidR="00AB4B83" w:rsidRPr="00DA300D" w14:paraId="700BD909" w14:textId="77777777" w:rsidTr="005C6E59">
        <w:trPr>
          <w:trHeight w:val="278"/>
        </w:trPr>
        <w:tc>
          <w:tcPr>
            <w:tcW w:w="3492" w:type="dxa"/>
          </w:tcPr>
          <w:p w14:paraId="30D0578E" w14:textId="77777777" w:rsidR="00AB4B83" w:rsidRPr="000B7244" w:rsidRDefault="00FE4E2A" w:rsidP="00E645C8">
            <w:pPr>
              <w:spacing w:after="0" w:line="260" w:lineRule="atLeast"/>
              <w:ind w:left="522" w:right="-25"/>
              <w:jc w:val="both"/>
              <w:rPr>
                <w:rFonts w:ascii="Times New Roman" w:hAnsi="Times New Roman" w:cs="Times New Roman"/>
                <w:szCs w:val="22"/>
              </w:rPr>
            </w:pPr>
            <w:r>
              <w:rPr>
                <w:rFonts w:ascii="Times New Roman" w:hAnsi="Times New Roman" w:cs="Times New Roman"/>
                <w:szCs w:val="22"/>
              </w:rPr>
              <w:t>Classified</w:t>
            </w:r>
            <w:r w:rsidR="000B7244" w:rsidRPr="000B7244">
              <w:rPr>
                <w:rFonts w:ascii="Times New Roman" w:hAnsi="Times New Roman" w:cs="Times New Roman"/>
                <w:szCs w:val="22"/>
              </w:rPr>
              <w:t xml:space="preserve"> from investment</w:t>
            </w:r>
          </w:p>
        </w:tc>
        <w:tc>
          <w:tcPr>
            <w:tcW w:w="1418" w:type="dxa"/>
          </w:tcPr>
          <w:p w14:paraId="43BBB8D4" w14:textId="77777777" w:rsidR="00AB4B83" w:rsidRPr="00DA300D" w:rsidRDefault="00AB4B83" w:rsidP="00E645C8">
            <w:pPr>
              <w:spacing w:after="0" w:line="240" w:lineRule="atLeast"/>
              <w:ind w:left="22"/>
              <w:jc w:val="center"/>
              <w:rPr>
                <w:rFonts w:ascii="Times New Roman" w:hAnsi="Times New Roman" w:cs="Times New Roman"/>
                <w:szCs w:val="22"/>
                <w:cs/>
              </w:rPr>
            </w:pPr>
          </w:p>
        </w:tc>
        <w:tc>
          <w:tcPr>
            <w:tcW w:w="283" w:type="dxa"/>
          </w:tcPr>
          <w:p w14:paraId="13AE797B" w14:textId="77777777" w:rsidR="00AB4B83" w:rsidRPr="00DA300D" w:rsidRDefault="00AB4B83" w:rsidP="00E645C8">
            <w:pPr>
              <w:tabs>
                <w:tab w:val="decimal" w:pos="885"/>
              </w:tabs>
              <w:spacing w:after="0" w:line="240" w:lineRule="atLeast"/>
              <w:ind w:left="72" w:right="-25"/>
              <w:jc w:val="both"/>
              <w:rPr>
                <w:rFonts w:ascii="Times New Roman" w:hAnsi="Times New Roman" w:cs="Times New Roman"/>
                <w:szCs w:val="22"/>
              </w:rPr>
            </w:pPr>
          </w:p>
        </w:tc>
        <w:tc>
          <w:tcPr>
            <w:tcW w:w="1276" w:type="dxa"/>
            <w:shd w:val="clear" w:color="auto" w:fill="auto"/>
          </w:tcPr>
          <w:p w14:paraId="27771CB5" w14:textId="77777777" w:rsidR="00AB4B83" w:rsidRPr="00DA300D" w:rsidRDefault="00AB4B83" w:rsidP="00AB4B83">
            <w:pPr>
              <w:tabs>
                <w:tab w:val="decimal" w:pos="1049"/>
              </w:tabs>
              <w:spacing w:after="0" w:line="240" w:lineRule="atLeast"/>
              <w:ind w:left="72" w:right="-25"/>
              <w:jc w:val="both"/>
              <w:rPr>
                <w:rFonts w:ascii="Times New Roman" w:hAnsi="Times New Roman" w:cs="Times New Roman"/>
                <w:szCs w:val="22"/>
                <w:cs/>
              </w:rPr>
            </w:pPr>
          </w:p>
        </w:tc>
        <w:tc>
          <w:tcPr>
            <w:tcW w:w="284" w:type="dxa"/>
            <w:shd w:val="clear" w:color="auto" w:fill="auto"/>
          </w:tcPr>
          <w:p w14:paraId="1F950800" w14:textId="77777777" w:rsidR="00AB4B83" w:rsidRPr="00DA300D" w:rsidRDefault="00AB4B83" w:rsidP="00E645C8">
            <w:pPr>
              <w:tabs>
                <w:tab w:val="decimal" w:pos="885"/>
              </w:tabs>
              <w:spacing w:after="0" w:line="240" w:lineRule="atLeast"/>
              <w:ind w:left="72" w:right="-25"/>
              <w:jc w:val="both"/>
              <w:rPr>
                <w:rFonts w:ascii="Times New Roman" w:hAnsi="Times New Roman" w:cs="Times New Roman"/>
                <w:szCs w:val="22"/>
              </w:rPr>
            </w:pPr>
          </w:p>
        </w:tc>
        <w:tc>
          <w:tcPr>
            <w:tcW w:w="1417" w:type="dxa"/>
            <w:shd w:val="clear" w:color="auto" w:fill="auto"/>
          </w:tcPr>
          <w:p w14:paraId="33609CFA" w14:textId="77777777" w:rsidR="00AB4B83" w:rsidRPr="00DA300D" w:rsidRDefault="00AB4B83" w:rsidP="00E645C8">
            <w:pPr>
              <w:spacing w:after="0" w:line="240" w:lineRule="atLeast"/>
              <w:ind w:left="22"/>
              <w:jc w:val="center"/>
              <w:rPr>
                <w:rFonts w:ascii="Times New Roman" w:hAnsi="Times New Roman" w:cs="Times New Roman"/>
                <w:szCs w:val="22"/>
                <w:cs/>
              </w:rPr>
            </w:pPr>
          </w:p>
        </w:tc>
        <w:tc>
          <w:tcPr>
            <w:tcW w:w="284" w:type="dxa"/>
            <w:shd w:val="clear" w:color="auto" w:fill="auto"/>
          </w:tcPr>
          <w:p w14:paraId="1C72E668" w14:textId="77777777" w:rsidR="00AB4B83" w:rsidRPr="00DA300D" w:rsidRDefault="00AB4B83" w:rsidP="00E645C8">
            <w:pPr>
              <w:tabs>
                <w:tab w:val="decimal" w:pos="885"/>
              </w:tabs>
              <w:spacing w:after="0" w:line="240" w:lineRule="atLeast"/>
              <w:ind w:left="72" w:right="-25"/>
              <w:jc w:val="both"/>
              <w:rPr>
                <w:rFonts w:ascii="Times New Roman" w:hAnsi="Times New Roman" w:cs="Times New Roman"/>
                <w:szCs w:val="22"/>
              </w:rPr>
            </w:pPr>
          </w:p>
        </w:tc>
        <w:tc>
          <w:tcPr>
            <w:tcW w:w="1275" w:type="dxa"/>
            <w:shd w:val="clear" w:color="auto" w:fill="auto"/>
          </w:tcPr>
          <w:p w14:paraId="7EFDF779" w14:textId="77777777" w:rsidR="00AB4B83" w:rsidRPr="00DA300D" w:rsidRDefault="00AB4B83" w:rsidP="00AB4B83">
            <w:pPr>
              <w:tabs>
                <w:tab w:val="decimal" w:pos="1057"/>
              </w:tabs>
              <w:spacing w:after="0" w:line="240" w:lineRule="atLeast"/>
              <w:ind w:right="-25"/>
              <w:jc w:val="both"/>
              <w:rPr>
                <w:rFonts w:ascii="Times New Roman" w:hAnsi="Times New Roman" w:cs="Times New Roman"/>
                <w:szCs w:val="22"/>
                <w:cs/>
              </w:rPr>
            </w:pPr>
          </w:p>
        </w:tc>
      </w:tr>
      <w:tr w:rsidR="00AB4B83" w:rsidRPr="00DA300D" w14:paraId="74D9D25C" w14:textId="77777777" w:rsidTr="005C6E59">
        <w:trPr>
          <w:trHeight w:val="278"/>
        </w:trPr>
        <w:tc>
          <w:tcPr>
            <w:tcW w:w="3492" w:type="dxa"/>
          </w:tcPr>
          <w:p w14:paraId="119226AF" w14:textId="77777777" w:rsidR="00AB4B83" w:rsidRPr="00DA300D" w:rsidRDefault="00AB4B83" w:rsidP="000B7244">
            <w:pPr>
              <w:spacing w:after="0" w:line="260" w:lineRule="atLeast"/>
              <w:ind w:left="720" w:right="-25"/>
              <w:jc w:val="both"/>
              <w:rPr>
                <w:rFonts w:ascii="Times New Roman" w:hAnsi="Times New Roman" w:cs="Times New Roman"/>
                <w:szCs w:val="22"/>
              </w:rPr>
            </w:pPr>
            <w:r w:rsidRPr="00AB4B83">
              <w:rPr>
                <w:rFonts w:ascii="Times New Roman" w:hAnsi="Times New Roman" w:cs="Times New Roman"/>
                <w:szCs w:val="22"/>
              </w:rPr>
              <w:t>Associate</w:t>
            </w:r>
          </w:p>
        </w:tc>
        <w:tc>
          <w:tcPr>
            <w:tcW w:w="1418" w:type="dxa"/>
            <w:tcBorders>
              <w:bottom w:val="single" w:sz="4" w:space="0" w:color="auto"/>
            </w:tcBorders>
          </w:tcPr>
          <w:p w14:paraId="2EE2B728" w14:textId="77777777" w:rsidR="00AB4B83" w:rsidRPr="00DA300D" w:rsidRDefault="00AB4B83" w:rsidP="00AB4B83">
            <w:pPr>
              <w:tabs>
                <w:tab w:val="decimal" w:pos="1167"/>
              </w:tabs>
              <w:spacing w:after="0" w:line="240" w:lineRule="atLeast"/>
              <w:ind w:right="-25"/>
              <w:jc w:val="both"/>
              <w:rPr>
                <w:rFonts w:ascii="Times New Roman" w:hAnsi="Times New Roman" w:cstheme="minorBidi"/>
                <w:szCs w:val="22"/>
              </w:rPr>
            </w:pPr>
            <w:r w:rsidRPr="005C6E59">
              <w:rPr>
                <w:rFonts w:ascii="Times New Roman" w:hAnsi="Times New Roman" w:cs="Times New Roman"/>
                <w:szCs w:val="22"/>
              </w:rPr>
              <w:t>133</w:t>
            </w:r>
            <w:r>
              <w:rPr>
                <w:rFonts w:ascii="Times New Roman" w:hAnsi="Times New Roman" w:cstheme="minorBidi"/>
                <w:szCs w:val="22"/>
              </w:rPr>
              <w:t>,</w:t>
            </w:r>
            <w:r w:rsidRPr="005C6E59">
              <w:rPr>
                <w:rFonts w:ascii="Times New Roman" w:hAnsi="Times New Roman" w:cs="Times New Roman"/>
                <w:szCs w:val="22"/>
              </w:rPr>
              <w:t>249</w:t>
            </w:r>
            <w:r>
              <w:rPr>
                <w:rFonts w:ascii="Times New Roman" w:hAnsi="Times New Roman" w:cstheme="minorBidi"/>
                <w:szCs w:val="22"/>
              </w:rPr>
              <w:t>,919</w:t>
            </w:r>
          </w:p>
        </w:tc>
        <w:tc>
          <w:tcPr>
            <w:tcW w:w="283" w:type="dxa"/>
          </w:tcPr>
          <w:p w14:paraId="4A993A1E" w14:textId="77777777" w:rsidR="00AB4B83" w:rsidRPr="00DA300D" w:rsidRDefault="00AB4B83" w:rsidP="00E645C8">
            <w:pPr>
              <w:tabs>
                <w:tab w:val="decimal" w:pos="885"/>
              </w:tabs>
              <w:spacing w:after="0" w:line="240" w:lineRule="atLeast"/>
              <w:ind w:left="72" w:right="-25"/>
              <w:jc w:val="both"/>
              <w:rPr>
                <w:rFonts w:ascii="Times New Roman" w:hAnsi="Times New Roman" w:cs="Times New Roman"/>
                <w:szCs w:val="22"/>
              </w:rPr>
            </w:pPr>
          </w:p>
        </w:tc>
        <w:tc>
          <w:tcPr>
            <w:tcW w:w="1276" w:type="dxa"/>
            <w:tcBorders>
              <w:bottom w:val="single" w:sz="4" w:space="0" w:color="auto"/>
            </w:tcBorders>
            <w:shd w:val="clear" w:color="auto" w:fill="auto"/>
          </w:tcPr>
          <w:p w14:paraId="735780C3" w14:textId="77777777" w:rsidR="00AB4B83" w:rsidRPr="00DA300D" w:rsidRDefault="00AB4B83" w:rsidP="00AB4B83">
            <w:pPr>
              <w:tabs>
                <w:tab w:val="decimal" w:pos="1049"/>
              </w:tabs>
              <w:spacing w:after="0" w:line="240" w:lineRule="atLeast"/>
              <w:ind w:left="72" w:right="-25"/>
              <w:jc w:val="both"/>
              <w:rPr>
                <w:rFonts w:ascii="Times New Roman" w:hAnsi="Times New Roman" w:cs="Times New Roman"/>
                <w:szCs w:val="22"/>
                <w:cs/>
              </w:rPr>
            </w:pPr>
            <w:r w:rsidRPr="00AB4B83">
              <w:rPr>
                <w:rFonts w:ascii="Times New Roman" w:hAnsi="Times New Roman" w:cs="Times New Roman"/>
                <w:szCs w:val="22"/>
              </w:rPr>
              <w:t>-</w:t>
            </w:r>
          </w:p>
        </w:tc>
        <w:tc>
          <w:tcPr>
            <w:tcW w:w="284" w:type="dxa"/>
            <w:shd w:val="clear" w:color="auto" w:fill="auto"/>
          </w:tcPr>
          <w:p w14:paraId="7EF3C04F" w14:textId="77777777" w:rsidR="00AB4B83" w:rsidRPr="00DA300D" w:rsidRDefault="00AB4B83" w:rsidP="00E645C8">
            <w:pPr>
              <w:tabs>
                <w:tab w:val="decimal" w:pos="885"/>
              </w:tabs>
              <w:spacing w:after="0" w:line="240" w:lineRule="atLeast"/>
              <w:ind w:left="72" w:right="-25"/>
              <w:jc w:val="both"/>
              <w:rPr>
                <w:rFonts w:ascii="Times New Roman" w:hAnsi="Times New Roman" w:cs="Times New Roman"/>
                <w:szCs w:val="22"/>
              </w:rPr>
            </w:pPr>
          </w:p>
        </w:tc>
        <w:tc>
          <w:tcPr>
            <w:tcW w:w="1417" w:type="dxa"/>
            <w:tcBorders>
              <w:bottom w:val="single" w:sz="4" w:space="0" w:color="auto"/>
            </w:tcBorders>
            <w:shd w:val="clear" w:color="auto" w:fill="auto"/>
          </w:tcPr>
          <w:p w14:paraId="6825801F" w14:textId="77777777" w:rsidR="00AB4B83" w:rsidRPr="00DA300D" w:rsidRDefault="00AB4B83" w:rsidP="00AB4B83">
            <w:pPr>
              <w:tabs>
                <w:tab w:val="decimal" w:pos="1167"/>
              </w:tabs>
              <w:spacing w:after="0" w:line="240" w:lineRule="atLeast"/>
              <w:ind w:right="-25"/>
              <w:jc w:val="both"/>
              <w:rPr>
                <w:rFonts w:ascii="Times New Roman" w:hAnsi="Times New Roman" w:cstheme="minorBidi"/>
                <w:szCs w:val="22"/>
              </w:rPr>
            </w:pPr>
            <w:r w:rsidRPr="005C6E59">
              <w:rPr>
                <w:rFonts w:ascii="Times New Roman" w:hAnsi="Times New Roman" w:cs="Times New Roman"/>
                <w:szCs w:val="22"/>
              </w:rPr>
              <w:t>133</w:t>
            </w:r>
            <w:r>
              <w:rPr>
                <w:rFonts w:ascii="Times New Roman" w:hAnsi="Times New Roman" w:cstheme="minorBidi"/>
                <w:szCs w:val="22"/>
              </w:rPr>
              <w:t>,</w:t>
            </w:r>
            <w:r w:rsidRPr="005C6E59">
              <w:rPr>
                <w:rFonts w:ascii="Times New Roman" w:hAnsi="Times New Roman" w:cs="Times New Roman"/>
                <w:szCs w:val="22"/>
              </w:rPr>
              <w:t>249</w:t>
            </w:r>
            <w:r>
              <w:rPr>
                <w:rFonts w:ascii="Times New Roman" w:hAnsi="Times New Roman" w:cstheme="minorBidi"/>
                <w:szCs w:val="22"/>
              </w:rPr>
              <w:t>,919</w:t>
            </w:r>
          </w:p>
        </w:tc>
        <w:tc>
          <w:tcPr>
            <w:tcW w:w="284" w:type="dxa"/>
            <w:shd w:val="clear" w:color="auto" w:fill="auto"/>
          </w:tcPr>
          <w:p w14:paraId="01B114FC" w14:textId="77777777" w:rsidR="00AB4B83" w:rsidRPr="00DA300D" w:rsidRDefault="00AB4B83" w:rsidP="00E645C8">
            <w:pPr>
              <w:tabs>
                <w:tab w:val="decimal" w:pos="885"/>
              </w:tabs>
              <w:spacing w:after="0" w:line="240" w:lineRule="atLeast"/>
              <w:ind w:left="72" w:right="-25"/>
              <w:jc w:val="both"/>
              <w:rPr>
                <w:rFonts w:ascii="Times New Roman" w:hAnsi="Times New Roman" w:cs="Times New Roman"/>
                <w:szCs w:val="22"/>
              </w:rPr>
            </w:pPr>
          </w:p>
        </w:tc>
        <w:tc>
          <w:tcPr>
            <w:tcW w:w="1275" w:type="dxa"/>
            <w:tcBorders>
              <w:bottom w:val="single" w:sz="4" w:space="0" w:color="auto"/>
            </w:tcBorders>
            <w:shd w:val="clear" w:color="auto" w:fill="auto"/>
          </w:tcPr>
          <w:p w14:paraId="017EB45C" w14:textId="77777777" w:rsidR="00AB4B83" w:rsidRPr="00DA300D" w:rsidRDefault="00AB4B83" w:rsidP="00AB4B83">
            <w:pPr>
              <w:tabs>
                <w:tab w:val="decimal" w:pos="1057"/>
              </w:tabs>
              <w:spacing w:after="0" w:line="240" w:lineRule="atLeast"/>
              <w:ind w:right="-25"/>
              <w:jc w:val="both"/>
              <w:rPr>
                <w:rFonts w:ascii="Times New Roman" w:hAnsi="Times New Roman" w:cs="Times New Roman"/>
                <w:szCs w:val="22"/>
                <w:cs/>
              </w:rPr>
            </w:pPr>
            <w:r w:rsidRPr="00AB4B83">
              <w:rPr>
                <w:rFonts w:ascii="Times New Roman" w:hAnsi="Times New Roman" w:cs="Times New Roman"/>
                <w:szCs w:val="22"/>
              </w:rPr>
              <w:t>-</w:t>
            </w:r>
          </w:p>
        </w:tc>
      </w:tr>
      <w:tr w:rsidR="00AB4B83" w:rsidRPr="00DA300D" w14:paraId="50C094D5" w14:textId="77777777" w:rsidTr="005C6E59">
        <w:trPr>
          <w:trHeight w:val="68"/>
        </w:trPr>
        <w:tc>
          <w:tcPr>
            <w:tcW w:w="3492" w:type="dxa"/>
          </w:tcPr>
          <w:p w14:paraId="63681950" w14:textId="77777777" w:rsidR="00AB4B83" w:rsidRPr="00DA300D" w:rsidRDefault="00AB4B83" w:rsidP="00E645C8">
            <w:pPr>
              <w:spacing w:after="0" w:line="260" w:lineRule="atLeast"/>
              <w:ind w:left="522" w:right="-25"/>
              <w:jc w:val="both"/>
              <w:rPr>
                <w:rFonts w:ascii="Times New Roman" w:hAnsi="Times New Roman" w:cs="Times New Roman"/>
                <w:szCs w:val="22"/>
              </w:rPr>
            </w:pPr>
            <w:r w:rsidRPr="00DA300D">
              <w:rPr>
                <w:rFonts w:ascii="Times New Roman" w:hAnsi="Times New Roman" w:cs="Times New Roman"/>
                <w:b/>
                <w:bCs/>
                <w:szCs w:val="22"/>
              </w:rPr>
              <w:t>At 31 December</w:t>
            </w:r>
          </w:p>
        </w:tc>
        <w:tc>
          <w:tcPr>
            <w:tcW w:w="1418" w:type="dxa"/>
            <w:tcBorders>
              <w:top w:val="single" w:sz="4" w:space="0" w:color="auto"/>
              <w:bottom w:val="double" w:sz="4" w:space="0" w:color="auto"/>
            </w:tcBorders>
          </w:tcPr>
          <w:p w14:paraId="2B9FEF80" w14:textId="77777777" w:rsidR="00AB4B83" w:rsidRPr="00DA300D" w:rsidRDefault="00AB4B83" w:rsidP="005C6E59">
            <w:pPr>
              <w:tabs>
                <w:tab w:val="decimal" w:pos="1168"/>
              </w:tabs>
              <w:spacing w:after="0" w:line="240" w:lineRule="atLeast"/>
              <w:ind w:left="72" w:right="-25"/>
              <w:jc w:val="both"/>
              <w:rPr>
                <w:rFonts w:ascii="Times New Roman" w:hAnsi="Times New Roman" w:cs="Times New Roman"/>
                <w:b/>
                <w:bCs/>
                <w:szCs w:val="22"/>
              </w:rPr>
            </w:pPr>
            <w:r w:rsidRPr="00DA300D">
              <w:rPr>
                <w:rFonts w:ascii="Times New Roman" w:hAnsi="Times New Roman" w:cs="Times New Roman"/>
                <w:b/>
                <w:bCs/>
                <w:szCs w:val="22"/>
              </w:rPr>
              <w:t>1</w:t>
            </w:r>
            <w:r>
              <w:rPr>
                <w:rFonts w:ascii="Times New Roman" w:hAnsi="Times New Roman" w:cs="Times New Roman"/>
                <w:b/>
                <w:bCs/>
                <w:szCs w:val="22"/>
              </w:rPr>
              <w:t>34,820</w:t>
            </w:r>
            <w:r w:rsidRPr="00DA300D">
              <w:rPr>
                <w:rFonts w:ascii="Times New Roman" w:hAnsi="Times New Roman" w:cs="Times New Roman"/>
                <w:b/>
                <w:bCs/>
                <w:szCs w:val="22"/>
              </w:rPr>
              <w:t>,</w:t>
            </w:r>
            <w:r>
              <w:rPr>
                <w:rFonts w:ascii="Times New Roman" w:hAnsi="Times New Roman" w:cs="Times New Roman"/>
                <w:b/>
                <w:bCs/>
                <w:szCs w:val="22"/>
              </w:rPr>
              <w:t>479</w:t>
            </w:r>
          </w:p>
        </w:tc>
        <w:tc>
          <w:tcPr>
            <w:tcW w:w="283" w:type="dxa"/>
          </w:tcPr>
          <w:p w14:paraId="31B3C862" w14:textId="77777777" w:rsidR="00AB4B83" w:rsidRPr="00DA300D" w:rsidRDefault="00AB4B83" w:rsidP="00E645C8">
            <w:pPr>
              <w:tabs>
                <w:tab w:val="decimal" w:pos="885"/>
              </w:tabs>
              <w:spacing w:after="0" w:line="240" w:lineRule="atLeast"/>
              <w:ind w:left="72" w:right="-25"/>
              <w:jc w:val="both"/>
              <w:rPr>
                <w:rFonts w:ascii="Times New Roman" w:hAnsi="Times New Roman" w:cs="Times New Roman"/>
                <w:b/>
                <w:bCs/>
                <w:szCs w:val="22"/>
              </w:rPr>
            </w:pPr>
          </w:p>
        </w:tc>
        <w:tc>
          <w:tcPr>
            <w:tcW w:w="1276" w:type="dxa"/>
            <w:tcBorders>
              <w:top w:val="single" w:sz="4" w:space="0" w:color="auto"/>
              <w:bottom w:val="double" w:sz="4" w:space="0" w:color="auto"/>
            </w:tcBorders>
            <w:shd w:val="clear" w:color="auto" w:fill="auto"/>
          </w:tcPr>
          <w:p w14:paraId="591B2AFF" w14:textId="77777777" w:rsidR="00AB4B83" w:rsidRPr="00AB4B83" w:rsidRDefault="00AB4B83" w:rsidP="00AB4B83">
            <w:pPr>
              <w:tabs>
                <w:tab w:val="decimal" w:pos="1049"/>
              </w:tabs>
              <w:spacing w:after="0" w:line="240" w:lineRule="atLeast"/>
              <w:ind w:left="72" w:right="-25"/>
              <w:jc w:val="both"/>
              <w:rPr>
                <w:rFonts w:ascii="Times New Roman" w:hAnsi="Times New Roman" w:cs="Times New Roman"/>
                <w:b/>
                <w:bCs/>
                <w:szCs w:val="22"/>
              </w:rPr>
            </w:pPr>
            <w:r w:rsidRPr="00AB4B83">
              <w:rPr>
                <w:rFonts w:ascii="Times New Roman" w:hAnsi="Times New Roman" w:cs="Times New Roman"/>
                <w:b/>
                <w:bCs/>
                <w:szCs w:val="22"/>
              </w:rPr>
              <w:t>1,570,560</w:t>
            </w:r>
          </w:p>
        </w:tc>
        <w:tc>
          <w:tcPr>
            <w:tcW w:w="284" w:type="dxa"/>
            <w:shd w:val="clear" w:color="auto" w:fill="auto"/>
          </w:tcPr>
          <w:p w14:paraId="024D58D9" w14:textId="77777777" w:rsidR="00AB4B83" w:rsidRPr="00DA300D" w:rsidRDefault="00AB4B83" w:rsidP="00E645C8">
            <w:pPr>
              <w:tabs>
                <w:tab w:val="decimal" w:pos="885"/>
              </w:tabs>
              <w:spacing w:after="0" w:line="240" w:lineRule="atLeast"/>
              <w:ind w:left="72" w:right="-25"/>
              <w:jc w:val="both"/>
              <w:rPr>
                <w:rFonts w:ascii="Times New Roman" w:hAnsi="Times New Roman" w:cs="Times New Roman"/>
                <w:b/>
                <w:bCs/>
                <w:szCs w:val="22"/>
              </w:rPr>
            </w:pPr>
          </w:p>
        </w:tc>
        <w:tc>
          <w:tcPr>
            <w:tcW w:w="1417" w:type="dxa"/>
            <w:tcBorders>
              <w:top w:val="single" w:sz="4" w:space="0" w:color="auto"/>
              <w:bottom w:val="double" w:sz="4" w:space="0" w:color="auto"/>
            </w:tcBorders>
            <w:shd w:val="clear" w:color="auto" w:fill="auto"/>
          </w:tcPr>
          <w:p w14:paraId="6C5638FF" w14:textId="77777777" w:rsidR="00AB4B83" w:rsidRPr="00DA300D" w:rsidRDefault="00AB4B83" w:rsidP="005C6E59">
            <w:pPr>
              <w:tabs>
                <w:tab w:val="decimal" w:pos="1167"/>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133,281</w:t>
            </w:r>
            <w:r w:rsidRPr="00DA300D">
              <w:rPr>
                <w:rFonts w:ascii="Times New Roman" w:hAnsi="Times New Roman" w:cs="Times New Roman"/>
                <w:b/>
                <w:bCs/>
                <w:szCs w:val="22"/>
              </w:rPr>
              <w:t>,</w:t>
            </w:r>
            <w:r w:rsidRPr="005C6E59">
              <w:rPr>
                <w:rFonts w:ascii="Times New Roman" w:hAnsi="Times New Roman" w:cstheme="minorBidi"/>
                <w:b/>
                <w:bCs/>
                <w:szCs w:val="22"/>
              </w:rPr>
              <w:t>279</w:t>
            </w:r>
          </w:p>
        </w:tc>
        <w:tc>
          <w:tcPr>
            <w:tcW w:w="284" w:type="dxa"/>
            <w:shd w:val="clear" w:color="auto" w:fill="auto"/>
          </w:tcPr>
          <w:p w14:paraId="42D5895F" w14:textId="77777777" w:rsidR="00AB4B83" w:rsidRPr="00DA300D" w:rsidRDefault="00AB4B83" w:rsidP="00E645C8">
            <w:pPr>
              <w:tabs>
                <w:tab w:val="decimal" w:pos="885"/>
              </w:tabs>
              <w:spacing w:after="0" w:line="240" w:lineRule="atLeast"/>
              <w:ind w:left="72" w:right="-25"/>
              <w:jc w:val="both"/>
              <w:rPr>
                <w:rFonts w:ascii="Times New Roman" w:hAnsi="Times New Roman" w:cs="Times New Roman"/>
                <w:b/>
                <w:bCs/>
                <w:szCs w:val="22"/>
              </w:rPr>
            </w:pPr>
          </w:p>
        </w:tc>
        <w:tc>
          <w:tcPr>
            <w:tcW w:w="1275" w:type="dxa"/>
            <w:tcBorders>
              <w:top w:val="single" w:sz="4" w:space="0" w:color="auto"/>
              <w:bottom w:val="double" w:sz="4" w:space="0" w:color="auto"/>
            </w:tcBorders>
            <w:shd w:val="clear" w:color="auto" w:fill="auto"/>
          </w:tcPr>
          <w:p w14:paraId="1503E04D" w14:textId="77777777" w:rsidR="00AB4B83" w:rsidRPr="00AB4B83" w:rsidRDefault="00AB4B83" w:rsidP="00AB4B83">
            <w:pPr>
              <w:tabs>
                <w:tab w:val="decimal" w:pos="1057"/>
              </w:tabs>
              <w:spacing w:after="0" w:line="240" w:lineRule="atLeast"/>
              <w:ind w:right="-25"/>
              <w:jc w:val="both"/>
              <w:rPr>
                <w:rFonts w:ascii="Times New Roman" w:hAnsi="Times New Roman" w:cs="Times New Roman"/>
                <w:b/>
                <w:bCs/>
                <w:szCs w:val="22"/>
              </w:rPr>
            </w:pPr>
            <w:r w:rsidRPr="00AB4B83">
              <w:rPr>
                <w:rFonts w:ascii="Times New Roman" w:hAnsi="Times New Roman" w:cs="Times New Roman"/>
                <w:b/>
                <w:bCs/>
                <w:szCs w:val="22"/>
              </w:rPr>
              <w:t>31,360</w:t>
            </w:r>
          </w:p>
        </w:tc>
      </w:tr>
    </w:tbl>
    <w:p w14:paraId="071A8553" w14:textId="77777777" w:rsidR="003843B7" w:rsidRDefault="003843B7" w:rsidP="003843B7">
      <w:pPr>
        <w:pStyle w:val="BodyText"/>
        <w:ind w:left="540" w:right="-25"/>
        <w:jc w:val="both"/>
        <w:rPr>
          <w:rFonts w:ascii="Times New Roman" w:hAnsi="Times New Roman" w:cs="Times New Roman"/>
          <w:sz w:val="22"/>
          <w:szCs w:val="22"/>
          <w:lang w:val="en-AU"/>
        </w:rPr>
      </w:pPr>
    </w:p>
    <w:p w14:paraId="219A76DB" w14:textId="439E6F1B" w:rsidR="00DC6D7C" w:rsidRPr="00327A83" w:rsidRDefault="00DC6D7C" w:rsidP="00DC6D7C">
      <w:pPr>
        <w:pStyle w:val="BodyText"/>
        <w:ind w:left="540" w:right="-25"/>
        <w:jc w:val="both"/>
        <w:rPr>
          <w:rFonts w:ascii="Times New Roman" w:hAnsi="Times New Roman" w:cstheme="minorBidi"/>
          <w:sz w:val="22"/>
          <w:szCs w:val="22"/>
        </w:rPr>
      </w:pPr>
      <w:r w:rsidRPr="00327A83">
        <w:rPr>
          <w:rFonts w:ascii="Times New Roman" w:hAnsi="Times New Roman" w:cs="Times New Roman"/>
          <w:sz w:val="22"/>
          <w:szCs w:val="22"/>
          <w:lang w:val="en-AU"/>
        </w:rPr>
        <w:t>As mention</w:t>
      </w:r>
      <w:r w:rsidR="00096ED5" w:rsidRPr="00327A83">
        <w:rPr>
          <w:rFonts w:ascii="Times New Roman" w:hAnsi="Times New Roman" w:cs="Times New Roman"/>
          <w:sz w:val="22"/>
          <w:szCs w:val="22"/>
          <w:lang w:val="en-AU"/>
        </w:rPr>
        <w:t xml:space="preserve"> </w:t>
      </w:r>
      <w:r w:rsidRPr="00327A83">
        <w:rPr>
          <w:rFonts w:ascii="Times New Roman" w:hAnsi="Times New Roman" w:cs="Times New Roman"/>
          <w:sz w:val="22"/>
          <w:szCs w:val="22"/>
          <w:lang w:val="en-AU"/>
        </w:rPr>
        <w:t xml:space="preserve">in </w:t>
      </w:r>
      <w:r w:rsidR="00096ED5" w:rsidRPr="00327A83">
        <w:rPr>
          <w:rFonts w:ascii="Times New Roman" w:hAnsi="Times New Roman" w:cs="Times New Roman"/>
          <w:sz w:val="22"/>
          <w:szCs w:val="22"/>
          <w:lang w:val="en-AU"/>
        </w:rPr>
        <w:t>note 12</w:t>
      </w:r>
      <w:r w:rsidRPr="00327A83">
        <w:rPr>
          <w:rFonts w:ascii="Times New Roman" w:hAnsi="Times New Roman" w:cs="Times New Roman"/>
          <w:sz w:val="22"/>
          <w:szCs w:val="22"/>
          <w:lang w:val="en-AU"/>
        </w:rPr>
        <w:t xml:space="preserve"> to the financial statements</w:t>
      </w:r>
      <w:r w:rsidR="007347A2" w:rsidRPr="00327A83">
        <w:rPr>
          <w:rFonts w:ascii="Times New Roman" w:hAnsi="Times New Roman"/>
          <w:sz w:val="22"/>
          <w:szCs w:val="28"/>
        </w:rPr>
        <w:t>,</w:t>
      </w:r>
      <w:r w:rsidRPr="00327A83">
        <w:rPr>
          <w:rFonts w:ascii="Times New Roman" w:hAnsi="Times New Roman" w:cs="Times New Roman"/>
          <w:sz w:val="22"/>
          <w:szCs w:val="22"/>
          <w:lang w:val="en-AU"/>
        </w:rPr>
        <w:t xml:space="preserve"> the Company </w:t>
      </w:r>
      <w:r w:rsidR="007347A2" w:rsidRPr="00327A83">
        <w:rPr>
          <w:rFonts w:ascii="Times New Roman" w:hAnsi="Times New Roman" w:cs="Times New Roman"/>
          <w:sz w:val="22"/>
          <w:szCs w:val="22"/>
          <w:lang w:val="en-AU"/>
        </w:rPr>
        <w:t>operates as</w:t>
      </w:r>
      <w:r w:rsidRPr="00327A83">
        <w:rPr>
          <w:rFonts w:ascii="Times New Roman" w:hAnsi="Times New Roman" w:cs="Times New Roman"/>
          <w:sz w:val="22"/>
          <w:szCs w:val="22"/>
          <w:lang w:val="en-AU"/>
        </w:rPr>
        <w:t xml:space="preserve"> an investment management business (Investment Company) according to the </w:t>
      </w:r>
      <w:r w:rsidR="007347A2" w:rsidRPr="00327A83">
        <w:rPr>
          <w:rFonts w:ascii="Times New Roman" w:hAnsi="Times New Roman" w:cs="Times New Roman"/>
          <w:sz w:val="22"/>
          <w:szCs w:val="22"/>
          <w:lang w:val="en-AU"/>
        </w:rPr>
        <w:t xml:space="preserve">Guidelines </w:t>
      </w:r>
      <w:r w:rsidR="00FB62F4" w:rsidRPr="00327A83">
        <w:rPr>
          <w:rFonts w:ascii="Times New Roman" w:hAnsi="Times New Roman" w:cs="Times New Roman"/>
          <w:sz w:val="22"/>
          <w:szCs w:val="22"/>
          <w:lang w:val="en-AU"/>
        </w:rPr>
        <w:t xml:space="preserve">No. </w:t>
      </w:r>
      <w:r w:rsidRPr="00327A83">
        <w:rPr>
          <w:rFonts w:ascii="Times New Roman" w:hAnsi="Times New Roman" w:cs="Times New Roman"/>
          <w:sz w:val="22"/>
          <w:szCs w:val="22"/>
          <w:lang w:val="en-AU"/>
        </w:rPr>
        <w:t>No</w:t>
      </w:r>
      <w:r w:rsidR="00FB62F4" w:rsidRPr="00327A83">
        <w:rPr>
          <w:rFonts w:ascii="Times New Roman" w:hAnsi="Times New Roman" w:cs="Times New Roman"/>
          <w:sz w:val="22"/>
          <w:szCs w:val="22"/>
          <w:lang w:val="en-AU"/>
        </w:rPr>
        <w:t xml:space="preserve">r.Por </w:t>
      </w:r>
      <w:r w:rsidR="00FB62F4" w:rsidRPr="00327A83">
        <w:rPr>
          <w:rFonts w:ascii="Times New Roman" w:hAnsi="Times New Roman" w:cs="Times New Roman"/>
          <w:sz w:val="22"/>
          <w:szCs w:val="22"/>
        </w:rPr>
        <w:t xml:space="preserve">5/2566, Guidelines </w:t>
      </w:r>
      <w:r w:rsidR="00FB62F4" w:rsidRPr="00327A83">
        <w:rPr>
          <w:rFonts w:ascii="Times New Roman" w:hAnsi="Times New Roman" w:cs="Times New Roman"/>
          <w:sz w:val="22"/>
          <w:szCs w:val="22"/>
          <w:lang w:val="en-AU"/>
        </w:rPr>
        <w:t>consider for operating an investment management business (Investment Company)</w:t>
      </w:r>
      <w:r w:rsidR="007347A2" w:rsidRPr="00327A83">
        <w:rPr>
          <w:rFonts w:ascii="Times New Roman" w:hAnsi="Times New Roman" w:cstheme="minorBidi"/>
          <w:sz w:val="22"/>
          <w:szCs w:val="22"/>
          <w:lang w:val="en-AU"/>
        </w:rPr>
        <w:t>,</w:t>
      </w:r>
      <w:r w:rsidR="00FB62F4" w:rsidRPr="00327A83">
        <w:rPr>
          <w:rFonts w:ascii="Times New Roman" w:hAnsi="Times New Roman" w:cstheme="minorBidi"/>
          <w:sz w:val="22"/>
          <w:szCs w:val="22"/>
          <w:lang w:val="en-AU"/>
        </w:rPr>
        <w:t xml:space="preserve"> dated on 15 </w:t>
      </w:r>
      <w:r w:rsidR="00FB62F4" w:rsidRPr="00327A83">
        <w:rPr>
          <w:rFonts w:ascii="Times New Roman" w:hAnsi="Times New Roman" w:cstheme="minorBidi"/>
          <w:sz w:val="22"/>
          <w:szCs w:val="22"/>
        </w:rPr>
        <w:t>December 2023.</w:t>
      </w:r>
    </w:p>
    <w:p w14:paraId="7F8D834E" w14:textId="77777777" w:rsidR="00EE1A8B" w:rsidRPr="00327A83" w:rsidRDefault="00EE1A8B" w:rsidP="00DC6D7C">
      <w:pPr>
        <w:pStyle w:val="BodyText"/>
        <w:ind w:left="540" w:right="-25"/>
        <w:jc w:val="both"/>
        <w:rPr>
          <w:rFonts w:ascii="Times New Roman" w:hAnsi="Times New Roman" w:cstheme="minorBidi"/>
          <w:sz w:val="22"/>
          <w:szCs w:val="22"/>
        </w:rPr>
      </w:pPr>
    </w:p>
    <w:p w14:paraId="72F33B8C" w14:textId="43C2D5D9" w:rsidR="00EE1A8B" w:rsidRPr="00327A83" w:rsidRDefault="00EE1A8B" w:rsidP="00DC6D7C">
      <w:pPr>
        <w:pStyle w:val="BodyText"/>
        <w:ind w:left="540" w:right="-25"/>
        <w:jc w:val="both"/>
        <w:rPr>
          <w:rFonts w:ascii="Times New Roman" w:hAnsi="Times New Roman" w:cs="Times New Roman"/>
          <w:sz w:val="22"/>
          <w:szCs w:val="22"/>
          <w:lang w:val="en-AU"/>
        </w:rPr>
      </w:pPr>
      <w:r w:rsidRPr="00327A83">
        <w:rPr>
          <w:rFonts w:ascii="Times New Roman" w:hAnsi="Times New Roman" w:cs="Times New Roman"/>
          <w:sz w:val="22"/>
          <w:szCs w:val="22"/>
          <w:lang w:val="en-AU"/>
        </w:rPr>
        <w:t>Therefore, as of 31 December 2024, the Company h</w:t>
      </w:r>
      <w:r w:rsidR="007347A2" w:rsidRPr="00327A83">
        <w:rPr>
          <w:rFonts w:ascii="Times New Roman" w:hAnsi="Times New Roman" w:cs="Times New Roman"/>
          <w:sz w:val="22"/>
          <w:szCs w:val="22"/>
          <w:lang w:val="en-AU"/>
        </w:rPr>
        <w:t>ad</w:t>
      </w:r>
      <w:r w:rsidR="006169BC" w:rsidRPr="00327A83">
        <w:rPr>
          <w:rFonts w:ascii="Times New Roman" w:hAnsi="Times New Roman" w:cs="Times New Roman"/>
          <w:sz w:val="22"/>
          <w:szCs w:val="22"/>
          <w:lang w:val="en-AU"/>
        </w:rPr>
        <w:t xml:space="preserve"> investments totalling </w:t>
      </w:r>
      <w:r w:rsidRPr="00327A83">
        <w:rPr>
          <w:rFonts w:ascii="Times New Roman" w:hAnsi="Times New Roman" w:cs="Times New Roman"/>
          <w:sz w:val="22"/>
          <w:szCs w:val="22"/>
          <w:lang w:val="en-AU"/>
        </w:rPr>
        <w:t>Baht 135 million</w:t>
      </w:r>
      <w:r w:rsidR="007347A2" w:rsidRPr="00327A83">
        <w:rPr>
          <w:rFonts w:ascii="Times New Roman" w:hAnsi="Times New Roman" w:cs="Times New Roman"/>
          <w:sz w:val="22"/>
          <w:szCs w:val="22"/>
          <w:lang w:val="en-AU"/>
        </w:rPr>
        <w:t>, accounting for 48.14</w:t>
      </w:r>
      <w:r w:rsidR="006169BC" w:rsidRPr="00327A83">
        <w:rPr>
          <w:rFonts w:ascii="Times New Roman" w:hAnsi="Times New Roman" w:cs="Times New Roman"/>
          <w:sz w:val="22"/>
          <w:szCs w:val="22"/>
          <w:lang w:val="en-AU"/>
        </w:rPr>
        <w:t>% of total assets in the consolidated statement</w:t>
      </w:r>
      <w:r w:rsidR="007347A2" w:rsidRPr="00327A83">
        <w:rPr>
          <w:rFonts w:ascii="Times New Roman" w:hAnsi="Times New Roman" w:cs="Times New Roman"/>
          <w:sz w:val="22"/>
          <w:szCs w:val="22"/>
          <w:lang w:val="en-AU"/>
        </w:rPr>
        <w:t>,</w:t>
      </w:r>
      <w:r w:rsidR="006169BC" w:rsidRPr="00327A83">
        <w:rPr>
          <w:rFonts w:ascii="Times New Roman" w:hAnsi="Times New Roman" w:cs="Times New Roman" w:hint="cs"/>
          <w:sz w:val="22"/>
          <w:szCs w:val="22"/>
          <w:cs/>
          <w:lang w:val="en-AU"/>
        </w:rPr>
        <w:t xml:space="preserve"> </w:t>
      </w:r>
      <w:r w:rsidR="006169BC" w:rsidRPr="00327A83">
        <w:rPr>
          <w:rFonts w:ascii="Times New Roman" w:hAnsi="Times New Roman" w:cs="Times New Roman"/>
          <w:sz w:val="22"/>
          <w:szCs w:val="22"/>
          <w:lang w:val="en-AU"/>
        </w:rPr>
        <w:t>which is considered an investment management business (</w:t>
      </w:r>
      <w:r w:rsidR="007347A2" w:rsidRPr="00327A83">
        <w:rPr>
          <w:rFonts w:ascii="Times New Roman" w:hAnsi="Times New Roman" w:cs="Times New Roman"/>
          <w:sz w:val="22"/>
          <w:szCs w:val="22"/>
          <w:lang w:val="en-AU"/>
        </w:rPr>
        <w:t>Investment Company) as shown below</w:t>
      </w:r>
      <w:r w:rsidR="008B6DA1" w:rsidRPr="00327A83">
        <w:rPr>
          <w:rFonts w:ascii="Times New Roman" w:hAnsi="Times New Roman" w:cs="Times New Roman"/>
          <w:sz w:val="22"/>
          <w:szCs w:val="22"/>
          <w:lang w:val="en-AU"/>
        </w:rPr>
        <w:t>:</w:t>
      </w:r>
    </w:p>
    <w:p w14:paraId="13731F88" w14:textId="22D4F2A9" w:rsidR="00096ED5" w:rsidRPr="00327A83" w:rsidRDefault="00096ED5" w:rsidP="003843B7">
      <w:pPr>
        <w:pStyle w:val="BodyText"/>
        <w:ind w:left="540" w:right="-25"/>
        <w:jc w:val="both"/>
        <w:rPr>
          <w:rFonts w:ascii="Times New Roman" w:hAnsi="Times New Roman" w:cs="Times New Roman"/>
          <w:sz w:val="22"/>
          <w:szCs w:val="22"/>
          <w:lang w:val="en-AU"/>
        </w:rPr>
      </w:pPr>
    </w:p>
    <w:tbl>
      <w:tblPr>
        <w:tblW w:w="9729" w:type="dxa"/>
        <w:tblInd w:w="18" w:type="dxa"/>
        <w:tblLayout w:type="fixed"/>
        <w:tblLook w:val="01E0" w:firstRow="1" w:lastRow="1" w:firstColumn="1" w:lastColumn="1" w:noHBand="0" w:noVBand="0"/>
      </w:tblPr>
      <w:tblGrid>
        <w:gridCol w:w="5902"/>
        <w:gridCol w:w="709"/>
        <w:gridCol w:w="1417"/>
        <w:gridCol w:w="284"/>
        <w:gridCol w:w="1417"/>
      </w:tblGrid>
      <w:tr w:rsidR="003D7B0B" w:rsidRPr="00327A83" w14:paraId="138BC4E6" w14:textId="77777777" w:rsidTr="000722DA">
        <w:trPr>
          <w:tblHeader/>
        </w:trPr>
        <w:tc>
          <w:tcPr>
            <w:tcW w:w="5902" w:type="dxa"/>
          </w:tcPr>
          <w:p w14:paraId="6ED25A94" w14:textId="77777777" w:rsidR="003D7B0B" w:rsidRPr="00327A83" w:rsidRDefault="003D7B0B" w:rsidP="000722DA">
            <w:pPr>
              <w:spacing w:after="0" w:line="240" w:lineRule="atLeast"/>
              <w:ind w:left="549" w:right="-25"/>
              <w:jc w:val="both"/>
              <w:rPr>
                <w:rFonts w:ascii="Times New Roman" w:hAnsi="Times New Roman" w:cs="Times New Roman"/>
                <w:szCs w:val="22"/>
              </w:rPr>
            </w:pPr>
          </w:p>
        </w:tc>
        <w:tc>
          <w:tcPr>
            <w:tcW w:w="709" w:type="dxa"/>
          </w:tcPr>
          <w:p w14:paraId="16E9D615" w14:textId="77777777" w:rsidR="003D7B0B" w:rsidRPr="00327A83" w:rsidRDefault="003D7B0B" w:rsidP="000722DA">
            <w:pPr>
              <w:spacing w:after="0" w:line="240" w:lineRule="atLeast"/>
              <w:ind w:left="549" w:right="-25"/>
              <w:jc w:val="both"/>
              <w:rPr>
                <w:rFonts w:ascii="Times New Roman" w:hAnsi="Times New Roman" w:cs="Times New Roman"/>
                <w:szCs w:val="22"/>
              </w:rPr>
            </w:pPr>
          </w:p>
        </w:tc>
        <w:tc>
          <w:tcPr>
            <w:tcW w:w="3118" w:type="dxa"/>
            <w:gridSpan w:val="3"/>
            <w:vAlign w:val="bottom"/>
          </w:tcPr>
          <w:p w14:paraId="23C68FEA" w14:textId="77777777" w:rsidR="003D7B0B" w:rsidRPr="00327A83" w:rsidRDefault="003D7B0B" w:rsidP="000722DA">
            <w:pPr>
              <w:tabs>
                <w:tab w:val="left" w:pos="515"/>
                <w:tab w:val="decimal" w:pos="569"/>
                <w:tab w:val="left" w:pos="810"/>
              </w:tabs>
              <w:spacing w:after="0" w:line="240" w:lineRule="atLeast"/>
              <w:ind w:left="180" w:right="-25"/>
              <w:jc w:val="center"/>
              <w:rPr>
                <w:rFonts w:ascii="Times New Roman" w:eastAsia="Cordia New" w:hAnsi="Times New Roman" w:cs="Times New Roman"/>
                <w:b/>
                <w:bCs/>
                <w:szCs w:val="22"/>
              </w:rPr>
            </w:pPr>
            <w:r w:rsidRPr="00327A83">
              <w:rPr>
                <w:rFonts w:ascii="Times New Roman" w:eastAsia="Cordia New" w:hAnsi="Times New Roman" w:cs="Times New Roman"/>
                <w:b/>
                <w:bCs/>
                <w:szCs w:val="22"/>
              </w:rPr>
              <w:t>Consolidated</w:t>
            </w:r>
            <w:r w:rsidRPr="00327A83">
              <w:rPr>
                <w:rFonts w:ascii="Times New Roman" w:eastAsia="Cordia New" w:hAnsi="Times New Roman" w:cs="Times New Roman"/>
                <w:b/>
                <w:bCs/>
                <w:szCs w:val="22"/>
                <w:cs/>
              </w:rPr>
              <w:br/>
            </w:r>
            <w:r w:rsidRPr="00327A83">
              <w:rPr>
                <w:rFonts w:ascii="Times New Roman" w:eastAsia="Cordia New" w:hAnsi="Times New Roman" w:cs="Times New Roman"/>
                <w:b/>
                <w:bCs/>
                <w:szCs w:val="22"/>
              </w:rPr>
              <w:t>financial statements</w:t>
            </w:r>
          </w:p>
        </w:tc>
      </w:tr>
      <w:tr w:rsidR="003D7B0B" w:rsidRPr="00327A83" w14:paraId="4C7B0F01" w14:textId="77777777" w:rsidTr="000722DA">
        <w:trPr>
          <w:tblHeader/>
        </w:trPr>
        <w:tc>
          <w:tcPr>
            <w:tcW w:w="5902" w:type="dxa"/>
          </w:tcPr>
          <w:p w14:paraId="740D6A91" w14:textId="77777777" w:rsidR="003D7B0B" w:rsidRPr="00327A83" w:rsidRDefault="003D7B0B" w:rsidP="000722DA">
            <w:pPr>
              <w:spacing w:after="0" w:line="240" w:lineRule="atLeast"/>
              <w:ind w:left="549" w:right="-25"/>
              <w:jc w:val="both"/>
              <w:rPr>
                <w:rFonts w:ascii="Times New Roman" w:hAnsi="Times New Roman" w:cs="Times New Roman"/>
                <w:szCs w:val="22"/>
              </w:rPr>
            </w:pPr>
          </w:p>
        </w:tc>
        <w:tc>
          <w:tcPr>
            <w:tcW w:w="709" w:type="dxa"/>
            <w:vAlign w:val="bottom"/>
          </w:tcPr>
          <w:p w14:paraId="41BE33AA" w14:textId="77777777" w:rsidR="003D7B0B" w:rsidRPr="00327A83" w:rsidRDefault="003D7B0B" w:rsidP="000722DA">
            <w:pPr>
              <w:tabs>
                <w:tab w:val="left" w:pos="405"/>
              </w:tabs>
              <w:spacing w:after="0" w:line="240" w:lineRule="atLeast"/>
              <w:ind w:left="522" w:right="-25" w:hanging="117"/>
              <w:jc w:val="center"/>
              <w:rPr>
                <w:rFonts w:ascii="Times New Roman" w:hAnsi="Times New Roman" w:cs="Times New Roman"/>
                <w:szCs w:val="22"/>
              </w:rPr>
            </w:pPr>
          </w:p>
        </w:tc>
        <w:tc>
          <w:tcPr>
            <w:tcW w:w="1417" w:type="dxa"/>
            <w:vAlign w:val="bottom"/>
          </w:tcPr>
          <w:p w14:paraId="38D0C551" w14:textId="77777777" w:rsidR="003D7B0B" w:rsidRPr="00327A83" w:rsidRDefault="003D7B0B" w:rsidP="000722DA">
            <w:pPr>
              <w:spacing w:after="0" w:line="240" w:lineRule="atLeast"/>
              <w:ind w:left="-108" w:right="-25" w:firstLine="11"/>
              <w:jc w:val="center"/>
              <w:rPr>
                <w:rFonts w:ascii="Times New Roman" w:hAnsi="Times New Roman" w:cs="Times New Roman"/>
                <w:szCs w:val="22"/>
              </w:rPr>
            </w:pPr>
            <w:r w:rsidRPr="00327A83">
              <w:rPr>
                <w:rFonts w:ascii="Times New Roman" w:hAnsi="Times New Roman" w:cs="Times New Roman"/>
                <w:szCs w:val="22"/>
              </w:rPr>
              <w:t>Amount</w:t>
            </w:r>
          </w:p>
        </w:tc>
        <w:tc>
          <w:tcPr>
            <w:tcW w:w="284" w:type="dxa"/>
          </w:tcPr>
          <w:p w14:paraId="3C2E95FC" w14:textId="77777777" w:rsidR="003D7B0B" w:rsidRPr="00327A83" w:rsidRDefault="003D7B0B" w:rsidP="000722DA">
            <w:pPr>
              <w:spacing w:after="0" w:line="240" w:lineRule="atLeast"/>
              <w:ind w:left="549" w:right="-25"/>
              <w:jc w:val="both"/>
              <w:rPr>
                <w:rFonts w:ascii="Times New Roman" w:hAnsi="Times New Roman" w:cs="Times New Roman"/>
                <w:szCs w:val="22"/>
              </w:rPr>
            </w:pPr>
          </w:p>
        </w:tc>
        <w:tc>
          <w:tcPr>
            <w:tcW w:w="1417" w:type="dxa"/>
            <w:vAlign w:val="bottom"/>
          </w:tcPr>
          <w:p w14:paraId="623CAB0D" w14:textId="77777777" w:rsidR="003D7B0B" w:rsidRPr="00327A83" w:rsidRDefault="003D7B0B" w:rsidP="000722DA">
            <w:pPr>
              <w:spacing w:after="0" w:line="240" w:lineRule="atLeast"/>
              <w:ind w:left="-108" w:right="-25" w:firstLine="11"/>
              <w:jc w:val="center"/>
              <w:rPr>
                <w:rFonts w:ascii="Times New Roman" w:hAnsi="Times New Roman" w:cs="Times New Roman"/>
                <w:szCs w:val="22"/>
                <w:cs/>
              </w:rPr>
            </w:pPr>
            <w:r w:rsidRPr="00327A83">
              <w:rPr>
                <w:rFonts w:ascii="Times New Roman" w:hAnsi="Times New Roman" w:cs="Times New Roman"/>
                <w:szCs w:val="22"/>
              </w:rPr>
              <w:t>Proportion to total assets</w:t>
            </w:r>
          </w:p>
        </w:tc>
      </w:tr>
      <w:tr w:rsidR="003D7B0B" w:rsidRPr="00327A83" w14:paraId="7CA67C41" w14:textId="77777777" w:rsidTr="000722DA">
        <w:trPr>
          <w:tblHeader/>
        </w:trPr>
        <w:tc>
          <w:tcPr>
            <w:tcW w:w="5902" w:type="dxa"/>
          </w:tcPr>
          <w:p w14:paraId="27FB67D1" w14:textId="77777777" w:rsidR="003D7B0B" w:rsidRPr="00327A83" w:rsidRDefault="003D7B0B" w:rsidP="000722DA">
            <w:pPr>
              <w:spacing w:after="0" w:line="240" w:lineRule="atLeast"/>
              <w:ind w:left="549" w:right="-25"/>
              <w:jc w:val="both"/>
              <w:rPr>
                <w:rFonts w:ascii="Times New Roman" w:hAnsi="Times New Roman" w:cs="Times New Roman"/>
                <w:szCs w:val="22"/>
              </w:rPr>
            </w:pPr>
          </w:p>
        </w:tc>
        <w:tc>
          <w:tcPr>
            <w:tcW w:w="709" w:type="dxa"/>
            <w:vAlign w:val="bottom"/>
          </w:tcPr>
          <w:p w14:paraId="72CA7738" w14:textId="77777777" w:rsidR="003D7B0B" w:rsidRPr="00327A83" w:rsidRDefault="003D7B0B" w:rsidP="000722DA">
            <w:pPr>
              <w:tabs>
                <w:tab w:val="left" w:pos="405"/>
              </w:tabs>
              <w:spacing w:after="0" w:line="240" w:lineRule="atLeast"/>
              <w:ind w:left="522" w:right="-25" w:hanging="117"/>
              <w:jc w:val="center"/>
              <w:rPr>
                <w:rFonts w:ascii="Times New Roman" w:hAnsi="Times New Roman" w:cs="Times New Roman"/>
                <w:szCs w:val="22"/>
              </w:rPr>
            </w:pPr>
          </w:p>
        </w:tc>
        <w:tc>
          <w:tcPr>
            <w:tcW w:w="1417" w:type="dxa"/>
            <w:vAlign w:val="bottom"/>
          </w:tcPr>
          <w:p w14:paraId="5C4C8552" w14:textId="77777777" w:rsidR="003D7B0B" w:rsidRPr="00327A83" w:rsidRDefault="003D7B0B" w:rsidP="000722DA">
            <w:pPr>
              <w:spacing w:after="0" w:line="240" w:lineRule="atLeast"/>
              <w:ind w:left="-108" w:right="-108" w:firstLine="11"/>
              <w:jc w:val="center"/>
              <w:rPr>
                <w:rFonts w:ascii="Times New Roman" w:hAnsi="Times New Roman" w:cs="Times New Roman"/>
                <w:szCs w:val="22"/>
              </w:rPr>
            </w:pPr>
            <w:r w:rsidRPr="00327A83">
              <w:rPr>
                <w:rFonts w:ascii="Times New Roman" w:hAnsi="Times New Roman" w:cs="Times New Roman"/>
                <w:i/>
                <w:iCs/>
                <w:szCs w:val="22"/>
              </w:rPr>
              <w:t>(in thousand Baht)</w:t>
            </w:r>
          </w:p>
        </w:tc>
        <w:tc>
          <w:tcPr>
            <w:tcW w:w="284" w:type="dxa"/>
          </w:tcPr>
          <w:p w14:paraId="7EA37CDE" w14:textId="77777777" w:rsidR="003D7B0B" w:rsidRPr="00327A83" w:rsidRDefault="003D7B0B" w:rsidP="000722DA">
            <w:pPr>
              <w:spacing w:after="0" w:line="240" w:lineRule="atLeast"/>
              <w:ind w:left="549" w:right="-25"/>
              <w:jc w:val="both"/>
              <w:rPr>
                <w:rFonts w:ascii="Times New Roman" w:hAnsi="Times New Roman" w:cs="Times New Roman"/>
                <w:szCs w:val="22"/>
              </w:rPr>
            </w:pPr>
          </w:p>
        </w:tc>
        <w:tc>
          <w:tcPr>
            <w:tcW w:w="1417" w:type="dxa"/>
            <w:vAlign w:val="bottom"/>
          </w:tcPr>
          <w:p w14:paraId="60FA47EF" w14:textId="77777777" w:rsidR="003D7B0B" w:rsidRPr="00327A83" w:rsidRDefault="003D7B0B" w:rsidP="000722DA">
            <w:pPr>
              <w:spacing w:after="0" w:line="240" w:lineRule="atLeast"/>
              <w:ind w:left="-108" w:right="-25" w:firstLine="11"/>
              <w:jc w:val="center"/>
              <w:rPr>
                <w:rFonts w:ascii="Times New Roman" w:hAnsi="Times New Roman" w:cs="Times New Roman"/>
                <w:szCs w:val="22"/>
              </w:rPr>
            </w:pPr>
            <w:r w:rsidRPr="00327A83">
              <w:rPr>
                <w:rFonts w:ascii="Times New Roman" w:hAnsi="Times New Roman" w:cs="Times New Roman"/>
                <w:szCs w:val="22"/>
              </w:rPr>
              <w:t>%</w:t>
            </w:r>
          </w:p>
        </w:tc>
      </w:tr>
      <w:tr w:rsidR="003D7B0B" w:rsidRPr="00327A83" w14:paraId="7BA8A0BD" w14:textId="77777777" w:rsidTr="000722DA">
        <w:trPr>
          <w:tblHeader/>
        </w:trPr>
        <w:tc>
          <w:tcPr>
            <w:tcW w:w="5902" w:type="dxa"/>
          </w:tcPr>
          <w:p w14:paraId="19F9C10D" w14:textId="77777777" w:rsidR="003D7B0B" w:rsidRPr="00327A83" w:rsidRDefault="003D7B0B" w:rsidP="000722DA">
            <w:pPr>
              <w:spacing w:after="0" w:line="240" w:lineRule="atLeast"/>
              <w:ind w:left="549" w:right="-25"/>
              <w:jc w:val="both"/>
              <w:rPr>
                <w:rFonts w:ascii="Times New Roman" w:hAnsi="Times New Roman" w:cs="Times New Roman"/>
                <w:szCs w:val="22"/>
              </w:rPr>
            </w:pPr>
          </w:p>
        </w:tc>
        <w:tc>
          <w:tcPr>
            <w:tcW w:w="709" w:type="dxa"/>
          </w:tcPr>
          <w:p w14:paraId="1D6FD7E2" w14:textId="77777777" w:rsidR="003D7B0B" w:rsidRPr="00327A83" w:rsidRDefault="003D7B0B" w:rsidP="000722DA">
            <w:pPr>
              <w:spacing w:after="0" w:line="240" w:lineRule="atLeast"/>
              <w:ind w:left="549" w:right="-25"/>
              <w:jc w:val="both"/>
              <w:rPr>
                <w:rFonts w:ascii="Times New Roman" w:hAnsi="Times New Roman" w:cs="Times New Roman"/>
                <w:szCs w:val="22"/>
              </w:rPr>
            </w:pPr>
          </w:p>
        </w:tc>
        <w:tc>
          <w:tcPr>
            <w:tcW w:w="3118" w:type="dxa"/>
            <w:gridSpan w:val="3"/>
          </w:tcPr>
          <w:p w14:paraId="66B9A981" w14:textId="77777777" w:rsidR="003D7B0B" w:rsidRPr="00327A83" w:rsidRDefault="003D7B0B" w:rsidP="000722DA">
            <w:pPr>
              <w:spacing w:after="0" w:line="240" w:lineRule="atLeast"/>
              <w:ind w:left="549" w:right="-25"/>
              <w:jc w:val="center"/>
              <w:rPr>
                <w:rFonts w:ascii="Times New Roman" w:hAnsi="Times New Roman" w:cs="Times New Roman"/>
                <w:szCs w:val="22"/>
              </w:rPr>
            </w:pPr>
          </w:p>
        </w:tc>
      </w:tr>
      <w:tr w:rsidR="003D7B0B" w:rsidRPr="00327A83" w14:paraId="0BEA4FB4" w14:textId="77777777" w:rsidTr="000722DA">
        <w:tc>
          <w:tcPr>
            <w:tcW w:w="5902" w:type="dxa"/>
          </w:tcPr>
          <w:p w14:paraId="0F2B5B90" w14:textId="14532E3F" w:rsidR="003D7B0B" w:rsidRPr="00327A83" w:rsidRDefault="00D75010" w:rsidP="000722DA">
            <w:pPr>
              <w:spacing w:after="0" w:line="240" w:lineRule="atLeast"/>
              <w:ind w:left="549" w:right="-25"/>
              <w:jc w:val="both"/>
              <w:rPr>
                <w:rFonts w:ascii="Times New Roman" w:hAnsi="Times New Roman" w:cs="Times New Roman"/>
                <w:szCs w:val="22"/>
                <w:cs/>
              </w:rPr>
            </w:pPr>
            <w:r w:rsidRPr="00327A83">
              <w:rPr>
                <w:rFonts w:ascii="Times New Roman" w:hAnsi="Times New Roman" w:cs="Times New Roman"/>
                <w:szCs w:val="22"/>
              </w:rPr>
              <w:t>Net book value :-</w:t>
            </w:r>
          </w:p>
        </w:tc>
        <w:tc>
          <w:tcPr>
            <w:tcW w:w="709" w:type="dxa"/>
            <w:shd w:val="clear" w:color="auto" w:fill="auto"/>
          </w:tcPr>
          <w:p w14:paraId="0D64622E" w14:textId="77777777" w:rsidR="003D7B0B" w:rsidRPr="00327A83" w:rsidRDefault="003D7B0B" w:rsidP="000722DA">
            <w:pPr>
              <w:spacing w:after="0" w:line="240" w:lineRule="atLeast"/>
              <w:ind w:left="549" w:right="-25"/>
              <w:jc w:val="both"/>
              <w:rPr>
                <w:rFonts w:ascii="Times New Roman" w:hAnsi="Times New Roman" w:cs="Times New Roman"/>
                <w:szCs w:val="22"/>
              </w:rPr>
            </w:pPr>
          </w:p>
        </w:tc>
        <w:tc>
          <w:tcPr>
            <w:tcW w:w="1417" w:type="dxa"/>
            <w:shd w:val="clear" w:color="auto" w:fill="auto"/>
          </w:tcPr>
          <w:p w14:paraId="5F174165" w14:textId="77777777" w:rsidR="003D7B0B" w:rsidRPr="00327A83" w:rsidRDefault="003D7B0B" w:rsidP="000722DA">
            <w:pPr>
              <w:tabs>
                <w:tab w:val="decimal" w:pos="1045"/>
              </w:tabs>
              <w:spacing w:after="0" w:line="240" w:lineRule="atLeast"/>
              <w:ind w:left="72" w:right="-25"/>
              <w:jc w:val="both"/>
              <w:rPr>
                <w:rFonts w:ascii="Times New Roman" w:hAnsi="Times New Roman" w:cs="Times New Roman"/>
                <w:szCs w:val="22"/>
              </w:rPr>
            </w:pPr>
          </w:p>
        </w:tc>
        <w:tc>
          <w:tcPr>
            <w:tcW w:w="284" w:type="dxa"/>
            <w:shd w:val="clear" w:color="auto" w:fill="auto"/>
          </w:tcPr>
          <w:p w14:paraId="1A34B2DC" w14:textId="77777777" w:rsidR="003D7B0B" w:rsidRPr="00327A83" w:rsidRDefault="003D7B0B" w:rsidP="000722DA">
            <w:pPr>
              <w:tabs>
                <w:tab w:val="decimal" w:pos="1045"/>
              </w:tabs>
              <w:spacing w:after="0" w:line="240" w:lineRule="atLeast"/>
              <w:ind w:left="72" w:right="-25"/>
              <w:jc w:val="both"/>
              <w:rPr>
                <w:rFonts w:ascii="Times New Roman" w:hAnsi="Times New Roman" w:cs="Times New Roman"/>
                <w:szCs w:val="22"/>
              </w:rPr>
            </w:pPr>
          </w:p>
        </w:tc>
        <w:tc>
          <w:tcPr>
            <w:tcW w:w="1417" w:type="dxa"/>
            <w:shd w:val="clear" w:color="auto" w:fill="auto"/>
          </w:tcPr>
          <w:p w14:paraId="72BE5C5D" w14:textId="77777777" w:rsidR="003D7B0B" w:rsidRPr="00327A83" w:rsidRDefault="003D7B0B" w:rsidP="000722DA">
            <w:pPr>
              <w:tabs>
                <w:tab w:val="decimal" w:pos="1045"/>
              </w:tabs>
              <w:spacing w:after="0" w:line="240" w:lineRule="atLeast"/>
              <w:ind w:left="72" w:right="-25"/>
              <w:jc w:val="both"/>
              <w:rPr>
                <w:rFonts w:ascii="Times New Roman" w:hAnsi="Times New Roman" w:cs="Times New Roman"/>
                <w:szCs w:val="22"/>
              </w:rPr>
            </w:pPr>
          </w:p>
        </w:tc>
      </w:tr>
      <w:tr w:rsidR="003D7B0B" w:rsidRPr="00327A83" w14:paraId="15FFBD88" w14:textId="77777777" w:rsidTr="000722DA">
        <w:trPr>
          <w:trHeight w:val="120"/>
        </w:trPr>
        <w:tc>
          <w:tcPr>
            <w:tcW w:w="5902" w:type="dxa"/>
          </w:tcPr>
          <w:p w14:paraId="37005FDE" w14:textId="1D335AF6" w:rsidR="003D7B0B" w:rsidRPr="00327A83" w:rsidRDefault="00D75010" w:rsidP="000722DA">
            <w:pPr>
              <w:spacing w:after="0" w:line="240" w:lineRule="atLeast"/>
              <w:ind w:left="549" w:right="-25"/>
              <w:jc w:val="both"/>
              <w:rPr>
                <w:rFonts w:ascii="Times New Roman" w:hAnsi="Times New Roman" w:cs="Times New Roman"/>
                <w:szCs w:val="22"/>
                <w:cs/>
              </w:rPr>
            </w:pPr>
            <w:r w:rsidRPr="00327A83">
              <w:rPr>
                <w:rFonts w:ascii="Times New Roman" w:hAnsi="Times New Roman" w:cs="Times New Roman"/>
                <w:szCs w:val="22"/>
              </w:rPr>
              <w:t xml:space="preserve">At 1 October </w:t>
            </w:r>
            <w:r w:rsidRPr="00327A83">
              <w:rPr>
                <w:rFonts w:ascii="Times New Roman" w:hAnsi="Times New Roman" w:cstheme="minorBidi"/>
                <w:szCs w:val="22"/>
              </w:rPr>
              <w:t>2024</w:t>
            </w:r>
            <w:r w:rsidR="003D7B0B" w:rsidRPr="00327A83">
              <w:rPr>
                <w:rFonts w:ascii="Times New Roman" w:hAnsi="Times New Roman" w:cs="Times New Roman"/>
                <w:szCs w:val="22"/>
              </w:rPr>
              <w:t xml:space="preserve"> </w:t>
            </w:r>
          </w:p>
        </w:tc>
        <w:tc>
          <w:tcPr>
            <w:tcW w:w="709" w:type="dxa"/>
            <w:shd w:val="clear" w:color="auto" w:fill="auto"/>
          </w:tcPr>
          <w:p w14:paraId="246A9953" w14:textId="77777777" w:rsidR="003D7B0B" w:rsidRPr="00327A83" w:rsidRDefault="003D7B0B" w:rsidP="000722DA">
            <w:pPr>
              <w:spacing w:after="0" w:line="240" w:lineRule="atLeast"/>
              <w:ind w:left="549" w:right="-25"/>
              <w:jc w:val="both"/>
              <w:rPr>
                <w:rFonts w:ascii="Times New Roman" w:hAnsi="Times New Roman" w:cs="Times New Roman"/>
                <w:szCs w:val="22"/>
              </w:rPr>
            </w:pPr>
          </w:p>
        </w:tc>
        <w:tc>
          <w:tcPr>
            <w:tcW w:w="1417" w:type="dxa"/>
            <w:shd w:val="clear" w:color="auto" w:fill="auto"/>
          </w:tcPr>
          <w:p w14:paraId="2888B82E" w14:textId="1AA58A2D" w:rsidR="003D7B0B" w:rsidRPr="00327A83" w:rsidRDefault="00D75010" w:rsidP="000722DA">
            <w:pPr>
              <w:tabs>
                <w:tab w:val="decimal" w:pos="1167"/>
              </w:tabs>
              <w:spacing w:after="0" w:line="240" w:lineRule="atLeast"/>
              <w:ind w:right="-25"/>
              <w:jc w:val="both"/>
              <w:rPr>
                <w:rFonts w:ascii="Times New Roman" w:hAnsi="Times New Roman" w:cs="Times New Roman"/>
                <w:szCs w:val="22"/>
              </w:rPr>
            </w:pPr>
            <w:r w:rsidRPr="00327A83">
              <w:rPr>
                <w:rFonts w:ascii="Times New Roman" w:hAnsi="Times New Roman" w:cs="Times New Roman"/>
                <w:szCs w:val="22"/>
              </w:rPr>
              <w:t>134,820</w:t>
            </w:r>
          </w:p>
        </w:tc>
        <w:tc>
          <w:tcPr>
            <w:tcW w:w="284" w:type="dxa"/>
            <w:shd w:val="clear" w:color="auto" w:fill="auto"/>
          </w:tcPr>
          <w:p w14:paraId="200E8AF0" w14:textId="77777777" w:rsidR="003D7B0B" w:rsidRPr="00327A83" w:rsidRDefault="003D7B0B" w:rsidP="000722DA">
            <w:pPr>
              <w:tabs>
                <w:tab w:val="decimal" w:pos="1045"/>
              </w:tabs>
              <w:spacing w:after="0" w:line="240" w:lineRule="atLeast"/>
              <w:ind w:left="72" w:right="-25"/>
              <w:jc w:val="both"/>
              <w:rPr>
                <w:rFonts w:ascii="Times New Roman" w:hAnsi="Times New Roman" w:cs="Times New Roman"/>
                <w:szCs w:val="22"/>
              </w:rPr>
            </w:pPr>
          </w:p>
        </w:tc>
        <w:tc>
          <w:tcPr>
            <w:tcW w:w="1417" w:type="dxa"/>
            <w:shd w:val="clear" w:color="auto" w:fill="auto"/>
          </w:tcPr>
          <w:p w14:paraId="68F4E4F0" w14:textId="12B551A4" w:rsidR="003D7B0B" w:rsidRPr="00327A83" w:rsidRDefault="00D75010" w:rsidP="00D75010">
            <w:pPr>
              <w:tabs>
                <w:tab w:val="decimal" w:pos="1045"/>
              </w:tabs>
              <w:spacing w:after="0" w:line="240" w:lineRule="atLeast"/>
              <w:ind w:right="33"/>
              <w:jc w:val="both"/>
              <w:rPr>
                <w:rFonts w:ascii="Times New Roman" w:hAnsi="Times New Roman" w:cs="Times New Roman"/>
                <w:szCs w:val="22"/>
              </w:rPr>
            </w:pPr>
            <w:r w:rsidRPr="00327A83">
              <w:rPr>
                <w:rFonts w:ascii="Times New Roman" w:hAnsi="Times New Roman" w:cs="Times New Roman"/>
                <w:szCs w:val="22"/>
              </w:rPr>
              <w:t>48.14</w:t>
            </w:r>
          </w:p>
        </w:tc>
      </w:tr>
      <w:tr w:rsidR="003D7B0B" w:rsidRPr="00327A83" w14:paraId="7E4AB253" w14:textId="77777777" w:rsidTr="000722DA">
        <w:tc>
          <w:tcPr>
            <w:tcW w:w="5902" w:type="dxa"/>
          </w:tcPr>
          <w:p w14:paraId="0F16C4EE" w14:textId="4C81A03D" w:rsidR="003D7B0B" w:rsidRPr="00327A83" w:rsidRDefault="00D75010" w:rsidP="000722DA">
            <w:pPr>
              <w:spacing w:after="0" w:line="240" w:lineRule="atLeast"/>
              <w:ind w:left="549" w:right="-25"/>
              <w:jc w:val="both"/>
              <w:rPr>
                <w:rFonts w:ascii="Times New Roman" w:hAnsi="Times New Roman" w:cs="Times New Roman"/>
                <w:szCs w:val="22"/>
              </w:rPr>
            </w:pPr>
            <w:r w:rsidRPr="00327A83">
              <w:rPr>
                <w:rFonts w:ascii="Times New Roman" w:hAnsi="Times New Roman" w:cs="Times New Roman"/>
                <w:szCs w:val="22"/>
              </w:rPr>
              <w:t>Not change during the period</w:t>
            </w:r>
          </w:p>
        </w:tc>
        <w:tc>
          <w:tcPr>
            <w:tcW w:w="709" w:type="dxa"/>
            <w:shd w:val="clear" w:color="auto" w:fill="auto"/>
          </w:tcPr>
          <w:p w14:paraId="778D8C9D" w14:textId="77777777" w:rsidR="003D7B0B" w:rsidRPr="00327A83" w:rsidRDefault="003D7B0B" w:rsidP="000722DA">
            <w:pPr>
              <w:spacing w:after="0" w:line="240" w:lineRule="atLeast"/>
              <w:ind w:left="549" w:right="-25"/>
              <w:jc w:val="both"/>
              <w:rPr>
                <w:rFonts w:ascii="Times New Roman" w:hAnsi="Times New Roman" w:cs="Times New Roman"/>
                <w:szCs w:val="22"/>
              </w:rPr>
            </w:pPr>
          </w:p>
        </w:tc>
        <w:tc>
          <w:tcPr>
            <w:tcW w:w="1417" w:type="dxa"/>
            <w:shd w:val="clear" w:color="auto" w:fill="auto"/>
          </w:tcPr>
          <w:p w14:paraId="0C585F0C" w14:textId="67A8AF2D" w:rsidR="003D7B0B" w:rsidRPr="00327A83" w:rsidRDefault="00D75010" w:rsidP="00D75010">
            <w:pPr>
              <w:tabs>
                <w:tab w:val="decimal" w:pos="742"/>
              </w:tabs>
              <w:spacing w:after="0" w:line="240" w:lineRule="atLeast"/>
              <w:ind w:right="-25"/>
              <w:jc w:val="both"/>
              <w:rPr>
                <w:rFonts w:ascii="Times New Roman" w:hAnsi="Times New Roman" w:cs="Times New Roman"/>
                <w:szCs w:val="22"/>
              </w:rPr>
            </w:pPr>
            <w:r w:rsidRPr="00327A83">
              <w:rPr>
                <w:rFonts w:ascii="Times New Roman" w:hAnsi="Times New Roman" w:cs="Times New Roman"/>
                <w:szCs w:val="22"/>
              </w:rPr>
              <w:t>-</w:t>
            </w:r>
          </w:p>
        </w:tc>
        <w:tc>
          <w:tcPr>
            <w:tcW w:w="284" w:type="dxa"/>
            <w:shd w:val="clear" w:color="auto" w:fill="auto"/>
          </w:tcPr>
          <w:p w14:paraId="3542F426" w14:textId="77777777" w:rsidR="003D7B0B" w:rsidRPr="00327A83" w:rsidRDefault="003D7B0B" w:rsidP="000722DA">
            <w:pPr>
              <w:tabs>
                <w:tab w:val="decimal" w:pos="1045"/>
              </w:tabs>
              <w:spacing w:after="0" w:line="240" w:lineRule="atLeast"/>
              <w:ind w:left="72" w:right="-25"/>
              <w:jc w:val="both"/>
              <w:rPr>
                <w:rFonts w:ascii="Times New Roman" w:hAnsi="Times New Roman" w:cs="Times New Roman"/>
                <w:szCs w:val="22"/>
              </w:rPr>
            </w:pPr>
          </w:p>
        </w:tc>
        <w:tc>
          <w:tcPr>
            <w:tcW w:w="1417" w:type="dxa"/>
            <w:shd w:val="clear" w:color="auto" w:fill="auto"/>
          </w:tcPr>
          <w:p w14:paraId="649D36C3" w14:textId="77777777" w:rsidR="003D7B0B" w:rsidRPr="00327A83" w:rsidRDefault="003D7B0B" w:rsidP="000722DA">
            <w:pPr>
              <w:tabs>
                <w:tab w:val="decimal" w:pos="742"/>
              </w:tabs>
              <w:spacing w:after="0" w:line="240" w:lineRule="atLeast"/>
              <w:ind w:right="-25"/>
              <w:jc w:val="both"/>
              <w:rPr>
                <w:rFonts w:ascii="Times New Roman" w:hAnsi="Times New Roman" w:cs="Times New Roman"/>
                <w:szCs w:val="22"/>
              </w:rPr>
            </w:pPr>
            <w:r w:rsidRPr="00327A83">
              <w:rPr>
                <w:rFonts w:ascii="Times New Roman" w:hAnsi="Times New Roman" w:cs="Times New Roman"/>
                <w:szCs w:val="22"/>
              </w:rPr>
              <w:t>-</w:t>
            </w:r>
          </w:p>
        </w:tc>
      </w:tr>
      <w:tr w:rsidR="003D7B0B" w:rsidRPr="00327A83" w14:paraId="6113B62E" w14:textId="77777777" w:rsidTr="000722DA">
        <w:tc>
          <w:tcPr>
            <w:tcW w:w="5902" w:type="dxa"/>
          </w:tcPr>
          <w:p w14:paraId="4199D039" w14:textId="047502AC" w:rsidR="003D7B0B" w:rsidRPr="00327A83" w:rsidRDefault="003D7B0B" w:rsidP="000722DA">
            <w:pPr>
              <w:spacing w:after="0" w:line="240" w:lineRule="atLeast"/>
              <w:ind w:left="549" w:right="-25"/>
              <w:jc w:val="both"/>
              <w:rPr>
                <w:rFonts w:ascii="Times New Roman" w:hAnsi="Times New Roman" w:cs="Times New Roman"/>
                <w:b/>
                <w:bCs/>
                <w:szCs w:val="22"/>
              </w:rPr>
            </w:pPr>
            <w:r w:rsidRPr="00327A83">
              <w:rPr>
                <w:rFonts w:ascii="Times New Roman" w:hAnsi="Times New Roman" w:cs="Times New Roman"/>
                <w:b/>
                <w:bCs/>
                <w:szCs w:val="22"/>
              </w:rPr>
              <w:t>At 31 December</w:t>
            </w:r>
            <w:r w:rsidR="008B6DA1" w:rsidRPr="00327A83">
              <w:rPr>
                <w:rFonts w:ascii="Times New Roman" w:hAnsi="Times New Roman" w:cs="Times New Roman"/>
                <w:b/>
                <w:bCs/>
                <w:szCs w:val="22"/>
              </w:rPr>
              <w:t xml:space="preserve"> 2024</w:t>
            </w:r>
          </w:p>
        </w:tc>
        <w:tc>
          <w:tcPr>
            <w:tcW w:w="709" w:type="dxa"/>
            <w:shd w:val="clear" w:color="auto" w:fill="auto"/>
          </w:tcPr>
          <w:p w14:paraId="44D5EA6E" w14:textId="77777777" w:rsidR="003D7B0B" w:rsidRPr="00327A83" w:rsidRDefault="003D7B0B" w:rsidP="000722DA">
            <w:pPr>
              <w:spacing w:after="0" w:line="240" w:lineRule="atLeast"/>
              <w:ind w:left="549" w:right="-25"/>
              <w:jc w:val="both"/>
              <w:rPr>
                <w:rFonts w:ascii="Times New Roman" w:hAnsi="Times New Roman" w:cs="Times New Roman"/>
                <w:b/>
                <w:bCs/>
                <w:szCs w:val="22"/>
              </w:rPr>
            </w:pPr>
          </w:p>
        </w:tc>
        <w:tc>
          <w:tcPr>
            <w:tcW w:w="1417" w:type="dxa"/>
            <w:tcBorders>
              <w:top w:val="single" w:sz="4" w:space="0" w:color="auto"/>
              <w:bottom w:val="double" w:sz="4" w:space="0" w:color="auto"/>
            </w:tcBorders>
            <w:shd w:val="clear" w:color="auto" w:fill="auto"/>
          </w:tcPr>
          <w:p w14:paraId="5D8F61FD" w14:textId="6C16E544" w:rsidR="003D7B0B" w:rsidRPr="00327A83" w:rsidRDefault="00D75010" w:rsidP="000722DA">
            <w:pPr>
              <w:tabs>
                <w:tab w:val="decimal" w:pos="1167"/>
              </w:tabs>
              <w:spacing w:after="0" w:line="240" w:lineRule="atLeast"/>
              <w:ind w:right="-25"/>
              <w:jc w:val="both"/>
              <w:rPr>
                <w:rFonts w:ascii="Times New Roman" w:hAnsi="Times New Roman" w:cs="Times New Roman"/>
                <w:b/>
                <w:bCs/>
                <w:szCs w:val="22"/>
              </w:rPr>
            </w:pPr>
            <w:r w:rsidRPr="00327A83">
              <w:rPr>
                <w:rFonts w:ascii="Times New Roman" w:hAnsi="Times New Roman" w:cs="Times New Roman"/>
                <w:b/>
                <w:bCs/>
                <w:szCs w:val="22"/>
              </w:rPr>
              <w:t>134,820</w:t>
            </w:r>
          </w:p>
        </w:tc>
        <w:tc>
          <w:tcPr>
            <w:tcW w:w="284" w:type="dxa"/>
            <w:shd w:val="clear" w:color="auto" w:fill="auto"/>
          </w:tcPr>
          <w:p w14:paraId="60AF138E" w14:textId="77777777" w:rsidR="003D7B0B" w:rsidRPr="00327A83" w:rsidRDefault="003D7B0B" w:rsidP="000722DA">
            <w:pPr>
              <w:tabs>
                <w:tab w:val="decimal" w:pos="1045"/>
              </w:tabs>
              <w:spacing w:after="0" w:line="240" w:lineRule="atLeast"/>
              <w:ind w:left="72" w:right="-25"/>
              <w:jc w:val="both"/>
              <w:rPr>
                <w:rFonts w:ascii="Times New Roman" w:hAnsi="Times New Roman" w:cs="Times New Roman"/>
                <w:b/>
                <w:bCs/>
                <w:szCs w:val="22"/>
              </w:rPr>
            </w:pPr>
          </w:p>
        </w:tc>
        <w:tc>
          <w:tcPr>
            <w:tcW w:w="1417" w:type="dxa"/>
            <w:tcBorders>
              <w:top w:val="single" w:sz="4" w:space="0" w:color="auto"/>
              <w:bottom w:val="double" w:sz="4" w:space="0" w:color="auto"/>
            </w:tcBorders>
            <w:shd w:val="clear" w:color="auto" w:fill="auto"/>
          </w:tcPr>
          <w:p w14:paraId="378E16F6" w14:textId="4BA368DC" w:rsidR="003D7B0B" w:rsidRPr="00327A83" w:rsidRDefault="00D75010" w:rsidP="00D75010">
            <w:pPr>
              <w:tabs>
                <w:tab w:val="decimal" w:pos="1045"/>
              </w:tabs>
              <w:spacing w:after="0" w:line="240" w:lineRule="atLeast"/>
              <w:ind w:right="33"/>
              <w:jc w:val="both"/>
              <w:rPr>
                <w:rFonts w:ascii="Times New Roman" w:hAnsi="Times New Roman" w:cs="Times New Roman"/>
                <w:b/>
                <w:bCs/>
                <w:szCs w:val="22"/>
              </w:rPr>
            </w:pPr>
            <w:r w:rsidRPr="00327A83">
              <w:rPr>
                <w:rFonts w:ascii="Times New Roman" w:hAnsi="Times New Roman" w:cs="Times New Roman"/>
                <w:b/>
                <w:bCs/>
                <w:szCs w:val="22"/>
              </w:rPr>
              <w:t>48.14</w:t>
            </w:r>
          </w:p>
        </w:tc>
      </w:tr>
    </w:tbl>
    <w:p w14:paraId="64A3A8EB" w14:textId="77777777" w:rsidR="003D7B0B" w:rsidRPr="00327A83" w:rsidRDefault="003D7B0B" w:rsidP="003843B7">
      <w:pPr>
        <w:pStyle w:val="BodyText"/>
        <w:ind w:left="540" w:right="-25"/>
        <w:jc w:val="both"/>
        <w:rPr>
          <w:rFonts w:ascii="Times New Roman" w:hAnsi="Times New Roman" w:cs="Times New Roman"/>
          <w:sz w:val="22"/>
          <w:szCs w:val="22"/>
          <w:lang w:val="en-AU"/>
        </w:rPr>
      </w:pPr>
    </w:p>
    <w:p w14:paraId="1C689FA7" w14:textId="2F223F94" w:rsidR="000722DA" w:rsidRPr="00327A83" w:rsidRDefault="000722DA" w:rsidP="000722DA">
      <w:pPr>
        <w:pStyle w:val="BodyText"/>
        <w:ind w:left="540" w:right="-25"/>
        <w:jc w:val="both"/>
        <w:rPr>
          <w:rFonts w:ascii="Times New Roman" w:hAnsi="Times New Roman" w:cs="Times New Roman"/>
          <w:sz w:val="22"/>
          <w:szCs w:val="22"/>
          <w:lang w:val="en-AU"/>
        </w:rPr>
      </w:pPr>
      <w:r w:rsidRPr="00327A83">
        <w:rPr>
          <w:rFonts w:ascii="Times New Roman" w:hAnsi="Times New Roman" w:cs="Times New Roman"/>
          <w:sz w:val="22"/>
          <w:szCs w:val="22"/>
          <w:lang w:val="en-AU"/>
        </w:rPr>
        <w:t xml:space="preserve">However, the Company's </w:t>
      </w:r>
      <w:r w:rsidR="000B70B9" w:rsidRPr="00327A83">
        <w:rPr>
          <w:rFonts w:ascii="Times New Roman" w:hAnsi="Times New Roman" w:cs="Times New Roman"/>
          <w:sz w:val="22"/>
          <w:szCs w:val="22"/>
          <w:lang w:val="en-AU"/>
        </w:rPr>
        <w:t xml:space="preserve">management </w:t>
      </w:r>
      <w:r w:rsidR="007347A2" w:rsidRPr="00327A83">
        <w:rPr>
          <w:rFonts w:ascii="Times New Roman" w:hAnsi="Times New Roman" w:cs="Times New Roman"/>
          <w:sz w:val="22"/>
          <w:szCs w:val="22"/>
          <w:lang w:val="en-AU"/>
        </w:rPr>
        <w:t>has announced plans to</w:t>
      </w:r>
      <w:r w:rsidRPr="00327A83">
        <w:rPr>
          <w:rFonts w:ascii="Times New Roman" w:hAnsi="Times New Roman" w:cs="Times New Roman"/>
          <w:sz w:val="22"/>
          <w:szCs w:val="22"/>
          <w:lang w:val="en-AU"/>
        </w:rPr>
        <w:t xml:space="preserve"> reduce the investment proportion in the next </w:t>
      </w:r>
      <w:r w:rsidR="007347A2" w:rsidRPr="00327A83">
        <w:rPr>
          <w:rFonts w:ascii="Times New Roman" w:hAnsi="Times New Roman" w:cs="Times New Roman"/>
          <w:sz w:val="22"/>
          <w:szCs w:val="22"/>
          <w:lang w:val="en-AU"/>
        </w:rPr>
        <w:t xml:space="preserve">quarter to fall below </w:t>
      </w:r>
      <w:r w:rsidRPr="00327A83">
        <w:rPr>
          <w:rFonts w:ascii="Times New Roman" w:hAnsi="Times New Roman" w:cs="Times New Roman"/>
          <w:sz w:val="22"/>
          <w:szCs w:val="22"/>
          <w:lang w:val="en-AU"/>
        </w:rPr>
        <w:t>the specified threshold.</w:t>
      </w:r>
    </w:p>
    <w:p w14:paraId="759437C7" w14:textId="77777777" w:rsidR="003D7B0B" w:rsidRPr="000722DA" w:rsidRDefault="003D7B0B" w:rsidP="003843B7">
      <w:pPr>
        <w:pStyle w:val="BodyText"/>
        <w:ind w:left="540" w:right="-25"/>
        <w:jc w:val="both"/>
        <w:rPr>
          <w:rFonts w:ascii="Times New Roman" w:hAnsi="Times New Roman" w:cs="Times New Roman"/>
          <w:sz w:val="22"/>
          <w:szCs w:val="22"/>
          <w:lang w:val="en"/>
        </w:rPr>
      </w:pPr>
    </w:p>
    <w:p w14:paraId="428D5F26" w14:textId="77777777" w:rsidR="00554FD4" w:rsidRPr="00DA300D" w:rsidRDefault="00554FD4" w:rsidP="00554FD4">
      <w:pPr>
        <w:numPr>
          <w:ilvl w:val="0"/>
          <w:numId w:val="7"/>
        </w:numPr>
        <w:tabs>
          <w:tab w:val="left" w:pos="567"/>
        </w:tabs>
        <w:spacing w:after="0" w:line="240" w:lineRule="atLeast"/>
        <w:ind w:left="540" w:right="-25"/>
        <w:jc w:val="thaiDistribute"/>
        <w:rPr>
          <w:rFonts w:ascii="Times New Roman" w:eastAsia="Cordia New" w:hAnsi="Times New Roman" w:cs="Times New Roman"/>
          <w:b/>
          <w:bCs/>
          <w:szCs w:val="22"/>
        </w:rPr>
      </w:pPr>
      <w:r w:rsidRPr="00DA300D">
        <w:rPr>
          <w:rFonts w:ascii="Times New Roman" w:eastAsia="Cordia New" w:hAnsi="Times New Roman" w:cs="Times New Roman"/>
          <w:b/>
          <w:bCs/>
          <w:szCs w:val="22"/>
        </w:rPr>
        <w:t>Investment in subsidiaries</w:t>
      </w:r>
    </w:p>
    <w:p w14:paraId="44881E3B" w14:textId="77777777" w:rsidR="00554FD4" w:rsidRPr="00DA300D" w:rsidRDefault="00554FD4" w:rsidP="00554FD4">
      <w:pPr>
        <w:tabs>
          <w:tab w:val="decimal" w:pos="4248"/>
          <w:tab w:val="left" w:pos="5508"/>
          <w:tab w:val="left" w:pos="5778"/>
          <w:tab w:val="left" w:pos="7128"/>
          <w:tab w:val="left" w:pos="7398"/>
          <w:tab w:val="left" w:pos="8658"/>
          <w:tab w:val="left" w:pos="8928"/>
        </w:tabs>
        <w:spacing w:after="0" w:line="240" w:lineRule="atLeast"/>
        <w:ind w:left="567" w:right="-25"/>
        <w:rPr>
          <w:rFonts w:ascii="Times New Roman" w:hAnsi="Times New Roman" w:cs="Times New Roman"/>
          <w:szCs w:val="22"/>
        </w:rPr>
      </w:pPr>
    </w:p>
    <w:p w14:paraId="34FC86B7" w14:textId="77777777" w:rsidR="00554FD4" w:rsidRPr="00DA300D"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r w:rsidRPr="00DA300D">
        <w:rPr>
          <w:rFonts w:ascii="Times New Roman" w:hAnsi="Times New Roman" w:cs="Times New Roman"/>
          <w:sz w:val="22"/>
          <w:szCs w:val="22"/>
        </w:rPr>
        <w:t>Movements during the years ended 31 December were as follows:</w:t>
      </w:r>
    </w:p>
    <w:p w14:paraId="56C8E6AE" w14:textId="77777777" w:rsidR="00554FD4" w:rsidRPr="00DA300D" w:rsidRDefault="00554FD4" w:rsidP="00554FD4">
      <w:pPr>
        <w:tabs>
          <w:tab w:val="decimal" w:pos="4248"/>
          <w:tab w:val="left" w:pos="5508"/>
          <w:tab w:val="left" w:pos="5778"/>
          <w:tab w:val="left" w:pos="7128"/>
          <w:tab w:val="left" w:pos="7398"/>
          <w:tab w:val="left" w:pos="8658"/>
          <w:tab w:val="left" w:pos="8928"/>
        </w:tabs>
        <w:spacing w:after="0" w:line="240" w:lineRule="atLeast"/>
        <w:ind w:left="567" w:right="-25"/>
        <w:rPr>
          <w:rFonts w:ascii="Times New Roman" w:hAnsi="Times New Roman" w:cs="Times New Roman"/>
          <w:szCs w:val="22"/>
        </w:rPr>
      </w:pPr>
    </w:p>
    <w:tbl>
      <w:tblPr>
        <w:tblW w:w="9729" w:type="dxa"/>
        <w:tblInd w:w="18" w:type="dxa"/>
        <w:tblLayout w:type="fixed"/>
        <w:tblLook w:val="01E0" w:firstRow="1" w:lastRow="1" w:firstColumn="1" w:lastColumn="1" w:noHBand="0" w:noVBand="0"/>
      </w:tblPr>
      <w:tblGrid>
        <w:gridCol w:w="6186"/>
        <w:gridCol w:w="283"/>
        <w:gridCol w:w="1559"/>
        <w:gridCol w:w="284"/>
        <w:gridCol w:w="1417"/>
      </w:tblGrid>
      <w:tr w:rsidR="003D7B0B" w:rsidRPr="00DA300D" w14:paraId="2AF6E964" w14:textId="77777777" w:rsidTr="000722DA">
        <w:trPr>
          <w:tblHeader/>
        </w:trPr>
        <w:tc>
          <w:tcPr>
            <w:tcW w:w="6186" w:type="dxa"/>
          </w:tcPr>
          <w:p w14:paraId="1A75C64E" w14:textId="77777777" w:rsidR="003D7B0B" w:rsidRPr="00DA300D" w:rsidRDefault="003D7B0B" w:rsidP="000722DA">
            <w:pPr>
              <w:spacing w:after="0" w:line="240" w:lineRule="atLeast"/>
              <w:ind w:left="549" w:right="-25"/>
              <w:jc w:val="both"/>
              <w:rPr>
                <w:rFonts w:ascii="Times New Roman" w:hAnsi="Times New Roman" w:cs="Times New Roman"/>
                <w:szCs w:val="22"/>
              </w:rPr>
            </w:pPr>
          </w:p>
        </w:tc>
        <w:tc>
          <w:tcPr>
            <w:tcW w:w="283" w:type="dxa"/>
          </w:tcPr>
          <w:p w14:paraId="33456D16" w14:textId="77777777" w:rsidR="003D7B0B" w:rsidRPr="00DA300D" w:rsidRDefault="003D7B0B" w:rsidP="000722DA">
            <w:pPr>
              <w:spacing w:after="0" w:line="240" w:lineRule="atLeast"/>
              <w:ind w:left="549" w:right="-25"/>
              <w:jc w:val="both"/>
              <w:rPr>
                <w:rFonts w:ascii="Times New Roman" w:hAnsi="Times New Roman" w:cs="Times New Roman"/>
                <w:szCs w:val="22"/>
              </w:rPr>
            </w:pPr>
          </w:p>
        </w:tc>
        <w:tc>
          <w:tcPr>
            <w:tcW w:w="3260" w:type="dxa"/>
            <w:gridSpan w:val="3"/>
            <w:vAlign w:val="bottom"/>
          </w:tcPr>
          <w:p w14:paraId="0976BB2A" w14:textId="77777777" w:rsidR="003D7B0B" w:rsidRPr="00291DA0" w:rsidRDefault="003D7B0B" w:rsidP="000722DA">
            <w:pPr>
              <w:tabs>
                <w:tab w:val="left" w:pos="515"/>
                <w:tab w:val="decimal" w:pos="569"/>
                <w:tab w:val="left" w:pos="810"/>
              </w:tabs>
              <w:spacing w:after="0" w:line="240" w:lineRule="atLeast"/>
              <w:ind w:left="180" w:right="-25"/>
              <w:jc w:val="center"/>
              <w:rPr>
                <w:rFonts w:ascii="Times New Roman" w:eastAsia="Cordia New" w:hAnsi="Times New Roman" w:cs="Times New Roman"/>
                <w:b/>
                <w:bCs/>
                <w:szCs w:val="22"/>
              </w:rPr>
            </w:pPr>
            <w:r w:rsidRPr="00291DA0">
              <w:rPr>
                <w:rFonts w:ascii="Times New Roman" w:eastAsia="Cordia New" w:hAnsi="Times New Roman" w:cs="Times New Roman"/>
                <w:b/>
                <w:bCs/>
                <w:szCs w:val="22"/>
              </w:rPr>
              <w:t>Separate</w:t>
            </w:r>
            <w:r w:rsidRPr="00291DA0">
              <w:rPr>
                <w:rFonts w:ascii="Times New Roman" w:eastAsia="Cordia New" w:hAnsi="Times New Roman" w:cs="Times New Roman"/>
                <w:b/>
                <w:bCs/>
                <w:szCs w:val="22"/>
                <w:cs/>
              </w:rPr>
              <w:br/>
            </w:r>
            <w:r w:rsidRPr="00291DA0">
              <w:rPr>
                <w:rFonts w:ascii="Times New Roman" w:eastAsia="Cordia New" w:hAnsi="Times New Roman" w:cs="Times New Roman"/>
                <w:b/>
                <w:bCs/>
                <w:szCs w:val="22"/>
              </w:rPr>
              <w:t>financial statements</w:t>
            </w:r>
          </w:p>
        </w:tc>
      </w:tr>
      <w:tr w:rsidR="003D7B0B" w:rsidRPr="00DA300D" w14:paraId="4B9E4A6D" w14:textId="77777777" w:rsidTr="000722DA">
        <w:trPr>
          <w:tblHeader/>
        </w:trPr>
        <w:tc>
          <w:tcPr>
            <w:tcW w:w="6186" w:type="dxa"/>
          </w:tcPr>
          <w:p w14:paraId="5D645E78" w14:textId="77777777" w:rsidR="003D7B0B" w:rsidRPr="00DA300D" w:rsidRDefault="003D7B0B" w:rsidP="000722DA">
            <w:pPr>
              <w:spacing w:after="0" w:line="240" w:lineRule="atLeast"/>
              <w:ind w:left="549" w:right="-25"/>
              <w:jc w:val="both"/>
              <w:rPr>
                <w:rFonts w:ascii="Times New Roman" w:hAnsi="Times New Roman" w:cs="Times New Roman"/>
                <w:szCs w:val="22"/>
              </w:rPr>
            </w:pPr>
          </w:p>
        </w:tc>
        <w:tc>
          <w:tcPr>
            <w:tcW w:w="283" w:type="dxa"/>
            <w:vAlign w:val="bottom"/>
          </w:tcPr>
          <w:p w14:paraId="6E8903D2" w14:textId="77777777" w:rsidR="003D7B0B" w:rsidRPr="00DA300D" w:rsidRDefault="003D7B0B" w:rsidP="000722DA">
            <w:pPr>
              <w:tabs>
                <w:tab w:val="left" w:pos="405"/>
              </w:tabs>
              <w:spacing w:after="0" w:line="240" w:lineRule="atLeast"/>
              <w:ind w:left="522" w:right="-25" w:hanging="117"/>
              <w:jc w:val="center"/>
              <w:rPr>
                <w:rFonts w:ascii="Times New Roman" w:hAnsi="Times New Roman" w:cs="Times New Roman"/>
                <w:szCs w:val="22"/>
              </w:rPr>
            </w:pPr>
          </w:p>
        </w:tc>
        <w:tc>
          <w:tcPr>
            <w:tcW w:w="1559" w:type="dxa"/>
            <w:vAlign w:val="bottom"/>
          </w:tcPr>
          <w:p w14:paraId="19649484" w14:textId="77777777" w:rsidR="003D7B0B" w:rsidRPr="00DA300D" w:rsidRDefault="003D7B0B" w:rsidP="000722DA">
            <w:pPr>
              <w:spacing w:after="0" w:line="240" w:lineRule="atLeast"/>
              <w:ind w:left="61" w:right="-25" w:firstLine="11"/>
              <w:jc w:val="center"/>
              <w:rPr>
                <w:rFonts w:ascii="Times New Roman" w:hAnsi="Times New Roman" w:cs="Times New Roman"/>
                <w:szCs w:val="22"/>
              </w:rPr>
            </w:pPr>
            <w:r w:rsidRPr="00DA300D">
              <w:rPr>
                <w:rFonts w:ascii="Times New Roman" w:hAnsi="Times New Roman" w:cs="Times New Roman"/>
                <w:szCs w:val="22"/>
              </w:rPr>
              <w:t>202</w:t>
            </w:r>
            <w:r>
              <w:rPr>
                <w:rFonts w:ascii="Times New Roman" w:hAnsi="Times New Roman" w:cs="Times New Roman"/>
                <w:szCs w:val="22"/>
              </w:rPr>
              <w:t>4</w:t>
            </w:r>
          </w:p>
        </w:tc>
        <w:tc>
          <w:tcPr>
            <w:tcW w:w="284" w:type="dxa"/>
          </w:tcPr>
          <w:p w14:paraId="42A23DEE" w14:textId="77777777" w:rsidR="003D7B0B" w:rsidRPr="00DA300D" w:rsidRDefault="003D7B0B" w:rsidP="000722DA">
            <w:pPr>
              <w:spacing w:after="0" w:line="240" w:lineRule="atLeast"/>
              <w:ind w:left="549" w:right="-25"/>
              <w:jc w:val="both"/>
              <w:rPr>
                <w:rFonts w:ascii="Times New Roman" w:hAnsi="Times New Roman" w:cs="Times New Roman"/>
                <w:szCs w:val="22"/>
              </w:rPr>
            </w:pPr>
          </w:p>
        </w:tc>
        <w:tc>
          <w:tcPr>
            <w:tcW w:w="1417" w:type="dxa"/>
            <w:vAlign w:val="bottom"/>
          </w:tcPr>
          <w:p w14:paraId="652EB338" w14:textId="77777777" w:rsidR="003D7B0B" w:rsidRPr="00DA300D" w:rsidRDefault="003D7B0B" w:rsidP="000722DA">
            <w:pPr>
              <w:spacing w:after="0" w:line="240" w:lineRule="atLeast"/>
              <w:ind w:left="61" w:right="-25" w:firstLine="11"/>
              <w:jc w:val="center"/>
              <w:rPr>
                <w:rFonts w:ascii="Times New Roman" w:hAnsi="Times New Roman" w:cs="Times New Roman"/>
                <w:szCs w:val="22"/>
              </w:rPr>
            </w:pPr>
            <w:r w:rsidRPr="00DA300D">
              <w:rPr>
                <w:rFonts w:ascii="Times New Roman" w:hAnsi="Times New Roman" w:cs="Times New Roman"/>
                <w:szCs w:val="22"/>
              </w:rPr>
              <w:t>202</w:t>
            </w:r>
            <w:r>
              <w:rPr>
                <w:rFonts w:ascii="Times New Roman" w:hAnsi="Times New Roman" w:cs="Times New Roman"/>
                <w:szCs w:val="22"/>
              </w:rPr>
              <w:t>3</w:t>
            </w:r>
          </w:p>
        </w:tc>
      </w:tr>
      <w:tr w:rsidR="003D7B0B" w:rsidRPr="00DA300D" w14:paraId="7FBB96E5" w14:textId="77777777" w:rsidTr="000722DA">
        <w:trPr>
          <w:tblHeader/>
        </w:trPr>
        <w:tc>
          <w:tcPr>
            <w:tcW w:w="6186" w:type="dxa"/>
          </w:tcPr>
          <w:p w14:paraId="129A24B2" w14:textId="77777777" w:rsidR="003D7B0B" w:rsidRPr="00DA300D" w:rsidRDefault="003D7B0B" w:rsidP="000722DA">
            <w:pPr>
              <w:spacing w:after="0" w:line="240" w:lineRule="atLeast"/>
              <w:ind w:left="549" w:right="-25"/>
              <w:jc w:val="both"/>
              <w:rPr>
                <w:rFonts w:ascii="Times New Roman" w:hAnsi="Times New Roman" w:cs="Times New Roman"/>
                <w:szCs w:val="22"/>
              </w:rPr>
            </w:pPr>
          </w:p>
        </w:tc>
        <w:tc>
          <w:tcPr>
            <w:tcW w:w="283" w:type="dxa"/>
          </w:tcPr>
          <w:p w14:paraId="3E7E861F" w14:textId="77777777" w:rsidR="003D7B0B" w:rsidRPr="00DA300D" w:rsidRDefault="003D7B0B" w:rsidP="000722DA">
            <w:pPr>
              <w:spacing w:after="0" w:line="240" w:lineRule="atLeast"/>
              <w:ind w:left="549" w:right="-25"/>
              <w:jc w:val="both"/>
              <w:rPr>
                <w:rFonts w:ascii="Times New Roman" w:hAnsi="Times New Roman" w:cs="Times New Roman"/>
                <w:szCs w:val="22"/>
              </w:rPr>
            </w:pPr>
          </w:p>
        </w:tc>
        <w:tc>
          <w:tcPr>
            <w:tcW w:w="3260" w:type="dxa"/>
            <w:gridSpan w:val="3"/>
          </w:tcPr>
          <w:p w14:paraId="16EC3BB7" w14:textId="77777777" w:rsidR="003D7B0B" w:rsidRPr="00DA300D" w:rsidRDefault="003D7B0B" w:rsidP="000722DA">
            <w:pPr>
              <w:spacing w:after="0" w:line="240" w:lineRule="atLeast"/>
              <w:ind w:left="549" w:right="-25"/>
              <w:jc w:val="center"/>
              <w:rPr>
                <w:rFonts w:ascii="Times New Roman" w:hAnsi="Times New Roman" w:cs="Times New Roman"/>
                <w:szCs w:val="22"/>
              </w:rPr>
            </w:pPr>
            <w:r w:rsidRPr="00DA300D">
              <w:rPr>
                <w:rFonts w:ascii="Times New Roman" w:hAnsi="Times New Roman" w:cs="Times New Roman"/>
                <w:i/>
                <w:iCs/>
                <w:szCs w:val="22"/>
              </w:rPr>
              <w:t>(in Baht)</w:t>
            </w:r>
          </w:p>
        </w:tc>
      </w:tr>
      <w:tr w:rsidR="003D7B0B" w:rsidRPr="00DA300D" w14:paraId="012B9E8C" w14:textId="77777777" w:rsidTr="000722DA">
        <w:tc>
          <w:tcPr>
            <w:tcW w:w="6186" w:type="dxa"/>
          </w:tcPr>
          <w:p w14:paraId="5A98D0F7" w14:textId="4FEDE43C" w:rsidR="003D7B0B" w:rsidRPr="007347A2" w:rsidRDefault="003D7B0B" w:rsidP="007347A2">
            <w:pPr>
              <w:tabs>
                <w:tab w:val="center" w:pos="3272"/>
              </w:tabs>
              <w:spacing w:after="0" w:line="240" w:lineRule="atLeast"/>
              <w:ind w:left="549" w:right="-25"/>
              <w:jc w:val="both"/>
              <w:rPr>
                <w:rFonts w:ascii="Times New Roman" w:hAnsi="Times New Roman" w:cstheme="minorBidi"/>
                <w:szCs w:val="22"/>
                <w:cs/>
              </w:rPr>
            </w:pPr>
            <w:r w:rsidRPr="00DA300D">
              <w:rPr>
                <w:rFonts w:ascii="Times New Roman" w:hAnsi="Times New Roman" w:cs="Times New Roman"/>
                <w:szCs w:val="22"/>
              </w:rPr>
              <w:t>Cost:-</w:t>
            </w:r>
            <w:r w:rsidR="007347A2">
              <w:rPr>
                <w:rFonts w:ascii="Times New Roman" w:hAnsi="Times New Roman" w:cstheme="minorBidi"/>
                <w:szCs w:val="22"/>
                <w:cs/>
              </w:rPr>
              <w:tab/>
            </w:r>
          </w:p>
        </w:tc>
        <w:tc>
          <w:tcPr>
            <w:tcW w:w="283" w:type="dxa"/>
            <w:shd w:val="clear" w:color="auto" w:fill="auto"/>
          </w:tcPr>
          <w:p w14:paraId="339584A6" w14:textId="77777777" w:rsidR="003D7B0B" w:rsidRPr="00DA300D" w:rsidRDefault="003D7B0B" w:rsidP="000722DA">
            <w:pPr>
              <w:spacing w:after="0" w:line="240" w:lineRule="atLeast"/>
              <w:ind w:left="549" w:right="-25"/>
              <w:jc w:val="both"/>
              <w:rPr>
                <w:rFonts w:ascii="Times New Roman" w:hAnsi="Times New Roman" w:cs="Times New Roman"/>
                <w:szCs w:val="22"/>
              </w:rPr>
            </w:pPr>
          </w:p>
        </w:tc>
        <w:tc>
          <w:tcPr>
            <w:tcW w:w="1559" w:type="dxa"/>
            <w:shd w:val="clear" w:color="auto" w:fill="auto"/>
          </w:tcPr>
          <w:p w14:paraId="0A0EA3E2" w14:textId="77777777" w:rsidR="003D7B0B" w:rsidRPr="00DA300D" w:rsidRDefault="003D7B0B" w:rsidP="000722DA">
            <w:pPr>
              <w:tabs>
                <w:tab w:val="decimal" w:pos="1045"/>
              </w:tabs>
              <w:spacing w:after="0" w:line="240" w:lineRule="atLeast"/>
              <w:ind w:left="72" w:right="-25"/>
              <w:jc w:val="both"/>
              <w:rPr>
                <w:rFonts w:ascii="Times New Roman" w:hAnsi="Times New Roman" w:cs="Times New Roman"/>
                <w:szCs w:val="22"/>
              </w:rPr>
            </w:pPr>
          </w:p>
        </w:tc>
        <w:tc>
          <w:tcPr>
            <w:tcW w:w="284" w:type="dxa"/>
            <w:shd w:val="clear" w:color="auto" w:fill="auto"/>
          </w:tcPr>
          <w:p w14:paraId="6EB1C4D4" w14:textId="77777777" w:rsidR="003D7B0B" w:rsidRPr="00DA300D" w:rsidRDefault="003D7B0B" w:rsidP="000722DA">
            <w:pPr>
              <w:tabs>
                <w:tab w:val="decimal" w:pos="1045"/>
              </w:tabs>
              <w:spacing w:after="0" w:line="240" w:lineRule="atLeast"/>
              <w:ind w:left="72" w:right="-25"/>
              <w:jc w:val="both"/>
              <w:rPr>
                <w:rFonts w:ascii="Times New Roman" w:hAnsi="Times New Roman" w:cs="Times New Roman"/>
                <w:szCs w:val="22"/>
              </w:rPr>
            </w:pPr>
          </w:p>
        </w:tc>
        <w:tc>
          <w:tcPr>
            <w:tcW w:w="1417" w:type="dxa"/>
            <w:shd w:val="clear" w:color="auto" w:fill="auto"/>
          </w:tcPr>
          <w:p w14:paraId="34D8EDE8" w14:textId="77777777" w:rsidR="003D7B0B" w:rsidRPr="00DA300D" w:rsidRDefault="003D7B0B" w:rsidP="000722DA">
            <w:pPr>
              <w:tabs>
                <w:tab w:val="decimal" w:pos="1045"/>
              </w:tabs>
              <w:spacing w:after="0" w:line="240" w:lineRule="atLeast"/>
              <w:ind w:left="72" w:right="-25"/>
              <w:jc w:val="both"/>
              <w:rPr>
                <w:rFonts w:ascii="Times New Roman" w:hAnsi="Times New Roman" w:cs="Times New Roman"/>
                <w:szCs w:val="22"/>
              </w:rPr>
            </w:pPr>
          </w:p>
        </w:tc>
      </w:tr>
      <w:tr w:rsidR="003D7B0B" w:rsidRPr="00DA300D" w14:paraId="13A0A124" w14:textId="77777777" w:rsidTr="000722DA">
        <w:trPr>
          <w:trHeight w:val="120"/>
        </w:trPr>
        <w:tc>
          <w:tcPr>
            <w:tcW w:w="6186" w:type="dxa"/>
          </w:tcPr>
          <w:p w14:paraId="016E1C5B" w14:textId="77777777" w:rsidR="003D7B0B" w:rsidRPr="00DA300D" w:rsidRDefault="003D7B0B" w:rsidP="000722DA">
            <w:pPr>
              <w:spacing w:after="0" w:line="240" w:lineRule="atLeast"/>
              <w:ind w:left="549" w:right="-25"/>
              <w:jc w:val="both"/>
              <w:rPr>
                <w:rFonts w:ascii="Times New Roman" w:hAnsi="Times New Roman" w:cs="Times New Roman"/>
                <w:szCs w:val="22"/>
                <w:cs/>
              </w:rPr>
            </w:pPr>
            <w:r w:rsidRPr="00DA300D">
              <w:rPr>
                <w:rFonts w:ascii="Times New Roman" w:hAnsi="Times New Roman" w:cs="Times New Roman"/>
                <w:szCs w:val="22"/>
              </w:rPr>
              <w:t xml:space="preserve">At 1 January </w:t>
            </w:r>
          </w:p>
        </w:tc>
        <w:tc>
          <w:tcPr>
            <w:tcW w:w="283" w:type="dxa"/>
            <w:shd w:val="clear" w:color="auto" w:fill="auto"/>
          </w:tcPr>
          <w:p w14:paraId="78428B13" w14:textId="77777777" w:rsidR="003D7B0B" w:rsidRPr="00DA300D" w:rsidRDefault="003D7B0B" w:rsidP="000722DA">
            <w:pPr>
              <w:spacing w:after="0" w:line="240" w:lineRule="atLeast"/>
              <w:ind w:left="549" w:right="-25"/>
              <w:jc w:val="both"/>
              <w:rPr>
                <w:rFonts w:ascii="Times New Roman" w:hAnsi="Times New Roman" w:cs="Times New Roman"/>
                <w:szCs w:val="22"/>
              </w:rPr>
            </w:pPr>
          </w:p>
        </w:tc>
        <w:tc>
          <w:tcPr>
            <w:tcW w:w="1559" w:type="dxa"/>
            <w:shd w:val="clear" w:color="auto" w:fill="auto"/>
          </w:tcPr>
          <w:p w14:paraId="2BDE5033" w14:textId="77777777" w:rsidR="003D7B0B" w:rsidRPr="00DA300D" w:rsidRDefault="003D7B0B" w:rsidP="000722DA">
            <w:pPr>
              <w:tabs>
                <w:tab w:val="decimal" w:pos="1167"/>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96,212,100</w:t>
            </w:r>
          </w:p>
        </w:tc>
        <w:tc>
          <w:tcPr>
            <w:tcW w:w="284" w:type="dxa"/>
            <w:shd w:val="clear" w:color="auto" w:fill="auto"/>
          </w:tcPr>
          <w:p w14:paraId="0AB77C3D" w14:textId="77777777" w:rsidR="003D7B0B" w:rsidRPr="00DA300D" w:rsidRDefault="003D7B0B" w:rsidP="000722DA">
            <w:pPr>
              <w:tabs>
                <w:tab w:val="decimal" w:pos="1045"/>
              </w:tabs>
              <w:spacing w:after="0" w:line="240" w:lineRule="atLeast"/>
              <w:ind w:left="72" w:right="-25"/>
              <w:jc w:val="both"/>
              <w:rPr>
                <w:rFonts w:ascii="Times New Roman" w:hAnsi="Times New Roman" w:cs="Times New Roman"/>
                <w:szCs w:val="22"/>
              </w:rPr>
            </w:pPr>
          </w:p>
        </w:tc>
        <w:tc>
          <w:tcPr>
            <w:tcW w:w="1417" w:type="dxa"/>
            <w:shd w:val="clear" w:color="auto" w:fill="auto"/>
          </w:tcPr>
          <w:p w14:paraId="3C25DD1E" w14:textId="77777777" w:rsidR="003D7B0B" w:rsidRPr="00096ED5" w:rsidRDefault="003D7B0B" w:rsidP="000722DA">
            <w:pPr>
              <w:tabs>
                <w:tab w:val="decimal" w:pos="1045"/>
              </w:tabs>
              <w:spacing w:after="0" w:line="240" w:lineRule="atLeast"/>
              <w:ind w:right="-25"/>
              <w:jc w:val="both"/>
              <w:rPr>
                <w:rFonts w:ascii="Times New Roman" w:hAnsi="Times New Roman" w:cs="Times New Roman"/>
                <w:szCs w:val="22"/>
              </w:rPr>
            </w:pPr>
            <w:r w:rsidRPr="00096ED5">
              <w:rPr>
                <w:rFonts w:ascii="Times New Roman" w:hAnsi="Times New Roman" w:cs="Times New Roman"/>
                <w:szCs w:val="22"/>
              </w:rPr>
              <w:t>96,212,100</w:t>
            </w:r>
          </w:p>
        </w:tc>
      </w:tr>
      <w:tr w:rsidR="003D7B0B" w:rsidRPr="00DA300D" w14:paraId="64776277" w14:textId="77777777" w:rsidTr="000722DA">
        <w:tc>
          <w:tcPr>
            <w:tcW w:w="6186" w:type="dxa"/>
          </w:tcPr>
          <w:p w14:paraId="1452A25F" w14:textId="77777777" w:rsidR="003D7B0B" w:rsidRPr="00DA300D" w:rsidRDefault="003D7B0B" w:rsidP="000722DA">
            <w:pPr>
              <w:spacing w:after="0" w:line="240" w:lineRule="atLeast"/>
              <w:ind w:left="549" w:right="-25"/>
              <w:jc w:val="both"/>
              <w:rPr>
                <w:rFonts w:ascii="Times New Roman" w:hAnsi="Times New Roman" w:cs="Times New Roman"/>
                <w:szCs w:val="22"/>
              </w:rPr>
            </w:pPr>
            <w:r w:rsidRPr="00DA300D">
              <w:rPr>
                <w:rFonts w:ascii="Times New Roman" w:hAnsi="Times New Roman" w:cs="Times New Roman"/>
                <w:szCs w:val="22"/>
              </w:rPr>
              <w:t>Increases during the year</w:t>
            </w:r>
          </w:p>
        </w:tc>
        <w:tc>
          <w:tcPr>
            <w:tcW w:w="283" w:type="dxa"/>
            <w:shd w:val="clear" w:color="auto" w:fill="auto"/>
          </w:tcPr>
          <w:p w14:paraId="412BC425" w14:textId="77777777" w:rsidR="003D7B0B" w:rsidRPr="00DA300D" w:rsidRDefault="003D7B0B" w:rsidP="000722DA">
            <w:pPr>
              <w:spacing w:after="0" w:line="240" w:lineRule="atLeast"/>
              <w:ind w:left="549" w:right="-25"/>
              <w:jc w:val="both"/>
              <w:rPr>
                <w:rFonts w:ascii="Times New Roman" w:hAnsi="Times New Roman" w:cs="Times New Roman"/>
                <w:szCs w:val="22"/>
              </w:rPr>
            </w:pPr>
          </w:p>
        </w:tc>
        <w:tc>
          <w:tcPr>
            <w:tcW w:w="1559" w:type="dxa"/>
            <w:shd w:val="clear" w:color="auto" w:fill="auto"/>
          </w:tcPr>
          <w:p w14:paraId="47108AAB" w14:textId="77777777" w:rsidR="003D7B0B" w:rsidRPr="00DA300D" w:rsidRDefault="003D7B0B" w:rsidP="000722DA">
            <w:pPr>
              <w:tabs>
                <w:tab w:val="decimal" w:pos="1167"/>
              </w:tabs>
              <w:spacing w:after="0" w:line="240" w:lineRule="atLeast"/>
              <w:ind w:right="-25"/>
              <w:jc w:val="both"/>
              <w:rPr>
                <w:rFonts w:ascii="Times New Roman" w:hAnsi="Times New Roman" w:cs="Times New Roman"/>
                <w:szCs w:val="22"/>
              </w:rPr>
            </w:pPr>
            <w:r>
              <w:rPr>
                <w:rFonts w:ascii="Times New Roman" w:hAnsi="Times New Roman" w:cs="Times New Roman"/>
                <w:szCs w:val="22"/>
              </w:rPr>
              <w:t>8,000,000</w:t>
            </w:r>
          </w:p>
        </w:tc>
        <w:tc>
          <w:tcPr>
            <w:tcW w:w="284" w:type="dxa"/>
            <w:shd w:val="clear" w:color="auto" w:fill="auto"/>
          </w:tcPr>
          <w:p w14:paraId="60A4AA0C" w14:textId="77777777" w:rsidR="003D7B0B" w:rsidRPr="00DA300D" w:rsidRDefault="003D7B0B" w:rsidP="000722DA">
            <w:pPr>
              <w:tabs>
                <w:tab w:val="decimal" w:pos="1045"/>
              </w:tabs>
              <w:spacing w:after="0" w:line="240" w:lineRule="atLeast"/>
              <w:ind w:left="72" w:right="-25"/>
              <w:jc w:val="both"/>
              <w:rPr>
                <w:rFonts w:ascii="Times New Roman" w:hAnsi="Times New Roman" w:cs="Times New Roman"/>
                <w:szCs w:val="22"/>
              </w:rPr>
            </w:pPr>
          </w:p>
        </w:tc>
        <w:tc>
          <w:tcPr>
            <w:tcW w:w="1417" w:type="dxa"/>
            <w:shd w:val="clear" w:color="auto" w:fill="auto"/>
          </w:tcPr>
          <w:p w14:paraId="281C65BA" w14:textId="77777777" w:rsidR="003D7B0B" w:rsidRPr="00096ED5" w:rsidRDefault="003D7B0B" w:rsidP="000722DA">
            <w:pPr>
              <w:tabs>
                <w:tab w:val="decimal" w:pos="742"/>
              </w:tabs>
              <w:spacing w:after="0" w:line="240" w:lineRule="atLeast"/>
              <w:ind w:right="-25"/>
              <w:jc w:val="both"/>
              <w:rPr>
                <w:rFonts w:ascii="Times New Roman" w:hAnsi="Times New Roman" w:cs="Times New Roman"/>
                <w:szCs w:val="22"/>
              </w:rPr>
            </w:pPr>
            <w:r w:rsidRPr="00096ED5">
              <w:rPr>
                <w:rFonts w:ascii="Times New Roman" w:hAnsi="Times New Roman" w:cs="Times New Roman"/>
                <w:szCs w:val="22"/>
              </w:rPr>
              <w:t>-</w:t>
            </w:r>
          </w:p>
        </w:tc>
      </w:tr>
      <w:tr w:rsidR="003D7B0B" w:rsidRPr="00DA300D" w14:paraId="7FE72C20" w14:textId="77777777" w:rsidTr="000722DA">
        <w:tc>
          <w:tcPr>
            <w:tcW w:w="6186" w:type="dxa"/>
          </w:tcPr>
          <w:p w14:paraId="53095D86" w14:textId="77777777" w:rsidR="003D7B0B" w:rsidRPr="00DA300D" w:rsidRDefault="003D7B0B" w:rsidP="000722DA">
            <w:pPr>
              <w:spacing w:after="0" w:line="240" w:lineRule="atLeast"/>
              <w:ind w:left="549" w:right="-25"/>
              <w:jc w:val="both"/>
              <w:rPr>
                <w:rFonts w:ascii="Times New Roman" w:hAnsi="Times New Roman" w:cs="Times New Roman"/>
                <w:szCs w:val="22"/>
                <w:cs/>
              </w:rPr>
            </w:pPr>
            <w:r w:rsidRPr="00DA300D">
              <w:rPr>
                <w:rFonts w:ascii="Times New Roman" w:hAnsi="Times New Roman" w:cs="Times New Roman"/>
                <w:szCs w:val="22"/>
              </w:rPr>
              <w:t>Total</w:t>
            </w:r>
          </w:p>
        </w:tc>
        <w:tc>
          <w:tcPr>
            <w:tcW w:w="283" w:type="dxa"/>
            <w:shd w:val="clear" w:color="auto" w:fill="auto"/>
          </w:tcPr>
          <w:p w14:paraId="2955C5E8" w14:textId="77777777" w:rsidR="003D7B0B" w:rsidRPr="00DA300D" w:rsidRDefault="003D7B0B" w:rsidP="000722DA">
            <w:pPr>
              <w:spacing w:after="0" w:line="240" w:lineRule="atLeast"/>
              <w:ind w:left="549" w:right="-25"/>
              <w:jc w:val="both"/>
              <w:rPr>
                <w:rFonts w:ascii="Times New Roman" w:hAnsi="Times New Roman" w:cs="Times New Roman"/>
                <w:szCs w:val="22"/>
              </w:rPr>
            </w:pPr>
          </w:p>
        </w:tc>
        <w:tc>
          <w:tcPr>
            <w:tcW w:w="1559" w:type="dxa"/>
            <w:tcBorders>
              <w:top w:val="single" w:sz="4" w:space="0" w:color="auto"/>
            </w:tcBorders>
            <w:shd w:val="clear" w:color="auto" w:fill="auto"/>
          </w:tcPr>
          <w:p w14:paraId="5A962228" w14:textId="77777777" w:rsidR="003D7B0B" w:rsidRPr="00DA300D" w:rsidRDefault="003D7B0B" w:rsidP="000722DA">
            <w:pPr>
              <w:tabs>
                <w:tab w:val="decimal" w:pos="1167"/>
              </w:tabs>
              <w:spacing w:after="0" w:line="240" w:lineRule="atLeast"/>
              <w:ind w:right="-25"/>
              <w:jc w:val="both"/>
              <w:rPr>
                <w:rFonts w:ascii="Times New Roman" w:hAnsi="Times New Roman" w:cs="Times New Roman"/>
                <w:szCs w:val="22"/>
              </w:rPr>
            </w:pPr>
            <w:r>
              <w:rPr>
                <w:rFonts w:ascii="Times New Roman" w:hAnsi="Times New Roman" w:cs="Times New Roman"/>
                <w:szCs w:val="22"/>
              </w:rPr>
              <w:t>104,212,100</w:t>
            </w:r>
          </w:p>
        </w:tc>
        <w:tc>
          <w:tcPr>
            <w:tcW w:w="284" w:type="dxa"/>
            <w:shd w:val="clear" w:color="auto" w:fill="auto"/>
          </w:tcPr>
          <w:p w14:paraId="4CA9404E" w14:textId="77777777" w:rsidR="003D7B0B" w:rsidRPr="00DA300D" w:rsidRDefault="003D7B0B" w:rsidP="000722DA">
            <w:pPr>
              <w:tabs>
                <w:tab w:val="decimal" w:pos="1045"/>
              </w:tabs>
              <w:spacing w:after="0" w:line="240" w:lineRule="atLeast"/>
              <w:ind w:left="72" w:right="-25"/>
              <w:jc w:val="both"/>
              <w:rPr>
                <w:rFonts w:ascii="Times New Roman" w:hAnsi="Times New Roman" w:cs="Times New Roman"/>
                <w:szCs w:val="22"/>
              </w:rPr>
            </w:pPr>
          </w:p>
        </w:tc>
        <w:tc>
          <w:tcPr>
            <w:tcW w:w="1417" w:type="dxa"/>
            <w:tcBorders>
              <w:top w:val="single" w:sz="4" w:space="0" w:color="auto"/>
            </w:tcBorders>
            <w:shd w:val="clear" w:color="auto" w:fill="auto"/>
          </w:tcPr>
          <w:p w14:paraId="1414E022" w14:textId="77777777" w:rsidR="003D7B0B" w:rsidRPr="00096ED5" w:rsidRDefault="003D7B0B" w:rsidP="000722DA">
            <w:pPr>
              <w:tabs>
                <w:tab w:val="decimal" w:pos="1045"/>
              </w:tabs>
              <w:spacing w:after="0" w:line="240" w:lineRule="atLeast"/>
              <w:ind w:right="-25"/>
              <w:jc w:val="both"/>
              <w:rPr>
                <w:rFonts w:ascii="Times New Roman" w:hAnsi="Times New Roman" w:cs="Times New Roman"/>
                <w:szCs w:val="22"/>
              </w:rPr>
            </w:pPr>
            <w:r w:rsidRPr="00096ED5">
              <w:rPr>
                <w:rFonts w:ascii="Times New Roman" w:hAnsi="Times New Roman" w:cs="Times New Roman"/>
                <w:szCs w:val="22"/>
              </w:rPr>
              <w:t>96,212,100</w:t>
            </w:r>
          </w:p>
        </w:tc>
      </w:tr>
      <w:tr w:rsidR="003D7B0B" w:rsidRPr="00DA300D" w14:paraId="08481317" w14:textId="77777777" w:rsidTr="000722DA">
        <w:tc>
          <w:tcPr>
            <w:tcW w:w="6186" w:type="dxa"/>
          </w:tcPr>
          <w:p w14:paraId="6294B52B" w14:textId="77777777" w:rsidR="003D7B0B" w:rsidRPr="00DA300D" w:rsidRDefault="003D7B0B" w:rsidP="000722DA">
            <w:pPr>
              <w:spacing w:after="0" w:line="240" w:lineRule="atLeast"/>
              <w:ind w:left="549" w:right="-25"/>
              <w:jc w:val="both"/>
              <w:rPr>
                <w:rFonts w:ascii="Times New Roman" w:hAnsi="Times New Roman" w:cs="Times New Roman"/>
                <w:szCs w:val="22"/>
                <w:cs/>
              </w:rPr>
            </w:pPr>
            <w:r w:rsidRPr="00DA300D">
              <w:rPr>
                <w:rFonts w:ascii="Times New Roman" w:hAnsi="Times New Roman" w:cs="Times New Roman"/>
                <w:i/>
                <w:iCs/>
                <w:szCs w:val="22"/>
              </w:rPr>
              <w:t>Less</w:t>
            </w:r>
            <w:r w:rsidRPr="00DA300D">
              <w:rPr>
                <w:rFonts w:ascii="Times New Roman" w:hAnsi="Times New Roman" w:cs="Times New Roman"/>
                <w:szCs w:val="22"/>
              </w:rPr>
              <w:t xml:space="preserve"> allowance for devaluation of investment</w:t>
            </w:r>
          </w:p>
        </w:tc>
        <w:tc>
          <w:tcPr>
            <w:tcW w:w="283" w:type="dxa"/>
            <w:shd w:val="clear" w:color="auto" w:fill="auto"/>
          </w:tcPr>
          <w:p w14:paraId="7DF72209" w14:textId="77777777" w:rsidR="003D7B0B" w:rsidRPr="00DA300D" w:rsidRDefault="003D7B0B" w:rsidP="000722DA">
            <w:pPr>
              <w:spacing w:after="0" w:line="240" w:lineRule="atLeast"/>
              <w:ind w:left="549" w:right="-25"/>
              <w:jc w:val="both"/>
              <w:rPr>
                <w:rFonts w:ascii="Times New Roman" w:hAnsi="Times New Roman" w:cs="Times New Roman"/>
                <w:szCs w:val="22"/>
              </w:rPr>
            </w:pPr>
          </w:p>
        </w:tc>
        <w:tc>
          <w:tcPr>
            <w:tcW w:w="1559" w:type="dxa"/>
            <w:tcBorders>
              <w:bottom w:val="single" w:sz="4" w:space="0" w:color="auto"/>
            </w:tcBorders>
            <w:shd w:val="clear" w:color="auto" w:fill="auto"/>
          </w:tcPr>
          <w:p w14:paraId="0CE1B74C" w14:textId="77777777" w:rsidR="003D7B0B" w:rsidRPr="00DA300D" w:rsidRDefault="003D7B0B" w:rsidP="000722DA">
            <w:pPr>
              <w:tabs>
                <w:tab w:val="decimal" w:pos="1167"/>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w:t>
            </w:r>
            <w:r>
              <w:rPr>
                <w:rFonts w:ascii="Times New Roman" w:hAnsi="Times New Roman" w:cs="Times New Roman"/>
                <w:szCs w:val="22"/>
              </w:rPr>
              <w:t>99</w:t>
            </w:r>
            <w:r w:rsidRPr="00DA300D">
              <w:rPr>
                <w:rFonts w:ascii="Times New Roman" w:hAnsi="Times New Roman" w:cs="Times New Roman"/>
                <w:szCs w:val="22"/>
              </w:rPr>
              <w:t>,212,400)</w:t>
            </w:r>
          </w:p>
        </w:tc>
        <w:tc>
          <w:tcPr>
            <w:tcW w:w="284" w:type="dxa"/>
            <w:shd w:val="clear" w:color="auto" w:fill="auto"/>
          </w:tcPr>
          <w:p w14:paraId="4A41942F" w14:textId="77777777" w:rsidR="003D7B0B" w:rsidRPr="00DA300D" w:rsidRDefault="003D7B0B" w:rsidP="000722DA">
            <w:pPr>
              <w:tabs>
                <w:tab w:val="decimal" w:pos="1045"/>
              </w:tabs>
              <w:spacing w:after="0" w:line="240" w:lineRule="atLeast"/>
              <w:ind w:left="72" w:right="-25"/>
              <w:jc w:val="both"/>
              <w:rPr>
                <w:rFonts w:ascii="Times New Roman" w:hAnsi="Times New Roman" w:cs="Times New Roman"/>
                <w:szCs w:val="22"/>
              </w:rPr>
            </w:pPr>
          </w:p>
        </w:tc>
        <w:tc>
          <w:tcPr>
            <w:tcW w:w="1417" w:type="dxa"/>
            <w:tcBorders>
              <w:bottom w:val="single" w:sz="4" w:space="0" w:color="auto"/>
            </w:tcBorders>
            <w:shd w:val="clear" w:color="auto" w:fill="auto"/>
          </w:tcPr>
          <w:p w14:paraId="50DEA40B" w14:textId="77777777" w:rsidR="003D7B0B" w:rsidRPr="00096ED5" w:rsidRDefault="003D7B0B" w:rsidP="000722DA">
            <w:pPr>
              <w:tabs>
                <w:tab w:val="decimal" w:pos="1045"/>
              </w:tabs>
              <w:spacing w:after="0" w:line="240" w:lineRule="atLeast"/>
              <w:ind w:left="-108" w:right="-25"/>
              <w:jc w:val="both"/>
              <w:rPr>
                <w:rFonts w:ascii="Times New Roman" w:hAnsi="Times New Roman" w:cs="Times New Roman"/>
                <w:szCs w:val="22"/>
              </w:rPr>
            </w:pPr>
            <w:r w:rsidRPr="00096ED5">
              <w:rPr>
                <w:rFonts w:ascii="Times New Roman" w:hAnsi="Times New Roman" w:cs="Times New Roman"/>
                <w:szCs w:val="22"/>
              </w:rPr>
              <w:t>(91,212,400)</w:t>
            </w:r>
          </w:p>
        </w:tc>
      </w:tr>
      <w:tr w:rsidR="003D7B0B" w:rsidRPr="00DA300D" w14:paraId="1259569A" w14:textId="77777777" w:rsidTr="000722DA">
        <w:tc>
          <w:tcPr>
            <w:tcW w:w="6186" w:type="dxa"/>
          </w:tcPr>
          <w:p w14:paraId="50110BB5" w14:textId="77777777" w:rsidR="003D7B0B" w:rsidRPr="00096ED5" w:rsidRDefault="003D7B0B" w:rsidP="000722DA">
            <w:pPr>
              <w:spacing w:after="0" w:line="240" w:lineRule="atLeast"/>
              <w:ind w:left="549" w:right="-25"/>
              <w:jc w:val="both"/>
              <w:rPr>
                <w:rFonts w:ascii="Times New Roman" w:hAnsi="Times New Roman" w:cs="Times New Roman"/>
                <w:b/>
                <w:bCs/>
                <w:szCs w:val="22"/>
                <w:cs/>
              </w:rPr>
            </w:pPr>
            <w:r w:rsidRPr="00096ED5">
              <w:rPr>
                <w:rFonts w:ascii="Times New Roman" w:hAnsi="Times New Roman" w:cs="Times New Roman"/>
                <w:b/>
                <w:bCs/>
                <w:szCs w:val="22"/>
              </w:rPr>
              <w:t>Total</w:t>
            </w:r>
          </w:p>
        </w:tc>
        <w:tc>
          <w:tcPr>
            <w:tcW w:w="283" w:type="dxa"/>
            <w:shd w:val="clear" w:color="auto" w:fill="auto"/>
          </w:tcPr>
          <w:p w14:paraId="38FAFAFE" w14:textId="77777777" w:rsidR="003D7B0B" w:rsidRPr="00DA300D" w:rsidRDefault="003D7B0B" w:rsidP="000722DA">
            <w:pPr>
              <w:spacing w:after="0" w:line="240" w:lineRule="atLeast"/>
              <w:ind w:left="549" w:right="-25"/>
              <w:jc w:val="both"/>
              <w:rPr>
                <w:rFonts w:ascii="Times New Roman" w:hAnsi="Times New Roman" w:cs="Times New Roman"/>
                <w:b/>
                <w:bCs/>
                <w:szCs w:val="22"/>
              </w:rPr>
            </w:pPr>
          </w:p>
        </w:tc>
        <w:tc>
          <w:tcPr>
            <w:tcW w:w="1559" w:type="dxa"/>
            <w:tcBorders>
              <w:top w:val="single" w:sz="4" w:space="0" w:color="auto"/>
              <w:bottom w:val="single" w:sz="4" w:space="0" w:color="auto"/>
            </w:tcBorders>
            <w:shd w:val="clear" w:color="auto" w:fill="auto"/>
          </w:tcPr>
          <w:p w14:paraId="0F7BACC1" w14:textId="77777777" w:rsidR="003D7B0B" w:rsidRPr="00DA300D" w:rsidRDefault="003D7B0B" w:rsidP="000722DA">
            <w:pPr>
              <w:tabs>
                <w:tab w:val="decimal" w:pos="1167"/>
              </w:tabs>
              <w:spacing w:after="0" w:line="240" w:lineRule="atLeast"/>
              <w:ind w:right="-25"/>
              <w:jc w:val="both"/>
              <w:rPr>
                <w:rFonts w:ascii="Times New Roman" w:hAnsi="Times New Roman" w:cs="Times New Roman"/>
                <w:b/>
                <w:bCs/>
                <w:szCs w:val="22"/>
              </w:rPr>
            </w:pPr>
            <w:r w:rsidRPr="00DA300D">
              <w:rPr>
                <w:rFonts w:ascii="Times New Roman" w:hAnsi="Times New Roman" w:cs="Times New Roman"/>
                <w:b/>
                <w:bCs/>
                <w:szCs w:val="22"/>
              </w:rPr>
              <w:t>4,999,700</w:t>
            </w:r>
          </w:p>
        </w:tc>
        <w:tc>
          <w:tcPr>
            <w:tcW w:w="284" w:type="dxa"/>
            <w:shd w:val="clear" w:color="auto" w:fill="auto"/>
          </w:tcPr>
          <w:p w14:paraId="169F30B9" w14:textId="77777777" w:rsidR="003D7B0B" w:rsidRPr="00096ED5" w:rsidRDefault="003D7B0B" w:rsidP="000722DA">
            <w:pPr>
              <w:tabs>
                <w:tab w:val="decimal" w:pos="1045"/>
              </w:tabs>
              <w:spacing w:after="0" w:line="240" w:lineRule="atLeast"/>
              <w:ind w:left="72" w:right="-25"/>
              <w:jc w:val="both"/>
              <w:rPr>
                <w:rFonts w:ascii="Times New Roman" w:hAnsi="Times New Roman" w:cs="Times New Roman"/>
                <w:b/>
                <w:bCs/>
                <w:szCs w:val="22"/>
              </w:rPr>
            </w:pPr>
          </w:p>
        </w:tc>
        <w:tc>
          <w:tcPr>
            <w:tcW w:w="1417" w:type="dxa"/>
            <w:tcBorders>
              <w:top w:val="single" w:sz="4" w:space="0" w:color="auto"/>
              <w:bottom w:val="single" w:sz="4" w:space="0" w:color="auto"/>
            </w:tcBorders>
            <w:shd w:val="clear" w:color="auto" w:fill="auto"/>
          </w:tcPr>
          <w:p w14:paraId="741CDD0E" w14:textId="77777777" w:rsidR="003D7B0B" w:rsidRPr="00096ED5" w:rsidRDefault="003D7B0B" w:rsidP="000722DA">
            <w:pPr>
              <w:tabs>
                <w:tab w:val="decimal" w:pos="1045"/>
              </w:tabs>
              <w:spacing w:after="0" w:line="240" w:lineRule="atLeast"/>
              <w:ind w:right="-25"/>
              <w:jc w:val="both"/>
              <w:rPr>
                <w:rFonts w:ascii="Times New Roman" w:hAnsi="Times New Roman" w:cs="Times New Roman"/>
                <w:b/>
                <w:bCs/>
                <w:szCs w:val="22"/>
              </w:rPr>
            </w:pPr>
            <w:r w:rsidRPr="00096ED5">
              <w:rPr>
                <w:rFonts w:ascii="Times New Roman" w:hAnsi="Times New Roman" w:cs="Times New Roman"/>
                <w:b/>
                <w:bCs/>
                <w:szCs w:val="22"/>
              </w:rPr>
              <w:t>4,999,700</w:t>
            </w:r>
          </w:p>
        </w:tc>
      </w:tr>
      <w:tr w:rsidR="000B70B9" w:rsidRPr="00DA300D" w14:paraId="7445F98B" w14:textId="77777777" w:rsidTr="000B70B9">
        <w:tc>
          <w:tcPr>
            <w:tcW w:w="6186" w:type="dxa"/>
          </w:tcPr>
          <w:p w14:paraId="764D0689" w14:textId="77777777" w:rsidR="000B70B9" w:rsidRPr="000B7244" w:rsidRDefault="000B70B9" w:rsidP="000722DA">
            <w:pPr>
              <w:spacing w:after="0" w:line="240" w:lineRule="atLeast"/>
              <w:ind w:left="549" w:right="-25"/>
              <w:jc w:val="both"/>
              <w:rPr>
                <w:rFonts w:ascii="Times New Roman" w:hAnsi="Times New Roman" w:cs="Times New Roman"/>
                <w:b/>
                <w:bCs/>
                <w:i/>
                <w:iCs/>
                <w:szCs w:val="22"/>
              </w:rPr>
            </w:pPr>
          </w:p>
        </w:tc>
        <w:tc>
          <w:tcPr>
            <w:tcW w:w="283" w:type="dxa"/>
            <w:shd w:val="clear" w:color="auto" w:fill="auto"/>
          </w:tcPr>
          <w:p w14:paraId="0400B3A7" w14:textId="77777777" w:rsidR="000B70B9" w:rsidRPr="00DA300D" w:rsidRDefault="000B70B9" w:rsidP="000722DA">
            <w:pPr>
              <w:spacing w:after="0" w:line="240" w:lineRule="atLeast"/>
              <w:ind w:left="549" w:right="-25"/>
              <w:jc w:val="both"/>
              <w:rPr>
                <w:rFonts w:ascii="Times New Roman" w:hAnsi="Times New Roman" w:cs="Times New Roman"/>
                <w:b/>
                <w:bCs/>
                <w:szCs w:val="22"/>
              </w:rPr>
            </w:pPr>
          </w:p>
        </w:tc>
        <w:tc>
          <w:tcPr>
            <w:tcW w:w="1559" w:type="dxa"/>
            <w:tcBorders>
              <w:top w:val="single" w:sz="4" w:space="0" w:color="auto"/>
            </w:tcBorders>
            <w:shd w:val="clear" w:color="auto" w:fill="auto"/>
          </w:tcPr>
          <w:p w14:paraId="29F8C724" w14:textId="77777777" w:rsidR="000B70B9" w:rsidRPr="00DA300D" w:rsidRDefault="000B70B9" w:rsidP="000722DA">
            <w:pPr>
              <w:tabs>
                <w:tab w:val="decimal" w:pos="1167"/>
              </w:tabs>
              <w:spacing w:after="0" w:line="240" w:lineRule="atLeast"/>
              <w:ind w:right="-25"/>
              <w:jc w:val="both"/>
              <w:rPr>
                <w:rFonts w:ascii="Times New Roman" w:hAnsi="Times New Roman" w:cs="Times New Roman"/>
                <w:b/>
                <w:bCs/>
                <w:szCs w:val="22"/>
              </w:rPr>
            </w:pPr>
          </w:p>
        </w:tc>
        <w:tc>
          <w:tcPr>
            <w:tcW w:w="284" w:type="dxa"/>
            <w:shd w:val="clear" w:color="auto" w:fill="auto"/>
          </w:tcPr>
          <w:p w14:paraId="47FC6FC4" w14:textId="77777777" w:rsidR="000B70B9" w:rsidRPr="00096ED5" w:rsidRDefault="000B70B9" w:rsidP="000722DA">
            <w:pPr>
              <w:tabs>
                <w:tab w:val="decimal" w:pos="1045"/>
              </w:tabs>
              <w:spacing w:after="0" w:line="240" w:lineRule="atLeast"/>
              <w:ind w:left="72" w:right="-25"/>
              <w:jc w:val="both"/>
              <w:rPr>
                <w:rFonts w:ascii="Times New Roman" w:hAnsi="Times New Roman" w:cs="Times New Roman"/>
                <w:b/>
                <w:bCs/>
                <w:szCs w:val="22"/>
              </w:rPr>
            </w:pPr>
          </w:p>
        </w:tc>
        <w:tc>
          <w:tcPr>
            <w:tcW w:w="1417" w:type="dxa"/>
            <w:tcBorders>
              <w:top w:val="single" w:sz="4" w:space="0" w:color="auto"/>
            </w:tcBorders>
            <w:shd w:val="clear" w:color="auto" w:fill="auto"/>
          </w:tcPr>
          <w:p w14:paraId="3A589B2E" w14:textId="77777777" w:rsidR="000B70B9" w:rsidRPr="00096ED5" w:rsidRDefault="000B70B9" w:rsidP="000722DA">
            <w:pPr>
              <w:tabs>
                <w:tab w:val="decimal" w:pos="1045"/>
              </w:tabs>
              <w:spacing w:after="0" w:line="240" w:lineRule="atLeast"/>
              <w:ind w:right="-25"/>
              <w:jc w:val="both"/>
              <w:rPr>
                <w:rFonts w:ascii="Times New Roman" w:hAnsi="Times New Roman" w:cs="Times New Roman"/>
                <w:b/>
                <w:bCs/>
                <w:szCs w:val="22"/>
              </w:rPr>
            </w:pPr>
          </w:p>
        </w:tc>
      </w:tr>
      <w:tr w:rsidR="000B70B9" w:rsidRPr="00DA300D" w14:paraId="7FEA5924" w14:textId="77777777" w:rsidTr="000B70B9">
        <w:tc>
          <w:tcPr>
            <w:tcW w:w="6186" w:type="dxa"/>
          </w:tcPr>
          <w:p w14:paraId="3B832E6D" w14:textId="77777777" w:rsidR="000B70B9" w:rsidRPr="000B7244" w:rsidRDefault="000B70B9" w:rsidP="000722DA">
            <w:pPr>
              <w:spacing w:after="0" w:line="240" w:lineRule="atLeast"/>
              <w:ind w:left="549" w:right="-25"/>
              <w:jc w:val="both"/>
              <w:rPr>
                <w:rFonts w:ascii="Times New Roman" w:hAnsi="Times New Roman" w:cs="Times New Roman"/>
                <w:b/>
                <w:bCs/>
                <w:i/>
                <w:iCs/>
                <w:szCs w:val="22"/>
              </w:rPr>
            </w:pPr>
          </w:p>
        </w:tc>
        <w:tc>
          <w:tcPr>
            <w:tcW w:w="283" w:type="dxa"/>
            <w:shd w:val="clear" w:color="auto" w:fill="auto"/>
          </w:tcPr>
          <w:p w14:paraId="3298D8DA" w14:textId="77777777" w:rsidR="000B70B9" w:rsidRPr="00DA300D" w:rsidRDefault="000B70B9" w:rsidP="000722DA">
            <w:pPr>
              <w:spacing w:after="0" w:line="240" w:lineRule="atLeast"/>
              <w:ind w:left="549" w:right="-25"/>
              <w:jc w:val="both"/>
              <w:rPr>
                <w:rFonts w:ascii="Times New Roman" w:hAnsi="Times New Roman" w:cs="Times New Roman"/>
                <w:b/>
                <w:bCs/>
                <w:szCs w:val="22"/>
              </w:rPr>
            </w:pPr>
          </w:p>
        </w:tc>
        <w:tc>
          <w:tcPr>
            <w:tcW w:w="1559" w:type="dxa"/>
            <w:shd w:val="clear" w:color="auto" w:fill="auto"/>
          </w:tcPr>
          <w:p w14:paraId="2CC3E116" w14:textId="77777777" w:rsidR="000B70B9" w:rsidRPr="00DA300D" w:rsidRDefault="000B70B9" w:rsidP="000722DA">
            <w:pPr>
              <w:tabs>
                <w:tab w:val="decimal" w:pos="1167"/>
              </w:tabs>
              <w:spacing w:after="0" w:line="240" w:lineRule="atLeast"/>
              <w:ind w:right="-25"/>
              <w:jc w:val="both"/>
              <w:rPr>
                <w:rFonts w:ascii="Times New Roman" w:hAnsi="Times New Roman" w:cs="Times New Roman"/>
                <w:b/>
                <w:bCs/>
                <w:szCs w:val="22"/>
              </w:rPr>
            </w:pPr>
          </w:p>
        </w:tc>
        <w:tc>
          <w:tcPr>
            <w:tcW w:w="284" w:type="dxa"/>
            <w:shd w:val="clear" w:color="auto" w:fill="auto"/>
          </w:tcPr>
          <w:p w14:paraId="719EE42D" w14:textId="77777777" w:rsidR="000B70B9" w:rsidRPr="00096ED5" w:rsidRDefault="000B70B9" w:rsidP="000722DA">
            <w:pPr>
              <w:tabs>
                <w:tab w:val="decimal" w:pos="1045"/>
              </w:tabs>
              <w:spacing w:after="0" w:line="240" w:lineRule="atLeast"/>
              <w:ind w:left="72" w:right="-25"/>
              <w:jc w:val="both"/>
              <w:rPr>
                <w:rFonts w:ascii="Times New Roman" w:hAnsi="Times New Roman" w:cs="Times New Roman"/>
                <w:b/>
                <w:bCs/>
                <w:szCs w:val="22"/>
              </w:rPr>
            </w:pPr>
          </w:p>
        </w:tc>
        <w:tc>
          <w:tcPr>
            <w:tcW w:w="1417" w:type="dxa"/>
            <w:shd w:val="clear" w:color="auto" w:fill="auto"/>
          </w:tcPr>
          <w:p w14:paraId="77A494B8" w14:textId="77777777" w:rsidR="000B70B9" w:rsidRPr="00096ED5" w:rsidRDefault="000B70B9" w:rsidP="000722DA">
            <w:pPr>
              <w:tabs>
                <w:tab w:val="decimal" w:pos="1045"/>
              </w:tabs>
              <w:spacing w:after="0" w:line="240" w:lineRule="atLeast"/>
              <w:ind w:right="-25"/>
              <w:jc w:val="both"/>
              <w:rPr>
                <w:rFonts w:ascii="Times New Roman" w:hAnsi="Times New Roman" w:cs="Times New Roman"/>
                <w:b/>
                <w:bCs/>
                <w:szCs w:val="22"/>
              </w:rPr>
            </w:pPr>
          </w:p>
        </w:tc>
      </w:tr>
      <w:tr w:rsidR="000B70B9" w:rsidRPr="00DA300D" w14:paraId="70FFA3DD" w14:textId="77777777" w:rsidTr="000B70B9">
        <w:tc>
          <w:tcPr>
            <w:tcW w:w="6186" w:type="dxa"/>
          </w:tcPr>
          <w:p w14:paraId="00AF51C7" w14:textId="77777777" w:rsidR="000B70B9" w:rsidRPr="000B7244" w:rsidRDefault="000B70B9" w:rsidP="000722DA">
            <w:pPr>
              <w:spacing w:after="0" w:line="240" w:lineRule="atLeast"/>
              <w:ind w:left="549" w:right="-25"/>
              <w:jc w:val="both"/>
              <w:rPr>
                <w:rFonts w:ascii="Times New Roman" w:hAnsi="Times New Roman" w:cs="Times New Roman"/>
                <w:b/>
                <w:bCs/>
                <w:i/>
                <w:iCs/>
                <w:szCs w:val="22"/>
              </w:rPr>
            </w:pPr>
          </w:p>
        </w:tc>
        <w:tc>
          <w:tcPr>
            <w:tcW w:w="283" w:type="dxa"/>
            <w:shd w:val="clear" w:color="auto" w:fill="auto"/>
          </w:tcPr>
          <w:p w14:paraId="60E0ED4C" w14:textId="77777777" w:rsidR="000B70B9" w:rsidRPr="00DA300D" w:rsidRDefault="000B70B9" w:rsidP="000722DA">
            <w:pPr>
              <w:spacing w:after="0" w:line="240" w:lineRule="atLeast"/>
              <w:ind w:left="549" w:right="-25"/>
              <w:jc w:val="both"/>
              <w:rPr>
                <w:rFonts w:ascii="Times New Roman" w:hAnsi="Times New Roman" w:cs="Times New Roman"/>
                <w:b/>
                <w:bCs/>
                <w:szCs w:val="22"/>
              </w:rPr>
            </w:pPr>
          </w:p>
        </w:tc>
        <w:tc>
          <w:tcPr>
            <w:tcW w:w="1559" w:type="dxa"/>
            <w:shd w:val="clear" w:color="auto" w:fill="auto"/>
          </w:tcPr>
          <w:p w14:paraId="2FFC6AAE" w14:textId="77777777" w:rsidR="000B70B9" w:rsidRPr="00DA300D" w:rsidRDefault="000B70B9" w:rsidP="000722DA">
            <w:pPr>
              <w:tabs>
                <w:tab w:val="decimal" w:pos="1167"/>
              </w:tabs>
              <w:spacing w:after="0" w:line="240" w:lineRule="atLeast"/>
              <w:ind w:right="-25"/>
              <w:jc w:val="both"/>
              <w:rPr>
                <w:rFonts w:ascii="Times New Roman" w:hAnsi="Times New Roman" w:cs="Times New Roman"/>
                <w:b/>
                <w:bCs/>
                <w:szCs w:val="22"/>
              </w:rPr>
            </w:pPr>
          </w:p>
        </w:tc>
        <w:tc>
          <w:tcPr>
            <w:tcW w:w="284" w:type="dxa"/>
            <w:shd w:val="clear" w:color="auto" w:fill="auto"/>
          </w:tcPr>
          <w:p w14:paraId="01957400" w14:textId="77777777" w:rsidR="000B70B9" w:rsidRPr="00096ED5" w:rsidRDefault="000B70B9" w:rsidP="000722DA">
            <w:pPr>
              <w:tabs>
                <w:tab w:val="decimal" w:pos="1045"/>
              </w:tabs>
              <w:spacing w:after="0" w:line="240" w:lineRule="atLeast"/>
              <w:ind w:left="72" w:right="-25"/>
              <w:jc w:val="both"/>
              <w:rPr>
                <w:rFonts w:ascii="Times New Roman" w:hAnsi="Times New Roman" w:cs="Times New Roman"/>
                <w:b/>
                <w:bCs/>
                <w:szCs w:val="22"/>
              </w:rPr>
            </w:pPr>
          </w:p>
        </w:tc>
        <w:tc>
          <w:tcPr>
            <w:tcW w:w="1417" w:type="dxa"/>
            <w:shd w:val="clear" w:color="auto" w:fill="auto"/>
          </w:tcPr>
          <w:p w14:paraId="5D8FCEDC" w14:textId="77777777" w:rsidR="000B70B9" w:rsidRPr="00096ED5" w:rsidRDefault="000B70B9" w:rsidP="000722DA">
            <w:pPr>
              <w:tabs>
                <w:tab w:val="decimal" w:pos="1045"/>
              </w:tabs>
              <w:spacing w:after="0" w:line="240" w:lineRule="atLeast"/>
              <w:ind w:right="-25"/>
              <w:jc w:val="both"/>
              <w:rPr>
                <w:rFonts w:ascii="Times New Roman" w:hAnsi="Times New Roman" w:cs="Times New Roman"/>
                <w:b/>
                <w:bCs/>
                <w:szCs w:val="22"/>
              </w:rPr>
            </w:pPr>
          </w:p>
        </w:tc>
      </w:tr>
      <w:tr w:rsidR="003D7B0B" w:rsidRPr="00DA300D" w14:paraId="669CEC48" w14:textId="77777777" w:rsidTr="000B70B9">
        <w:tc>
          <w:tcPr>
            <w:tcW w:w="6186" w:type="dxa"/>
          </w:tcPr>
          <w:p w14:paraId="085C16CF" w14:textId="77777777" w:rsidR="003D7B0B" w:rsidRPr="000B7244" w:rsidRDefault="003D7B0B" w:rsidP="000722DA">
            <w:pPr>
              <w:spacing w:after="0" w:line="240" w:lineRule="atLeast"/>
              <w:ind w:left="549" w:right="-25"/>
              <w:jc w:val="both"/>
              <w:rPr>
                <w:rFonts w:ascii="Times New Roman" w:hAnsi="Times New Roman" w:cs="Times New Roman"/>
                <w:b/>
                <w:bCs/>
                <w:i/>
                <w:iCs/>
                <w:szCs w:val="22"/>
              </w:rPr>
            </w:pPr>
            <w:r w:rsidRPr="000B7244">
              <w:rPr>
                <w:rFonts w:ascii="Times New Roman" w:hAnsi="Times New Roman" w:cs="Times New Roman"/>
                <w:b/>
                <w:bCs/>
                <w:i/>
                <w:iCs/>
                <w:szCs w:val="22"/>
              </w:rPr>
              <w:t>Deposits of investments</w:t>
            </w:r>
          </w:p>
        </w:tc>
        <w:tc>
          <w:tcPr>
            <w:tcW w:w="283" w:type="dxa"/>
            <w:shd w:val="clear" w:color="auto" w:fill="auto"/>
          </w:tcPr>
          <w:p w14:paraId="4FE3B3E7" w14:textId="77777777" w:rsidR="003D7B0B" w:rsidRPr="00DA300D" w:rsidRDefault="003D7B0B" w:rsidP="000722DA">
            <w:pPr>
              <w:spacing w:after="0" w:line="240" w:lineRule="atLeast"/>
              <w:ind w:left="549" w:right="-25"/>
              <w:jc w:val="both"/>
              <w:rPr>
                <w:rFonts w:ascii="Times New Roman" w:hAnsi="Times New Roman" w:cs="Times New Roman"/>
                <w:b/>
                <w:bCs/>
                <w:szCs w:val="22"/>
              </w:rPr>
            </w:pPr>
          </w:p>
        </w:tc>
        <w:tc>
          <w:tcPr>
            <w:tcW w:w="1559" w:type="dxa"/>
            <w:shd w:val="clear" w:color="auto" w:fill="auto"/>
          </w:tcPr>
          <w:p w14:paraId="6D79814D" w14:textId="77777777" w:rsidR="003D7B0B" w:rsidRPr="00DA300D" w:rsidRDefault="003D7B0B" w:rsidP="000722DA">
            <w:pPr>
              <w:tabs>
                <w:tab w:val="decimal" w:pos="1167"/>
              </w:tabs>
              <w:spacing w:after="0" w:line="240" w:lineRule="atLeast"/>
              <w:ind w:right="-25"/>
              <w:jc w:val="both"/>
              <w:rPr>
                <w:rFonts w:ascii="Times New Roman" w:hAnsi="Times New Roman" w:cs="Times New Roman"/>
                <w:b/>
                <w:bCs/>
                <w:szCs w:val="22"/>
              </w:rPr>
            </w:pPr>
          </w:p>
        </w:tc>
        <w:tc>
          <w:tcPr>
            <w:tcW w:w="284" w:type="dxa"/>
            <w:shd w:val="clear" w:color="auto" w:fill="auto"/>
          </w:tcPr>
          <w:p w14:paraId="696265C0" w14:textId="77777777" w:rsidR="003D7B0B" w:rsidRPr="00096ED5" w:rsidRDefault="003D7B0B" w:rsidP="000722DA">
            <w:pPr>
              <w:tabs>
                <w:tab w:val="decimal" w:pos="1045"/>
              </w:tabs>
              <w:spacing w:after="0" w:line="240" w:lineRule="atLeast"/>
              <w:ind w:left="72" w:right="-25"/>
              <w:jc w:val="both"/>
              <w:rPr>
                <w:rFonts w:ascii="Times New Roman" w:hAnsi="Times New Roman" w:cs="Times New Roman"/>
                <w:b/>
                <w:bCs/>
                <w:szCs w:val="22"/>
              </w:rPr>
            </w:pPr>
          </w:p>
        </w:tc>
        <w:tc>
          <w:tcPr>
            <w:tcW w:w="1417" w:type="dxa"/>
            <w:shd w:val="clear" w:color="auto" w:fill="auto"/>
          </w:tcPr>
          <w:p w14:paraId="7EE65D79" w14:textId="77777777" w:rsidR="003D7B0B" w:rsidRPr="00096ED5" w:rsidRDefault="003D7B0B" w:rsidP="000722DA">
            <w:pPr>
              <w:tabs>
                <w:tab w:val="decimal" w:pos="1045"/>
              </w:tabs>
              <w:spacing w:after="0" w:line="240" w:lineRule="atLeast"/>
              <w:ind w:right="-25"/>
              <w:jc w:val="both"/>
              <w:rPr>
                <w:rFonts w:ascii="Times New Roman" w:hAnsi="Times New Roman" w:cs="Times New Roman"/>
                <w:b/>
                <w:bCs/>
                <w:szCs w:val="22"/>
              </w:rPr>
            </w:pPr>
          </w:p>
        </w:tc>
      </w:tr>
      <w:tr w:rsidR="003D7B0B" w:rsidRPr="00DA300D" w14:paraId="3DCE8145" w14:textId="77777777" w:rsidTr="000722DA">
        <w:tc>
          <w:tcPr>
            <w:tcW w:w="6186" w:type="dxa"/>
          </w:tcPr>
          <w:p w14:paraId="2D2173C7" w14:textId="77777777" w:rsidR="003D7B0B" w:rsidRPr="000B7244" w:rsidRDefault="003D7B0B" w:rsidP="000722DA">
            <w:pPr>
              <w:spacing w:after="0" w:line="240" w:lineRule="atLeast"/>
              <w:ind w:left="549" w:right="-25"/>
              <w:jc w:val="both"/>
              <w:rPr>
                <w:rFonts w:ascii="Times New Roman" w:hAnsi="Times New Roman" w:cs="Times New Roman"/>
                <w:szCs w:val="22"/>
              </w:rPr>
            </w:pPr>
            <w:r>
              <w:rPr>
                <w:rFonts w:ascii="Times New Roman" w:hAnsi="Times New Roman" w:cs="Times New Roman"/>
                <w:szCs w:val="22"/>
              </w:rPr>
              <w:t>Advance payment for investments in subsidiary</w:t>
            </w:r>
          </w:p>
        </w:tc>
        <w:tc>
          <w:tcPr>
            <w:tcW w:w="283" w:type="dxa"/>
            <w:shd w:val="clear" w:color="auto" w:fill="auto"/>
          </w:tcPr>
          <w:p w14:paraId="7763692A" w14:textId="77777777" w:rsidR="003D7B0B" w:rsidRPr="00DA300D" w:rsidRDefault="003D7B0B" w:rsidP="000722DA">
            <w:pPr>
              <w:spacing w:after="0" w:line="240" w:lineRule="atLeast"/>
              <w:ind w:left="549" w:right="-25"/>
              <w:jc w:val="both"/>
              <w:rPr>
                <w:rFonts w:ascii="Times New Roman" w:hAnsi="Times New Roman" w:cs="Times New Roman"/>
                <w:b/>
                <w:bCs/>
                <w:szCs w:val="22"/>
              </w:rPr>
            </w:pPr>
          </w:p>
        </w:tc>
        <w:tc>
          <w:tcPr>
            <w:tcW w:w="1559" w:type="dxa"/>
            <w:shd w:val="clear" w:color="auto" w:fill="auto"/>
          </w:tcPr>
          <w:p w14:paraId="3BC66239" w14:textId="77777777" w:rsidR="003D7B0B" w:rsidRPr="00096ED5" w:rsidRDefault="003D7B0B" w:rsidP="000722DA">
            <w:pPr>
              <w:tabs>
                <w:tab w:val="decimal" w:pos="1167"/>
              </w:tabs>
              <w:spacing w:after="0" w:line="240" w:lineRule="atLeast"/>
              <w:ind w:right="-25"/>
              <w:jc w:val="both"/>
              <w:rPr>
                <w:rFonts w:ascii="Times New Roman" w:hAnsi="Times New Roman" w:cs="Times New Roman"/>
                <w:szCs w:val="22"/>
              </w:rPr>
            </w:pPr>
            <w:r w:rsidRPr="00096ED5">
              <w:rPr>
                <w:rFonts w:ascii="Times New Roman" w:hAnsi="Times New Roman" w:cs="Times New Roman"/>
                <w:szCs w:val="22"/>
              </w:rPr>
              <w:t>22,000,000</w:t>
            </w:r>
          </w:p>
        </w:tc>
        <w:tc>
          <w:tcPr>
            <w:tcW w:w="284" w:type="dxa"/>
            <w:shd w:val="clear" w:color="auto" w:fill="auto"/>
          </w:tcPr>
          <w:p w14:paraId="44B30930" w14:textId="77777777" w:rsidR="003D7B0B" w:rsidRPr="00096ED5" w:rsidRDefault="003D7B0B" w:rsidP="000722DA">
            <w:pPr>
              <w:tabs>
                <w:tab w:val="decimal" w:pos="1045"/>
              </w:tabs>
              <w:spacing w:after="0" w:line="240" w:lineRule="atLeast"/>
              <w:ind w:left="72" w:right="-25"/>
              <w:jc w:val="both"/>
              <w:rPr>
                <w:rFonts w:ascii="Times New Roman" w:hAnsi="Times New Roman" w:cs="Times New Roman"/>
                <w:b/>
                <w:bCs/>
                <w:szCs w:val="22"/>
              </w:rPr>
            </w:pPr>
          </w:p>
        </w:tc>
        <w:tc>
          <w:tcPr>
            <w:tcW w:w="1417" w:type="dxa"/>
            <w:shd w:val="clear" w:color="auto" w:fill="auto"/>
          </w:tcPr>
          <w:p w14:paraId="2374402B" w14:textId="77777777" w:rsidR="003D7B0B" w:rsidRPr="00096ED5" w:rsidRDefault="003D7B0B" w:rsidP="000722DA">
            <w:pPr>
              <w:tabs>
                <w:tab w:val="decimal" w:pos="742"/>
              </w:tabs>
              <w:spacing w:after="0" w:line="240" w:lineRule="atLeast"/>
              <w:ind w:right="-25"/>
              <w:jc w:val="both"/>
              <w:rPr>
                <w:rFonts w:ascii="Times New Roman" w:hAnsi="Times New Roman" w:cs="Times New Roman"/>
                <w:szCs w:val="22"/>
              </w:rPr>
            </w:pPr>
            <w:r w:rsidRPr="00096ED5">
              <w:rPr>
                <w:rFonts w:ascii="Times New Roman" w:hAnsi="Times New Roman" w:cs="Times New Roman"/>
                <w:szCs w:val="22"/>
              </w:rPr>
              <w:t>-</w:t>
            </w:r>
          </w:p>
        </w:tc>
      </w:tr>
      <w:tr w:rsidR="003D7B0B" w:rsidRPr="00DA300D" w14:paraId="1F9671C4" w14:textId="77777777" w:rsidTr="000722DA">
        <w:tc>
          <w:tcPr>
            <w:tcW w:w="6186" w:type="dxa"/>
          </w:tcPr>
          <w:p w14:paraId="36421121" w14:textId="77777777" w:rsidR="003D7B0B" w:rsidRPr="00DA300D" w:rsidRDefault="003D7B0B" w:rsidP="000722DA">
            <w:pPr>
              <w:spacing w:after="0" w:line="240" w:lineRule="atLeast"/>
              <w:ind w:left="549" w:right="-25"/>
              <w:jc w:val="both"/>
              <w:rPr>
                <w:rFonts w:ascii="Times New Roman" w:hAnsi="Times New Roman" w:cs="Times New Roman"/>
                <w:b/>
                <w:bCs/>
                <w:szCs w:val="22"/>
              </w:rPr>
            </w:pPr>
            <w:r w:rsidRPr="00DA300D">
              <w:rPr>
                <w:rFonts w:ascii="Times New Roman" w:hAnsi="Times New Roman" w:cs="Times New Roman"/>
                <w:i/>
                <w:iCs/>
                <w:szCs w:val="22"/>
              </w:rPr>
              <w:t>Less</w:t>
            </w:r>
            <w:r w:rsidRPr="00DA300D">
              <w:rPr>
                <w:rFonts w:ascii="Times New Roman" w:hAnsi="Times New Roman" w:cs="Times New Roman"/>
                <w:szCs w:val="22"/>
              </w:rPr>
              <w:t xml:space="preserve"> allowance for devaluation of investment</w:t>
            </w:r>
          </w:p>
        </w:tc>
        <w:tc>
          <w:tcPr>
            <w:tcW w:w="283" w:type="dxa"/>
            <w:shd w:val="clear" w:color="auto" w:fill="auto"/>
          </w:tcPr>
          <w:p w14:paraId="1F97E965" w14:textId="77777777" w:rsidR="003D7B0B" w:rsidRPr="00DA300D" w:rsidRDefault="003D7B0B" w:rsidP="000722DA">
            <w:pPr>
              <w:spacing w:after="0" w:line="240" w:lineRule="atLeast"/>
              <w:ind w:left="549" w:right="-25"/>
              <w:jc w:val="both"/>
              <w:rPr>
                <w:rFonts w:ascii="Times New Roman" w:hAnsi="Times New Roman" w:cs="Times New Roman"/>
                <w:b/>
                <w:bCs/>
                <w:szCs w:val="22"/>
              </w:rPr>
            </w:pPr>
          </w:p>
        </w:tc>
        <w:tc>
          <w:tcPr>
            <w:tcW w:w="1559" w:type="dxa"/>
            <w:tcBorders>
              <w:bottom w:val="single" w:sz="4" w:space="0" w:color="auto"/>
            </w:tcBorders>
            <w:shd w:val="clear" w:color="auto" w:fill="auto"/>
          </w:tcPr>
          <w:p w14:paraId="21E18955" w14:textId="77777777" w:rsidR="003D7B0B" w:rsidRPr="00096ED5" w:rsidRDefault="003D7B0B" w:rsidP="000722DA">
            <w:pPr>
              <w:tabs>
                <w:tab w:val="decimal" w:pos="1167"/>
              </w:tabs>
              <w:spacing w:after="0" w:line="240" w:lineRule="atLeast"/>
              <w:ind w:right="-25"/>
              <w:jc w:val="both"/>
              <w:rPr>
                <w:rFonts w:ascii="Times New Roman" w:hAnsi="Times New Roman" w:cs="Times New Roman"/>
                <w:szCs w:val="22"/>
              </w:rPr>
            </w:pPr>
            <w:r w:rsidRPr="00096ED5">
              <w:rPr>
                <w:rFonts w:ascii="Times New Roman" w:hAnsi="Times New Roman" w:cs="Times New Roman"/>
                <w:szCs w:val="22"/>
              </w:rPr>
              <w:t>(6,750,000)</w:t>
            </w:r>
          </w:p>
        </w:tc>
        <w:tc>
          <w:tcPr>
            <w:tcW w:w="284" w:type="dxa"/>
            <w:shd w:val="clear" w:color="auto" w:fill="auto"/>
          </w:tcPr>
          <w:p w14:paraId="645E39D9" w14:textId="77777777" w:rsidR="003D7B0B" w:rsidRPr="00096ED5" w:rsidRDefault="003D7B0B" w:rsidP="000722DA">
            <w:pPr>
              <w:tabs>
                <w:tab w:val="decimal" w:pos="1045"/>
              </w:tabs>
              <w:spacing w:after="0" w:line="240" w:lineRule="atLeast"/>
              <w:ind w:left="72" w:right="-25"/>
              <w:jc w:val="both"/>
              <w:rPr>
                <w:rFonts w:ascii="Times New Roman" w:hAnsi="Times New Roman" w:cs="Times New Roman"/>
                <w:b/>
                <w:bCs/>
                <w:szCs w:val="22"/>
              </w:rPr>
            </w:pPr>
          </w:p>
        </w:tc>
        <w:tc>
          <w:tcPr>
            <w:tcW w:w="1417" w:type="dxa"/>
            <w:tcBorders>
              <w:bottom w:val="single" w:sz="4" w:space="0" w:color="auto"/>
            </w:tcBorders>
            <w:shd w:val="clear" w:color="auto" w:fill="auto"/>
          </w:tcPr>
          <w:p w14:paraId="0DDE2DF9" w14:textId="77777777" w:rsidR="003D7B0B" w:rsidRPr="00096ED5" w:rsidRDefault="003D7B0B" w:rsidP="000722DA">
            <w:pPr>
              <w:tabs>
                <w:tab w:val="decimal" w:pos="742"/>
              </w:tabs>
              <w:spacing w:after="0" w:line="240" w:lineRule="atLeast"/>
              <w:ind w:right="-25"/>
              <w:jc w:val="both"/>
              <w:rPr>
                <w:rFonts w:ascii="Times New Roman" w:hAnsi="Times New Roman" w:cs="Times New Roman"/>
                <w:szCs w:val="22"/>
              </w:rPr>
            </w:pPr>
            <w:r w:rsidRPr="00096ED5">
              <w:rPr>
                <w:rFonts w:ascii="Times New Roman" w:hAnsi="Times New Roman" w:cs="Times New Roman"/>
                <w:szCs w:val="22"/>
              </w:rPr>
              <w:t>-</w:t>
            </w:r>
          </w:p>
        </w:tc>
      </w:tr>
      <w:tr w:rsidR="003D7B0B" w:rsidRPr="00291DA0" w14:paraId="51B7F686" w14:textId="77777777" w:rsidTr="000722DA">
        <w:tc>
          <w:tcPr>
            <w:tcW w:w="6186" w:type="dxa"/>
          </w:tcPr>
          <w:p w14:paraId="69972A8B" w14:textId="77777777" w:rsidR="003D7B0B" w:rsidRPr="00291DA0" w:rsidRDefault="003D7B0B" w:rsidP="000722DA">
            <w:pPr>
              <w:spacing w:after="0" w:line="240" w:lineRule="atLeast"/>
              <w:ind w:left="549" w:right="-25"/>
              <w:jc w:val="both"/>
              <w:rPr>
                <w:rFonts w:ascii="Times New Roman" w:hAnsi="Times New Roman" w:cs="Times New Roman"/>
                <w:b/>
                <w:bCs/>
                <w:szCs w:val="22"/>
              </w:rPr>
            </w:pPr>
            <w:r w:rsidRPr="00291DA0">
              <w:rPr>
                <w:rFonts w:ascii="Times New Roman" w:hAnsi="Times New Roman" w:cs="Times New Roman"/>
                <w:b/>
                <w:bCs/>
                <w:szCs w:val="22"/>
              </w:rPr>
              <w:t>Total</w:t>
            </w:r>
          </w:p>
        </w:tc>
        <w:tc>
          <w:tcPr>
            <w:tcW w:w="283" w:type="dxa"/>
            <w:shd w:val="clear" w:color="auto" w:fill="auto"/>
          </w:tcPr>
          <w:p w14:paraId="6747F521" w14:textId="77777777" w:rsidR="003D7B0B" w:rsidRPr="00291DA0" w:rsidRDefault="003D7B0B" w:rsidP="000722DA">
            <w:pPr>
              <w:spacing w:after="0" w:line="240" w:lineRule="atLeast"/>
              <w:ind w:left="549" w:right="-25"/>
              <w:jc w:val="both"/>
              <w:rPr>
                <w:rFonts w:ascii="Times New Roman" w:hAnsi="Times New Roman" w:cs="Times New Roman"/>
                <w:b/>
                <w:bCs/>
                <w:szCs w:val="22"/>
              </w:rPr>
            </w:pPr>
          </w:p>
        </w:tc>
        <w:tc>
          <w:tcPr>
            <w:tcW w:w="1559" w:type="dxa"/>
            <w:tcBorders>
              <w:top w:val="single" w:sz="4" w:space="0" w:color="auto"/>
              <w:bottom w:val="single" w:sz="4" w:space="0" w:color="auto"/>
            </w:tcBorders>
            <w:shd w:val="clear" w:color="auto" w:fill="auto"/>
          </w:tcPr>
          <w:p w14:paraId="4E93DCA3" w14:textId="77777777" w:rsidR="003D7B0B" w:rsidRPr="00291DA0" w:rsidRDefault="003D7B0B" w:rsidP="000722DA">
            <w:pPr>
              <w:tabs>
                <w:tab w:val="decimal" w:pos="1167"/>
              </w:tabs>
              <w:spacing w:after="0" w:line="240" w:lineRule="atLeast"/>
              <w:ind w:right="-25"/>
              <w:jc w:val="both"/>
              <w:rPr>
                <w:rFonts w:ascii="Times New Roman" w:hAnsi="Times New Roman" w:cs="Times New Roman"/>
                <w:b/>
                <w:bCs/>
                <w:szCs w:val="22"/>
              </w:rPr>
            </w:pPr>
            <w:r w:rsidRPr="00291DA0">
              <w:rPr>
                <w:rFonts w:ascii="Times New Roman" w:hAnsi="Times New Roman" w:cs="Times New Roman"/>
                <w:b/>
                <w:bCs/>
                <w:szCs w:val="22"/>
              </w:rPr>
              <w:t>15,250,000</w:t>
            </w:r>
          </w:p>
        </w:tc>
        <w:tc>
          <w:tcPr>
            <w:tcW w:w="284" w:type="dxa"/>
            <w:shd w:val="clear" w:color="auto" w:fill="auto"/>
          </w:tcPr>
          <w:p w14:paraId="19843767" w14:textId="77777777" w:rsidR="003D7B0B" w:rsidRPr="00291DA0" w:rsidRDefault="003D7B0B" w:rsidP="000722DA">
            <w:pPr>
              <w:tabs>
                <w:tab w:val="decimal" w:pos="1045"/>
              </w:tabs>
              <w:spacing w:after="0" w:line="240" w:lineRule="atLeast"/>
              <w:ind w:left="72" w:right="-25"/>
              <w:jc w:val="both"/>
              <w:rPr>
                <w:rFonts w:ascii="Times New Roman" w:hAnsi="Times New Roman" w:cs="Times New Roman"/>
                <w:b/>
                <w:bCs/>
                <w:szCs w:val="22"/>
              </w:rPr>
            </w:pPr>
          </w:p>
        </w:tc>
        <w:tc>
          <w:tcPr>
            <w:tcW w:w="1417" w:type="dxa"/>
            <w:tcBorders>
              <w:top w:val="single" w:sz="4" w:space="0" w:color="auto"/>
              <w:bottom w:val="single" w:sz="4" w:space="0" w:color="auto"/>
            </w:tcBorders>
            <w:shd w:val="clear" w:color="auto" w:fill="auto"/>
          </w:tcPr>
          <w:p w14:paraId="004E2A43" w14:textId="77777777" w:rsidR="003D7B0B" w:rsidRPr="00291DA0" w:rsidRDefault="003D7B0B" w:rsidP="000722DA">
            <w:pPr>
              <w:tabs>
                <w:tab w:val="decimal" w:pos="742"/>
              </w:tabs>
              <w:spacing w:after="0" w:line="240" w:lineRule="atLeast"/>
              <w:ind w:right="-25"/>
              <w:jc w:val="both"/>
              <w:rPr>
                <w:rFonts w:ascii="Times New Roman" w:hAnsi="Times New Roman" w:cs="Times New Roman"/>
                <w:b/>
                <w:bCs/>
                <w:szCs w:val="22"/>
              </w:rPr>
            </w:pPr>
            <w:r w:rsidRPr="00291DA0">
              <w:rPr>
                <w:rFonts w:ascii="Times New Roman" w:hAnsi="Times New Roman" w:cs="Times New Roman"/>
                <w:b/>
                <w:bCs/>
                <w:szCs w:val="22"/>
              </w:rPr>
              <w:t>-</w:t>
            </w:r>
          </w:p>
        </w:tc>
      </w:tr>
      <w:tr w:rsidR="003D7B0B" w:rsidRPr="00DA300D" w14:paraId="74CE4759" w14:textId="77777777" w:rsidTr="000722DA">
        <w:tc>
          <w:tcPr>
            <w:tcW w:w="6186" w:type="dxa"/>
          </w:tcPr>
          <w:p w14:paraId="197956A3" w14:textId="77777777" w:rsidR="003D7B0B" w:rsidRPr="00DA300D" w:rsidRDefault="003D7B0B" w:rsidP="000722DA">
            <w:pPr>
              <w:spacing w:after="0" w:line="240" w:lineRule="atLeast"/>
              <w:ind w:left="549" w:right="-25"/>
              <w:jc w:val="both"/>
              <w:rPr>
                <w:rFonts w:ascii="Times New Roman" w:hAnsi="Times New Roman" w:cs="Times New Roman"/>
                <w:b/>
                <w:bCs/>
                <w:szCs w:val="22"/>
              </w:rPr>
            </w:pPr>
            <w:r w:rsidRPr="00DA300D">
              <w:rPr>
                <w:rFonts w:ascii="Times New Roman" w:hAnsi="Times New Roman" w:cs="Times New Roman"/>
                <w:b/>
                <w:bCs/>
                <w:szCs w:val="22"/>
              </w:rPr>
              <w:t>At 31 December</w:t>
            </w:r>
          </w:p>
        </w:tc>
        <w:tc>
          <w:tcPr>
            <w:tcW w:w="283" w:type="dxa"/>
            <w:shd w:val="clear" w:color="auto" w:fill="auto"/>
          </w:tcPr>
          <w:p w14:paraId="5EFD78EA" w14:textId="77777777" w:rsidR="003D7B0B" w:rsidRPr="00DA300D" w:rsidRDefault="003D7B0B" w:rsidP="000722DA">
            <w:pPr>
              <w:spacing w:after="0" w:line="240" w:lineRule="atLeast"/>
              <w:ind w:left="549" w:right="-25"/>
              <w:jc w:val="both"/>
              <w:rPr>
                <w:rFonts w:ascii="Times New Roman" w:hAnsi="Times New Roman" w:cs="Times New Roman"/>
                <w:b/>
                <w:bCs/>
                <w:szCs w:val="22"/>
              </w:rPr>
            </w:pPr>
          </w:p>
        </w:tc>
        <w:tc>
          <w:tcPr>
            <w:tcW w:w="1559" w:type="dxa"/>
            <w:tcBorders>
              <w:top w:val="single" w:sz="4" w:space="0" w:color="auto"/>
              <w:bottom w:val="double" w:sz="4" w:space="0" w:color="auto"/>
            </w:tcBorders>
            <w:shd w:val="clear" w:color="auto" w:fill="auto"/>
          </w:tcPr>
          <w:p w14:paraId="3D1490B6" w14:textId="77777777" w:rsidR="003D7B0B" w:rsidRPr="00DA300D" w:rsidRDefault="003D7B0B" w:rsidP="000722DA">
            <w:pPr>
              <w:tabs>
                <w:tab w:val="decimal" w:pos="1167"/>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20,249,700</w:t>
            </w:r>
          </w:p>
        </w:tc>
        <w:tc>
          <w:tcPr>
            <w:tcW w:w="284" w:type="dxa"/>
            <w:shd w:val="clear" w:color="auto" w:fill="auto"/>
          </w:tcPr>
          <w:p w14:paraId="59005894" w14:textId="77777777" w:rsidR="003D7B0B" w:rsidRPr="00096ED5" w:rsidRDefault="003D7B0B" w:rsidP="000722DA">
            <w:pPr>
              <w:tabs>
                <w:tab w:val="decimal" w:pos="1045"/>
              </w:tabs>
              <w:spacing w:after="0" w:line="240" w:lineRule="atLeast"/>
              <w:ind w:left="72" w:right="-25"/>
              <w:jc w:val="both"/>
              <w:rPr>
                <w:rFonts w:ascii="Times New Roman" w:hAnsi="Times New Roman" w:cs="Times New Roman"/>
                <w:b/>
                <w:bCs/>
                <w:szCs w:val="22"/>
              </w:rPr>
            </w:pPr>
          </w:p>
        </w:tc>
        <w:tc>
          <w:tcPr>
            <w:tcW w:w="1417" w:type="dxa"/>
            <w:tcBorders>
              <w:top w:val="single" w:sz="4" w:space="0" w:color="auto"/>
              <w:bottom w:val="double" w:sz="4" w:space="0" w:color="auto"/>
            </w:tcBorders>
            <w:shd w:val="clear" w:color="auto" w:fill="auto"/>
          </w:tcPr>
          <w:p w14:paraId="7D530406" w14:textId="77777777" w:rsidR="003D7B0B" w:rsidRPr="00096ED5" w:rsidRDefault="003D7B0B" w:rsidP="000722DA">
            <w:pPr>
              <w:tabs>
                <w:tab w:val="decimal" w:pos="1045"/>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4,999,700</w:t>
            </w:r>
          </w:p>
        </w:tc>
      </w:tr>
      <w:tr w:rsidR="003D7B0B" w:rsidRPr="00DA300D" w14:paraId="7AC3EEDB" w14:textId="77777777" w:rsidTr="000722DA">
        <w:tc>
          <w:tcPr>
            <w:tcW w:w="6186" w:type="dxa"/>
          </w:tcPr>
          <w:p w14:paraId="28941433" w14:textId="77777777" w:rsidR="003D7B0B" w:rsidRPr="00DA300D" w:rsidRDefault="003D7B0B" w:rsidP="000722DA">
            <w:pPr>
              <w:spacing w:after="0" w:line="240" w:lineRule="atLeast"/>
              <w:ind w:left="549" w:right="-25"/>
              <w:jc w:val="both"/>
              <w:rPr>
                <w:rFonts w:ascii="Times New Roman" w:hAnsi="Times New Roman" w:cs="Times New Roman"/>
                <w:b/>
                <w:bCs/>
                <w:szCs w:val="22"/>
              </w:rPr>
            </w:pPr>
          </w:p>
        </w:tc>
        <w:tc>
          <w:tcPr>
            <w:tcW w:w="283" w:type="dxa"/>
            <w:shd w:val="clear" w:color="auto" w:fill="auto"/>
          </w:tcPr>
          <w:p w14:paraId="53D7AD89" w14:textId="77777777" w:rsidR="003D7B0B" w:rsidRPr="00DA300D" w:rsidRDefault="003D7B0B" w:rsidP="000722DA">
            <w:pPr>
              <w:spacing w:after="0" w:line="240" w:lineRule="atLeast"/>
              <w:ind w:left="549" w:right="-25"/>
              <w:jc w:val="both"/>
              <w:rPr>
                <w:rFonts w:ascii="Times New Roman" w:hAnsi="Times New Roman" w:cs="Times New Roman"/>
                <w:b/>
                <w:bCs/>
                <w:szCs w:val="22"/>
              </w:rPr>
            </w:pPr>
          </w:p>
        </w:tc>
        <w:tc>
          <w:tcPr>
            <w:tcW w:w="1559" w:type="dxa"/>
            <w:tcBorders>
              <w:top w:val="double" w:sz="4" w:space="0" w:color="auto"/>
            </w:tcBorders>
            <w:shd w:val="clear" w:color="auto" w:fill="auto"/>
          </w:tcPr>
          <w:p w14:paraId="142945C7" w14:textId="77777777" w:rsidR="003D7B0B" w:rsidRDefault="003D7B0B" w:rsidP="000722DA">
            <w:pPr>
              <w:tabs>
                <w:tab w:val="decimal" w:pos="1167"/>
              </w:tabs>
              <w:spacing w:after="0" w:line="240" w:lineRule="atLeast"/>
              <w:ind w:right="-25"/>
              <w:jc w:val="both"/>
              <w:rPr>
                <w:rFonts w:ascii="Times New Roman" w:hAnsi="Times New Roman" w:cs="Times New Roman"/>
                <w:b/>
                <w:bCs/>
                <w:szCs w:val="22"/>
              </w:rPr>
            </w:pPr>
          </w:p>
        </w:tc>
        <w:tc>
          <w:tcPr>
            <w:tcW w:w="284" w:type="dxa"/>
            <w:shd w:val="clear" w:color="auto" w:fill="auto"/>
          </w:tcPr>
          <w:p w14:paraId="0E669114" w14:textId="77777777" w:rsidR="003D7B0B" w:rsidRPr="00096ED5" w:rsidRDefault="003D7B0B" w:rsidP="000722DA">
            <w:pPr>
              <w:tabs>
                <w:tab w:val="decimal" w:pos="1045"/>
              </w:tabs>
              <w:spacing w:after="0" w:line="240" w:lineRule="atLeast"/>
              <w:ind w:left="72" w:right="-25"/>
              <w:jc w:val="both"/>
              <w:rPr>
                <w:rFonts w:ascii="Times New Roman" w:hAnsi="Times New Roman" w:cs="Times New Roman"/>
                <w:b/>
                <w:bCs/>
                <w:szCs w:val="22"/>
              </w:rPr>
            </w:pPr>
          </w:p>
        </w:tc>
        <w:tc>
          <w:tcPr>
            <w:tcW w:w="1417" w:type="dxa"/>
            <w:tcBorders>
              <w:top w:val="double" w:sz="4" w:space="0" w:color="auto"/>
            </w:tcBorders>
            <w:shd w:val="clear" w:color="auto" w:fill="auto"/>
          </w:tcPr>
          <w:p w14:paraId="0FD85F12" w14:textId="77777777" w:rsidR="003D7B0B" w:rsidRDefault="003D7B0B" w:rsidP="000722DA">
            <w:pPr>
              <w:tabs>
                <w:tab w:val="decimal" w:pos="1045"/>
              </w:tabs>
              <w:spacing w:after="0" w:line="240" w:lineRule="atLeast"/>
              <w:ind w:right="-25"/>
              <w:jc w:val="both"/>
              <w:rPr>
                <w:rFonts w:ascii="Times New Roman" w:hAnsi="Times New Roman" w:cs="Times New Roman"/>
                <w:b/>
                <w:bCs/>
                <w:szCs w:val="22"/>
              </w:rPr>
            </w:pPr>
          </w:p>
        </w:tc>
      </w:tr>
      <w:tr w:rsidR="003D7B0B" w:rsidRPr="00DA300D" w14:paraId="3487C5BF" w14:textId="77777777" w:rsidTr="000722DA">
        <w:trPr>
          <w:tblHeader/>
        </w:trPr>
        <w:tc>
          <w:tcPr>
            <w:tcW w:w="6186" w:type="dxa"/>
          </w:tcPr>
          <w:p w14:paraId="49AF460A" w14:textId="77777777" w:rsidR="003D7B0B" w:rsidRPr="00DA300D" w:rsidRDefault="003D7B0B" w:rsidP="000722DA">
            <w:pPr>
              <w:spacing w:after="0" w:line="240" w:lineRule="atLeast"/>
              <w:ind w:left="549" w:right="-25"/>
              <w:jc w:val="both"/>
              <w:rPr>
                <w:rFonts w:ascii="Times New Roman" w:hAnsi="Times New Roman" w:cs="Times New Roman"/>
                <w:szCs w:val="22"/>
              </w:rPr>
            </w:pPr>
          </w:p>
        </w:tc>
        <w:tc>
          <w:tcPr>
            <w:tcW w:w="283" w:type="dxa"/>
          </w:tcPr>
          <w:p w14:paraId="641EB87C" w14:textId="77777777" w:rsidR="003D7B0B" w:rsidRPr="00DA300D" w:rsidRDefault="003D7B0B" w:rsidP="000722DA">
            <w:pPr>
              <w:spacing w:after="0" w:line="240" w:lineRule="atLeast"/>
              <w:ind w:left="549" w:right="-25"/>
              <w:jc w:val="both"/>
              <w:rPr>
                <w:rFonts w:ascii="Times New Roman" w:hAnsi="Times New Roman" w:cs="Times New Roman"/>
                <w:szCs w:val="22"/>
              </w:rPr>
            </w:pPr>
          </w:p>
        </w:tc>
        <w:tc>
          <w:tcPr>
            <w:tcW w:w="3260" w:type="dxa"/>
            <w:gridSpan w:val="3"/>
            <w:vAlign w:val="bottom"/>
          </w:tcPr>
          <w:p w14:paraId="0998587F" w14:textId="77777777" w:rsidR="003D7B0B" w:rsidRPr="00291DA0" w:rsidRDefault="003D7B0B" w:rsidP="000722DA">
            <w:pPr>
              <w:tabs>
                <w:tab w:val="left" w:pos="515"/>
                <w:tab w:val="decimal" w:pos="569"/>
                <w:tab w:val="left" w:pos="810"/>
              </w:tabs>
              <w:spacing w:after="0" w:line="240" w:lineRule="atLeast"/>
              <w:ind w:left="180" w:right="-25"/>
              <w:jc w:val="center"/>
              <w:rPr>
                <w:rFonts w:ascii="Times New Roman" w:eastAsia="Cordia New" w:hAnsi="Times New Roman" w:cs="Times New Roman"/>
                <w:b/>
                <w:bCs/>
                <w:szCs w:val="22"/>
              </w:rPr>
            </w:pPr>
            <w:r w:rsidRPr="00291DA0">
              <w:rPr>
                <w:rFonts w:ascii="Times New Roman" w:eastAsia="Cordia New" w:hAnsi="Times New Roman" w:cs="Times New Roman"/>
                <w:b/>
                <w:bCs/>
                <w:szCs w:val="22"/>
              </w:rPr>
              <w:t>Separate</w:t>
            </w:r>
            <w:r w:rsidRPr="00291DA0">
              <w:rPr>
                <w:rFonts w:ascii="Times New Roman" w:eastAsia="Cordia New" w:hAnsi="Times New Roman" w:cs="Times New Roman"/>
                <w:b/>
                <w:bCs/>
                <w:szCs w:val="22"/>
                <w:cs/>
              </w:rPr>
              <w:br/>
            </w:r>
            <w:r w:rsidRPr="00291DA0">
              <w:rPr>
                <w:rFonts w:ascii="Times New Roman" w:eastAsia="Cordia New" w:hAnsi="Times New Roman" w:cs="Times New Roman"/>
                <w:b/>
                <w:bCs/>
                <w:szCs w:val="22"/>
              </w:rPr>
              <w:t>financial statements</w:t>
            </w:r>
          </w:p>
        </w:tc>
      </w:tr>
      <w:tr w:rsidR="003D7B0B" w:rsidRPr="00DA300D" w14:paraId="5531C7F5" w14:textId="77777777" w:rsidTr="000722DA">
        <w:trPr>
          <w:tblHeader/>
        </w:trPr>
        <w:tc>
          <w:tcPr>
            <w:tcW w:w="6186" w:type="dxa"/>
          </w:tcPr>
          <w:p w14:paraId="57BA0069" w14:textId="77777777" w:rsidR="003D7B0B" w:rsidRPr="00DA300D" w:rsidRDefault="003D7B0B" w:rsidP="000722DA">
            <w:pPr>
              <w:spacing w:after="0" w:line="240" w:lineRule="atLeast"/>
              <w:ind w:left="549" w:right="-25"/>
              <w:jc w:val="both"/>
              <w:rPr>
                <w:rFonts w:ascii="Times New Roman" w:hAnsi="Times New Roman" w:cs="Times New Roman"/>
                <w:szCs w:val="22"/>
              </w:rPr>
            </w:pPr>
          </w:p>
        </w:tc>
        <w:tc>
          <w:tcPr>
            <w:tcW w:w="283" w:type="dxa"/>
            <w:vAlign w:val="bottom"/>
          </w:tcPr>
          <w:p w14:paraId="15AE95B0" w14:textId="77777777" w:rsidR="003D7B0B" w:rsidRPr="00DA300D" w:rsidRDefault="003D7B0B" w:rsidP="000722DA">
            <w:pPr>
              <w:tabs>
                <w:tab w:val="left" w:pos="405"/>
              </w:tabs>
              <w:spacing w:after="0" w:line="240" w:lineRule="atLeast"/>
              <w:ind w:left="522" w:right="-25" w:hanging="117"/>
              <w:jc w:val="center"/>
              <w:rPr>
                <w:rFonts w:ascii="Times New Roman" w:hAnsi="Times New Roman" w:cs="Times New Roman"/>
                <w:szCs w:val="22"/>
              </w:rPr>
            </w:pPr>
          </w:p>
        </w:tc>
        <w:tc>
          <w:tcPr>
            <w:tcW w:w="1559" w:type="dxa"/>
            <w:vAlign w:val="bottom"/>
          </w:tcPr>
          <w:p w14:paraId="65B136BC" w14:textId="77777777" w:rsidR="003D7B0B" w:rsidRPr="00DA300D" w:rsidRDefault="003D7B0B" w:rsidP="000722DA">
            <w:pPr>
              <w:spacing w:after="0" w:line="240" w:lineRule="atLeast"/>
              <w:ind w:left="61" w:right="-25" w:firstLine="11"/>
              <w:jc w:val="center"/>
              <w:rPr>
                <w:rFonts w:ascii="Times New Roman" w:hAnsi="Times New Roman" w:cs="Times New Roman"/>
                <w:szCs w:val="22"/>
              </w:rPr>
            </w:pPr>
            <w:r>
              <w:rPr>
                <w:rFonts w:ascii="Times New Roman" w:hAnsi="Times New Roman" w:cs="Times New Roman"/>
                <w:szCs w:val="22"/>
              </w:rPr>
              <w:t>2024</w:t>
            </w:r>
          </w:p>
        </w:tc>
        <w:tc>
          <w:tcPr>
            <w:tcW w:w="284" w:type="dxa"/>
          </w:tcPr>
          <w:p w14:paraId="5A8DB42B" w14:textId="77777777" w:rsidR="003D7B0B" w:rsidRPr="00DA300D" w:rsidRDefault="003D7B0B" w:rsidP="000722DA">
            <w:pPr>
              <w:spacing w:after="0" w:line="240" w:lineRule="atLeast"/>
              <w:ind w:left="549" w:right="-25"/>
              <w:jc w:val="both"/>
              <w:rPr>
                <w:rFonts w:ascii="Times New Roman" w:hAnsi="Times New Roman" w:cs="Times New Roman"/>
                <w:szCs w:val="22"/>
              </w:rPr>
            </w:pPr>
          </w:p>
        </w:tc>
        <w:tc>
          <w:tcPr>
            <w:tcW w:w="1417" w:type="dxa"/>
            <w:vAlign w:val="bottom"/>
          </w:tcPr>
          <w:p w14:paraId="0945C8B7" w14:textId="77777777" w:rsidR="003D7B0B" w:rsidRPr="00DA300D" w:rsidRDefault="003D7B0B" w:rsidP="000722DA">
            <w:pPr>
              <w:spacing w:after="0" w:line="240" w:lineRule="atLeast"/>
              <w:ind w:left="61" w:right="-25" w:firstLine="11"/>
              <w:jc w:val="center"/>
              <w:rPr>
                <w:rFonts w:ascii="Times New Roman" w:hAnsi="Times New Roman" w:cs="Times New Roman"/>
                <w:szCs w:val="22"/>
              </w:rPr>
            </w:pPr>
            <w:r>
              <w:rPr>
                <w:rFonts w:ascii="Times New Roman" w:hAnsi="Times New Roman" w:cs="Times New Roman"/>
                <w:szCs w:val="22"/>
              </w:rPr>
              <w:t>2023</w:t>
            </w:r>
          </w:p>
        </w:tc>
      </w:tr>
      <w:tr w:rsidR="003D7B0B" w:rsidRPr="00DA300D" w14:paraId="268F00AA" w14:textId="77777777" w:rsidTr="000722DA">
        <w:trPr>
          <w:tblHeader/>
        </w:trPr>
        <w:tc>
          <w:tcPr>
            <w:tcW w:w="6186" w:type="dxa"/>
          </w:tcPr>
          <w:p w14:paraId="71D0D3AC" w14:textId="77777777" w:rsidR="003D7B0B" w:rsidRPr="00DA300D" w:rsidRDefault="003D7B0B" w:rsidP="000722DA">
            <w:pPr>
              <w:spacing w:after="0" w:line="240" w:lineRule="atLeast"/>
              <w:ind w:left="549" w:right="-25"/>
              <w:jc w:val="both"/>
              <w:rPr>
                <w:rFonts w:ascii="Times New Roman" w:hAnsi="Times New Roman" w:cs="Times New Roman"/>
                <w:szCs w:val="22"/>
              </w:rPr>
            </w:pPr>
          </w:p>
        </w:tc>
        <w:tc>
          <w:tcPr>
            <w:tcW w:w="283" w:type="dxa"/>
          </w:tcPr>
          <w:p w14:paraId="73556D3C" w14:textId="77777777" w:rsidR="003D7B0B" w:rsidRPr="00DA300D" w:rsidRDefault="003D7B0B" w:rsidP="000722DA">
            <w:pPr>
              <w:spacing w:after="0" w:line="240" w:lineRule="atLeast"/>
              <w:ind w:left="549" w:right="-25"/>
              <w:jc w:val="both"/>
              <w:rPr>
                <w:rFonts w:ascii="Times New Roman" w:hAnsi="Times New Roman" w:cs="Times New Roman"/>
                <w:szCs w:val="22"/>
              </w:rPr>
            </w:pPr>
          </w:p>
        </w:tc>
        <w:tc>
          <w:tcPr>
            <w:tcW w:w="3260" w:type="dxa"/>
            <w:gridSpan w:val="3"/>
          </w:tcPr>
          <w:p w14:paraId="2F4C8B76" w14:textId="77777777" w:rsidR="003D7B0B" w:rsidRPr="00DA300D" w:rsidRDefault="003D7B0B" w:rsidP="000722DA">
            <w:pPr>
              <w:spacing w:after="0" w:line="240" w:lineRule="atLeast"/>
              <w:ind w:left="549" w:right="-25"/>
              <w:jc w:val="center"/>
              <w:rPr>
                <w:rFonts w:ascii="Times New Roman" w:hAnsi="Times New Roman" w:cs="Times New Roman"/>
                <w:szCs w:val="22"/>
              </w:rPr>
            </w:pPr>
            <w:r w:rsidRPr="00DA300D">
              <w:rPr>
                <w:rFonts w:ascii="Times New Roman" w:hAnsi="Times New Roman" w:cs="Times New Roman"/>
                <w:i/>
                <w:iCs/>
                <w:szCs w:val="22"/>
              </w:rPr>
              <w:t>(in Baht)</w:t>
            </w:r>
          </w:p>
        </w:tc>
      </w:tr>
      <w:tr w:rsidR="003D7B0B" w:rsidRPr="00DA300D" w14:paraId="338C127B" w14:textId="77777777" w:rsidTr="000722DA">
        <w:tc>
          <w:tcPr>
            <w:tcW w:w="6186" w:type="dxa"/>
          </w:tcPr>
          <w:p w14:paraId="57194895" w14:textId="77777777" w:rsidR="003D7B0B" w:rsidRPr="00DA300D" w:rsidRDefault="003D7B0B" w:rsidP="000722DA">
            <w:pPr>
              <w:spacing w:after="0" w:line="240" w:lineRule="atLeast"/>
              <w:ind w:left="549" w:right="-25"/>
              <w:jc w:val="both"/>
              <w:rPr>
                <w:rFonts w:ascii="Times New Roman" w:hAnsi="Times New Roman" w:cs="Times New Roman"/>
                <w:szCs w:val="22"/>
                <w:cs/>
              </w:rPr>
            </w:pPr>
            <w:r w:rsidRPr="00DA300D">
              <w:rPr>
                <w:rFonts w:ascii="Times New Roman" w:hAnsi="Times New Roman" w:cs="Times New Roman"/>
                <w:b/>
                <w:bCs/>
                <w:i/>
                <w:iCs/>
                <w:szCs w:val="22"/>
              </w:rPr>
              <w:t>For year ended 31 December</w:t>
            </w:r>
          </w:p>
        </w:tc>
        <w:tc>
          <w:tcPr>
            <w:tcW w:w="283" w:type="dxa"/>
            <w:shd w:val="clear" w:color="auto" w:fill="auto"/>
          </w:tcPr>
          <w:p w14:paraId="00025945" w14:textId="77777777" w:rsidR="003D7B0B" w:rsidRPr="00DA300D" w:rsidRDefault="003D7B0B" w:rsidP="000722DA">
            <w:pPr>
              <w:spacing w:after="0" w:line="240" w:lineRule="atLeast"/>
              <w:ind w:left="549" w:right="-25"/>
              <w:jc w:val="both"/>
              <w:rPr>
                <w:rFonts w:ascii="Times New Roman" w:hAnsi="Times New Roman" w:cs="Times New Roman"/>
                <w:szCs w:val="22"/>
              </w:rPr>
            </w:pPr>
          </w:p>
        </w:tc>
        <w:tc>
          <w:tcPr>
            <w:tcW w:w="1559" w:type="dxa"/>
            <w:shd w:val="clear" w:color="auto" w:fill="auto"/>
          </w:tcPr>
          <w:p w14:paraId="75275713" w14:textId="77777777" w:rsidR="003D7B0B" w:rsidRPr="00DA300D" w:rsidRDefault="003D7B0B" w:rsidP="000722DA">
            <w:pPr>
              <w:tabs>
                <w:tab w:val="decimal" w:pos="1045"/>
              </w:tabs>
              <w:spacing w:after="0" w:line="240" w:lineRule="atLeast"/>
              <w:ind w:left="72" w:right="-25"/>
              <w:jc w:val="both"/>
              <w:rPr>
                <w:rFonts w:ascii="Times New Roman" w:hAnsi="Times New Roman" w:cs="Times New Roman"/>
                <w:szCs w:val="22"/>
              </w:rPr>
            </w:pPr>
          </w:p>
        </w:tc>
        <w:tc>
          <w:tcPr>
            <w:tcW w:w="284" w:type="dxa"/>
            <w:shd w:val="clear" w:color="auto" w:fill="auto"/>
          </w:tcPr>
          <w:p w14:paraId="014457CA" w14:textId="77777777" w:rsidR="003D7B0B" w:rsidRPr="00DA300D" w:rsidRDefault="003D7B0B" w:rsidP="000722DA">
            <w:pPr>
              <w:tabs>
                <w:tab w:val="decimal" w:pos="1045"/>
              </w:tabs>
              <w:spacing w:after="0" w:line="240" w:lineRule="atLeast"/>
              <w:ind w:left="72" w:right="-25"/>
              <w:jc w:val="both"/>
              <w:rPr>
                <w:rFonts w:ascii="Times New Roman" w:hAnsi="Times New Roman" w:cs="Times New Roman"/>
                <w:szCs w:val="22"/>
              </w:rPr>
            </w:pPr>
          </w:p>
        </w:tc>
        <w:tc>
          <w:tcPr>
            <w:tcW w:w="1417" w:type="dxa"/>
            <w:shd w:val="clear" w:color="auto" w:fill="auto"/>
          </w:tcPr>
          <w:p w14:paraId="35E8803A" w14:textId="77777777" w:rsidR="003D7B0B" w:rsidRPr="00DA300D" w:rsidRDefault="003D7B0B" w:rsidP="000722DA">
            <w:pPr>
              <w:tabs>
                <w:tab w:val="decimal" w:pos="1045"/>
              </w:tabs>
              <w:spacing w:after="0" w:line="240" w:lineRule="atLeast"/>
              <w:ind w:left="72" w:right="-25"/>
              <w:jc w:val="both"/>
              <w:rPr>
                <w:rFonts w:ascii="Times New Roman" w:hAnsi="Times New Roman" w:cs="Times New Roman"/>
                <w:szCs w:val="22"/>
              </w:rPr>
            </w:pPr>
          </w:p>
        </w:tc>
      </w:tr>
      <w:tr w:rsidR="003D7B0B" w:rsidRPr="00DA300D" w14:paraId="28B83549" w14:textId="77777777" w:rsidTr="000722DA">
        <w:tc>
          <w:tcPr>
            <w:tcW w:w="6186" w:type="dxa"/>
          </w:tcPr>
          <w:p w14:paraId="1FADBCB9" w14:textId="77777777" w:rsidR="003D7B0B" w:rsidRPr="00DA300D" w:rsidRDefault="003D7B0B" w:rsidP="000722DA">
            <w:pPr>
              <w:spacing w:after="0" w:line="240" w:lineRule="atLeast"/>
              <w:ind w:left="549" w:right="-25"/>
              <w:jc w:val="both"/>
              <w:rPr>
                <w:rFonts w:ascii="Times New Roman" w:hAnsi="Times New Roman" w:cs="Times New Roman"/>
                <w:szCs w:val="22"/>
              </w:rPr>
            </w:pPr>
            <w:r w:rsidRPr="00DA300D">
              <w:rPr>
                <w:rFonts w:ascii="Times New Roman" w:hAnsi="Times New Roman" w:cs="Times New Roman"/>
                <w:szCs w:val="22"/>
              </w:rPr>
              <w:t>Loss on deva</w:t>
            </w:r>
            <w:r>
              <w:rPr>
                <w:rFonts w:ascii="Times New Roman" w:hAnsi="Times New Roman" w:cs="Times New Roman"/>
                <w:szCs w:val="22"/>
              </w:rPr>
              <w:t xml:space="preserve">luation of investment </w:t>
            </w:r>
          </w:p>
        </w:tc>
        <w:tc>
          <w:tcPr>
            <w:tcW w:w="283" w:type="dxa"/>
            <w:shd w:val="clear" w:color="auto" w:fill="auto"/>
          </w:tcPr>
          <w:p w14:paraId="672DB5FC" w14:textId="77777777" w:rsidR="003D7B0B" w:rsidRPr="00DA300D" w:rsidRDefault="003D7B0B" w:rsidP="000722DA">
            <w:pPr>
              <w:spacing w:after="0" w:line="240" w:lineRule="atLeast"/>
              <w:ind w:left="549" w:right="-25"/>
              <w:jc w:val="both"/>
              <w:rPr>
                <w:rFonts w:ascii="Times New Roman" w:hAnsi="Times New Roman" w:cs="Times New Roman"/>
                <w:szCs w:val="22"/>
              </w:rPr>
            </w:pPr>
          </w:p>
        </w:tc>
        <w:tc>
          <w:tcPr>
            <w:tcW w:w="1559" w:type="dxa"/>
            <w:tcBorders>
              <w:bottom w:val="double" w:sz="4" w:space="0" w:color="auto"/>
            </w:tcBorders>
            <w:shd w:val="clear" w:color="auto" w:fill="auto"/>
          </w:tcPr>
          <w:p w14:paraId="5FAB67E6" w14:textId="77777777" w:rsidR="003D7B0B" w:rsidRPr="00DA300D" w:rsidRDefault="003D7B0B" w:rsidP="000722DA">
            <w:pPr>
              <w:spacing w:after="0" w:line="240" w:lineRule="atLeast"/>
              <w:ind w:left="22"/>
              <w:jc w:val="center"/>
              <w:rPr>
                <w:rFonts w:ascii="Times New Roman" w:hAnsi="Times New Roman" w:cs="Times New Roman"/>
                <w:szCs w:val="22"/>
              </w:rPr>
            </w:pPr>
            <w:r>
              <w:rPr>
                <w:rFonts w:ascii="Times New Roman" w:hAnsi="Times New Roman" w:cs="Times New Roman"/>
                <w:szCs w:val="22"/>
              </w:rPr>
              <w:t>14,750,000</w:t>
            </w:r>
          </w:p>
        </w:tc>
        <w:tc>
          <w:tcPr>
            <w:tcW w:w="284" w:type="dxa"/>
            <w:shd w:val="clear" w:color="auto" w:fill="auto"/>
          </w:tcPr>
          <w:p w14:paraId="4DBDDD36" w14:textId="77777777" w:rsidR="003D7B0B" w:rsidRPr="00DA300D" w:rsidRDefault="003D7B0B" w:rsidP="000722DA">
            <w:pPr>
              <w:tabs>
                <w:tab w:val="decimal" w:pos="1045"/>
              </w:tabs>
              <w:spacing w:after="0" w:line="240" w:lineRule="atLeast"/>
              <w:ind w:left="72" w:right="-25"/>
              <w:jc w:val="both"/>
              <w:rPr>
                <w:rFonts w:ascii="Times New Roman" w:hAnsi="Times New Roman" w:cs="Times New Roman"/>
                <w:szCs w:val="22"/>
              </w:rPr>
            </w:pPr>
          </w:p>
        </w:tc>
        <w:tc>
          <w:tcPr>
            <w:tcW w:w="1417" w:type="dxa"/>
            <w:tcBorders>
              <w:bottom w:val="double" w:sz="4" w:space="0" w:color="auto"/>
            </w:tcBorders>
            <w:shd w:val="clear" w:color="auto" w:fill="auto"/>
          </w:tcPr>
          <w:p w14:paraId="07DC47B9" w14:textId="77777777" w:rsidR="003D7B0B" w:rsidRPr="00DA300D" w:rsidRDefault="003D7B0B" w:rsidP="000722DA">
            <w:pPr>
              <w:spacing w:after="0" w:line="240" w:lineRule="atLeast"/>
              <w:ind w:left="22"/>
              <w:jc w:val="center"/>
              <w:rPr>
                <w:rFonts w:ascii="Times New Roman" w:hAnsi="Times New Roman" w:cs="Times New Roman"/>
                <w:szCs w:val="22"/>
              </w:rPr>
            </w:pPr>
            <w:r w:rsidRPr="00DA300D">
              <w:rPr>
                <w:rFonts w:ascii="Times New Roman" w:hAnsi="Times New Roman" w:cs="Times New Roman"/>
                <w:szCs w:val="22"/>
              </w:rPr>
              <w:t>59,424,411</w:t>
            </w:r>
          </w:p>
        </w:tc>
      </w:tr>
    </w:tbl>
    <w:p w14:paraId="3DE10A63" w14:textId="77777777" w:rsidR="003D7B0B" w:rsidRPr="00DA300D" w:rsidRDefault="003D7B0B" w:rsidP="003D7B0B">
      <w:pPr>
        <w:tabs>
          <w:tab w:val="left" w:pos="567"/>
        </w:tabs>
        <w:spacing w:after="0" w:line="240" w:lineRule="atLeast"/>
        <w:ind w:left="540" w:right="-25"/>
        <w:jc w:val="thaiDistribute"/>
        <w:rPr>
          <w:rFonts w:ascii="Times New Roman" w:eastAsia="Cordia New" w:hAnsi="Times New Roman" w:cstheme="minorBidi"/>
          <w:b/>
          <w:bCs/>
          <w:szCs w:val="22"/>
          <w:lang w:val="en-GB"/>
        </w:rPr>
      </w:pPr>
    </w:p>
    <w:p w14:paraId="28C5B438" w14:textId="77777777" w:rsidR="00420C4B" w:rsidRPr="00DA300D" w:rsidRDefault="00E03498" w:rsidP="0028666B">
      <w:pPr>
        <w:pStyle w:val="MacroText"/>
        <w:ind w:left="567" w:right="-25"/>
        <w:rPr>
          <w:rFonts w:ascii="Times New Roman" w:hAnsi="Times New Roman" w:cs="Times New Roman"/>
          <w:sz w:val="22"/>
          <w:szCs w:val="22"/>
        </w:rPr>
      </w:pPr>
      <w:r w:rsidRPr="00DA300D">
        <w:rPr>
          <w:rFonts w:ascii="Times New Roman" w:hAnsi="Times New Roman"/>
          <w:sz w:val="22"/>
          <w:szCs w:val="28"/>
        </w:rPr>
        <w:t xml:space="preserve">In </w:t>
      </w:r>
      <w:r w:rsidR="000B7244">
        <w:rPr>
          <w:rFonts w:ascii="Times New Roman" w:hAnsi="Times New Roman"/>
          <w:sz w:val="22"/>
          <w:szCs w:val="28"/>
        </w:rPr>
        <w:t xml:space="preserve">2024 and </w:t>
      </w:r>
      <w:r w:rsidRPr="00DA300D">
        <w:rPr>
          <w:rFonts w:ascii="Times New Roman" w:hAnsi="Times New Roman"/>
          <w:sz w:val="22"/>
          <w:szCs w:val="28"/>
        </w:rPr>
        <w:t>2023</w:t>
      </w:r>
      <w:r w:rsidR="00284A9B" w:rsidRPr="00DA300D">
        <w:rPr>
          <w:rFonts w:ascii="Times New Roman" w:hAnsi="Times New Roman" w:cs="Times New Roman"/>
          <w:sz w:val="22"/>
          <w:szCs w:val="22"/>
        </w:rPr>
        <w:t>, the Company tested</w:t>
      </w:r>
      <w:r w:rsidR="00420C4B" w:rsidRPr="00DA300D">
        <w:rPr>
          <w:rFonts w:ascii="Times New Roman" w:hAnsi="Times New Roman" w:cs="Times New Roman"/>
          <w:sz w:val="22"/>
          <w:szCs w:val="22"/>
        </w:rPr>
        <w:t xml:space="preserve"> the impairment </w:t>
      </w:r>
      <w:r w:rsidR="0079630F" w:rsidRPr="00DA300D">
        <w:rPr>
          <w:rFonts w:ascii="Times New Roman" w:hAnsi="Times New Roman" w:cs="Times New Roman"/>
          <w:sz w:val="22"/>
          <w:szCs w:val="22"/>
        </w:rPr>
        <w:t>of investment in a subsidiary</w:t>
      </w:r>
      <w:r w:rsidR="00284A9B" w:rsidRPr="00DA300D">
        <w:rPr>
          <w:rFonts w:ascii="Times New Roman" w:hAnsi="Times New Roman" w:cs="Times New Roman"/>
          <w:sz w:val="22"/>
          <w:szCs w:val="22"/>
        </w:rPr>
        <w:t xml:space="preserve"> (Dimet Paint Co.,Ltd.) by comparing the recoverable amount (Enterprise value) with carrying amount.  The enterprise value was determined based on the present value of future cash flows projection </w:t>
      </w:r>
      <w:r w:rsidR="009B6FCB" w:rsidRPr="00DA300D">
        <w:rPr>
          <w:rFonts w:ascii="Times New Roman" w:hAnsi="Times New Roman" w:cs="Times New Roman"/>
          <w:sz w:val="22"/>
          <w:szCs w:val="22"/>
        </w:rPr>
        <w:t xml:space="preserve">(“DCF”) </w:t>
      </w:r>
      <w:r w:rsidR="00284A9B" w:rsidRPr="00DA300D">
        <w:rPr>
          <w:rFonts w:ascii="Times New Roman" w:hAnsi="Times New Roman" w:cs="Times New Roman"/>
          <w:sz w:val="22"/>
          <w:szCs w:val="22"/>
        </w:rPr>
        <w:t xml:space="preserve">from continuous use of </w:t>
      </w:r>
      <w:r w:rsidR="0028666B" w:rsidRPr="00DA300D">
        <w:rPr>
          <w:rFonts w:ascii="Times New Roman" w:hAnsi="Times New Roman" w:cs="Times New Roman"/>
          <w:sz w:val="22"/>
          <w:szCs w:val="22"/>
        </w:rPr>
        <w:t xml:space="preserve">a subsidiary’s </w:t>
      </w:r>
      <w:r w:rsidR="00284A9B" w:rsidRPr="00DA300D">
        <w:rPr>
          <w:rFonts w:ascii="Times New Roman" w:hAnsi="Times New Roman" w:cs="Times New Roman"/>
          <w:sz w:val="22"/>
          <w:szCs w:val="22"/>
        </w:rPr>
        <w:t xml:space="preserve">assets that referred financial budgets over a period of assets </w:t>
      </w:r>
      <w:r w:rsidR="0028666B" w:rsidRPr="00DA300D">
        <w:rPr>
          <w:rFonts w:ascii="Times New Roman" w:hAnsi="Times New Roman" w:cs="Times New Roman"/>
          <w:sz w:val="22"/>
          <w:szCs w:val="22"/>
        </w:rPr>
        <w:t>use, approved by the Company’s management u</w:t>
      </w:r>
      <w:r w:rsidR="00284A9B" w:rsidRPr="00DA300D">
        <w:rPr>
          <w:rFonts w:ascii="Times New Roman" w:hAnsi="Times New Roman" w:cs="Times New Roman"/>
          <w:sz w:val="22"/>
          <w:szCs w:val="22"/>
        </w:rPr>
        <w:t>nder the assumption based on past performance</w:t>
      </w:r>
      <w:r w:rsidR="00420C4B" w:rsidRPr="00DA300D">
        <w:rPr>
          <w:rFonts w:ascii="Times New Roman" w:hAnsi="Times New Roman" w:cs="Times New Roman"/>
          <w:sz w:val="22"/>
          <w:szCs w:val="22"/>
        </w:rPr>
        <w:t>.  This valuation has been categorized a</w:t>
      </w:r>
      <w:r w:rsidR="0028666B" w:rsidRPr="00DA300D">
        <w:rPr>
          <w:rFonts w:ascii="Times New Roman" w:hAnsi="Times New Roman" w:cs="Times New Roman"/>
          <w:sz w:val="22"/>
          <w:szCs w:val="22"/>
        </w:rPr>
        <w:t>s a Level 3 fair value</w:t>
      </w:r>
      <w:r w:rsidR="00420C4B" w:rsidRPr="00DA300D">
        <w:rPr>
          <w:rFonts w:ascii="Times New Roman" w:hAnsi="Times New Roman" w:cs="Times New Roman"/>
          <w:sz w:val="22"/>
          <w:szCs w:val="22"/>
        </w:rPr>
        <w:t>.</w:t>
      </w:r>
    </w:p>
    <w:p w14:paraId="439F9119" w14:textId="77777777" w:rsidR="00420C4B" w:rsidRPr="00DA300D" w:rsidRDefault="00420C4B" w:rsidP="00420C4B">
      <w:pPr>
        <w:pStyle w:val="MacroText"/>
        <w:ind w:left="567" w:right="-25"/>
        <w:rPr>
          <w:rFonts w:ascii="Times New Roman" w:hAnsi="Times New Roman" w:cs="Times New Roman"/>
          <w:sz w:val="22"/>
          <w:szCs w:val="22"/>
        </w:rPr>
      </w:pPr>
    </w:p>
    <w:p w14:paraId="7E4247B4" w14:textId="77777777" w:rsidR="00420C4B" w:rsidRPr="00DA300D" w:rsidRDefault="00420C4B" w:rsidP="00420C4B">
      <w:pPr>
        <w:pStyle w:val="MacroText"/>
        <w:ind w:left="567" w:right="-25"/>
        <w:rPr>
          <w:rFonts w:ascii="Times New Roman" w:hAnsi="Times New Roman" w:cs="Times New Roman"/>
          <w:sz w:val="22"/>
          <w:szCs w:val="22"/>
        </w:rPr>
      </w:pPr>
      <w:r w:rsidRPr="00DA300D">
        <w:rPr>
          <w:rFonts w:ascii="Times New Roman" w:hAnsi="Times New Roman" w:cs="Times New Roman"/>
          <w:sz w:val="22"/>
          <w:szCs w:val="22"/>
        </w:rPr>
        <w:t>The key assumptions used to calculate the recoverable amounts were as follows:</w:t>
      </w:r>
    </w:p>
    <w:p w14:paraId="4FC5B049" w14:textId="77777777" w:rsidR="00420C4B" w:rsidRPr="00DA300D" w:rsidRDefault="00420C4B" w:rsidP="00420C4B">
      <w:pPr>
        <w:pStyle w:val="MacroText"/>
        <w:ind w:left="567" w:right="-25"/>
        <w:rPr>
          <w:rFonts w:ascii="Times New Roman" w:hAnsi="Times New Roman" w:cs="Times New Roman"/>
          <w:sz w:val="22"/>
          <w:szCs w:val="22"/>
        </w:rPr>
      </w:pPr>
    </w:p>
    <w:p w14:paraId="6E08CFEF" w14:textId="77777777" w:rsidR="00420C4B" w:rsidRPr="00DA300D" w:rsidRDefault="00420C4B" w:rsidP="00420C4B">
      <w:pPr>
        <w:pStyle w:val="MacroText"/>
        <w:ind w:left="567" w:right="-25"/>
        <w:rPr>
          <w:rFonts w:ascii="Times New Roman" w:hAnsi="Times New Roman" w:cs="Times New Roman"/>
          <w:sz w:val="22"/>
          <w:szCs w:val="22"/>
        </w:rPr>
      </w:pPr>
      <w:r w:rsidRPr="00DA300D">
        <w:rPr>
          <w:rFonts w:ascii="Times New Roman" w:hAnsi="Times New Roman" w:cs="Times New Roman"/>
          <w:sz w:val="22"/>
          <w:szCs w:val="22"/>
        </w:rPr>
        <w:t>1)</w:t>
      </w:r>
      <w:r w:rsidRPr="00DA300D">
        <w:rPr>
          <w:rFonts w:ascii="Times New Roman" w:hAnsi="Times New Roman" w:cs="Times New Roman"/>
          <w:sz w:val="22"/>
          <w:szCs w:val="22"/>
        </w:rPr>
        <w:tab/>
        <w:t xml:space="preserve">The weighted-average cost of </w:t>
      </w:r>
      <w:r w:rsidR="0028666B" w:rsidRPr="00DA300D">
        <w:rPr>
          <w:rFonts w:ascii="Times New Roman" w:hAnsi="Times New Roman" w:cs="Times New Roman"/>
          <w:sz w:val="22"/>
          <w:szCs w:val="22"/>
        </w:rPr>
        <w:t>capital (WACC) at the rate of 5.63%</w:t>
      </w:r>
      <w:r w:rsidRPr="00DA300D">
        <w:rPr>
          <w:rFonts w:ascii="Times New Roman" w:hAnsi="Times New Roman" w:cs="Times New Roman"/>
          <w:sz w:val="22"/>
          <w:szCs w:val="22"/>
        </w:rPr>
        <w:t>.</w:t>
      </w:r>
    </w:p>
    <w:p w14:paraId="631E07D9" w14:textId="77777777" w:rsidR="00420C4B" w:rsidRPr="00DA300D" w:rsidRDefault="00420C4B" w:rsidP="00420C4B">
      <w:pPr>
        <w:pStyle w:val="MacroText"/>
        <w:ind w:left="567" w:right="-25"/>
        <w:rPr>
          <w:rFonts w:ascii="Times New Roman" w:hAnsi="Times New Roman" w:cs="Times New Roman"/>
          <w:sz w:val="22"/>
          <w:szCs w:val="22"/>
        </w:rPr>
      </w:pPr>
      <w:r w:rsidRPr="00DA300D">
        <w:rPr>
          <w:rFonts w:ascii="Times New Roman" w:hAnsi="Times New Roman" w:cs="Times New Roman"/>
          <w:sz w:val="22"/>
          <w:szCs w:val="22"/>
        </w:rPr>
        <w:t>2)</w:t>
      </w:r>
      <w:r w:rsidRPr="00DA300D">
        <w:rPr>
          <w:rFonts w:ascii="Times New Roman" w:hAnsi="Times New Roman" w:cs="Times New Roman"/>
          <w:sz w:val="22"/>
          <w:szCs w:val="22"/>
        </w:rPr>
        <w:tab/>
        <w:t xml:space="preserve">The </w:t>
      </w:r>
      <w:r w:rsidR="0028666B" w:rsidRPr="00DA300D">
        <w:rPr>
          <w:rFonts w:ascii="Times New Roman" w:hAnsi="Times New Roman" w:cs="Times New Roman"/>
          <w:sz w:val="22"/>
          <w:szCs w:val="22"/>
        </w:rPr>
        <w:t xml:space="preserve">sale </w:t>
      </w:r>
      <w:r w:rsidRPr="00DA300D">
        <w:rPr>
          <w:rFonts w:ascii="Times New Roman" w:hAnsi="Times New Roman" w:cs="Times New Roman"/>
          <w:sz w:val="22"/>
          <w:szCs w:val="22"/>
        </w:rPr>
        <w:t>growth rate</w:t>
      </w:r>
      <w:r w:rsidR="0028666B" w:rsidRPr="00DA300D">
        <w:rPr>
          <w:rFonts w:ascii="Times New Roman" w:hAnsi="Times New Roman" w:cs="Times New Roman"/>
          <w:sz w:val="22"/>
          <w:szCs w:val="22"/>
        </w:rPr>
        <w:t xml:space="preserve"> at the rate of </w:t>
      </w:r>
      <w:r w:rsidR="00F54C22">
        <w:rPr>
          <w:rFonts w:ascii="Times New Roman" w:hAnsi="Times New Roman" w:cs="Times New Roman"/>
          <w:sz w:val="22"/>
          <w:szCs w:val="22"/>
        </w:rPr>
        <w:t xml:space="preserve">2 - </w:t>
      </w:r>
      <w:r w:rsidR="0028666B" w:rsidRPr="00DA300D">
        <w:rPr>
          <w:rFonts w:ascii="Times New Roman" w:hAnsi="Times New Roman" w:cs="Times New Roman"/>
          <w:sz w:val="22"/>
          <w:szCs w:val="22"/>
        </w:rPr>
        <w:t>3%</w:t>
      </w:r>
      <w:r w:rsidRPr="00DA300D">
        <w:rPr>
          <w:rFonts w:ascii="Times New Roman" w:hAnsi="Times New Roman" w:cs="Times New Roman"/>
          <w:sz w:val="22"/>
          <w:szCs w:val="22"/>
        </w:rPr>
        <w:t xml:space="preserve">. </w:t>
      </w:r>
    </w:p>
    <w:p w14:paraId="121FEBC6" w14:textId="77777777" w:rsidR="00420C4B" w:rsidRPr="00DA300D" w:rsidRDefault="00420C4B" w:rsidP="00420C4B">
      <w:pPr>
        <w:pStyle w:val="MacroText"/>
        <w:ind w:left="567" w:right="-25"/>
        <w:rPr>
          <w:rFonts w:ascii="Times New Roman" w:hAnsi="Times New Roman" w:cs="Times New Roman"/>
          <w:sz w:val="22"/>
          <w:szCs w:val="22"/>
        </w:rPr>
      </w:pPr>
      <w:r w:rsidRPr="00DA300D">
        <w:rPr>
          <w:rFonts w:ascii="Times New Roman" w:hAnsi="Times New Roman" w:cs="Times New Roman"/>
          <w:sz w:val="22"/>
          <w:szCs w:val="22"/>
        </w:rPr>
        <w:t>3)</w:t>
      </w:r>
      <w:r w:rsidRPr="00DA300D">
        <w:rPr>
          <w:rFonts w:ascii="Times New Roman" w:hAnsi="Times New Roman" w:cs="Times New Roman"/>
          <w:sz w:val="22"/>
          <w:szCs w:val="22"/>
        </w:rPr>
        <w:tab/>
      </w:r>
      <w:r w:rsidR="00E67001" w:rsidRPr="00DA300D">
        <w:rPr>
          <w:rFonts w:ascii="Times New Roman" w:hAnsi="Times New Roman"/>
          <w:sz w:val="22"/>
          <w:szCs w:val="28"/>
        </w:rPr>
        <w:t>The</w:t>
      </w:r>
      <w:r w:rsidR="00E67001" w:rsidRPr="00DA300D">
        <w:rPr>
          <w:rFonts w:ascii="Times New Roman" w:hAnsi="Times New Roman" w:cs="Times New Roman"/>
          <w:sz w:val="22"/>
          <w:szCs w:val="22"/>
        </w:rPr>
        <w:t xml:space="preserve"> project duration 5 years</w:t>
      </w:r>
    </w:p>
    <w:p w14:paraId="6DA4B988" w14:textId="77777777" w:rsidR="00420C4B" w:rsidRPr="00DA300D" w:rsidRDefault="00420C4B" w:rsidP="00420C4B">
      <w:pPr>
        <w:pStyle w:val="MacroText"/>
        <w:ind w:left="567" w:right="-25"/>
        <w:rPr>
          <w:rFonts w:ascii="Times New Roman" w:hAnsi="Times New Roman" w:cs="Times New Roman"/>
          <w:sz w:val="22"/>
          <w:szCs w:val="22"/>
        </w:rPr>
      </w:pPr>
    </w:p>
    <w:p w14:paraId="636E95DC" w14:textId="77777777" w:rsidR="0028666B" w:rsidRPr="00DA300D" w:rsidRDefault="001E4DF8" w:rsidP="00E03498">
      <w:pPr>
        <w:pStyle w:val="MacroText"/>
        <w:ind w:left="567" w:right="-25"/>
        <w:rPr>
          <w:rFonts w:ascii="Times New Roman" w:hAnsi="Times New Roman" w:cs="Times New Roman"/>
          <w:sz w:val="22"/>
          <w:szCs w:val="22"/>
        </w:rPr>
      </w:pPr>
      <w:r w:rsidRPr="00DA300D">
        <w:rPr>
          <w:rFonts w:ascii="Times New Roman" w:hAnsi="Times New Roman" w:cs="Times New Roman"/>
          <w:sz w:val="22"/>
          <w:szCs w:val="22"/>
        </w:rPr>
        <w:t>From such</w:t>
      </w:r>
      <w:r w:rsidR="00420C4B" w:rsidRPr="00DA300D">
        <w:rPr>
          <w:rFonts w:ascii="Times New Roman" w:hAnsi="Times New Roman" w:cs="Times New Roman"/>
          <w:sz w:val="22"/>
          <w:szCs w:val="22"/>
        </w:rPr>
        <w:t xml:space="preserve"> assumption</w:t>
      </w:r>
      <w:r w:rsidRPr="00DA300D">
        <w:rPr>
          <w:rFonts w:ascii="Times New Roman" w:hAnsi="Times New Roman" w:cs="Times New Roman"/>
          <w:sz w:val="22"/>
          <w:szCs w:val="22"/>
        </w:rPr>
        <w:t>s</w:t>
      </w:r>
      <w:r w:rsidR="00420C4B" w:rsidRPr="00DA300D">
        <w:rPr>
          <w:rFonts w:ascii="Times New Roman" w:hAnsi="Times New Roman" w:cs="Times New Roman"/>
          <w:sz w:val="22"/>
          <w:szCs w:val="22"/>
        </w:rPr>
        <w:t xml:space="preserve">, the </w:t>
      </w:r>
      <w:r w:rsidR="0028666B" w:rsidRPr="00DA300D">
        <w:rPr>
          <w:rFonts w:ascii="Times New Roman" w:hAnsi="Times New Roman" w:cs="Times New Roman"/>
          <w:sz w:val="22"/>
          <w:szCs w:val="22"/>
        </w:rPr>
        <w:t xml:space="preserve">enterprise value of a subsidiary (Dimet Paint Co.,Ltd.) equaled to Baht </w:t>
      </w:r>
      <w:r w:rsidR="000B7244">
        <w:rPr>
          <w:rFonts w:ascii="Times New Roman" w:hAnsi="Times New Roman" w:cstheme="minorBidi"/>
          <w:sz w:val="22"/>
          <w:szCs w:val="22"/>
        </w:rPr>
        <w:t>(93.30</w:t>
      </w:r>
      <w:r w:rsidR="0028666B" w:rsidRPr="00DA300D">
        <w:rPr>
          <w:rFonts w:ascii="Times New Roman" w:hAnsi="Times New Roman" w:cstheme="minorBidi"/>
          <w:sz w:val="22"/>
          <w:szCs w:val="22"/>
        </w:rPr>
        <w:t>)</w:t>
      </w:r>
      <w:r w:rsidR="0028666B" w:rsidRPr="00DA300D">
        <w:rPr>
          <w:rFonts w:ascii="Times New Roman" w:hAnsi="Times New Roman" w:cs="Times New Roman"/>
          <w:sz w:val="22"/>
          <w:szCs w:val="22"/>
        </w:rPr>
        <w:t xml:space="preserve"> per share</w:t>
      </w:r>
      <w:r w:rsidR="000B7244" w:rsidRPr="00AD4CD5">
        <w:rPr>
          <w:rFonts w:ascii="Times New Roman" w:hAnsi="Times New Roman" w:cs="Times New Roman"/>
          <w:sz w:val="22"/>
          <w:szCs w:val="22"/>
        </w:rPr>
        <w:t xml:space="preserve"> </w:t>
      </w:r>
      <w:r w:rsidR="00AD4CD5" w:rsidRPr="00AD4CD5">
        <w:rPr>
          <w:rFonts w:ascii="Times New Roman" w:hAnsi="Times New Roman" w:cs="Times New Roman"/>
          <w:sz w:val="22"/>
          <w:szCs w:val="22"/>
        </w:rPr>
        <w:t xml:space="preserve">and </w:t>
      </w:r>
      <w:r w:rsidR="00AD4CD5" w:rsidRPr="00DA300D">
        <w:rPr>
          <w:rFonts w:ascii="Times New Roman" w:hAnsi="Times New Roman" w:cs="Times New Roman"/>
          <w:sz w:val="22"/>
          <w:szCs w:val="22"/>
        </w:rPr>
        <w:t xml:space="preserve">Baht </w:t>
      </w:r>
      <w:r w:rsidR="00AD4CD5">
        <w:rPr>
          <w:rFonts w:ascii="Times New Roman" w:hAnsi="Times New Roman" w:cstheme="minorBidi"/>
          <w:sz w:val="22"/>
          <w:szCs w:val="22"/>
        </w:rPr>
        <w:t>(91.31</w:t>
      </w:r>
      <w:r w:rsidR="00AD4CD5" w:rsidRPr="00DA300D">
        <w:rPr>
          <w:rFonts w:ascii="Times New Roman" w:hAnsi="Times New Roman" w:cstheme="minorBidi"/>
          <w:sz w:val="22"/>
          <w:szCs w:val="22"/>
        </w:rPr>
        <w:t>)</w:t>
      </w:r>
      <w:r w:rsidR="00AD4CD5" w:rsidRPr="00DA300D">
        <w:rPr>
          <w:rFonts w:ascii="Times New Roman" w:hAnsi="Times New Roman" w:cs="Times New Roman"/>
          <w:sz w:val="22"/>
          <w:szCs w:val="22"/>
        </w:rPr>
        <w:t xml:space="preserve"> per share</w:t>
      </w:r>
      <w:r w:rsidR="00AD4CD5">
        <w:rPr>
          <w:rFonts w:ascii="Times New Roman" w:hAnsi="Times New Roman" w:cs="Times New Roman"/>
          <w:sz w:val="22"/>
          <w:szCs w:val="22"/>
        </w:rPr>
        <w:t>,</w:t>
      </w:r>
      <w:r w:rsidR="00AD4CD5" w:rsidRPr="00AD4CD5">
        <w:rPr>
          <w:rFonts w:ascii="Times New Roman" w:hAnsi="Times New Roman" w:cs="Times New Roman"/>
          <w:sz w:val="22"/>
          <w:szCs w:val="22"/>
        </w:rPr>
        <w:t xml:space="preserve"> </w:t>
      </w:r>
      <w:r w:rsidR="000B7244" w:rsidRPr="000B7244">
        <w:rPr>
          <w:rFonts w:ascii="Times New Roman" w:hAnsi="Times New Roman" w:cs="Times New Roman"/>
          <w:sz w:val="22"/>
          <w:szCs w:val="22"/>
        </w:rPr>
        <w:t>respectively</w:t>
      </w:r>
      <w:r w:rsidR="007A4F48" w:rsidRPr="00DA300D">
        <w:rPr>
          <w:rFonts w:ascii="Times New Roman" w:hAnsi="Times New Roman" w:cs="Times New Roman"/>
          <w:sz w:val="22"/>
          <w:szCs w:val="22"/>
        </w:rPr>
        <w:t xml:space="preserve">.  Therefore, </w:t>
      </w:r>
      <w:r w:rsidR="0028666B" w:rsidRPr="00DA300D">
        <w:rPr>
          <w:rFonts w:ascii="Times New Roman" w:hAnsi="Times New Roman" w:cs="Times New Roman"/>
          <w:sz w:val="22"/>
          <w:szCs w:val="22"/>
        </w:rPr>
        <w:t xml:space="preserve">the Company recognized impairment loss for the year ended </w:t>
      </w:r>
      <w:r w:rsidR="00AD4CD5">
        <w:rPr>
          <w:rFonts w:ascii="Times New Roman" w:hAnsi="Times New Roman" w:cs="Times New Roman"/>
          <w:sz w:val="22"/>
          <w:szCs w:val="22"/>
        </w:rPr>
        <w:t>31 December 2024</w:t>
      </w:r>
      <w:r w:rsidR="0028666B" w:rsidRPr="00DA300D">
        <w:rPr>
          <w:rFonts w:ascii="Times New Roman" w:hAnsi="Times New Roman" w:cs="Times New Roman"/>
          <w:sz w:val="22"/>
          <w:szCs w:val="22"/>
        </w:rPr>
        <w:t xml:space="preserve"> </w:t>
      </w:r>
      <w:r w:rsidR="00252AEB">
        <w:rPr>
          <w:rFonts w:ascii="Times New Roman" w:hAnsi="Times New Roman" w:cs="Times New Roman"/>
          <w:sz w:val="22"/>
          <w:szCs w:val="22"/>
        </w:rPr>
        <w:t xml:space="preserve">and 2023 </w:t>
      </w:r>
      <w:r w:rsidR="0028666B" w:rsidRPr="00DA300D">
        <w:rPr>
          <w:rFonts w:ascii="Times New Roman" w:hAnsi="Times New Roman" w:cs="Times New Roman"/>
          <w:sz w:val="22"/>
          <w:szCs w:val="22"/>
        </w:rPr>
        <w:t xml:space="preserve">in the amount </w:t>
      </w:r>
      <w:r w:rsidR="00252AEB">
        <w:rPr>
          <w:rFonts w:ascii="Times New Roman" w:hAnsi="Times New Roman" w:cs="Times New Roman"/>
          <w:sz w:val="22"/>
          <w:szCs w:val="22"/>
        </w:rPr>
        <w:t xml:space="preserve"> </w:t>
      </w:r>
      <w:r w:rsidR="0028666B" w:rsidRPr="00DA300D">
        <w:rPr>
          <w:rFonts w:ascii="Times New Roman" w:hAnsi="Times New Roman" w:cs="Times New Roman"/>
          <w:sz w:val="22"/>
          <w:szCs w:val="22"/>
        </w:rPr>
        <w:t xml:space="preserve">of </w:t>
      </w:r>
      <w:r w:rsidR="00252AEB">
        <w:rPr>
          <w:rFonts w:ascii="Times New Roman" w:hAnsi="Times New Roman" w:cs="Times New Roman"/>
          <w:sz w:val="22"/>
          <w:szCs w:val="22"/>
        </w:rPr>
        <w:t xml:space="preserve"> </w:t>
      </w:r>
      <w:r w:rsidR="0028666B" w:rsidRPr="00DA300D">
        <w:rPr>
          <w:rFonts w:ascii="Times New Roman" w:hAnsi="Times New Roman" w:cs="Times New Roman"/>
          <w:sz w:val="22"/>
          <w:szCs w:val="22"/>
        </w:rPr>
        <w:t xml:space="preserve">Baht </w:t>
      </w:r>
      <w:r w:rsidR="00AD4CD5">
        <w:rPr>
          <w:rFonts w:ascii="Times New Roman" w:hAnsi="Times New Roman" w:cs="Times New Roman"/>
          <w:sz w:val="22"/>
          <w:szCs w:val="22"/>
        </w:rPr>
        <w:t>14.75</w:t>
      </w:r>
      <w:r w:rsidR="0028666B" w:rsidRPr="00DA300D">
        <w:rPr>
          <w:rFonts w:ascii="Times New Roman" w:hAnsi="Times New Roman" w:cs="Times New Roman"/>
          <w:sz w:val="22"/>
          <w:szCs w:val="22"/>
        </w:rPr>
        <w:t xml:space="preserve"> million</w:t>
      </w:r>
      <w:r w:rsidR="00AD4CD5">
        <w:rPr>
          <w:rFonts w:ascii="Times New Roman" w:hAnsi="Times New Roman" w:cs="Times New Roman"/>
          <w:sz w:val="22"/>
          <w:szCs w:val="22"/>
        </w:rPr>
        <w:t xml:space="preserve"> and </w:t>
      </w:r>
      <w:r w:rsidR="00AD4CD5" w:rsidRPr="00AD4CD5">
        <w:rPr>
          <w:rFonts w:ascii="Times New Roman" w:hAnsi="Times New Roman" w:cs="Times New Roman"/>
          <w:sz w:val="22"/>
          <w:szCs w:val="22"/>
        </w:rPr>
        <w:t xml:space="preserve"> </w:t>
      </w:r>
      <w:r w:rsidR="00AD4CD5" w:rsidRPr="00DA300D">
        <w:rPr>
          <w:rFonts w:ascii="Times New Roman" w:hAnsi="Times New Roman" w:cs="Times New Roman"/>
          <w:sz w:val="22"/>
          <w:szCs w:val="22"/>
        </w:rPr>
        <w:t xml:space="preserve">Baht </w:t>
      </w:r>
      <w:r w:rsidR="00AD4CD5">
        <w:rPr>
          <w:rFonts w:ascii="Times New Roman" w:hAnsi="Times New Roman" w:cs="Times New Roman"/>
          <w:sz w:val="22"/>
          <w:szCs w:val="22"/>
        </w:rPr>
        <w:t>59</w:t>
      </w:r>
      <w:r w:rsidR="00AD4CD5" w:rsidRPr="00DA300D">
        <w:rPr>
          <w:rFonts w:ascii="Times New Roman" w:hAnsi="Times New Roman" w:cs="Times New Roman"/>
          <w:sz w:val="22"/>
          <w:szCs w:val="22"/>
        </w:rPr>
        <w:t xml:space="preserve"> million</w:t>
      </w:r>
      <w:r w:rsidR="00AD4CD5">
        <w:rPr>
          <w:rFonts w:ascii="Times New Roman" w:hAnsi="Times New Roman" w:cs="Times New Roman"/>
          <w:sz w:val="22"/>
          <w:szCs w:val="22"/>
        </w:rPr>
        <w:t xml:space="preserve">, </w:t>
      </w:r>
      <w:r w:rsidR="00AD4CD5" w:rsidRPr="000B7244">
        <w:rPr>
          <w:rFonts w:ascii="Times New Roman" w:hAnsi="Times New Roman" w:cs="Times New Roman"/>
          <w:sz w:val="22"/>
          <w:szCs w:val="22"/>
        </w:rPr>
        <w:t>respectively</w:t>
      </w:r>
      <w:r w:rsidR="00AD4CD5">
        <w:rPr>
          <w:rFonts w:ascii="Times New Roman" w:hAnsi="Times New Roman" w:cs="Times New Roman"/>
          <w:sz w:val="22"/>
          <w:szCs w:val="22"/>
        </w:rPr>
        <w:t>.</w:t>
      </w:r>
    </w:p>
    <w:p w14:paraId="2477F1B7" w14:textId="77777777" w:rsidR="0028666B" w:rsidRPr="00DA300D" w:rsidRDefault="0028666B" w:rsidP="00E03498">
      <w:pPr>
        <w:pStyle w:val="MacroText"/>
        <w:ind w:left="567" w:right="-25"/>
        <w:rPr>
          <w:rFonts w:ascii="Times New Roman" w:hAnsi="Times New Roman" w:cs="Times New Roman"/>
          <w:sz w:val="22"/>
          <w:szCs w:val="22"/>
        </w:rPr>
      </w:pPr>
    </w:p>
    <w:p w14:paraId="2880B653" w14:textId="77777777" w:rsidR="00554FD4" w:rsidRPr="00DA300D" w:rsidRDefault="00554FD4" w:rsidP="00875B1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sz w:val="22"/>
          <w:szCs w:val="22"/>
          <w:cs/>
        </w:rPr>
        <w:sectPr w:rsidR="00554FD4" w:rsidRPr="00DA300D" w:rsidSect="00056AE2">
          <w:headerReference w:type="default" r:id="rId8"/>
          <w:footerReference w:type="even" r:id="rId9"/>
          <w:footerReference w:type="default" r:id="rId10"/>
          <w:headerReference w:type="first" r:id="rId11"/>
          <w:footerReference w:type="first" r:id="rId12"/>
          <w:type w:val="nextColumn"/>
          <w:pgSz w:w="11907" w:h="16840" w:code="9"/>
          <w:pgMar w:top="1168" w:right="992" w:bottom="1168" w:left="1440" w:header="709" w:footer="482" w:gutter="0"/>
          <w:pgNumType w:start="13" w:chapStyle="1"/>
          <w:cols w:space="737"/>
          <w:titlePg/>
          <w:docGrid w:linePitch="299"/>
        </w:sectPr>
      </w:pPr>
    </w:p>
    <w:p w14:paraId="6CDF5482" w14:textId="77777777" w:rsidR="006E523B" w:rsidRPr="00DA300D" w:rsidRDefault="006E523B" w:rsidP="006E523B">
      <w:pPr>
        <w:pStyle w:val="MacroText"/>
        <w:tabs>
          <w:tab w:val="clear" w:pos="480"/>
          <w:tab w:val="clear" w:pos="960"/>
          <w:tab w:val="clear" w:pos="1440"/>
          <w:tab w:val="clear" w:pos="1920"/>
          <w:tab w:val="clear" w:pos="2400"/>
          <w:tab w:val="clear" w:pos="2880"/>
          <w:tab w:val="clear" w:pos="3360"/>
          <w:tab w:val="clear" w:pos="3840"/>
          <w:tab w:val="clear" w:pos="4320"/>
        </w:tabs>
        <w:ind w:left="540" w:right="-25" w:hanging="540"/>
        <w:jc w:val="both"/>
        <w:rPr>
          <w:rFonts w:ascii="Times New Roman" w:hAnsi="Times New Roman" w:cs="Times New Roman"/>
          <w:sz w:val="22"/>
          <w:szCs w:val="22"/>
        </w:rPr>
      </w:pPr>
      <w:r w:rsidRPr="00DA300D">
        <w:rPr>
          <w:rFonts w:ascii="Times New Roman" w:hAnsi="Times New Roman" w:cs="Times New Roman"/>
          <w:sz w:val="22"/>
          <w:szCs w:val="22"/>
        </w:rPr>
        <w:t xml:space="preserve">Investments in subsidiaries as at </w:t>
      </w:r>
      <w:r w:rsidR="006275D3" w:rsidRPr="00DA300D">
        <w:rPr>
          <w:rFonts w:ascii="Times New Roman" w:hAnsi="Times New Roman" w:cs="Times New Roman"/>
          <w:sz w:val="22"/>
          <w:szCs w:val="22"/>
        </w:rPr>
        <w:t>31 December</w:t>
      </w:r>
      <w:r w:rsidRPr="00DA300D">
        <w:rPr>
          <w:rFonts w:ascii="Times New Roman" w:hAnsi="Times New Roman" w:cs="Times New Roman"/>
          <w:sz w:val="22"/>
          <w:szCs w:val="22"/>
        </w:rPr>
        <w:t xml:space="preserve"> were as follows:</w:t>
      </w:r>
    </w:p>
    <w:p w14:paraId="4EB9EE92" w14:textId="77777777" w:rsidR="006E523B" w:rsidRPr="00DA300D" w:rsidRDefault="006E523B" w:rsidP="006E523B">
      <w:pPr>
        <w:tabs>
          <w:tab w:val="left" w:pos="540"/>
        </w:tabs>
        <w:spacing w:after="0" w:line="240" w:lineRule="atLeast"/>
        <w:ind w:right="-25"/>
        <w:jc w:val="both"/>
        <w:rPr>
          <w:rFonts w:ascii="Times New Roman" w:hAnsi="Times New Roman" w:cs="Times New Roman"/>
          <w:szCs w:val="22"/>
        </w:rPr>
      </w:pPr>
    </w:p>
    <w:tbl>
      <w:tblPr>
        <w:tblW w:w="15310" w:type="dxa"/>
        <w:tblInd w:w="-34" w:type="dxa"/>
        <w:tblLayout w:type="fixed"/>
        <w:tblLook w:val="01E0" w:firstRow="1" w:lastRow="1" w:firstColumn="1" w:lastColumn="1" w:noHBand="0" w:noVBand="0"/>
      </w:tblPr>
      <w:tblGrid>
        <w:gridCol w:w="2410"/>
        <w:gridCol w:w="1134"/>
        <w:gridCol w:w="238"/>
        <w:gridCol w:w="1038"/>
        <w:gridCol w:w="1134"/>
        <w:gridCol w:w="12"/>
        <w:gridCol w:w="238"/>
        <w:gridCol w:w="1026"/>
        <w:gridCol w:w="283"/>
        <w:gridCol w:w="1134"/>
        <w:gridCol w:w="284"/>
        <w:gridCol w:w="992"/>
        <w:gridCol w:w="284"/>
        <w:gridCol w:w="1134"/>
        <w:gridCol w:w="236"/>
        <w:gridCol w:w="1040"/>
        <w:gridCol w:w="236"/>
        <w:gridCol w:w="1039"/>
        <w:gridCol w:w="284"/>
        <w:gridCol w:w="1134"/>
      </w:tblGrid>
      <w:tr w:rsidR="006E523B" w:rsidRPr="00DA300D" w14:paraId="55817EE8" w14:textId="77777777" w:rsidTr="00B02772">
        <w:tc>
          <w:tcPr>
            <w:tcW w:w="2410" w:type="dxa"/>
          </w:tcPr>
          <w:p w14:paraId="4E022DE1" w14:textId="77777777" w:rsidR="006E523B" w:rsidRPr="00DA300D" w:rsidRDefault="006E523B" w:rsidP="00B02772">
            <w:pPr>
              <w:spacing w:after="0" w:line="240" w:lineRule="atLeast"/>
              <w:ind w:right="-25"/>
              <w:rPr>
                <w:rFonts w:ascii="Times New Roman" w:hAnsi="Times New Roman" w:cs="Times New Roman"/>
                <w:sz w:val="18"/>
                <w:szCs w:val="18"/>
                <w:cs/>
              </w:rPr>
            </w:pPr>
          </w:p>
        </w:tc>
        <w:tc>
          <w:tcPr>
            <w:tcW w:w="12900" w:type="dxa"/>
            <w:gridSpan w:val="19"/>
          </w:tcPr>
          <w:p w14:paraId="44A6FE95" w14:textId="77777777" w:rsidR="006E523B" w:rsidRPr="00DA300D" w:rsidRDefault="006E523B" w:rsidP="00B02772">
            <w:pPr>
              <w:spacing w:after="0" w:line="240" w:lineRule="atLeast"/>
              <w:ind w:right="-25"/>
              <w:jc w:val="center"/>
              <w:rPr>
                <w:rFonts w:ascii="Times New Roman" w:hAnsi="Times New Roman" w:cs="Times New Roman"/>
                <w:sz w:val="18"/>
                <w:szCs w:val="18"/>
              </w:rPr>
            </w:pPr>
            <w:r w:rsidRPr="00DA300D">
              <w:rPr>
                <w:rFonts w:ascii="Times New Roman" w:hAnsi="Times New Roman" w:cs="Times New Roman"/>
                <w:b/>
                <w:bCs/>
                <w:sz w:val="18"/>
                <w:szCs w:val="18"/>
              </w:rPr>
              <w:t>Separate financial statements</w:t>
            </w:r>
          </w:p>
        </w:tc>
      </w:tr>
      <w:tr w:rsidR="006E523B" w:rsidRPr="00DA300D" w14:paraId="4E590674" w14:textId="77777777" w:rsidTr="00B02772">
        <w:tc>
          <w:tcPr>
            <w:tcW w:w="2410" w:type="dxa"/>
          </w:tcPr>
          <w:p w14:paraId="63EE6FE2" w14:textId="77777777" w:rsidR="006E523B" w:rsidRPr="00DA300D" w:rsidRDefault="006E523B" w:rsidP="00B02772">
            <w:pPr>
              <w:spacing w:after="0" w:line="240" w:lineRule="atLeast"/>
              <w:ind w:right="-25"/>
              <w:rPr>
                <w:rFonts w:ascii="Times New Roman" w:hAnsi="Times New Roman" w:cs="Times New Roman"/>
                <w:sz w:val="18"/>
                <w:szCs w:val="18"/>
                <w:cs/>
              </w:rPr>
            </w:pPr>
          </w:p>
        </w:tc>
        <w:tc>
          <w:tcPr>
            <w:tcW w:w="2410" w:type="dxa"/>
            <w:gridSpan w:val="3"/>
          </w:tcPr>
          <w:p w14:paraId="4D4716A1" w14:textId="77777777" w:rsidR="006E523B" w:rsidRPr="00DA300D" w:rsidRDefault="006E523B" w:rsidP="00B02772">
            <w:pPr>
              <w:spacing w:after="0" w:line="240" w:lineRule="atLeast"/>
              <w:ind w:right="-25"/>
              <w:jc w:val="center"/>
              <w:rPr>
                <w:rFonts w:ascii="Times New Roman" w:hAnsi="Times New Roman" w:cs="Times New Roman"/>
                <w:sz w:val="18"/>
                <w:szCs w:val="18"/>
              </w:rPr>
            </w:pPr>
          </w:p>
        </w:tc>
        <w:tc>
          <w:tcPr>
            <w:tcW w:w="2410" w:type="dxa"/>
            <w:gridSpan w:val="4"/>
          </w:tcPr>
          <w:p w14:paraId="3B3BFD0C" w14:textId="77777777" w:rsidR="006E523B" w:rsidRPr="00DA300D" w:rsidRDefault="006E523B" w:rsidP="00B02772">
            <w:pPr>
              <w:spacing w:after="0" w:line="240" w:lineRule="atLeast"/>
              <w:ind w:right="-25"/>
              <w:jc w:val="center"/>
              <w:rPr>
                <w:rFonts w:ascii="Times New Roman" w:hAnsi="Times New Roman" w:cs="Times New Roman"/>
                <w:sz w:val="18"/>
                <w:szCs w:val="18"/>
              </w:rPr>
            </w:pPr>
          </w:p>
        </w:tc>
        <w:tc>
          <w:tcPr>
            <w:tcW w:w="283" w:type="dxa"/>
          </w:tcPr>
          <w:p w14:paraId="0767980B" w14:textId="77777777" w:rsidR="006E523B" w:rsidRPr="00DA300D" w:rsidRDefault="006E523B" w:rsidP="00B02772">
            <w:pPr>
              <w:spacing w:after="0" w:line="240" w:lineRule="atLeast"/>
              <w:ind w:right="-25"/>
              <w:jc w:val="center"/>
              <w:rPr>
                <w:rFonts w:ascii="Times New Roman" w:hAnsi="Times New Roman" w:cs="Times New Roman"/>
                <w:sz w:val="18"/>
                <w:szCs w:val="18"/>
              </w:rPr>
            </w:pPr>
          </w:p>
        </w:tc>
        <w:tc>
          <w:tcPr>
            <w:tcW w:w="2410" w:type="dxa"/>
            <w:gridSpan w:val="3"/>
          </w:tcPr>
          <w:p w14:paraId="2C4099F1" w14:textId="77777777" w:rsidR="006E523B" w:rsidRPr="00DA300D" w:rsidRDefault="006E523B" w:rsidP="00B02772">
            <w:pPr>
              <w:spacing w:after="0" w:line="240" w:lineRule="atLeast"/>
              <w:ind w:right="-25"/>
              <w:jc w:val="center"/>
              <w:rPr>
                <w:rFonts w:ascii="Times New Roman" w:hAnsi="Times New Roman" w:cs="Times New Roman"/>
                <w:sz w:val="18"/>
                <w:szCs w:val="18"/>
              </w:rPr>
            </w:pPr>
          </w:p>
        </w:tc>
        <w:tc>
          <w:tcPr>
            <w:tcW w:w="284" w:type="dxa"/>
          </w:tcPr>
          <w:p w14:paraId="455E7204" w14:textId="77777777" w:rsidR="006E523B" w:rsidRPr="00DA300D" w:rsidRDefault="006E523B" w:rsidP="00B02772">
            <w:pPr>
              <w:spacing w:after="0" w:line="240" w:lineRule="atLeast"/>
              <w:ind w:right="-25"/>
              <w:jc w:val="center"/>
              <w:rPr>
                <w:rFonts w:ascii="Times New Roman" w:hAnsi="Times New Roman" w:cs="Times New Roman"/>
                <w:sz w:val="18"/>
                <w:szCs w:val="18"/>
              </w:rPr>
            </w:pPr>
          </w:p>
        </w:tc>
        <w:tc>
          <w:tcPr>
            <w:tcW w:w="2410" w:type="dxa"/>
            <w:gridSpan w:val="3"/>
          </w:tcPr>
          <w:p w14:paraId="5348D786" w14:textId="77777777" w:rsidR="006E523B" w:rsidRPr="00DA300D" w:rsidRDefault="006E523B" w:rsidP="00B02772">
            <w:pPr>
              <w:spacing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 xml:space="preserve">Allowance for devaluation </w:t>
            </w:r>
          </w:p>
        </w:tc>
        <w:tc>
          <w:tcPr>
            <w:tcW w:w="236" w:type="dxa"/>
          </w:tcPr>
          <w:p w14:paraId="2C8101E1" w14:textId="77777777" w:rsidR="006E523B" w:rsidRPr="00DA300D" w:rsidRDefault="006E523B" w:rsidP="00B02772">
            <w:pPr>
              <w:spacing w:after="0" w:line="240" w:lineRule="atLeast"/>
              <w:ind w:right="-25"/>
              <w:jc w:val="center"/>
              <w:rPr>
                <w:rFonts w:ascii="Times New Roman" w:hAnsi="Times New Roman" w:cs="Times New Roman"/>
                <w:sz w:val="18"/>
                <w:szCs w:val="18"/>
              </w:rPr>
            </w:pPr>
          </w:p>
        </w:tc>
        <w:tc>
          <w:tcPr>
            <w:tcW w:w="2457" w:type="dxa"/>
            <w:gridSpan w:val="3"/>
          </w:tcPr>
          <w:p w14:paraId="6C31D22D" w14:textId="77777777" w:rsidR="006E523B" w:rsidRPr="00DA300D" w:rsidRDefault="006E523B" w:rsidP="00B02772">
            <w:pPr>
              <w:spacing w:after="0" w:line="240" w:lineRule="atLeast"/>
              <w:ind w:right="-25"/>
              <w:jc w:val="center"/>
              <w:rPr>
                <w:rFonts w:ascii="Times New Roman" w:hAnsi="Times New Roman" w:cs="Times New Roman"/>
                <w:sz w:val="18"/>
                <w:szCs w:val="18"/>
              </w:rPr>
            </w:pPr>
          </w:p>
        </w:tc>
      </w:tr>
      <w:tr w:rsidR="006E523B" w:rsidRPr="00DA300D" w14:paraId="700B1EFA" w14:textId="77777777" w:rsidTr="00B02772">
        <w:tc>
          <w:tcPr>
            <w:tcW w:w="2410" w:type="dxa"/>
          </w:tcPr>
          <w:p w14:paraId="48595E97" w14:textId="77777777" w:rsidR="006E523B" w:rsidRPr="00DA300D" w:rsidRDefault="006E523B" w:rsidP="00B02772">
            <w:pPr>
              <w:spacing w:after="0" w:line="240" w:lineRule="atLeast"/>
              <w:ind w:right="-25"/>
              <w:rPr>
                <w:rFonts w:ascii="Times New Roman" w:hAnsi="Times New Roman" w:cs="Times New Roman"/>
                <w:sz w:val="18"/>
                <w:szCs w:val="18"/>
                <w:cs/>
              </w:rPr>
            </w:pPr>
          </w:p>
        </w:tc>
        <w:tc>
          <w:tcPr>
            <w:tcW w:w="2410" w:type="dxa"/>
            <w:gridSpan w:val="3"/>
          </w:tcPr>
          <w:p w14:paraId="278EA784" w14:textId="77777777" w:rsidR="006E523B" w:rsidRPr="00DA300D" w:rsidRDefault="006E523B" w:rsidP="00B02772">
            <w:pPr>
              <w:spacing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Ownership interest</w:t>
            </w:r>
          </w:p>
        </w:tc>
        <w:tc>
          <w:tcPr>
            <w:tcW w:w="2410" w:type="dxa"/>
            <w:gridSpan w:val="4"/>
          </w:tcPr>
          <w:p w14:paraId="26BD3292" w14:textId="77777777" w:rsidR="006E523B" w:rsidRPr="00DA300D" w:rsidRDefault="006E523B" w:rsidP="00B02772">
            <w:pPr>
              <w:spacing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Paid-up capital</w:t>
            </w:r>
          </w:p>
        </w:tc>
        <w:tc>
          <w:tcPr>
            <w:tcW w:w="283" w:type="dxa"/>
          </w:tcPr>
          <w:p w14:paraId="4349C6AF" w14:textId="77777777" w:rsidR="006E523B" w:rsidRPr="00DA300D" w:rsidRDefault="006E523B" w:rsidP="00B02772">
            <w:pPr>
              <w:spacing w:after="0" w:line="240" w:lineRule="atLeast"/>
              <w:ind w:right="-25"/>
              <w:jc w:val="center"/>
              <w:rPr>
                <w:rFonts w:ascii="Times New Roman" w:hAnsi="Times New Roman" w:cs="Times New Roman"/>
                <w:sz w:val="18"/>
                <w:szCs w:val="18"/>
              </w:rPr>
            </w:pPr>
          </w:p>
        </w:tc>
        <w:tc>
          <w:tcPr>
            <w:tcW w:w="2410" w:type="dxa"/>
            <w:gridSpan w:val="3"/>
          </w:tcPr>
          <w:p w14:paraId="0057F188" w14:textId="77777777" w:rsidR="006E523B" w:rsidRPr="00DA300D" w:rsidRDefault="006E523B" w:rsidP="00B02772">
            <w:pPr>
              <w:spacing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Cost</w:t>
            </w:r>
          </w:p>
        </w:tc>
        <w:tc>
          <w:tcPr>
            <w:tcW w:w="284" w:type="dxa"/>
          </w:tcPr>
          <w:p w14:paraId="48D9AC99" w14:textId="77777777" w:rsidR="006E523B" w:rsidRPr="00DA300D" w:rsidRDefault="006E523B" w:rsidP="00B02772">
            <w:pPr>
              <w:spacing w:after="0" w:line="240" w:lineRule="atLeast"/>
              <w:ind w:right="-25"/>
              <w:jc w:val="center"/>
              <w:rPr>
                <w:rFonts w:ascii="Times New Roman" w:hAnsi="Times New Roman" w:cs="Times New Roman"/>
                <w:sz w:val="18"/>
                <w:szCs w:val="18"/>
              </w:rPr>
            </w:pPr>
          </w:p>
        </w:tc>
        <w:tc>
          <w:tcPr>
            <w:tcW w:w="2410" w:type="dxa"/>
            <w:gridSpan w:val="3"/>
          </w:tcPr>
          <w:p w14:paraId="61BF3A48" w14:textId="77777777" w:rsidR="006E523B" w:rsidRPr="00DA300D" w:rsidRDefault="006E523B" w:rsidP="00B02772">
            <w:pPr>
              <w:spacing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of investments</w:t>
            </w:r>
          </w:p>
        </w:tc>
        <w:tc>
          <w:tcPr>
            <w:tcW w:w="236" w:type="dxa"/>
          </w:tcPr>
          <w:p w14:paraId="002BB613" w14:textId="77777777" w:rsidR="006E523B" w:rsidRPr="00DA300D" w:rsidRDefault="006E523B" w:rsidP="00B02772">
            <w:pPr>
              <w:spacing w:after="0" w:line="240" w:lineRule="atLeast"/>
              <w:ind w:right="-25"/>
              <w:jc w:val="center"/>
              <w:rPr>
                <w:rFonts w:ascii="Times New Roman" w:hAnsi="Times New Roman" w:cs="Times New Roman"/>
                <w:sz w:val="18"/>
                <w:szCs w:val="18"/>
              </w:rPr>
            </w:pPr>
          </w:p>
        </w:tc>
        <w:tc>
          <w:tcPr>
            <w:tcW w:w="2457" w:type="dxa"/>
            <w:gridSpan w:val="3"/>
          </w:tcPr>
          <w:p w14:paraId="27F4A92E" w14:textId="77777777" w:rsidR="006E523B" w:rsidRPr="00DA300D" w:rsidRDefault="006E523B" w:rsidP="00B02772">
            <w:pPr>
              <w:spacing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At cost, net</w:t>
            </w:r>
          </w:p>
        </w:tc>
      </w:tr>
      <w:tr w:rsidR="00F80401" w:rsidRPr="00DA300D" w14:paraId="20112665" w14:textId="77777777" w:rsidTr="00B02772">
        <w:tc>
          <w:tcPr>
            <w:tcW w:w="2410" w:type="dxa"/>
          </w:tcPr>
          <w:p w14:paraId="75B0602B" w14:textId="77777777" w:rsidR="00F80401" w:rsidRPr="00DA300D" w:rsidRDefault="00F80401" w:rsidP="00B02772">
            <w:pPr>
              <w:spacing w:after="0" w:line="240" w:lineRule="atLeast"/>
              <w:ind w:left="-108" w:right="-25"/>
              <w:jc w:val="center"/>
              <w:rPr>
                <w:rFonts w:ascii="Times New Roman" w:hAnsi="Times New Roman" w:cs="Times New Roman"/>
                <w:sz w:val="18"/>
                <w:szCs w:val="18"/>
                <w:cs/>
              </w:rPr>
            </w:pPr>
            <w:r w:rsidRPr="00DA300D">
              <w:rPr>
                <w:rFonts w:ascii="Times New Roman" w:hAnsi="Times New Roman" w:cs="Times New Roman"/>
                <w:sz w:val="18"/>
                <w:szCs w:val="18"/>
              </w:rPr>
              <w:t>Company name</w:t>
            </w:r>
          </w:p>
        </w:tc>
        <w:tc>
          <w:tcPr>
            <w:tcW w:w="1134" w:type="dxa"/>
          </w:tcPr>
          <w:p w14:paraId="0A663B80" w14:textId="77777777" w:rsidR="00F80401" w:rsidRPr="00DA300D" w:rsidRDefault="00F80401" w:rsidP="00B02772">
            <w:pPr>
              <w:spacing w:after="0" w:line="240" w:lineRule="atLeast"/>
              <w:ind w:left="-96" w:right="-25"/>
              <w:jc w:val="center"/>
              <w:rPr>
                <w:rFonts w:ascii="Times New Roman" w:hAnsi="Times New Roman" w:cs="Times New Roman"/>
                <w:sz w:val="18"/>
                <w:szCs w:val="18"/>
              </w:rPr>
            </w:pPr>
            <w:r w:rsidRPr="00DA300D">
              <w:rPr>
                <w:rFonts w:ascii="Times New Roman" w:hAnsi="Times New Roman" w:cs="Times New Roman"/>
                <w:sz w:val="18"/>
                <w:szCs w:val="18"/>
              </w:rPr>
              <w:t>202</w:t>
            </w:r>
            <w:r>
              <w:rPr>
                <w:rFonts w:ascii="Times New Roman" w:hAnsi="Times New Roman" w:cs="Times New Roman"/>
                <w:sz w:val="18"/>
                <w:szCs w:val="18"/>
              </w:rPr>
              <w:t>4</w:t>
            </w:r>
          </w:p>
        </w:tc>
        <w:tc>
          <w:tcPr>
            <w:tcW w:w="238" w:type="dxa"/>
          </w:tcPr>
          <w:p w14:paraId="0F0543F1" w14:textId="77777777" w:rsidR="00F80401" w:rsidRPr="00DA300D" w:rsidRDefault="00F80401" w:rsidP="00B02772">
            <w:pPr>
              <w:spacing w:after="0" w:line="240" w:lineRule="atLeast"/>
              <w:ind w:right="-25"/>
              <w:jc w:val="center"/>
              <w:rPr>
                <w:rFonts w:ascii="Times New Roman" w:hAnsi="Times New Roman" w:cs="Times New Roman"/>
                <w:sz w:val="18"/>
                <w:szCs w:val="18"/>
              </w:rPr>
            </w:pPr>
          </w:p>
        </w:tc>
        <w:tc>
          <w:tcPr>
            <w:tcW w:w="1038" w:type="dxa"/>
          </w:tcPr>
          <w:p w14:paraId="580C2EFE" w14:textId="77777777" w:rsidR="00F80401" w:rsidRPr="00DA300D" w:rsidRDefault="00F80401" w:rsidP="00B02772">
            <w:pPr>
              <w:spacing w:after="0" w:line="240" w:lineRule="atLeast"/>
              <w:ind w:left="-108" w:right="-108"/>
              <w:jc w:val="center"/>
              <w:rPr>
                <w:rFonts w:ascii="Times New Roman" w:hAnsi="Times New Roman" w:cs="Times New Roman"/>
                <w:sz w:val="18"/>
                <w:szCs w:val="18"/>
              </w:rPr>
            </w:pPr>
            <w:r w:rsidRPr="00DA300D">
              <w:rPr>
                <w:rFonts w:ascii="Times New Roman" w:hAnsi="Times New Roman" w:cs="Times New Roman"/>
                <w:sz w:val="18"/>
                <w:szCs w:val="18"/>
              </w:rPr>
              <w:t>202</w:t>
            </w:r>
            <w:r>
              <w:rPr>
                <w:rFonts w:ascii="Times New Roman" w:hAnsi="Times New Roman" w:cs="Times New Roman"/>
                <w:sz w:val="18"/>
                <w:szCs w:val="18"/>
              </w:rPr>
              <w:t>3</w:t>
            </w:r>
          </w:p>
        </w:tc>
        <w:tc>
          <w:tcPr>
            <w:tcW w:w="1134" w:type="dxa"/>
          </w:tcPr>
          <w:p w14:paraId="6673BA2F" w14:textId="77777777" w:rsidR="00F80401" w:rsidRPr="00DA300D" w:rsidRDefault="00F80401" w:rsidP="00AA2FC3">
            <w:pPr>
              <w:spacing w:after="0" w:line="240" w:lineRule="atLeast"/>
              <w:ind w:left="-96" w:right="-25"/>
              <w:jc w:val="center"/>
              <w:rPr>
                <w:rFonts w:ascii="Times New Roman" w:hAnsi="Times New Roman" w:cs="Times New Roman"/>
                <w:sz w:val="18"/>
                <w:szCs w:val="18"/>
              </w:rPr>
            </w:pPr>
            <w:r w:rsidRPr="00DA300D">
              <w:rPr>
                <w:rFonts w:ascii="Times New Roman" w:hAnsi="Times New Roman" w:cs="Times New Roman"/>
                <w:sz w:val="18"/>
                <w:szCs w:val="18"/>
              </w:rPr>
              <w:t>202</w:t>
            </w:r>
            <w:r>
              <w:rPr>
                <w:rFonts w:ascii="Times New Roman" w:hAnsi="Times New Roman" w:cs="Times New Roman"/>
                <w:sz w:val="18"/>
                <w:szCs w:val="18"/>
              </w:rPr>
              <w:t>4</w:t>
            </w:r>
          </w:p>
        </w:tc>
        <w:tc>
          <w:tcPr>
            <w:tcW w:w="250" w:type="dxa"/>
            <w:gridSpan w:val="2"/>
          </w:tcPr>
          <w:p w14:paraId="00BA9D35" w14:textId="77777777" w:rsidR="00F80401" w:rsidRPr="00DA300D" w:rsidRDefault="00F80401" w:rsidP="00AA2FC3">
            <w:pPr>
              <w:spacing w:after="0" w:line="240" w:lineRule="atLeast"/>
              <w:ind w:right="-25"/>
              <w:jc w:val="center"/>
              <w:rPr>
                <w:rFonts w:ascii="Times New Roman" w:hAnsi="Times New Roman" w:cs="Times New Roman"/>
                <w:sz w:val="18"/>
                <w:szCs w:val="18"/>
              </w:rPr>
            </w:pPr>
          </w:p>
        </w:tc>
        <w:tc>
          <w:tcPr>
            <w:tcW w:w="1026" w:type="dxa"/>
          </w:tcPr>
          <w:p w14:paraId="122D9E99" w14:textId="77777777" w:rsidR="00F80401" w:rsidRPr="00DA300D" w:rsidRDefault="00F80401" w:rsidP="00AA2FC3">
            <w:pPr>
              <w:spacing w:after="0" w:line="240" w:lineRule="atLeast"/>
              <w:ind w:left="-108" w:right="-108"/>
              <w:jc w:val="center"/>
              <w:rPr>
                <w:rFonts w:ascii="Times New Roman" w:hAnsi="Times New Roman" w:cs="Times New Roman"/>
                <w:sz w:val="18"/>
                <w:szCs w:val="18"/>
              </w:rPr>
            </w:pPr>
            <w:r w:rsidRPr="00DA300D">
              <w:rPr>
                <w:rFonts w:ascii="Times New Roman" w:hAnsi="Times New Roman" w:cs="Times New Roman"/>
                <w:sz w:val="18"/>
                <w:szCs w:val="18"/>
              </w:rPr>
              <w:t>202</w:t>
            </w:r>
            <w:r>
              <w:rPr>
                <w:rFonts w:ascii="Times New Roman" w:hAnsi="Times New Roman" w:cs="Times New Roman"/>
                <w:sz w:val="18"/>
                <w:szCs w:val="18"/>
              </w:rPr>
              <w:t>3</w:t>
            </w:r>
          </w:p>
        </w:tc>
        <w:tc>
          <w:tcPr>
            <w:tcW w:w="283" w:type="dxa"/>
          </w:tcPr>
          <w:p w14:paraId="7B2A0ABA" w14:textId="77777777" w:rsidR="00F80401" w:rsidRPr="00DA300D" w:rsidRDefault="00F80401" w:rsidP="00B02772">
            <w:pPr>
              <w:spacing w:after="0" w:line="240" w:lineRule="atLeast"/>
              <w:ind w:right="-25"/>
              <w:jc w:val="center"/>
              <w:rPr>
                <w:rFonts w:ascii="Times New Roman" w:hAnsi="Times New Roman" w:cs="Times New Roman"/>
                <w:sz w:val="18"/>
                <w:szCs w:val="18"/>
              </w:rPr>
            </w:pPr>
          </w:p>
        </w:tc>
        <w:tc>
          <w:tcPr>
            <w:tcW w:w="1134" w:type="dxa"/>
          </w:tcPr>
          <w:p w14:paraId="16EA814A" w14:textId="77777777" w:rsidR="00F80401" w:rsidRPr="00DA300D" w:rsidRDefault="00F80401" w:rsidP="00AA2FC3">
            <w:pPr>
              <w:spacing w:after="0" w:line="240" w:lineRule="atLeast"/>
              <w:ind w:left="-96" w:right="-25"/>
              <w:jc w:val="center"/>
              <w:rPr>
                <w:rFonts w:ascii="Times New Roman" w:hAnsi="Times New Roman" w:cs="Times New Roman"/>
                <w:sz w:val="18"/>
                <w:szCs w:val="18"/>
              </w:rPr>
            </w:pPr>
            <w:r w:rsidRPr="00DA300D">
              <w:rPr>
                <w:rFonts w:ascii="Times New Roman" w:hAnsi="Times New Roman" w:cs="Times New Roman"/>
                <w:sz w:val="18"/>
                <w:szCs w:val="18"/>
              </w:rPr>
              <w:t>202</w:t>
            </w:r>
            <w:r>
              <w:rPr>
                <w:rFonts w:ascii="Times New Roman" w:hAnsi="Times New Roman" w:cs="Times New Roman"/>
                <w:sz w:val="18"/>
                <w:szCs w:val="18"/>
              </w:rPr>
              <w:t>4</w:t>
            </w:r>
          </w:p>
        </w:tc>
        <w:tc>
          <w:tcPr>
            <w:tcW w:w="284" w:type="dxa"/>
          </w:tcPr>
          <w:p w14:paraId="3D6EAB8E" w14:textId="77777777" w:rsidR="00F80401" w:rsidRPr="00DA300D" w:rsidRDefault="00F80401" w:rsidP="00AA2FC3">
            <w:pPr>
              <w:spacing w:after="0" w:line="240" w:lineRule="atLeast"/>
              <w:ind w:right="-25"/>
              <w:jc w:val="center"/>
              <w:rPr>
                <w:rFonts w:ascii="Times New Roman" w:hAnsi="Times New Roman" w:cs="Times New Roman"/>
                <w:sz w:val="18"/>
                <w:szCs w:val="18"/>
              </w:rPr>
            </w:pPr>
          </w:p>
        </w:tc>
        <w:tc>
          <w:tcPr>
            <w:tcW w:w="992" w:type="dxa"/>
          </w:tcPr>
          <w:p w14:paraId="59B83EDA" w14:textId="77777777" w:rsidR="00F80401" w:rsidRPr="00DA300D" w:rsidRDefault="00F80401" w:rsidP="00AA2FC3">
            <w:pPr>
              <w:spacing w:after="0" w:line="240" w:lineRule="atLeast"/>
              <w:ind w:left="-108" w:right="-108"/>
              <w:jc w:val="center"/>
              <w:rPr>
                <w:rFonts w:ascii="Times New Roman" w:hAnsi="Times New Roman" w:cs="Times New Roman"/>
                <w:sz w:val="18"/>
                <w:szCs w:val="18"/>
              </w:rPr>
            </w:pPr>
            <w:r w:rsidRPr="00DA300D">
              <w:rPr>
                <w:rFonts w:ascii="Times New Roman" w:hAnsi="Times New Roman" w:cs="Times New Roman"/>
                <w:sz w:val="18"/>
                <w:szCs w:val="18"/>
              </w:rPr>
              <w:t>202</w:t>
            </w:r>
            <w:r>
              <w:rPr>
                <w:rFonts w:ascii="Times New Roman" w:hAnsi="Times New Roman" w:cs="Times New Roman"/>
                <w:sz w:val="18"/>
                <w:szCs w:val="18"/>
              </w:rPr>
              <w:t>3</w:t>
            </w:r>
          </w:p>
        </w:tc>
        <w:tc>
          <w:tcPr>
            <w:tcW w:w="284" w:type="dxa"/>
          </w:tcPr>
          <w:p w14:paraId="0C5009FD" w14:textId="77777777" w:rsidR="00F80401" w:rsidRPr="00DA300D" w:rsidRDefault="00F80401" w:rsidP="00B02772">
            <w:pPr>
              <w:spacing w:after="0" w:line="240" w:lineRule="atLeast"/>
              <w:ind w:left="-108" w:right="-25"/>
              <w:rPr>
                <w:rFonts w:ascii="Times New Roman" w:hAnsi="Times New Roman" w:cs="Times New Roman"/>
                <w:sz w:val="18"/>
                <w:szCs w:val="18"/>
              </w:rPr>
            </w:pPr>
          </w:p>
        </w:tc>
        <w:tc>
          <w:tcPr>
            <w:tcW w:w="1134" w:type="dxa"/>
          </w:tcPr>
          <w:p w14:paraId="759BEBC0" w14:textId="77777777" w:rsidR="00F80401" w:rsidRPr="00DA300D" w:rsidRDefault="00F80401" w:rsidP="00AA2FC3">
            <w:pPr>
              <w:spacing w:after="0" w:line="240" w:lineRule="atLeast"/>
              <w:ind w:left="-96" w:right="-25"/>
              <w:jc w:val="center"/>
              <w:rPr>
                <w:rFonts w:ascii="Times New Roman" w:hAnsi="Times New Roman" w:cs="Times New Roman"/>
                <w:sz w:val="18"/>
                <w:szCs w:val="18"/>
              </w:rPr>
            </w:pPr>
            <w:r w:rsidRPr="00DA300D">
              <w:rPr>
                <w:rFonts w:ascii="Times New Roman" w:hAnsi="Times New Roman" w:cs="Times New Roman"/>
                <w:sz w:val="18"/>
                <w:szCs w:val="18"/>
              </w:rPr>
              <w:t>202</w:t>
            </w:r>
            <w:r>
              <w:rPr>
                <w:rFonts w:ascii="Times New Roman" w:hAnsi="Times New Roman" w:cs="Times New Roman"/>
                <w:sz w:val="18"/>
                <w:szCs w:val="18"/>
              </w:rPr>
              <w:t>4</w:t>
            </w:r>
          </w:p>
        </w:tc>
        <w:tc>
          <w:tcPr>
            <w:tcW w:w="236" w:type="dxa"/>
          </w:tcPr>
          <w:p w14:paraId="79B01178" w14:textId="77777777" w:rsidR="00F80401" w:rsidRPr="00DA300D" w:rsidRDefault="00F80401" w:rsidP="00AA2FC3">
            <w:pPr>
              <w:spacing w:after="0" w:line="240" w:lineRule="atLeast"/>
              <w:ind w:right="-25"/>
              <w:jc w:val="center"/>
              <w:rPr>
                <w:rFonts w:ascii="Times New Roman" w:hAnsi="Times New Roman" w:cs="Times New Roman"/>
                <w:sz w:val="18"/>
                <w:szCs w:val="18"/>
              </w:rPr>
            </w:pPr>
          </w:p>
        </w:tc>
        <w:tc>
          <w:tcPr>
            <w:tcW w:w="1040" w:type="dxa"/>
          </w:tcPr>
          <w:p w14:paraId="729B1802" w14:textId="77777777" w:rsidR="00F80401" w:rsidRPr="00DA300D" w:rsidRDefault="00F80401" w:rsidP="00AA2FC3">
            <w:pPr>
              <w:spacing w:after="0" w:line="240" w:lineRule="atLeast"/>
              <w:ind w:left="-108" w:right="-108"/>
              <w:jc w:val="center"/>
              <w:rPr>
                <w:rFonts w:ascii="Times New Roman" w:hAnsi="Times New Roman" w:cs="Times New Roman"/>
                <w:sz w:val="18"/>
                <w:szCs w:val="18"/>
              </w:rPr>
            </w:pPr>
            <w:r w:rsidRPr="00DA300D">
              <w:rPr>
                <w:rFonts w:ascii="Times New Roman" w:hAnsi="Times New Roman" w:cs="Times New Roman"/>
                <w:sz w:val="18"/>
                <w:szCs w:val="18"/>
              </w:rPr>
              <w:t>202</w:t>
            </w:r>
            <w:r>
              <w:rPr>
                <w:rFonts w:ascii="Times New Roman" w:hAnsi="Times New Roman" w:cs="Times New Roman"/>
                <w:sz w:val="18"/>
                <w:szCs w:val="18"/>
              </w:rPr>
              <w:t>3</w:t>
            </w:r>
          </w:p>
        </w:tc>
        <w:tc>
          <w:tcPr>
            <w:tcW w:w="236" w:type="dxa"/>
          </w:tcPr>
          <w:p w14:paraId="42F508D3" w14:textId="77777777" w:rsidR="00F80401" w:rsidRPr="00DA300D" w:rsidRDefault="00F80401" w:rsidP="00B02772">
            <w:pPr>
              <w:spacing w:after="0" w:line="240" w:lineRule="atLeast"/>
              <w:ind w:right="-25"/>
              <w:jc w:val="center"/>
              <w:rPr>
                <w:rFonts w:ascii="Times New Roman" w:hAnsi="Times New Roman" w:cs="Times New Roman"/>
                <w:sz w:val="18"/>
                <w:szCs w:val="18"/>
              </w:rPr>
            </w:pPr>
          </w:p>
        </w:tc>
        <w:tc>
          <w:tcPr>
            <w:tcW w:w="1039" w:type="dxa"/>
          </w:tcPr>
          <w:p w14:paraId="4D60697B" w14:textId="77777777" w:rsidR="00F80401" w:rsidRPr="00DA300D" w:rsidRDefault="00F80401" w:rsidP="00AA2FC3">
            <w:pPr>
              <w:spacing w:after="0" w:line="240" w:lineRule="atLeast"/>
              <w:ind w:left="-96" w:right="-25"/>
              <w:jc w:val="center"/>
              <w:rPr>
                <w:rFonts w:ascii="Times New Roman" w:hAnsi="Times New Roman" w:cs="Times New Roman"/>
                <w:sz w:val="18"/>
                <w:szCs w:val="18"/>
              </w:rPr>
            </w:pPr>
            <w:r w:rsidRPr="00DA300D">
              <w:rPr>
                <w:rFonts w:ascii="Times New Roman" w:hAnsi="Times New Roman" w:cs="Times New Roman"/>
                <w:sz w:val="18"/>
                <w:szCs w:val="18"/>
              </w:rPr>
              <w:t>202</w:t>
            </w:r>
            <w:r>
              <w:rPr>
                <w:rFonts w:ascii="Times New Roman" w:hAnsi="Times New Roman" w:cs="Times New Roman"/>
                <w:sz w:val="18"/>
                <w:szCs w:val="18"/>
              </w:rPr>
              <w:t>4</w:t>
            </w:r>
          </w:p>
        </w:tc>
        <w:tc>
          <w:tcPr>
            <w:tcW w:w="284" w:type="dxa"/>
          </w:tcPr>
          <w:p w14:paraId="06BB83EE" w14:textId="77777777" w:rsidR="00F80401" w:rsidRPr="00DA300D" w:rsidRDefault="00F80401" w:rsidP="00AA2FC3">
            <w:pPr>
              <w:spacing w:after="0" w:line="240" w:lineRule="atLeast"/>
              <w:ind w:right="-25"/>
              <w:jc w:val="center"/>
              <w:rPr>
                <w:rFonts w:ascii="Times New Roman" w:hAnsi="Times New Roman" w:cs="Times New Roman"/>
                <w:sz w:val="18"/>
                <w:szCs w:val="18"/>
              </w:rPr>
            </w:pPr>
          </w:p>
        </w:tc>
        <w:tc>
          <w:tcPr>
            <w:tcW w:w="1134" w:type="dxa"/>
          </w:tcPr>
          <w:p w14:paraId="62C0F8AE" w14:textId="77777777" w:rsidR="00F80401" w:rsidRPr="00DA300D" w:rsidRDefault="00F80401" w:rsidP="00AA2FC3">
            <w:pPr>
              <w:spacing w:after="0" w:line="240" w:lineRule="atLeast"/>
              <w:ind w:left="-108" w:right="-108"/>
              <w:jc w:val="center"/>
              <w:rPr>
                <w:rFonts w:ascii="Times New Roman" w:hAnsi="Times New Roman" w:cs="Times New Roman"/>
                <w:sz w:val="18"/>
                <w:szCs w:val="18"/>
              </w:rPr>
            </w:pPr>
            <w:r w:rsidRPr="00DA300D">
              <w:rPr>
                <w:rFonts w:ascii="Times New Roman" w:hAnsi="Times New Roman" w:cs="Times New Roman"/>
                <w:sz w:val="18"/>
                <w:szCs w:val="18"/>
              </w:rPr>
              <w:t>202</w:t>
            </w:r>
            <w:r>
              <w:rPr>
                <w:rFonts w:ascii="Times New Roman" w:hAnsi="Times New Roman" w:cs="Times New Roman"/>
                <w:sz w:val="18"/>
                <w:szCs w:val="18"/>
              </w:rPr>
              <w:t>3</w:t>
            </w:r>
          </w:p>
        </w:tc>
      </w:tr>
      <w:tr w:rsidR="006E523B" w:rsidRPr="00DA300D" w14:paraId="0CF80885" w14:textId="77777777" w:rsidTr="00B02772">
        <w:tc>
          <w:tcPr>
            <w:tcW w:w="2410" w:type="dxa"/>
          </w:tcPr>
          <w:p w14:paraId="4CFABBD8" w14:textId="77777777" w:rsidR="006E523B" w:rsidRPr="00DA300D" w:rsidRDefault="006E523B" w:rsidP="00B02772">
            <w:pPr>
              <w:spacing w:after="0" w:line="240" w:lineRule="atLeast"/>
              <w:ind w:right="-25"/>
              <w:rPr>
                <w:rFonts w:ascii="Times New Roman" w:hAnsi="Times New Roman" w:cs="Times New Roman"/>
                <w:sz w:val="18"/>
                <w:szCs w:val="18"/>
                <w:cs/>
              </w:rPr>
            </w:pPr>
          </w:p>
        </w:tc>
        <w:tc>
          <w:tcPr>
            <w:tcW w:w="2410" w:type="dxa"/>
            <w:gridSpan w:val="3"/>
          </w:tcPr>
          <w:p w14:paraId="4A052E6D" w14:textId="77777777" w:rsidR="006E523B" w:rsidRPr="00DA300D" w:rsidRDefault="006E523B" w:rsidP="00B02772">
            <w:pPr>
              <w:spacing w:after="0" w:line="240" w:lineRule="atLeast"/>
              <w:ind w:left="-109" w:right="-25"/>
              <w:jc w:val="center"/>
              <w:rPr>
                <w:rFonts w:ascii="Times New Roman" w:hAnsi="Times New Roman" w:cs="Times New Roman"/>
                <w:sz w:val="18"/>
                <w:szCs w:val="18"/>
              </w:rPr>
            </w:pPr>
            <w:r w:rsidRPr="00DA300D">
              <w:rPr>
                <w:rFonts w:ascii="Times New Roman" w:hAnsi="Times New Roman" w:cs="Times New Roman"/>
                <w:i/>
                <w:iCs/>
                <w:sz w:val="18"/>
                <w:szCs w:val="18"/>
                <w:cs/>
              </w:rPr>
              <w:t>(</w:t>
            </w:r>
            <w:r w:rsidRPr="00DA300D">
              <w:rPr>
                <w:rFonts w:ascii="Times New Roman" w:hAnsi="Times New Roman" w:cs="Times New Roman"/>
                <w:i/>
                <w:iCs/>
                <w:sz w:val="18"/>
                <w:szCs w:val="18"/>
              </w:rPr>
              <w:t>%</w:t>
            </w:r>
            <w:r w:rsidRPr="00DA300D">
              <w:rPr>
                <w:rFonts w:ascii="Times New Roman" w:hAnsi="Times New Roman" w:cs="Times New Roman"/>
                <w:i/>
                <w:iCs/>
                <w:sz w:val="18"/>
                <w:szCs w:val="18"/>
                <w:cs/>
              </w:rPr>
              <w:t>)</w:t>
            </w:r>
          </w:p>
        </w:tc>
        <w:tc>
          <w:tcPr>
            <w:tcW w:w="10490" w:type="dxa"/>
            <w:gridSpan w:val="16"/>
          </w:tcPr>
          <w:p w14:paraId="43D2E716" w14:textId="77777777" w:rsidR="006E523B" w:rsidRPr="00DA300D" w:rsidRDefault="006E523B" w:rsidP="00B02772">
            <w:pPr>
              <w:spacing w:after="0" w:line="240" w:lineRule="atLeast"/>
              <w:ind w:left="-109" w:right="-25"/>
              <w:jc w:val="center"/>
              <w:rPr>
                <w:rFonts w:ascii="Times New Roman" w:hAnsi="Times New Roman" w:cs="Times New Roman"/>
                <w:sz w:val="18"/>
                <w:szCs w:val="18"/>
              </w:rPr>
            </w:pPr>
            <w:r w:rsidRPr="00DA300D">
              <w:rPr>
                <w:rFonts w:ascii="Times New Roman" w:hAnsi="Times New Roman" w:cs="Times New Roman"/>
                <w:i/>
                <w:iCs/>
                <w:sz w:val="18"/>
                <w:szCs w:val="18"/>
                <w:cs/>
              </w:rPr>
              <w:t>(</w:t>
            </w:r>
            <w:r w:rsidRPr="00DA300D">
              <w:rPr>
                <w:rFonts w:ascii="Times New Roman" w:hAnsi="Times New Roman" w:cs="Times New Roman"/>
                <w:i/>
                <w:iCs/>
                <w:sz w:val="18"/>
                <w:szCs w:val="18"/>
              </w:rPr>
              <w:t>in thousand Baht</w:t>
            </w:r>
            <w:r w:rsidRPr="00DA300D">
              <w:rPr>
                <w:rFonts w:ascii="Times New Roman" w:hAnsi="Times New Roman" w:cs="Times New Roman"/>
                <w:i/>
                <w:iCs/>
                <w:sz w:val="18"/>
                <w:szCs w:val="18"/>
                <w:cs/>
              </w:rPr>
              <w:t>)</w:t>
            </w:r>
          </w:p>
        </w:tc>
      </w:tr>
      <w:tr w:rsidR="006E523B" w:rsidRPr="00DA300D" w14:paraId="06F37AF1" w14:textId="77777777" w:rsidTr="00B02772">
        <w:tc>
          <w:tcPr>
            <w:tcW w:w="2410" w:type="dxa"/>
          </w:tcPr>
          <w:p w14:paraId="226B7B68" w14:textId="77777777" w:rsidR="006E523B" w:rsidRPr="00DA300D" w:rsidRDefault="006E523B" w:rsidP="00B02772">
            <w:pPr>
              <w:tabs>
                <w:tab w:val="left" w:pos="162"/>
              </w:tabs>
              <w:spacing w:before="60" w:after="0" w:line="240" w:lineRule="atLeast"/>
              <w:ind w:right="-25"/>
              <w:rPr>
                <w:rFonts w:ascii="Times New Roman" w:hAnsi="Times New Roman" w:cs="Times New Roman"/>
                <w:b/>
                <w:bCs/>
                <w:sz w:val="18"/>
                <w:szCs w:val="18"/>
              </w:rPr>
            </w:pPr>
            <w:r w:rsidRPr="00DA300D">
              <w:rPr>
                <w:rFonts w:ascii="Times New Roman" w:hAnsi="Times New Roman" w:cs="Times New Roman"/>
                <w:b/>
                <w:bCs/>
                <w:sz w:val="18"/>
                <w:szCs w:val="18"/>
              </w:rPr>
              <w:t>Direct subsidiaries</w:t>
            </w:r>
          </w:p>
        </w:tc>
        <w:tc>
          <w:tcPr>
            <w:tcW w:w="1134" w:type="dxa"/>
            <w:vAlign w:val="center"/>
          </w:tcPr>
          <w:p w14:paraId="106A1B40" w14:textId="77777777" w:rsidR="006E523B" w:rsidRPr="00DA300D" w:rsidRDefault="006E523B" w:rsidP="00B02772">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14:paraId="51A43141" w14:textId="77777777" w:rsidR="006E523B" w:rsidRPr="00DA300D" w:rsidRDefault="006E523B" w:rsidP="00B02772">
            <w:pPr>
              <w:spacing w:after="0" w:line="240" w:lineRule="atLeast"/>
              <w:ind w:right="-25"/>
              <w:jc w:val="center"/>
              <w:rPr>
                <w:rFonts w:ascii="Times New Roman" w:hAnsi="Times New Roman" w:cs="Times New Roman"/>
                <w:sz w:val="18"/>
                <w:szCs w:val="18"/>
              </w:rPr>
            </w:pPr>
          </w:p>
        </w:tc>
        <w:tc>
          <w:tcPr>
            <w:tcW w:w="1038" w:type="dxa"/>
            <w:vAlign w:val="center"/>
          </w:tcPr>
          <w:p w14:paraId="23025DA3" w14:textId="77777777" w:rsidR="006E523B" w:rsidRPr="00DA300D" w:rsidRDefault="006E523B" w:rsidP="00B02772">
            <w:pPr>
              <w:tabs>
                <w:tab w:val="left" w:pos="162"/>
              </w:tabs>
              <w:spacing w:before="60" w:after="0" w:line="240" w:lineRule="atLeast"/>
              <w:ind w:right="-25"/>
              <w:jc w:val="center"/>
              <w:rPr>
                <w:rFonts w:ascii="Times New Roman" w:hAnsi="Times New Roman" w:cs="Times New Roman"/>
                <w:sz w:val="18"/>
                <w:szCs w:val="18"/>
              </w:rPr>
            </w:pPr>
          </w:p>
        </w:tc>
        <w:tc>
          <w:tcPr>
            <w:tcW w:w="1146" w:type="dxa"/>
            <w:gridSpan w:val="2"/>
            <w:vAlign w:val="center"/>
          </w:tcPr>
          <w:p w14:paraId="2CCEF395" w14:textId="77777777" w:rsidR="006E523B" w:rsidRPr="00DA300D" w:rsidRDefault="006E523B" w:rsidP="00B02772">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14:paraId="1A636BE7" w14:textId="77777777" w:rsidR="006E523B" w:rsidRPr="00DA300D" w:rsidRDefault="006E523B" w:rsidP="00B02772">
            <w:pPr>
              <w:tabs>
                <w:tab w:val="left" w:pos="162"/>
              </w:tabs>
              <w:spacing w:before="60" w:after="0" w:line="240" w:lineRule="atLeast"/>
              <w:ind w:right="-25"/>
              <w:jc w:val="center"/>
              <w:rPr>
                <w:rFonts w:ascii="Times New Roman" w:hAnsi="Times New Roman" w:cs="Times New Roman"/>
                <w:sz w:val="18"/>
                <w:szCs w:val="18"/>
              </w:rPr>
            </w:pPr>
          </w:p>
        </w:tc>
        <w:tc>
          <w:tcPr>
            <w:tcW w:w="1026" w:type="dxa"/>
            <w:vAlign w:val="center"/>
          </w:tcPr>
          <w:p w14:paraId="732F4F69" w14:textId="77777777" w:rsidR="006E523B" w:rsidRPr="00DA300D" w:rsidRDefault="006E523B" w:rsidP="00B02772">
            <w:pPr>
              <w:tabs>
                <w:tab w:val="left" w:pos="162"/>
              </w:tabs>
              <w:spacing w:before="60" w:after="0" w:line="240" w:lineRule="atLeast"/>
              <w:ind w:right="-25"/>
              <w:jc w:val="center"/>
              <w:rPr>
                <w:rFonts w:ascii="Times New Roman" w:hAnsi="Times New Roman" w:cs="Times New Roman"/>
                <w:sz w:val="18"/>
                <w:szCs w:val="18"/>
              </w:rPr>
            </w:pPr>
          </w:p>
        </w:tc>
        <w:tc>
          <w:tcPr>
            <w:tcW w:w="283" w:type="dxa"/>
            <w:vAlign w:val="center"/>
          </w:tcPr>
          <w:p w14:paraId="79066ED2" w14:textId="77777777" w:rsidR="006E523B" w:rsidRPr="00DA300D" w:rsidRDefault="006E523B" w:rsidP="00B02772">
            <w:pPr>
              <w:spacing w:after="0" w:line="240" w:lineRule="atLeast"/>
              <w:ind w:right="-25"/>
              <w:jc w:val="center"/>
              <w:rPr>
                <w:rFonts w:ascii="Times New Roman" w:hAnsi="Times New Roman" w:cs="Times New Roman"/>
                <w:sz w:val="18"/>
                <w:szCs w:val="18"/>
              </w:rPr>
            </w:pPr>
          </w:p>
        </w:tc>
        <w:tc>
          <w:tcPr>
            <w:tcW w:w="1134" w:type="dxa"/>
            <w:vAlign w:val="center"/>
          </w:tcPr>
          <w:p w14:paraId="06D65BEA" w14:textId="77777777" w:rsidR="006E523B" w:rsidRPr="00DA300D" w:rsidRDefault="006E523B" w:rsidP="00B02772">
            <w:pPr>
              <w:tabs>
                <w:tab w:val="decimal" w:pos="705"/>
              </w:tabs>
              <w:spacing w:before="60" w:after="0" w:line="240" w:lineRule="atLeast"/>
              <w:ind w:right="-25"/>
              <w:jc w:val="center"/>
              <w:rPr>
                <w:rFonts w:ascii="Times New Roman" w:hAnsi="Times New Roman" w:cs="Times New Roman"/>
                <w:sz w:val="18"/>
                <w:szCs w:val="18"/>
              </w:rPr>
            </w:pPr>
          </w:p>
        </w:tc>
        <w:tc>
          <w:tcPr>
            <w:tcW w:w="284" w:type="dxa"/>
            <w:vAlign w:val="center"/>
          </w:tcPr>
          <w:p w14:paraId="6890C997" w14:textId="77777777" w:rsidR="006E523B" w:rsidRPr="00DA300D" w:rsidRDefault="006E523B" w:rsidP="00B02772">
            <w:pPr>
              <w:tabs>
                <w:tab w:val="left" w:pos="162"/>
              </w:tabs>
              <w:spacing w:before="60" w:after="0" w:line="240" w:lineRule="atLeast"/>
              <w:ind w:right="-25"/>
              <w:jc w:val="center"/>
              <w:rPr>
                <w:rFonts w:ascii="Times New Roman" w:hAnsi="Times New Roman" w:cs="Times New Roman"/>
                <w:sz w:val="18"/>
                <w:szCs w:val="18"/>
              </w:rPr>
            </w:pPr>
          </w:p>
        </w:tc>
        <w:tc>
          <w:tcPr>
            <w:tcW w:w="992" w:type="dxa"/>
            <w:vAlign w:val="center"/>
          </w:tcPr>
          <w:p w14:paraId="15929ECB" w14:textId="77777777" w:rsidR="006E523B" w:rsidRPr="00DA300D" w:rsidRDefault="006E523B" w:rsidP="00B02772">
            <w:pPr>
              <w:tabs>
                <w:tab w:val="decimal" w:pos="705"/>
              </w:tabs>
              <w:spacing w:before="60" w:after="0" w:line="240" w:lineRule="atLeast"/>
              <w:ind w:right="-25"/>
              <w:jc w:val="center"/>
              <w:rPr>
                <w:rFonts w:ascii="Times New Roman" w:hAnsi="Times New Roman" w:cs="Times New Roman"/>
                <w:sz w:val="18"/>
                <w:szCs w:val="18"/>
              </w:rPr>
            </w:pPr>
          </w:p>
        </w:tc>
        <w:tc>
          <w:tcPr>
            <w:tcW w:w="284" w:type="dxa"/>
            <w:vAlign w:val="center"/>
          </w:tcPr>
          <w:p w14:paraId="34E28BAB" w14:textId="77777777" w:rsidR="006E523B" w:rsidRPr="00DA300D" w:rsidRDefault="006E523B" w:rsidP="00B02772">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14:paraId="7214E241" w14:textId="77777777" w:rsidR="006E523B" w:rsidRPr="00DA300D" w:rsidRDefault="006E523B" w:rsidP="00B02772">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14:paraId="2638CE3A" w14:textId="77777777" w:rsidR="006E523B" w:rsidRPr="00DA300D" w:rsidRDefault="006E523B" w:rsidP="00B02772">
            <w:pPr>
              <w:tabs>
                <w:tab w:val="decimal" w:pos="705"/>
              </w:tabs>
              <w:spacing w:before="60" w:after="0" w:line="240" w:lineRule="atLeast"/>
              <w:ind w:right="-25"/>
              <w:jc w:val="center"/>
              <w:rPr>
                <w:rFonts w:ascii="Times New Roman" w:hAnsi="Times New Roman" w:cs="Times New Roman"/>
                <w:sz w:val="18"/>
                <w:szCs w:val="18"/>
              </w:rPr>
            </w:pPr>
          </w:p>
        </w:tc>
        <w:tc>
          <w:tcPr>
            <w:tcW w:w="1040" w:type="dxa"/>
            <w:vAlign w:val="center"/>
          </w:tcPr>
          <w:p w14:paraId="6C4C4F39" w14:textId="77777777" w:rsidR="006E523B" w:rsidRPr="00DA300D" w:rsidRDefault="006E523B" w:rsidP="00B02772">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14:paraId="46883AD6" w14:textId="77777777" w:rsidR="006E523B" w:rsidRPr="00DA300D" w:rsidRDefault="006E523B" w:rsidP="00B02772">
            <w:pPr>
              <w:tabs>
                <w:tab w:val="decimal" w:pos="705"/>
              </w:tabs>
              <w:spacing w:before="60" w:after="0" w:line="240" w:lineRule="atLeast"/>
              <w:ind w:right="-25"/>
              <w:jc w:val="center"/>
              <w:rPr>
                <w:rFonts w:ascii="Times New Roman" w:hAnsi="Times New Roman" w:cs="Times New Roman"/>
                <w:sz w:val="18"/>
                <w:szCs w:val="18"/>
              </w:rPr>
            </w:pPr>
          </w:p>
        </w:tc>
        <w:tc>
          <w:tcPr>
            <w:tcW w:w="1039" w:type="dxa"/>
            <w:vAlign w:val="center"/>
          </w:tcPr>
          <w:p w14:paraId="73460AC4" w14:textId="77777777" w:rsidR="006E523B" w:rsidRPr="00DA300D" w:rsidRDefault="006E523B" w:rsidP="00B02772">
            <w:pPr>
              <w:spacing w:before="60" w:after="0" w:line="240" w:lineRule="atLeast"/>
              <w:ind w:right="-25"/>
              <w:jc w:val="center"/>
              <w:rPr>
                <w:rFonts w:ascii="Times New Roman" w:hAnsi="Times New Roman" w:cs="Times New Roman"/>
                <w:sz w:val="18"/>
                <w:szCs w:val="18"/>
              </w:rPr>
            </w:pPr>
          </w:p>
        </w:tc>
        <w:tc>
          <w:tcPr>
            <w:tcW w:w="284" w:type="dxa"/>
            <w:vAlign w:val="center"/>
          </w:tcPr>
          <w:p w14:paraId="6117F80A" w14:textId="77777777" w:rsidR="006E523B" w:rsidRPr="00DA300D" w:rsidRDefault="006E523B" w:rsidP="00B02772">
            <w:pPr>
              <w:tabs>
                <w:tab w:val="decimal" w:pos="705"/>
              </w:tabs>
              <w:spacing w:before="60" w:after="0" w:line="240" w:lineRule="atLeast"/>
              <w:ind w:right="-25"/>
              <w:jc w:val="center"/>
              <w:rPr>
                <w:rFonts w:ascii="Times New Roman" w:hAnsi="Times New Roman" w:cs="Times New Roman"/>
                <w:sz w:val="18"/>
                <w:szCs w:val="18"/>
              </w:rPr>
            </w:pPr>
          </w:p>
        </w:tc>
        <w:tc>
          <w:tcPr>
            <w:tcW w:w="1134" w:type="dxa"/>
            <w:vAlign w:val="center"/>
          </w:tcPr>
          <w:p w14:paraId="6F9374C4" w14:textId="77777777" w:rsidR="006E523B" w:rsidRPr="00DA300D" w:rsidRDefault="006E523B" w:rsidP="00B02772">
            <w:pPr>
              <w:spacing w:before="60" w:after="0" w:line="240" w:lineRule="atLeast"/>
              <w:ind w:right="-25"/>
              <w:jc w:val="center"/>
              <w:rPr>
                <w:rFonts w:ascii="Times New Roman" w:hAnsi="Times New Roman" w:cs="Times New Roman"/>
                <w:sz w:val="18"/>
                <w:szCs w:val="18"/>
              </w:rPr>
            </w:pPr>
          </w:p>
        </w:tc>
      </w:tr>
      <w:tr w:rsidR="00F80401" w:rsidRPr="00DA300D" w14:paraId="49AED9A4" w14:textId="77777777" w:rsidTr="00B02772">
        <w:tc>
          <w:tcPr>
            <w:tcW w:w="2410" w:type="dxa"/>
          </w:tcPr>
          <w:p w14:paraId="45C02D37" w14:textId="77777777" w:rsidR="00F80401" w:rsidRPr="00DA300D" w:rsidRDefault="00F80401" w:rsidP="00B02772">
            <w:pPr>
              <w:tabs>
                <w:tab w:val="left" w:pos="162"/>
              </w:tabs>
              <w:spacing w:before="60" w:after="0" w:line="240" w:lineRule="atLeast"/>
              <w:ind w:right="-25"/>
              <w:rPr>
                <w:rFonts w:ascii="Times New Roman" w:hAnsi="Times New Roman" w:cs="Times New Roman"/>
                <w:sz w:val="18"/>
                <w:szCs w:val="18"/>
                <w:cs/>
              </w:rPr>
            </w:pPr>
            <w:r w:rsidRPr="00DA300D">
              <w:rPr>
                <w:rFonts w:ascii="Times New Roman" w:hAnsi="Times New Roman" w:cs="Times New Roman"/>
                <w:sz w:val="18"/>
                <w:szCs w:val="18"/>
              </w:rPr>
              <w:t>Dimet Paint Co., Ltd.</w:t>
            </w:r>
          </w:p>
        </w:tc>
        <w:tc>
          <w:tcPr>
            <w:tcW w:w="1134" w:type="dxa"/>
            <w:vAlign w:val="center"/>
          </w:tcPr>
          <w:p w14:paraId="789383A0" w14:textId="77777777" w:rsidR="00F80401" w:rsidRPr="00DA300D" w:rsidRDefault="00F80401" w:rsidP="00B02772">
            <w:pPr>
              <w:tabs>
                <w:tab w:val="left" w:pos="162"/>
              </w:tabs>
              <w:spacing w:before="60"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100</w:t>
            </w:r>
          </w:p>
        </w:tc>
        <w:tc>
          <w:tcPr>
            <w:tcW w:w="238" w:type="dxa"/>
            <w:vAlign w:val="center"/>
          </w:tcPr>
          <w:p w14:paraId="4E2D7980" w14:textId="77777777" w:rsidR="00F80401" w:rsidRPr="00DA300D" w:rsidRDefault="00F80401" w:rsidP="00B02772">
            <w:pPr>
              <w:spacing w:after="0" w:line="240" w:lineRule="atLeast"/>
              <w:ind w:right="-25"/>
              <w:jc w:val="center"/>
              <w:rPr>
                <w:rFonts w:ascii="Times New Roman" w:hAnsi="Times New Roman" w:cs="Times New Roman"/>
                <w:sz w:val="18"/>
                <w:szCs w:val="18"/>
              </w:rPr>
            </w:pPr>
          </w:p>
        </w:tc>
        <w:tc>
          <w:tcPr>
            <w:tcW w:w="1038" w:type="dxa"/>
            <w:vAlign w:val="center"/>
          </w:tcPr>
          <w:p w14:paraId="419AFE63" w14:textId="77777777" w:rsidR="00F80401" w:rsidRPr="00DA300D" w:rsidRDefault="00F80401" w:rsidP="00B02772">
            <w:pPr>
              <w:tabs>
                <w:tab w:val="left" w:pos="162"/>
              </w:tabs>
              <w:spacing w:before="60"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100</w:t>
            </w:r>
          </w:p>
        </w:tc>
        <w:tc>
          <w:tcPr>
            <w:tcW w:w="1146" w:type="dxa"/>
            <w:gridSpan w:val="2"/>
            <w:vAlign w:val="center"/>
          </w:tcPr>
          <w:p w14:paraId="721E0277" w14:textId="77777777" w:rsidR="00F80401" w:rsidRPr="00DA300D" w:rsidRDefault="00F80401" w:rsidP="00B02772">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100</w:t>
            </w:r>
            <w:r w:rsidRPr="00DA300D">
              <w:rPr>
                <w:rFonts w:ascii="Times New Roman" w:hAnsi="Times New Roman" w:cs="Times New Roman"/>
                <w:sz w:val="18"/>
                <w:szCs w:val="18"/>
              </w:rPr>
              <w:t>,000</w:t>
            </w:r>
          </w:p>
        </w:tc>
        <w:tc>
          <w:tcPr>
            <w:tcW w:w="238" w:type="dxa"/>
            <w:vAlign w:val="center"/>
          </w:tcPr>
          <w:p w14:paraId="04517BA8" w14:textId="77777777" w:rsidR="00F80401" w:rsidRPr="00DA300D" w:rsidRDefault="00F80401" w:rsidP="00B02772">
            <w:pPr>
              <w:tabs>
                <w:tab w:val="left" w:pos="162"/>
              </w:tabs>
              <w:spacing w:before="60" w:after="0" w:line="240" w:lineRule="atLeast"/>
              <w:ind w:right="-25"/>
              <w:jc w:val="center"/>
              <w:rPr>
                <w:rFonts w:ascii="Times New Roman" w:hAnsi="Times New Roman" w:cs="Times New Roman"/>
                <w:sz w:val="18"/>
                <w:szCs w:val="18"/>
              </w:rPr>
            </w:pPr>
          </w:p>
        </w:tc>
        <w:tc>
          <w:tcPr>
            <w:tcW w:w="1026" w:type="dxa"/>
            <w:vAlign w:val="center"/>
          </w:tcPr>
          <w:p w14:paraId="45018937" w14:textId="77777777" w:rsidR="00F80401" w:rsidRPr="00DA300D" w:rsidRDefault="00F80401" w:rsidP="00B02772">
            <w:pPr>
              <w:tabs>
                <w:tab w:val="left" w:pos="162"/>
              </w:tabs>
              <w:spacing w:before="60"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92,000</w:t>
            </w:r>
          </w:p>
        </w:tc>
        <w:tc>
          <w:tcPr>
            <w:tcW w:w="283" w:type="dxa"/>
            <w:vAlign w:val="center"/>
          </w:tcPr>
          <w:p w14:paraId="66F9CAC2" w14:textId="77777777" w:rsidR="00F80401" w:rsidRPr="00DA300D" w:rsidRDefault="00F80401" w:rsidP="00B02772">
            <w:pPr>
              <w:spacing w:after="0" w:line="240" w:lineRule="atLeast"/>
              <w:ind w:right="-25"/>
              <w:jc w:val="center"/>
              <w:rPr>
                <w:rFonts w:ascii="Times New Roman" w:hAnsi="Times New Roman" w:cs="Times New Roman"/>
                <w:sz w:val="18"/>
                <w:szCs w:val="18"/>
              </w:rPr>
            </w:pPr>
          </w:p>
        </w:tc>
        <w:tc>
          <w:tcPr>
            <w:tcW w:w="1134" w:type="dxa"/>
            <w:vAlign w:val="center"/>
          </w:tcPr>
          <w:p w14:paraId="17E47522" w14:textId="77777777" w:rsidR="00F80401" w:rsidRPr="00DA300D" w:rsidRDefault="00F80401" w:rsidP="00B02772">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99</w:t>
            </w:r>
            <w:r w:rsidRPr="00DA300D">
              <w:rPr>
                <w:rFonts w:ascii="Times New Roman" w:hAnsi="Times New Roman" w:cs="Times New Roman"/>
                <w:sz w:val="18"/>
                <w:szCs w:val="18"/>
              </w:rPr>
              <w:t>,212</w:t>
            </w:r>
          </w:p>
        </w:tc>
        <w:tc>
          <w:tcPr>
            <w:tcW w:w="284" w:type="dxa"/>
            <w:vAlign w:val="center"/>
          </w:tcPr>
          <w:p w14:paraId="326E481C" w14:textId="77777777" w:rsidR="00F80401" w:rsidRPr="00DA300D" w:rsidRDefault="00F80401" w:rsidP="00B02772">
            <w:pPr>
              <w:tabs>
                <w:tab w:val="left" w:pos="162"/>
              </w:tabs>
              <w:spacing w:before="60" w:after="0" w:line="240" w:lineRule="atLeast"/>
              <w:ind w:right="-25"/>
              <w:jc w:val="center"/>
              <w:rPr>
                <w:rFonts w:ascii="Times New Roman" w:hAnsi="Times New Roman" w:cs="Times New Roman"/>
                <w:sz w:val="18"/>
                <w:szCs w:val="18"/>
              </w:rPr>
            </w:pPr>
          </w:p>
        </w:tc>
        <w:tc>
          <w:tcPr>
            <w:tcW w:w="992" w:type="dxa"/>
            <w:vAlign w:val="center"/>
          </w:tcPr>
          <w:p w14:paraId="4BD11AD6" w14:textId="77777777" w:rsidR="00F80401" w:rsidRPr="00DA300D" w:rsidRDefault="00F80401" w:rsidP="00B02772">
            <w:pPr>
              <w:tabs>
                <w:tab w:val="decimal" w:pos="705"/>
              </w:tabs>
              <w:spacing w:before="60"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91,212</w:t>
            </w:r>
          </w:p>
        </w:tc>
        <w:tc>
          <w:tcPr>
            <w:tcW w:w="284" w:type="dxa"/>
            <w:vAlign w:val="center"/>
          </w:tcPr>
          <w:p w14:paraId="2FFF5437" w14:textId="77777777" w:rsidR="00F80401" w:rsidRPr="00DA300D" w:rsidRDefault="00F80401" w:rsidP="00B02772">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14:paraId="714E9EF7" w14:textId="77777777" w:rsidR="00F80401" w:rsidRPr="00DA300D" w:rsidRDefault="00F80401" w:rsidP="00B02772">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(99</w:t>
            </w:r>
            <w:r w:rsidRPr="00DA300D">
              <w:rPr>
                <w:rFonts w:ascii="Times New Roman" w:hAnsi="Times New Roman" w:cs="Times New Roman"/>
                <w:sz w:val="18"/>
                <w:szCs w:val="18"/>
              </w:rPr>
              <w:t>,212)</w:t>
            </w:r>
          </w:p>
        </w:tc>
        <w:tc>
          <w:tcPr>
            <w:tcW w:w="236" w:type="dxa"/>
            <w:vAlign w:val="center"/>
          </w:tcPr>
          <w:p w14:paraId="70355387" w14:textId="77777777" w:rsidR="00F80401" w:rsidRPr="00DA300D" w:rsidRDefault="00F80401" w:rsidP="00B02772">
            <w:pPr>
              <w:tabs>
                <w:tab w:val="decimal" w:pos="705"/>
              </w:tabs>
              <w:spacing w:before="60" w:after="0" w:line="240" w:lineRule="atLeast"/>
              <w:ind w:right="-25"/>
              <w:jc w:val="center"/>
              <w:rPr>
                <w:rFonts w:ascii="Times New Roman" w:hAnsi="Times New Roman" w:cs="Times New Roman"/>
                <w:sz w:val="18"/>
                <w:szCs w:val="18"/>
              </w:rPr>
            </w:pPr>
          </w:p>
        </w:tc>
        <w:tc>
          <w:tcPr>
            <w:tcW w:w="1040" w:type="dxa"/>
            <w:vAlign w:val="center"/>
          </w:tcPr>
          <w:p w14:paraId="48D24E2A" w14:textId="77777777" w:rsidR="00F80401" w:rsidRPr="00DA300D" w:rsidRDefault="00F80401" w:rsidP="00B02772">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(91,212</w:t>
            </w:r>
            <w:r w:rsidRPr="00DA300D">
              <w:rPr>
                <w:rFonts w:ascii="Times New Roman" w:hAnsi="Times New Roman" w:cs="Times New Roman"/>
                <w:sz w:val="18"/>
                <w:szCs w:val="18"/>
              </w:rPr>
              <w:t>)</w:t>
            </w:r>
          </w:p>
        </w:tc>
        <w:tc>
          <w:tcPr>
            <w:tcW w:w="236" w:type="dxa"/>
            <w:vAlign w:val="center"/>
          </w:tcPr>
          <w:p w14:paraId="470D7F4B" w14:textId="77777777" w:rsidR="00F80401" w:rsidRPr="00DA300D" w:rsidRDefault="00F80401" w:rsidP="00B02772">
            <w:pPr>
              <w:tabs>
                <w:tab w:val="decimal" w:pos="705"/>
              </w:tabs>
              <w:spacing w:before="60" w:after="0" w:line="240" w:lineRule="atLeast"/>
              <w:ind w:right="-25"/>
              <w:jc w:val="center"/>
              <w:rPr>
                <w:rFonts w:ascii="Times New Roman" w:hAnsi="Times New Roman" w:cs="Times New Roman"/>
                <w:sz w:val="18"/>
                <w:szCs w:val="18"/>
              </w:rPr>
            </w:pPr>
          </w:p>
        </w:tc>
        <w:tc>
          <w:tcPr>
            <w:tcW w:w="1039" w:type="dxa"/>
            <w:vAlign w:val="center"/>
          </w:tcPr>
          <w:p w14:paraId="6BD93882" w14:textId="77777777" w:rsidR="00F80401" w:rsidRPr="00DA300D" w:rsidRDefault="00F80401" w:rsidP="00B02772">
            <w:pPr>
              <w:spacing w:before="60"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w:t>
            </w:r>
          </w:p>
        </w:tc>
        <w:tc>
          <w:tcPr>
            <w:tcW w:w="284" w:type="dxa"/>
            <w:vAlign w:val="center"/>
          </w:tcPr>
          <w:p w14:paraId="0759D262" w14:textId="77777777" w:rsidR="00F80401" w:rsidRPr="00DA300D" w:rsidRDefault="00F80401" w:rsidP="00B02772">
            <w:pPr>
              <w:tabs>
                <w:tab w:val="decimal" w:pos="705"/>
              </w:tabs>
              <w:spacing w:before="60" w:after="0" w:line="240" w:lineRule="atLeast"/>
              <w:ind w:right="-25"/>
              <w:jc w:val="center"/>
              <w:rPr>
                <w:rFonts w:ascii="Times New Roman" w:hAnsi="Times New Roman" w:cs="Times New Roman"/>
                <w:sz w:val="18"/>
                <w:szCs w:val="18"/>
              </w:rPr>
            </w:pPr>
          </w:p>
        </w:tc>
        <w:tc>
          <w:tcPr>
            <w:tcW w:w="1134" w:type="dxa"/>
            <w:vAlign w:val="center"/>
          </w:tcPr>
          <w:p w14:paraId="1BE8B685" w14:textId="77777777" w:rsidR="00F80401" w:rsidRPr="00DA300D" w:rsidRDefault="00F80401" w:rsidP="00AA2FC3">
            <w:pPr>
              <w:spacing w:before="60"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w:t>
            </w:r>
          </w:p>
        </w:tc>
      </w:tr>
      <w:tr w:rsidR="006E523B" w:rsidRPr="00DA300D" w14:paraId="53F6491D" w14:textId="77777777" w:rsidTr="00B02772">
        <w:tc>
          <w:tcPr>
            <w:tcW w:w="2410" w:type="dxa"/>
          </w:tcPr>
          <w:p w14:paraId="53E053CD" w14:textId="77777777" w:rsidR="006E523B" w:rsidRPr="00DA300D" w:rsidRDefault="006E523B" w:rsidP="00B02772">
            <w:pPr>
              <w:tabs>
                <w:tab w:val="left" w:pos="162"/>
              </w:tabs>
              <w:spacing w:before="60" w:after="0" w:line="240" w:lineRule="atLeast"/>
              <w:ind w:right="-25"/>
              <w:rPr>
                <w:rFonts w:ascii="Times New Roman" w:hAnsi="Times New Roman" w:cs="Times New Roman"/>
                <w:sz w:val="18"/>
                <w:szCs w:val="18"/>
              </w:rPr>
            </w:pPr>
          </w:p>
        </w:tc>
        <w:tc>
          <w:tcPr>
            <w:tcW w:w="1134" w:type="dxa"/>
            <w:vAlign w:val="center"/>
          </w:tcPr>
          <w:p w14:paraId="5FFBB68A" w14:textId="77777777" w:rsidR="006E523B" w:rsidRPr="00DA300D" w:rsidRDefault="006E523B" w:rsidP="00B02772">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14:paraId="5696A885" w14:textId="77777777" w:rsidR="006E523B" w:rsidRPr="00DA300D" w:rsidRDefault="006E523B" w:rsidP="00B02772">
            <w:pPr>
              <w:tabs>
                <w:tab w:val="left" w:pos="162"/>
              </w:tabs>
              <w:spacing w:before="60" w:after="0" w:line="240" w:lineRule="atLeast"/>
              <w:ind w:right="-25"/>
              <w:jc w:val="center"/>
              <w:rPr>
                <w:rFonts w:ascii="Times New Roman" w:hAnsi="Times New Roman" w:cs="Times New Roman"/>
                <w:sz w:val="18"/>
                <w:szCs w:val="18"/>
              </w:rPr>
            </w:pPr>
          </w:p>
        </w:tc>
        <w:tc>
          <w:tcPr>
            <w:tcW w:w="1038" w:type="dxa"/>
            <w:vAlign w:val="center"/>
          </w:tcPr>
          <w:p w14:paraId="6CCBCEBB" w14:textId="77777777" w:rsidR="006E523B" w:rsidRPr="00DA300D" w:rsidRDefault="006E523B" w:rsidP="00B02772">
            <w:pPr>
              <w:tabs>
                <w:tab w:val="left" w:pos="162"/>
              </w:tabs>
              <w:spacing w:before="60" w:after="0" w:line="240" w:lineRule="atLeast"/>
              <w:ind w:right="-25"/>
              <w:jc w:val="center"/>
              <w:rPr>
                <w:rFonts w:ascii="Times New Roman" w:hAnsi="Times New Roman" w:cs="Times New Roman"/>
                <w:sz w:val="18"/>
                <w:szCs w:val="18"/>
              </w:rPr>
            </w:pPr>
          </w:p>
        </w:tc>
        <w:tc>
          <w:tcPr>
            <w:tcW w:w="1146" w:type="dxa"/>
            <w:gridSpan w:val="2"/>
            <w:vAlign w:val="center"/>
          </w:tcPr>
          <w:p w14:paraId="61C6C2A9" w14:textId="77777777" w:rsidR="006E523B" w:rsidRPr="00DA300D" w:rsidRDefault="006E523B" w:rsidP="00B02772">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14:paraId="2126A86F" w14:textId="77777777" w:rsidR="006E523B" w:rsidRPr="00DA300D" w:rsidRDefault="006E523B" w:rsidP="00B02772">
            <w:pPr>
              <w:tabs>
                <w:tab w:val="left" w:pos="162"/>
              </w:tabs>
              <w:spacing w:before="60" w:after="0" w:line="240" w:lineRule="atLeast"/>
              <w:ind w:right="-25"/>
              <w:jc w:val="center"/>
              <w:rPr>
                <w:rFonts w:ascii="Times New Roman" w:hAnsi="Times New Roman" w:cs="Times New Roman"/>
                <w:sz w:val="18"/>
                <w:szCs w:val="18"/>
              </w:rPr>
            </w:pPr>
          </w:p>
        </w:tc>
        <w:tc>
          <w:tcPr>
            <w:tcW w:w="1026" w:type="dxa"/>
            <w:vAlign w:val="center"/>
          </w:tcPr>
          <w:p w14:paraId="63187866" w14:textId="77777777" w:rsidR="006E523B" w:rsidRPr="00DA300D" w:rsidRDefault="006E523B" w:rsidP="00B02772">
            <w:pPr>
              <w:tabs>
                <w:tab w:val="left" w:pos="162"/>
              </w:tabs>
              <w:spacing w:before="60" w:after="0" w:line="240" w:lineRule="atLeast"/>
              <w:ind w:right="-25"/>
              <w:jc w:val="center"/>
              <w:rPr>
                <w:rFonts w:ascii="Times New Roman" w:hAnsi="Times New Roman" w:cs="Times New Roman"/>
                <w:sz w:val="18"/>
                <w:szCs w:val="18"/>
              </w:rPr>
            </w:pPr>
          </w:p>
        </w:tc>
        <w:tc>
          <w:tcPr>
            <w:tcW w:w="283" w:type="dxa"/>
            <w:vAlign w:val="center"/>
          </w:tcPr>
          <w:p w14:paraId="3CCFC53C" w14:textId="77777777" w:rsidR="006E523B" w:rsidRPr="00DA300D" w:rsidRDefault="006E523B" w:rsidP="00B02772">
            <w:pPr>
              <w:spacing w:after="0" w:line="240" w:lineRule="atLeast"/>
              <w:ind w:right="-25"/>
              <w:jc w:val="center"/>
              <w:rPr>
                <w:rFonts w:ascii="Times New Roman" w:hAnsi="Times New Roman" w:cs="Times New Roman"/>
                <w:sz w:val="18"/>
                <w:szCs w:val="18"/>
              </w:rPr>
            </w:pPr>
          </w:p>
        </w:tc>
        <w:tc>
          <w:tcPr>
            <w:tcW w:w="1134" w:type="dxa"/>
            <w:vAlign w:val="center"/>
          </w:tcPr>
          <w:p w14:paraId="09CE6305" w14:textId="77777777" w:rsidR="006E523B" w:rsidRPr="00DA300D" w:rsidRDefault="006E523B" w:rsidP="00B02772">
            <w:pPr>
              <w:tabs>
                <w:tab w:val="decimal" w:pos="705"/>
              </w:tabs>
              <w:spacing w:before="60" w:after="0" w:line="240" w:lineRule="atLeast"/>
              <w:ind w:right="-25"/>
              <w:jc w:val="center"/>
              <w:rPr>
                <w:rFonts w:ascii="Times New Roman" w:hAnsi="Times New Roman" w:cs="Times New Roman"/>
                <w:sz w:val="18"/>
                <w:szCs w:val="18"/>
              </w:rPr>
            </w:pPr>
          </w:p>
        </w:tc>
        <w:tc>
          <w:tcPr>
            <w:tcW w:w="284" w:type="dxa"/>
            <w:vAlign w:val="center"/>
          </w:tcPr>
          <w:p w14:paraId="4DB97096" w14:textId="77777777" w:rsidR="006E523B" w:rsidRPr="00DA300D" w:rsidRDefault="006E523B" w:rsidP="00B02772">
            <w:pPr>
              <w:tabs>
                <w:tab w:val="left" w:pos="162"/>
              </w:tabs>
              <w:spacing w:before="60" w:after="0" w:line="240" w:lineRule="atLeast"/>
              <w:ind w:right="-25"/>
              <w:jc w:val="center"/>
              <w:rPr>
                <w:rFonts w:ascii="Times New Roman" w:hAnsi="Times New Roman" w:cs="Times New Roman"/>
                <w:sz w:val="18"/>
                <w:szCs w:val="18"/>
              </w:rPr>
            </w:pPr>
          </w:p>
        </w:tc>
        <w:tc>
          <w:tcPr>
            <w:tcW w:w="992" w:type="dxa"/>
            <w:vAlign w:val="center"/>
          </w:tcPr>
          <w:p w14:paraId="5E21060E" w14:textId="77777777" w:rsidR="006E523B" w:rsidRPr="00DA300D" w:rsidRDefault="006E523B" w:rsidP="00B02772">
            <w:pPr>
              <w:tabs>
                <w:tab w:val="decimal" w:pos="705"/>
              </w:tabs>
              <w:spacing w:before="60" w:after="0" w:line="240" w:lineRule="atLeast"/>
              <w:ind w:right="-25"/>
              <w:jc w:val="center"/>
              <w:rPr>
                <w:rFonts w:ascii="Times New Roman" w:hAnsi="Times New Roman" w:cs="Times New Roman"/>
                <w:sz w:val="18"/>
                <w:szCs w:val="18"/>
              </w:rPr>
            </w:pPr>
          </w:p>
        </w:tc>
        <w:tc>
          <w:tcPr>
            <w:tcW w:w="284" w:type="dxa"/>
            <w:vAlign w:val="center"/>
          </w:tcPr>
          <w:p w14:paraId="33F21F94" w14:textId="77777777" w:rsidR="006E523B" w:rsidRPr="00DA300D" w:rsidRDefault="006E523B" w:rsidP="00B02772">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14:paraId="6AB23818" w14:textId="77777777" w:rsidR="006E523B" w:rsidRPr="00DA300D" w:rsidRDefault="006E523B" w:rsidP="00B02772">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14:paraId="521EEDEC" w14:textId="77777777" w:rsidR="006E523B" w:rsidRPr="00DA300D" w:rsidRDefault="006E523B" w:rsidP="00B02772">
            <w:pPr>
              <w:tabs>
                <w:tab w:val="decimal" w:pos="705"/>
              </w:tabs>
              <w:spacing w:before="60" w:after="0" w:line="240" w:lineRule="atLeast"/>
              <w:ind w:right="-25"/>
              <w:jc w:val="center"/>
              <w:rPr>
                <w:rFonts w:ascii="Times New Roman" w:hAnsi="Times New Roman" w:cs="Times New Roman"/>
                <w:sz w:val="18"/>
                <w:szCs w:val="18"/>
              </w:rPr>
            </w:pPr>
          </w:p>
        </w:tc>
        <w:tc>
          <w:tcPr>
            <w:tcW w:w="1040" w:type="dxa"/>
            <w:vAlign w:val="center"/>
          </w:tcPr>
          <w:p w14:paraId="079A6495" w14:textId="77777777" w:rsidR="006E523B" w:rsidRPr="00DA300D" w:rsidRDefault="006E523B" w:rsidP="00B02772">
            <w:pPr>
              <w:tabs>
                <w:tab w:val="decimal" w:pos="705"/>
              </w:tabs>
              <w:spacing w:before="60" w:after="0" w:line="240" w:lineRule="atLeast"/>
              <w:ind w:right="-25"/>
              <w:jc w:val="center"/>
              <w:rPr>
                <w:rFonts w:ascii="Times New Roman" w:hAnsi="Times New Roman" w:cs="Times New Roman"/>
                <w:sz w:val="18"/>
                <w:szCs w:val="18"/>
              </w:rPr>
            </w:pPr>
          </w:p>
        </w:tc>
        <w:tc>
          <w:tcPr>
            <w:tcW w:w="236" w:type="dxa"/>
            <w:vAlign w:val="center"/>
          </w:tcPr>
          <w:p w14:paraId="4911668B" w14:textId="77777777" w:rsidR="006E523B" w:rsidRPr="00DA300D" w:rsidRDefault="006E523B" w:rsidP="00B02772">
            <w:pPr>
              <w:tabs>
                <w:tab w:val="decimal" w:pos="705"/>
              </w:tabs>
              <w:spacing w:before="60" w:after="0" w:line="240" w:lineRule="atLeast"/>
              <w:ind w:right="-25"/>
              <w:jc w:val="center"/>
              <w:rPr>
                <w:rFonts w:ascii="Times New Roman" w:hAnsi="Times New Roman" w:cs="Times New Roman"/>
                <w:sz w:val="18"/>
                <w:szCs w:val="18"/>
              </w:rPr>
            </w:pPr>
          </w:p>
        </w:tc>
        <w:tc>
          <w:tcPr>
            <w:tcW w:w="1039" w:type="dxa"/>
            <w:vAlign w:val="center"/>
          </w:tcPr>
          <w:p w14:paraId="3B97C819" w14:textId="77777777" w:rsidR="006E523B" w:rsidRPr="00DA300D" w:rsidRDefault="006E523B" w:rsidP="00B02772">
            <w:pPr>
              <w:spacing w:before="60" w:after="0" w:line="240" w:lineRule="atLeast"/>
              <w:ind w:right="-25"/>
              <w:jc w:val="center"/>
              <w:rPr>
                <w:rFonts w:ascii="Times New Roman" w:hAnsi="Times New Roman" w:cs="Times New Roman"/>
                <w:sz w:val="18"/>
                <w:szCs w:val="18"/>
              </w:rPr>
            </w:pPr>
          </w:p>
        </w:tc>
        <w:tc>
          <w:tcPr>
            <w:tcW w:w="284" w:type="dxa"/>
            <w:vAlign w:val="center"/>
          </w:tcPr>
          <w:p w14:paraId="48E44C9C" w14:textId="77777777" w:rsidR="006E523B" w:rsidRPr="00DA300D" w:rsidRDefault="006E523B" w:rsidP="00B02772">
            <w:pPr>
              <w:tabs>
                <w:tab w:val="decimal" w:pos="705"/>
              </w:tabs>
              <w:spacing w:before="60" w:after="0" w:line="240" w:lineRule="atLeast"/>
              <w:ind w:right="-25"/>
              <w:jc w:val="center"/>
              <w:rPr>
                <w:rFonts w:ascii="Times New Roman" w:hAnsi="Times New Roman" w:cs="Times New Roman"/>
                <w:sz w:val="18"/>
                <w:szCs w:val="18"/>
              </w:rPr>
            </w:pPr>
          </w:p>
        </w:tc>
        <w:tc>
          <w:tcPr>
            <w:tcW w:w="1134" w:type="dxa"/>
            <w:vAlign w:val="center"/>
          </w:tcPr>
          <w:p w14:paraId="795BDB3A" w14:textId="77777777" w:rsidR="006E523B" w:rsidRPr="00DA300D" w:rsidRDefault="006E523B" w:rsidP="00B02772">
            <w:pPr>
              <w:tabs>
                <w:tab w:val="decimal" w:pos="705"/>
              </w:tabs>
              <w:spacing w:before="60" w:after="0" w:line="240" w:lineRule="atLeast"/>
              <w:ind w:right="-25"/>
              <w:jc w:val="center"/>
              <w:rPr>
                <w:rFonts w:ascii="Times New Roman" w:hAnsi="Times New Roman" w:cs="Times New Roman"/>
                <w:sz w:val="18"/>
                <w:szCs w:val="18"/>
              </w:rPr>
            </w:pPr>
          </w:p>
        </w:tc>
      </w:tr>
      <w:tr w:rsidR="006E523B" w:rsidRPr="00DA300D" w14:paraId="01C9852E" w14:textId="77777777" w:rsidTr="00F80401">
        <w:tc>
          <w:tcPr>
            <w:tcW w:w="2410" w:type="dxa"/>
          </w:tcPr>
          <w:p w14:paraId="2A5FBFEB" w14:textId="77777777" w:rsidR="006E523B" w:rsidRPr="00DA300D" w:rsidRDefault="006E523B" w:rsidP="00B02772">
            <w:pPr>
              <w:tabs>
                <w:tab w:val="left" w:pos="162"/>
              </w:tabs>
              <w:spacing w:before="60" w:after="0" w:line="240" w:lineRule="atLeast"/>
              <w:ind w:right="-25"/>
              <w:rPr>
                <w:rFonts w:ascii="Times New Roman" w:hAnsi="Times New Roman" w:cs="Times New Roman"/>
                <w:sz w:val="18"/>
                <w:szCs w:val="18"/>
              </w:rPr>
            </w:pPr>
            <w:r w:rsidRPr="00DA300D">
              <w:rPr>
                <w:rFonts w:ascii="Times New Roman" w:hAnsi="Times New Roman" w:cs="Times New Roman"/>
                <w:sz w:val="18"/>
                <w:szCs w:val="18"/>
              </w:rPr>
              <w:t>Super-Fast Supply Co., Ltd.</w:t>
            </w:r>
          </w:p>
        </w:tc>
        <w:tc>
          <w:tcPr>
            <w:tcW w:w="1134" w:type="dxa"/>
            <w:vAlign w:val="center"/>
          </w:tcPr>
          <w:p w14:paraId="365260CE" w14:textId="77777777" w:rsidR="006E523B" w:rsidRPr="00DA300D" w:rsidRDefault="006E523B" w:rsidP="00B02772">
            <w:pPr>
              <w:tabs>
                <w:tab w:val="left" w:pos="162"/>
              </w:tabs>
              <w:spacing w:before="60"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100</w:t>
            </w:r>
          </w:p>
        </w:tc>
        <w:tc>
          <w:tcPr>
            <w:tcW w:w="238" w:type="dxa"/>
            <w:vAlign w:val="center"/>
          </w:tcPr>
          <w:p w14:paraId="11588ECA" w14:textId="77777777" w:rsidR="006E523B" w:rsidRPr="00DA300D" w:rsidRDefault="006E523B" w:rsidP="00B02772">
            <w:pPr>
              <w:tabs>
                <w:tab w:val="left" w:pos="162"/>
              </w:tabs>
              <w:spacing w:before="60" w:after="0" w:line="240" w:lineRule="atLeast"/>
              <w:ind w:right="-25"/>
              <w:jc w:val="center"/>
              <w:rPr>
                <w:rFonts w:ascii="Times New Roman" w:hAnsi="Times New Roman" w:cs="Times New Roman"/>
                <w:sz w:val="18"/>
                <w:szCs w:val="18"/>
              </w:rPr>
            </w:pPr>
          </w:p>
        </w:tc>
        <w:tc>
          <w:tcPr>
            <w:tcW w:w="1038" w:type="dxa"/>
            <w:vAlign w:val="center"/>
          </w:tcPr>
          <w:p w14:paraId="0D6A8798" w14:textId="77777777" w:rsidR="006E523B" w:rsidRPr="00DA300D" w:rsidRDefault="006E523B" w:rsidP="00B02772">
            <w:pPr>
              <w:tabs>
                <w:tab w:val="left" w:pos="162"/>
              </w:tabs>
              <w:spacing w:before="60"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100</w:t>
            </w:r>
          </w:p>
        </w:tc>
        <w:tc>
          <w:tcPr>
            <w:tcW w:w="1146" w:type="dxa"/>
            <w:gridSpan w:val="2"/>
            <w:vAlign w:val="center"/>
          </w:tcPr>
          <w:p w14:paraId="4AE08C23" w14:textId="77777777" w:rsidR="006E523B" w:rsidRPr="00DA300D" w:rsidRDefault="006E523B" w:rsidP="00B02772">
            <w:pPr>
              <w:tabs>
                <w:tab w:val="left" w:pos="162"/>
              </w:tabs>
              <w:spacing w:before="60"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5,000</w:t>
            </w:r>
          </w:p>
        </w:tc>
        <w:tc>
          <w:tcPr>
            <w:tcW w:w="238" w:type="dxa"/>
            <w:vAlign w:val="center"/>
          </w:tcPr>
          <w:p w14:paraId="236D0437" w14:textId="77777777" w:rsidR="006E523B" w:rsidRPr="00DA300D" w:rsidRDefault="006E523B" w:rsidP="00B02772">
            <w:pPr>
              <w:tabs>
                <w:tab w:val="left" w:pos="162"/>
              </w:tabs>
              <w:spacing w:before="60" w:after="0" w:line="240" w:lineRule="atLeast"/>
              <w:ind w:right="-25"/>
              <w:jc w:val="center"/>
              <w:rPr>
                <w:rFonts w:ascii="Times New Roman" w:hAnsi="Times New Roman" w:cs="Times New Roman"/>
                <w:sz w:val="18"/>
                <w:szCs w:val="18"/>
              </w:rPr>
            </w:pPr>
          </w:p>
        </w:tc>
        <w:tc>
          <w:tcPr>
            <w:tcW w:w="1026" w:type="dxa"/>
            <w:vAlign w:val="center"/>
          </w:tcPr>
          <w:p w14:paraId="2847823B" w14:textId="77777777" w:rsidR="006E523B" w:rsidRPr="00DA300D" w:rsidRDefault="006E523B" w:rsidP="00B02772">
            <w:pPr>
              <w:tabs>
                <w:tab w:val="left" w:pos="162"/>
              </w:tabs>
              <w:spacing w:before="60"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5,000</w:t>
            </w:r>
          </w:p>
        </w:tc>
        <w:tc>
          <w:tcPr>
            <w:tcW w:w="283" w:type="dxa"/>
            <w:vAlign w:val="center"/>
          </w:tcPr>
          <w:p w14:paraId="5A5BD983" w14:textId="77777777" w:rsidR="006E523B" w:rsidRPr="00DA300D" w:rsidRDefault="006E523B" w:rsidP="00B02772">
            <w:pPr>
              <w:spacing w:after="0" w:line="240" w:lineRule="atLeast"/>
              <w:ind w:right="-25"/>
              <w:jc w:val="center"/>
              <w:rPr>
                <w:rFonts w:ascii="Times New Roman" w:hAnsi="Times New Roman" w:cs="Times New Roman"/>
                <w:sz w:val="18"/>
                <w:szCs w:val="18"/>
              </w:rPr>
            </w:pPr>
          </w:p>
        </w:tc>
        <w:tc>
          <w:tcPr>
            <w:tcW w:w="1134" w:type="dxa"/>
            <w:tcBorders>
              <w:bottom w:val="single" w:sz="4" w:space="0" w:color="auto"/>
            </w:tcBorders>
            <w:vAlign w:val="center"/>
          </w:tcPr>
          <w:p w14:paraId="10B46CC1" w14:textId="77777777" w:rsidR="006E523B" w:rsidRPr="00DA300D" w:rsidRDefault="006E523B" w:rsidP="00B02772">
            <w:pPr>
              <w:tabs>
                <w:tab w:val="decimal" w:pos="705"/>
              </w:tabs>
              <w:spacing w:before="60"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5,000</w:t>
            </w:r>
          </w:p>
        </w:tc>
        <w:tc>
          <w:tcPr>
            <w:tcW w:w="284" w:type="dxa"/>
            <w:vAlign w:val="center"/>
          </w:tcPr>
          <w:p w14:paraId="74BCECBF" w14:textId="77777777" w:rsidR="006E523B" w:rsidRPr="00DA300D" w:rsidRDefault="006E523B" w:rsidP="00B02772">
            <w:pPr>
              <w:tabs>
                <w:tab w:val="left" w:pos="162"/>
              </w:tabs>
              <w:spacing w:before="60" w:after="0" w:line="240" w:lineRule="atLeast"/>
              <w:ind w:right="-25"/>
              <w:jc w:val="center"/>
              <w:rPr>
                <w:rFonts w:ascii="Times New Roman" w:hAnsi="Times New Roman" w:cs="Times New Roman"/>
                <w:sz w:val="18"/>
                <w:szCs w:val="18"/>
              </w:rPr>
            </w:pPr>
          </w:p>
        </w:tc>
        <w:tc>
          <w:tcPr>
            <w:tcW w:w="992" w:type="dxa"/>
            <w:tcBorders>
              <w:bottom w:val="single" w:sz="4" w:space="0" w:color="auto"/>
            </w:tcBorders>
            <w:vAlign w:val="center"/>
          </w:tcPr>
          <w:p w14:paraId="0ED343EA" w14:textId="77777777" w:rsidR="006E523B" w:rsidRPr="00DA300D" w:rsidRDefault="006E523B" w:rsidP="00B02772">
            <w:pPr>
              <w:tabs>
                <w:tab w:val="decimal" w:pos="705"/>
              </w:tabs>
              <w:spacing w:before="60"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5,000</w:t>
            </w:r>
          </w:p>
        </w:tc>
        <w:tc>
          <w:tcPr>
            <w:tcW w:w="284" w:type="dxa"/>
            <w:vAlign w:val="center"/>
          </w:tcPr>
          <w:p w14:paraId="59E12A78" w14:textId="77777777" w:rsidR="006E523B" w:rsidRPr="00DA300D" w:rsidRDefault="006E523B" w:rsidP="00B02772">
            <w:pPr>
              <w:tabs>
                <w:tab w:val="left" w:pos="162"/>
              </w:tabs>
              <w:spacing w:before="60" w:after="0" w:line="240" w:lineRule="atLeast"/>
              <w:ind w:right="-25"/>
              <w:jc w:val="center"/>
              <w:rPr>
                <w:rFonts w:ascii="Times New Roman" w:hAnsi="Times New Roman" w:cs="Times New Roman"/>
                <w:sz w:val="18"/>
                <w:szCs w:val="18"/>
              </w:rPr>
            </w:pPr>
          </w:p>
        </w:tc>
        <w:tc>
          <w:tcPr>
            <w:tcW w:w="1134" w:type="dxa"/>
            <w:tcBorders>
              <w:bottom w:val="single" w:sz="4" w:space="0" w:color="auto"/>
            </w:tcBorders>
            <w:vAlign w:val="center"/>
          </w:tcPr>
          <w:p w14:paraId="2E271BDB" w14:textId="77777777" w:rsidR="006E523B" w:rsidRPr="00DA300D" w:rsidRDefault="006E523B" w:rsidP="00B02772">
            <w:pPr>
              <w:spacing w:before="60"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w:t>
            </w:r>
          </w:p>
        </w:tc>
        <w:tc>
          <w:tcPr>
            <w:tcW w:w="236" w:type="dxa"/>
            <w:vAlign w:val="center"/>
          </w:tcPr>
          <w:p w14:paraId="2D64675E" w14:textId="77777777" w:rsidR="006E523B" w:rsidRPr="00DA300D" w:rsidRDefault="006E523B" w:rsidP="00B02772">
            <w:pPr>
              <w:tabs>
                <w:tab w:val="decimal" w:pos="705"/>
              </w:tabs>
              <w:spacing w:before="60" w:after="0" w:line="240" w:lineRule="atLeast"/>
              <w:ind w:right="-25"/>
              <w:jc w:val="center"/>
              <w:rPr>
                <w:rFonts w:ascii="Times New Roman" w:hAnsi="Times New Roman" w:cs="Times New Roman"/>
                <w:sz w:val="18"/>
                <w:szCs w:val="18"/>
              </w:rPr>
            </w:pPr>
          </w:p>
        </w:tc>
        <w:tc>
          <w:tcPr>
            <w:tcW w:w="1040" w:type="dxa"/>
            <w:tcBorders>
              <w:bottom w:val="single" w:sz="4" w:space="0" w:color="auto"/>
            </w:tcBorders>
            <w:vAlign w:val="center"/>
          </w:tcPr>
          <w:p w14:paraId="7FDE4D92" w14:textId="77777777" w:rsidR="006E523B" w:rsidRPr="00DA300D" w:rsidRDefault="006E523B" w:rsidP="00B02772">
            <w:pPr>
              <w:spacing w:before="60"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w:t>
            </w:r>
          </w:p>
        </w:tc>
        <w:tc>
          <w:tcPr>
            <w:tcW w:w="236" w:type="dxa"/>
            <w:vAlign w:val="center"/>
          </w:tcPr>
          <w:p w14:paraId="0E52E4BC" w14:textId="77777777" w:rsidR="006E523B" w:rsidRPr="00DA300D" w:rsidRDefault="006E523B" w:rsidP="00B02772">
            <w:pPr>
              <w:tabs>
                <w:tab w:val="decimal" w:pos="705"/>
              </w:tabs>
              <w:spacing w:before="60" w:after="0" w:line="240" w:lineRule="atLeast"/>
              <w:ind w:right="-25"/>
              <w:jc w:val="center"/>
              <w:rPr>
                <w:rFonts w:ascii="Times New Roman" w:hAnsi="Times New Roman" w:cs="Times New Roman"/>
                <w:sz w:val="18"/>
                <w:szCs w:val="18"/>
              </w:rPr>
            </w:pPr>
          </w:p>
        </w:tc>
        <w:tc>
          <w:tcPr>
            <w:tcW w:w="1039" w:type="dxa"/>
            <w:tcBorders>
              <w:bottom w:val="single" w:sz="4" w:space="0" w:color="auto"/>
            </w:tcBorders>
            <w:vAlign w:val="center"/>
          </w:tcPr>
          <w:p w14:paraId="1D1DBC2B" w14:textId="77777777" w:rsidR="006E523B" w:rsidRPr="00DA300D" w:rsidRDefault="006E523B" w:rsidP="00B02772">
            <w:pPr>
              <w:spacing w:before="60"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5,000</w:t>
            </w:r>
          </w:p>
        </w:tc>
        <w:tc>
          <w:tcPr>
            <w:tcW w:w="284" w:type="dxa"/>
            <w:vAlign w:val="center"/>
          </w:tcPr>
          <w:p w14:paraId="18C8761F" w14:textId="77777777" w:rsidR="006E523B" w:rsidRPr="00DA300D" w:rsidRDefault="006E523B" w:rsidP="00B02772">
            <w:pPr>
              <w:tabs>
                <w:tab w:val="decimal" w:pos="705"/>
              </w:tabs>
              <w:spacing w:before="60" w:after="0" w:line="240" w:lineRule="atLeast"/>
              <w:ind w:right="-25"/>
              <w:jc w:val="center"/>
              <w:rPr>
                <w:rFonts w:ascii="Times New Roman" w:hAnsi="Times New Roman" w:cs="Times New Roman"/>
                <w:sz w:val="18"/>
                <w:szCs w:val="18"/>
              </w:rPr>
            </w:pPr>
          </w:p>
        </w:tc>
        <w:tc>
          <w:tcPr>
            <w:tcW w:w="1134" w:type="dxa"/>
            <w:tcBorders>
              <w:bottom w:val="single" w:sz="4" w:space="0" w:color="auto"/>
            </w:tcBorders>
            <w:vAlign w:val="center"/>
          </w:tcPr>
          <w:p w14:paraId="5D683516" w14:textId="77777777" w:rsidR="006E523B" w:rsidRPr="00DA300D" w:rsidRDefault="006E523B" w:rsidP="00B02772">
            <w:pPr>
              <w:spacing w:before="60"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5,000</w:t>
            </w:r>
          </w:p>
        </w:tc>
      </w:tr>
      <w:tr w:rsidR="00F80401" w:rsidRPr="00DA300D" w14:paraId="7C790C1A" w14:textId="77777777" w:rsidTr="00F80401">
        <w:tc>
          <w:tcPr>
            <w:tcW w:w="2410" w:type="dxa"/>
          </w:tcPr>
          <w:p w14:paraId="2B06F6AD" w14:textId="77777777" w:rsidR="00F80401" w:rsidRPr="00DA300D" w:rsidRDefault="00F80401" w:rsidP="00B02772">
            <w:pPr>
              <w:tabs>
                <w:tab w:val="left" w:pos="162"/>
              </w:tabs>
              <w:spacing w:before="60" w:after="0" w:line="240" w:lineRule="atLeast"/>
              <w:ind w:right="-25"/>
              <w:rPr>
                <w:rFonts w:ascii="Times New Roman" w:hAnsi="Times New Roman" w:cs="Times New Roman"/>
                <w:sz w:val="18"/>
                <w:szCs w:val="18"/>
              </w:rPr>
            </w:pPr>
          </w:p>
        </w:tc>
        <w:tc>
          <w:tcPr>
            <w:tcW w:w="1134" w:type="dxa"/>
            <w:vAlign w:val="center"/>
          </w:tcPr>
          <w:p w14:paraId="453210D5" w14:textId="77777777" w:rsidR="00F80401" w:rsidRPr="00DA300D" w:rsidRDefault="00F80401" w:rsidP="00B02772">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14:paraId="2CBC9EE3" w14:textId="77777777" w:rsidR="00F80401" w:rsidRPr="00DA300D" w:rsidRDefault="00F80401" w:rsidP="00B02772">
            <w:pPr>
              <w:tabs>
                <w:tab w:val="left" w:pos="162"/>
              </w:tabs>
              <w:spacing w:before="60" w:after="0" w:line="240" w:lineRule="atLeast"/>
              <w:ind w:right="-25"/>
              <w:jc w:val="center"/>
              <w:rPr>
                <w:rFonts w:ascii="Times New Roman" w:hAnsi="Times New Roman" w:cs="Times New Roman"/>
                <w:sz w:val="18"/>
                <w:szCs w:val="18"/>
              </w:rPr>
            </w:pPr>
          </w:p>
        </w:tc>
        <w:tc>
          <w:tcPr>
            <w:tcW w:w="1038" w:type="dxa"/>
            <w:vAlign w:val="center"/>
          </w:tcPr>
          <w:p w14:paraId="5B282655" w14:textId="77777777" w:rsidR="00F80401" w:rsidRPr="00DA300D" w:rsidRDefault="00F80401" w:rsidP="00B02772">
            <w:pPr>
              <w:tabs>
                <w:tab w:val="left" w:pos="162"/>
              </w:tabs>
              <w:spacing w:before="60" w:after="0" w:line="240" w:lineRule="atLeast"/>
              <w:ind w:right="-25"/>
              <w:jc w:val="center"/>
              <w:rPr>
                <w:rFonts w:ascii="Times New Roman" w:hAnsi="Times New Roman" w:cs="Times New Roman"/>
                <w:sz w:val="18"/>
                <w:szCs w:val="18"/>
              </w:rPr>
            </w:pPr>
          </w:p>
        </w:tc>
        <w:tc>
          <w:tcPr>
            <w:tcW w:w="1146" w:type="dxa"/>
            <w:gridSpan w:val="2"/>
            <w:vAlign w:val="center"/>
          </w:tcPr>
          <w:p w14:paraId="2E5369BD" w14:textId="77777777" w:rsidR="00F80401" w:rsidRPr="00DA300D" w:rsidRDefault="00F80401" w:rsidP="00B02772">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14:paraId="510C4FDA" w14:textId="77777777" w:rsidR="00F80401" w:rsidRPr="00DA300D" w:rsidRDefault="00F80401" w:rsidP="00B02772">
            <w:pPr>
              <w:tabs>
                <w:tab w:val="left" w:pos="162"/>
              </w:tabs>
              <w:spacing w:before="60" w:after="0" w:line="240" w:lineRule="atLeast"/>
              <w:ind w:right="-25"/>
              <w:jc w:val="center"/>
              <w:rPr>
                <w:rFonts w:ascii="Times New Roman" w:hAnsi="Times New Roman" w:cs="Times New Roman"/>
                <w:sz w:val="18"/>
                <w:szCs w:val="18"/>
              </w:rPr>
            </w:pPr>
          </w:p>
        </w:tc>
        <w:tc>
          <w:tcPr>
            <w:tcW w:w="1026" w:type="dxa"/>
            <w:vAlign w:val="center"/>
          </w:tcPr>
          <w:p w14:paraId="60603004" w14:textId="77777777" w:rsidR="00F80401" w:rsidRPr="00DA300D" w:rsidRDefault="00F80401" w:rsidP="00B02772">
            <w:pPr>
              <w:tabs>
                <w:tab w:val="left" w:pos="162"/>
              </w:tabs>
              <w:spacing w:before="60" w:after="0" w:line="240" w:lineRule="atLeast"/>
              <w:ind w:right="-25"/>
              <w:jc w:val="center"/>
              <w:rPr>
                <w:rFonts w:ascii="Times New Roman" w:hAnsi="Times New Roman" w:cs="Times New Roman"/>
                <w:sz w:val="18"/>
                <w:szCs w:val="18"/>
              </w:rPr>
            </w:pPr>
          </w:p>
        </w:tc>
        <w:tc>
          <w:tcPr>
            <w:tcW w:w="283" w:type="dxa"/>
            <w:vAlign w:val="center"/>
          </w:tcPr>
          <w:p w14:paraId="651EF0C7" w14:textId="77777777" w:rsidR="00F80401" w:rsidRPr="00DA300D" w:rsidRDefault="00F80401" w:rsidP="00B02772">
            <w:pPr>
              <w:spacing w:after="0" w:line="240" w:lineRule="atLeast"/>
              <w:ind w:right="-25"/>
              <w:jc w:val="center"/>
              <w:rPr>
                <w:rFonts w:ascii="Times New Roman" w:hAnsi="Times New Roman" w:cs="Times New Roman"/>
                <w:sz w:val="18"/>
                <w:szCs w:val="18"/>
              </w:rPr>
            </w:pPr>
          </w:p>
        </w:tc>
        <w:tc>
          <w:tcPr>
            <w:tcW w:w="1134" w:type="dxa"/>
            <w:tcBorders>
              <w:top w:val="single" w:sz="4" w:space="0" w:color="auto"/>
              <w:bottom w:val="single" w:sz="4" w:space="0" w:color="auto"/>
            </w:tcBorders>
            <w:vAlign w:val="center"/>
          </w:tcPr>
          <w:p w14:paraId="6F07EEA3" w14:textId="77777777" w:rsidR="00F80401" w:rsidRPr="00F80401" w:rsidRDefault="00F80401" w:rsidP="00B02772">
            <w:pPr>
              <w:tabs>
                <w:tab w:val="decimal" w:pos="705"/>
              </w:tabs>
              <w:spacing w:before="60" w:after="0" w:line="240" w:lineRule="atLeast"/>
              <w:ind w:right="-25"/>
              <w:jc w:val="center"/>
              <w:rPr>
                <w:rFonts w:ascii="Times New Roman" w:hAnsi="Times New Roman" w:cs="Times New Roman"/>
                <w:b/>
                <w:bCs/>
                <w:sz w:val="18"/>
                <w:szCs w:val="18"/>
              </w:rPr>
            </w:pPr>
            <w:r w:rsidRPr="00F80401">
              <w:rPr>
                <w:rFonts w:ascii="Times New Roman" w:hAnsi="Times New Roman" w:cs="Times New Roman"/>
                <w:b/>
                <w:bCs/>
                <w:sz w:val="18"/>
                <w:szCs w:val="18"/>
              </w:rPr>
              <w:t>104,212</w:t>
            </w:r>
          </w:p>
        </w:tc>
        <w:tc>
          <w:tcPr>
            <w:tcW w:w="284" w:type="dxa"/>
            <w:vAlign w:val="center"/>
          </w:tcPr>
          <w:p w14:paraId="1E5AD615" w14:textId="77777777" w:rsidR="00F80401" w:rsidRPr="00F80401" w:rsidRDefault="00F80401" w:rsidP="00B02772">
            <w:pPr>
              <w:tabs>
                <w:tab w:val="left" w:pos="162"/>
              </w:tabs>
              <w:spacing w:before="60" w:after="0" w:line="240" w:lineRule="atLeast"/>
              <w:ind w:right="-25"/>
              <w:jc w:val="center"/>
              <w:rPr>
                <w:rFonts w:ascii="Times New Roman" w:hAnsi="Times New Roman" w:cs="Times New Roman"/>
                <w:b/>
                <w:bCs/>
                <w:sz w:val="18"/>
                <w:szCs w:val="18"/>
              </w:rPr>
            </w:pPr>
          </w:p>
        </w:tc>
        <w:tc>
          <w:tcPr>
            <w:tcW w:w="992" w:type="dxa"/>
            <w:tcBorders>
              <w:top w:val="single" w:sz="4" w:space="0" w:color="auto"/>
              <w:bottom w:val="single" w:sz="4" w:space="0" w:color="auto"/>
            </w:tcBorders>
            <w:vAlign w:val="center"/>
          </w:tcPr>
          <w:p w14:paraId="1DD3A8A4" w14:textId="77777777" w:rsidR="00F80401" w:rsidRPr="00F80401" w:rsidRDefault="00F80401" w:rsidP="00B02772">
            <w:pPr>
              <w:tabs>
                <w:tab w:val="decimal" w:pos="705"/>
              </w:tabs>
              <w:spacing w:before="60" w:after="0" w:line="240" w:lineRule="atLeast"/>
              <w:ind w:right="-25"/>
              <w:jc w:val="center"/>
              <w:rPr>
                <w:rFonts w:ascii="Times New Roman" w:hAnsi="Times New Roman" w:cs="Times New Roman"/>
                <w:b/>
                <w:bCs/>
                <w:sz w:val="18"/>
                <w:szCs w:val="18"/>
              </w:rPr>
            </w:pPr>
            <w:r w:rsidRPr="00F80401">
              <w:rPr>
                <w:rFonts w:ascii="Times New Roman" w:hAnsi="Times New Roman" w:cs="Times New Roman"/>
                <w:b/>
                <w:bCs/>
                <w:sz w:val="18"/>
                <w:szCs w:val="18"/>
              </w:rPr>
              <w:t>96,212</w:t>
            </w:r>
          </w:p>
        </w:tc>
        <w:tc>
          <w:tcPr>
            <w:tcW w:w="284" w:type="dxa"/>
            <w:vAlign w:val="center"/>
          </w:tcPr>
          <w:p w14:paraId="5BF95A38" w14:textId="77777777" w:rsidR="00F80401" w:rsidRPr="00F80401" w:rsidRDefault="00F80401" w:rsidP="00B02772">
            <w:pPr>
              <w:tabs>
                <w:tab w:val="left" w:pos="162"/>
              </w:tabs>
              <w:spacing w:before="60" w:after="0" w:line="240" w:lineRule="atLeast"/>
              <w:ind w:right="-25"/>
              <w:jc w:val="center"/>
              <w:rPr>
                <w:rFonts w:ascii="Times New Roman" w:hAnsi="Times New Roman" w:cs="Times New Roman"/>
                <w:b/>
                <w:bCs/>
                <w:sz w:val="18"/>
                <w:szCs w:val="18"/>
              </w:rPr>
            </w:pPr>
          </w:p>
        </w:tc>
        <w:tc>
          <w:tcPr>
            <w:tcW w:w="1134" w:type="dxa"/>
            <w:tcBorders>
              <w:top w:val="single" w:sz="4" w:space="0" w:color="auto"/>
              <w:bottom w:val="single" w:sz="4" w:space="0" w:color="auto"/>
            </w:tcBorders>
            <w:vAlign w:val="center"/>
          </w:tcPr>
          <w:p w14:paraId="0806EA7E" w14:textId="77777777" w:rsidR="00F80401" w:rsidRPr="00F80401" w:rsidRDefault="00F80401" w:rsidP="00AA2FC3">
            <w:pPr>
              <w:tabs>
                <w:tab w:val="decimal" w:pos="705"/>
              </w:tabs>
              <w:spacing w:before="60" w:after="0" w:line="240" w:lineRule="atLeast"/>
              <w:ind w:right="-25"/>
              <w:jc w:val="center"/>
              <w:rPr>
                <w:rFonts w:ascii="Times New Roman" w:hAnsi="Times New Roman" w:cs="Times New Roman"/>
                <w:b/>
                <w:bCs/>
                <w:sz w:val="18"/>
                <w:szCs w:val="18"/>
              </w:rPr>
            </w:pPr>
            <w:r w:rsidRPr="00F80401">
              <w:rPr>
                <w:rFonts w:ascii="Times New Roman" w:hAnsi="Times New Roman" w:cs="Times New Roman"/>
                <w:b/>
                <w:bCs/>
                <w:sz w:val="18"/>
                <w:szCs w:val="18"/>
              </w:rPr>
              <w:t>(99,212)</w:t>
            </w:r>
          </w:p>
        </w:tc>
        <w:tc>
          <w:tcPr>
            <w:tcW w:w="236" w:type="dxa"/>
            <w:vAlign w:val="center"/>
          </w:tcPr>
          <w:p w14:paraId="0C5E9694" w14:textId="77777777" w:rsidR="00F80401" w:rsidRPr="00F80401" w:rsidRDefault="00F80401" w:rsidP="00AA2FC3">
            <w:pPr>
              <w:tabs>
                <w:tab w:val="decimal" w:pos="705"/>
              </w:tabs>
              <w:spacing w:before="60" w:after="0" w:line="240" w:lineRule="atLeast"/>
              <w:ind w:right="-25"/>
              <w:jc w:val="center"/>
              <w:rPr>
                <w:rFonts w:ascii="Times New Roman" w:hAnsi="Times New Roman" w:cs="Times New Roman"/>
                <w:b/>
                <w:bCs/>
                <w:sz w:val="18"/>
                <w:szCs w:val="18"/>
              </w:rPr>
            </w:pPr>
          </w:p>
        </w:tc>
        <w:tc>
          <w:tcPr>
            <w:tcW w:w="1040" w:type="dxa"/>
            <w:tcBorders>
              <w:top w:val="single" w:sz="4" w:space="0" w:color="auto"/>
              <w:bottom w:val="single" w:sz="4" w:space="0" w:color="auto"/>
            </w:tcBorders>
            <w:vAlign w:val="center"/>
          </w:tcPr>
          <w:p w14:paraId="23C36516" w14:textId="77777777" w:rsidR="00F80401" w:rsidRPr="00F80401" w:rsidRDefault="00F80401" w:rsidP="00AA2FC3">
            <w:pPr>
              <w:tabs>
                <w:tab w:val="decimal" w:pos="705"/>
              </w:tabs>
              <w:spacing w:before="60" w:after="0" w:line="240" w:lineRule="atLeast"/>
              <w:ind w:right="-25"/>
              <w:jc w:val="center"/>
              <w:rPr>
                <w:rFonts w:ascii="Times New Roman" w:hAnsi="Times New Roman" w:cs="Times New Roman"/>
                <w:b/>
                <w:bCs/>
                <w:sz w:val="18"/>
                <w:szCs w:val="18"/>
              </w:rPr>
            </w:pPr>
            <w:r w:rsidRPr="00F80401">
              <w:rPr>
                <w:rFonts w:ascii="Times New Roman" w:hAnsi="Times New Roman" w:cs="Times New Roman"/>
                <w:b/>
                <w:bCs/>
                <w:sz w:val="18"/>
                <w:szCs w:val="18"/>
              </w:rPr>
              <w:t>(91,212)</w:t>
            </w:r>
          </w:p>
        </w:tc>
        <w:tc>
          <w:tcPr>
            <w:tcW w:w="236" w:type="dxa"/>
            <w:vAlign w:val="center"/>
          </w:tcPr>
          <w:p w14:paraId="1A09D51C" w14:textId="77777777" w:rsidR="00F80401" w:rsidRPr="00F80401" w:rsidRDefault="00F80401" w:rsidP="00B02772">
            <w:pPr>
              <w:tabs>
                <w:tab w:val="decimal" w:pos="705"/>
              </w:tabs>
              <w:spacing w:before="60" w:after="0" w:line="240" w:lineRule="atLeast"/>
              <w:ind w:right="-25"/>
              <w:jc w:val="center"/>
              <w:rPr>
                <w:rFonts w:ascii="Times New Roman" w:hAnsi="Times New Roman" w:cs="Times New Roman"/>
                <w:b/>
                <w:bCs/>
                <w:sz w:val="18"/>
                <w:szCs w:val="18"/>
              </w:rPr>
            </w:pPr>
          </w:p>
        </w:tc>
        <w:tc>
          <w:tcPr>
            <w:tcW w:w="1039" w:type="dxa"/>
            <w:tcBorders>
              <w:top w:val="single" w:sz="4" w:space="0" w:color="auto"/>
              <w:bottom w:val="single" w:sz="4" w:space="0" w:color="auto"/>
            </w:tcBorders>
            <w:vAlign w:val="center"/>
          </w:tcPr>
          <w:p w14:paraId="06415E07" w14:textId="77777777" w:rsidR="00F80401" w:rsidRPr="00F80401" w:rsidRDefault="00F80401" w:rsidP="00AA2FC3">
            <w:pPr>
              <w:spacing w:before="60" w:after="0" w:line="240" w:lineRule="atLeast"/>
              <w:ind w:right="-25"/>
              <w:jc w:val="center"/>
              <w:rPr>
                <w:rFonts w:ascii="Times New Roman" w:hAnsi="Times New Roman" w:cs="Times New Roman"/>
                <w:b/>
                <w:bCs/>
                <w:sz w:val="18"/>
                <w:szCs w:val="18"/>
              </w:rPr>
            </w:pPr>
            <w:r w:rsidRPr="00F80401">
              <w:rPr>
                <w:rFonts w:ascii="Times New Roman" w:hAnsi="Times New Roman" w:cs="Times New Roman"/>
                <w:b/>
                <w:bCs/>
                <w:sz w:val="18"/>
                <w:szCs w:val="18"/>
              </w:rPr>
              <w:t>5,000</w:t>
            </w:r>
          </w:p>
        </w:tc>
        <w:tc>
          <w:tcPr>
            <w:tcW w:w="284" w:type="dxa"/>
            <w:vAlign w:val="center"/>
          </w:tcPr>
          <w:p w14:paraId="14C0F7A1" w14:textId="77777777" w:rsidR="00F80401" w:rsidRPr="00F80401" w:rsidRDefault="00F80401" w:rsidP="00AA2FC3">
            <w:pPr>
              <w:tabs>
                <w:tab w:val="decimal" w:pos="705"/>
              </w:tabs>
              <w:spacing w:before="60" w:after="0" w:line="240" w:lineRule="atLeast"/>
              <w:ind w:right="-25"/>
              <w:jc w:val="center"/>
              <w:rPr>
                <w:rFonts w:ascii="Times New Roman" w:hAnsi="Times New Roman" w:cs="Times New Roman"/>
                <w:b/>
                <w:bCs/>
                <w:sz w:val="18"/>
                <w:szCs w:val="18"/>
              </w:rPr>
            </w:pPr>
          </w:p>
        </w:tc>
        <w:tc>
          <w:tcPr>
            <w:tcW w:w="1134" w:type="dxa"/>
            <w:tcBorders>
              <w:top w:val="single" w:sz="4" w:space="0" w:color="auto"/>
              <w:bottom w:val="single" w:sz="4" w:space="0" w:color="auto"/>
            </w:tcBorders>
            <w:vAlign w:val="center"/>
          </w:tcPr>
          <w:p w14:paraId="49E8A119" w14:textId="77777777" w:rsidR="00F80401" w:rsidRPr="00F80401" w:rsidRDefault="00F80401" w:rsidP="00AA2FC3">
            <w:pPr>
              <w:spacing w:before="60" w:after="0" w:line="240" w:lineRule="atLeast"/>
              <w:ind w:right="-25"/>
              <w:jc w:val="center"/>
              <w:rPr>
                <w:rFonts w:ascii="Times New Roman" w:hAnsi="Times New Roman" w:cs="Times New Roman"/>
                <w:b/>
                <w:bCs/>
                <w:sz w:val="18"/>
                <w:szCs w:val="18"/>
              </w:rPr>
            </w:pPr>
            <w:r w:rsidRPr="00F80401">
              <w:rPr>
                <w:rFonts w:ascii="Times New Roman" w:hAnsi="Times New Roman" w:cs="Times New Roman"/>
                <w:b/>
                <w:bCs/>
                <w:sz w:val="18"/>
                <w:szCs w:val="18"/>
              </w:rPr>
              <w:t>5,000</w:t>
            </w:r>
          </w:p>
        </w:tc>
      </w:tr>
      <w:tr w:rsidR="00BC3481" w:rsidRPr="00DA300D" w14:paraId="31FC64F7" w14:textId="77777777" w:rsidTr="00E469F7">
        <w:tc>
          <w:tcPr>
            <w:tcW w:w="3782" w:type="dxa"/>
            <w:gridSpan w:val="3"/>
          </w:tcPr>
          <w:p w14:paraId="4AD24159" w14:textId="77777777" w:rsidR="00BC3481" w:rsidRPr="00BC3481" w:rsidRDefault="00BC3481" w:rsidP="00B02772">
            <w:pPr>
              <w:tabs>
                <w:tab w:val="left" w:pos="162"/>
              </w:tabs>
              <w:spacing w:before="60" w:after="0" w:line="240" w:lineRule="atLeast"/>
              <w:ind w:right="-25"/>
              <w:jc w:val="center"/>
              <w:rPr>
                <w:rFonts w:ascii="Times New Roman" w:hAnsi="Times New Roman" w:cs="Times New Roman"/>
                <w:b/>
                <w:bCs/>
                <w:sz w:val="18"/>
                <w:szCs w:val="18"/>
              </w:rPr>
            </w:pPr>
            <w:r w:rsidRPr="00BC3481">
              <w:rPr>
                <w:rFonts w:ascii="Times New Roman" w:hAnsi="Times New Roman" w:cs="Times New Roman"/>
                <w:b/>
                <w:bCs/>
                <w:sz w:val="18"/>
                <w:szCs w:val="18"/>
              </w:rPr>
              <w:t>Advance payment for investment in subsidiary</w:t>
            </w:r>
          </w:p>
        </w:tc>
        <w:tc>
          <w:tcPr>
            <w:tcW w:w="1038" w:type="dxa"/>
            <w:vAlign w:val="center"/>
          </w:tcPr>
          <w:p w14:paraId="7F21CF91" w14:textId="77777777" w:rsidR="00BC3481" w:rsidRPr="00DA300D" w:rsidRDefault="00BC3481" w:rsidP="00B02772">
            <w:pPr>
              <w:tabs>
                <w:tab w:val="left" w:pos="162"/>
              </w:tabs>
              <w:spacing w:before="60" w:after="0" w:line="240" w:lineRule="atLeast"/>
              <w:ind w:right="-25"/>
              <w:jc w:val="center"/>
              <w:rPr>
                <w:rFonts w:ascii="Times New Roman" w:hAnsi="Times New Roman" w:cs="Times New Roman"/>
                <w:sz w:val="18"/>
                <w:szCs w:val="18"/>
              </w:rPr>
            </w:pPr>
          </w:p>
        </w:tc>
        <w:tc>
          <w:tcPr>
            <w:tcW w:w="1146" w:type="dxa"/>
            <w:gridSpan w:val="2"/>
            <w:vAlign w:val="center"/>
          </w:tcPr>
          <w:p w14:paraId="4F24DE84" w14:textId="77777777" w:rsidR="00BC3481" w:rsidRPr="00DA300D" w:rsidRDefault="00BC3481" w:rsidP="00B02772">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14:paraId="54795D12" w14:textId="77777777" w:rsidR="00BC3481" w:rsidRPr="00DA300D" w:rsidRDefault="00BC3481" w:rsidP="00B02772">
            <w:pPr>
              <w:tabs>
                <w:tab w:val="left" w:pos="162"/>
              </w:tabs>
              <w:spacing w:before="60" w:after="0" w:line="240" w:lineRule="atLeast"/>
              <w:ind w:right="-25"/>
              <w:jc w:val="center"/>
              <w:rPr>
                <w:rFonts w:ascii="Times New Roman" w:hAnsi="Times New Roman" w:cs="Times New Roman"/>
                <w:sz w:val="18"/>
                <w:szCs w:val="18"/>
              </w:rPr>
            </w:pPr>
          </w:p>
        </w:tc>
        <w:tc>
          <w:tcPr>
            <w:tcW w:w="1026" w:type="dxa"/>
            <w:vAlign w:val="center"/>
          </w:tcPr>
          <w:p w14:paraId="4EF463B0" w14:textId="77777777" w:rsidR="00BC3481" w:rsidRPr="00DA300D" w:rsidRDefault="00BC3481" w:rsidP="00B02772">
            <w:pPr>
              <w:tabs>
                <w:tab w:val="left" w:pos="162"/>
              </w:tabs>
              <w:spacing w:before="60" w:after="0" w:line="240" w:lineRule="atLeast"/>
              <w:ind w:right="-25"/>
              <w:jc w:val="center"/>
              <w:rPr>
                <w:rFonts w:ascii="Times New Roman" w:hAnsi="Times New Roman" w:cs="Times New Roman"/>
                <w:sz w:val="18"/>
                <w:szCs w:val="18"/>
              </w:rPr>
            </w:pPr>
          </w:p>
        </w:tc>
        <w:tc>
          <w:tcPr>
            <w:tcW w:w="283" w:type="dxa"/>
            <w:vAlign w:val="center"/>
          </w:tcPr>
          <w:p w14:paraId="10A14336" w14:textId="77777777" w:rsidR="00BC3481" w:rsidRPr="00DA300D" w:rsidRDefault="00BC3481" w:rsidP="00B02772">
            <w:pPr>
              <w:spacing w:after="0" w:line="240" w:lineRule="atLeast"/>
              <w:ind w:right="-25"/>
              <w:jc w:val="center"/>
              <w:rPr>
                <w:rFonts w:ascii="Times New Roman" w:hAnsi="Times New Roman" w:cs="Times New Roman"/>
                <w:sz w:val="18"/>
                <w:szCs w:val="18"/>
              </w:rPr>
            </w:pPr>
          </w:p>
        </w:tc>
        <w:tc>
          <w:tcPr>
            <w:tcW w:w="1134" w:type="dxa"/>
            <w:tcBorders>
              <w:top w:val="single" w:sz="4" w:space="0" w:color="auto"/>
            </w:tcBorders>
            <w:vAlign w:val="center"/>
          </w:tcPr>
          <w:p w14:paraId="159C3427" w14:textId="77777777" w:rsidR="00BC3481" w:rsidRPr="00DA300D" w:rsidRDefault="00BC3481" w:rsidP="00B02772">
            <w:pPr>
              <w:tabs>
                <w:tab w:val="decimal" w:pos="705"/>
              </w:tabs>
              <w:spacing w:before="60" w:after="0" w:line="240" w:lineRule="atLeast"/>
              <w:ind w:right="-25"/>
              <w:jc w:val="center"/>
              <w:rPr>
                <w:rFonts w:ascii="Times New Roman" w:hAnsi="Times New Roman" w:cs="Times New Roman"/>
                <w:sz w:val="18"/>
                <w:szCs w:val="18"/>
              </w:rPr>
            </w:pPr>
          </w:p>
        </w:tc>
        <w:tc>
          <w:tcPr>
            <w:tcW w:w="284" w:type="dxa"/>
            <w:vAlign w:val="center"/>
          </w:tcPr>
          <w:p w14:paraId="2489853A" w14:textId="77777777" w:rsidR="00BC3481" w:rsidRPr="00DA300D" w:rsidRDefault="00BC3481" w:rsidP="00B02772">
            <w:pPr>
              <w:tabs>
                <w:tab w:val="left" w:pos="162"/>
              </w:tabs>
              <w:spacing w:before="60" w:after="0" w:line="240" w:lineRule="atLeast"/>
              <w:ind w:right="-25"/>
              <w:jc w:val="center"/>
              <w:rPr>
                <w:rFonts w:ascii="Times New Roman" w:hAnsi="Times New Roman" w:cs="Times New Roman"/>
                <w:sz w:val="18"/>
                <w:szCs w:val="18"/>
              </w:rPr>
            </w:pPr>
          </w:p>
        </w:tc>
        <w:tc>
          <w:tcPr>
            <w:tcW w:w="992" w:type="dxa"/>
            <w:tcBorders>
              <w:top w:val="single" w:sz="4" w:space="0" w:color="auto"/>
            </w:tcBorders>
            <w:vAlign w:val="center"/>
          </w:tcPr>
          <w:p w14:paraId="4AC8B95E" w14:textId="77777777" w:rsidR="00BC3481" w:rsidRPr="00DA300D" w:rsidRDefault="00BC3481" w:rsidP="00B02772">
            <w:pPr>
              <w:tabs>
                <w:tab w:val="decimal" w:pos="705"/>
              </w:tabs>
              <w:spacing w:before="60" w:after="0" w:line="240" w:lineRule="atLeast"/>
              <w:ind w:right="-25"/>
              <w:jc w:val="center"/>
              <w:rPr>
                <w:rFonts w:ascii="Times New Roman" w:hAnsi="Times New Roman" w:cs="Times New Roman"/>
                <w:sz w:val="18"/>
                <w:szCs w:val="18"/>
              </w:rPr>
            </w:pPr>
          </w:p>
        </w:tc>
        <w:tc>
          <w:tcPr>
            <w:tcW w:w="284" w:type="dxa"/>
            <w:vAlign w:val="center"/>
          </w:tcPr>
          <w:p w14:paraId="117C26F0" w14:textId="77777777" w:rsidR="00BC3481" w:rsidRPr="00DA300D" w:rsidRDefault="00BC3481" w:rsidP="00B02772">
            <w:pPr>
              <w:tabs>
                <w:tab w:val="left" w:pos="162"/>
              </w:tabs>
              <w:spacing w:before="60" w:after="0" w:line="240" w:lineRule="atLeast"/>
              <w:ind w:right="-25"/>
              <w:jc w:val="center"/>
              <w:rPr>
                <w:rFonts w:ascii="Times New Roman" w:hAnsi="Times New Roman" w:cs="Times New Roman"/>
                <w:sz w:val="18"/>
                <w:szCs w:val="18"/>
              </w:rPr>
            </w:pPr>
          </w:p>
        </w:tc>
        <w:tc>
          <w:tcPr>
            <w:tcW w:w="1134" w:type="dxa"/>
            <w:tcBorders>
              <w:top w:val="single" w:sz="4" w:space="0" w:color="auto"/>
            </w:tcBorders>
            <w:vAlign w:val="center"/>
          </w:tcPr>
          <w:p w14:paraId="62EE8C38" w14:textId="77777777" w:rsidR="00BC3481" w:rsidRPr="00DA300D" w:rsidRDefault="00BC3481" w:rsidP="00B02772">
            <w:pPr>
              <w:spacing w:before="60" w:after="0" w:line="240" w:lineRule="atLeast"/>
              <w:ind w:right="-25"/>
              <w:jc w:val="center"/>
              <w:rPr>
                <w:rFonts w:ascii="Times New Roman" w:hAnsi="Times New Roman" w:cs="Times New Roman"/>
                <w:sz w:val="18"/>
                <w:szCs w:val="18"/>
              </w:rPr>
            </w:pPr>
          </w:p>
        </w:tc>
        <w:tc>
          <w:tcPr>
            <w:tcW w:w="236" w:type="dxa"/>
            <w:vAlign w:val="center"/>
          </w:tcPr>
          <w:p w14:paraId="748621AC" w14:textId="77777777" w:rsidR="00BC3481" w:rsidRPr="00DA300D" w:rsidRDefault="00BC3481" w:rsidP="00B02772">
            <w:pPr>
              <w:tabs>
                <w:tab w:val="decimal" w:pos="705"/>
              </w:tabs>
              <w:spacing w:before="60" w:after="0" w:line="240" w:lineRule="atLeast"/>
              <w:ind w:right="-25"/>
              <w:jc w:val="center"/>
              <w:rPr>
                <w:rFonts w:ascii="Times New Roman" w:hAnsi="Times New Roman" w:cs="Times New Roman"/>
                <w:sz w:val="18"/>
                <w:szCs w:val="18"/>
              </w:rPr>
            </w:pPr>
          </w:p>
        </w:tc>
        <w:tc>
          <w:tcPr>
            <w:tcW w:w="1040" w:type="dxa"/>
            <w:tcBorders>
              <w:top w:val="single" w:sz="4" w:space="0" w:color="auto"/>
            </w:tcBorders>
            <w:vAlign w:val="center"/>
          </w:tcPr>
          <w:p w14:paraId="58C6C1D0" w14:textId="77777777" w:rsidR="00BC3481" w:rsidRPr="00DA300D" w:rsidRDefault="00BC3481" w:rsidP="00B02772">
            <w:pPr>
              <w:spacing w:before="60" w:after="0" w:line="240" w:lineRule="atLeast"/>
              <w:ind w:right="-25"/>
              <w:jc w:val="center"/>
              <w:rPr>
                <w:rFonts w:ascii="Times New Roman" w:hAnsi="Times New Roman" w:cs="Times New Roman"/>
                <w:sz w:val="18"/>
                <w:szCs w:val="18"/>
              </w:rPr>
            </w:pPr>
          </w:p>
        </w:tc>
        <w:tc>
          <w:tcPr>
            <w:tcW w:w="236" w:type="dxa"/>
            <w:vAlign w:val="center"/>
          </w:tcPr>
          <w:p w14:paraId="5C062BFE" w14:textId="77777777" w:rsidR="00BC3481" w:rsidRPr="00DA300D" w:rsidRDefault="00BC3481" w:rsidP="00B02772">
            <w:pPr>
              <w:tabs>
                <w:tab w:val="decimal" w:pos="705"/>
              </w:tabs>
              <w:spacing w:before="60" w:after="0" w:line="240" w:lineRule="atLeast"/>
              <w:ind w:right="-25"/>
              <w:jc w:val="center"/>
              <w:rPr>
                <w:rFonts w:ascii="Times New Roman" w:hAnsi="Times New Roman" w:cs="Times New Roman"/>
                <w:sz w:val="18"/>
                <w:szCs w:val="18"/>
              </w:rPr>
            </w:pPr>
          </w:p>
        </w:tc>
        <w:tc>
          <w:tcPr>
            <w:tcW w:w="1039" w:type="dxa"/>
            <w:tcBorders>
              <w:top w:val="single" w:sz="4" w:space="0" w:color="auto"/>
            </w:tcBorders>
            <w:vAlign w:val="center"/>
          </w:tcPr>
          <w:p w14:paraId="73D28A89" w14:textId="77777777" w:rsidR="00BC3481" w:rsidRPr="00DA300D" w:rsidRDefault="00BC3481" w:rsidP="00B02772">
            <w:pPr>
              <w:spacing w:before="60" w:after="0" w:line="240" w:lineRule="atLeast"/>
              <w:ind w:right="-25"/>
              <w:jc w:val="center"/>
              <w:rPr>
                <w:rFonts w:ascii="Times New Roman" w:hAnsi="Times New Roman" w:cs="Times New Roman"/>
                <w:sz w:val="18"/>
                <w:szCs w:val="18"/>
              </w:rPr>
            </w:pPr>
          </w:p>
        </w:tc>
        <w:tc>
          <w:tcPr>
            <w:tcW w:w="284" w:type="dxa"/>
            <w:vAlign w:val="center"/>
          </w:tcPr>
          <w:p w14:paraId="6F198CBF" w14:textId="77777777" w:rsidR="00BC3481" w:rsidRPr="00DA300D" w:rsidRDefault="00BC3481" w:rsidP="00B02772">
            <w:pPr>
              <w:tabs>
                <w:tab w:val="decimal" w:pos="705"/>
              </w:tabs>
              <w:spacing w:before="60" w:after="0" w:line="240" w:lineRule="atLeast"/>
              <w:ind w:right="-25"/>
              <w:jc w:val="center"/>
              <w:rPr>
                <w:rFonts w:ascii="Times New Roman" w:hAnsi="Times New Roman" w:cs="Times New Roman"/>
                <w:sz w:val="18"/>
                <w:szCs w:val="18"/>
              </w:rPr>
            </w:pPr>
          </w:p>
        </w:tc>
        <w:tc>
          <w:tcPr>
            <w:tcW w:w="1134" w:type="dxa"/>
            <w:tcBorders>
              <w:top w:val="single" w:sz="4" w:space="0" w:color="auto"/>
            </w:tcBorders>
            <w:vAlign w:val="center"/>
          </w:tcPr>
          <w:p w14:paraId="423979A4" w14:textId="77777777" w:rsidR="00BC3481" w:rsidRPr="00DA300D" w:rsidRDefault="00BC3481" w:rsidP="00B02772">
            <w:pPr>
              <w:spacing w:before="60" w:after="0" w:line="240" w:lineRule="atLeast"/>
              <w:ind w:right="-25"/>
              <w:jc w:val="center"/>
              <w:rPr>
                <w:rFonts w:ascii="Times New Roman" w:hAnsi="Times New Roman" w:cs="Times New Roman"/>
                <w:sz w:val="18"/>
                <w:szCs w:val="18"/>
              </w:rPr>
            </w:pPr>
          </w:p>
        </w:tc>
      </w:tr>
      <w:tr w:rsidR="00F80401" w:rsidRPr="00DA300D" w14:paraId="731B9120" w14:textId="77777777" w:rsidTr="00B02772">
        <w:tc>
          <w:tcPr>
            <w:tcW w:w="2410" w:type="dxa"/>
          </w:tcPr>
          <w:p w14:paraId="3ABA3026" w14:textId="77777777" w:rsidR="00F80401" w:rsidRPr="00DA300D" w:rsidRDefault="00F80401" w:rsidP="00B02772">
            <w:pPr>
              <w:tabs>
                <w:tab w:val="left" w:pos="162"/>
              </w:tabs>
              <w:spacing w:before="60" w:after="0" w:line="240" w:lineRule="atLeast"/>
              <w:ind w:right="-25"/>
              <w:rPr>
                <w:rFonts w:ascii="Times New Roman" w:hAnsi="Times New Roman" w:cs="Times New Roman"/>
                <w:sz w:val="18"/>
                <w:szCs w:val="18"/>
              </w:rPr>
            </w:pPr>
            <w:r w:rsidRPr="00DA300D">
              <w:rPr>
                <w:rFonts w:ascii="Times New Roman" w:hAnsi="Times New Roman" w:cs="Times New Roman"/>
                <w:sz w:val="18"/>
                <w:szCs w:val="18"/>
              </w:rPr>
              <w:t>Dimet Paint Co., Ltd.</w:t>
            </w:r>
          </w:p>
        </w:tc>
        <w:tc>
          <w:tcPr>
            <w:tcW w:w="1134" w:type="dxa"/>
            <w:vAlign w:val="center"/>
          </w:tcPr>
          <w:p w14:paraId="13D5E22C" w14:textId="77777777" w:rsidR="00F80401" w:rsidRPr="00DA300D" w:rsidRDefault="00F80401" w:rsidP="00B02772">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14:paraId="0F526696" w14:textId="77777777" w:rsidR="00F80401" w:rsidRPr="00DA300D" w:rsidRDefault="00F80401" w:rsidP="00B02772">
            <w:pPr>
              <w:tabs>
                <w:tab w:val="left" w:pos="162"/>
              </w:tabs>
              <w:spacing w:before="60" w:after="0" w:line="240" w:lineRule="atLeast"/>
              <w:ind w:right="-25"/>
              <w:jc w:val="center"/>
              <w:rPr>
                <w:rFonts w:ascii="Times New Roman" w:hAnsi="Times New Roman" w:cs="Times New Roman"/>
                <w:sz w:val="18"/>
                <w:szCs w:val="18"/>
              </w:rPr>
            </w:pPr>
          </w:p>
        </w:tc>
        <w:tc>
          <w:tcPr>
            <w:tcW w:w="1038" w:type="dxa"/>
            <w:vAlign w:val="center"/>
          </w:tcPr>
          <w:p w14:paraId="67364F99" w14:textId="77777777" w:rsidR="00F80401" w:rsidRPr="00DA300D" w:rsidRDefault="00F80401" w:rsidP="00B02772">
            <w:pPr>
              <w:tabs>
                <w:tab w:val="left" w:pos="162"/>
              </w:tabs>
              <w:spacing w:before="60" w:after="0" w:line="240" w:lineRule="atLeast"/>
              <w:ind w:right="-25"/>
              <w:jc w:val="center"/>
              <w:rPr>
                <w:rFonts w:ascii="Times New Roman" w:hAnsi="Times New Roman" w:cs="Times New Roman"/>
                <w:sz w:val="18"/>
                <w:szCs w:val="18"/>
              </w:rPr>
            </w:pPr>
          </w:p>
        </w:tc>
        <w:tc>
          <w:tcPr>
            <w:tcW w:w="1146" w:type="dxa"/>
            <w:gridSpan w:val="2"/>
            <w:vAlign w:val="center"/>
          </w:tcPr>
          <w:p w14:paraId="299888E2" w14:textId="77777777" w:rsidR="00F80401" w:rsidRPr="00DA300D" w:rsidRDefault="00F80401" w:rsidP="00B02772">
            <w:pPr>
              <w:tabs>
                <w:tab w:val="left" w:pos="162"/>
              </w:tabs>
              <w:spacing w:before="60" w:after="0" w:line="240" w:lineRule="atLeast"/>
              <w:ind w:right="-25"/>
              <w:jc w:val="center"/>
              <w:rPr>
                <w:rFonts w:ascii="Times New Roman" w:hAnsi="Times New Roman" w:cs="Times New Roman"/>
                <w:sz w:val="18"/>
                <w:szCs w:val="18"/>
              </w:rPr>
            </w:pPr>
          </w:p>
        </w:tc>
        <w:tc>
          <w:tcPr>
            <w:tcW w:w="238" w:type="dxa"/>
            <w:vAlign w:val="center"/>
          </w:tcPr>
          <w:p w14:paraId="5BC819F2" w14:textId="77777777" w:rsidR="00F80401" w:rsidRPr="00DA300D" w:rsidRDefault="00F80401" w:rsidP="00B02772">
            <w:pPr>
              <w:tabs>
                <w:tab w:val="left" w:pos="162"/>
              </w:tabs>
              <w:spacing w:before="60" w:after="0" w:line="240" w:lineRule="atLeast"/>
              <w:ind w:right="-25"/>
              <w:jc w:val="center"/>
              <w:rPr>
                <w:rFonts w:ascii="Times New Roman" w:hAnsi="Times New Roman" w:cs="Times New Roman"/>
                <w:sz w:val="18"/>
                <w:szCs w:val="18"/>
              </w:rPr>
            </w:pPr>
          </w:p>
        </w:tc>
        <w:tc>
          <w:tcPr>
            <w:tcW w:w="1026" w:type="dxa"/>
            <w:vAlign w:val="center"/>
          </w:tcPr>
          <w:p w14:paraId="26983C92" w14:textId="77777777" w:rsidR="00F80401" w:rsidRPr="00DA300D" w:rsidRDefault="00F80401" w:rsidP="00B02772">
            <w:pPr>
              <w:tabs>
                <w:tab w:val="left" w:pos="162"/>
              </w:tabs>
              <w:spacing w:before="60" w:after="0" w:line="240" w:lineRule="atLeast"/>
              <w:ind w:right="-25"/>
              <w:jc w:val="center"/>
              <w:rPr>
                <w:rFonts w:ascii="Times New Roman" w:hAnsi="Times New Roman" w:cs="Times New Roman"/>
                <w:sz w:val="18"/>
                <w:szCs w:val="18"/>
              </w:rPr>
            </w:pPr>
          </w:p>
        </w:tc>
        <w:tc>
          <w:tcPr>
            <w:tcW w:w="283" w:type="dxa"/>
            <w:vAlign w:val="center"/>
          </w:tcPr>
          <w:p w14:paraId="395876D8" w14:textId="77777777" w:rsidR="00F80401" w:rsidRPr="00DA300D" w:rsidRDefault="00F80401" w:rsidP="00B02772">
            <w:pPr>
              <w:spacing w:after="0" w:line="240" w:lineRule="atLeast"/>
              <w:ind w:right="-25"/>
              <w:jc w:val="center"/>
              <w:rPr>
                <w:rFonts w:ascii="Times New Roman" w:hAnsi="Times New Roman" w:cs="Times New Roman"/>
                <w:sz w:val="18"/>
                <w:szCs w:val="18"/>
              </w:rPr>
            </w:pPr>
          </w:p>
        </w:tc>
        <w:tc>
          <w:tcPr>
            <w:tcW w:w="1134" w:type="dxa"/>
            <w:vAlign w:val="center"/>
          </w:tcPr>
          <w:p w14:paraId="11D41317" w14:textId="77777777" w:rsidR="00F80401" w:rsidRPr="00DA300D" w:rsidRDefault="00F80401" w:rsidP="00B02772">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22,000</w:t>
            </w:r>
          </w:p>
        </w:tc>
        <w:tc>
          <w:tcPr>
            <w:tcW w:w="284" w:type="dxa"/>
            <w:vAlign w:val="center"/>
          </w:tcPr>
          <w:p w14:paraId="0FED0BEF" w14:textId="77777777" w:rsidR="00F80401" w:rsidRPr="00DA300D" w:rsidRDefault="00F80401" w:rsidP="00B02772">
            <w:pPr>
              <w:tabs>
                <w:tab w:val="left" w:pos="162"/>
              </w:tabs>
              <w:spacing w:before="60" w:after="0" w:line="240" w:lineRule="atLeast"/>
              <w:ind w:right="-25"/>
              <w:jc w:val="center"/>
              <w:rPr>
                <w:rFonts w:ascii="Times New Roman" w:hAnsi="Times New Roman" w:cs="Times New Roman"/>
                <w:sz w:val="18"/>
                <w:szCs w:val="18"/>
              </w:rPr>
            </w:pPr>
          </w:p>
        </w:tc>
        <w:tc>
          <w:tcPr>
            <w:tcW w:w="992" w:type="dxa"/>
            <w:vAlign w:val="center"/>
          </w:tcPr>
          <w:p w14:paraId="13EF9A9B" w14:textId="77777777" w:rsidR="00F80401" w:rsidRPr="00DA300D" w:rsidRDefault="00F80401" w:rsidP="00AA2FC3">
            <w:pPr>
              <w:spacing w:before="60"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w:t>
            </w:r>
          </w:p>
        </w:tc>
        <w:tc>
          <w:tcPr>
            <w:tcW w:w="284" w:type="dxa"/>
            <w:vAlign w:val="center"/>
          </w:tcPr>
          <w:p w14:paraId="6A0AEA6C" w14:textId="77777777" w:rsidR="00F80401" w:rsidRPr="00DA300D" w:rsidRDefault="00F80401" w:rsidP="00B02772">
            <w:pPr>
              <w:tabs>
                <w:tab w:val="left" w:pos="162"/>
              </w:tabs>
              <w:spacing w:before="60" w:after="0" w:line="240" w:lineRule="atLeast"/>
              <w:ind w:right="-25"/>
              <w:jc w:val="center"/>
              <w:rPr>
                <w:rFonts w:ascii="Times New Roman" w:hAnsi="Times New Roman" w:cs="Times New Roman"/>
                <w:sz w:val="18"/>
                <w:szCs w:val="18"/>
              </w:rPr>
            </w:pPr>
          </w:p>
        </w:tc>
        <w:tc>
          <w:tcPr>
            <w:tcW w:w="1134" w:type="dxa"/>
            <w:vAlign w:val="center"/>
          </w:tcPr>
          <w:p w14:paraId="3FD02154" w14:textId="77777777" w:rsidR="00F80401" w:rsidRPr="00DA300D" w:rsidRDefault="00F80401" w:rsidP="00F80401">
            <w:pPr>
              <w:tabs>
                <w:tab w:val="decimal" w:pos="705"/>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(6,750)</w:t>
            </w:r>
          </w:p>
        </w:tc>
        <w:tc>
          <w:tcPr>
            <w:tcW w:w="236" w:type="dxa"/>
            <w:vAlign w:val="center"/>
          </w:tcPr>
          <w:p w14:paraId="2E9B632A" w14:textId="77777777" w:rsidR="00F80401" w:rsidRPr="00DA300D" w:rsidRDefault="00F80401" w:rsidP="00B02772">
            <w:pPr>
              <w:tabs>
                <w:tab w:val="decimal" w:pos="705"/>
              </w:tabs>
              <w:spacing w:before="60" w:after="0" w:line="240" w:lineRule="atLeast"/>
              <w:ind w:right="-25"/>
              <w:jc w:val="center"/>
              <w:rPr>
                <w:rFonts w:ascii="Times New Roman" w:hAnsi="Times New Roman" w:cs="Times New Roman"/>
                <w:sz w:val="18"/>
                <w:szCs w:val="18"/>
              </w:rPr>
            </w:pPr>
          </w:p>
        </w:tc>
        <w:tc>
          <w:tcPr>
            <w:tcW w:w="1040" w:type="dxa"/>
            <w:vAlign w:val="center"/>
          </w:tcPr>
          <w:p w14:paraId="1A381F52" w14:textId="77777777" w:rsidR="00F80401" w:rsidRPr="00DA300D" w:rsidRDefault="00F80401" w:rsidP="00AA2FC3">
            <w:pPr>
              <w:spacing w:before="60"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w:t>
            </w:r>
          </w:p>
        </w:tc>
        <w:tc>
          <w:tcPr>
            <w:tcW w:w="236" w:type="dxa"/>
            <w:vAlign w:val="center"/>
          </w:tcPr>
          <w:p w14:paraId="76165731" w14:textId="77777777" w:rsidR="00F80401" w:rsidRPr="00DA300D" w:rsidRDefault="00F80401" w:rsidP="00B02772">
            <w:pPr>
              <w:tabs>
                <w:tab w:val="decimal" w:pos="705"/>
              </w:tabs>
              <w:spacing w:before="60" w:after="0" w:line="240" w:lineRule="atLeast"/>
              <w:ind w:right="-25"/>
              <w:jc w:val="center"/>
              <w:rPr>
                <w:rFonts w:ascii="Times New Roman" w:hAnsi="Times New Roman" w:cs="Times New Roman"/>
                <w:sz w:val="18"/>
                <w:szCs w:val="18"/>
              </w:rPr>
            </w:pPr>
          </w:p>
        </w:tc>
        <w:tc>
          <w:tcPr>
            <w:tcW w:w="1039" w:type="dxa"/>
            <w:vAlign w:val="center"/>
          </w:tcPr>
          <w:p w14:paraId="521BDACD" w14:textId="77777777" w:rsidR="00F80401" w:rsidRPr="00DA300D" w:rsidRDefault="00F80401" w:rsidP="00B02772">
            <w:pPr>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15,250</w:t>
            </w:r>
          </w:p>
        </w:tc>
        <w:tc>
          <w:tcPr>
            <w:tcW w:w="284" w:type="dxa"/>
            <w:vAlign w:val="center"/>
          </w:tcPr>
          <w:p w14:paraId="11A5C8CF" w14:textId="77777777" w:rsidR="00F80401" w:rsidRPr="00DA300D" w:rsidRDefault="00F80401" w:rsidP="00B02772">
            <w:pPr>
              <w:tabs>
                <w:tab w:val="decimal" w:pos="705"/>
              </w:tabs>
              <w:spacing w:before="60" w:after="0" w:line="240" w:lineRule="atLeast"/>
              <w:ind w:right="-25"/>
              <w:jc w:val="center"/>
              <w:rPr>
                <w:rFonts w:ascii="Times New Roman" w:hAnsi="Times New Roman" w:cs="Times New Roman"/>
                <w:sz w:val="18"/>
                <w:szCs w:val="18"/>
              </w:rPr>
            </w:pPr>
          </w:p>
        </w:tc>
        <w:tc>
          <w:tcPr>
            <w:tcW w:w="1134" w:type="dxa"/>
            <w:vAlign w:val="center"/>
          </w:tcPr>
          <w:p w14:paraId="20157AFA" w14:textId="77777777" w:rsidR="00F80401" w:rsidRPr="00DA300D" w:rsidRDefault="00F80401" w:rsidP="00AA2FC3">
            <w:pPr>
              <w:spacing w:before="60"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w:t>
            </w:r>
          </w:p>
        </w:tc>
      </w:tr>
      <w:tr w:rsidR="00F80401" w:rsidRPr="00DA300D" w14:paraId="6D1F2C40" w14:textId="77777777" w:rsidTr="00B02772">
        <w:trPr>
          <w:trHeight w:val="129"/>
        </w:trPr>
        <w:tc>
          <w:tcPr>
            <w:tcW w:w="2410" w:type="dxa"/>
          </w:tcPr>
          <w:p w14:paraId="039B5D55" w14:textId="77777777" w:rsidR="00F80401" w:rsidRPr="00DA300D" w:rsidRDefault="00F80401" w:rsidP="00B02772">
            <w:pPr>
              <w:tabs>
                <w:tab w:val="left" w:pos="162"/>
              </w:tabs>
              <w:spacing w:after="0" w:line="240" w:lineRule="atLeast"/>
              <w:ind w:right="-25"/>
              <w:rPr>
                <w:rFonts w:ascii="Times New Roman" w:hAnsi="Times New Roman" w:cs="Times New Roman"/>
                <w:b/>
                <w:bCs/>
                <w:sz w:val="18"/>
                <w:szCs w:val="18"/>
              </w:rPr>
            </w:pPr>
            <w:r w:rsidRPr="00DA300D">
              <w:rPr>
                <w:rFonts w:ascii="Times New Roman" w:hAnsi="Times New Roman" w:cs="Times New Roman"/>
                <w:b/>
                <w:bCs/>
                <w:sz w:val="18"/>
                <w:szCs w:val="18"/>
              </w:rPr>
              <w:t>Total</w:t>
            </w:r>
          </w:p>
        </w:tc>
        <w:tc>
          <w:tcPr>
            <w:tcW w:w="1134" w:type="dxa"/>
            <w:vAlign w:val="center"/>
          </w:tcPr>
          <w:p w14:paraId="7A583E26" w14:textId="77777777" w:rsidR="00F80401" w:rsidRPr="00DA300D" w:rsidRDefault="00F80401" w:rsidP="00B02772">
            <w:pPr>
              <w:tabs>
                <w:tab w:val="left" w:pos="162"/>
              </w:tabs>
              <w:spacing w:before="60" w:after="0" w:line="240" w:lineRule="atLeast"/>
              <w:ind w:right="-25"/>
              <w:jc w:val="center"/>
              <w:rPr>
                <w:rFonts w:ascii="Times New Roman" w:hAnsi="Times New Roman" w:cs="Times New Roman"/>
                <w:b/>
                <w:bCs/>
                <w:sz w:val="18"/>
                <w:szCs w:val="18"/>
              </w:rPr>
            </w:pPr>
          </w:p>
        </w:tc>
        <w:tc>
          <w:tcPr>
            <w:tcW w:w="238" w:type="dxa"/>
            <w:vAlign w:val="center"/>
          </w:tcPr>
          <w:p w14:paraId="26552175" w14:textId="77777777" w:rsidR="00F80401" w:rsidRPr="00DA300D" w:rsidRDefault="00F80401" w:rsidP="00B02772">
            <w:pPr>
              <w:tabs>
                <w:tab w:val="left" w:pos="162"/>
              </w:tabs>
              <w:spacing w:before="60" w:after="0" w:line="240" w:lineRule="atLeast"/>
              <w:ind w:right="-25"/>
              <w:jc w:val="center"/>
              <w:rPr>
                <w:rFonts w:ascii="Times New Roman" w:hAnsi="Times New Roman" w:cs="Times New Roman"/>
                <w:b/>
                <w:bCs/>
                <w:sz w:val="18"/>
                <w:szCs w:val="18"/>
              </w:rPr>
            </w:pPr>
          </w:p>
        </w:tc>
        <w:tc>
          <w:tcPr>
            <w:tcW w:w="1038" w:type="dxa"/>
            <w:vAlign w:val="center"/>
          </w:tcPr>
          <w:p w14:paraId="2AF13D7A" w14:textId="77777777" w:rsidR="00F80401" w:rsidRPr="00DA300D" w:rsidRDefault="00F80401" w:rsidP="00B02772">
            <w:pPr>
              <w:tabs>
                <w:tab w:val="left" w:pos="162"/>
              </w:tabs>
              <w:spacing w:before="60" w:after="0" w:line="240" w:lineRule="atLeast"/>
              <w:ind w:right="-25"/>
              <w:jc w:val="center"/>
              <w:rPr>
                <w:rFonts w:ascii="Times New Roman" w:hAnsi="Times New Roman" w:cs="Times New Roman"/>
                <w:b/>
                <w:bCs/>
                <w:sz w:val="18"/>
                <w:szCs w:val="18"/>
              </w:rPr>
            </w:pPr>
          </w:p>
        </w:tc>
        <w:tc>
          <w:tcPr>
            <w:tcW w:w="1146" w:type="dxa"/>
            <w:gridSpan w:val="2"/>
            <w:vAlign w:val="center"/>
          </w:tcPr>
          <w:p w14:paraId="03D03F1A" w14:textId="77777777" w:rsidR="00F80401" w:rsidRPr="00DA300D" w:rsidRDefault="00F80401" w:rsidP="00B02772">
            <w:pPr>
              <w:tabs>
                <w:tab w:val="left" w:pos="162"/>
              </w:tabs>
              <w:spacing w:before="60" w:after="0" w:line="240" w:lineRule="atLeast"/>
              <w:ind w:right="-25"/>
              <w:jc w:val="center"/>
              <w:rPr>
                <w:rFonts w:ascii="Times New Roman" w:hAnsi="Times New Roman" w:cs="Times New Roman"/>
                <w:b/>
                <w:bCs/>
                <w:sz w:val="18"/>
                <w:szCs w:val="18"/>
              </w:rPr>
            </w:pPr>
          </w:p>
        </w:tc>
        <w:tc>
          <w:tcPr>
            <w:tcW w:w="238" w:type="dxa"/>
            <w:vAlign w:val="center"/>
          </w:tcPr>
          <w:p w14:paraId="67116A63" w14:textId="77777777" w:rsidR="00F80401" w:rsidRPr="00DA300D" w:rsidRDefault="00F80401" w:rsidP="00B02772">
            <w:pPr>
              <w:tabs>
                <w:tab w:val="left" w:pos="162"/>
              </w:tabs>
              <w:spacing w:before="60" w:after="0" w:line="240" w:lineRule="atLeast"/>
              <w:ind w:right="-25"/>
              <w:jc w:val="center"/>
              <w:rPr>
                <w:rFonts w:ascii="Times New Roman" w:hAnsi="Times New Roman" w:cs="Times New Roman"/>
                <w:b/>
                <w:bCs/>
                <w:sz w:val="18"/>
                <w:szCs w:val="18"/>
              </w:rPr>
            </w:pPr>
          </w:p>
        </w:tc>
        <w:tc>
          <w:tcPr>
            <w:tcW w:w="1026" w:type="dxa"/>
            <w:vAlign w:val="center"/>
          </w:tcPr>
          <w:p w14:paraId="222B3CAC" w14:textId="77777777" w:rsidR="00F80401" w:rsidRPr="00DA300D" w:rsidRDefault="00F80401" w:rsidP="00B02772">
            <w:pPr>
              <w:tabs>
                <w:tab w:val="left" w:pos="162"/>
              </w:tabs>
              <w:spacing w:before="60" w:after="0" w:line="240" w:lineRule="atLeast"/>
              <w:ind w:right="-25"/>
              <w:jc w:val="center"/>
              <w:rPr>
                <w:rFonts w:ascii="Times New Roman" w:hAnsi="Times New Roman" w:cs="Times New Roman"/>
                <w:b/>
                <w:bCs/>
                <w:sz w:val="18"/>
                <w:szCs w:val="18"/>
              </w:rPr>
            </w:pPr>
          </w:p>
        </w:tc>
        <w:tc>
          <w:tcPr>
            <w:tcW w:w="283" w:type="dxa"/>
            <w:vAlign w:val="center"/>
          </w:tcPr>
          <w:p w14:paraId="6FC34AC1" w14:textId="77777777" w:rsidR="00F80401" w:rsidRPr="00DA300D" w:rsidRDefault="00F80401" w:rsidP="00B02772">
            <w:pPr>
              <w:spacing w:after="0" w:line="240" w:lineRule="atLeast"/>
              <w:ind w:right="-25"/>
              <w:jc w:val="center"/>
              <w:rPr>
                <w:rFonts w:ascii="Times New Roman" w:hAnsi="Times New Roman" w:cs="Times New Roman"/>
                <w:b/>
                <w:bCs/>
                <w:sz w:val="18"/>
                <w:szCs w:val="18"/>
              </w:rPr>
            </w:pPr>
          </w:p>
        </w:tc>
        <w:tc>
          <w:tcPr>
            <w:tcW w:w="1134" w:type="dxa"/>
            <w:tcBorders>
              <w:top w:val="single" w:sz="4" w:space="0" w:color="auto"/>
              <w:bottom w:val="double" w:sz="4" w:space="0" w:color="auto"/>
            </w:tcBorders>
            <w:vAlign w:val="center"/>
          </w:tcPr>
          <w:p w14:paraId="3217B7C3" w14:textId="77777777" w:rsidR="00F80401" w:rsidRPr="00DA300D" w:rsidRDefault="00F80401" w:rsidP="00B02772">
            <w:pPr>
              <w:tabs>
                <w:tab w:val="decimal" w:pos="705"/>
              </w:tabs>
              <w:spacing w:before="60" w:after="0" w:line="240" w:lineRule="atLeast"/>
              <w:ind w:right="-25"/>
              <w:jc w:val="center"/>
              <w:rPr>
                <w:rFonts w:ascii="Times New Roman" w:hAnsi="Times New Roman" w:cs="Times New Roman"/>
                <w:b/>
                <w:bCs/>
                <w:sz w:val="18"/>
                <w:szCs w:val="18"/>
              </w:rPr>
            </w:pPr>
            <w:r>
              <w:rPr>
                <w:rFonts w:ascii="Times New Roman" w:hAnsi="Times New Roman" w:cs="Times New Roman"/>
                <w:b/>
                <w:bCs/>
                <w:sz w:val="18"/>
                <w:szCs w:val="18"/>
              </w:rPr>
              <w:t>126</w:t>
            </w:r>
            <w:r w:rsidRPr="00DA300D">
              <w:rPr>
                <w:rFonts w:ascii="Times New Roman" w:hAnsi="Times New Roman" w:cs="Times New Roman"/>
                <w:b/>
                <w:bCs/>
                <w:sz w:val="18"/>
                <w:szCs w:val="18"/>
              </w:rPr>
              <w:t>,212</w:t>
            </w:r>
          </w:p>
        </w:tc>
        <w:tc>
          <w:tcPr>
            <w:tcW w:w="284" w:type="dxa"/>
            <w:vAlign w:val="center"/>
          </w:tcPr>
          <w:p w14:paraId="52F1922C" w14:textId="77777777" w:rsidR="00F80401" w:rsidRPr="00DA300D" w:rsidRDefault="00F80401" w:rsidP="00B02772">
            <w:pPr>
              <w:tabs>
                <w:tab w:val="left" w:pos="162"/>
              </w:tabs>
              <w:spacing w:before="60" w:after="0" w:line="240" w:lineRule="atLeast"/>
              <w:ind w:right="-25"/>
              <w:jc w:val="center"/>
              <w:rPr>
                <w:rFonts w:ascii="Times New Roman" w:hAnsi="Times New Roman" w:cs="Times New Roman"/>
                <w:b/>
                <w:bCs/>
                <w:sz w:val="18"/>
                <w:szCs w:val="18"/>
              </w:rPr>
            </w:pPr>
          </w:p>
        </w:tc>
        <w:tc>
          <w:tcPr>
            <w:tcW w:w="992" w:type="dxa"/>
            <w:tcBorders>
              <w:top w:val="single" w:sz="4" w:space="0" w:color="auto"/>
              <w:bottom w:val="double" w:sz="4" w:space="0" w:color="auto"/>
            </w:tcBorders>
            <w:vAlign w:val="center"/>
          </w:tcPr>
          <w:p w14:paraId="18819620" w14:textId="77777777" w:rsidR="00F80401" w:rsidRPr="00DA300D" w:rsidRDefault="00F80401" w:rsidP="00B02772">
            <w:pPr>
              <w:tabs>
                <w:tab w:val="decimal" w:pos="705"/>
              </w:tabs>
              <w:spacing w:before="60" w:after="0" w:line="240" w:lineRule="atLeast"/>
              <w:ind w:right="-25"/>
              <w:jc w:val="center"/>
              <w:rPr>
                <w:rFonts w:ascii="Times New Roman" w:hAnsi="Times New Roman" w:cs="Times New Roman"/>
                <w:b/>
                <w:bCs/>
                <w:sz w:val="18"/>
                <w:szCs w:val="18"/>
              </w:rPr>
            </w:pPr>
            <w:r w:rsidRPr="00DA300D">
              <w:rPr>
                <w:rFonts w:ascii="Times New Roman" w:hAnsi="Times New Roman" w:cs="Times New Roman"/>
                <w:b/>
                <w:bCs/>
                <w:sz w:val="18"/>
                <w:szCs w:val="18"/>
              </w:rPr>
              <w:t>96,212</w:t>
            </w:r>
          </w:p>
        </w:tc>
        <w:tc>
          <w:tcPr>
            <w:tcW w:w="284" w:type="dxa"/>
            <w:vAlign w:val="center"/>
          </w:tcPr>
          <w:p w14:paraId="3E6911EE" w14:textId="77777777" w:rsidR="00F80401" w:rsidRPr="00DA300D" w:rsidRDefault="00F80401" w:rsidP="00B02772">
            <w:pPr>
              <w:tabs>
                <w:tab w:val="left" w:pos="162"/>
              </w:tabs>
              <w:spacing w:before="60" w:after="0" w:line="240" w:lineRule="atLeast"/>
              <w:ind w:right="-25"/>
              <w:jc w:val="center"/>
              <w:rPr>
                <w:rFonts w:ascii="Times New Roman" w:hAnsi="Times New Roman" w:cs="Times New Roman"/>
                <w:b/>
                <w:bCs/>
                <w:sz w:val="18"/>
                <w:szCs w:val="18"/>
              </w:rPr>
            </w:pPr>
          </w:p>
        </w:tc>
        <w:tc>
          <w:tcPr>
            <w:tcW w:w="1134" w:type="dxa"/>
            <w:tcBorders>
              <w:top w:val="single" w:sz="4" w:space="0" w:color="auto"/>
              <w:bottom w:val="double" w:sz="4" w:space="0" w:color="auto"/>
            </w:tcBorders>
            <w:vAlign w:val="center"/>
          </w:tcPr>
          <w:p w14:paraId="5FE1BC2A" w14:textId="77777777" w:rsidR="00F80401" w:rsidRPr="00DA300D" w:rsidRDefault="00F80401" w:rsidP="00F80401">
            <w:pPr>
              <w:tabs>
                <w:tab w:val="decimal" w:pos="705"/>
              </w:tabs>
              <w:spacing w:before="60" w:after="0" w:line="240" w:lineRule="atLeast"/>
              <w:ind w:right="-25"/>
              <w:jc w:val="center"/>
              <w:rPr>
                <w:rFonts w:ascii="Times New Roman" w:hAnsi="Times New Roman" w:cs="Times New Roman"/>
                <w:b/>
                <w:bCs/>
                <w:sz w:val="18"/>
                <w:szCs w:val="18"/>
              </w:rPr>
            </w:pPr>
            <w:r w:rsidRPr="00DA300D">
              <w:rPr>
                <w:rFonts w:ascii="Times New Roman" w:hAnsi="Times New Roman" w:cs="Times New Roman"/>
                <w:b/>
                <w:bCs/>
                <w:sz w:val="18"/>
                <w:szCs w:val="18"/>
              </w:rPr>
              <w:t>(</w:t>
            </w:r>
            <w:r>
              <w:rPr>
                <w:rFonts w:ascii="Times New Roman" w:hAnsi="Times New Roman" w:cs="Times New Roman"/>
                <w:b/>
                <w:bCs/>
                <w:sz w:val="18"/>
                <w:szCs w:val="18"/>
              </w:rPr>
              <w:t>105,962</w:t>
            </w:r>
            <w:r w:rsidRPr="00DA300D">
              <w:rPr>
                <w:rFonts w:ascii="Times New Roman" w:hAnsi="Times New Roman" w:cs="Times New Roman"/>
                <w:b/>
                <w:bCs/>
                <w:sz w:val="18"/>
                <w:szCs w:val="18"/>
              </w:rPr>
              <w:t>)</w:t>
            </w:r>
          </w:p>
        </w:tc>
        <w:tc>
          <w:tcPr>
            <w:tcW w:w="236" w:type="dxa"/>
            <w:vAlign w:val="center"/>
          </w:tcPr>
          <w:p w14:paraId="71FC75E4" w14:textId="77777777" w:rsidR="00F80401" w:rsidRPr="00DA300D" w:rsidRDefault="00F80401" w:rsidP="00B02772">
            <w:pPr>
              <w:tabs>
                <w:tab w:val="decimal" w:pos="349"/>
                <w:tab w:val="decimal" w:pos="705"/>
              </w:tabs>
              <w:spacing w:before="60" w:after="0" w:line="240" w:lineRule="atLeast"/>
              <w:ind w:right="-25"/>
              <w:jc w:val="center"/>
              <w:rPr>
                <w:rFonts w:ascii="Times New Roman" w:hAnsi="Times New Roman" w:cs="Times New Roman"/>
                <w:b/>
                <w:bCs/>
                <w:sz w:val="18"/>
                <w:szCs w:val="18"/>
              </w:rPr>
            </w:pPr>
          </w:p>
        </w:tc>
        <w:tc>
          <w:tcPr>
            <w:tcW w:w="1040" w:type="dxa"/>
            <w:tcBorders>
              <w:top w:val="single" w:sz="4" w:space="0" w:color="auto"/>
              <w:bottom w:val="double" w:sz="4" w:space="0" w:color="auto"/>
            </w:tcBorders>
            <w:vAlign w:val="center"/>
          </w:tcPr>
          <w:p w14:paraId="7D439579" w14:textId="77777777" w:rsidR="00F80401" w:rsidRPr="00DA300D" w:rsidRDefault="00F80401" w:rsidP="00B02772">
            <w:pPr>
              <w:tabs>
                <w:tab w:val="decimal" w:pos="705"/>
              </w:tabs>
              <w:spacing w:before="60" w:after="0" w:line="240" w:lineRule="atLeast"/>
              <w:ind w:right="-25"/>
              <w:jc w:val="center"/>
              <w:rPr>
                <w:rFonts w:ascii="Times New Roman" w:hAnsi="Times New Roman" w:cs="Times New Roman"/>
                <w:b/>
                <w:bCs/>
                <w:sz w:val="18"/>
                <w:szCs w:val="18"/>
              </w:rPr>
            </w:pPr>
            <w:r w:rsidRPr="00F80401">
              <w:rPr>
                <w:rFonts w:ascii="Times New Roman" w:hAnsi="Times New Roman" w:cs="Times New Roman"/>
                <w:b/>
                <w:bCs/>
                <w:sz w:val="18"/>
                <w:szCs w:val="18"/>
              </w:rPr>
              <w:t>(91,212)</w:t>
            </w:r>
          </w:p>
        </w:tc>
        <w:tc>
          <w:tcPr>
            <w:tcW w:w="236" w:type="dxa"/>
            <w:vAlign w:val="center"/>
          </w:tcPr>
          <w:p w14:paraId="24CA47A8" w14:textId="77777777" w:rsidR="00F80401" w:rsidRPr="00DA300D" w:rsidRDefault="00F80401" w:rsidP="00B02772">
            <w:pPr>
              <w:tabs>
                <w:tab w:val="decimal" w:pos="317"/>
                <w:tab w:val="decimal" w:pos="705"/>
              </w:tabs>
              <w:spacing w:before="60" w:after="0" w:line="240" w:lineRule="atLeast"/>
              <w:ind w:right="-25"/>
              <w:jc w:val="center"/>
              <w:rPr>
                <w:rFonts w:ascii="Times New Roman" w:hAnsi="Times New Roman" w:cs="Times New Roman"/>
                <w:b/>
                <w:bCs/>
                <w:sz w:val="18"/>
                <w:szCs w:val="18"/>
              </w:rPr>
            </w:pPr>
          </w:p>
        </w:tc>
        <w:tc>
          <w:tcPr>
            <w:tcW w:w="1039" w:type="dxa"/>
            <w:tcBorders>
              <w:top w:val="single" w:sz="4" w:space="0" w:color="auto"/>
              <w:bottom w:val="double" w:sz="4" w:space="0" w:color="auto"/>
            </w:tcBorders>
            <w:vAlign w:val="center"/>
          </w:tcPr>
          <w:p w14:paraId="7F2BC5E1" w14:textId="77777777" w:rsidR="00F80401" w:rsidRPr="00DA300D" w:rsidRDefault="00F80401" w:rsidP="00B02772">
            <w:pPr>
              <w:spacing w:before="60" w:after="0" w:line="240" w:lineRule="atLeast"/>
              <w:ind w:right="-25"/>
              <w:jc w:val="center"/>
              <w:rPr>
                <w:rFonts w:ascii="Times New Roman" w:hAnsi="Times New Roman" w:cs="Times New Roman"/>
                <w:b/>
                <w:bCs/>
                <w:sz w:val="18"/>
                <w:szCs w:val="18"/>
              </w:rPr>
            </w:pPr>
            <w:r>
              <w:rPr>
                <w:rFonts w:ascii="Times New Roman" w:hAnsi="Times New Roman" w:cs="Times New Roman"/>
                <w:b/>
                <w:bCs/>
                <w:sz w:val="18"/>
                <w:szCs w:val="18"/>
              </w:rPr>
              <w:t>20,25</w:t>
            </w:r>
            <w:r w:rsidRPr="00DA300D">
              <w:rPr>
                <w:rFonts w:ascii="Times New Roman" w:hAnsi="Times New Roman" w:cs="Times New Roman"/>
                <w:b/>
                <w:bCs/>
                <w:sz w:val="18"/>
                <w:szCs w:val="18"/>
              </w:rPr>
              <w:t>0</w:t>
            </w:r>
          </w:p>
        </w:tc>
        <w:tc>
          <w:tcPr>
            <w:tcW w:w="284" w:type="dxa"/>
            <w:vAlign w:val="center"/>
          </w:tcPr>
          <w:p w14:paraId="4D533E60" w14:textId="77777777" w:rsidR="00F80401" w:rsidRPr="00DA300D" w:rsidRDefault="00F80401" w:rsidP="00B02772">
            <w:pPr>
              <w:tabs>
                <w:tab w:val="decimal" w:pos="392"/>
                <w:tab w:val="decimal" w:pos="705"/>
              </w:tabs>
              <w:spacing w:before="60" w:after="0" w:line="240" w:lineRule="atLeast"/>
              <w:ind w:right="-25"/>
              <w:jc w:val="center"/>
              <w:rPr>
                <w:rFonts w:ascii="Times New Roman" w:hAnsi="Times New Roman" w:cs="Times New Roman"/>
                <w:b/>
                <w:bCs/>
                <w:sz w:val="18"/>
                <w:szCs w:val="18"/>
              </w:rPr>
            </w:pPr>
          </w:p>
        </w:tc>
        <w:tc>
          <w:tcPr>
            <w:tcW w:w="1134" w:type="dxa"/>
            <w:tcBorders>
              <w:top w:val="single" w:sz="4" w:space="0" w:color="auto"/>
              <w:bottom w:val="double" w:sz="4" w:space="0" w:color="auto"/>
            </w:tcBorders>
            <w:vAlign w:val="center"/>
          </w:tcPr>
          <w:p w14:paraId="0D8CC99C" w14:textId="77777777" w:rsidR="00F80401" w:rsidRPr="00DA300D" w:rsidRDefault="00F80401" w:rsidP="00B02772">
            <w:pPr>
              <w:spacing w:before="60" w:after="0" w:line="240" w:lineRule="atLeast"/>
              <w:ind w:right="-25"/>
              <w:jc w:val="center"/>
              <w:rPr>
                <w:rFonts w:ascii="Times New Roman" w:hAnsi="Times New Roman" w:cs="Times New Roman"/>
                <w:b/>
                <w:bCs/>
                <w:sz w:val="18"/>
                <w:szCs w:val="18"/>
              </w:rPr>
            </w:pPr>
            <w:r w:rsidRPr="00F80401">
              <w:rPr>
                <w:rFonts w:ascii="Times New Roman" w:hAnsi="Times New Roman" w:cs="Times New Roman"/>
                <w:b/>
                <w:bCs/>
                <w:sz w:val="18"/>
                <w:szCs w:val="18"/>
              </w:rPr>
              <w:t>5,000</w:t>
            </w:r>
          </w:p>
        </w:tc>
      </w:tr>
    </w:tbl>
    <w:p w14:paraId="5FF1977F" w14:textId="77777777" w:rsidR="000D7622" w:rsidRPr="00DA300D" w:rsidRDefault="000D7622" w:rsidP="000D7622">
      <w:pPr>
        <w:tabs>
          <w:tab w:val="left" w:pos="540"/>
        </w:tabs>
        <w:spacing w:after="0" w:line="240" w:lineRule="atLeast"/>
        <w:ind w:right="-25"/>
        <w:jc w:val="both"/>
        <w:rPr>
          <w:rFonts w:ascii="Times New Roman" w:hAnsi="Times New Roman" w:cs="Times New Roman"/>
          <w:szCs w:val="22"/>
        </w:rPr>
      </w:pPr>
    </w:p>
    <w:p w14:paraId="524DD3E7" w14:textId="77777777" w:rsidR="00BC3481" w:rsidRPr="00BC3481" w:rsidRDefault="00BC3481" w:rsidP="00BC3481">
      <w:pPr>
        <w:pStyle w:val="MacroText"/>
        <w:tabs>
          <w:tab w:val="clear" w:pos="480"/>
          <w:tab w:val="clear" w:pos="960"/>
          <w:tab w:val="clear" w:pos="1440"/>
          <w:tab w:val="clear" w:pos="1920"/>
          <w:tab w:val="clear" w:pos="2400"/>
          <w:tab w:val="clear" w:pos="2880"/>
          <w:tab w:val="clear" w:pos="3360"/>
          <w:tab w:val="clear" w:pos="3840"/>
          <w:tab w:val="clear" w:pos="4320"/>
        </w:tabs>
        <w:ind w:left="540" w:right="-25" w:hanging="540"/>
        <w:jc w:val="both"/>
        <w:rPr>
          <w:rFonts w:ascii="Times New Roman" w:hAnsi="Times New Roman" w:cs="Times New Roman"/>
          <w:sz w:val="22"/>
          <w:szCs w:val="22"/>
        </w:rPr>
      </w:pPr>
      <w:r w:rsidRPr="00BC3481">
        <w:rPr>
          <w:rFonts w:ascii="Times New Roman" w:hAnsi="Times New Roman" w:cs="Times New Roman"/>
          <w:sz w:val="22"/>
          <w:szCs w:val="22"/>
        </w:rPr>
        <w:t>For the years ended 31 December 2024 and 2023, the Company had no dividend receiving from subsidiaries.</w:t>
      </w:r>
    </w:p>
    <w:p w14:paraId="0EC72CEC" w14:textId="77777777" w:rsidR="000D7622" w:rsidRDefault="000D7622" w:rsidP="000D7622">
      <w:pPr>
        <w:tabs>
          <w:tab w:val="left" w:pos="540"/>
        </w:tabs>
        <w:spacing w:after="0" w:line="240" w:lineRule="atLeast"/>
        <w:ind w:right="-25"/>
        <w:jc w:val="both"/>
        <w:rPr>
          <w:rFonts w:ascii="Times New Roman" w:hAnsi="Times New Roman" w:cs="Times New Roman"/>
          <w:szCs w:val="22"/>
        </w:rPr>
      </w:pPr>
    </w:p>
    <w:p w14:paraId="0A1311B6" w14:textId="77777777" w:rsidR="00917C60" w:rsidRPr="00917C60" w:rsidRDefault="00917C60" w:rsidP="00917C60">
      <w:pPr>
        <w:spacing w:after="0" w:line="240" w:lineRule="atLeast"/>
        <w:ind w:right="-25"/>
        <w:jc w:val="thaiDistribute"/>
        <w:rPr>
          <w:rFonts w:ascii="Times New Roman" w:hAnsi="Times New Roman" w:cs="Times New Roman"/>
          <w:szCs w:val="22"/>
        </w:rPr>
      </w:pPr>
      <w:r w:rsidRPr="00917C60">
        <w:rPr>
          <w:rFonts w:ascii="Times New Roman" w:hAnsi="Times New Roman" w:cs="Times New Roman"/>
          <w:szCs w:val="22"/>
        </w:rPr>
        <w:t>On 27 December 2024, the Extraordinary General Meeting of Shareholders of the subsidiary (Dimet Paint Co.,Ltd) passed a resolution to increase the registered capital by Baht 86 million from the registered capital of Baht 100 million to Baht 186 million, with the first payment of shares amounting to Baht 22 million.</w:t>
      </w:r>
    </w:p>
    <w:p w14:paraId="189B1A88" w14:textId="77777777" w:rsidR="00917C60" w:rsidRPr="000D7622" w:rsidRDefault="00917C60" w:rsidP="000D7622">
      <w:pPr>
        <w:tabs>
          <w:tab w:val="left" w:pos="540"/>
        </w:tabs>
        <w:spacing w:after="0" w:line="240" w:lineRule="atLeast"/>
        <w:ind w:right="-25"/>
        <w:jc w:val="both"/>
        <w:rPr>
          <w:rFonts w:ascii="Times New Roman" w:hAnsi="Times New Roman" w:cs="Times New Roman"/>
          <w:szCs w:val="22"/>
        </w:rPr>
      </w:pPr>
    </w:p>
    <w:p w14:paraId="11559BB7" w14:textId="77777777" w:rsidR="00075645" w:rsidRDefault="00075645" w:rsidP="00075645">
      <w:pPr>
        <w:pStyle w:val="MacroText"/>
        <w:tabs>
          <w:tab w:val="clear" w:pos="480"/>
          <w:tab w:val="clear" w:pos="960"/>
          <w:tab w:val="clear" w:pos="1440"/>
          <w:tab w:val="clear" w:pos="1920"/>
          <w:tab w:val="clear" w:pos="2400"/>
          <w:tab w:val="clear" w:pos="2880"/>
          <w:tab w:val="clear" w:pos="3360"/>
          <w:tab w:val="clear" w:pos="3840"/>
          <w:tab w:val="clear" w:pos="4320"/>
          <w:tab w:val="left" w:pos="540"/>
        </w:tabs>
        <w:ind w:left="540"/>
        <w:jc w:val="both"/>
        <w:rPr>
          <w:rFonts w:ascii="Angsana New" w:hAnsi="Angsana New"/>
          <w:sz w:val="30"/>
          <w:szCs w:val="30"/>
        </w:rPr>
      </w:pPr>
    </w:p>
    <w:p w14:paraId="1C4379D3" w14:textId="77777777" w:rsidR="00554FD4" w:rsidRPr="00DA300D" w:rsidRDefault="00554FD4" w:rsidP="00554FD4">
      <w:pPr>
        <w:pStyle w:val="AccountingPolicy"/>
        <w:numPr>
          <w:ilvl w:val="0"/>
          <w:numId w:val="0"/>
        </w:numPr>
        <w:tabs>
          <w:tab w:val="clear" w:pos="1531"/>
        </w:tabs>
        <w:ind w:left="1531" w:right="-25" w:hanging="1531"/>
        <w:rPr>
          <w:rFonts w:ascii="Times New Roman" w:hAnsi="Times New Roman" w:cs="Times New Roman"/>
          <w:lang w:val="en-US"/>
        </w:rPr>
        <w:sectPr w:rsidR="00554FD4" w:rsidRPr="00DA300D" w:rsidSect="00053F4E">
          <w:headerReference w:type="default" r:id="rId13"/>
          <w:pgSz w:w="16840" w:h="11907" w:orient="landscape" w:code="9"/>
          <w:pgMar w:top="1584" w:right="992" w:bottom="927" w:left="1152" w:header="706" w:footer="706" w:gutter="0"/>
          <w:cols w:space="737"/>
          <w:docGrid w:linePitch="381"/>
        </w:sectPr>
      </w:pPr>
    </w:p>
    <w:p w14:paraId="63A54BEC" w14:textId="77777777" w:rsidR="00BC3481" w:rsidRDefault="00BC3481" w:rsidP="00BC3481">
      <w:pPr>
        <w:tabs>
          <w:tab w:val="left" w:pos="567"/>
        </w:tabs>
        <w:spacing w:after="0" w:line="240" w:lineRule="atLeast"/>
        <w:ind w:left="540" w:right="-25"/>
        <w:jc w:val="thaiDistribute"/>
        <w:rPr>
          <w:rFonts w:ascii="Times New Roman" w:hAnsi="Times New Roman" w:cs="Times New Roman"/>
          <w:szCs w:val="22"/>
        </w:rPr>
      </w:pPr>
      <w:r w:rsidRPr="000D7622">
        <w:rPr>
          <w:rFonts w:ascii="Times New Roman" w:hAnsi="Times New Roman" w:cs="Times New Roman"/>
          <w:szCs w:val="22"/>
        </w:rPr>
        <w:t xml:space="preserve">And on </w:t>
      </w:r>
      <w:r>
        <w:rPr>
          <w:rFonts w:ascii="Times New Roman" w:hAnsi="Times New Roman" w:cs="Times New Roman"/>
          <w:szCs w:val="22"/>
        </w:rPr>
        <w:t xml:space="preserve">27 December </w:t>
      </w:r>
      <w:r w:rsidRPr="000D7622">
        <w:rPr>
          <w:rFonts w:ascii="Times New Roman" w:hAnsi="Times New Roman" w:cs="Times New Roman"/>
          <w:szCs w:val="22"/>
        </w:rPr>
        <w:t>2024, the Company paid for the first additional shares in the amount</w:t>
      </w:r>
      <w:r>
        <w:rPr>
          <w:rFonts w:ascii="Times New Roman" w:hAnsi="Times New Roman" w:cs="Times New Roman"/>
          <w:szCs w:val="22"/>
        </w:rPr>
        <w:t xml:space="preserve"> Baht of 22 million</w:t>
      </w:r>
      <w:r w:rsidRPr="000D7622">
        <w:rPr>
          <w:rFonts w:ascii="Times New Roman" w:hAnsi="Times New Roman" w:cs="Times New Roman"/>
          <w:szCs w:val="22"/>
        </w:rPr>
        <w:t xml:space="preserve">, which was shown in the </w:t>
      </w:r>
      <w:r>
        <w:rPr>
          <w:rFonts w:ascii="Times New Roman" w:hAnsi="Times New Roman" w:cs="Times New Roman"/>
          <w:szCs w:val="22"/>
        </w:rPr>
        <w:t>Advance payment for investments in subsidiary</w:t>
      </w:r>
      <w:r w:rsidRPr="000D7622">
        <w:rPr>
          <w:rFonts w:ascii="Times New Roman" w:hAnsi="Times New Roman" w:cs="Times New Roman"/>
          <w:szCs w:val="22"/>
        </w:rPr>
        <w:t>.</w:t>
      </w:r>
    </w:p>
    <w:p w14:paraId="575E8662" w14:textId="77777777" w:rsidR="00BC3481" w:rsidRPr="00BC3481" w:rsidRDefault="00BC3481" w:rsidP="00BC3481">
      <w:pPr>
        <w:tabs>
          <w:tab w:val="left" w:pos="567"/>
        </w:tabs>
        <w:spacing w:after="0" w:line="240" w:lineRule="atLeast"/>
        <w:ind w:left="540" w:right="-25"/>
        <w:jc w:val="thaiDistribute"/>
        <w:rPr>
          <w:rFonts w:ascii="Times New Roman" w:hAnsi="Times New Roman" w:cs="Times New Roman"/>
          <w:b/>
          <w:bCs/>
          <w:szCs w:val="22"/>
        </w:rPr>
      </w:pPr>
    </w:p>
    <w:p w14:paraId="60563BC9" w14:textId="77777777" w:rsidR="00BC3481" w:rsidRDefault="00BC3481" w:rsidP="00BC3481">
      <w:pPr>
        <w:tabs>
          <w:tab w:val="left" w:pos="567"/>
        </w:tabs>
        <w:spacing w:after="0" w:line="240" w:lineRule="atLeast"/>
        <w:ind w:left="540" w:right="-25"/>
        <w:jc w:val="thaiDistribute"/>
        <w:rPr>
          <w:rFonts w:ascii="Times New Roman" w:hAnsi="Times New Roman" w:cs="Times New Roman"/>
          <w:b/>
          <w:bCs/>
          <w:szCs w:val="22"/>
        </w:rPr>
      </w:pPr>
      <w:r>
        <w:rPr>
          <w:rFonts w:ascii="Times New Roman" w:hAnsi="Times New Roman" w:cs="Times New Roman"/>
          <w:szCs w:val="22"/>
        </w:rPr>
        <w:t>Please see note 41</w:t>
      </w:r>
      <w:r w:rsidRPr="00DA300D">
        <w:rPr>
          <w:rFonts w:ascii="Times New Roman" w:hAnsi="Times New Roman" w:cs="Times New Roman"/>
          <w:szCs w:val="22"/>
        </w:rPr>
        <w:t xml:space="preserve"> to the financial statements</w:t>
      </w:r>
    </w:p>
    <w:p w14:paraId="67407438" w14:textId="77777777" w:rsidR="00BC3481" w:rsidRDefault="00BC3481" w:rsidP="00BC3481">
      <w:pPr>
        <w:tabs>
          <w:tab w:val="left" w:pos="567"/>
        </w:tabs>
        <w:spacing w:after="0" w:line="240" w:lineRule="atLeast"/>
        <w:ind w:left="540" w:right="-25"/>
        <w:jc w:val="thaiDistribute"/>
        <w:rPr>
          <w:rFonts w:ascii="Times New Roman" w:hAnsi="Times New Roman" w:cs="Times New Roman"/>
          <w:b/>
          <w:bCs/>
          <w:szCs w:val="22"/>
        </w:rPr>
      </w:pPr>
    </w:p>
    <w:p w14:paraId="2EB77F42" w14:textId="77777777" w:rsidR="006275D3" w:rsidRPr="00DA300D" w:rsidRDefault="006275D3" w:rsidP="006275D3">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DA300D">
        <w:rPr>
          <w:rFonts w:ascii="Times New Roman" w:hAnsi="Times New Roman" w:cs="Times New Roman"/>
          <w:b/>
          <w:bCs/>
          <w:szCs w:val="22"/>
        </w:rPr>
        <w:t>Investments in associates</w:t>
      </w:r>
    </w:p>
    <w:p w14:paraId="5099C491" w14:textId="77777777" w:rsidR="006275D3" w:rsidRPr="00DA300D" w:rsidRDefault="006275D3" w:rsidP="006275D3">
      <w:pPr>
        <w:tabs>
          <w:tab w:val="left" w:pos="567"/>
        </w:tabs>
        <w:spacing w:after="0" w:line="240" w:lineRule="atLeast"/>
        <w:ind w:left="540" w:right="-25"/>
        <w:jc w:val="thaiDistribute"/>
        <w:rPr>
          <w:rFonts w:ascii="Times New Roman" w:hAnsi="Times New Roman" w:cs="Times New Roman"/>
          <w:b/>
          <w:bCs/>
          <w:szCs w:val="22"/>
        </w:rPr>
      </w:pPr>
    </w:p>
    <w:p w14:paraId="3616D45B" w14:textId="77777777" w:rsidR="0037678D" w:rsidRPr="00DA300D" w:rsidRDefault="0037678D" w:rsidP="0037678D">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r w:rsidRPr="00DA300D">
        <w:rPr>
          <w:rFonts w:ascii="Times New Roman" w:hAnsi="Times New Roman" w:cs="Times New Roman"/>
          <w:sz w:val="22"/>
          <w:szCs w:val="22"/>
        </w:rPr>
        <w:t>Movements during the years ended 31 December were as follows:</w:t>
      </w:r>
    </w:p>
    <w:p w14:paraId="24DD6D32" w14:textId="77777777" w:rsidR="006275D3" w:rsidRPr="00DA300D" w:rsidRDefault="006275D3" w:rsidP="006275D3">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p>
    <w:tbl>
      <w:tblPr>
        <w:tblW w:w="9736" w:type="dxa"/>
        <w:tblInd w:w="18" w:type="dxa"/>
        <w:tblLayout w:type="fixed"/>
        <w:tblLook w:val="01E0" w:firstRow="1" w:lastRow="1" w:firstColumn="1" w:lastColumn="1" w:noHBand="0" w:noVBand="0"/>
      </w:tblPr>
      <w:tblGrid>
        <w:gridCol w:w="3351"/>
        <w:gridCol w:w="1525"/>
        <w:gridCol w:w="253"/>
        <w:gridCol w:w="1300"/>
        <w:gridCol w:w="253"/>
        <w:gridCol w:w="1463"/>
        <w:gridCol w:w="253"/>
        <w:gridCol w:w="1338"/>
      </w:tblGrid>
      <w:tr w:rsidR="006275D3" w:rsidRPr="00DA300D" w14:paraId="4A5A758A" w14:textId="77777777" w:rsidTr="00815622">
        <w:tc>
          <w:tcPr>
            <w:tcW w:w="3351" w:type="dxa"/>
          </w:tcPr>
          <w:p w14:paraId="5DB2CB3D" w14:textId="77777777" w:rsidR="006275D3" w:rsidRPr="00DA300D" w:rsidRDefault="006275D3" w:rsidP="00B02772">
            <w:pPr>
              <w:spacing w:after="0" w:line="240" w:lineRule="atLeast"/>
              <w:ind w:left="549" w:right="-25"/>
              <w:jc w:val="both"/>
              <w:rPr>
                <w:rFonts w:ascii="Times New Roman" w:hAnsi="Times New Roman" w:cs="Times New Roman"/>
                <w:szCs w:val="22"/>
              </w:rPr>
            </w:pPr>
          </w:p>
        </w:tc>
        <w:tc>
          <w:tcPr>
            <w:tcW w:w="3078" w:type="dxa"/>
            <w:gridSpan w:val="3"/>
          </w:tcPr>
          <w:p w14:paraId="2F2BC637" w14:textId="77777777" w:rsidR="006275D3" w:rsidRPr="00DA300D" w:rsidRDefault="006275D3" w:rsidP="00B02772">
            <w:pPr>
              <w:spacing w:after="0"/>
              <w:ind w:left="-54" w:right="-25"/>
              <w:jc w:val="center"/>
              <w:rPr>
                <w:rFonts w:ascii="Times New Roman" w:hAnsi="Times New Roman" w:cs="Times New Roman"/>
                <w:b/>
                <w:bCs/>
                <w:szCs w:val="22"/>
                <w:cs/>
              </w:rPr>
            </w:pPr>
            <w:r w:rsidRPr="00DA300D">
              <w:rPr>
                <w:rFonts w:ascii="Times New Roman" w:hAnsi="Times New Roman" w:cs="Times New Roman"/>
                <w:b/>
                <w:szCs w:val="22"/>
              </w:rPr>
              <w:t>Consolidated</w:t>
            </w:r>
            <w:r w:rsidRPr="00DA300D">
              <w:rPr>
                <w:rFonts w:ascii="Times New Roman" w:hAnsi="Times New Roman" w:cs="Times New Roman"/>
                <w:b/>
                <w:bCs/>
                <w:szCs w:val="22"/>
              </w:rPr>
              <w:t xml:space="preserve"> financial statements</w:t>
            </w:r>
          </w:p>
        </w:tc>
        <w:tc>
          <w:tcPr>
            <w:tcW w:w="253" w:type="dxa"/>
          </w:tcPr>
          <w:p w14:paraId="3D600AC4" w14:textId="77777777" w:rsidR="006275D3" w:rsidRPr="00DA300D" w:rsidRDefault="006275D3" w:rsidP="00B02772">
            <w:pPr>
              <w:spacing w:after="0"/>
              <w:ind w:left="-54" w:right="-25"/>
              <w:jc w:val="center"/>
              <w:rPr>
                <w:rFonts w:ascii="Times New Roman" w:hAnsi="Times New Roman" w:cs="Times New Roman"/>
                <w:b/>
                <w:bCs/>
                <w:szCs w:val="22"/>
              </w:rPr>
            </w:pPr>
          </w:p>
        </w:tc>
        <w:tc>
          <w:tcPr>
            <w:tcW w:w="3054" w:type="dxa"/>
            <w:gridSpan w:val="3"/>
          </w:tcPr>
          <w:p w14:paraId="2889D26D" w14:textId="77777777" w:rsidR="006275D3" w:rsidRPr="00DA300D" w:rsidRDefault="006275D3" w:rsidP="00B02772">
            <w:pPr>
              <w:spacing w:after="0"/>
              <w:ind w:left="-78" w:right="-25"/>
              <w:jc w:val="center"/>
              <w:rPr>
                <w:rFonts w:ascii="Times New Roman" w:hAnsi="Times New Roman" w:cs="Times New Roman"/>
                <w:b/>
                <w:bCs/>
                <w:szCs w:val="22"/>
                <w:cs/>
              </w:rPr>
            </w:pPr>
            <w:r w:rsidRPr="00DA300D">
              <w:rPr>
                <w:rFonts w:ascii="Times New Roman" w:hAnsi="Times New Roman" w:cs="Times New Roman"/>
                <w:b/>
                <w:bCs/>
                <w:szCs w:val="22"/>
              </w:rPr>
              <w:t>Separate</w:t>
            </w:r>
            <w:r w:rsidRPr="00DA300D">
              <w:rPr>
                <w:rFonts w:ascii="Times New Roman" w:hAnsi="Times New Roman" w:cs="Times New Roman"/>
                <w:b/>
                <w:bCs/>
                <w:szCs w:val="22"/>
              </w:rPr>
              <w:br/>
              <w:t>financial statements</w:t>
            </w:r>
          </w:p>
        </w:tc>
      </w:tr>
      <w:tr w:rsidR="006275D3" w:rsidRPr="00DA300D" w14:paraId="279097A5" w14:textId="77777777" w:rsidTr="00815622">
        <w:tc>
          <w:tcPr>
            <w:tcW w:w="3351" w:type="dxa"/>
            <w:vAlign w:val="bottom"/>
          </w:tcPr>
          <w:p w14:paraId="0B5C1616" w14:textId="77777777" w:rsidR="006275D3" w:rsidRPr="00DA300D" w:rsidRDefault="006275D3" w:rsidP="00B02772">
            <w:pPr>
              <w:tabs>
                <w:tab w:val="left" w:pos="405"/>
              </w:tabs>
              <w:spacing w:after="0" w:line="240" w:lineRule="atLeast"/>
              <w:ind w:left="522" w:right="-25" w:firstLine="62"/>
              <w:jc w:val="thaiDistribute"/>
              <w:rPr>
                <w:rFonts w:ascii="Times New Roman" w:hAnsi="Times New Roman" w:cs="Times New Roman"/>
                <w:szCs w:val="22"/>
              </w:rPr>
            </w:pPr>
          </w:p>
        </w:tc>
        <w:tc>
          <w:tcPr>
            <w:tcW w:w="1525" w:type="dxa"/>
          </w:tcPr>
          <w:p w14:paraId="66C8137F" w14:textId="77777777" w:rsidR="006275D3" w:rsidRPr="00DA300D" w:rsidRDefault="006275D3" w:rsidP="00B02772">
            <w:pPr>
              <w:tabs>
                <w:tab w:val="decimal" w:pos="882"/>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202</w:t>
            </w:r>
            <w:r w:rsidR="00075645">
              <w:rPr>
                <w:rFonts w:ascii="Times New Roman" w:hAnsi="Times New Roman" w:cs="Times New Roman"/>
                <w:szCs w:val="22"/>
              </w:rPr>
              <w:t>4</w:t>
            </w:r>
          </w:p>
        </w:tc>
        <w:tc>
          <w:tcPr>
            <w:tcW w:w="253" w:type="dxa"/>
          </w:tcPr>
          <w:p w14:paraId="24A0D03F" w14:textId="77777777" w:rsidR="006275D3" w:rsidRPr="00DA300D" w:rsidRDefault="006275D3" w:rsidP="00B02772">
            <w:pPr>
              <w:tabs>
                <w:tab w:val="decimal" w:pos="1045"/>
              </w:tabs>
              <w:spacing w:after="0" w:line="240" w:lineRule="atLeast"/>
              <w:ind w:left="72" w:right="-25"/>
              <w:jc w:val="both"/>
              <w:rPr>
                <w:rFonts w:ascii="Times New Roman" w:hAnsi="Times New Roman" w:cs="Times New Roman"/>
                <w:szCs w:val="22"/>
              </w:rPr>
            </w:pPr>
          </w:p>
        </w:tc>
        <w:tc>
          <w:tcPr>
            <w:tcW w:w="1300" w:type="dxa"/>
          </w:tcPr>
          <w:p w14:paraId="4861C3F3" w14:textId="77777777" w:rsidR="006275D3" w:rsidRPr="00DA300D" w:rsidRDefault="006275D3" w:rsidP="00B02772">
            <w:pPr>
              <w:tabs>
                <w:tab w:val="decimal" w:pos="964"/>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202</w:t>
            </w:r>
            <w:r w:rsidR="00075645">
              <w:rPr>
                <w:rFonts w:ascii="Times New Roman" w:hAnsi="Times New Roman" w:cs="Times New Roman"/>
                <w:szCs w:val="22"/>
              </w:rPr>
              <w:t>3</w:t>
            </w:r>
          </w:p>
        </w:tc>
        <w:tc>
          <w:tcPr>
            <w:tcW w:w="253" w:type="dxa"/>
          </w:tcPr>
          <w:p w14:paraId="69A70A8E" w14:textId="77777777" w:rsidR="006275D3" w:rsidRPr="00DA300D" w:rsidRDefault="006275D3" w:rsidP="00B02772">
            <w:pPr>
              <w:tabs>
                <w:tab w:val="decimal" w:pos="1045"/>
              </w:tabs>
              <w:spacing w:after="0" w:line="240" w:lineRule="atLeast"/>
              <w:ind w:left="72" w:right="-25"/>
              <w:jc w:val="both"/>
              <w:rPr>
                <w:rFonts w:ascii="Times New Roman" w:hAnsi="Times New Roman" w:cs="Times New Roman"/>
                <w:szCs w:val="22"/>
              </w:rPr>
            </w:pPr>
          </w:p>
        </w:tc>
        <w:tc>
          <w:tcPr>
            <w:tcW w:w="1463" w:type="dxa"/>
          </w:tcPr>
          <w:p w14:paraId="484CDC27" w14:textId="77777777" w:rsidR="006275D3" w:rsidRPr="00DA300D" w:rsidRDefault="006275D3" w:rsidP="00B02772">
            <w:pPr>
              <w:spacing w:after="0" w:line="240" w:lineRule="atLeast"/>
              <w:ind w:left="72" w:right="-25"/>
              <w:jc w:val="center"/>
              <w:rPr>
                <w:rFonts w:ascii="Times New Roman" w:hAnsi="Times New Roman" w:cs="Times New Roman"/>
                <w:szCs w:val="22"/>
              </w:rPr>
            </w:pPr>
            <w:r w:rsidRPr="00DA300D">
              <w:rPr>
                <w:rFonts w:ascii="Times New Roman" w:hAnsi="Times New Roman" w:cs="Times New Roman"/>
                <w:szCs w:val="22"/>
              </w:rPr>
              <w:t>202</w:t>
            </w:r>
            <w:r w:rsidR="00075645">
              <w:rPr>
                <w:rFonts w:ascii="Times New Roman" w:hAnsi="Times New Roman" w:cs="Times New Roman"/>
                <w:szCs w:val="22"/>
              </w:rPr>
              <w:t>4</w:t>
            </w:r>
          </w:p>
        </w:tc>
        <w:tc>
          <w:tcPr>
            <w:tcW w:w="253" w:type="dxa"/>
          </w:tcPr>
          <w:p w14:paraId="47A69398" w14:textId="77777777" w:rsidR="006275D3" w:rsidRPr="00DA300D" w:rsidRDefault="006275D3" w:rsidP="00B02772">
            <w:pPr>
              <w:tabs>
                <w:tab w:val="decimal" w:pos="1045"/>
              </w:tabs>
              <w:spacing w:after="0" w:line="240" w:lineRule="atLeast"/>
              <w:ind w:left="72" w:right="-25"/>
              <w:jc w:val="center"/>
              <w:rPr>
                <w:rFonts w:ascii="Times New Roman" w:hAnsi="Times New Roman" w:cs="Times New Roman"/>
                <w:szCs w:val="22"/>
              </w:rPr>
            </w:pPr>
          </w:p>
        </w:tc>
        <w:tc>
          <w:tcPr>
            <w:tcW w:w="1338" w:type="dxa"/>
          </w:tcPr>
          <w:p w14:paraId="5C78F660" w14:textId="77777777" w:rsidR="006275D3" w:rsidRPr="00DA300D" w:rsidRDefault="006275D3" w:rsidP="00B02772">
            <w:pPr>
              <w:spacing w:after="0" w:line="240" w:lineRule="atLeast"/>
              <w:ind w:left="72" w:right="-25"/>
              <w:jc w:val="center"/>
              <w:rPr>
                <w:rFonts w:ascii="Times New Roman" w:hAnsi="Times New Roman" w:cs="Times New Roman"/>
                <w:szCs w:val="22"/>
              </w:rPr>
            </w:pPr>
            <w:r w:rsidRPr="00DA300D">
              <w:rPr>
                <w:rFonts w:ascii="Times New Roman" w:hAnsi="Times New Roman" w:cs="Times New Roman"/>
                <w:szCs w:val="22"/>
              </w:rPr>
              <w:t>202</w:t>
            </w:r>
            <w:r w:rsidR="00075645">
              <w:rPr>
                <w:rFonts w:ascii="Times New Roman" w:hAnsi="Times New Roman" w:cs="Times New Roman"/>
                <w:szCs w:val="22"/>
              </w:rPr>
              <w:t>3</w:t>
            </w:r>
          </w:p>
        </w:tc>
      </w:tr>
      <w:tr w:rsidR="006275D3" w:rsidRPr="00DA300D" w14:paraId="267B60DD" w14:textId="77777777" w:rsidTr="00815622">
        <w:tc>
          <w:tcPr>
            <w:tcW w:w="3351" w:type="dxa"/>
            <w:vAlign w:val="bottom"/>
          </w:tcPr>
          <w:p w14:paraId="71165574" w14:textId="77777777" w:rsidR="006275D3" w:rsidRPr="00DA300D" w:rsidRDefault="006275D3" w:rsidP="00B02772">
            <w:pPr>
              <w:tabs>
                <w:tab w:val="left" w:pos="405"/>
              </w:tabs>
              <w:spacing w:after="0" w:line="240" w:lineRule="atLeast"/>
              <w:ind w:left="522" w:right="-25" w:firstLine="62"/>
              <w:jc w:val="thaiDistribute"/>
              <w:rPr>
                <w:rFonts w:ascii="Times New Roman" w:hAnsi="Times New Roman" w:cs="Times New Roman"/>
                <w:szCs w:val="22"/>
              </w:rPr>
            </w:pPr>
          </w:p>
        </w:tc>
        <w:tc>
          <w:tcPr>
            <w:tcW w:w="6385" w:type="dxa"/>
            <w:gridSpan w:val="7"/>
          </w:tcPr>
          <w:p w14:paraId="00D92C0B" w14:textId="77777777" w:rsidR="006275D3" w:rsidRPr="00DA300D" w:rsidRDefault="0037678D" w:rsidP="00B02772">
            <w:pPr>
              <w:spacing w:after="0" w:line="240" w:lineRule="atLeast"/>
              <w:ind w:left="72" w:right="-25"/>
              <w:jc w:val="center"/>
              <w:rPr>
                <w:rFonts w:ascii="Times New Roman" w:hAnsi="Times New Roman" w:cs="Times New Roman"/>
                <w:szCs w:val="22"/>
              </w:rPr>
            </w:pPr>
            <w:r w:rsidRPr="00DA300D">
              <w:rPr>
                <w:rFonts w:ascii="Times New Roman" w:hAnsi="Times New Roman" w:cs="Times New Roman"/>
                <w:i/>
                <w:iCs/>
                <w:szCs w:val="22"/>
              </w:rPr>
              <w:t>(in</w:t>
            </w:r>
            <w:r w:rsidR="006275D3" w:rsidRPr="00DA300D">
              <w:rPr>
                <w:rFonts w:ascii="Times New Roman" w:hAnsi="Times New Roman" w:cs="Times New Roman"/>
                <w:i/>
                <w:iCs/>
                <w:szCs w:val="22"/>
              </w:rPr>
              <w:t xml:space="preserve"> Baht)</w:t>
            </w:r>
          </w:p>
        </w:tc>
      </w:tr>
      <w:tr w:rsidR="006275D3" w:rsidRPr="00DA300D" w14:paraId="3B948133" w14:textId="77777777" w:rsidTr="00815622">
        <w:tc>
          <w:tcPr>
            <w:tcW w:w="3351" w:type="dxa"/>
          </w:tcPr>
          <w:p w14:paraId="663FC0F8" w14:textId="77777777" w:rsidR="006275D3" w:rsidRPr="00DA300D" w:rsidRDefault="006275D3" w:rsidP="00B02772">
            <w:pPr>
              <w:spacing w:after="0" w:line="240" w:lineRule="atLeast"/>
              <w:ind w:left="549" w:right="-25"/>
              <w:jc w:val="both"/>
              <w:rPr>
                <w:rFonts w:ascii="Times New Roman" w:hAnsi="Times New Roman" w:cs="Times New Roman"/>
                <w:szCs w:val="22"/>
                <w:cs/>
              </w:rPr>
            </w:pPr>
            <w:r w:rsidRPr="00DA300D">
              <w:rPr>
                <w:rFonts w:ascii="Times New Roman" w:hAnsi="Times New Roman" w:cs="Times New Roman"/>
                <w:szCs w:val="22"/>
              </w:rPr>
              <w:t>Cost:-</w:t>
            </w:r>
          </w:p>
        </w:tc>
        <w:tc>
          <w:tcPr>
            <w:tcW w:w="1525" w:type="dxa"/>
          </w:tcPr>
          <w:p w14:paraId="36DAE8C3" w14:textId="77777777" w:rsidR="006275D3" w:rsidRPr="00DA300D" w:rsidRDefault="006275D3" w:rsidP="00B02772">
            <w:pPr>
              <w:tabs>
                <w:tab w:val="decimal" w:pos="882"/>
              </w:tabs>
              <w:spacing w:after="0" w:line="240" w:lineRule="atLeast"/>
              <w:ind w:left="72" w:right="-25"/>
              <w:jc w:val="both"/>
              <w:rPr>
                <w:rFonts w:ascii="Times New Roman" w:hAnsi="Times New Roman" w:cs="Times New Roman"/>
                <w:szCs w:val="22"/>
              </w:rPr>
            </w:pPr>
          </w:p>
        </w:tc>
        <w:tc>
          <w:tcPr>
            <w:tcW w:w="253" w:type="dxa"/>
          </w:tcPr>
          <w:p w14:paraId="072049F9" w14:textId="77777777" w:rsidR="006275D3" w:rsidRPr="00DA300D" w:rsidRDefault="006275D3" w:rsidP="00B02772">
            <w:pPr>
              <w:tabs>
                <w:tab w:val="decimal" w:pos="1045"/>
              </w:tabs>
              <w:spacing w:after="0" w:line="240" w:lineRule="atLeast"/>
              <w:ind w:left="72" w:right="-25"/>
              <w:jc w:val="both"/>
              <w:rPr>
                <w:rFonts w:ascii="Times New Roman" w:hAnsi="Times New Roman" w:cs="Times New Roman"/>
                <w:szCs w:val="22"/>
              </w:rPr>
            </w:pPr>
          </w:p>
        </w:tc>
        <w:tc>
          <w:tcPr>
            <w:tcW w:w="1300" w:type="dxa"/>
          </w:tcPr>
          <w:p w14:paraId="7CC293B8" w14:textId="77777777" w:rsidR="006275D3" w:rsidRPr="00DA300D" w:rsidRDefault="006275D3" w:rsidP="00B02772">
            <w:pPr>
              <w:tabs>
                <w:tab w:val="decimal" w:pos="964"/>
              </w:tabs>
              <w:spacing w:after="0" w:line="240" w:lineRule="atLeast"/>
              <w:ind w:left="72" w:right="-25"/>
              <w:jc w:val="both"/>
              <w:rPr>
                <w:rFonts w:ascii="Times New Roman" w:hAnsi="Times New Roman" w:cs="Times New Roman"/>
                <w:szCs w:val="22"/>
              </w:rPr>
            </w:pPr>
          </w:p>
        </w:tc>
        <w:tc>
          <w:tcPr>
            <w:tcW w:w="253" w:type="dxa"/>
          </w:tcPr>
          <w:p w14:paraId="4FA9F7DF" w14:textId="77777777" w:rsidR="006275D3" w:rsidRPr="00DA300D" w:rsidRDefault="006275D3" w:rsidP="00B02772">
            <w:pPr>
              <w:tabs>
                <w:tab w:val="decimal" w:pos="1045"/>
              </w:tabs>
              <w:spacing w:after="0" w:line="240" w:lineRule="atLeast"/>
              <w:ind w:left="72" w:right="-25"/>
              <w:jc w:val="both"/>
              <w:rPr>
                <w:rFonts w:ascii="Times New Roman" w:hAnsi="Times New Roman" w:cs="Times New Roman"/>
                <w:szCs w:val="22"/>
              </w:rPr>
            </w:pPr>
          </w:p>
        </w:tc>
        <w:tc>
          <w:tcPr>
            <w:tcW w:w="1463" w:type="dxa"/>
          </w:tcPr>
          <w:p w14:paraId="469713EE" w14:textId="77777777" w:rsidR="006275D3" w:rsidRPr="00DA300D" w:rsidRDefault="006275D3" w:rsidP="00B02772">
            <w:pPr>
              <w:tabs>
                <w:tab w:val="decimal" w:pos="882"/>
              </w:tabs>
              <w:spacing w:after="0" w:line="240" w:lineRule="atLeast"/>
              <w:ind w:left="72" w:right="-25"/>
              <w:jc w:val="both"/>
              <w:rPr>
                <w:rFonts w:ascii="Times New Roman" w:hAnsi="Times New Roman" w:cs="Times New Roman"/>
                <w:szCs w:val="22"/>
              </w:rPr>
            </w:pPr>
          </w:p>
        </w:tc>
        <w:tc>
          <w:tcPr>
            <w:tcW w:w="253" w:type="dxa"/>
          </w:tcPr>
          <w:p w14:paraId="2CE47D36" w14:textId="77777777" w:rsidR="006275D3" w:rsidRPr="00DA300D" w:rsidRDefault="006275D3" w:rsidP="00B02772">
            <w:pPr>
              <w:tabs>
                <w:tab w:val="decimal" w:pos="1045"/>
              </w:tabs>
              <w:spacing w:after="0" w:line="240" w:lineRule="atLeast"/>
              <w:ind w:left="72" w:right="-25"/>
              <w:jc w:val="both"/>
              <w:rPr>
                <w:rFonts w:ascii="Times New Roman" w:hAnsi="Times New Roman" w:cs="Times New Roman"/>
                <w:szCs w:val="22"/>
              </w:rPr>
            </w:pPr>
          </w:p>
        </w:tc>
        <w:tc>
          <w:tcPr>
            <w:tcW w:w="1338" w:type="dxa"/>
          </w:tcPr>
          <w:p w14:paraId="54A43BBC" w14:textId="77777777" w:rsidR="006275D3" w:rsidRPr="00DA300D" w:rsidRDefault="006275D3" w:rsidP="00B02772">
            <w:pPr>
              <w:tabs>
                <w:tab w:val="decimal" w:pos="882"/>
              </w:tabs>
              <w:spacing w:after="0" w:line="240" w:lineRule="atLeast"/>
              <w:ind w:left="72" w:right="-25"/>
              <w:jc w:val="both"/>
              <w:rPr>
                <w:rFonts w:ascii="Times New Roman" w:hAnsi="Times New Roman" w:cs="Times New Roman"/>
                <w:szCs w:val="22"/>
              </w:rPr>
            </w:pPr>
          </w:p>
        </w:tc>
      </w:tr>
      <w:tr w:rsidR="00075645" w:rsidRPr="00DA300D" w14:paraId="2624E74F" w14:textId="77777777" w:rsidTr="00815622">
        <w:tc>
          <w:tcPr>
            <w:tcW w:w="3351" w:type="dxa"/>
          </w:tcPr>
          <w:p w14:paraId="4B2D5C91" w14:textId="77777777" w:rsidR="00075645" w:rsidRPr="00DA300D" w:rsidRDefault="00075645" w:rsidP="00B02772">
            <w:pPr>
              <w:spacing w:after="0" w:line="240" w:lineRule="atLeast"/>
              <w:ind w:left="549" w:right="-25"/>
              <w:jc w:val="both"/>
              <w:rPr>
                <w:rFonts w:ascii="Times New Roman" w:hAnsi="Times New Roman" w:cs="Times New Roman"/>
                <w:szCs w:val="22"/>
                <w:cs/>
              </w:rPr>
            </w:pPr>
            <w:r w:rsidRPr="00DA300D">
              <w:rPr>
                <w:rFonts w:ascii="Times New Roman" w:hAnsi="Times New Roman" w:cs="Times New Roman"/>
                <w:szCs w:val="22"/>
              </w:rPr>
              <w:t xml:space="preserve">At 1 January </w:t>
            </w:r>
          </w:p>
        </w:tc>
        <w:tc>
          <w:tcPr>
            <w:tcW w:w="1525" w:type="dxa"/>
          </w:tcPr>
          <w:p w14:paraId="2644F4C1" w14:textId="77777777" w:rsidR="00075645" w:rsidRPr="00815622" w:rsidRDefault="00815622" w:rsidP="00815622">
            <w:pPr>
              <w:spacing w:after="0" w:line="240" w:lineRule="atLeast"/>
              <w:rPr>
                <w:rFonts w:ascii="Times New Roman" w:hAnsi="Times New Roman" w:cstheme="minorBidi"/>
                <w:szCs w:val="22"/>
              </w:rPr>
            </w:pPr>
            <w:r w:rsidRPr="00815622">
              <w:rPr>
                <w:rFonts w:ascii="Times New Roman" w:hAnsi="Times New Roman" w:cstheme="minorBidi"/>
                <w:szCs w:val="22"/>
              </w:rPr>
              <w:t>281,178,000</w:t>
            </w:r>
          </w:p>
        </w:tc>
        <w:tc>
          <w:tcPr>
            <w:tcW w:w="253" w:type="dxa"/>
          </w:tcPr>
          <w:p w14:paraId="3E6E4DEE" w14:textId="77777777" w:rsidR="00075645" w:rsidRPr="00DA300D" w:rsidRDefault="00075645" w:rsidP="00B02772">
            <w:pPr>
              <w:tabs>
                <w:tab w:val="decimal" w:pos="1045"/>
              </w:tabs>
              <w:spacing w:after="0" w:line="240" w:lineRule="atLeast"/>
              <w:ind w:left="72" w:right="-25"/>
              <w:jc w:val="both"/>
              <w:rPr>
                <w:rFonts w:ascii="Times New Roman" w:hAnsi="Times New Roman" w:cs="Times New Roman"/>
                <w:szCs w:val="22"/>
              </w:rPr>
            </w:pPr>
          </w:p>
        </w:tc>
        <w:tc>
          <w:tcPr>
            <w:tcW w:w="1300" w:type="dxa"/>
          </w:tcPr>
          <w:p w14:paraId="28B077AF" w14:textId="77777777" w:rsidR="00075645" w:rsidRPr="00075645" w:rsidRDefault="00075645" w:rsidP="00AA2FC3">
            <w:pPr>
              <w:tabs>
                <w:tab w:val="decimal" w:pos="1034"/>
              </w:tabs>
              <w:spacing w:after="0" w:line="240" w:lineRule="atLeast"/>
              <w:ind w:left="-118" w:right="-25"/>
              <w:jc w:val="both"/>
              <w:rPr>
                <w:rFonts w:ascii="Times New Roman" w:hAnsi="Times New Roman" w:cstheme="minorBidi"/>
                <w:szCs w:val="22"/>
              </w:rPr>
            </w:pPr>
            <w:r w:rsidRPr="00075645">
              <w:rPr>
                <w:rFonts w:ascii="Times New Roman" w:hAnsi="Times New Roman" w:cstheme="minorBidi"/>
                <w:szCs w:val="22"/>
              </w:rPr>
              <w:t>320,730,287</w:t>
            </w:r>
          </w:p>
        </w:tc>
        <w:tc>
          <w:tcPr>
            <w:tcW w:w="253" w:type="dxa"/>
          </w:tcPr>
          <w:p w14:paraId="14EC2E59" w14:textId="77777777" w:rsidR="00075645" w:rsidRPr="00DA300D" w:rsidRDefault="00075645" w:rsidP="00B02772">
            <w:pPr>
              <w:tabs>
                <w:tab w:val="decimal" w:pos="1045"/>
              </w:tabs>
              <w:spacing w:after="0" w:line="240" w:lineRule="atLeast"/>
              <w:ind w:left="72" w:right="-25"/>
              <w:jc w:val="both"/>
              <w:rPr>
                <w:rFonts w:ascii="Times New Roman" w:hAnsi="Times New Roman" w:cs="Times New Roman"/>
                <w:b/>
                <w:bCs/>
                <w:szCs w:val="22"/>
              </w:rPr>
            </w:pPr>
          </w:p>
        </w:tc>
        <w:tc>
          <w:tcPr>
            <w:tcW w:w="1463" w:type="dxa"/>
          </w:tcPr>
          <w:p w14:paraId="43BAC188" w14:textId="77777777" w:rsidR="00075645" w:rsidRPr="00DA300D" w:rsidRDefault="00815622" w:rsidP="00815622">
            <w:pPr>
              <w:spacing w:after="0" w:line="240" w:lineRule="atLeast"/>
              <w:rPr>
                <w:rFonts w:ascii="Times New Roman" w:hAnsi="Times New Roman" w:cs="Times New Roman"/>
                <w:szCs w:val="22"/>
              </w:rPr>
            </w:pPr>
            <w:r>
              <w:rPr>
                <w:rFonts w:ascii="Times New Roman" w:hAnsi="Times New Roman" w:cs="Times New Roman"/>
                <w:szCs w:val="22"/>
              </w:rPr>
              <w:t>281,178,</w:t>
            </w:r>
            <w:r w:rsidRPr="00815622">
              <w:rPr>
                <w:rFonts w:ascii="Times New Roman" w:hAnsi="Times New Roman" w:cstheme="minorBidi"/>
                <w:szCs w:val="22"/>
              </w:rPr>
              <w:t>000</w:t>
            </w:r>
          </w:p>
        </w:tc>
        <w:tc>
          <w:tcPr>
            <w:tcW w:w="253" w:type="dxa"/>
          </w:tcPr>
          <w:p w14:paraId="6E9F56E5" w14:textId="77777777" w:rsidR="00075645" w:rsidRPr="00DA300D" w:rsidRDefault="00075645" w:rsidP="00B02772">
            <w:pPr>
              <w:tabs>
                <w:tab w:val="decimal" w:pos="1045"/>
              </w:tabs>
              <w:spacing w:after="0" w:line="240" w:lineRule="atLeast"/>
              <w:ind w:left="72" w:right="-25"/>
              <w:jc w:val="both"/>
              <w:rPr>
                <w:rFonts w:ascii="Times New Roman" w:hAnsi="Times New Roman" w:cs="Times New Roman"/>
                <w:szCs w:val="22"/>
              </w:rPr>
            </w:pPr>
          </w:p>
        </w:tc>
        <w:tc>
          <w:tcPr>
            <w:tcW w:w="1338" w:type="dxa"/>
          </w:tcPr>
          <w:p w14:paraId="71D57CE2" w14:textId="77777777" w:rsidR="00075645" w:rsidRPr="00DA300D" w:rsidRDefault="00075645" w:rsidP="00AA2FC3">
            <w:pPr>
              <w:tabs>
                <w:tab w:val="decimal" w:pos="1034"/>
              </w:tabs>
              <w:spacing w:after="0" w:line="240" w:lineRule="atLeast"/>
              <w:ind w:left="-118" w:right="-25"/>
              <w:jc w:val="both"/>
              <w:rPr>
                <w:rFonts w:ascii="Times New Roman" w:hAnsi="Times New Roman" w:cs="Times New Roman"/>
                <w:szCs w:val="22"/>
              </w:rPr>
            </w:pPr>
            <w:r w:rsidRPr="00DA300D">
              <w:rPr>
                <w:rFonts w:ascii="Times New Roman" w:hAnsi="Times New Roman" w:cs="Times New Roman"/>
                <w:szCs w:val="22"/>
              </w:rPr>
              <w:t>342,090,000</w:t>
            </w:r>
          </w:p>
        </w:tc>
      </w:tr>
      <w:tr w:rsidR="00815622" w:rsidRPr="00DA300D" w14:paraId="574B7FDA" w14:textId="77777777" w:rsidTr="00815622">
        <w:tc>
          <w:tcPr>
            <w:tcW w:w="3351" w:type="dxa"/>
            <w:vAlign w:val="bottom"/>
          </w:tcPr>
          <w:p w14:paraId="70CA8941" w14:textId="77777777" w:rsidR="00815622" w:rsidRPr="00DA300D" w:rsidRDefault="00815622" w:rsidP="00B02772">
            <w:pPr>
              <w:spacing w:after="0" w:line="240" w:lineRule="atLeast"/>
              <w:ind w:left="549" w:right="-25"/>
              <w:jc w:val="both"/>
              <w:rPr>
                <w:rFonts w:ascii="Times New Roman" w:hAnsi="Times New Roman" w:cs="Times New Roman"/>
                <w:szCs w:val="22"/>
              </w:rPr>
            </w:pPr>
            <w:r w:rsidRPr="00DA300D">
              <w:rPr>
                <w:rFonts w:ascii="Times New Roman" w:hAnsi="Times New Roman" w:cs="Times New Roman"/>
                <w:szCs w:val="22"/>
              </w:rPr>
              <w:t>Increase during the year</w:t>
            </w:r>
          </w:p>
        </w:tc>
        <w:tc>
          <w:tcPr>
            <w:tcW w:w="1525" w:type="dxa"/>
          </w:tcPr>
          <w:p w14:paraId="25006E5D" w14:textId="77777777" w:rsidR="00815622" w:rsidRPr="00815622" w:rsidRDefault="00815622" w:rsidP="00815622">
            <w:pPr>
              <w:spacing w:after="0" w:line="240" w:lineRule="atLeast"/>
              <w:jc w:val="center"/>
              <w:rPr>
                <w:rFonts w:ascii="Times New Roman" w:hAnsi="Times New Roman" w:cstheme="minorBidi"/>
                <w:szCs w:val="22"/>
              </w:rPr>
            </w:pPr>
            <w:r w:rsidRPr="00DA300D">
              <w:rPr>
                <w:rFonts w:ascii="Times New Roman" w:hAnsi="Times New Roman" w:cstheme="minorBidi"/>
                <w:szCs w:val="22"/>
              </w:rPr>
              <w:t>-</w:t>
            </w:r>
          </w:p>
        </w:tc>
        <w:tc>
          <w:tcPr>
            <w:tcW w:w="253" w:type="dxa"/>
          </w:tcPr>
          <w:p w14:paraId="1C96A10E" w14:textId="77777777" w:rsidR="00815622" w:rsidRPr="00DA300D" w:rsidRDefault="00815622" w:rsidP="00B02772">
            <w:pPr>
              <w:tabs>
                <w:tab w:val="decimal" w:pos="1045"/>
              </w:tabs>
              <w:spacing w:after="0" w:line="240" w:lineRule="atLeast"/>
              <w:ind w:left="72" w:right="-25"/>
              <w:jc w:val="both"/>
              <w:rPr>
                <w:rFonts w:ascii="Times New Roman" w:hAnsi="Times New Roman" w:cs="Times New Roman"/>
                <w:szCs w:val="22"/>
              </w:rPr>
            </w:pPr>
          </w:p>
        </w:tc>
        <w:tc>
          <w:tcPr>
            <w:tcW w:w="1300" w:type="dxa"/>
          </w:tcPr>
          <w:p w14:paraId="59AD6390" w14:textId="77777777" w:rsidR="00815622" w:rsidRPr="00075645" w:rsidRDefault="00815622" w:rsidP="00AA2FC3">
            <w:pPr>
              <w:tabs>
                <w:tab w:val="decimal" w:pos="1034"/>
              </w:tabs>
              <w:spacing w:after="0" w:line="240" w:lineRule="atLeast"/>
              <w:ind w:left="-118" w:right="-25"/>
              <w:jc w:val="both"/>
              <w:rPr>
                <w:rFonts w:ascii="Times New Roman" w:hAnsi="Times New Roman" w:cstheme="minorBidi"/>
                <w:szCs w:val="22"/>
              </w:rPr>
            </w:pPr>
            <w:r w:rsidRPr="00075645">
              <w:rPr>
                <w:rFonts w:ascii="Times New Roman" w:hAnsi="Times New Roman" w:cstheme="minorBidi"/>
                <w:szCs w:val="22"/>
              </w:rPr>
              <w:t>519,900</w:t>
            </w:r>
          </w:p>
        </w:tc>
        <w:tc>
          <w:tcPr>
            <w:tcW w:w="253" w:type="dxa"/>
          </w:tcPr>
          <w:p w14:paraId="6BD15E1B" w14:textId="77777777" w:rsidR="00815622" w:rsidRPr="00DA300D" w:rsidRDefault="00815622" w:rsidP="00B02772">
            <w:pPr>
              <w:tabs>
                <w:tab w:val="decimal" w:pos="1045"/>
              </w:tabs>
              <w:spacing w:after="0" w:line="240" w:lineRule="atLeast"/>
              <w:ind w:left="72" w:right="-25"/>
              <w:jc w:val="both"/>
              <w:rPr>
                <w:rFonts w:ascii="Times New Roman" w:hAnsi="Times New Roman" w:cs="Times New Roman"/>
                <w:szCs w:val="22"/>
              </w:rPr>
            </w:pPr>
          </w:p>
        </w:tc>
        <w:tc>
          <w:tcPr>
            <w:tcW w:w="1463" w:type="dxa"/>
          </w:tcPr>
          <w:p w14:paraId="5A1426FF" w14:textId="77777777" w:rsidR="00815622" w:rsidRPr="00DA300D" w:rsidRDefault="00815622" w:rsidP="00AA2FC3">
            <w:pPr>
              <w:spacing w:after="0" w:line="240" w:lineRule="atLeast"/>
              <w:ind w:left="22"/>
              <w:jc w:val="center"/>
              <w:rPr>
                <w:rFonts w:ascii="Times New Roman" w:hAnsi="Times New Roman" w:cs="Times New Roman"/>
                <w:szCs w:val="22"/>
              </w:rPr>
            </w:pPr>
            <w:r w:rsidRPr="00DA300D">
              <w:rPr>
                <w:rFonts w:ascii="Times New Roman" w:hAnsi="Times New Roman" w:cstheme="minorBidi"/>
                <w:szCs w:val="22"/>
              </w:rPr>
              <w:t>-</w:t>
            </w:r>
          </w:p>
        </w:tc>
        <w:tc>
          <w:tcPr>
            <w:tcW w:w="253" w:type="dxa"/>
          </w:tcPr>
          <w:p w14:paraId="5228E1C6" w14:textId="77777777" w:rsidR="00815622" w:rsidRPr="00DA300D" w:rsidRDefault="00815622" w:rsidP="00B02772">
            <w:pPr>
              <w:tabs>
                <w:tab w:val="decimal" w:pos="1045"/>
              </w:tabs>
              <w:spacing w:after="0" w:line="240" w:lineRule="atLeast"/>
              <w:ind w:left="72" w:right="-25"/>
              <w:jc w:val="both"/>
              <w:rPr>
                <w:rFonts w:ascii="Times New Roman" w:hAnsi="Times New Roman" w:cs="Times New Roman"/>
                <w:szCs w:val="22"/>
              </w:rPr>
            </w:pPr>
          </w:p>
        </w:tc>
        <w:tc>
          <w:tcPr>
            <w:tcW w:w="1338" w:type="dxa"/>
          </w:tcPr>
          <w:p w14:paraId="056A3A4E" w14:textId="77777777" w:rsidR="00815622" w:rsidRPr="00DA300D" w:rsidRDefault="00815622" w:rsidP="00AA2FC3">
            <w:pPr>
              <w:tabs>
                <w:tab w:val="decimal" w:pos="1034"/>
              </w:tabs>
              <w:spacing w:after="0" w:line="240" w:lineRule="atLeast"/>
              <w:ind w:left="-118" w:right="-25"/>
              <w:jc w:val="both"/>
              <w:rPr>
                <w:rFonts w:ascii="Times New Roman" w:hAnsi="Times New Roman" w:cs="Times New Roman"/>
                <w:szCs w:val="22"/>
              </w:rPr>
            </w:pPr>
            <w:r w:rsidRPr="00DA300D">
              <w:rPr>
                <w:rFonts w:ascii="Times New Roman" w:hAnsi="Times New Roman" w:cs="Times New Roman"/>
                <w:szCs w:val="22"/>
              </w:rPr>
              <w:t>519,900</w:t>
            </w:r>
          </w:p>
        </w:tc>
      </w:tr>
      <w:tr w:rsidR="00815622" w:rsidRPr="00DA300D" w14:paraId="1CE762F2" w14:textId="77777777" w:rsidTr="00815622">
        <w:tc>
          <w:tcPr>
            <w:tcW w:w="3351" w:type="dxa"/>
            <w:vAlign w:val="bottom"/>
          </w:tcPr>
          <w:p w14:paraId="0674ACE9" w14:textId="77777777" w:rsidR="00815622" w:rsidRPr="00DA300D" w:rsidRDefault="00815622" w:rsidP="00B02772">
            <w:pPr>
              <w:spacing w:after="0" w:line="240" w:lineRule="atLeast"/>
              <w:ind w:left="549" w:right="-25"/>
              <w:jc w:val="both"/>
              <w:rPr>
                <w:rFonts w:ascii="Times New Roman" w:hAnsi="Times New Roman" w:cs="Times New Roman"/>
                <w:szCs w:val="22"/>
              </w:rPr>
            </w:pPr>
            <w:r w:rsidRPr="00DA300D">
              <w:rPr>
                <w:rFonts w:ascii="Times New Roman" w:hAnsi="Times New Roman" w:cs="Times New Roman"/>
                <w:szCs w:val="22"/>
              </w:rPr>
              <w:t>Decrease during the year</w:t>
            </w:r>
          </w:p>
        </w:tc>
        <w:tc>
          <w:tcPr>
            <w:tcW w:w="1525" w:type="dxa"/>
          </w:tcPr>
          <w:p w14:paraId="451A0A89" w14:textId="77777777" w:rsidR="00815622" w:rsidRPr="00815622" w:rsidRDefault="00815622" w:rsidP="00815622">
            <w:pPr>
              <w:spacing w:after="0" w:line="240" w:lineRule="atLeast"/>
              <w:jc w:val="center"/>
              <w:rPr>
                <w:rFonts w:ascii="Times New Roman" w:hAnsi="Times New Roman" w:cstheme="minorBidi"/>
                <w:szCs w:val="22"/>
              </w:rPr>
            </w:pPr>
            <w:r w:rsidRPr="00DA300D">
              <w:rPr>
                <w:rFonts w:ascii="Times New Roman" w:hAnsi="Times New Roman" w:cstheme="minorBidi"/>
                <w:szCs w:val="22"/>
              </w:rPr>
              <w:t>-</w:t>
            </w:r>
          </w:p>
        </w:tc>
        <w:tc>
          <w:tcPr>
            <w:tcW w:w="253" w:type="dxa"/>
          </w:tcPr>
          <w:p w14:paraId="131303D6" w14:textId="77777777" w:rsidR="00815622" w:rsidRPr="00DA300D" w:rsidRDefault="00815622" w:rsidP="00B02772">
            <w:pPr>
              <w:tabs>
                <w:tab w:val="decimal" w:pos="1045"/>
              </w:tabs>
              <w:spacing w:after="0" w:line="240" w:lineRule="atLeast"/>
              <w:ind w:left="72" w:right="-25"/>
              <w:jc w:val="both"/>
              <w:rPr>
                <w:rFonts w:ascii="Times New Roman" w:hAnsi="Times New Roman" w:cs="Times New Roman"/>
                <w:szCs w:val="22"/>
              </w:rPr>
            </w:pPr>
          </w:p>
        </w:tc>
        <w:tc>
          <w:tcPr>
            <w:tcW w:w="1300" w:type="dxa"/>
          </w:tcPr>
          <w:p w14:paraId="5B86E8F4" w14:textId="77777777" w:rsidR="00815622" w:rsidRPr="00075645" w:rsidRDefault="00815622" w:rsidP="00AA2FC3">
            <w:pPr>
              <w:tabs>
                <w:tab w:val="decimal" w:pos="1034"/>
              </w:tabs>
              <w:spacing w:after="0" w:line="240" w:lineRule="atLeast"/>
              <w:ind w:left="-118" w:right="-25"/>
              <w:jc w:val="both"/>
              <w:rPr>
                <w:rFonts w:ascii="Times New Roman" w:hAnsi="Times New Roman" w:cstheme="minorBidi"/>
                <w:szCs w:val="22"/>
              </w:rPr>
            </w:pPr>
            <w:r w:rsidRPr="00075645">
              <w:rPr>
                <w:rFonts w:ascii="Times New Roman" w:hAnsi="Times New Roman" w:cstheme="minorBidi"/>
                <w:szCs w:val="22"/>
              </w:rPr>
              <w:t>(370,556)</w:t>
            </w:r>
          </w:p>
        </w:tc>
        <w:tc>
          <w:tcPr>
            <w:tcW w:w="253" w:type="dxa"/>
          </w:tcPr>
          <w:p w14:paraId="61A3CC07" w14:textId="77777777" w:rsidR="00815622" w:rsidRPr="00DA300D" w:rsidRDefault="00815622" w:rsidP="00B02772">
            <w:pPr>
              <w:tabs>
                <w:tab w:val="decimal" w:pos="1045"/>
              </w:tabs>
              <w:spacing w:after="0" w:line="240" w:lineRule="atLeast"/>
              <w:ind w:left="72" w:right="-25"/>
              <w:jc w:val="both"/>
              <w:rPr>
                <w:rFonts w:ascii="Times New Roman" w:hAnsi="Times New Roman" w:cs="Times New Roman"/>
                <w:szCs w:val="22"/>
              </w:rPr>
            </w:pPr>
          </w:p>
        </w:tc>
        <w:tc>
          <w:tcPr>
            <w:tcW w:w="1463" w:type="dxa"/>
          </w:tcPr>
          <w:p w14:paraId="63D71E41" w14:textId="77777777" w:rsidR="00815622" w:rsidRPr="00DA300D" w:rsidRDefault="00815622" w:rsidP="00AA2FC3">
            <w:pPr>
              <w:spacing w:after="0" w:line="240" w:lineRule="atLeast"/>
              <w:ind w:left="22"/>
              <w:jc w:val="center"/>
              <w:rPr>
                <w:rFonts w:ascii="Times New Roman" w:hAnsi="Times New Roman" w:cs="Times New Roman"/>
                <w:szCs w:val="22"/>
              </w:rPr>
            </w:pPr>
            <w:r w:rsidRPr="00DA300D">
              <w:rPr>
                <w:rFonts w:ascii="Times New Roman" w:hAnsi="Times New Roman" w:cstheme="minorBidi"/>
                <w:szCs w:val="22"/>
              </w:rPr>
              <w:t>-</w:t>
            </w:r>
          </w:p>
        </w:tc>
        <w:tc>
          <w:tcPr>
            <w:tcW w:w="253" w:type="dxa"/>
          </w:tcPr>
          <w:p w14:paraId="4EB08B2A" w14:textId="77777777" w:rsidR="00815622" w:rsidRPr="00DA300D" w:rsidRDefault="00815622" w:rsidP="00B02772">
            <w:pPr>
              <w:tabs>
                <w:tab w:val="decimal" w:pos="1045"/>
              </w:tabs>
              <w:spacing w:after="0" w:line="240" w:lineRule="atLeast"/>
              <w:ind w:left="72" w:right="-25"/>
              <w:jc w:val="both"/>
              <w:rPr>
                <w:rFonts w:ascii="Times New Roman" w:hAnsi="Times New Roman" w:cs="Times New Roman"/>
                <w:szCs w:val="22"/>
              </w:rPr>
            </w:pPr>
          </w:p>
        </w:tc>
        <w:tc>
          <w:tcPr>
            <w:tcW w:w="1338" w:type="dxa"/>
          </w:tcPr>
          <w:p w14:paraId="65D7A525" w14:textId="77777777" w:rsidR="00815622" w:rsidRPr="00DA300D" w:rsidRDefault="00815622" w:rsidP="00AA2FC3">
            <w:pPr>
              <w:tabs>
                <w:tab w:val="decimal" w:pos="1034"/>
              </w:tabs>
              <w:spacing w:after="0" w:line="240" w:lineRule="atLeast"/>
              <w:ind w:left="-118" w:right="-25"/>
              <w:jc w:val="both"/>
              <w:rPr>
                <w:rFonts w:ascii="Times New Roman" w:hAnsi="Times New Roman" w:cs="Times New Roman"/>
                <w:szCs w:val="22"/>
              </w:rPr>
            </w:pPr>
            <w:r w:rsidRPr="00DA300D">
              <w:rPr>
                <w:rFonts w:ascii="Times New Roman" w:hAnsi="Times New Roman" w:cs="Times New Roman"/>
                <w:szCs w:val="22"/>
              </w:rPr>
              <w:t>(519,900)</w:t>
            </w:r>
          </w:p>
        </w:tc>
      </w:tr>
      <w:tr w:rsidR="00815622" w:rsidRPr="00DA300D" w14:paraId="3BAC925B" w14:textId="77777777" w:rsidTr="00815622">
        <w:tc>
          <w:tcPr>
            <w:tcW w:w="3351" w:type="dxa"/>
            <w:vAlign w:val="bottom"/>
          </w:tcPr>
          <w:p w14:paraId="73CBA3F8" w14:textId="77777777" w:rsidR="00815622" w:rsidRPr="00DA300D" w:rsidRDefault="00815622" w:rsidP="00B02772">
            <w:pPr>
              <w:spacing w:after="0" w:line="240" w:lineRule="atLeast"/>
              <w:ind w:left="549" w:right="-25"/>
              <w:jc w:val="both"/>
              <w:rPr>
                <w:rFonts w:ascii="Times New Roman" w:hAnsi="Times New Roman" w:cs="Times New Roman"/>
                <w:szCs w:val="22"/>
              </w:rPr>
            </w:pPr>
            <w:r>
              <w:rPr>
                <w:rFonts w:ascii="Times New Roman" w:hAnsi="Times New Roman" w:cs="Times New Roman"/>
                <w:szCs w:val="22"/>
              </w:rPr>
              <w:t xml:space="preserve">Share of profit by </w:t>
            </w:r>
            <w:r w:rsidRPr="00DA300D">
              <w:rPr>
                <w:rFonts w:ascii="Times New Roman" w:hAnsi="Times New Roman" w:cs="Times New Roman"/>
                <w:szCs w:val="22"/>
              </w:rPr>
              <w:t>equity</w:t>
            </w:r>
          </w:p>
        </w:tc>
        <w:tc>
          <w:tcPr>
            <w:tcW w:w="1525" w:type="dxa"/>
          </w:tcPr>
          <w:p w14:paraId="665E5AED" w14:textId="77777777" w:rsidR="00815622" w:rsidRPr="00DA300D" w:rsidRDefault="00815622" w:rsidP="00815622">
            <w:pPr>
              <w:spacing w:after="0" w:line="240" w:lineRule="atLeast"/>
              <w:jc w:val="center"/>
              <w:rPr>
                <w:rFonts w:ascii="Times New Roman" w:hAnsi="Times New Roman" w:cstheme="minorBidi"/>
                <w:szCs w:val="22"/>
              </w:rPr>
            </w:pPr>
          </w:p>
        </w:tc>
        <w:tc>
          <w:tcPr>
            <w:tcW w:w="253" w:type="dxa"/>
          </w:tcPr>
          <w:p w14:paraId="4CD31D6C" w14:textId="77777777" w:rsidR="00815622" w:rsidRPr="00DA300D" w:rsidRDefault="00815622" w:rsidP="00B02772">
            <w:pPr>
              <w:tabs>
                <w:tab w:val="decimal" w:pos="1045"/>
              </w:tabs>
              <w:spacing w:after="0" w:line="240" w:lineRule="atLeast"/>
              <w:ind w:left="72" w:right="-25"/>
              <w:jc w:val="both"/>
              <w:rPr>
                <w:rFonts w:ascii="Times New Roman" w:hAnsi="Times New Roman" w:cs="Times New Roman"/>
                <w:szCs w:val="22"/>
              </w:rPr>
            </w:pPr>
          </w:p>
        </w:tc>
        <w:tc>
          <w:tcPr>
            <w:tcW w:w="1300" w:type="dxa"/>
          </w:tcPr>
          <w:p w14:paraId="5A1CA494" w14:textId="77777777" w:rsidR="00815622" w:rsidRPr="00075645" w:rsidRDefault="00815622" w:rsidP="00AA2FC3">
            <w:pPr>
              <w:tabs>
                <w:tab w:val="decimal" w:pos="1034"/>
              </w:tabs>
              <w:spacing w:after="0" w:line="240" w:lineRule="atLeast"/>
              <w:ind w:left="-118" w:right="-25"/>
              <w:jc w:val="both"/>
              <w:rPr>
                <w:rFonts w:ascii="Times New Roman" w:hAnsi="Times New Roman" w:cstheme="minorBidi"/>
                <w:szCs w:val="22"/>
              </w:rPr>
            </w:pPr>
          </w:p>
        </w:tc>
        <w:tc>
          <w:tcPr>
            <w:tcW w:w="253" w:type="dxa"/>
          </w:tcPr>
          <w:p w14:paraId="17E2B4A2" w14:textId="77777777" w:rsidR="00815622" w:rsidRPr="00DA300D" w:rsidRDefault="00815622" w:rsidP="00B02772">
            <w:pPr>
              <w:tabs>
                <w:tab w:val="decimal" w:pos="1045"/>
              </w:tabs>
              <w:spacing w:after="0" w:line="240" w:lineRule="atLeast"/>
              <w:ind w:left="72" w:right="-25"/>
              <w:jc w:val="both"/>
              <w:rPr>
                <w:rFonts w:ascii="Times New Roman" w:hAnsi="Times New Roman" w:cs="Times New Roman"/>
                <w:szCs w:val="22"/>
              </w:rPr>
            </w:pPr>
          </w:p>
        </w:tc>
        <w:tc>
          <w:tcPr>
            <w:tcW w:w="1463" w:type="dxa"/>
          </w:tcPr>
          <w:p w14:paraId="6F386FC8" w14:textId="77777777" w:rsidR="00815622" w:rsidRPr="00DA300D" w:rsidRDefault="00815622" w:rsidP="00AA2FC3">
            <w:pPr>
              <w:spacing w:after="0" w:line="240" w:lineRule="atLeast"/>
              <w:ind w:left="22"/>
              <w:jc w:val="center"/>
              <w:rPr>
                <w:rFonts w:ascii="Times New Roman" w:hAnsi="Times New Roman" w:cstheme="minorBidi"/>
                <w:szCs w:val="22"/>
              </w:rPr>
            </w:pPr>
          </w:p>
        </w:tc>
        <w:tc>
          <w:tcPr>
            <w:tcW w:w="253" w:type="dxa"/>
          </w:tcPr>
          <w:p w14:paraId="6325500D" w14:textId="77777777" w:rsidR="00815622" w:rsidRPr="00DA300D" w:rsidRDefault="00815622" w:rsidP="00B02772">
            <w:pPr>
              <w:tabs>
                <w:tab w:val="decimal" w:pos="1045"/>
              </w:tabs>
              <w:spacing w:after="0" w:line="240" w:lineRule="atLeast"/>
              <w:ind w:left="72" w:right="-25"/>
              <w:jc w:val="both"/>
              <w:rPr>
                <w:rFonts w:ascii="Times New Roman" w:hAnsi="Times New Roman" w:cs="Times New Roman"/>
                <w:szCs w:val="22"/>
              </w:rPr>
            </w:pPr>
          </w:p>
        </w:tc>
        <w:tc>
          <w:tcPr>
            <w:tcW w:w="1338" w:type="dxa"/>
          </w:tcPr>
          <w:p w14:paraId="297D016E" w14:textId="77777777" w:rsidR="00815622" w:rsidRPr="00DA300D" w:rsidRDefault="00815622" w:rsidP="00AA2FC3">
            <w:pPr>
              <w:tabs>
                <w:tab w:val="decimal" w:pos="1034"/>
              </w:tabs>
              <w:spacing w:after="0" w:line="240" w:lineRule="atLeast"/>
              <w:ind w:left="-118" w:right="-25"/>
              <w:jc w:val="both"/>
              <w:rPr>
                <w:rFonts w:ascii="Times New Roman" w:hAnsi="Times New Roman" w:cs="Times New Roman"/>
                <w:szCs w:val="22"/>
              </w:rPr>
            </w:pPr>
          </w:p>
        </w:tc>
      </w:tr>
      <w:tr w:rsidR="00815622" w:rsidRPr="00DA300D" w14:paraId="226580EC" w14:textId="77777777" w:rsidTr="00815622">
        <w:tc>
          <w:tcPr>
            <w:tcW w:w="3351" w:type="dxa"/>
            <w:vAlign w:val="bottom"/>
          </w:tcPr>
          <w:p w14:paraId="66778C24" w14:textId="77777777" w:rsidR="00815622" w:rsidRPr="00DA300D" w:rsidRDefault="00815622" w:rsidP="00815622">
            <w:pPr>
              <w:spacing w:after="0" w:line="240" w:lineRule="atLeast"/>
              <w:ind w:left="720" w:right="-25"/>
              <w:jc w:val="both"/>
              <w:rPr>
                <w:rFonts w:ascii="Times New Roman" w:hAnsi="Times New Roman" w:cs="Times New Roman"/>
                <w:szCs w:val="22"/>
              </w:rPr>
            </w:pPr>
            <w:r w:rsidRPr="00DA300D">
              <w:rPr>
                <w:rFonts w:ascii="Times New Roman" w:hAnsi="Times New Roman" w:cs="Times New Roman"/>
                <w:szCs w:val="22"/>
              </w:rPr>
              <w:t>method</w:t>
            </w:r>
          </w:p>
        </w:tc>
        <w:tc>
          <w:tcPr>
            <w:tcW w:w="1525" w:type="dxa"/>
          </w:tcPr>
          <w:p w14:paraId="13482E2D" w14:textId="77777777" w:rsidR="00815622" w:rsidRPr="00815622" w:rsidRDefault="00815622" w:rsidP="00815622">
            <w:pPr>
              <w:spacing w:after="0" w:line="240" w:lineRule="atLeast"/>
              <w:jc w:val="center"/>
              <w:rPr>
                <w:rFonts w:ascii="Times New Roman" w:hAnsi="Times New Roman" w:cstheme="minorBidi"/>
                <w:szCs w:val="22"/>
              </w:rPr>
            </w:pPr>
            <w:r w:rsidRPr="00DA300D">
              <w:rPr>
                <w:rFonts w:ascii="Times New Roman" w:hAnsi="Times New Roman" w:cstheme="minorBidi"/>
                <w:szCs w:val="22"/>
              </w:rPr>
              <w:t>-</w:t>
            </w:r>
          </w:p>
        </w:tc>
        <w:tc>
          <w:tcPr>
            <w:tcW w:w="253" w:type="dxa"/>
          </w:tcPr>
          <w:p w14:paraId="532039CE" w14:textId="77777777" w:rsidR="00815622" w:rsidRPr="00DA300D" w:rsidRDefault="00815622" w:rsidP="001D45C7">
            <w:pPr>
              <w:tabs>
                <w:tab w:val="decimal" w:pos="1045"/>
              </w:tabs>
              <w:spacing w:after="0" w:line="240" w:lineRule="atLeast"/>
              <w:ind w:left="72" w:right="-25"/>
              <w:jc w:val="both"/>
              <w:rPr>
                <w:rFonts w:ascii="Times New Roman" w:hAnsi="Times New Roman" w:cs="Times New Roman"/>
                <w:b/>
                <w:bCs/>
                <w:szCs w:val="22"/>
              </w:rPr>
            </w:pPr>
          </w:p>
        </w:tc>
        <w:tc>
          <w:tcPr>
            <w:tcW w:w="1300" w:type="dxa"/>
          </w:tcPr>
          <w:p w14:paraId="16567C4A" w14:textId="77777777" w:rsidR="00815622" w:rsidRPr="00075645" w:rsidRDefault="00815622" w:rsidP="00AA2FC3">
            <w:pPr>
              <w:tabs>
                <w:tab w:val="decimal" w:pos="1034"/>
              </w:tabs>
              <w:spacing w:after="0" w:line="240" w:lineRule="atLeast"/>
              <w:ind w:left="-118" w:right="-25"/>
              <w:jc w:val="both"/>
              <w:rPr>
                <w:rFonts w:ascii="Times New Roman" w:hAnsi="Times New Roman" w:cstheme="minorBidi"/>
                <w:szCs w:val="22"/>
              </w:rPr>
            </w:pPr>
            <w:r w:rsidRPr="00075645">
              <w:rPr>
                <w:rFonts w:ascii="Times New Roman" w:hAnsi="Times New Roman" w:cstheme="minorBidi"/>
                <w:szCs w:val="22"/>
              </w:rPr>
              <w:t>1,329,391</w:t>
            </w:r>
          </w:p>
        </w:tc>
        <w:tc>
          <w:tcPr>
            <w:tcW w:w="253" w:type="dxa"/>
          </w:tcPr>
          <w:p w14:paraId="0EEADE4E" w14:textId="77777777" w:rsidR="00815622" w:rsidRPr="00DA300D" w:rsidRDefault="00815622" w:rsidP="001D45C7">
            <w:pPr>
              <w:tabs>
                <w:tab w:val="decimal" w:pos="1045"/>
              </w:tabs>
              <w:spacing w:after="0" w:line="240" w:lineRule="atLeast"/>
              <w:ind w:left="72" w:right="-25"/>
              <w:jc w:val="both"/>
              <w:rPr>
                <w:rFonts w:ascii="Times New Roman" w:hAnsi="Times New Roman" w:cs="Times New Roman"/>
                <w:b/>
                <w:bCs/>
                <w:szCs w:val="22"/>
              </w:rPr>
            </w:pPr>
          </w:p>
        </w:tc>
        <w:tc>
          <w:tcPr>
            <w:tcW w:w="1463" w:type="dxa"/>
          </w:tcPr>
          <w:p w14:paraId="635F0B62" w14:textId="77777777" w:rsidR="00815622" w:rsidRPr="00DA300D" w:rsidRDefault="00815622" w:rsidP="001D45C7">
            <w:pPr>
              <w:spacing w:after="0" w:line="240" w:lineRule="atLeast"/>
              <w:ind w:left="22"/>
              <w:jc w:val="center"/>
              <w:rPr>
                <w:rFonts w:ascii="Times New Roman" w:hAnsi="Times New Roman" w:cs="Times New Roman"/>
                <w:szCs w:val="22"/>
              </w:rPr>
            </w:pPr>
            <w:r w:rsidRPr="00DA300D">
              <w:rPr>
                <w:rFonts w:ascii="Times New Roman" w:hAnsi="Times New Roman" w:cstheme="minorBidi"/>
                <w:szCs w:val="22"/>
              </w:rPr>
              <w:t>-</w:t>
            </w:r>
          </w:p>
        </w:tc>
        <w:tc>
          <w:tcPr>
            <w:tcW w:w="253" w:type="dxa"/>
          </w:tcPr>
          <w:p w14:paraId="50449F85" w14:textId="77777777" w:rsidR="00815622" w:rsidRPr="00DA300D" w:rsidRDefault="00815622" w:rsidP="001D45C7">
            <w:pPr>
              <w:tabs>
                <w:tab w:val="decimal" w:pos="1045"/>
              </w:tabs>
              <w:spacing w:after="0" w:line="240" w:lineRule="atLeast"/>
              <w:ind w:left="72" w:right="-25"/>
              <w:jc w:val="both"/>
              <w:rPr>
                <w:rFonts w:ascii="Times New Roman" w:hAnsi="Times New Roman" w:cs="Times New Roman"/>
                <w:b/>
                <w:bCs/>
                <w:szCs w:val="22"/>
              </w:rPr>
            </w:pPr>
          </w:p>
        </w:tc>
        <w:tc>
          <w:tcPr>
            <w:tcW w:w="1338" w:type="dxa"/>
          </w:tcPr>
          <w:p w14:paraId="73A880E3" w14:textId="77777777" w:rsidR="00815622" w:rsidRPr="00DA300D" w:rsidRDefault="00815622" w:rsidP="00AA2FC3">
            <w:pPr>
              <w:spacing w:after="0" w:line="240" w:lineRule="atLeast"/>
              <w:ind w:left="22"/>
              <w:jc w:val="center"/>
              <w:rPr>
                <w:rFonts w:ascii="Times New Roman" w:hAnsi="Times New Roman" w:cs="Times New Roman"/>
                <w:szCs w:val="22"/>
              </w:rPr>
            </w:pPr>
            <w:r w:rsidRPr="00DA300D">
              <w:rPr>
                <w:rFonts w:ascii="Times New Roman" w:hAnsi="Times New Roman" w:cstheme="minorBidi"/>
                <w:szCs w:val="22"/>
              </w:rPr>
              <w:t>-</w:t>
            </w:r>
          </w:p>
        </w:tc>
      </w:tr>
      <w:tr w:rsidR="00815622" w:rsidRPr="00DA300D" w14:paraId="2BC228CF" w14:textId="77777777" w:rsidTr="00815622">
        <w:tc>
          <w:tcPr>
            <w:tcW w:w="3351" w:type="dxa"/>
            <w:vAlign w:val="bottom"/>
          </w:tcPr>
          <w:p w14:paraId="2B0FAC56" w14:textId="77777777" w:rsidR="00815622" w:rsidRPr="00DA300D" w:rsidRDefault="00815622" w:rsidP="00B02772">
            <w:pPr>
              <w:spacing w:after="0" w:line="240" w:lineRule="atLeast"/>
              <w:ind w:left="549" w:right="-25"/>
              <w:jc w:val="both"/>
              <w:rPr>
                <w:rFonts w:ascii="Times New Roman" w:hAnsi="Times New Roman" w:cs="Times New Roman"/>
                <w:szCs w:val="22"/>
              </w:rPr>
            </w:pPr>
            <w:r w:rsidRPr="00DA300D">
              <w:rPr>
                <w:rFonts w:ascii="Times New Roman" w:hAnsi="Times New Roman" w:cs="Times New Roman"/>
                <w:szCs w:val="22"/>
                <w:lang w:val="en-GB"/>
              </w:rPr>
              <w:t>Dividend income</w:t>
            </w:r>
          </w:p>
        </w:tc>
        <w:tc>
          <w:tcPr>
            <w:tcW w:w="1525" w:type="dxa"/>
          </w:tcPr>
          <w:p w14:paraId="1353277A" w14:textId="77777777" w:rsidR="00815622" w:rsidRPr="00815622" w:rsidRDefault="00815622" w:rsidP="00815622">
            <w:pPr>
              <w:spacing w:after="0" w:line="240" w:lineRule="atLeast"/>
              <w:jc w:val="center"/>
              <w:rPr>
                <w:rFonts w:ascii="Times New Roman" w:hAnsi="Times New Roman" w:cstheme="minorBidi"/>
                <w:szCs w:val="22"/>
              </w:rPr>
            </w:pPr>
            <w:r w:rsidRPr="00DA300D">
              <w:rPr>
                <w:rFonts w:ascii="Times New Roman" w:hAnsi="Times New Roman" w:cstheme="minorBidi"/>
                <w:szCs w:val="22"/>
              </w:rPr>
              <w:t>-</w:t>
            </w:r>
          </w:p>
        </w:tc>
        <w:tc>
          <w:tcPr>
            <w:tcW w:w="253" w:type="dxa"/>
          </w:tcPr>
          <w:p w14:paraId="781E2AB0" w14:textId="77777777" w:rsidR="00815622" w:rsidRPr="00DA300D" w:rsidRDefault="00815622" w:rsidP="00B02772">
            <w:pPr>
              <w:tabs>
                <w:tab w:val="decimal" w:pos="1045"/>
              </w:tabs>
              <w:spacing w:after="0" w:line="240" w:lineRule="atLeast"/>
              <w:ind w:left="72" w:right="-25"/>
              <w:jc w:val="both"/>
              <w:rPr>
                <w:rFonts w:ascii="Times New Roman" w:hAnsi="Times New Roman" w:cs="Times New Roman"/>
                <w:b/>
                <w:bCs/>
                <w:szCs w:val="22"/>
              </w:rPr>
            </w:pPr>
          </w:p>
        </w:tc>
        <w:tc>
          <w:tcPr>
            <w:tcW w:w="1300" w:type="dxa"/>
          </w:tcPr>
          <w:p w14:paraId="3858AB0F" w14:textId="77777777" w:rsidR="00815622" w:rsidRPr="00075645" w:rsidRDefault="00815622" w:rsidP="00AA2FC3">
            <w:pPr>
              <w:tabs>
                <w:tab w:val="decimal" w:pos="1034"/>
              </w:tabs>
              <w:spacing w:after="0" w:line="240" w:lineRule="atLeast"/>
              <w:ind w:left="-118" w:right="-25"/>
              <w:jc w:val="both"/>
              <w:rPr>
                <w:rFonts w:ascii="Times New Roman" w:hAnsi="Times New Roman" w:cstheme="minorBidi"/>
                <w:szCs w:val="22"/>
              </w:rPr>
            </w:pPr>
            <w:r w:rsidRPr="00075645">
              <w:rPr>
                <w:rFonts w:ascii="Times New Roman" w:hAnsi="Times New Roman" w:cstheme="minorBidi"/>
                <w:szCs w:val="22"/>
              </w:rPr>
              <w:t>(18,000,000)</w:t>
            </w:r>
          </w:p>
        </w:tc>
        <w:tc>
          <w:tcPr>
            <w:tcW w:w="253" w:type="dxa"/>
          </w:tcPr>
          <w:p w14:paraId="3CA72183" w14:textId="77777777" w:rsidR="00815622" w:rsidRPr="00DA300D" w:rsidRDefault="00815622" w:rsidP="00B02772">
            <w:pPr>
              <w:tabs>
                <w:tab w:val="decimal" w:pos="1045"/>
              </w:tabs>
              <w:spacing w:after="0" w:line="240" w:lineRule="atLeast"/>
              <w:ind w:left="72" w:right="-25"/>
              <w:jc w:val="both"/>
              <w:rPr>
                <w:rFonts w:ascii="Times New Roman" w:hAnsi="Times New Roman" w:cs="Times New Roman"/>
                <w:b/>
                <w:bCs/>
                <w:szCs w:val="22"/>
              </w:rPr>
            </w:pPr>
          </w:p>
        </w:tc>
        <w:tc>
          <w:tcPr>
            <w:tcW w:w="1463" w:type="dxa"/>
          </w:tcPr>
          <w:p w14:paraId="72BD67DE" w14:textId="77777777" w:rsidR="00815622" w:rsidRPr="00DA300D" w:rsidRDefault="00815622" w:rsidP="00B02772">
            <w:pPr>
              <w:spacing w:after="0" w:line="240" w:lineRule="atLeast"/>
              <w:ind w:left="22"/>
              <w:jc w:val="center"/>
              <w:rPr>
                <w:rFonts w:ascii="Times New Roman" w:hAnsi="Times New Roman" w:cs="Times New Roman"/>
                <w:szCs w:val="22"/>
              </w:rPr>
            </w:pPr>
            <w:r w:rsidRPr="00DA300D">
              <w:rPr>
                <w:rFonts w:ascii="Times New Roman" w:hAnsi="Times New Roman" w:cstheme="minorBidi"/>
                <w:szCs w:val="22"/>
              </w:rPr>
              <w:t>-</w:t>
            </w:r>
          </w:p>
        </w:tc>
        <w:tc>
          <w:tcPr>
            <w:tcW w:w="253" w:type="dxa"/>
          </w:tcPr>
          <w:p w14:paraId="6746A236" w14:textId="77777777" w:rsidR="00815622" w:rsidRPr="00DA300D" w:rsidRDefault="00815622" w:rsidP="00B02772">
            <w:pPr>
              <w:tabs>
                <w:tab w:val="decimal" w:pos="1045"/>
              </w:tabs>
              <w:spacing w:after="0" w:line="240" w:lineRule="atLeast"/>
              <w:ind w:left="72" w:right="-25"/>
              <w:jc w:val="both"/>
              <w:rPr>
                <w:rFonts w:ascii="Times New Roman" w:hAnsi="Times New Roman" w:cs="Times New Roman"/>
                <w:b/>
                <w:bCs/>
                <w:szCs w:val="22"/>
              </w:rPr>
            </w:pPr>
          </w:p>
        </w:tc>
        <w:tc>
          <w:tcPr>
            <w:tcW w:w="1338" w:type="dxa"/>
          </w:tcPr>
          <w:p w14:paraId="1BC9E77B" w14:textId="77777777" w:rsidR="00815622" w:rsidRPr="00DA300D" w:rsidRDefault="00815622" w:rsidP="00AA2FC3">
            <w:pPr>
              <w:spacing w:after="0" w:line="240" w:lineRule="atLeast"/>
              <w:ind w:left="22"/>
              <w:jc w:val="center"/>
              <w:rPr>
                <w:rFonts w:ascii="Times New Roman" w:hAnsi="Times New Roman" w:cs="Times New Roman"/>
                <w:szCs w:val="22"/>
              </w:rPr>
            </w:pPr>
            <w:r w:rsidRPr="00DA300D">
              <w:rPr>
                <w:rFonts w:ascii="Times New Roman" w:hAnsi="Times New Roman" w:cstheme="minorBidi"/>
                <w:szCs w:val="22"/>
              </w:rPr>
              <w:t>-</w:t>
            </w:r>
          </w:p>
        </w:tc>
      </w:tr>
      <w:tr w:rsidR="00815622" w:rsidRPr="00921CAA" w14:paraId="58D12CFB" w14:textId="77777777" w:rsidTr="00815622">
        <w:tc>
          <w:tcPr>
            <w:tcW w:w="3351" w:type="dxa"/>
            <w:vAlign w:val="bottom"/>
          </w:tcPr>
          <w:p w14:paraId="52A45FD8" w14:textId="77777777" w:rsidR="00815622" w:rsidRPr="00921CAA" w:rsidRDefault="00FA7E47" w:rsidP="00FA7E47">
            <w:pPr>
              <w:spacing w:after="0" w:line="240" w:lineRule="atLeast"/>
              <w:ind w:left="549" w:right="176"/>
              <w:jc w:val="both"/>
              <w:rPr>
                <w:rFonts w:ascii="Times New Roman" w:hAnsi="Times New Roman" w:cs="Times New Roman"/>
                <w:szCs w:val="22"/>
                <w:lang w:val="en-GB"/>
              </w:rPr>
            </w:pPr>
            <w:r w:rsidRPr="00921CAA">
              <w:rPr>
                <w:rFonts w:ascii="Times New Roman" w:hAnsi="Times New Roman" w:cs="Times New Roman"/>
                <w:szCs w:val="22"/>
                <w:lang w:val="en-GB"/>
              </w:rPr>
              <w:t>The difference between</w:t>
            </w:r>
            <w:r w:rsidRPr="00921CAA">
              <w:rPr>
                <w:rFonts w:ascii="Times New Roman" w:hAnsi="Times New Roman" w:cstheme="minorBidi" w:hint="cs"/>
                <w:szCs w:val="22"/>
                <w:cs/>
                <w:lang w:val="en-GB"/>
              </w:rPr>
              <w:t xml:space="preserve"> </w:t>
            </w:r>
            <w:r w:rsidRPr="00921CAA">
              <w:rPr>
                <w:rFonts w:ascii="Times New Roman" w:hAnsi="Times New Roman" w:cs="Times New Roman"/>
                <w:szCs w:val="22"/>
                <w:lang w:val="en-GB"/>
              </w:rPr>
              <w:t>the</w:t>
            </w:r>
            <w:r>
              <w:rPr>
                <w:rFonts w:ascii="Times New Roman" w:hAnsi="Times New Roman" w:cstheme="minorBidi" w:hint="cs"/>
                <w:szCs w:val="22"/>
                <w:cs/>
                <w:lang w:val="en-GB"/>
              </w:rPr>
              <w:br/>
              <w:t xml:space="preserve">   </w:t>
            </w:r>
            <w:r w:rsidRPr="00921CAA">
              <w:rPr>
                <w:rFonts w:ascii="Times New Roman" w:hAnsi="Times New Roman" w:cs="Times New Roman"/>
                <w:szCs w:val="22"/>
                <w:lang w:val="en-GB"/>
              </w:rPr>
              <w:t xml:space="preserve">carrying amount and fair </w:t>
            </w:r>
            <w:r w:rsidRPr="00921CAA">
              <w:rPr>
                <w:rFonts w:ascii="Times New Roman" w:hAnsi="Times New Roman" w:cstheme="minorBidi" w:hint="cs"/>
                <w:szCs w:val="22"/>
                <w:cs/>
                <w:lang w:val="en-GB"/>
              </w:rPr>
              <w:br/>
              <w:t xml:space="preserve">  </w:t>
            </w:r>
            <w:r>
              <w:rPr>
                <w:rFonts w:ascii="Times New Roman" w:hAnsi="Times New Roman" w:cstheme="minorBidi" w:hint="cs"/>
                <w:szCs w:val="22"/>
                <w:cs/>
                <w:lang w:val="en-GB"/>
              </w:rPr>
              <w:t xml:space="preserve"> </w:t>
            </w:r>
            <w:r>
              <w:rPr>
                <w:rFonts w:ascii="Times New Roman" w:hAnsi="Times New Roman" w:cs="Times New Roman"/>
                <w:szCs w:val="22"/>
                <w:lang w:val="en-GB"/>
              </w:rPr>
              <w:t>value of investment at</w:t>
            </w:r>
            <w:r w:rsidRPr="00921CAA">
              <w:rPr>
                <w:rFonts w:ascii="Times New Roman" w:hAnsi="Times New Roman" w:cs="Times New Roman"/>
                <w:szCs w:val="22"/>
                <w:lang w:val="en-GB"/>
              </w:rPr>
              <w:t xml:space="preserve"> the </w:t>
            </w:r>
            <w:r w:rsidRPr="00921CAA">
              <w:rPr>
                <w:rFonts w:ascii="Times New Roman" w:hAnsi="Times New Roman" w:cstheme="minorBidi" w:hint="cs"/>
                <w:szCs w:val="22"/>
                <w:cs/>
                <w:lang w:val="en-GB"/>
              </w:rPr>
              <w:br/>
              <w:t xml:space="preserve">  </w:t>
            </w:r>
            <w:r>
              <w:rPr>
                <w:rFonts w:ascii="Times New Roman" w:hAnsi="Times New Roman" w:cstheme="minorBidi" w:hint="cs"/>
                <w:szCs w:val="22"/>
                <w:cs/>
                <w:lang w:val="en-GB"/>
              </w:rPr>
              <w:t xml:space="preserve"> </w:t>
            </w:r>
            <w:r w:rsidRPr="00921CAA">
              <w:rPr>
                <w:rFonts w:ascii="Times New Roman" w:hAnsi="Times New Roman" w:cs="Times New Roman"/>
                <w:szCs w:val="22"/>
                <w:lang w:val="en-GB"/>
              </w:rPr>
              <w:t xml:space="preserve">date of </w:t>
            </w:r>
            <w:r>
              <w:rPr>
                <w:rFonts w:ascii="Times New Roman" w:hAnsi="Times New Roman" w:cs="Times New Roman"/>
                <w:szCs w:val="22"/>
                <w:lang w:val="en-GB"/>
              </w:rPr>
              <w:t>reclassify of</w:t>
            </w:r>
            <w:r>
              <w:rPr>
                <w:rFonts w:ascii="Times New Roman" w:hAnsi="Times New Roman" w:cs="Times New Roman"/>
                <w:szCs w:val="22"/>
                <w:lang w:val="en-GB"/>
              </w:rPr>
              <w:br/>
              <w:t xml:space="preserve">  investment</w:t>
            </w:r>
          </w:p>
        </w:tc>
        <w:tc>
          <w:tcPr>
            <w:tcW w:w="1525" w:type="dxa"/>
          </w:tcPr>
          <w:p w14:paraId="06FDC8B9" w14:textId="77777777" w:rsidR="00815622" w:rsidRPr="00921CAA" w:rsidRDefault="00815622" w:rsidP="00815622">
            <w:pPr>
              <w:spacing w:after="0" w:line="240" w:lineRule="atLeast"/>
              <w:rPr>
                <w:rFonts w:ascii="Times New Roman" w:hAnsi="Times New Roman" w:cstheme="minorBidi"/>
                <w:szCs w:val="22"/>
              </w:rPr>
            </w:pPr>
          </w:p>
          <w:p w14:paraId="510A2039" w14:textId="77777777" w:rsidR="00815622" w:rsidRPr="00921CAA" w:rsidRDefault="00815622" w:rsidP="00815622">
            <w:pPr>
              <w:spacing w:after="0" w:line="240" w:lineRule="atLeast"/>
              <w:rPr>
                <w:rFonts w:ascii="Times New Roman" w:hAnsi="Times New Roman" w:cstheme="minorBidi"/>
                <w:szCs w:val="22"/>
              </w:rPr>
            </w:pPr>
          </w:p>
          <w:p w14:paraId="0C82FB55" w14:textId="77777777" w:rsidR="00815622" w:rsidRPr="00921CAA" w:rsidRDefault="00815622" w:rsidP="00815622">
            <w:pPr>
              <w:spacing w:after="0" w:line="240" w:lineRule="atLeast"/>
              <w:rPr>
                <w:rFonts w:ascii="Times New Roman" w:hAnsi="Times New Roman" w:cstheme="minorBidi"/>
                <w:szCs w:val="22"/>
              </w:rPr>
            </w:pPr>
          </w:p>
          <w:p w14:paraId="17F0B071" w14:textId="77777777" w:rsidR="00815622" w:rsidRPr="00921CAA" w:rsidRDefault="00815622" w:rsidP="00815622">
            <w:pPr>
              <w:spacing w:after="0" w:line="240" w:lineRule="atLeast"/>
              <w:rPr>
                <w:rFonts w:ascii="Times New Roman" w:hAnsi="Times New Roman" w:cstheme="minorBidi"/>
                <w:szCs w:val="22"/>
              </w:rPr>
            </w:pPr>
            <w:r w:rsidRPr="00921CAA">
              <w:rPr>
                <w:rFonts w:ascii="Times New Roman" w:hAnsi="Times New Roman" w:cstheme="minorBidi"/>
                <w:szCs w:val="22"/>
              </w:rPr>
              <w:t>(147,928,081)</w:t>
            </w:r>
          </w:p>
        </w:tc>
        <w:tc>
          <w:tcPr>
            <w:tcW w:w="253" w:type="dxa"/>
          </w:tcPr>
          <w:p w14:paraId="07AD9A3F" w14:textId="77777777" w:rsidR="00815622" w:rsidRPr="00921CAA" w:rsidRDefault="00815622" w:rsidP="00B02772">
            <w:pPr>
              <w:tabs>
                <w:tab w:val="decimal" w:pos="1045"/>
              </w:tabs>
              <w:spacing w:after="0" w:line="240" w:lineRule="atLeast"/>
              <w:ind w:left="72" w:right="-25"/>
              <w:jc w:val="both"/>
              <w:rPr>
                <w:rFonts w:ascii="Times New Roman" w:hAnsi="Times New Roman" w:cs="Times New Roman"/>
                <w:b/>
                <w:bCs/>
                <w:szCs w:val="22"/>
              </w:rPr>
            </w:pPr>
          </w:p>
        </w:tc>
        <w:tc>
          <w:tcPr>
            <w:tcW w:w="1300" w:type="dxa"/>
          </w:tcPr>
          <w:p w14:paraId="2A032965" w14:textId="77777777" w:rsidR="00815622" w:rsidRPr="00921CAA" w:rsidRDefault="00815622" w:rsidP="00AA2FC3">
            <w:pPr>
              <w:spacing w:after="0" w:line="240" w:lineRule="atLeast"/>
              <w:ind w:left="22"/>
              <w:jc w:val="center"/>
              <w:rPr>
                <w:rFonts w:ascii="Times New Roman" w:hAnsi="Times New Roman" w:cstheme="minorBidi"/>
                <w:szCs w:val="22"/>
              </w:rPr>
            </w:pPr>
          </w:p>
          <w:p w14:paraId="5657DE9B" w14:textId="77777777" w:rsidR="00815622" w:rsidRPr="00921CAA" w:rsidRDefault="00815622" w:rsidP="00AA2FC3">
            <w:pPr>
              <w:spacing w:after="0" w:line="240" w:lineRule="atLeast"/>
              <w:ind w:left="22"/>
              <w:jc w:val="center"/>
              <w:rPr>
                <w:rFonts w:ascii="Times New Roman" w:hAnsi="Times New Roman" w:cstheme="minorBidi"/>
                <w:szCs w:val="22"/>
              </w:rPr>
            </w:pPr>
          </w:p>
          <w:p w14:paraId="0403D520" w14:textId="77777777" w:rsidR="00815622" w:rsidRPr="00921CAA" w:rsidRDefault="00815622" w:rsidP="00AA2FC3">
            <w:pPr>
              <w:spacing w:after="0" w:line="240" w:lineRule="atLeast"/>
              <w:ind w:left="22"/>
              <w:jc w:val="center"/>
              <w:rPr>
                <w:rFonts w:ascii="Times New Roman" w:hAnsi="Times New Roman" w:cstheme="minorBidi"/>
                <w:szCs w:val="22"/>
              </w:rPr>
            </w:pPr>
          </w:p>
          <w:p w14:paraId="2213E6EC" w14:textId="77777777" w:rsidR="00815622" w:rsidRPr="00921CAA" w:rsidRDefault="00815622" w:rsidP="00AA2FC3">
            <w:pPr>
              <w:spacing w:after="0" w:line="240" w:lineRule="atLeast"/>
              <w:ind w:left="22"/>
              <w:jc w:val="center"/>
              <w:rPr>
                <w:rFonts w:ascii="Times New Roman" w:hAnsi="Times New Roman" w:cs="Times New Roman"/>
                <w:szCs w:val="22"/>
              </w:rPr>
            </w:pPr>
            <w:r w:rsidRPr="00921CAA">
              <w:rPr>
                <w:rFonts w:ascii="Times New Roman" w:hAnsi="Times New Roman" w:cstheme="minorBidi"/>
                <w:szCs w:val="22"/>
              </w:rPr>
              <w:t>-</w:t>
            </w:r>
          </w:p>
        </w:tc>
        <w:tc>
          <w:tcPr>
            <w:tcW w:w="253" w:type="dxa"/>
          </w:tcPr>
          <w:p w14:paraId="708EAB59" w14:textId="77777777" w:rsidR="00815622" w:rsidRPr="00921CAA" w:rsidRDefault="00815622" w:rsidP="00B02772">
            <w:pPr>
              <w:tabs>
                <w:tab w:val="decimal" w:pos="1045"/>
              </w:tabs>
              <w:spacing w:after="0" w:line="240" w:lineRule="atLeast"/>
              <w:ind w:left="72" w:right="-25"/>
              <w:jc w:val="both"/>
              <w:rPr>
                <w:rFonts w:ascii="Times New Roman" w:hAnsi="Times New Roman" w:cs="Times New Roman"/>
                <w:b/>
                <w:bCs/>
                <w:szCs w:val="22"/>
              </w:rPr>
            </w:pPr>
          </w:p>
        </w:tc>
        <w:tc>
          <w:tcPr>
            <w:tcW w:w="1463" w:type="dxa"/>
          </w:tcPr>
          <w:p w14:paraId="2C505757" w14:textId="77777777" w:rsidR="00815622" w:rsidRPr="00921CAA" w:rsidRDefault="00815622" w:rsidP="00AA2FC3">
            <w:pPr>
              <w:spacing w:after="0" w:line="240" w:lineRule="atLeast"/>
              <w:ind w:left="22"/>
              <w:jc w:val="center"/>
              <w:rPr>
                <w:rFonts w:ascii="Times New Roman" w:hAnsi="Times New Roman" w:cstheme="minorBidi"/>
                <w:szCs w:val="22"/>
              </w:rPr>
            </w:pPr>
          </w:p>
          <w:p w14:paraId="21336E90" w14:textId="77777777" w:rsidR="00815622" w:rsidRPr="00921CAA" w:rsidRDefault="00815622" w:rsidP="00AA2FC3">
            <w:pPr>
              <w:spacing w:after="0" w:line="240" w:lineRule="atLeast"/>
              <w:ind w:left="22"/>
              <w:jc w:val="center"/>
              <w:rPr>
                <w:rFonts w:ascii="Times New Roman" w:hAnsi="Times New Roman" w:cstheme="minorBidi"/>
                <w:szCs w:val="22"/>
              </w:rPr>
            </w:pPr>
          </w:p>
          <w:p w14:paraId="4D254881" w14:textId="77777777" w:rsidR="00815622" w:rsidRPr="00921CAA" w:rsidRDefault="00815622" w:rsidP="00AA2FC3">
            <w:pPr>
              <w:spacing w:after="0" w:line="240" w:lineRule="atLeast"/>
              <w:rPr>
                <w:rFonts w:ascii="Times New Roman" w:hAnsi="Times New Roman" w:cstheme="minorBidi"/>
                <w:szCs w:val="22"/>
              </w:rPr>
            </w:pPr>
          </w:p>
          <w:p w14:paraId="2A5B4D90" w14:textId="77777777" w:rsidR="00815622" w:rsidRPr="00921CAA" w:rsidRDefault="00815622" w:rsidP="00AA2FC3">
            <w:pPr>
              <w:spacing w:after="0" w:line="240" w:lineRule="atLeast"/>
              <w:rPr>
                <w:rFonts w:ascii="Times New Roman" w:hAnsi="Times New Roman" w:cstheme="minorBidi"/>
                <w:szCs w:val="22"/>
              </w:rPr>
            </w:pPr>
            <w:r w:rsidRPr="00921CAA">
              <w:rPr>
                <w:rFonts w:ascii="Times New Roman" w:hAnsi="Times New Roman" w:cstheme="minorBidi"/>
                <w:szCs w:val="22"/>
              </w:rPr>
              <w:t>(147,928,081)</w:t>
            </w:r>
          </w:p>
        </w:tc>
        <w:tc>
          <w:tcPr>
            <w:tcW w:w="253" w:type="dxa"/>
          </w:tcPr>
          <w:p w14:paraId="0BBB58D8" w14:textId="77777777" w:rsidR="00815622" w:rsidRPr="00921CAA" w:rsidRDefault="00815622" w:rsidP="00B02772">
            <w:pPr>
              <w:tabs>
                <w:tab w:val="decimal" w:pos="1045"/>
              </w:tabs>
              <w:spacing w:after="0" w:line="240" w:lineRule="atLeast"/>
              <w:ind w:left="72" w:right="-25"/>
              <w:jc w:val="both"/>
              <w:rPr>
                <w:rFonts w:ascii="Times New Roman" w:hAnsi="Times New Roman" w:cs="Times New Roman"/>
                <w:b/>
                <w:bCs/>
                <w:szCs w:val="22"/>
              </w:rPr>
            </w:pPr>
          </w:p>
        </w:tc>
        <w:tc>
          <w:tcPr>
            <w:tcW w:w="1338" w:type="dxa"/>
          </w:tcPr>
          <w:p w14:paraId="2D4C0D8B" w14:textId="77777777" w:rsidR="00815622" w:rsidRPr="00921CAA" w:rsidRDefault="00815622" w:rsidP="00AA2FC3">
            <w:pPr>
              <w:spacing w:after="0" w:line="240" w:lineRule="atLeast"/>
              <w:ind w:left="22"/>
              <w:jc w:val="center"/>
              <w:rPr>
                <w:rFonts w:ascii="Times New Roman" w:hAnsi="Times New Roman" w:cstheme="minorBidi"/>
                <w:szCs w:val="22"/>
              </w:rPr>
            </w:pPr>
          </w:p>
          <w:p w14:paraId="59B05461" w14:textId="77777777" w:rsidR="00815622" w:rsidRPr="00921CAA" w:rsidRDefault="00815622" w:rsidP="00AA2FC3">
            <w:pPr>
              <w:spacing w:after="0" w:line="240" w:lineRule="atLeast"/>
              <w:ind w:left="22"/>
              <w:jc w:val="center"/>
              <w:rPr>
                <w:rFonts w:ascii="Times New Roman" w:hAnsi="Times New Roman" w:cstheme="minorBidi"/>
                <w:szCs w:val="22"/>
              </w:rPr>
            </w:pPr>
          </w:p>
          <w:p w14:paraId="5CA1E0A2" w14:textId="77777777" w:rsidR="00815622" w:rsidRPr="00921CAA" w:rsidRDefault="00815622" w:rsidP="00AA2FC3">
            <w:pPr>
              <w:spacing w:after="0" w:line="240" w:lineRule="atLeast"/>
              <w:ind w:left="22"/>
              <w:jc w:val="center"/>
              <w:rPr>
                <w:rFonts w:ascii="Times New Roman" w:hAnsi="Times New Roman" w:cstheme="minorBidi"/>
                <w:szCs w:val="22"/>
              </w:rPr>
            </w:pPr>
          </w:p>
          <w:p w14:paraId="4933870F" w14:textId="77777777" w:rsidR="00815622" w:rsidRPr="00921CAA" w:rsidRDefault="00815622" w:rsidP="00AA2FC3">
            <w:pPr>
              <w:spacing w:after="0" w:line="240" w:lineRule="atLeast"/>
              <w:ind w:left="22"/>
              <w:jc w:val="center"/>
              <w:rPr>
                <w:rFonts w:ascii="Times New Roman" w:hAnsi="Times New Roman" w:cs="Times New Roman"/>
                <w:szCs w:val="22"/>
              </w:rPr>
            </w:pPr>
            <w:r w:rsidRPr="00921CAA">
              <w:rPr>
                <w:rFonts w:ascii="Times New Roman" w:hAnsi="Times New Roman" w:cstheme="minorBidi"/>
                <w:szCs w:val="22"/>
              </w:rPr>
              <w:t>-</w:t>
            </w:r>
          </w:p>
        </w:tc>
      </w:tr>
      <w:tr w:rsidR="00440DD6" w:rsidRPr="00921CAA" w14:paraId="6190A261" w14:textId="77777777" w:rsidTr="00815622">
        <w:tc>
          <w:tcPr>
            <w:tcW w:w="3351" w:type="dxa"/>
          </w:tcPr>
          <w:p w14:paraId="6BB76D8D" w14:textId="77777777" w:rsidR="00440DD6" w:rsidRPr="00FA7E47" w:rsidRDefault="00FA7E47" w:rsidP="00FA7E47">
            <w:pPr>
              <w:spacing w:after="0" w:line="240" w:lineRule="atLeast"/>
              <w:ind w:left="549" w:right="176"/>
              <w:jc w:val="both"/>
              <w:rPr>
                <w:rFonts w:ascii="Times New Roman" w:hAnsi="Times New Roman" w:cs="Times New Roman"/>
                <w:szCs w:val="22"/>
                <w:lang w:val="en-GB"/>
              </w:rPr>
            </w:pPr>
            <w:r w:rsidRPr="00FA7E47">
              <w:rPr>
                <w:rFonts w:ascii="Times New Roman" w:hAnsi="Times New Roman" w:cs="Times New Roman"/>
                <w:szCs w:val="22"/>
                <w:lang w:val="en-GB"/>
              </w:rPr>
              <w:t xml:space="preserve">Reclassified </w:t>
            </w:r>
            <w:r w:rsidRPr="00921CAA">
              <w:rPr>
                <w:rFonts w:ascii="Times New Roman" w:hAnsi="Times New Roman" w:cs="Times New Roman"/>
                <w:szCs w:val="22"/>
                <w:lang w:val="en-GB"/>
              </w:rPr>
              <w:t xml:space="preserve">as other </w:t>
            </w:r>
            <w:r>
              <w:rPr>
                <w:rFonts w:ascii="Times New Roman" w:hAnsi="Times New Roman" w:cs="Times New Roman"/>
                <w:szCs w:val="22"/>
                <w:lang w:val="en-GB"/>
              </w:rPr>
              <w:t>non-</w:t>
            </w:r>
            <w:r>
              <w:rPr>
                <w:rFonts w:ascii="Times New Roman" w:hAnsi="Times New Roman" w:cstheme="minorBidi" w:hint="cs"/>
                <w:szCs w:val="22"/>
                <w:cs/>
                <w:lang w:val="en-GB"/>
              </w:rPr>
              <w:br/>
              <w:t xml:space="preserve">   </w:t>
            </w:r>
            <w:r>
              <w:rPr>
                <w:rFonts w:ascii="Times New Roman" w:hAnsi="Times New Roman" w:cs="Times New Roman"/>
                <w:szCs w:val="22"/>
                <w:lang w:val="en-GB"/>
              </w:rPr>
              <w:t>current assets</w:t>
            </w:r>
            <w:r>
              <w:rPr>
                <w:rFonts w:ascii="Times New Roman" w:hAnsi="Times New Roman" w:cs="Times New Roman"/>
                <w:szCs w:val="22"/>
              </w:rPr>
              <w:t xml:space="preserve"> </w:t>
            </w:r>
            <w:r w:rsidRPr="00921CAA">
              <w:rPr>
                <w:rFonts w:ascii="Times New Roman" w:hAnsi="Times New Roman" w:cs="Times New Roman"/>
                <w:szCs w:val="22"/>
                <w:lang w:val="en-GB"/>
              </w:rPr>
              <w:t xml:space="preserve">through </w:t>
            </w:r>
            <w:r>
              <w:rPr>
                <w:rFonts w:ascii="Times New Roman" w:hAnsi="Times New Roman" w:cstheme="minorBidi" w:hint="cs"/>
                <w:szCs w:val="22"/>
                <w:cs/>
                <w:lang w:val="en-GB"/>
              </w:rPr>
              <w:br/>
              <w:t xml:space="preserve">   </w:t>
            </w:r>
            <w:r w:rsidRPr="00921CAA">
              <w:rPr>
                <w:rFonts w:ascii="Times New Roman" w:hAnsi="Times New Roman" w:cs="Times New Roman"/>
                <w:szCs w:val="22"/>
                <w:lang w:val="en-GB"/>
              </w:rPr>
              <w:t>other comprehensive</w:t>
            </w:r>
            <w:r w:rsidRPr="00FA7E47">
              <w:rPr>
                <w:rFonts w:ascii="Times New Roman" w:hAnsi="Times New Roman" w:cs="Times New Roman" w:hint="cs"/>
                <w:szCs w:val="22"/>
                <w:cs/>
                <w:lang w:val="en-GB"/>
              </w:rPr>
              <w:t xml:space="preserve"> </w:t>
            </w:r>
            <w:r>
              <w:rPr>
                <w:rFonts w:ascii="Times New Roman" w:hAnsi="Times New Roman" w:cstheme="minorBidi"/>
                <w:szCs w:val="22"/>
                <w:cs/>
                <w:lang w:val="en-GB"/>
              </w:rPr>
              <w:br/>
            </w:r>
            <w:r>
              <w:rPr>
                <w:rFonts w:ascii="Times New Roman" w:hAnsi="Times New Roman" w:cstheme="minorBidi" w:hint="cs"/>
                <w:szCs w:val="22"/>
                <w:cs/>
                <w:lang w:val="en-GB"/>
              </w:rPr>
              <w:t xml:space="preserve">   </w:t>
            </w:r>
            <w:r w:rsidRPr="00921CAA">
              <w:rPr>
                <w:rFonts w:ascii="Times New Roman" w:hAnsi="Times New Roman" w:cs="Times New Roman"/>
                <w:szCs w:val="22"/>
                <w:lang w:val="en-GB"/>
              </w:rPr>
              <w:t>income</w:t>
            </w:r>
          </w:p>
        </w:tc>
        <w:tc>
          <w:tcPr>
            <w:tcW w:w="1525" w:type="dxa"/>
          </w:tcPr>
          <w:p w14:paraId="76F2A84A" w14:textId="77777777" w:rsidR="00440DD6" w:rsidRPr="00921CAA" w:rsidRDefault="00440DD6" w:rsidP="0048061A">
            <w:pPr>
              <w:spacing w:after="0" w:line="240" w:lineRule="atLeast"/>
              <w:rPr>
                <w:rFonts w:ascii="Times New Roman" w:hAnsi="Times New Roman" w:cstheme="minorBidi"/>
                <w:szCs w:val="22"/>
              </w:rPr>
            </w:pPr>
          </w:p>
          <w:p w14:paraId="562F18A4" w14:textId="77777777" w:rsidR="00440DD6" w:rsidRPr="00921CAA" w:rsidRDefault="00440DD6" w:rsidP="0048061A">
            <w:pPr>
              <w:spacing w:after="0" w:line="240" w:lineRule="atLeast"/>
              <w:rPr>
                <w:rFonts w:ascii="Times New Roman" w:hAnsi="Times New Roman" w:cstheme="minorBidi"/>
                <w:szCs w:val="22"/>
              </w:rPr>
            </w:pPr>
          </w:p>
          <w:p w14:paraId="67D12BDC" w14:textId="77777777" w:rsidR="00440DD6" w:rsidRPr="00921CAA" w:rsidRDefault="00440DD6" w:rsidP="0048061A">
            <w:pPr>
              <w:spacing w:after="0" w:line="240" w:lineRule="atLeast"/>
              <w:rPr>
                <w:rFonts w:ascii="Times New Roman" w:hAnsi="Times New Roman" w:cstheme="minorBidi"/>
                <w:szCs w:val="22"/>
              </w:rPr>
            </w:pPr>
            <w:r w:rsidRPr="00921CAA">
              <w:rPr>
                <w:rFonts w:ascii="Times New Roman" w:hAnsi="Times New Roman" w:cstheme="minorBidi"/>
                <w:szCs w:val="22"/>
              </w:rPr>
              <w:t>(133,249,919)</w:t>
            </w:r>
          </w:p>
        </w:tc>
        <w:tc>
          <w:tcPr>
            <w:tcW w:w="253" w:type="dxa"/>
          </w:tcPr>
          <w:p w14:paraId="5E8C806B" w14:textId="77777777" w:rsidR="00440DD6" w:rsidRPr="00921CAA" w:rsidRDefault="00440DD6" w:rsidP="0048061A">
            <w:pPr>
              <w:tabs>
                <w:tab w:val="decimal" w:pos="1045"/>
              </w:tabs>
              <w:spacing w:after="0" w:line="240" w:lineRule="atLeast"/>
              <w:ind w:left="72" w:right="-25"/>
              <w:jc w:val="both"/>
              <w:rPr>
                <w:rFonts w:ascii="Times New Roman" w:hAnsi="Times New Roman" w:cs="Times New Roman"/>
                <w:b/>
                <w:bCs/>
                <w:szCs w:val="22"/>
              </w:rPr>
            </w:pPr>
          </w:p>
        </w:tc>
        <w:tc>
          <w:tcPr>
            <w:tcW w:w="1300" w:type="dxa"/>
          </w:tcPr>
          <w:p w14:paraId="4F277F7B" w14:textId="77777777" w:rsidR="00440DD6" w:rsidRPr="00921CAA" w:rsidRDefault="00440DD6" w:rsidP="0048061A">
            <w:pPr>
              <w:spacing w:after="0" w:line="240" w:lineRule="atLeast"/>
              <w:ind w:left="22"/>
              <w:jc w:val="center"/>
              <w:rPr>
                <w:rFonts w:ascii="Times New Roman" w:hAnsi="Times New Roman" w:cstheme="minorBidi"/>
                <w:szCs w:val="22"/>
              </w:rPr>
            </w:pPr>
          </w:p>
          <w:p w14:paraId="39528021" w14:textId="77777777" w:rsidR="00440DD6" w:rsidRPr="00921CAA" w:rsidRDefault="00440DD6" w:rsidP="0048061A">
            <w:pPr>
              <w:spacing w:after="0" w:line="240" w:lineRule="atLeast"/>
              <w:ind w:left="22"/>
              <w:jc w:val="center"/>
              <w:rPr>
                <w:rFonts w:ascii="Times New Roman" w:hAnsi="Times New Roman" w:cstheme="minorBidi"/>
                <w:szCs w:val="22"/>
              </w:rPr>
            </w:pPr>
          </w:p>
          <w:p w14:paraId="2D0A41CA" w14:textId="77777777" w:rsidR="00440DD6" w:rsidRPr="00921CAA" w:rsidRDefault="00440DD6" w:rsidP="0048061A">
            <w:pPr>
              <w:spacing w:after="0" w:line="240" w:lineRule="atLeast"/>
              <w:ind w:left="22"/>
              <w:jc w:val="center"/>
              <w:rPr>
                <w:rFonts w:ascii="Times New Roman" w:hAnsi="Times New Roman" w:cstheme="minorBidi"/>
                <w:szCs w:val="22"/>
              </w:rPr>
            </w:pPr>
            <w:r w:rsidRPr="00921CAA">
              <w:rPr>
                <w:rFonts w:ascii="Times New Roman" w:hAnsi="Times New Roman" w:cstheme="minorBidi"/>
                <w:szCs w:val="22"/>
              </w:rPr>
              <w:t>-</w:t>
            </w:r>
          </w:p>
        </w:tc>
        <w:tc>
          <w:tcPr>
            <w:tcW w:w="253" w:type="dxa"/>
          </w:tcPr>
          <w:p w14:paraId="7D8AA704" w14:textId="77777777" w:rsidR="00440DD6" w:rsidRPr="00921CAA" w:rsidRDefault="00440DD6" w:rsidP="0048061A">
            <w:pPr>
              <w:tabs>
                <w:tab w:val="decimal" w:pos="1045"/>
              </w:tabs>
              <w:spacing w:after="0" w:line="240" w:lineRule="atLeast"/>
              <w:ind w:left="72" w:right="-25"/>
              <w:jc w:val="both"/>
              <w:rPr>
                <w:rFonts w:ascii="Times New Roman" w:hAnsi="Times New Roman" w:cs="Times New Roman"/>
                <w:b/>
                <w:bCs/>
                <w:szCs w:val="22"/>
              </w:rPr>
            </w:pPr>
          </w:p>
        </w:tc>
        <w:tc>
          <w:tcPr>
            <w:tcW w:w="1463" w:type="dxa"/>
          </w:tcPr>
          <w:p w14:paraId="4B362CFA" w14:textId="77777777" w:rsidR="00440DD6" w:rsidRPr="00921CAA" w:rsidRDefault="00440DD6" w:rsidP="0048061A">
            <w:pPr>
              <w:spacing w:after="0" w:line="240" w:lineRule="atLeast"/>
              <w:rPr>
                <w:rFonts w:ascii="Times New Roman" w:hAnsi="Times New Roman" w:cstheme="minorBidi"/>
                <w:szCs w:val="22"/>
              </w:rPr>
            </w:pPr>
          </w:p>
          <w:p w14:paraId="78685BA4" w14:textId="77777777" w:rsidR="00440DD6" w:rsidRPr="00921CAA" w:rsidRDefault="00440DD6" w:rsidP="0048061A">
            <w:pPr>
              <w:spacing w:after="0" w:line="240" w:lineRule="atLeast"/>
              <w:rPr>
                <w:rFonts w:ascii="Times New Roman" w:hAnsi="Times New Roman" w:cstheme="minorBidi"/>
                <w:szCs w:val="22"/>
              </w:rPr>
            </w:pPr>
          </w:p>
          <w:p w14:paraId="5690A733" w14:textId="77777777" w:rsidR="00440DD6" w:rsidRPr="00921CAA" w:rsidRDefault="00440DD6" w:rsidP="0048061A">
            <w:pPr>
              <w:spacing w:after="0" w:line="240" w:lineRule="atLeast"/>
              <w:rPr>
                <w:rFonts w:ascii="Times New Roman" w:hAnsi="Times New Roman" w:cstheme="minorBidi"/>
                <w:szCs w:val="22"/>
              </w:rPr>
            </w:pPr>
            <w:r w:rsidRPr="00921CAA">
              <w:rPr>
                <w:rFonts w:ascii="Times New Roman" w:hAnsi="Times New Roman" w:cstheme="minorBidi"/>
                <w:szCs w:val="22"/>
              </w:rPr>
              <w:t>(133,249,919)</w:t>
            </w:r>
          </w:p>
        </w:tc>
        <w:tc>
          <w:tcPr>
            <w:tcW w:w="253" w:type="dxa"/>
          </w:tcPr>
          <w:p w14:paraId="066B3CDA" w14:textId="77777777" w:rsidR="00440DD6" w:rsidRPr="00921CAA" w:rsidRDefault="00440DD6" w:rsidP="0048061A">
            <w:pPr>
              <w:tabs>
                <w:tab w:val="decimal" w:pos="1045"/>
              </w:tabs>
              <w:spacing w:after="0" w:line="240" w:lineRule="atLeast"/>
              <w:ind w:left="72" w:right="-25"/>
              <w:jc w:val="both"/>
              <w:rPr>
                <w:rFonts w:ascii="Times New Roman" w:hAnsi="Times New Roman" w:cs="Times New Roman"/>
                <w:b/>
                <w:bCs/>
                <w:szCs w:val="22"/>
              </w:rPr>
            </w:pPr>
          </w:p>
        </w:tc>
        <w:tc>
          <w:tcPr>
            <w:tcW w:w="1338" w:type="dxa"/>
          </w:tcPr>
          <w:p w14:paraId="5B0A2B32" w14:textId="77777777" w:rsidR="00440DD6" w:rsidRPr="00921CAA" w:rsidRDefault="00440DD6" w:rsidP="00440DD6">
            <w:pPr>
              <w:spacing w:after="0" w:line="240" w:lineRule="atLeast"/>
              <w:ind w:left="22"/>
              <w:jc w:val="center"/>
              <w:rPr>
                <w:rFonts w:ascii="Times New Roman" w:hAnsi="Times New Roman" w:cstheme="minorBidi"/>
                <w:szCs w:val="22"/>
              </w:rPr>
            </w:pPr>
          </w:p>
          <w:p w14:paraId="3027F941" w14:textId="77777777" w:rsidR="00440DD6" w:rsidRPr="00921CAA" w:rsidRDefault="00440DD6" w:rsidP="00440DD6">
            <w:pPr>
              <w:spacing w:after="0" w:line="240" w:lineRule="atLeast"/>
              <w:ind w:left="22"/>
              <w:jc w:val="center"/>
              <w:rPr>
                <w:rFonts w:ascii="Times New Roman" w:hAnsi="Times New Roman" w:cstheme="minorBidi"/>
                <w:szCs w:val="22"/>
              </w:rPr>
            </w:pPr>
          </w:p>
          <w:p w14:paraId="0891EF29" w14:textId="77777777" w:rsidR="00440DD6" w:rsidRPr="00921CAA" w:rsidRDefault="00440DD6" w:rsidP="00440DD6">
            <w:pPr>
              <w:spacing w:after="0" w:line="240" w:lineRule="atLeast"/>
              <w:ind w:left="22"/>
              <w:jc w:val="center"/>
              <w:rPr>
                <w:rFonts w:ascii="Times New Roman" w:hAnsi="Times New Roman" w:cstheme="minorBidi"/>
                <w:szCs w:val="22"/>
              </w:rPr>
            </w:pPr>
            <w:r w:rsidRPr="00921CAA">
              <w:rPr>
                <w:rFonts w:ascii="Times New Roman" w:hAnsi="Times New Roman" w:cstheme="minorBidi"/>
                <w:szCs w:val="22"/>
              </w:rPr>
              <w:t>-</w:t>
            </w:r>
          </w:p>
        </w:tc>
      </w:tr>
      <w:tr w:rsidR="00440DD6" w:rsidRPr="00921CAA" w14:paraId="7A706861" w14:textId="77777777" w:rsidTr="00815622">
        <w:tc>
          <w:tcPr>
            <w:tcW w:w="3351" w:type="dxa"/>
            <w:vAlign w:val="bottom"/>
          </w:tcPr>
          <w:p w14:paraId="04B23CB5" w14:textId="77777777" w:rsidR="00440DD6" w:rsidRPr="00921CAA" w:rsidRDefault="00440DD6" w:rsidP="0037678D">
            <w:pPr>
              <w:tabs>
                <w:tab w:val="left" w:pos="405"/>
              </w:tabs>
              <w:spacing w:after="0" w:line="240" w:lineRule="atLeast"/>
              <w:ind w:left="522" w:right="-25" w:firstLine="62"/>
              <w:jc w:val="thaiDistribute"/>
              <w:rPr>
                <w:rFonts w:ascii="Times New Roman" w:hAnsi="Times New Roman" w:cs="Times New Roman"/>
                <w:szCs w:val="22"/>
              </w:rPr>
            </w:pPr>
            <w:r w:rsidRPr="00921CAA">
              <w:rPr>
                <w:rFonts w:ascii="Times New Roman" w:hAnsi="Times New Roman" w:cs="Times New Roman"/>
                <w:szCs w:val="22"/>
              </w:rPr>
              <w:t>Total</w:t>
            </w:r>
          </w:p>
        </w:tc>
        <w:tc>
          <w:tcPr>
            <w:tcW w:w="1525" w:type="dxa"/>
            <w:tcBorders>
              <w:top w:val="single" w:sz="4" w:space="0" w:color="auto"/>
            </w:tcBorders>
          </w:tcPr>
          <w:p w14:paraId="44CF9A96" w14:textId="77777777" w:rsidR="00440DD6" w:rsidRPr="00921CAA" w:rsidRDefault="00440DD6" w:rsidP="00AA2FC3">
            <w:pPr>
              <w:spacing w:after="0" w:line="240" w:lineRule="atLeast"/>
              <w:jc w:val="center"/>
              <w:rPr>
                <w:rFonts w:ascii="Times New Roman" w:hAnsi="Times New Roman" w:cstheme="minorBidi"/>
                <w:szCs w:val="22"/>
              </w:rPr>
            </w:pPr>
            <w:r w:rsidRPr="00921CAA">
              <w:rPr>
                <w:rFonts w:ascii="Times New Roman" w:hAnsi="Times New Roman" w:cstheme="minorBidi"/>
                <w:szCs w:val="22"/>
              </w:rPr>
              <w:t>-</w:t>
            </w:r>
          </w:p>
        </w:tc>
        <w:tc>
          <w:tcPr>
            <w:tcW w:w="253" w:type="dxa"/>
          </w:tcPr>
          <w:p w14:paraId="6B6A341F" w14:textId="77777777" w:rsidR="00440DD6" w:rsidRPr="00921CAA" w:rsidRDefault="00440DD6" w:rsidP="00B02772">
            <w:pPr>
              <w:tabs>
                <w:tab w:val="decimal" w:pos="1045"/>
              </w:tabs>
              <w:spacing w:after="0" w:line="240" w:lineRule="atLeast"/>
              <w:ind w:left="72" w:right="-25"/>
              <w:jc w:val="both"/>
              <w:rPr>
                <w:rFonts w:ascii="Times New Roman" w:hAnsi="Times New Roman" w:cs="Times New Roman"/>
                <w:szCs w:val="22"/>
              </w:rPr>
            </w:pPr>
          </w:p>
        </w:tc>
        <w:tc>
          <w:tcPr>
            <w:tcW w:w="1300" w:type="dxa"/>
            <w:tcBorders>
              <w:top w:val="single" w:sz="4" w:space="0" w:color="auto"/>
            </w:tcBorders>
          </w:tcPr>
          <w:p w14:paraId="645E7BFA" w14:textId="77777777" w:rsidR="00440DD6" w:rsidRPr="00921CAA" w:rsidRDefault="00440DD6" w:rsidP="00AA2FC3">
            <w:pPr>
              <w:tabs>
                <w:tab w:val="decimal" w:pos="1034"/>
              </w:tabs>
              <w:spacing w:after="0" w:line="240" w:lineRule="atLeast"/>
              <w:ind w:left="-118" w:right="-25"/>
              <w:jc w:val="both"/>
              <w:rPr>
                <w:rFonts w:ascii="Times New Roman" w:hAnsi="Times New Roman" w:cstheme="minorBidi"/>
                <w:szCs w:val="22"/>
              </w:rPr>
            </w:pPr>
            <w:r w:rsidRPr="00921CAA">
              <w:rPr>
                <w:rFonts w:ascii="Times New Roman" w:hAnsi="Times New Roman" w:cstheme="minorBidi"/>
                <w:szCs w:val="22"/>
              </w:rPr>
              <w:t>304,209,022</w:t>
            </w:r>
          </w:p>
        </w:tc>
        <w:tc>
          <w:tcPr>
            <w:tcW w:w="253" w:type="dxa"/>
          </w:tcPr>
          <w:p w14:paraId="17C70342" w14:textId="77777777" w:rsidR="00440DD6" w:rsidRPr="00921CAA" w:rsidRDefault="00440DD6" w:rsidP="00B02772">
            <w:pPr>
              <w:tabs>
                <w:tab w:val="decimal" w:pos="1045"/>
              </w:tabs>
              <w:spacing w:after="0" w:line="240" w:lineRule="atLeast"/>
              <w:ind w:left="72" w:right="-25"/>
              <w:jc w:val="both"/>
              <w:rPr>
                <w:rFonts w:ascii="Times New Roman" w:hAnsi="Times New Roman" w:cs="Times New Roman"/>
                <w:szCs w:val="22"/>
              </w:rPr>
            </w:pPr>
          </w:p>
        </w:tc>
        <w:tc>
          <w:tcPr>
            <w:tcW w:w="1463" w:type="dxa"/>
            <w:tcBorders>
              <w:top w:val="single" w:sz="4" w:space="0" w:color="auto"/>
            </w:tcBorders>
          </w:tcPr>
          <w:p w14:paraId="48D4C1DC" w14:textId="77777777" w:rsidR="00440DD6" w:rsidRPr="00921CAA" w:rsidRDefault="00440DD6" w:rsidP="00AA2FC3">
            <w:pPr>
              <w:spacing w:after="0" w:line="240" w:lineRule="atLeast"/>
              <w:jc w:val="center"/>
              <w:rPr>
                <w:rFonts w:ascii="Times New Roman" w:hAnsi="Times New Roman" w:cstheme="minorBidi"/>
                <w:szCs w:val="22"/>
              </w:rPr>
            </w:pPr>
            <w:r w:rsidRPr="00921CAA">
              <w:rPr>
                <w:rFonts w:ascii="Times New Roman" w:hAnsi="Times New Roman" w:cstheme="minorBidi"/>
                <w:szCs w:val="22"/>
              </w:rPr>
              <w:t>-</w:t>
            </w:r>
          </w:p>
        </w:tc>
        <w:tc>
          <w:tcPr>
            <w:tcW w:w="253" w:type="dxa"/>
          </w:tcPr>
          <w:p w14:paraId="251DE852" w14:textId="77777777" w:rsidR="00440DD6" w:rsidRPr="00921CAA" w:rsidRDefault="00440DD6" w:rsidP="00B02772">
            <w:pPr>
              <w:tabs>
                <w:tab w:val="decimal" w:pos="1045"/>
              </w:tabs>
              <w:spacing w:after="0" w:line="240" w:lineRule="atLeast"/>
              <w:ind w:left="72" w:right="-25"/>
              <w:jc w:val="both"/>
              <w:rPr>
                <w:rFonts w:ascii="Times New Roman" w:hAnsi="Times New Roman" w:cs="Times New Roman"/>
                <w:szCs w:val="22"/>
              </w:rPr>
            </w:pPr>
          </w:p>
        </w:tc>
        <w:tc>
          <w:tcPr>
            <w:tcW w:w="1338" w:type="dxa"/>
            <w:tcBorders>
              <w:top w:val="single" w:sz="4" w:space="0" w:color="auto"/>
            </w:tcBorders>
          </w:tcPr>
          <w:p w14:paraId="07664BA3" w14:textId="77777777" w:rsidR="00440DD6" w:rsidRPr="00921CAA" w:rsidRDefault="00440DD6" w:rsidP="00AA2FC3">
            <w:pPr>
              <w:tabs>
                <w:tab w:val="decimal" w:pos="1034"/>
              </w:tabs>
              <w:spacing w:after="0" w:line="240" w:lineRule="atLeast"/>
              <w:ind w:left="-118" w:right="-25"/>
              <w:jc w:val="both"/>
              <w:rPr>
                <w:rFonts w:ascii="Times New Roman" w:hAnsi="Times New Roman" w:cs="Times New Roman"/>
                <w:szCs w:val="22"/>
              </w:rPr>
            </w:pPr>
            <w:r w:rsidRPr="00921CAA">
              <w:rPr>
                <w:rFonts w:ascii="Times New Roman" w:hAnsi="Times New Roman" w:cs="Times New Roman"/>
                <w:szCs w:val="22"/>
              </w:rPr>
              <w:t>342,090,000</w:t>
            </w:r>
          </w:p>
        </w:tc>
      </w:tr>
      <w:tr w:rsidR="00440DD6" w:rsidRPr="00921CAA" w14:paraId="4FE12718" w14:textId="77777777" w:rsidTr="00815622">
        <w:tc>
          <w:tcPr>
            <w:tcW w:w="3351" w:type="dxa"/>
            <w:vAlign w:val="bottom"/>
          </w:tcPr>
          <w:p w14:paraId="45614BF9" w14:textId="77777777" w:rsidR="00440DD6" w:rsidRPr="00921CAA" w:rsidRDefault="00440DD6" w:rsidP="00815622">
            <w:pPr>
              <w:tabs>
                <w:tab w:val="left" w:pos="405"/>
              </w:tabs>
              <w:spacing w:after="0" w:line="240" w:lineRule="atLeast"/>
              <w:ind w:left="522" w:right="-25" w:firstLine="62"/>
              <w:jc w:val="thaiDistribute"/>
              <w:rPr>
                <w:rFonts w:ascii="Times New Roman" w:hAnsi="Times New Roman" w:cs="Times New Roman"/>
                <w:b/>
                <w:bCs/>
                <w:szCs w:val="22"/>
              </w:rPr>
            </w:pPr>
            <w:r w:rsidRPr="00921CAA">
              <w:rPr>
                <w:rFonts w:ascii="Times New Roman" w:hAnsi="Times New Roman" w:cs="Times New Roman"/>
                <w:i/>
                <w:iCs/>
                <w:szCs w:val="22"/>
              </w:rPr>
              <w:t>Less</w:t>
            </w:r>
            <w:r w:rsidRPr="00921CAA">
              <w:rPr>
                <w:rFonts w:ascii="Times New Roman" w:hAnsi="Times New Roman" w:cs="Times New Roman"/>
                <w:szCs w:val="22"/>
              </w:rPr>
              <w:t xml:space="preserve"> allowance for </w:t>
            </w:r>
          </w:p>
        </w:tc>
        <w:tc>
          <w:tcPr>
            <w:tcW w:w="1525" w:type="dxa"/>
          </w:tcPr>
          <w:p w14:paraId="40AC5750" w14:textId="77777777" w:rsidR="00440DD6" w:rsidRPr="00921CAA" w:rsidRDefault="00440DD6" w:rsidP="00815622">
            <w:pPr>
              <w:spacing w:after="0" w:line="240" w:lineRule="atLeast"/>
              <w:rPr>
                <w:rFonts w:ascii="Times New Roman" w:hAnsi="Times New Roman" w:cstheme="minorBidi"/>
                <w:szCs w:val="22"/>
              </w:rPr>
            </w:pPr>
          </w:p>
        </w:tc>
        <w:tc>
          <w:tcPr>
            <w:tcW w:w="253" w:type="dxa"/>
          </w:tcPr>
          <w:p w14:paraId="2E9E7952" w14:textId="77777777" w:rsidR="00440DD6" w:rsidRPr="00921CAA" w:rsidRDefault="00440DD6" w:rsidP="00B02772">
            <w:pPr>
              <w:tabs>
                <w:tab w:val="decimal" w:pos="1045"/>
              </w:tabs>
              <w:spacing w:after="0" w:line="240" w:lineRule="atLeast"/>
              <w:ind w:left="72" w:right="-25"/>
              <w:jc w:val="both"/>
              <w:rPr>
                <w:rFonts w:ascii="Times New Roman" w:hAnsi="Times New Roman" w:cs="Times New Roman"/>
                <w:b/>
                <w:bCs/>
                <w:szCs w:val="22"/>
              </w:rPr>
            </w:pPr>
          </w:p>
        </w:tc>
        <w:tc>
          <w:tcPr>
            <w:tcW w:w="1300" w:type="dxa"/>
          </w:tcPr>
          <w:p w14:paraId="10A10FCA" w14:textId="77777777" w:rsidR="00440DD6" w:rsidRPr="00921CAA" w:rsidRDefault="00440DD6" w:rsidP="00AA2FC3">
            <w:pPr>
              <w:tabs>
                <w:tab w:val="decimal" w:pos="1034"/>
              </w:tabs>
              <w:spacing w:after="0" w:line="240" w:lineRule="atLeast"/>
              <w:ind w:left="-118" w:right="-25"/>
              <w:jc w:val="both"/>
              <w:rPr>
                <w:rFonts w:ascii="Times New Roman" w:hAnsi="Times New Roman" w:cstheme="minorBidi"/>
                <w:szCs w:val="22"/>
              </w:rPr>
            </w:pPr>
          </w:p>
        </w:tc>
        <w:tc>
          <w:tcPr>
            <w:tcW w:w="253" w:type="dxa"/>
          </w:tcPr>
          <w:p w14:paraId="0DE7796D" w14:textId="77777777" w:rsidR="00440DD6" w:rsidRPr="00921CAA" w:rsidRDefault="00440DD6" w:rsidP="00B02772">
            <w:pPr>
              <w:tabs>
                <w:tab w:val="decimal" w:pos="1045"/>
              </w:tabs>
              <w:spacing w:after="0" w:line="240" w:lineRule="atLeast"/>
              <w:ind w:left="72" w:right="-25"/>
              <w:jc w:val="both"/>
              <w:rPr>
                <w:rFonts w:ascii="Times New Roman" w:hAnsi="Times New Roman" w:cs="Times New Roman"/>
                <w:b/>
                <w:bCs/>
                <w:szCs w:val="22"/>
              </w:rPr>
            </w:pPr>
          </w:p>
        </w:tc>
        <w:tc>
          <w:tcPr>
            <w:tcW w:w="1463" w:type="dxa"/>
          </w:tcPr>
          <w:p w14:paraId="0429F131" w14:textId="77777777" w:rsidR="00440DD6" w:rsidRPr="00921CAA" w:rsidRDefault="00440DD6" w:rsidP="00AA2FC3">
            <w:pPr>
              <w:spacing w:after="0" w:line="240" w:lineRule="atLeast"/>
              <w:rPr>
                <w:rFonts w:ascii="Times New Roman" w:hAnsi="Times New Roman" w:cstheme="minorBidi"/>
                <w:szCs w:val="22"/>
              </w:rPr>
            </w:pPr>
          </w:p>
        </w:tc>
        <w:tc>
          <w:tcPr>
            <w:tcW w:w="253" w:type="dxa"/>
          </w:tcPr>
          <w:p w14:paraId="581686D1" w14:textId="77777777" w:rsidR="00440DD6" w:rsidRPr="00921CAA" w:rsidRDefault="00440DD6" w:rsidP="00B02772">
            <w:pPr>
              <w:tabs>
                <w:tab w:val="decimal" w:pos="1045"/>
              </w:tabs>
              <w:spacing w:after="0" w:line="240" w:lineRule="atLeast"/>
              <w:ind w:left="72" w:right="-25"/>
              <w:jc w:val="both"/>
              <w:rPr>
                <w:rFonts w:ascii="Times New Roman" w:hAnsi="Times New Roman" w:cs="Times New Roman"/>
                <w:szCs w:val="22"/>
              </w:rPr>
            </w:pPr>
          </w:p>
        </w:tc>
        <w:tc>
          <w:tcPr>
            <w:tcW w:w="1338" w:type="dxa"/>
          </w:tcPr>
          <w:p w14:paraId="733EEB98" w14:textId="77777777" w:rsidR="00440DD6" w:rsidRPr="00921CAA" w:rsidRDefault="00440DD6" w:rsidP="00AA2FC3">
            <w:pPr>
              <w:tabs>
                <w:tab w:val="decimal" w:pos="1034"/>
              </w:tabs>
              <w:spacing w:after="0" w:line="240" w:lineRule="atLeast"/>
              <w:ind w:left="-118" w:right="-25"/>
              <w:jc w:val="both"/>
              <w:rPr>
                <w:rFonts w:ascii="Times New Roman" w:hAnsi="Times New Roman" w:cstheme="minorBidi"/>
                <w:szCs w:val="22"/>
              </w:rPr>
            </w:pPr>
          </w:p>
        </w:tc>
      </w:tr>
      <w:tr w:rsidR="00440DD6" w:rsidRPr="00921CAA" w14:paraId="6CA2AA98" w14:textId="77777777" w:rsidTr="00815622">
        <w:tc>
          <w:tcPr>
            <w:tcW w:w="3351" w:type="dxa"/>
            <w:vAlign w:val="bottom"/>
          </w:tcPr>
          <w:p w14:paraId="0BA5ADBF" w14:textId="77777777" w:rsidR="00440DD6" w:rsidRPr="00921CAA" w:rsidRDefault="00440DD6" w:rsidP="00815622">
            <w:pPr>
              <w:spacing w:after="0" w:line="240" w:lineRule="atLeast"/>
              <w:ind w:left="720" w:right="-25"/>
              <w:jc w:val="both"/>
              <w:rPr>
                <w:rFonts w:ascii="Times New Roman" w:hAnsi="Times New Roman" w:cstheme="minorBidi"/>
                <w:szCs w:val="22"/>
                <w:cs/>
              </w:rPr>
            </w:pPr>
            <w:r w:rsidRPr="00921CAA">
              <w:rPr>
                <w:rFonts w:ascii="Times New Roman" w:hAnsi="Times New Roman" w:cstheme="minorBidi" w:hint="cs"/>
                <w:szCs w:val="22"/>
                <w:cs/>
              </w:rPr>
              <w:t xml:space="preserve">  </w:t>
            </w:r>
            <w:r w:rsidRPr="00921CAA">
              <w:rPr>
                <w:rFonts w:ascii="Times New Roman" w:hAnsi="Times New Roman" w:cs="Times New Roman"/>
                <w:szCs w:val="22"/>
              </w:rPr>
              <w:t>devaluation of investment</w:t>
            </w:r>
          </w:p>
        </w:tc>
        <w:tc>
          <w:tcPr>
            <w:tcW w:w="1525" w:type="dxa"/>
            <w:tcBorders>
              <w:bottom w:val="single" w:sz="4" w:space="0" w:color="auto"/>
            </w:tcBorders>
          </w:tcPr>
          <w:p w14:paraId="6E072CAF" w14:textId="77777777" w:rsidR="00440DD6" w:rsidRPr="00921CAA" w:rsidRDefault="00440DD6" w:rsidP="00AA2FC3">
            <w:pPr>
              <w:spacing w:after="0" w:line="240" w:lineRule="atLeast"/>
              <w:jc w:val="center"/>
              <w:rPr>
                <w:rFonts w:ascii="Times New Roman" w:hAnsi="Times New Roman" w:cstheme="minorBidi"/>
                <w:szCs w:val="22"/>
              </w:rPr>
            </w:pPr>
            <w:r w:rsidRPr="00921CAA">
              <w:rPr>
                <w:rFonts w:ascii="Times New Roman" w:hAnsi="Times New Roman" w:cstheme="minorBidi"/>
                <w:szCs w:val="22"/>
              </w:rPr>
              <w:t>-</w:t>
            </w:r>
          </w:p>
        </w:tc>
        <w:tc>
          <w:tcPr>
            <w:tcW w:w="253" w:type="dxa"/>
          </w:tcPr>
          <w:p w14:paraId="244A2D89" w14:textId="77777777" w:rsidR="00440DD6" w:rsidRPr="00921CAA" w:rsidRDefault="00440DD6" w:rsidP="007217FF">
            <w:pPr>
              <w:tabs>
                <w:tab w:val="decimal" w:pos="1045"/>
              </w:tabs>
              <w:spacing w:after="0" w:line="240" w:lineRule="atLeast"/>
              <w:ind w:left="72" w:right="-25"/>
              <w:jc w:val="both"/>
              <w:rPr>
                <w:rFonts w:ascii="Times New Roman" w:hAnsi="Times New Roman" w:cs="Times New Roman"/>
                <w:szCs w:val="22"/>
              </w:rPr>
            </w:pPr>
          </w:p>
        </w:tc>
        <w:tc>
          <w:tcPr>
            <w:tcW w:w="1300" w:type="dxa"/>
            <w:tcBorders>
              <w:bottom w:val="single" w:sz="4" w:space="0" w:color="auto"/>
            </w:tcBorders>
          </w:tcPr>
          <w:p w14:paraId="4CC1B344" w14:textId="77777777" w:rsidR="00440DD6" w:rsidRPr="00921CAA" w:rsidRDefault="00440DD6" w:rsidP="00AA2FC3">
            <w:pPr>
              <w:tabs>
                <w:tab w:val="decimal" w:pos="1034"/>
              </w:tabs>
              <w:spacing w:after="0" w:line="240" w:lineRule="atLeast"/>
              <w:ind w:left="-118" w:right="-25"/>
              <w:jc w:val="both"/>
              <w:rPr>
                <w:rFonts w:ascii="Times New Roman" w:hAnsi="Times New Roman" w:cstheme="minorBidi"/>
                <w:szCs w:val="22"/>
              </w:rPr>
            </w:pPr>
            <w:r w:rsidRPr="00921CAA">
              <w:rPr>
                <w:rFonts w:ascii="Times New Roman" w:hAnsi="Times New Roman" w:cstheme="minorBidi"/>
                <w:szCs w:val="22"/>
              </w:rPr>
              <w:t>(23,031,022)</w:t>
            </w:r>
          </w:p>
        </w:tc>
        <w:tc>
          <w:tcPr>
            <w:tcW w:w="253" w:type="dxa"/>
          </w:tcPr>
          <w:p w14:paraId="3E071105" w14:textId="77777777" w:rsidR="00440DD6" w:rsidRPr="00921CAA" w:rsidRDefault="00440DD6" w:rsidP="007217FF">
            <w:pPr>
              <w:tabs>
                <w:tab w:val="decimal" w:pos="1045"/>
              </w:tabs>
              <w:spacing w:after="0" w:line="240" w:lineRule="atLeast"/>
              <w:ind w:left="72" w:right="-25"/>
              <w:jc w:val="both"/>
              <w:rPr>
                <w:rFonts w:ascii="Times New Roman" w:hAnsi="Times New Roman" w:cs="Times New Roman"/>
                <w:szCs w:val="22"/>
              </w:rPr>
            </w:pPr>
          </w:p>
        </w:tc>
        <w:tc>
          <w:tcPr>
            <w:tcW w:w="1463" w:type="dxa"/>
            <w:tcBorders>
              <w:bottom w:val="single" w:sz="4" w:space="0" w:color="auto"/>
            </w:tcBorders>
          </w:tcPr>
          <w:p w14:paraId="3024B413" w14:textId="77777777" w:rsidR="00440DD6" w:rsidRPr="00921CAA" w:rsidRDefault="00440DD6" w:rsidP="00AA2FC3">
            <w:pPr>
              <w:spacing w:after="0" w:line="240" w:lineRule="atLeast"/>
              <w:jc w:val="center"/>
              <w:rPr>
                <w:rFonts w:ascii="Times New Roman" w:hAnsi="Times New Roman" w:cstheme="minorBidi"/>
                <w:szCs w:val="22"/>
              </w:rPr>
            </w:pPr>
            <w:r w:rsidRPr="00921CAA">
              <w:rPr>
                <w:rFonts w:ascii="Times New Roman" w:hAnsi="Times New Roman" w:cstheme="minorBidi"/>
                <w:szCs w:val="22"/>
              </w:rPr>
              <w:t>-</w:t>
            </w:r>
          </w:p>
        </w:tc>
        <w:tc>
          <w:tcPr>
            <w:tcW w:w="253" w:type="dxa"/>
          </w:tcPr>
          <w:p w14:paraId="0B1D0CC8" w14:textId="77777777" w:rsidR="00440DD6" w:rsidRPr="00921CAA" w:rsidRDefault="00440DD6" w:rsidP="007217FF">
            <w:pPr>
              <w:tabs>
                <w:tab w:val="decimal" w:pos="1045"/>
              </w:tabs>
              <w:spacing w:after="0" w:line="240" w:lineRule="atLeast"/>
              <w:ind w:left="72" w:right="-25"/>
              <w:jc w:val="both"/>
              <w:rPr>
                <w:rFonts w:ascii="Times New Roman" w:hAnsi="Times New Roman" w:cs="Times New Roman"/>
                <w:szCs w:val="22"/>
              </w:rPr>
            </w:pPr>
          </w:p>
        </w:tc>
        <w:tc>
          <w:tcPr>
            <w:tcW w:w="1338" w:type="dxa"/>
            <w:tcBorders>
              <w:bottom w:val="single" w:sz="4" w:space="0" w:color="auto"/>
            </w:tcBorders>
          </w:tcPr>
          <w:p w14:paraId="747FF9E5" w14:textId="77777777" w:rsidR="00440DD6" w:rsidRPr="00921CAA" w:rsidRDefault="00440DD6" w:rsidP="00AA2FC3">
            <w:pPr>
              <w:tabs>
                <w:tab w:val="decimal" w:pos="1034"/>
              </w:tabs>
              <w:spacing w:after="0" w:line="240" w:lineRule="atLeast"/>
              <w:ind w:left="-118" w:right="-25"/>
              <w:jc w:val="both"/>
              <w:rPr>
                <w:rFonts w:ascii="Times New Roman" w:hAnsi="Times New Roman" w:cstheme="minorBidi"/>
                <w:szCs w:val="22"/>
              </w:rPr>
            </w:pPr>
            <w:r w:rsidRPr="00921CAA">
              <w:rPr>
                <w:rFonts w:ascii="Times New Roman" w:hAnsi="Times New Roman" w:cstheme="minorBidi"/>
                <w:szCs w:val="22"/>
              </w:rPr>
              <w:t>(60,912,000)</w:t>
            </w:r>
          </w:p>
        </w:tc>
      </w:tr>
      <w:tr w:rsidR="00440DD6" w:rsidRPr="00921CAA" w14:paraId="12CF0A5B" w14:textId="77777777" w:rsidTr="00815622">
        <w:tc>
          <w:tcPr>
            <w:tcW w:w="3351" w:type="dxa"/>
            <w:vAlign w:val="bottom"/>
          </w:tcPr>
          <w:p w14:paraId="37777258" w14:textId="77777777" w:rsidR="00440DD6" w:rsidRPr="00921CAA" w:rsidRDefault="00440DD6" w:rsidP="0037678D">
            <w:pPr>
              <w:tabs>
                <w:tab w:val="left" w:pos="405"/>
              </w:tabs>
              <w:spacing w:after="0" w:line="240" w:lineRule="atLeast"/>
              <w:ind w:left="522" w:right="-25" w:firstLine="62"/>
              <w:jc w:val="thaiDistribute"/>
              <w:rPr>
                <w:rFonts w:ascii="Times New Roman" w:hAnsi="Times New Roman" w:cs="Times New Roman"/>
                <w:b/>
                <w:bCs/>
                <w:szCs w:val="22"/>
              </w:rPr>
            </w:pPr>
            <w:r w:rsidRPr="00921CAA">
              <w:rPr>
                <w:rFonts w:ascii="Times New Roman" w:hAnsi="Times New Roman" w:cs="Times New Roman"/>
                <w:b/>
                <w:bCs/>
                <w:szCs w:val="22"/>
              </w:rPr>
              <w:t>At 31 December</w:t>
            </w:r>
          </w:p>
        </w:tc>
        <w:tc>
          <w:tcPr>
            <w:tcW w:w="1525" w:type="dxa"/>
            <w:tcBorders>
              <w:top w:val="single" w:sz="4" w:space="0" w:color="auto"/>
              <w:bottom w:val="double" w:sz="4" w:space="0" w:color="auto"/>
            </w:tcBorders>
          </w:tcPr>
          <w:p w14:paraId="7C6A6DCF" w14:textId="77777777" w:rsidR="00440DD6" w:rsidRPr="00921CAA" w:rsidRDefault="00440DD6" w:rsidP="00AA2FC3">
            <w:pPr>
              <w:spacing w:after="0" w:line="240" w:lineRule="atLeast"/>
              <w:jc w:val="center"/>
              <w:rPr>
                <w:rFonts w:ascii="Times New Roman" w:hAnsi="Times New Roman" w:cstheme="minorBidi"/>
                <w:b/>
                <w:bCs/>
                <w:szCs w:val="22"/>
              </w:rPr>
            </w:pPr>
            <w:r w:rsidRPr="00921CAA">
              <w:rPr>
                <w:rFonts w:ascii="Times New Roman" w:hAnsi="Times New Roman" w:cstheme="minorBidi"/>
                <w:b/>
                <w:bCs/>
                <w:szCs w:val="22"/>
              </w:rPr>
              <w:t>-</w:t>
            </w:r>
          </w:p>
        </w:tc>
        <w:tc>
          <w:tcPr>
            <w:tcW w:w="253" w:type="dxa"/>
          </w:tcPr>
          <w:p w14:paraId="1A03A838" w14:textId="77777777" w:rsidR="00440DD6" w:rsidRPr="00921CAA" w:rsidRDefault="00440DD6" w:rsidP="007217FF">
            <w:pPr>
              <w:tabs>
                <w:tab w:val="decimal" w:pos="1045"/>
              </w:tabs>
              <w:spacing w:after="0" w:line="240" w:lineRule="atLeast"/>
              <w:ind w:left="72" w:right="-25"/>
              <w:jc w:val="both"/>
              <w:rPr>
                <w:rFonts w:ascii="Times New Roman" w:hAnsi="Times New Roman" w:cs="Times New Roman"/>
                <w:b/>
                <w:bCs/>
                <w:szCs w:val="22"/>
              </w:rPr>
            </w:pPr>
          </w:p>
        </w:tc>
        <w:tc>
          <w:tcPr>
            <w:tcW w:w="1300" w:type="dxa"/>
            <w:tcBorders>
              <w:top w:val="single" w:sz="4" w:space="0" w:color="auto"/>
              <w:bottom w:val="double" w:sz="4" w:space="0" w:color="auto"/>
            </w:tcBorders>
          </w:tcPr>
          <w:p w14:paraId="1959364D" w14:textId="77777777" w:rsidR="00440DD6" w:rsidRPr="00921CAA" w:rsidRDefault="00440DD6" w:rsidP="007217FF">
            <w:pPr>
              <w:tabs>
                <w:tab w:val="decimal" w:pos="1034"/>
              </w:tabs>
              <w:spacing w:after="0" w:line="240" w:lineRule="atLeast"/>
              <w:ind w:left="-118" w:right="-25"/>
              <w:jc w:val="both"/>
              <w:rPr>
                <w:rFonts w:ascii="Times New Roman" w:hAnsi="Times New Roman" w:cs="Times New Roman"/>
                <w:b/>
                <w:bCs/>
                <w:szCs w:val="22"/>
              </w:rPr>
            </w:pPr>
            <w:r w:rsidRPr="00921CAA">
              <w:rPr>
                <w:rFonts w:ascii="Times New Roman" w:hAnsi="Times New Roman" w:cs="Times New Roman"/>
                <w:b/>
                <w:bCs/>
                <w:szCs w:val="22"/>
              </w:rPr>
              <w:t>2</w:t>
            </w:r>
            <w:r w:rsidRPr="00921CAA">
              <w:rPr>
                <w:rFonts w:ascii="Times New Roman" w:hAnsi="Times New Roman" w:cstheme="minorBidi"/>
                <w:b/>
                <w:bCs/>
                <w:szCs w:val="22"/>
              </w:rPr>
              <w:t>81</w:t>
            </w:r>
            <w:r w:rsidRPr="00921CAA">
              <w:rPr>
                <w:rFonts w:ascii="Times New Roman" w:hAnsi="Times New Roman" w:cs="Times New Roman"/>
                <w:b/>
                <w:bCs/>
                <w:szCs w:val="22"/>
              </w:rPr>
              <w:t>,178,000</w:t>
            </w:r>
          </w:p>
        </w:tc>
        <w:tc>
          <w:tcPr>
            <w:tcW w:w="253" w:type="dxa"/>
          </w:tcPr>
          <w:p w14:paraId="0E84E62B" w14:textId="77777777" w:rsidR="00440DD6" w:rsidRPr="00921CAA" w:rsidRDefault="00440DD6" w:rsidP="007217FF">
            <w:pPr>
              <w:tabs>
                <w:tab w:val="decimal" w:pos="1045"/>
              </w:tabs>
              <w:spacing w:after="0" w:line="240" w:lineRule="atLeast"/>
              <w:ind w:left="72" w:right="-25"/>
              <w:jc w:val="both"/>
              <w:rPr>
                <w:rFonts w:ascii="Times New Roman" w:hAnsi="Times New Roman" w:cs="Times New Roman"/>
                <w:b/>
                <w:bCs/>
                <w:szCs w:val="22"/>
              </w:rPr>
            </w:pPr>
          </w:p>
        </w:tc>
        <w:tc>
          <w:tcPr>
            <w:tcW w:w="1463" w:type="dxa"/>
            <w:tcBorders>
              <w:top w:val="single" w:sz="4" w:space="0" w:color="auto"/>
              <w:bottom w:val="double" w:sz="4" w:space="0" w:color="auto"/>
            </w:tcBorders>
          </w:tcPr>
          <w:p w14:paraId="1B7EA9F5" w14:textId="77777777" w:rsidR="00440DD6" w:rsidRPr="00921CAA" w:rsidRDefault="00440DD6" w:rsidP="00AA2FC3">
            <w:pPr>
              <w:spacing w:after="0" w:line="240" w:lineRule="atLeast"/>
              <w:jc w:val="center"/>
              <w:rPr>
                <w:rFonts w:ascii="Times New Roman" w:hAnsi="Times New Roman" w:cstheme="minorBidi"/>
                <w:b/>
                <w:bCs/>
                <w:szCs w:val="22"/>
              </w:rPr>
            </w:pPr>
            <w:r w:rsidRPr="00921CAA">
              <w:rPr>
                <w:rFonts w:ascii="Times New Roman" w:hAnsi="Times New Roman" w:cstheme="minorBidi"/>
                <w:b/>
                <w:bCs/>
                <w:szCs w:val="22"/>
              </w:rPr>
              <w:t>-</w:t>
            </w:r>
          </w:p>
        </w:tc>
        <w:tc>
          <w:tcPr>
            <w:tcW w:w="253" w:type="dxa"/>
          </w:tcPr>
          <w:p w14:paraId="654AE788" w14:textId="77777777" w:rsidR="00440DD6" w:rsidRPr="00921CAA" w:rsidRDefault="00440DD6" w:rsidP="007217FF">
            <w:pPr>
              <w:tabs>
                <w:tab w:val="decimal" w:pos="1045"/>
              </w:tabs>
              <w:spacing w:after="0" w:line="240" w:lineRule="atLeast"/>
              <w:ind w:left="72" w:right="-25"/>
              <w:jc w:val="both"/>
              <w:rPr>
                <w:rFonts w:ascii="Times New Roman" w:hAnsi="Times New Roman" w:cs="Times New Roman"/>
                <w:b/>
                <w:bCs/>
                <w:szCs w:val="22"/>
              </w:rPr>
            </w:pPr>
          </w:p>
        </w:tc>
        <w:tc>
          <w:tcPr>
            <w:tcW w:w="1338" w:type="dxa"/>
            <w:tcBorders>
              <w:top w:val="single" w:sz="4" w:space="0" w:color="auto"/>
              <w:bottom w:val="double" w:sz="4" w:space="0" w:color="auto"/>
            </w:tcBorders>
          </w:tcPr>
          <w:p w14:paraId="05A129D9" w14:textId="77777777" w:rsidR="00440DD6" w:rsidRPr="00921CAA" w:rsidRDefault="00E469F7" w:rsidP="007217FF">
            <w:pPr>
              <w:spacing w:after="0" w:line="240" w:lineRule="atLeast"/>
              <w:ind w:left="22"/>
              <w:jc w:val="center"/>
              <w:rPr>
                <w:rFonts w:ascii="Times New Roman" w:hAnsi="Times New Roman" w:cs="Times New Roman"/>
                <w:b/>
                <w:bCs/>
                <w:szCs w:val="22"/>
              </w:rPr>
            </w:pPr>
            <w:r w:rsidRPr="00921CAA">
              <w:rPr>
                <w:rFonts w:ascii="Times New Roman" w:hAnsi="Times New Roman" w:cs="Times New Roman"/>
                <w:b/>
                <w:bCs/>
                <w:szCs w:val="22"/>
              </w:rPr>
              <w:t>2</w:t>
            </w:r>
            <w:r w:rsidRPr="00921CAA">
              <w:rPr>
                <w:rFonts w:ascii="Times New Roman" w:hAnsi="Times New Roman" w:cstheme="minorBidi"/>
                <w:b/>
                <w:bCs/>
                <w:szCs w:val="22"/>
              </w:rPr>
              <w:t>81</w:t>
            </w:r>
            <w:r w:rsidRPr="00921CAA">
              <w:rPr>
                <w:rFonts w:ascii="Times New Roman" w:hAnsi="Times New Roman" w:cs="Times New Roman"/>
                <w:b/>
                <w:bCs/>
                <w:szCs w:val="22"/>
              </w:rPr>
              <w:t>,178,000</w:t>
            </w:r>
          </w:p>
        </w:tc>
      </w:tr>
    </w:tbl>
    <w:p w14:paraId="2BCCF218" w14:textId="77777777" w:rsidR="00711467" w:rsidRPr="00921CAA" w:rsidRDefault="00711467" w:rsidP="00711467">
      <w:pPr>
        <w:spacing w:after="0"/>
        <w:ind w:right="-23"/>
        <w:jc w:val="both"/>
        <w:rPr>
          <w:rFonts w:ascii="Times New Roman" w:hAnsi="Times New Roman" w:cs="Times New Roman"/>
          <w:szCs w:val="22"/>
        </w:rPr>
      </w:pPr>
    </w:p>
    <w:tbl>
      <w:tblPr>
        <w:tblW w:w="9747" w:type="dxa"/>
        <w:tblInd w:w="18" w:type="dxa"/>
        <w:tblLayout w:type="fixed"/>
        <w:tblLook w:val="01E0" w:firstRow="1" w:lastRow="1" w:firstColumn="1" w:lastColumn="1" w:noHBand="0" w:noVBand="0"/>
      </w:tblPr>
      <w:tblGrid>
        <w:gridCol w:w="3349"/>
        <w:gridCol w:w="1528"/>
        <w:gridCol w:w="239"/>
        <w:gridCol w:w="14"/>
        <w:gridCol w:w="1273"/>
        <w:gridCol w:w="26"/>
        <w:gridCol w:w="240"/>
        <w:gridCol w:w="13"/>
        <w:gridCol w:w="1461"/>
        <w:gridCol w:w="25"/>
        <w:gridCol w:w="228"/>
        <w:gridCol w:w="56"/>
        <w:gridCol w:w="1280"/>
        <w:gridCol w:w="15"/>
      </w:tblGrid>
      <w:tr w:rsidR="00815622" w:rsidRPr="00921CAA" w14:paraId="42AC97EC" w14:textId="77777777" w:rsidTr="00AA2FC3">
        <w:trPr>
          <w:gridAfter w:val="1"/>
          <w:wAfter w:w="15" w:type="dxa"/>
        </w:trPr>
        <w:tc>
          <w:tcPr>
            <w:tcW w:w="3349" w:type="dxa"/>
          </w:tcPr>
          <w:p w14:paraId="70703C90" w14:textId="77777777" w:rsidR="00815622" w:rsidRPr="00921CAA" w:rsidRDefault="00815622" w:rsidP="00AA2FC3">
            <w:pPr>
              <w:spacing w:after="0" w:line="240" w:lineRule="atLeast"/>
              <w:ind w:left="549" w:right="-25"/>
              <w:jc w:val="both"/>
              <w:rPr>
                <w:rFonts w:ascii="Times New Roman" w:hAnsi="Times New Roman" w:cs="Times New Roman"/>
                <w:szCs w:val="22"/>
              </w:rPr>
            </w:pPr>
          </w:p>
        </w:tc>
        <w:tc>
          <w:tcPr>
            <w:tcW w:w="3080" w:type="dxa"/>
            <w:gridSpan w:val="5"/>
          </w:tcPr>
          <w:p w14:paraId="1CD042D8" w14:textId="77777777" w:rsidR="00815622" w:rsidRPr="00921CAA" w:rsidRDefault="00815622" w:rsidP="00AA2FC3">
            <w:pPr>
              <w:spacing w:after="0"/>
              <w:ind w:left="-54" w:right="-25"/>
              <w:jc w:val="center"/>
              <w:rPr>
                <w:rFonts w:ascii="Times New Roman" w:hAnsi="Times New Roman" w:cs="Times New Roman"/>
                <w:b/>
                <w:bCs/>
                <w:szCs w:val="22"/>
                <w:cs/>
              </w:rPr>
            </w:pPr>
            <w:r w:rsidRPr="00921CAA">
              <w:rPr>
                <w:rFonts w:ascii="Times New Roman" w:hAnsi="Times New Roman" w:cs="Times New Roman"/>
                <w:b/>
                <w:szCs w:val="22"/>
              </w:rPr>
              <w:t>Consolidated</w:t>
            </w:r>
            <w:r w:rsidRPr="00921CAA">
              <w:rPr>
                <w:rFonts w:ascii="Times New Roman" w:hAnsi="Times New Roman" w:cs="Times New Roman"/>
                <w:b/>
                <w:bCs/>
                <w:szCs w:val="22"/>
              </w:rPr>
              <w:t xml:space="preserve"> financial statements</w:t>
            </w:r>
          </w:p>
        </w:tc>
        <w:tc>
          <w:tcPr>
            <w:tcW w:w="253" w:type="dxa"/>
            <w:gridSpan w:val="2"/>
          </w:tcPr>
          <w:p w14:paraId="7CA12CE9" w14:textId="77777777" w:rsidR="00815622" w:rsidRPr="00921CAA" w:rsidRDefault="00815622" w:rsidP="00AA2FC3">
            <w:pPr>
              <w:spacing w:after="0"/>
              <w:ind w:left="-54" w:right="-25"/>
              <w:jc w:val="center"/>
              <w:rPr>
                <w:rFonts w:ascii="Times New Roman" w:hAnsi="Times New Roman" w:cs="Times New Roman"/>
                <w:b/>
                <w:bCs/>
                <w:szCs w:val="22"/>
              </w:rPr>
            </w:pPr>
          </w:p>
        </w:tc>
        <w:tc>
          <w:tcPr>
            <w:tcW w:w="3050" w:type="dxa"/>
            <w:gridSpan w:val="5"/>
          </w:tcPr>
          <w:p w14:paraId="4E44DBAF" w14:textId="77777777" w:rsidR="00815622" w:rsidRPr="00921CAA" w:rsidRDefault="00815622" w:rsidP="00AA2FC3">
            <w:pPr>
              <w:spacing w:after="0"/>
              <w:ind w:left="-78" w:right="-25"/>
              <w:jc w:val="center"/>
              <w:rPr>
                <w:rFonts w:ascii="Times New Roman" w:hAnsi="Times New Roman" w:cs="Times New Roman"/>
                <w:b/>
                <w:bCs/>
                <w:szCs w:val="22"/>
                <w:cs/>
              </w:rPr>
            </w:pPr>
            <w:r w:rsidRPr="00921CAA">
              <w:rPr>
                <w:rFonts w:ascii="Times New Roman" w:hAnsi="Times New Roman" w:cs="Times New Roman"/>
                <w:b/>
                <w:bCs/>
                <w:szCs w:val="22"/>
              </w:rPr>
              <w:t>Separate</w:t>
            </w:r>
            <w:r w:rsidRPr="00921CAA">
              <w:rPr>
                <w:rFonts w:ascii="Times New Roman" w:hAnsi="Times New Roman" w:cs="Times New Roman"/>
                <w:b/>
                <w:bCs/>
                <w:szCs w:val="22"/>
              </w:rPr>
              <w:br/>
              <w:t>financial statements</w:t>
            </w:r>
          </w:p>
        </w:tc>
      </w:tr>
      <w:tr w:rsidR="00815622" w:rsidRPr="00921CAA" w14:paraId="0339F855" w14:textId="77777777" w:rsidTr="00AA2FC3">
        <w:trPr>
          <w:gridAfter w:val="1"/>
          <w:wAfter w:w="15" w:type="dxa"/>
        </w:trPr>
        <w:tc>
          <w:tcPr>
            <w:tcW w:w="3349" w:type="dxa"/>
            <w:vAlign w:val="bottom"/>
          </w:tcPr>
          <w:p w14:paraId="724D2048" w14:textId="77777777" w:rsidR="00815622" w:rsidRPr="00921CAA" w:rsidRDefault="00815622" w:rsidP="00AA2FC3">
            <w:pPr>
              <w:tabs>
                <w:tab w:val="left" w:pos="405"/>
              </w:tabs>
              <w:spacing w:after="0" w:line="240" w:lineRule="atLeast"/>
              <w:ind w:left="522" w:right="-25" w:firstLine="62"/>
              <w:jc w:val="thaiDistribute"/>
              <w:rPr>
                <w:rFonts w:ascii="Times New Roman" w:hAnsi="Times New Roman" w:cs="Times New Roman"/>
                <w:szCs w:val="22"/>
              </w:rPr>
            </w:pPr>
          </w:p>
        </w:tc>
        <w:tc>
          <w:tcPr>
            <w:tcW w:w="1528" w:type="dxa"/>
          </w:tcPr>
          <w:p w14:paraId="13DC6B69" w14:textId="77777777" w:rsidR="00815622" w:rsidRPr="00921CAA" w:rsidRDefault="00815622" w:rsidP="00AA2FC3">
            <w:pPr>
              <w:tabs>
                <w:tab w:val="decimal" w:pos="882"/>
              </w:tabs>
              <w:spacing w:after="0" w:line="240" w:lineRule="atLeast"/>
              <w:ind w:left="72" w:right="-25"/>
              <w:jc w:val="both"/>
              <w:rPr>
                <w:rFonts w:ascii="Times New Roman" w:hAnsi="Times New Roman" w:cs="Times New Roman"/>
                <w:szCs w:val="22"/>
              </w:rPr>
            </w:pPr>
            <w:r w:rsidRPr="00921CAA">
              <w:rPr>
                <w:rFonts w:ascii="Times New Roman" w:hAnsi="Times New Roman" w:cs="Times New Roman"/>
                <w:szCs w:val="22"/>
              </w:rPr>
              <w:t>2024</w:t>
            </w:r>
          </w:p>
        </w:tc>
        <w:tc>
          <w:tcPr>
            <w:tcW w:w="253" w:type="dxa"/>
            <w:gridSpan w:val="2"/>
          </w:tcPr>
          <w:p w14:paraId="0A115B5D" w14:textId="77777777" w:rsidR="00815622" w:rsidRPr="00921CAA" w:rsidRDefault="00815622" w:rsidP="00AA2FC3">
            <w:pPr>
              <w:tabs>
                <w:tab w:val="decimal" w:pos="1045"/>
              </w:tabs>
              <w:spacing w:after="0" w:line="240" w:lineRule="atLeast"/>
              <w:ind w:left="72" w:right="-25"/>
              <w:jc w:val="both"/>
              <w:rPr>
                <w:rFonts w:ascii="Times New Roman" w:hAnsi="Times New Roman" w:cs="Times New Roman"/>
                <w:szCs w:val="22"/>
              </w:rPr>
            </w:pPr>
          </w:p>
        </w:tc>
        <w:tc>
          <w:tcPr>
            <w:tcW w:w="1299" w:type="dxa"/>
            <w:gridSpan w:val="2"/>
          </w:tcPr>
          <w:p w14:paraId="56EAA572" w14:textId="77777777" w:rsidR="00815622" w:rsidRPr="00921CAA" w:rsidRDefault="00815622" w:rsidP="00AA2FC3">
            <w:pPr>
              <w:tabs>
                <w:tab w:val="decimal" w:pos="964"/>
              </w:tabs>
              <w:spacing w:after="0" w:line="240" w:lineRule="atLeast"/>
              <w:ind w:left="72" w:right="-25"/>
              <w:jc w:val="both"/>
              <w:rPr>
                <w:rFonts w:ascii="Times New Roman" w:hAnsi="Times New Roman" w:cs="Times New Roman"/>
                <w:szCs w:val="22"/>
              </w:rPr>
            </w:pPr>
            <w:r w:rsidRPr="00921CAA">
              <w:rPr>
                <w:rFonts w:ascii="Times New Roman" w:hAnsi="Times New Roman" w:cs="Times New Roman"/>
                <w:szCs w:val="22"/>
              </w:rPr>
              <w:t>2023</w:t>
            </w:r>
          </w:p>
        </w:tc>
        <w:tc>
          <w:tcPr>
            <w:tcW w:w="253" w:type="dxa"/>
            <w:gridSpan w:val="2"/>
          </w:tcPr>
          <w:p w14:paraId="02D9FC21" w14:textId="77777777" w:rsidR="00815622" w:rsidRPr="00921CAA" w:rsidRDefault="00815622" w:rsidP="00AA2FC3">
            <w:pPr>
              <w:tabs>
                <w:tab w:val="decimal" w:pos="1045"/>
              </w:tabs>
              <w:spacing w:after="0" w:line="240" w:lineRule="atLeast"/>
              <w:ind w:left="72" w:right="-25"/>
              <w:jc w:val="both"/>
              <w:rPr>
                <w:rFonts w:ascii="Times New Roman" w:hAnsi="Times New Roman" w:cs="Times New Roman"/>
                <w:szCs w:val="22"/>
              </w:rPr>
            </w:pPr>
          </w:p>
        </w:tc>
        <w:tc>
          <w:tcPr>
            <w:tcW w:w="1461" w:type="dxa"/>
          </w:tcPr>
          <w:p w14:paraId="7FAA3F2C" w14:textId="77777777" w:rsidR="00815622" w:rsidRPr="00921CAA" w:rsidRDefault="00815622" w:rsidP="00AA2FC3">
            <w:pPr>
              <w:spacing w:after="0" w:line="240" w:lineRule="atLeast"/>
              <w:ind w:left="72" w:right="-25"/>
              <w:jc w:val="center"/>
              <w:rPr>
                <w:rFonts w:ascii="Times New Roman" w:hAnsi="Times New Roman" w:cs="Times New Roman"/>
                <w:szCs w:val="22"/>
              </w:rPr>
            </w:pPr>
            <w:r w:rsidRPr="00921CAA">
              <w:rPr>
                <w:rFonts w:ascii="Times New Roman" w:hAnsi="Times New Roman" w:cs="Times New Roman"/>
                <w:szCs w:val="22"/>
              </w:rPr>
              <w:t>2024</w:t>
            </w:r>
          </w:p>
        </w:tc>
        <w:tc>
          <w:tcPr>
            <w:tcW w:w="253" w:type="dxa"/>
            <w:gridSpan w:val="2"/>
          </w:tcPr>
          <w:p w14:paraId="41467C3D" w14:textId="77777777" w:rsidR="00815622" w:rsidRPr="00921CAA" w:rsidRDefault="00815622" w:rsidP="00AA2FC3">
            <w:pPr>
              <w:tabs>
                <w:tab w:val="decimal" w:pos="1045"/>
              </w:tabs>
              <w:spacing w:after="0" w:line="240" w:lineRule="atLeast"/>
              <w:ind w:left="72" w:right="-25"/>
              <w:jc w:val="center"/>
              <w:rPr>
                <w:rFonts w:ascii="Times New Roman" w:hAnsi="Times New Roman" w:cs="Times New Roman"/>
                <w:szCs w:val="22"/>
              </w:rPr>
            </w:pPr>
          </w:p>
        </w:tc>
        <w:tc>
          <w:tcPr>
            <w:tcW w:w="1336" w:type="dxa"/>
            <w:gridSpan w:val="2"/>
          </w:tcPr>
          <w:p w14:paraId="4819074D" w14:textId="77777777" w:rsidR="00815622" w:rsidRPr="00921CAA" w:rsidRDefault="00815622" w:rsidP="00AA2FC3">
            <w:pPr>
              <w:spacing w:after="0" w:line="240" w:lineRule="atLeast"/>
              <w:ind w:left="72" w:right="-25"/>
              <w:jc w:val="center"/>
              <w:rPr>
                <w:rFonts w:ascii="Times New Roman" w:hAnsi="Times New Roman" w:cs="Times New Roman"/>
                <w:szCs w:val="22"/>
              </w:rPr>
            </w:pPr>
            <w:r w:rsidRPr="00921CAA">
              <w:rPr>
                <w:rFonts w:ascii="Times New Roman" w:hAnsi="Times New Roman" w:cs="Times New Roman"/>
                <w:szCs w:val="22"/>
              </w:rPr>
              <w:t>2023</w:t>
            </w:r>
          </w:p>
        </w:tc>
      </w:tr>
      <w:tr w:rsidR="00815622" w:rsidRPr="00921CAA" w14:paraId="612D466A" w14:textId="77777777" w:rsidTr="00AA2FC3">
        <w:trPr>
          <w:gridAfter w:val="1"/>
          <w:wAfter w:w="15" w:type="dxa"/>
        </w:trPr>
        <w:tc>
          <w:tcPr>
            <w:tcW w:w="3349" w:type="dxa"/>
            <w:vAlign w:val="bottom"/>
          </w:tcPr>
          <w:p w14:paraId="61F882CF" w14:textId="77777777" w:rsidR="00815622" w:rsidRPr="00921CAA" w:rsidRDefault="00815622" w:rsidP="00AA2FC3">
            <w:pPr>
              <w:tabs>
                <w:tab w:val="left" w:pos="405"/>
              </w:tabs>
              <w:spacing w:after="0" w:line="240" w:lineRule="atLeast"/>
              <w:ind w:left="522" w:right="-25" w:firstLine="62"/>
              <w:jc w:val="thaiDistribute"/>
              <w:rPr>
                <w:rFonts w:ascii="Times New Roman" w:hAnsi="Times New Roman" w:cs="Times New Roman"/>
                <w:szCs w:val="22"/>
              </w:rPr>
            </w:pPr>
          </w:p>
        </w:tc>
        <w:tc>
          <w:tcPr>
            <w:tcW w:w="6383" w:type="dxa"/>
            <w:gridSpan w:val="12"/>
          </w:tcPr>
          <w:p w14:paraId="15BF264E" w14:textId="77777777" w:rsidR="00815622" w:rsidRPr="00921CAA" w:rsidRDefault="00815622" w:rsidP="00AA2FC3">
            <w:pPr>
              <w:spacing w:after="0" w:line="240" w:lineRule="atLeast"/>
              <w:ind w:left="72" w:right="-25"/>
              <w:jc w:val="center"/>
              <w:rPr>
                <w:rFonts w:ascii="Times New Roman" w:hAnsi="Times New Roman" w:cs="Times New Roman"/>
                <w:szCs w:val="22"/>
              </w:rPr>
            </w:pPr>
            <w:r w:rsidRPr="00921CAA">
              <w:rPr>
                <w:rFonts w:ascii="Times New Roman" w:hAnsi="Times New Roman" w:cs="Times New Roman"/>
                <w:i/>
                <w:iCs/>
                <w:szCs w:val="22"/>
              </w:rPr>
              <w:t>(in Baht)</w:t>
            </w:r>
          </w:p>
        </w:tc>
      </w:tr>
      <w:tr w:rsidR="00815622" w:rsidRPr="00921CAA" w14:paraId="5A9972A3" w14:textId="77777777" w:rsidTr="00AA2FC3">
        <w:tc>
          <w:tcPr>
            <w:tcW w:w="4877" w:type="dxa"/>
            <w:gridSpan w:val="2"/>
          </w:tcPr>
          <w:p w14:paraId="20F346AC" w14:textId="77777777" w:rsidR="00815622" w:rsidRPr="00921CAA" w:rsidRDefault="00815622" w:rsidP="007217FF">
            <w:pPr>
              <w:spacing w:after="0" w:line="240" w:lineRule="atLeast"/>
              <w:ind w:left="549" w:right="-25"/>
              <w:jc w:val="both"/>
              <w:rPr>
                <w:rFonts w:ascii="Times New Roman" w:hAnsi="Times New Roman" w:cs="Times New Roman"/>
                <w:szCs w:val="22"/>
              </w:rPr>
            </w:pPr>
            <w:r w:rsidRPr="00921CAA">
              <w:rPr>
                <w:rFonts w:ascii="Times New Roman" w:hAnsi="Times New Roman" w:cs="Times New Roman"/>
                <w:b/>
                <w:bCs/>
                <w:i/>
                <w:iCs/>
                <w:szCs w:val="22"/>
              </w:rPr>
              <w:t>For year ended 31 December</w:t>
            </w:r>
          </w:p>
        </w:tc>
        <w:tc>
          <w:tcPr>
            <w:tcW w:w="239" w:type="dxa"/>
            <w:shd w:val="clear" w:color="auto" w:fill="auto"/>
          </w:tcPr>
          <w:p w14:paraId="2FEAF91F" w14:textId="77777777" w:rsidR="00815622" w:rsidRPr="00921CAA" w:rsidRDefault="00815622" w:rsidP="007217FF">
            <w:pPr>
              <w:spacing w:after="0" w:line="240" w:lineRule="atLeast"/>
              <w:ind w:left="549" w:right="-25"/>
              <w:jc w:val="both"/>
              <w:rPr>
                <w:rFonts w:ascii="Times New Roman" w:hAnsi="Times New Roman" w:cs="Times New Roman"/>
                <w:szCs w:val="22"/>
              </w:rPr>
            </w:pPr>
          </w:p>
        </w:tc>
        <w:tc>
          <w:tcPr>
            <w:tcW w:w="1287" w:type="dxa"/>
            <w:gridSpan w:val="2"/>
            <w:shd w:val="clear" w:color="auto" w:fill="auto"/>
          </w:tcPr>
          <w:p w14:paraId="6463DC6C" w14:textId="77777777" w:rsidR="00815622" w:rsidRPr="00921CAA" w:rsidRDefault="00815622" w:rsidP="007217FF">
            <w:pPr>
              <w:spacing w:after="0" w:line="240" w:lineRule="atLeast"/>
              <w:ind w:left="549" w:right="-25"/>
              <w:jc w:val="both"/>
              <w:rPr>
                <w:rFonts w:ascii="Times New Roman" w:hAnsi="Times New Roman" w:cs="Times New Roman"/>
                <w:szCs w:val="22"/>
              </w:rPr>
            </w:pPr>
          </w:p>
        </w:tc>
        <w:tc>
          <w:tcPr>
            <w:tcW w:w="266" w:type="dxa"/>
            <w:gridSpan w:val="2"/>
            <w:shd w:val="clear" w:color="auto" w:fill="auto"/>
          </w:tcPr>
          <w:p w14:paraId="660C03FB" w14:textId="77777777" w:rsidR="00815622" w:rsidRPr="00921CAA" w:rsidRDefault="00815622" w:rsidP="007217FF">
            <w:pPr>
              <w:tabs>
                <w:tab w:val="decimal" w:pos="1045"/>
              </w:tabs>
              <w:spacing w:after="0" w:line="240" w:lineRule="atLeast"/>
              <w:ind w:left="72" w:right="-25"/>
              <w:jc w:val="both"/>
              <w:rPr>
                <w:rFonts w:ascii="Times New Roman" w:hAnsi="Times New Roman" w:cs="Times New Roman"/>
                <w:szCs w:val="22"/>
              </w:rPr>
            </w:pPr>
          </w:p>
        </w:tc>
        <w:tc>
          <w:tcPr>
            <w:tcW w:w="1499" w:type="dxa"/>
            <w:gridSpan w:val="3"/>
            <w:shd w:val="clear" w:color="auto" w:fill="auto"/>
          </w:tcPr>
          <w:p w14:paraId="7601B1D6" w14:textId="77777777" w:rsidR="00815622" w:rsidRPr="00921CAA" w:rsidRDefault="00815622" w:rsidP="007217FF">
            <w:pPr>
              <w:tabs>
                <w:tab w:val="decimal" w:pos="1045"/>
              </w:tabs>
              <w:spacing w:after="0" w:line="240" w:lineRule="atLeast"/>
              <w:ind w:left="72" w:right="-25"/>
              <w:jc w:val="both"/>
              <w:rPr>
                <w:rFonts w:ascii="Times New Roman" w:hAnsi="Times New Roman" w:cs="Times New Roman"/>
                <w:szCs w:val="22"/>
              </w:rPr>
            </w:pPr>
          </w:p>
        </w:tc>
        <w:tc>
          <w:tcPr>
            <w:tcW w:w="284" w:type="dxa"/>
            <w:gridSpan w:val="2"/>
            <w:shd w:val="clear" w:color="auto" w:fill="auto"/>
          </w:tcPr>
          <w:p w14:paraId="3A105009" w14:textId="77777777" w:rsidR="00815622" w:rsidRPr="00921CAA" w:rsidRDefault="00815622" w:rsidP="007217FF">
            <w:pPr>
              <w:tabs>
                <w:tab w:val="decimal" w:pos="1045"/>
              </w:tabs>
              <w:spacing w:after="0" w:line="240" w:lineRule="atLeast"/>
              <w:ind w:left="72" w:right="-25"/>
              <w:jc w:val="both"/>
              <w:rPr>
                <w:rFonts w:ascii="Times New Roman" w:hAnsi="Times New Roman" w:cs="Times New Roman"/>
                <w:szCs w:val="22"/>
              </w:rPr>
            </w:pPr>
          </w:p>
        </w:tc>
        <w:tc>
          <w:tcPr>
            <w:tcW w:w="1295" w:type="dxa"/>
            <w:gridSpan w:val="2"/>
            <w:shd w:val="clear" w:color="auto" w:fill="auto"/>
          </w:tcPr>
          <w:p w14:paraId="1EDB3553" w14:textId="77777777" w:rsidR="00815622" w:rsidRPr="00921CAA" w:rsidRDefault="00815622" w:rsidP="007217FF">
            <w:pPr>
              <w:tabs>
                <w:tab w:val="decimal" w:pos="1045"/>
              </w:tabs>
              <w:spacing w:after="0" w:line="240" w:lineRule="atLeast"/>
              <w:ind w:left="72" w:right="-25"/>
              <w:jc w:val="both"/>
              <w:rPr>
                <w:rFonts w:ascii="Times New Roman" w:hAnsi="Times New Roman" w:cs="Times New Roman"/>
                <w:szCs w:val="22"/>
              </w:rPr>
            </w:pPr>
          </w:p>
        </w:tc>
      </w:tr>
      <w:tr w:rsidR="00917C60" w:rsidRPr="00DA300D" w14:paraId="519ECD62" w14:textId="77777777" w:rsidTr="0048061A">
        <w:tc>
          <w:tcPr>
            <w:tcW w:w="3349" w:type="dxa"/>
            <w:vAlign w:val="bottom"/>
          </w:tcPr>
          <w:p w14:paraId="4BCFCDFA" w14:textId="77777777" w:rsidR="00917C60" w:rsidRPr="00FA7E47" w:rsidRDefault="00FA7E47" w:rsidP="00FA7E47">
            <w:pPr>
              <w:spacing w:after="0" w:line="240" w:lineRule="atLeast"/>
              <w:ind w:left="549" w:right="32"/>
              <w:jc w:val="thaiDistribute"/>
              <w:rPr>
                <w:rFonts w:ascii="Times New Roman" w:hAnsi="Times New Roman" w:cstheme="minorBidi"/>
                <w:szCs w:val="22"/>
              </w:rPr>
            </w:pPr>
            <w:r>
              <w:rPr>
                <w:rFonts w:ascii="Times New Roman" w:hAnsi="Times New Roman" w:cstheme="minorBidi"/>
                <w:szCs w:val="22"/>
              </w:rPr>
              <w:t>The difference between the</w:t>
            </w:r>
            <w:r>
              <w:rPr>
                <w:rFonts w:ascii="Times New Roman" w:hAnsi="Times New Roman" w:cstheme="minorBidi"/>
                <w:szCs w:val="22"/>
              </w:rPr>
              <w:br/>
              <w:t xml:space="preserve">   carrying amount and fair</w:t>
            </w:r>
            <w:r>
              <w:rPr>
                <w:rFonts w:ascii="Times New Roman" w:hAnsi="Times New Roman" w:cstheme="minorBidi"/>
                <w:szCs w:val="22"/>
              </w:rPr>
              <w:br/>
              <w:t xml:space="preserve">   value of investment at the</w:t>
            </w:r>
            <w:r>
              <w:rPr>
                <w:rFonts w:ascii="Times New Roman" w:hAnsi="Times New Roman" w:cstheme="minorBidi"/>
                <w:szCs w:val="22"/>
              </w:rPr>
              <w:br/>
              <w:t xml:space="preserve">   date of reclassify of </w:t>
            </w:r>
            <w:r>
              <w:rPr>
                <w:rFonts w:ascii="Times New Roman" w:hAnsi="Times New Roman" w:cstheme="minorBidi"/>
                <w:szCs w:val="22"/>
              </w:rPr>
              <w:br/>
              <w:t xml:space="preserve">   investment</w:t>
            </w:r>
          </w:p>
        </w:tc>
        <w:tc>
          <w:tcPr>
            <w:tcW w:w="1528" w:type="dxa"/>
          </w:tcPr>
          <w:p w14:paraId="7E1DC5D6" w14:textId="77777777" w:rsidR="00917C60" w:rsidRPr="00921CAA" w:rsidRDefault="00917C60" w:rsidP="00E91001">
            <w:pPr>
              <w:tabs>
                <w:tab w:val="decimal" w:pos="1045"/>
              </w:tabs>
              <w:spacing w:after="0" w:line="240" w:lineRule="atLeast"/>
              <w:ind w:left="72" w:right="-25"/>
              <w:jc w:val="both"/>
              <w:rPr>
                <w:rFonts w:ascii="Times New Roman" w:hAnsi="Times New Roman" w:cstheme="minorBidi"/>
                <w:szCs w:val="22"/>
              </w:rPr>
            </w:pPr>
          </w:p>
          <w:p w14:paraId="573B90A9" w14:textId="77777777" w:rsidR="00917C60" w:rsidRDefault="00917C60" w:rsidP="00E91001">
            <w:pPr>
              <w:tabs>
                <w:tab w:val="decimal" w:pos="1045"/>
              </w:tabs>
              <w:spacing w:after="0" w:line="240" w:lineRule="atLeast"/>
              <w:ind w:left="72" w:right="-25"/>
              <w:jc w:val="both"/>
              <w:rPr>
                <w:rFonts w:ascii="Times New Roman" w:hAnsi="Times New Roman" w:cstheme="minorBidi"/>
                <w:szCs w:val="22"/>
              </w:rPr>
            </w:pPr>
          </w:p>
          <w:p w14:paraId="23298F38" w14:textId="77777777" w:rsidR="00FA7E47" w:rsidRPr="00921CAA" w:rsidRDefault="00FA7E47" w:rsidP="00E91001">
            <w:pPr>
              <w:tabs>
                <w:tab w:val="decimal" w:pos="1045"/>
              </w:tabs>
              <w:spacing w:after="0" w:line="240" w:lineRule="atLeast"/>
              <w:ind w:left="72" w:right="-25"/>
              <w:jc w:val="both"/>
              <w:rPr>
                <w:rFonts w:ascii="Times New Roman" w:hAnsi="Times New Roman" w:cstheme="minorBidi"/>
                <w:szCs w:val="22"/>
              </w:rPr>
            </w:pPr>
          </w:p>
          <w:p w14:paraId="0C68196F" w14:textId="77777777" w:rsidR="00917C60" w:rsidRPr="00921CAA" w:rsidRDefault="00917C60" w:rsidP="00E91001">
            <w:pPr>
              <w:tabs>
                <w:tab w:val="decimal" w:pos="1045"/>
              </w:tabs>
              <w:spacing w:after="0" w:line="240" w:lineRule="atLeast"/>
              <w:ind w:left="72" w:right="-25"/>
              <w:jc w:val="both"/>
              <w:rPr>
                <w:rFonts w:ascii="Times New Roman" w:hAnsi="Times New Roman" w:cstheme="minorBidi"/>
                <w:szCs w:val="22"/>
              </w:rPr>
            </w:pPr>
          </w:p>
          <w:p w14:paraId="10A472BF" w14:textId="77777777" w:rsidR="00917C60" w:rsidRPr="00921CAA" w:rsidRDefault="00917C60" w:rsidP="00E91001">
            <w:pPr>
              <w:tabs>
                <w:tab w:val="decimal" w:pos="1045"/>
              </w:tabs>
              <w:spacing w:after="0" w:line="240" w:lineRule="atLeast"/>
              <w:ind w:left="72" w:right="-25"/>
              <w:jc w:val="both"/>
              <w:rPr>
                <w:rFonts w:ascii="Times New Roman" w:hAnsi="Times New Roman" w:cs="Times New Roman"/>
                <w:b/>
                <w:bCs/>
                <w:i/>
                <w:iCs/>
                <w:szCs w:val="22"/>
              </w:rPr>
            </w:pPr>
            <w:r w:rsidRPr="00921CAA">
              <w:rPr>
                <w:rFonts w:ascii="Times New Roman" w:hAnsi="Times New Roman" w:cstheme="minorBidi"/>
                <w:szCs w:val="22"/>
              </w:rPr>
              <w:t>147,928,081</w:t>
            </w:r>
          </w:p>
        </w:tc>
        <w:tc>
          <w:tcPr>
            <w:tcW w:w="239" w:type="dxa"/>
            <w:shd w:val="clear" w:color="auto" w:fill="auto"/>
          </w:tcPr>
          <w:p w14:paraId="0FD2BE70" w14:textId="77777777" w:rsidR="00917C60" w:rsidRPr="00921CAA" w:rsidRDefault="00917C60" w:rsidP="00E91001">
            <w:pPr>
              <w:spacing w:after="0" w:line="240" w:lineRule="atLeast"/>
              <w:ind w:left="549" w:right="-25"/>
              <w:jc w:val="both"/>
              <w:rPr>
                <w:rFonts w:ascii="Times New Roman" w:hAnsi="Times New Roman" w:cs="Times New Roman"/>
                <w:szCs w:val="22"/>
              </w:rPr>
            </w:pPr>
          </w:p>
        </w:tc>
        <w:tc>
          <w:tcPr>
            <w:tcW w:w="1287" w:type="dxa"/>
            <w:gridSpan w:val="2"/>
            <w:shd w:val="clear" w:color="auto" w:fill="auto"/>
          </w:tcPr>
          <w:p w14:paraId="22E0993E" w14:textId="77777777" w:rsidR="00917C60" w:rsidRPr="00921CAA" w:rsidRDefault="00917C60" w:rsidP="00E91001">
            <w:pPr>
              <w:spacing w:after="0" w:line="240" w:lineRule="atLeast"/>
              <w:jc w:val="center"/>
              <w:rPr>
                <w:rFonts w:ascii="Times New Roman" w:hAnsi="Times New Roman" w:cstheme="minorBidi"/>
                <w:szCs w:val="22"/>
              </w:rPr>
            </w:pPr>
          </w:p>
          <w:p w14:paraId="1D63AF1A" w14:textId="77777777" w:rsidR="00917C60" w:rsidRDefault="00917C60" w:rsidP="00E91001">
            <w:pPr>
              <w:spacing w:after="0" w:line="240" w:lineRule="atLeast"/>
              <w:jc w:val="center"/>
              <w:rPr>
                <w:rFonts w:ascii="Times New Roman" w:hAnsi="Times New Roman" w:cstheme="minorBidi"/>
                <w:szCs w:val="22"/>
              </w:rPr>
            </w:pPr>
          </w:p>
          <w:p w14:paraId="1441282D" w14:textId="77777777" w:rsidR="00FA7E47" w:rsidRPr="00921CAA" w:rsidRDefault="00FA7E47" w:rsidP="00E91001">
            <w:pPr>
              <w:spacing w:after="0" w:line="240" w:lineRule="atLeast"/>
              <w:jc w:val="center"/>
              <w:rPr>
                <w:rFonts w:ascii="Times New Roman" w:hAnsi="Times New Roman" w:cstheme="minorBidi"/>
                <w:szCs w:val="22"/>
              </w:rPr>
            </w:pPr>
          </w:p>
          <w:p w14:paraId="22AF14E0" w14:textId="77777777" w:rsidR="00917C60" w:rsidRPr="00921CAA" w:rsidRDefault="00917C60" w:rsidP="00E91001">
            <w:pPr>
              <w:spacing w:after="0" w:line="240" w:lineRule="atLeast"/>
              <w:jc w:val="center"/>
              <w:rPr>
                <w:rFonts w:ascii="Times New Roman" w:hAnsi="Times New Roman" w:cstheme="minorBidi"/>
                <w:szCs w:val="22"/>
              </w:rPr>
            </w:pPr>
          </w:p>
          <w:p w14:paraId="31C096A4" w14:textId="77777777" w:rsidR="00917C60" w:rsidRPr="00921CAA" w:rsidRDefault="00917C60" w:rsidP="00E91001">
            <w:pPr>
              <w:spacing w:after="0" w:line="240" w:lineRule="atLeast"/>
              <w:jc w:val="center"/>
              <w:rPr>
                <w:rFonts w:ascii="Times New Roman" w:hAnsi="Times New Roman" w:cstheme="minorBidi"/>
                <w:szCs w:val="22"/>
              </w:rPr>
            </w:pPr>
            <w:r w:rsidRPr="00921CAA">
              <w:rPr>
                <w:rFonts w:ascii="Times New Roman" w:hAnsi="Times New Roman" w:cstheme="minorBidi"/>
                <w:szCs w:val="22"/>
              </w:rPr>
              <w:t>-</w:t>
            </w:r>
          </w:p>
        </w:tc>
        <w:tc>
          <w:tcPr>
            <w:tcW w:w="266" w:type="dxa"/>
            <w:gridSpan w:val="2"/>
            <w:shd w:val="clear" w:color="auto" w:fill="auto"/>
          </w:tcPr>
          <w:p w14:paraId="445FCD12" w14:textId="77777777" w:rsidR="00917C60" w:rsidRPr="00921CAA" w:rsidRDefault="00917C60" w:rsidP="00E91001">
            <w:pPr>
              <w:tabs>
                <w:tab w:val="decimal" w:pos="1045"/>
              </w:tabs>
              <w:spacing w:after="0" w:line="240" w:lineRule="atLeast"/>
              <w:ind w:left="72" w:right="-25"/>
              <w:jc w:val="both"/>
              <w:rPr>
                <w:rFonts w:ascii="Times New Roman" w:hAnsi="Times New Roman" w:cs="Times New Roman"/>
                <w:szCs w:val="22"/>
              </w:rPr>
            </w:pPr>
          </w:p>
        </w:tc>
        <w:tc>
          <w:tcPr>
            <w:tcW w:w="1499" w:type="dxa"/>
            <w:gridSpan w:val="3"/>
            <w:shd w:val="clear" w:color="auto" w:fill="auto"/>
          </w:tcPr>
          <w:p w14:paraId="2A4B0DEC" w14:textId="77777777" w:rsidR="00917C60" w:rsidRPr="00921CAA" w:rsidRDefault="00917C60" w:rsidP="00E91001">
            <w:pPr>
              <w:tabs>
                <w:tab w:val="decimal" w:pos="1045"/>
              </w:tabs>
              <w:spacing w:after="0" w:line="240" w:lineRule="atLeast"/>
              <w:ind w:left="72" w:right="-25"/>
              <w:jc w:val="both"/>
              <w:rPr>
                <w:rFonts w:ascii="Times New Roman" w:hAnsi="Times New Roman" w:cstheme="minorBidi"/>
                <w:szCs w:val="22"/>
              </w:rPr>
            </w:pPr>
          </w:p>
          <w:p w14:paraId="1C61DD2B" w14:textId="77777777" w:rsidR="00917C60" w:rsidRPr="00921CAA" w:rsidRDefault="00917C60" w:rsidP="00E91001">
            <w:pPr>
              <w:tabs>
                <w:tab w:val="decimal" w:pos="1045"/>
              </w:tabs>
              <w:spacing w:after="0" w:line="240" w:lineRule="atLeast"/>
              <w:ind w:left="72" w:right="-25"/>
              <w:jc w:val="both"/>
              <w:rPr>
                <w:rFonts w:ascii="Times New Roman" w:hAnsi="Times New Roman" w:cstheme="minorBidi"/>
                <w:szCs w:val="22"/>
              </w:rPr>
            </w:pPr>
          </w:p>
          <w:p w14:paraId="716E8A91" w14:textId="77777777" w:rsidR="00917C60" w:rsidRDefault="00917C60" w:rsidP="00E91001">
            <w:pPr>
              <w:tabs>
                <w:tab w:val="decimal" w:pos="1045"/>
              </w:tabs>
              <w:spacing w:after="0" w:line="240" w:lineRule="atLeast"/>
              <w:ind w:left="72" w:right="-25"/>
              <w:jc w:val="both"/>
              <w:rPr>
                <w:rFonts w:ascii="Times New Roman" w:hAnsi="Times New Roman" w:cstheme="minorBidi"/>
                <w:szCs w:val="22"/>
              </w:rPr>
            </w:pPr>
          </w:p>
          <w:p w14:paraId="38C6D59C" w14:textId="77777777" w:rsidR="00FA7E47" w:rsidRPr="00921CAA" w:rsidRDefault="00FA7E47" w:rsidP="00E91001">
            <w:pPr>
              <w:tabs>
                <w:tab w:val="decimal" w:pos="1045"/>
              </w:tabs>
              <w:spacing w:after="0" w:line="240" w:lineRule="atLeast"/>
              <w:ind w:left="72" w:right="-25"/>
              <w:jc w:val="both"/>
              <w:rPr>
                <w:rFonts w:ascii="Times New Roman" w:hAnsi="Times New Roman" w:cstheme="minorBidi"/>
                <w:szCs w:val="22"/>
              </w:rPr>
            </w:pPr>
          </w:p>
          <w:p w14:paraId="3EFDA21B" w14:textId="77777777" w:rsidR="00917C60" w:rsidRPr="00921CAA" w:rsidRDefault="00917C60" w:rsidP="00E91001">
            <w:pPr>
              <w:tabs>
                <w:tab w:val="decimal" w:pos="1045"/>
              </w:tabs>
              <w:spacing w:after="0" w:line="240" w:lineRule="atLeast"/>
              <w:ind w:left="72" w:right="-25"/>
              <w:jc w:val="both"/>
              <w:rPr>
                <w:rFonts w:ascii="Times New Roman" w:hAnsi="Times New Roman" w:cs="Times New Roman"/>
                <w:szCs w:val="22"/>
              </w:rPr>
            </w:pPr>
            <w:r w:rsidRPr="00921CAA">
              <w:rPr>
                <w:rFonts w:ascii="Times New Roman" w:hAnsi="Times New Roman" w:cstheme="minorBidi"/>
                <w:szCs w:val="22"/>
              </w:rPr>
              <w:t>147,</w:t>
            </w:r>
            <w:r w:rsidRPr="00921CAA">
              <w:rPr>
                <w:rFonts w:ascii="Times New Roman" w:hAnsi="Times New Roman" w:cs="Times New Roman"/>
                <w:szCs w:val="22"/>
              </w:rPr>
              <w:t>928</w:t>
            </w:r>
            <w:r w:rsidRPr="00921CAA">
              <w:rPr>
                <w:rFonts w:ascii="Times New Roman" w:hAnsi="Times New Roman" w:cstheme="minorBidi"/>
                <w:szCs w:val="22"/>
              </w:rPr>
              <w:t>,</w:t>
            </w:r>
            <w:r w:rsidRPr="00921CAA">
              <w:rPr>
                <w:rFonts w:ascii="Times New Roman" w:hAnsi="Times New Roman" w:cs="Times New Roman"/>
                <w:szCs w:val="22"/>
              </w:rPr>
              <w:t>081</w:t>
            </w:r>
          </w:p>
        </w:tc>
        <w:tc>
          <w:tcPr>
            <w:tcW w:w="284" w:type="dxa"/>
            <w:gridSpan w:val="2"/>
            <w:shd w:val="clear" w:color="auto" w:fill="auto"/>
          </w:tcPr>
          <w:p w14:paraId="2340B6E2" w14:textId="77777777" w:rsidR="00917C60" w:rsidRPr="00921CAA" w:rsidRDefault="00917C60" w:rsidP="00E91001">
            <w:pPr>
              <w:tabs>
                <w:tab w:val="decimal" w:pos="1045"/>
              </w:tabs>
              <w:spacing w:after="0" w:line="240" w:lineRule="atLeast"/>
              <w:ind w:left="72" w:right="-25"/>
              <w:jc w:val="both"/>
              <w:rPr>
                <w:rFonts w:ascii="Times New Roman" w:hAnsi="Times New Roman" w:cs="Times New Roman"/>
                <w:szCs w:val="22"/>
              </w:rPr>
            </w:pPr>
          </w:p>
        </w:tc>
        <w:tc>
          <w:tcPr>
            <w:tcW w:w="1295" w:type="dxa"/>
            <w:gridSpan w:val="2"/>
            <w:shd w:val="clear" w:color="auto" w:fill="auto"/>
          </w:tcPr>
          <w:p w14:paraId="04B4C41D" w14:textId="77777777" w:rsidR="00917C60" w:rsidRPr="00921CAA" w:rsidRDefault="00917C60" w:rsidP="00E91001">
            <w:pPr>
              <w:spacing w:after="0" w:line="240" w:lineRule="atLeast"/>
              <w:jc w:val="center"/>
              <w:rPr>
                <w:rFonts w:ascii="Times New Roman" w:hAnsi="Times New Roman" w:cstheme="minorBidi"/>
                <w:szCs w:val="22"/>
              </w:rPr>
            </w:pPr>
          </w:p>
          <w:p w14:paraId="25D42F01" w14:textId="77777777" w:rsidR="00917C60" w:rsidRPr="00921CAA" w:rsidRDefault="00917C60" w:rsidP="00E91001">
            <w:pPr>
              <w:spacing w:after="0" w:line="240" w:lineRule="atLeast"/>
              <w:jc w:val="center"/>
              <w:rPr>
                <w:rFonts w:ascii="Times New Roman" w:hAnsi="Times New Roman" w:cstheme="minorBidi"/>
                <w:szCs w:val="22"/>
              </w:rPr>
            </w:pPr>
          </w:p>
          <w:p w14:paraId="581C021E" w14:textId="77777777" w:rsidR="00917C60" w:rsidRDefault="00917C60" w:rsidP="00E91001">
            <w:pPr>
              <w:spacing w:after="0" w:line="240" w:lineRule="atLeast"/>
              <w:jc w:val="center"/>
              <w:rPr>
                <w:rFonts w:ascii="Times New Roman" w:hAnsi="Times New Roman" w:cstheme="minorBidi"/>
                <w:szCs w:val="22"/>
              </w:rPr>
            </w:pPr>
          </w:p>
          <w:p w14:paraId="458A210C" w14:textId="77777777" w:rsidR="00FA7E47" w:rsidRPr="00921CAA" w:rsidRDefault="00FA7E47" w:rsidP="00E91001">
            <w:pPr>
              <w:spacing w:after="0" w:line="240" w:lineRule="atLeast"/>
              <w:jc w:val="center"/>
              <w:rPr>
                <w:rFonts w:ascii="Times New Roman" w:hAnsi="Times New Roman" w:cstheme="minorBidi"/>
                <w:szCs w:val="22"/>
              </w:rPr>
            </w:pPr>
          </w:p>
          <w:p w14:paraId="5F22B5A1" w14:textId="77777777" w:rsidR="00917C60" w:rsidRPr="00815622" w:rsidRDefault="00917C60" w:rsidP="00E91001">
            <w:pPr>
              <w:spacing w:after="0" w:line="240" w:lineRule="atLeast"/>
              <w:jc w:val="center"/>
              <w:rPr>
                <w:rFonts w:ascii="Times New Roman" w:hAnsi="Times New Roman" w:cstheme="minorBidi"/>
                <w:szCs w:val="22"/>
              </w:rPr>
            </w:pPr>
            <w:r w:rsidRPr="00921CAA">
              <w:rPr>
                <w:rFonts w:ascii="Times New Roman" w:hAnsi="Times New Roman" w:cstheme="minorBidi"/>
                <w:szCs w:val="22"/>
              </w:rPr>
              <w:t>-</w:t>
            </w:r>
          </w:p>
        </w:tc>
      </w:tr>
      <w:tr w:rsidR="00917C60" w:rsidRPr="00DA300D" w14:paraId="49612B44" w14:textId="77777777" w:rsidTr="00AA2FC3">
        <w:tc>
          <w:tcPr>
            <w:tcW w:w="3349" w:type="dxa"/>
          </w:tcPr>
          <w:p w14:paraId="543A1805" w14:textId="77777777" w:rsidR="00917C60" w:rsidRPr="00DA300D" w:rsidRDefault="00917C60" w:rsidP="007217FF">
            <w:pPr>
              <w:spacing w:after="0" w:line="240" w:lineRule="atLeast"/>
              <w:ind w:left="549" w:right="-25"/>
              <w:jc w:val="both"/>
              <w:rPr>
                <w:rFonts w:ascii="Times New Roman" w:hAnsi="Times New Roman" w:cs="Times New Roman"/>
                <w:b/>
                <w:bCs/>
                <w:i/>
                <w:iCs/>
                <w:szCs w:val="22"/>
              </w:rPr>
            </w:pPr>
            <w:r w:rsidRPr="00DA300D">
              <w:rPr>
                <w:rFonts w:ascii="Times New Roman" w:hAnsi="Times New Roman" w:cs="Times New Roman"/>
                <w:szCs w:val="22"/>
              </w:rPr>
              <w:t>Loss on devaluation</w:t>
            </w:r>
          </w:p>
        </w:tc>
        <w:tc>
          <w:tcPr>
            <w:tcW w:w="1528" w:type="dxa"/>
          </w:tcPr>
          <w:p w14:paraId="53B8557A" w14:textId="77777777" w:rsidR="00917C60" w:rsidRPr="00DA300D" w:rsidRDefault="00917C60" w:rsidP="00815622">
            <w:pPr>
              <w:spacing w:after="0" w:line="240" w:lineRule="atLeast"/>
              <w:ind w:right="-25"/>
              <w:jc w:val="both"/>
              <w:rPr>
                <w:rFonts w:ascii="Times New Roman" w:hAnsi="Times New Roman" w:cs="Times New Roman"/>
                <w:b/>
                <w:bCs/>
                <w:i/>
                <w:iCs/>
                <w:szCs w:val="22"/>
              </w:rPr>
            </w:pPr>
          </w:p>
        </w:tc>
        <w:tc>
          <w:tcPr>
            <w:tcW w:w="239" w:type="dxa"/>
            <w:shd w:val="clear" w:color="auto" w:fill="auto"/>
          </w:tcPr>
          <w:p w14:paraId="61B4051B" w14:textId="77777777" w:rsidR="00917C60" w:rsidRPr="00DA300D" w:rsidRDefault="00917C60" w:rsidP="007217FF">
            <w:pPr>
              <w:spacing w:after="0" w:line="240" w:lineRule="atLeast"/>
              <w:ind w:left="549" w:right="-25"/>
              <w:jc w:val="both"/>
              <w:rPr>
                <w:rFonts w:ascii="Times New Roman" w:hAnsi="Times New Roman" w:cs="Times New Roman"/>
                <w:szCs w:val="22"/>
              </w:rPr>
            </w:pPr>
          </w:p>
        </w:tc>
        <w:tc>
          <w:tcPr>
            <w:tcW w:w="1287" w:type="dxa"/>
            <w:gridSpan w:val="2"/>
            <w:shd w:val="clear" w:color="auto" w:fill="auto"/>
          </w:tcPr>
          <w:p w14:paraId="5234CA34" w14:textId="77777777" w:rsidR="00917C60" w:rsidRPr="00DA300D" w:rsidRDefault="00917C60" w:rsidP="007217FF">
            <w:pPr>
              <w:spacing w:after="0" w:line="240" w:lineRule="atLeast"/>
              <w:ind w:left="549" w:right="-25"/>
              <w:jc w:val="both"/>
              <w:rPr>
                <w:rFonts w:ascii="Times New Roman" w:hAnsi="Times New Roman" w:cs="Times New Roman"/>
                <w:szCs w:val="22"/>
              </w:rPr>
            </w:pPr>
          </w:p>
        </w:tc>
        <w:tc>
          <w:tcPr>
            <w:tcW w:w="266" w:type="dxa"/>
            <w:gridSpan w:val="2"/>
            <w:shd w:val="clear" w:color="auto" w:fill="auto"/>
          </w:tcPr>
          <w:p w14:paraId="4E3E0E39" w14:textId="77777777" w:rsidR="00917C60" w:rsidRPr="00DA300D" w:rsidRDefault="00917C60" w:rsidP="007217FF">
            <w:pPr>
              <w:tabs>
                <w:tab w:val="decimal" w:pos="1045"/>
              </w:tabs>
              <w:spacing w:after="0" w:line="240" w:lineRule="atLeast"/>
              <w:ind w:left="72" w:right="-25"/>
              <w:jc w:val="both"/>
              <w:rPr>
                <w:rFonts w:ascii="Times New Roman" w:hAnsi="Times New Roman" w:cs="Times New Roman"/>
                <w:szCs w:val="22"/>
              </w:rPr>
            </w:pPr>
          </w:p>
        </w:tc>
        <w:tc>
          <w:tcPr>
            <w:tcW w:w="1499" w:type="dxa"/>
            <w:gridSpan w:val="3"/>
            <w:shd w:val="clear" w:color="auto" w:fill="auto"/>
          </w:tcPr>
          <w:p w14:paraId="3DB478AC" w14:textId="77777777" w:rsidR="00917C60" w:rsidRPr="00DA300D" w:rsidRDefault="00917C60" w:rsidP="007217FF">
            <w:pPr>
              <w:tabs>
                <w:tab w:val="decimal" w:pos="1045"/>
              </w:tabs>
              <w:spacing w:after="0" w:line="240" w:lineRule="atLeast"/>
              <w:ind w:left="72" w:right="-25"/>
              <w:jc w:val="both"/>
              <w:rPr>
                <w:rFonts w:ascii="Times New Roman" w:hAnsi="Times New Roman" w:cs="Times New Roman"/>
                <w:szCs w:val="22"/>
              </w:rPr>
            </w:pPr>
          </w:p>
        </w:tc>
        <w:tc>
          <w:tcPr>
            <w:tcW w:w="284" w:type="dxa"/>
            <w:gridSpan w:val="2"/>
            <w:shd w:val="clear" w:color="auto" w:fill="auto"/>
          </w:tcPr>
          <w:p w14:paraId="4F8641C4" w14:textId="77777777" w:rsidR="00917C60" w:rsidRPr="00DA300D" w:rsidRDefault="00917C60" w:rsidP="007217FF">
            <w:pPr>
              <w:tabs>
                <w:tab w:val="decimal" w:pos="1045"/>
              </w:tabs>
              <w:spacing w:after="0" w:line="240" w:lineRule="atLeast"/>
              <w:ind w:left="72" w:right="-25"/>
              <w:jc w:val="both"/>
              <w:rPr>
                <w:rFonts w:ascii="Times New Roman" w:hAnsi="Times New Roman" w:cs="Times New Roman"/>
                <w:szCs w:val="22"/>
              </w:rPr>
            </w:pPr>
          </w:p>
        </w:tc>
        <w:tc>
          <w:tcPr>
            <w:tcW w:w="1295" w:type="dxa"/>
            <w:gridSpan w:val="2"/>
            <w:shd w:val="clear" w:color="auto" w:fill="auto"/>
          </w:tcPr>
          <w:p w14:paraId="6C95C987" w14:textId="77777777" w:rsidR="00917C60" w:rsidRPr="00DA300D" w:rsidRDefault="00917C60" w:rsidP="007217FF">
            <w:pPr>
              <w:tabs>
                <w:tab w:val="decimal" w:pos="1045"/>
              </w:tabs>
              <w:spacing w:after="0" w:line="240" w:lineRule="atLeast"/>
              <w:ind w:left="72" w:right="-25"/>
              <w:jc w:val="both"/>
              <w:rPr>
                <w:rFonts w:ascii="Times New Roman" w:hAnsi="Times New Roman" w:cs="Times New Roman"/>
                <w:szCs w:val="22"/>
              </w:rPr>
            </w:pPr>
          </w:p>
        </w:tc>
      </w:tr>
      <w:tr w:rsidR="00917C60" w:rsidRPr="00DA300D" w14:paraId="1CF6AC67" w14:textId="77777777" w:rsidTr="00AA2FC3">
        <w:tc>
          <w:tcPr>
            <w:tcW w:w="3349" w:type="dxa"/>
          </w:tcPr>
          <w:p w14:paraId="2FC5A6D9" w14:textId="77777777" w:rsidR="00917C60" w:rsidRPr="00DA300D" w:rsidRDefault="00917C60" w:rsidP="00815622">
            <w:pPr>
              <w:spacing w:after="0" w:line="240" w:lineRule="atLeast"/>
              <w:ind w:left="720" w:right="-25"/>
              <w:jc w:val="both"/>
              <w:rPr>
                <w:rFonts w:ascii="Times New Roman" w:hAnsi="Times New Roman" w:cs="Times New Roman"/>
                <w:b/>
                <w:bCs/>
                <w:i/>
                <w:iCs/>
                <w:szCs w:val="22"/>
              </w:rPr>
            </w:pPr>
            <w:r w:rsidRPr="00DA300D">
              <w:rPr>
                <w:rFonts w:ascii="Times New Roman" w:hAnsi="Times New Roman" w:cs="Times New Roman"/>
                <w:szCs w:val="22"/>
              </w:rPr>
              <w:t>of investment</w:t>
            </w:r>
          </w:p>
        </w:tc>
        <w:tc>
          <w:tcPr>
            <w:tcW w:w="1528" w:type="dxa"/>
            <w:tcBorders>
              <w:bottom w:val="single" w:sz="4" w:space="0" w:color="auto"/>
            </w:tcBorders>
            <w:shd w:val="clear" w:color="auto" w:fill="auto"/>
          </w:tcPr>
          <w:p w14:paraId="4C9E8FD3" w14:textId="77777777" w:rsidR="00917C60" w:rsidRPr="00815622" w:rsidRDefault="00917C60" w:rsidP="00AA2FC3">
            <w:pPr>
              <w:spacing w:after="0" w:line="240" w:lineRule="atLeast"/>
              <w:jc w:val="center"/>
              <w:rPr>
                <w:rFonts w:ascii="Times New Roman" w:hAnsi="Times New Roman" w:cstheme="minorBidi"/>
                <w:szCs w:val="22"/>
              </w:rPr>
            </w:pPr>
            <w:r w:rsidRPr="00DA300D">
              <w:rPr>
                <w:rFonts w:ascii="Times New Roman" w:hAnsi="Times New Roman" w:cstheme="minorBidi"/>
                <w:szCs w:val="22"/>
              </w:rPr>
              <w:t>-</w:t>
            </w:r>
          </w:p>
        </w:tc>
        <w:tc>
          <w:tcPr>
            <w:tcW w:w="239" w:type="dxa"/>
            <w:shd w:val="clear" w:color="auto" w:fill="auto"/>
          </w:tcPr>
          <w:p w14:paraId="7A0065F2" w14:textId="77777777" w:rsidR="00917C60" w:rsidRPr="00DA300D" w:rsidRDefault="00917C60" w:rsidP="007217FF">
            <w:pPr>
              <w:spacing w:after="0" w:line="240" w:lineRule="atLeast"/>
              <w:ind w:left="549" w:right="-25"/>
              <w:jc w:val="both"/>
              <w:rPr>
                <w:rFonts w:ascii="Times New Roman" w:hAnsi="Times New Roman" w:cs="Times New Roman"/>
                <w:szCs w:val="22"/>
              </w:rPr>
            </w:pPr>
          </w:p>
        </w:tc>
        <w:tc>
          <w:tcPr>
            <w:tcW w:w="1287" w:type="dxa"/>
            <w:gridSpan w:val="2"/>
            <w:tcBorders>
              <w:bottom w:val="single" w:sz="4" w:space="0" w:color="auto"/>
            </w:tcBorders>
            <w:shd w:val="clear" w:color="auto" w:fill="auto"/>
          </w:tcPr>
          <w:p w14:paraId="7C53DC03" w14:textId="77777777" w:rsidR="00917C60" w:rsidRPr="00DA300D" w:rsidRDefault="00917C60" w:rsidP="00075645">
            <w:pPr>
              <w:tabs>
                <w:tab w:val="decimal" w:pos="1034"/>
              </w:tabs>
              <w:spacing w:after="0" w:line="240" w:lineRule="atLeast"/>
              <w:ind w:left="-118" w:right="-25"/>
              <w:jc w:val="both"/>
              <w:rPr>
                <w:rFonts w:ascii="Times New Roman" w:hAnsi="Times New Roman" w:cs="Times New Roman"/>
                <w:szCs w:val="22"/>
              </w:rPr>
            </w:pPr>
            <w:r>
              <w:rPr>
                <w:rFonts w:ascii="Times New Roman" w:hAnsi="Times New Roman" w:cstheme="minorBidi"/>
                <w:szCs w:val="22"/>
              </w:rPr>
              <w:t>23,031,022</w:t>
            </w:r>
          </w:p>
        </w:tc>
        <w:tc>
          <w:tcPr>
            <w:tcW w:w="266" w:type="dxa"/>
            <w:gridSpan w:val="2"/>
            <w:shd w:val="clear" w:color="auto" w:fill="auto"/>
          </w:tcPr>
          <w:p w14:paraId="382C5CE5" w14:textId="77777777" w:rsidR="00917C60" w:rsidRPr="00DA300D" w:rsidRDefault="00917C60" w:rsidP="007217FF">
            <w:pPr>
              <w:tabs>
                <w:tab w:val="decimal" w:pos="1045"/>
              </w:tabs>
              <w:spacing w:after="0" w:line="240" w:lineRule="atLeast"/>
              <w:ind w:left="72" w:right="-25"/>
              <w:jc w:val="both"/>
              <w:rPr>
                <w:rFonts w:ascii="Times New Roman" w:hAnsi="Times New Roman" w:cs="Times New Roman"/>
                <w:szCs w:val="22"/>
              </w:rPr>
            </w:pPr>
          </w:p>
        </w:tc>
        <w:tc>
          <w:tcPr>
            <w:tcW w:w="1499" w:type="dxa"/>
            <w:gridSpan w:val="3"/>
            <w:tcBorders>
              <w:bottom w:val="single" w:sz="4" w:space="0" w:color="auto"/>
            </w:tcBorders>
            <w:shd w:val="clear" w:color="auto" w:fill="auto"/>
          </w:tcPr>
          <w:p w14:paraId="18F49622" w14:textId="77777777" w:rsidR="00917C60" w:rsidRPr="00815622" w:rsidRDefault="00917C60" w:rsidP="00AA2FC3">
            <w:pPr>
              <w:spacing w:after="0" w:line="240" w:lineRule="atLeast"/>
              <w:jc w:val="center"/>
              <w:rPr>
                <w:rFonts w:ascii="Times New Roman" w:hAnsi="Times New Roman" w:cstheme="minorBidi"/>
                <w:szCs w:val="22"/>
              </w:rPr>
            </w:pPr>
            <w:r w:rsidRPr="00DA300D">
              <w:rPr>
                <w:rFonts w:ascii="Times New Roman" w:hAnsi="Times New Roman" w:cstheme="minorBidi"/>
                <w:szCs w:val="22"/>
              </w:rPr>
              <w:t>-</w:t>
            </w:r>
          </w:p>
        </w:tc>
        <w:tc>
          <w:tcPr>
            <w:tcW w:w="284" w:type="dxa"/>
            <w:gridSpan w:val="2"/>
            <w:shd w:val="clear" w:color="auto" w:fill="auto"/>
          </w:tcPr>
          <w:p w14:paraId="7A306120" w14:textId="77777777" w:rsidR="00917C60" w:rsidRPr="00DA300D" w:rsidRDefault="00917C60" w:rsidP="007217FF">
            <w:pPr>
              <w:tabs>
                <w:tab w:val="decimal" w:pos="1045"/>
              </w:tabs>
              <w:spacing w:after="0" w:line="240" w:lineRule="atLeast"/>
              <w:ind w:left="72" w:right="-25"/>
              <w:jc w:val="both"/>
              <w:rPr>
                <w:rFonts w:ascii="Times New Roman" w:hAnsi="Times New Roman" w:cs="Times New Roman"/>
                <w:szCs w:val="22"/>
              </w:rPr>
            </w:pPr>
          </w:p>
        </w:tc>
        <w:tc>
          <w:tcPr>
            <w:tcW w:w="1295" w:type="dxa"/>
            <w:gridSpan w:val="2"/>
            <w:tcBorders>
              <w:bottom w:val="single" w:sz="4" w:space="0" w:color="auto"/>
            </w:tcBorders>
            <w:shd w:val="clear" w:color="auto" w:fill="auto"/>
          </w:tcPr>
          <w:p w14:paraId="2D0B1378" w14:textId="77777777" w:rsidR="00917C60" w:rsidRPr="00DA300D" w:rsidRDefault="00917C60" w:rsidP="00AA2FC3">
            <w:pPr>
              <w:tabs>
                <w:tab w:val="decimal" w:pos="1045"/>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60,912,000</w:t>
            </w:r>
          </w:p>
        </w:tc>
      </w:tr>
      <w:tr w:rsidR="00917C60" w:rsidRPr="00DA300D" w14:paraId="02660862" w14:textId="77777777" w:rsidTr="00AA2FC3">
        <w:tc>
          <w:tcPr>
            <w:tcW w:w="3349" w:type="dxa"/>
          </w:tcPr>
          <w:p w14:paraId="3E409BAC" w14:textId="77777777" w:rsidR="00917C60" w:rsidRPr="00815622" w:rsidRDefault="00917C60" w:rsidP="00815622">
            <w:pPr>
              <w:spacing w:after="0" w:line="240" w:lineRule="atLeast"/>
              <w:ind w:left="549" w:right="-25"/>
              <w:jc w:val="both"/>
              <w:rPr>
                <w:rFonts w:ascii="Times New Roman" w:hAnsi="Times New Roman" w:cs="Times New Roman"/>
                <w:b/>
                <w:bCs/>
                <w:szCs w:val="22"/>
              </w:rPr>
            </w:pPr>
            <w:r w:rsidRPr="00815622">
              <w:rPr>
                <w:rFonts w:ascii="Times New Roman" w:hAnsi="Times New Roman" w:cs="Times New Roman"/>
                <w:b/>
                <w:bCs/>
                <w:szCs w:val="22"/>
              </w:rPr>
              <w:t>Total</w:t>
            </w:r>
          </w:p>
        </w:tc>
        <w:tc>
          <w:tcPr>
            <w:tcW w:w="1528" w:type="dxa"/>
            <w:tcBorders>
              <w:top w:val="single" w:sz="4" w:space="0" w:color="auto"/>
              <w:bottom w:val="double" w:sz="4" w:space="0" w:color="auto"/>
            </w:tcBorders>
            <w:shd w:val="clear" w:color="auto" w:fill="auto"/>
          </w:tcPr>
          <w:p w14:paraId="4FA0EE6C" w14:textId="77777777" w:rsidR="00917C60" w:rsidRPr="00AA2FC3" w:rsidRDefault="00917C60" w:rsidP="00AA2FC3">
            <w:pPr>
              <w:tabs>
                <w:tab w:val="decimal" w:pos="1045"/>
              </w:tabs>
              <w:spacing w:after="0" w:line="240" w:lineRule="atLeast"/>
              <w:ind w:left="72" w:right="-25"/>
              <w:jc w:val="both"/>
              <w:rPr>
                <w:rFonts w:ascii="Times New Roman" w:hAnsi="Times New Roman" w:cs="Times New Roman"/>
                <w:b/>
                <w:bCs/>
                <w:szCs w:val="22"/>
              </w:rPr>
            </w:pPr>
            <w:r w:rsidRPr="00AA2FC3">
              <w:rPr>
                <w:rFonts w:ascii="Times New Roman" w:hAnsi="Times New Roman" w:cstheme="minorBidi"/>
                <w:b/>
                <w:bCs/>
                <w:szCs w:val="22"/>
              </w:rPr>
              <w:t>147,928,</w:t>
            </w:r>
            <w:r w:rsidRPr="00AA2FC3">
              <w:rPr>
                <w:rFonts w:ascii="Times New Roman" w:hAnsi="Times New Roman" w:cs="Times New Roman"/>
                <w:b/>
                <w:bCs/>
                <w:szCs w:val="22"/>
              </w:rPr>
              <w:t>081</w:t>
            </w:r>
          </w:p>
        </w:tc>
        <w:tc>
          <w:tcPr>
            <w:tcW w:w="239" w:type="dxa"/>
            <w:shd w:val="clear" w:color="auto" w:fill="auto"/>
          </w:tcPr>
          <w:p w14:paraId="6BE79660" w14:textId="77777777" w:rsidR="00917C60" w:rsidRPr="00815622" w:rsidRDefault="00917C60" w:rsidP="007217FF">
            <w:pPr>
              <w:spacing w:after="0" w:line="240" w:lineRule="atLeast"/>
              <w:ind w:left="549" w:right="-25"/>
              <w:jc w:val="both"/>
              <w:rPr>
                <w:rFonts w:ascii="Times New Roman" w:hAnsi="Times New Roman" w:cs="Times New Roman"/>
                <w:b/>
                <w:bCs/>
                <w:szCs w:val="22"/>
              </w:rPr>
            </w:pPr>
          </w:p>
        </w:tc>
        <w:tc>
          <w:tcPr>
            <w:tcW w:w="1287" w:type="dxa"/>
            <w:gridSpan w:val="2"/>
            <w:tcBorders>
              <w:top w:val="single" w:sz="4" w:space="0" w:color="auto"/>
              <w:bottom w:val="double" w:sz="4" w:space="0" w:color="auto"/>
            </w:tcBorders>
            <w:shd w:val="clear" w:color="auto" w:fill="auto"/>
          </w:tcPr>
          <w:p w14:paraId="2E80C55B" w14:textId="77777777" w:rsidR="00917C60" w:rsidRPr="00AA2FC3" w:rsidRDefault="00917C60" w:rsidP="00075645">
            <w:pPr>
              <w:tabs>
                <w:tab w:val="decimal" w:pos="1034"/>
              </w:tabs>
              <w:spacing w:after="0" w:line="240" w:lineRule="atLeast"/>
              <w:ind w:left="-118" w:right="-25"/>
              <w:jc w:val="both"/>
              <w:rPr>
                <w:rFonts w:ascii="Times New Roman" w:hAnsi="Times New Roman" w:cstheme="minorBidi"/>
                <w:b/>
                <w:bCs/>
                <w:szCs w:val="22"/>
              </w:rPr>
            </w:pPr>
            <w:r w:rsidRPr="00AA2FC3">
              <w:rPr>
                <w:rFonts w:ascii="Times New Roman" w:hAnsi="Times New Roman" w:cstheme="minorBidi"/>
                <w:b/>
                <w:bCs/>
                <w:szCs w:val="22"/>
              </w:rPr>
              <w:t>23,031,022</w:t>
            </w:r>
          </w:p>
        </w:tc>
        <w:tc>
          <w:tcPr>
            <w:tcW w:w="266" w:type="dxa"/>
            <w:gridSpan w:val="2"/>
            <w:shd w:val="clear" w:color="auto" w:fill="auto"/>
          </w:tcPr>
          <w:p w14:paraId="1D1FFDDE" w14:textId="77777777" w:rsidR="00917C60" w:rsidRPr="00AA2FC3" w:rsidRDefault="00917C60" w:rsidP="007217FF">
            <w:pPr>
              <w:tabs>
                <w:tab w:val="decimal" w:pos="1045"/>
              </w:tabs>
              <w:spacing w:after="0" w:line="240" w:lineRule="atLeast"/>
              <w:ind w:left="72" w:right="-25"/>
              <w:jc w:val="both"/>
              <w:rPr>
                <w:rFonts w:ascii="Times New Roman" w:hAnsi="Times New Roman" w:cs="Times New Roman"/>
                <w:b/>
                <w:bCs/>
                <w:szCs w:val="22"/>
              </w:rPr>
            </w:pPr>
          </w:p>
        </w:tc>
        <w:tc>
          <w:tcPr>
            <w:tcW w:w="1499" w:type="dxa"/>
            <w:gridSpan w:val="3"/>
            <w:tcBorders>
              <w:top w:val="single" w:sz="4" w:space="0" w:color="auto"/>
              <w:bottom w:val="double" w:sz="4" w:space="0" w:color="auto"/>
            </w:tcBorders>
            <w:shd w:val="clear" w:color="auto" w:fill="auto"/>
          </w:tcPr>
          <w:p w14:paraId="6F5ADDE6" w14:textId="77777777" w:rsidR="00917C60" w:rsidRPr="00AA2FC3" w:rsidRDefault="00917C60" w:rsidP="007217FF">
            <w:pPr>
              <w:tabs>
                <w:tab w:val="decimal" w:pos="1045"/>
              </w:tabs>
              <w:spacing w:after="0" w:line="240" w:lineRule="atLeast"/>
              <w:ind w:left="72" w:right="-25"/>
              <w:jc w:val="both"/>
              <w:rPr>
                <w:rFonts w:ascii="Times New Roman" w:hAnsi="Times New Roman" w:cs="Times New Roman"/>
                <w:b/>
                <w:bCs/>
                <w:szCs w:val="22"/>
              </w:rPr>
            </w:pPr>
            <w:r w:rsidRPr="00AA2FC3">
              <w:rPr>
                <w:rFonts w:ascii="Times New Roman" w:hAnsi="Times New Roman" w:cstheme="minorBidi"/>
                <w:b/>
                <w:bCs/>
                <w:szCs w:val="22"/>
              </w:rPr>
              <w:t>147,928,</w:t>
            </w:r>
            <w:r w:rsidRPr="00AA2FC3">
              <w:rPr>
                <w:rFonts w:ascii="Times New Roman" w:hAnsi="Times New Roman" w:cs="Times New Roman"/>
                <w:b/>
                <w:bCs/>
                <w:szCs w:val="22"/>
              </w:rPr>
              <w:t>081</w:t>
            </w:r>
          </w:p>
        </w:tc>
        <w:tc>
          <w:tcPr>
            <w:tcW w:w="284" w:type="dxa"/>
            <w:gridSpan w:val="2"/>
            <w:shd w:val="clear" w:color="auto" w:fill="auto"/>
          </w:tcPr>
          <w:p w14:paraId="0BFFBFDD" w14:textId="77777777" w:rsidR="00917C60" w:rsidRPr="00815622" w:rsidRDefault="00917C60" w:rsidP="007217FF">
            <w:pPr>
              <w:tabs>
                <w:tab w:val="decimal" w:pos="1045"/>
              </w:tabs>
              <w:spacing w:after="0" w:line="240" w:lineRule="atLeast"/>
              <w:ind w:left="72" w:right="-25"/>
              <w:jc w:val="both"/>
              <w:rPr>
                <w:rFonts w:ascii="Times New Roman" w:hAnsi="Times New Roman" w:cs="Times New Roman"/>
                <w:b/>
                <w:bCs/>
                <w:szCs w:val="22"/>
              </w:rPr>
            </w:pPr>
          </w:p>
        </w:tc>
        <w:tc>
          <w:tcPr>
            <w:tcW w:w="1295" w:type="dxa"/>
            <w:gridSpan w:val="2"/>
            <w:tcBorders>
              <w:top w:val="single" w:sz="4" w:space="0" w:color="auto"/>
              <w:bottom w:val="double" w:sz="4" w:space="0" w:color="auto"/>
            </w:tcBorders>
            <w:shd w:val="clear" w:color="auto" w:fill="auto"/>
          </w:tcPr>
          <w:p w14:paraId="6D7025C6" w14:textId="77777777" w:rsidR="00917C60" w:rsidRPr="00AA2FC3" w:rsidRDefault="00917C60" w:rsidP="00AA2FC3">
            <w:pPr>
              <w:tabs>
                <w:tab w:val="decimal" w:pos="1045"/>
              </w:tabs>
              <w:spacing w:after="0" w:line="240" w:lineRule="atLeast"/>
              <w:ind w:left="72" w:right="-25"/>
              <w:jc w:val="both"/>
              <w:rPr>
                <w:rFonts w:ascii="Times New Roman" w:hAnsi="Times New Roman" w:cs="Times New Roman"/>
                <w:b/>
                <w:bCs/>
                <w:szCs w:val="22"/>
              </w:rPr>
            </w:pPr>
            <w:r w:rsidRPr="00AA2FC3">
              <w:rPr>
                <w:rFonts w:ascii="Times New Roman" w:hAnsi="Times New Roman" w:cs="Times New Roman"/>
                <w:b/>
                <w:bCs/>
                <w:szCs w:val="22"/>
              </w:rPr>
              <w:t>60,912,000</w:t>
            </w:r>
          </w:p>
        </w:tc>
      </w:tr>
    </w:tbl>
    <w:p w14:paraId="1F5C3700" w14:textId="77777777" w:rsidR="006275D3" w:rsidRDefault="006275D3" w:rsidP="006275D3">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p>
    <w:p w14:paraId="2FB6B29A" w14:textId="77777777" w:rsidR="00917C60" w:rsidRDefault="00917C60">
      <w:pPr>
        <w:spacing w:after="0" w:line="240" w:lineRule="auto"/>
        <w:rPr>
          <w:rFonts w:ascii="Times New Roman" w:hAnsi="Times New Roman" w:cs="Times New Roman"/>
          <w:szCs w:val="22"/>
          <w:highlight w:val="yellow"/>
        </w:rPr>
      </w:pPr>
      <w:r>
        <w:rPr>
          <w:rFonts w:ascii="Times New Roman" w:hAnsi="Times New Roman" w:cs="Times New Roman"/>
          <w:szCs w:val="22"/>
          <w:highlight w:val="yellow"/>
        </w:rPr>
        <w:br w:type="page"/>
      </w:r>
    </w:p>
    <w:p w14:paraId="0EEE7FE3" w14:textId="77777777" w:rsidR="00D243C1" w:rsidRDefault="00DC597E" w:rsidP="00570E96">
      <w:pPr>
        <w:pStyle w:val="MacroText"/>
        <w:tabs>
          <w:tab w:val="clear" w:pos="480"/>
          <w:tab w:val="left" w:pos="720"/>
        </w:tabs>
        <w:ind w:left="567" w:right="-25" w:firstLine="0"/>
        <w:rPr>
          <w:rFonts w:ascii="Times New Roman" w:hAnsi="Times New Roman" w:cs="Times New Roman"/>
          <w:sz w:val="22"/>
          <w:szCs w:val="22"/>
        </w:rPr>
      </w:pPr>
      <w:r w:rsidRPr="00A875BC">
        <w:rPr>
          <w:rFonts w:ascii="Times New Roman" w:hAnsi="Times New Roman" w:cs="Times New Roman"/>
          <w:sz w:val="22"/>
          <w:szCs w:val="22"/>
        </w:rPr>
        <w:t xml:space="preserve">From </w:t>
      </w:r>
      <w:r w:rsidR="0048061A" w:rsidRPr="00A875BC">
        <w:rPr>
          <w:rFonts w:ascii="Times New Roman" w:hAnsi="Times New Roman" w:cs="Times New Roman"/>
          <w:sz w:val="22"/>
          <w:szCs w:val="22"/>
        </w:rPr>
        <w:t xml:space="preserve">the first quarter to third quarter </w:t>
      </w:r>
      <w:r w:rsidRPr="00A875BC">
        <w:rPr>
          <w:rFonts w:ascii="Times New Roman" w:hAnsi="Times New Roman" w:cs="Times New Roman"/>
          <w:sz w:val="22"/>
          <w:szCs w:val="22"/>
        </w:rPr>
        <w:t xml:space="preserve">of </w:t>
      </w:r>
      <w:r w:rsidR="0048061A" w:rsidRPr="00A875BC">
        <w:rPr>
          <w:rFonts w:ascii="Times New Roman" w:hAnsi="Times New Roman" w:cs="Times New Roman"/>
          <w:sz w:val="22"/>
          <w:szCs w:val="22"/>
        </w:rPr>
        <w:t>20</w:t>
      </w:r>
      <w:r w:rsidRPr="00A875BC">
        <w:rPr>
          <w:rFonts w:ascii="Times New Roman" w:hAnsi="Times New Roman" w:cs="Times New Roman"/>
          <w:sz w:val="22"/>
          <w:szCs w:val="22"/>
        </w:rPr>
        <w:t>24, the management of associate (SGMP Co.,Ltd)</w:t>
      </w:r>
      <w:r w:rsidR="0048061A" w:rsidRPr="00A875BC">
        <w:rPr>
          <w:rFonts w:ascii="Times New Roman" w:hAnsi="Times New Roman" w:cs="Times New Roman"/>
          <w:sz w:val="22"/>
          <w:szCs w:val="22"/>
        </w:rPr>
        <w:t xml:space="preserve"> did not approve</w:t>
      </w:r>
      <w:r w:rsidR="0048061A" w:rsidRPr="00A875BC">
        <w:rPr>
          <w:rFonts w:ascii="Times New Roman" w:hAnsi="Times New Roman" w:hint="cs"/>
          <w:sz w:val="22"/>
          <w:szCs w:val="22"/>
          <w:cs/>
        </w:rPr>
        <w:t xml:space="preserve"> </w:t>
      </w:r>
      <w:r w:rsidR="0048061A" w:rsidRPr="00A875BC">
        <w:rPr>
          <w:rFonts w:ascii="Times New Roman" w:hAnsi="Times New Roman" w:cs="Times New Roman"/>
          <w:sz w:val="22"/>
          <w:szCs w:val="22"/>
        </w:rPr>
        <w:t xml:space="preserve">the interim financial statements </w:t>
      </w:r>
      <w:r w:rsidRPr="00A875BC">
        <w:rPr>
          <w:rFonts w:ascii="Times New Roman" w:hAnsi="Times New Roman" w:cs="Times New Roman"/>
          <w:sz w:val="22"/>
          <w:szCs w:val="22"/>
        </w:rPr>
        <w:t xml:space="preserve"> review for these quarters.  This situation resulted in the absence of financial information to account for using equity method according to financial reporting standards.  Additionally, the Company did not attend the 2024 Annual General meeting of shareholders of the associate on 30 April 2024, as the Company did not receive an invitation letter from the associate</w:t>
      </w:r>
      <w:r w:rsidR="00E91001" w:rsidRPr="00A875BC">
        <w:rPr>
          <w:rFonts w:ascii="Times New Roman" w:hAnsi="Times New Roman" w:cs="Times New Roman"/>
          <w:sz w:val="22"/>
          <w:szCs w:val="22"/>
        </w:rPr>
        <w:t>, and the associate did not register a change of director</w:t>
      </w:r>
      <w:r w:rsidR="00570E96" w:rsidRPr="00A875BC">
        <w:rPr>
          <w:rFonts w:ascii="Times New Roman" w:hAnsi="Times New Roman" w:cs="Times New Roman"/>
          <w:sz w:val="22"/>
          <w:szCs w:val="22"/>
        </w:rPr>
        <w:t>s represen</w:t>
      </w:r>
      <w:r w:rsidR="00D243C1">
        <w:rPr>
          <w:rFonts w:ascii="Times New Roman" w:hAnsi="Times New Roman" w:cs="Times New Roman"/>
          <w:sz w:val="22"/>
          <w:szCs w:val="22"/>
        </w:rPr>
        <w:t>ting the Company as requested.</w:t>
      </w:r>
    </w:p>
    <w:p w14:paraId="6EACD4F2" w14:textId="77777777" w:rsidR="00D243C1" w:rsidRDefault="00D243C1" w:rsidP="00570E96">
      <w:pPr>
        <w:pStyle w:val="MacroText"/>
        <w:tabs>
          <w:tab w:val="clear" w:pos="480"/>
          <w:tab w:val="left" w:pos="720"/>
        </w:tabs>
        <w:ind w:left="567" w:right="-25" w:firstLine="0"/>
        <w:rPr>
          <w:rFonts w:ascii="Times New Roman" w:hAnsi="Times New Roman" w:cs="Times New Roman"/>
          <w:sz w:val="22"/>
          <w:szCs w:val="22"/>
        </w:rPr>
      </w:pPr>
    </w:p>
    <w:p w14:paraId="77722B91" w14:textId="77777777" w:rsidR="0048061A" w:rsidRPr="00A875BC" w:rsidRDefault="00570E96" w:rsidP="00570E96">
      <w:pPr>
        <w:pStyle w:val="MacroText"/>
        <w:tabs>
          <w:tab w:val="clear" w:pos="480"/>
          <w:tab w:val="left" w:pos="720"/>
        </w:tabs>
        <w:ind w:left="567" w:right="-25" w:firstLine="0"/>
        <w:rPr>
          <w:rFonts w:ascii="Times New Roman" w:hAnsi="Times New Roman" w:cs="Times New Roman"/>
          <w:sz w:val="22"/>
          <w:szCs w:val="22"/>
        </w:rPr>
      </w:pPr>
      <w:r w:rsidRPr="00A875BC">
        <w:rPr>
          <w:rFonts w:ascii="Times New Roman" w:hAnsi="Times New Roman" w:cs="Times New Roman"/>
          <w:sz w:val="22"/>
          <w:szCs w:val="22"/>
        </w:rPr>
        <w:t xml:space="preserve">Due to these events, the Company’s Board meeting on 13 November 2024, resolved to legally proceed against the management of SGMP Co.,Ltd and reclassify its investment in SGMP Co,.Ltd from an investment in an associate to other non-current financial assets measured at fair value through other comprehensive income, effective </w:t>
      </w:r>
      <w:r w:rsidR="0048061A" w:rsidRPr="00A875BC">
        <w:rPr>
          <w:rFonts w:ascii="Times New Roman" w:hAnsi="Times New Roman" w:cs="Times New Roman"/>
          <w:sz w:val="22"/>
          <w:szCs w:val="22"/>
        </w:rPr>
        <w:t>fourth quarter 2024 onwards</w:t>
      </w:r>
      <w:r w:rsidRPr="00A875BC">
        <w:rPr>
          <w:rFonts w:ascii="Times New Roman" w:hAnsi="Times New Roman" w:cs="Times New Roman"/>
          <w:sz w:val="22"/>
          <w:szCs w:val="22"/>
        </w:rPr>
        <w:t>, as the Company no longer had significant influence over SGMP Co,.Ltd.</w:t>
      </w:r>
    </w:p>
    <w:p w14:paraId="71FE49FE" w14:textId="77777777" w:rsidR="0048061A" w:rsidRPr="00A875BC" w:rsidRDefault="0048061A" w:rsidP="00297EC3">
      <w:pPr>
        <w:pStyle w:val="MacroText"/>
        <w:tabs>
          <w:tab w:val="clear" w:pos="480"/>
          <w:tab w:val="left" w:pos="720"/>
        </w:tabs>
        <w:ind w:left="567" w:right="-25" w:firstLine="0"/>
        <w:rPr>
          <w:rFonts w:ascii="Times New Roman" w:hAnsi="Times New Roman" w:cs="Times New Roman"/>
          <w:sz w:val="22"/>
          <w:szCs w:val="22"/>
          <w:lang w:val="en"/>
        </w:rPr>
      </w:pPr>
    </w:p>
    <w:p w14:paraId="436979E7" w14:textId="77777777" w:rsidR="00570E96" w:rsidRPr="00A875BC" w:rsidRDefault="00570E96" w:rsidP="00297EC3">
      <w:pPr>
        <w:pStyle w:val="MacroText"/>
        <w:tabs>
          <w:tab w:val="clear" w:pos="480"/>
          <w:tab w:val="left" w:pos="720"/>
        </w:tabs>
        <w:ind w:left="567" w:right="-25" w:firstLine="0"/>
        <w:rPr>
          <w:rFonts w:ascii="Times New Roman" w:hAnsi="Times New Roman" w:cs="Times New Roman"/>
          <w:sz w:val="22"/>
          <w:szCs w:val="22"/>
        </w:rPr>
      </w:pPr>
      <w:r w:rsidRPr="00A875BC">
        <w:rPr>
          <w:rFonts w:ascii="Times New Roman" w:hAnsi="Times New Roman" w:cs="Times New Roman"/>
          <w:sz w:val="22"/>
          <w:szCs w:val="22"/>
        </w:rPr>
        <w:t>However, as of 26 February 2025, the management had not yet taken legal action against the associate.</w:t>
      </w:r>
    </w:p>
    <w:p w14:paraId="40766AA9" w14:textId="77777777" w:rsidR="00570E96" w:rsidRPr="00A875BC" w:rsidRDefault="00570E96" w:rsidP="00297EC3">
      <w:pPr>
        <w:pStyle w:val="MacroText"/>
        <w:tabs>
          <w:tab w:val="clear" w:pos="480"/>
          <w:tab w:val="left" w:pos="720"/>
        </w:tabs>
        <w:ind w:left="567" w:right="-25" w:firstLine="0"/>
        <w:rPr>
          <w:rFonts w:ascii="Times New Roman" w:hAnsi="Times New Roman" w:cs="Times New Roman"/>
          <w:sz w:val="22"/>
          <w:szCs w:val="22"/>
        </w:rPr>
      </w:pPr>
    </w:p>
    <w:p w14:paraId="19E6A3C6" w14:textId="77777777" w:rsidR="00297EC3" w:rsidRPr="00A875BC" w:rsidRDefault="00297EC3" w:rsidP="00297EC3">
      <w:pPr>
        <w:pStyle w:val="MacroText"/>
        <w:tabs>
          <w:tab w:val="clear" w:pos="480"/>
          <w:tab w:val="left" w:pos="720"/>
        </w:tabs>
        <w:ind w:left="567" w:right="-25" w:firstLine="0"/>
        <w:rPr>
          <w:rFonts w:ascii="Times New Roman" w:hAnsi="Times New Roman" w:cs="Times New Roman"/>
          <w:sz w:val="22"/>
          <w:szCs w:val="22"/>
        </w:rPr>
      </w:pPr>
      <w:r w:rsidRPr="00A875BC">
        <w:rPr>
          <w:rFonts w:ascii="Times New Roman" w:hAnsi="Times New Roman" w:cs="Times New Roman"/>
          <w:sz w:val="22"/>
          <w:szCs w:val="22"/>
        </w:rPr>
        <w:t xml:space="preserve">Therefore, </w:t>
      </w:r>
      <w:r w:rsidR="005E6285" w:rsidRPr="00A875BC">
        <w:rPr>
          <w:rFonts w:ascii="Times New Roman" w:hAnsi="Times New Roman" w:cs="Times New Roman"/>
          <w:sz w:val="22"/>
          <w:szCs w:val="22"/>
        </w:rPr>
        <w:t>in</w:t>
      </w:r>
      <w:r w:rsidRPr="00A875BC">
        <w:rPr>
          <w:rFonts w:ascii="Times New Roman" w:hAnsi="Times New Roman" w:cs="Times New Roman"/>
          <w:sz w:val="22"/>
          <w:szCs w:val="22"/>
        </w:rPr>
        <w:t xml:space="preserve"> 2024, </w:t>
      </w:r>
      <w:r w:rsidR="00570E96" w:rsidRPr="00A875BC">
        <w:rPr>
          <w:rFonts w:ascii="Times New Roman" w:hAnsi="Times New Roman" w:cs="Times New Roman"/>
          <w:sz w:val="22"/>
          <w:szCs w:val="22"/>
        </w:rPr>
        <w:t xml:space="preserve">the Group/Company </w:t>
      </w:r>
      <w:r w:rsidRPr="00A875BC">
        <w:rPr>
          <w:rFonts w:ascii="Times New Roman" w:hAnsi="Times New Roman" w:cs="Times New Roman"/>
          <w:sz w:val="22"/>
          <w:szCs w:val="22"/>
        </w:rPr>
        <w:t xml:space="preserve">recognized the difference between the </w:t>
      </w:r>
      <w:r w:rsidR="00570E96" w:rsidRPr="00A875BC">
        <w:rPr>
          <w:rFonts w:ascii="Times New Roman" w:hAnsi="Times New Roman" w:cs="Times New Roman"/>
          <w:sz w:val="22"/>
          <w:szCs w:val="22"/>
        </w:rPr>
        <w:t xml:space="preserve">carrying amount of the investment and its </w:t>
      </w:r>
      <w:r w:rsidRPr="00A875BC">
        <w:rPr>
          <w:rFonts w:ascii="Times New Roman" w:hAnsi="Times New Roman" w:cs="Times New Roman"/>
          <w:sz w:val="22"/>
          <w:szCs w:val="22"/>
        </w:rPr>
        <w:t xml:space="preserve">fair value </w:t>
      </w:r>
      <w:r w:rsidR="00570E96" w:rsidRPr="00A875BC">
        <w:rPr>
          <w:rFonts w:ascii="Times New Roman" w:hAnsi="Times New Roman" w:cs="Times New Roman"/>
          <w:sz w:val="22"/>
          <w:szCs w:val="22"/>
        </w:rPr>
        <w:t>at</w:t>
      </w:r>
      <w:r w:rsidRPr="00A875BC">
        <w:rPr>
          <w:rFonts w:ascii="Times New Roman" w:hAnsi="Times New Roman" w:cs="Times New Roman"/>
          <w:sz w:val="22"/>
          <w:szCs w:val="22"/>
        </w:rPr>
        <w:t xml:space="preserve"> </w:t>
      </w:r>
      <w:r w:rsidR="00BC3481" w:rsidRPr="00A875BC">
        <w:rPr>
          <w:rFonts w:ascii="Times New Roman" w:hAnsi="Times New Roman" w:cs="Times New Roman"/>
          <w:sz w:val="22"/>
          <w:szCs w:val="22"/>
        </w:rPr>
        <w:t xml:space="preserve">the </w:t>
      </w:r>
      <w:r w:rsidRPr="00A875BC">
        <w:rPr>
          <w:rFonts w:ascii="Times New Roman" w:hAnsi="Times New Roman" w:cs="Times New Roman"/>
          <w:sz w:val="22"/>
          <w:szCs w:val="22"/>
        </w:rPr>
        <w:t xml:space="preserve">date of </w:t>
      </w:r>
      <w:r w:rsidR="00570E96" w:rsidRPr="00A875BC">
        <w:rPr>
          <w:rFonts w:ascii="Times New Roman" w:hAnsi="Times New Roman" w:cs="Times New Roman"/>
          <w:sz w:val="22"/>
          <w:szCs w:val="22"/>
        </w:rPr>
        <w:t>reclassification of the</w:t>
      </w:r>
      <w:r w:rsidRPr="00A875BC">
        <w:rPr>
          <w:rFonts w:ascii="Times New Roman" w:hAnsi="Times New Roman" w:cs="Times New Roman"/>
          <w:sz w:val="22"/>
          <w:szCs w:val="22"/>
        </w:rPr>
        <w:t xml:space="preserve"> investment in </w:t>
      </w:r>
      <w:r w:rsidR="00570E96" w:rsidRPr="00A875BC">
        <w:rPr>
          <w:rFonts w:ascii="Times New Roman" w:hAnsi="Times New Roman" w:cs="Times New Roman"/>
          <w:sz w:val="22"/>
          <w:szCs w:val="22"/>
        </w:rPr>
        <w:t>the associate</w:t>
      </w:r>
      <w:r w:rsidRPr="00A875BC">
        <w:rPr>
          <w:rFonts w:ascii="Times New Roman" w:hAnsi="Times New Roman" w:cs="Times New Roman"/>
          <w:sz w:val="22"/>
          <w:szCs w:val="22"/>
        </w:rPr>
        <w:t xml:space="preserve"> amount</w:t>
      </w:r>
      <w:r w:rsidR="00570E96" w:rsidRPr="00A875BC">
        <w:rPr>
          <w:rFonts w:ascii="Times New Roman" w:hAnsi="Times New Roman" w:cs="Times New Roman"/>
          <w:sz w:val="22"/>
          <w:szCs w:val="22"/>
        </w:rPr>
        <w:t>ing to</w:t>
      </w:r>
      <w:r w:rsidRPr="00A875BC">
        <w:rPr>
          <w:rFonts w:ascii="Times New Roman" w:hAnsi="Times New Roman" w:cs="Times New Roman"/>
          <w:sz w:val="22"/>
          <w:szCs w:val="22"/>
        </w:rPr>
        <w:t xml:space="preserve"> Baht 148 million</w:t>
      </w:r>
      <w:r w:rsidR="00E86789" w:rsidRPr="00A875BC">
        <w:rPr>
          <w:rFonts w:ascii="Times New Roman" w:hAnsi="Times New Roman" w:cs="Times New Roman"/>
          <w:sz w:val="22"/>
          <w:szCs w:val="22"/>
        </w:rPr>
        <w:t>,</w:t>
      </w:r>
      <w:r w:rsidR="00E1779E" w:rsidRPr="00A875BC">
        <w:rPr>
          <w:rFonts w:ascii="Times New Roman" w:hAnsi="Times New Roman" w:cs="Times New Roman"/>
          <w:sz w:val="22"/>
          <w:szCs w:val="22"/>
        </w:rPr>
        <w:t xml:space="preserve"> as other expenses in the s</w:t>
      </w:r>
      <w:r w:rsidRPr="00A875BC">
        <w:rPr>
          <w:rFonts w:ascii="Times New Roman" w:hAnsi="Times New Roman" w:cs="Times New Roman"/>
          <w:sz w:val="22"/>
          <w:szCs w:val="22"/>
        </w:rPr>
        <w:t>tatement of comprehensive income.</w:t>
      </w:r>
    </w:p>
    <w:p w14:paraId="40259642" w14:textId="77777777" w:rsidR="00297EC3" w:rsidRPr="00297EC3" w:rsidRDefault="00297EC3" w:rsidP="00297EC3">
      <w:pPr>
        <w:pStyle w:val="MacroText"/>
        <w:tabs>
          <w:tab w:val="clear" w:pos="480"/>
          <w:tab w:val="left" w:pos="720"/>
        </w:tabs>
        <w:ind w:left="567" w:right="-25" w:firstLine="0"/>
        <w:rPr>
          <w:rFonts w:ascii="Times New Roman" w:hAnsi="Times New Roman" w:cs="Times New Roman"/>
          <w:sz w:val="22"/>
          <w:szCs w:val="22"/>
          <w:lang w:val="en"/>
        </w:rPr>
      </w:pPr>
    </w:p>
    <w:p w14:paraId="7D0225B5" w14:textId="77777777" w:rsidR="00AA2FC3" w:rsidRPr="00AA2FC3" w:rsidRDefault="00AA2FC3" w:rsidP="00AA2FC3">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cs/>
        </w:rPr>
      </w:pPr>
      <w:r w:rsidRPr="00AA2FC3">
        <w:rPr>
          <w:rFonts w:ascii="Times New Roman" w:hAnsi="Times New Roman" w:cs="Times New Roman"/>
          <w:sz w:val="22"/>
          <w:szCs w:val="22"/>
        </w:rPr>
        <w:t xml:space="preserve">Dividend </w:t>
      </w:r>
      <w:r w:rsidRPr="00AA2FC3">
        <w:rPr>
          <w:rFonts w:ascii="Times New Roman" w:hAnsi="Times New Roman" w:cs="Times New Roman"/>
          <w:spacing w:val="-6"/>
          <w:sz w:val="22"/>
          <w:szCs w:val="22"/>
        </w:rPr>
        <w:t xml:space="preserve">income </w:t>
      </w:r>
      <w:r w:rsidR="00297EC3">
        <w:rPr>
          <w:rFonts w:ascii="Times New Roman" w:hAnsi="Times New Roman" w:cs="Times New Roman"/>
          <w:sz w:val="22"/>
          <w:szCs w:val="22"/>
        </w:rPr>
        <w:t>f</w:t>
      </w:r>
      <w:r w:rsidRPr="00AA2FC3">
        <w:rPr>
          <w:rFonts w:ascii="Times New Roman" w:hAnsi="Times New Roman" w:cs="Times New Roman"/>
          <w:sz w:val="22"/>
          <w:szCs w:val="22"/>
        </w:rPr>
        <w:t>or the year</w:t>
      </w:r>
      <w:r>
        <w:rPr>
          <w:rFonts w:ascii="Times New Roman" w:hAnsi="Times New Roman" w:cs="Times New Roman"/>
          <w:sz w:val="22"/>
          <w:szCs w:val="22"/>
        </w:rPr>
        <w:t xml:space="preserve"> 2023</w:t>
      </w:r>
    </w:p>
    <w:p w14:paraId="566D98BF" w14:textId="77777777" w:rsidR="00AA2FC3" w:rsidRPr="00DA300D" w:rsidRDefault="00AA2FC3" w:rsidP="006275D3">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sz w:val="22"/>
          <w:szCs w:val="22"/>
        </w:rPr>
      </w:pPr>
    </w:p>
    <w:p w14:paraId="4589CB4D" w14:textId="77777777" w:rsidR="000B75E4" w:rsidRPr="00DA300D" w:rsidRDefault="006275D3" w:rsidP="0004257C">
      <w:pPr>
        <w:pStyle w:val="ListParagraph"/>
        <w:numPr>
          <w:ilvl w:val="0"/>
          <w:numId w:val="32"/>
        </w:numPr>
        <w:tabs>
          <w:tab w:val="left" w:pos="567"/>
        </w:tabs>
        <w:ind w:left="993" w:right="-25" w:hanging="426"/>
        <w:jc w:val="thaiDistribute"/>
        <w:rPr>
          <w:rFonts w:ascii="Times New Roman" w:hAnsi="Times New Roman"/>
          <w:sz w:val="22"/>
          <w:szCs w:val="22"/>
        </w:rPr>
      </w:pPr>
      <w:r w:rsidRPr="00DA300D">
        <w:rPr>
          <w:rFonts w:ascii="Times New Roman" w:hAnsi="Times New Roman" w:cs="Times New Roman"/>
          <w:spacing w:val="-6"/>
          <w:sz w:val="22"/>
          <w:szCs w:val="22"/>
        </w:rPr>
        <w:t>The Board of Directors meeting of associate (SGMP Co., Ltd) held on 1 June 2023, resolved</w:t>
      </w:r>
      <w:r w:rsidRPr="00DA300D">
        <w:rPr>
          <w:rFonts w:ascii="Times New Roman" w:hAnsi="Times New Roman" w:cs="Times New Roman"/>
          <w:sz w:val="22"/>
          <w:szCs w:val="22"/>
        </w:rPr>
        <w:t xml:space="preserve"> to approve dividend in the amount of Baht 50 million.</w:t>
      </w:r>
      <w:r w:rsidR="00D63B59" w:rsidRPr="00DA300D">
        <w:rPr>
          <w:rFonts w:ascii="Times New Roman" w:hAnsi="Times New Roman" w:cs="Times New Roman"/>
          <w:sz w:val="22"/>
          <w:szCs w:val="22"/>
        </w:rPr>
        <w:t xml:space="preserve"> </w:t>
      </w:r>
      <w:r w:rsidRPr="00DA300D">
        <w:rPr>
          <w:rFonts w:ascii="Times New Roman" w:hAnsi="Times New Roman"/>
          <w:sz w:val="22"/>
          <w:szCs w:val="22"/>
        </w:rPr>
        <w:t>On 3, 4 July 2023</w:t>
      </w:r>
      <w:r w:rsidRPr="00DA300D">
        <w:rPr>
          <w:rFonts w:ascii="Times New Roman" w:hAnsi="Times New Roman" w:cs="Times New Roman"/>
          <w:sz w:val="22"/>
          <w:szCs w:val="22"/>
        </w:rPr>
        <w:t xml:space="preserve">, the Company received dividends </w:t>
      </w:r>
      <w:r w:rsidRPr="00DA300D">
        <w:rPr>
          <w:rFonts w:ascii="Times New Roman" w:hAnsi="Times New Roman"/>
          <w:sz w:val="22"/>
          <w:szCs w:val="22"/>
        </w:rPr>
        <w:t>in the proportion amount of Baht 15 million.</w:t>
      </w:r>
    </w:p>
    <w:p w14:paraId="524922BC" w14:textId="77777777" w:rsidR="001302E0" w:rsidRPr="00DA300D" w:rsidRDefault="001302E0" w:rsidP="006275D3">
      <w:pPr>
        <w:tabs>
          <w:tab w:val="left" w:pos="567"/>
        </w:tabs>
        <w:spacing w:after="0" w:line="240" w:lineRule="atLeast"/>
        <w:ind w:left="540" w:right="-25"/>
        <w:jc w:val="thaiDistribute"/>
        <w:rPr>
          <w:rFonts w:ascii="Times New Roman" w:hAnsi="Times New Roman"/>
          <w:szCs w:val="22"/>
        </w:rPr>
      </w:pPr>
    </w:p>
    <w:p w14:paraId="5AC6775D" w14:textId="77777777" w:rsidR="001302E0" w:rsidRPr="00DA300D" w:rsidRDefault="001302E0" w:rsidP="0004257C">
      <w:pPr>
        <w:pStyle w:val="ListParagraph"/>
        <w:numPr>
          <w:ilvl w:val="0"/>
          <w:numId w:val="32"/>
        </w:numPr>
        <w:tabs>
          <w:tab w:val="left" w:pos="567"/>
        </w:tabs>
        <w:ind w:left="993" w:right="-25" w:hanging="426"/>
        <w:jc w:val="thaiDistribute"/>
        <w:rPr>
          <w:rFonts w:ascii="Times New Roman" w:hAnsi="Times New Roman" w:cs="Times New Roman"/>
          <w:spacing w:val="-6"/>
          <w:sz w:val="22"/>
          <w:szCs w:val="22"/>
        </w:rPr>
      </w:pPr>
      <w:r w:rsidRPr="00DA300D">
        <w:rPr>
          <w:rFonts w:ascii="Times New Roman" w:hAnsi="Times New Roman" w:cs="Times New Roman"/>
          <w:spacing w:val="-6"/>
          <w:sz w:val="22"/>
          <w:szCs w:val="22"/>
        </w:rPr>
        <w:t>The Board of Directors meeting of associate (SGMP Co., Ltd) held on 6</w:t>
      </w:r>
      <w:r w:rsidR="00726348" w:rsidRPr="00DA300D">
        <w:rPr>
          <w:rFonts w:ascii="Times New Roman" w:hAnsi="Times New Roman" w:cs="Times New Roman"/>
          <w:spacing w:val="-6"/>
          <w:sz w:val="22"/>
          <w:szCs w:val="22"/>
        </w:rPr>
        <w:t xml:space="preserve"> November</w:t>
      </w:r>
      <w:r w:rsidRPr="00DA300D">
        <w:rPr>
          <w:rFonts w:ascii="Times New Roman" w:hAnsi="Times New Roman" w:cs="Times New Roman"/>
          <w:spacing w:val="-6"/>
          <w:sz w:val="22"/>
          <w:szCs w:val="22"/>
        </w:rPr>
        <w:t xml:space="preserve"> 2023, resolved to approve dividend</w:t>
      </w:r>
      <w:r w:rsidR="00726348" w:rsidRPr="00DA300D">
        <w:rPr>
          <w:rFonts w:ascii="Times New Roman" w:hAnsi="Times New Roman" w:cs="Times New Roman"/>
          <w:spacing w:val="-6"/>
          <w:sz w:val="22"/>
          <w:szCs w:val="22"/>
        </w:rPr>
        <w:t xml:space="preserve"> in the amount of Baht 1</w:t>
      </w:r>
      <w:r w:rsidRPr="00DA300D">
        <w:rPr>
          <w:rFonts w:ascii="Times New Roman" w:hAnsi="Times New Roman" w:cs="Times New Roman"/>
          <w:spacing w:val="-6"/>
          <w:sz w:val="22"/>
          <w:szCs w:val="22"/>
        </w:rPr>
        <w:t>0 million.</w:t>
      </w:r>
      <w:r w:rsidR="00D63B59" w:rsidRPr="00DA300D">
        <w:rPr>
          <w:rFonts w:ascii="Times New Roman" w:hAnsi="Times New Roman" w:cs="Times New Roman"/>
          <w:spacing w:val="-6"/>
          <w:sz w:val="22"/>
          <w:szCs w:val="22"/>
        </w:rPr>
        <w:t xml:space="preserve"> </w:t>
      </w:r>
      <w:r w:rsidR="00726348" w:rsidRPr="00DA300D">
        <w:rPr>
          <w:rFonts w:ascii="Times New Roman" w:hAnsi="Times New Roman" w:cs="Times New Roman"/>
          <w:spacing w:val="-6"/>
          <w:sz w:val="22"/>
          <w:szCs w:val="22"/>
        </w:rPr>
        <w:t>On 9 November</w:t>
      </w:r>
      <w:r w:rsidRPr="00DA300D">
        <w:rPr>
          <w:rFonts w:ascii="Times New Roman" w:hAnsi="Times New Roman" w:cs="Times New Roman"/>
          <w:spacing w:val="-6"/>
          <w:sz w:val="22"/>
          <w:szCs w:val="22"/>
        </w:rPr>
        <w:t xml:space="preserve"> 2023, the Company received dividends in the proportion </w:t>
      </w:r>
      <w:r w:rsidR="00726348" w:rsidRPr="00DA300D">
        <w:rPr>
          <w:rFonts w:ascii="Times New Roman" w:hAnsi="Times New Roman" w:cs="Times New Roman"/>
          <w:spacing w:val="-6"/>
          <w:sz w:val="22"/>
          <w:szCs w:val="22"/>
        </w:rPr>
        <w:t>amount of Baht 3</w:t>
      </w:r>
      <w:r w:rsidRPr="00DA300D">
        <w:rPr>
          <w:rFonts w:ascii="Times New Roman" w:hAnsi="Times New Roman" w:cs="Times New Roman"/>
          <w:spacing w:val="-6"/>
          <w:sz w:val="22"/>
          <w:szCs w:val="22"/>
        </w:rPr>
        <w:t xml:space="preserve"> million.</w:t>
      </w:r>
    </w:p>
    <w:p w14:paraId="0ADE084D" w14:textId="77777777" w:rsidR="0089507B" w:rsidRPr="00DA300D" w:rsidRDefault="0089507B" w:rsidP="0089507B">
      <w:pPr>
        <w:tabs>
          <w:tab w:val="left" w:pos="567"/>
        </w:tabs>
        <w:spacing w:after="0" w:line="240" w:lineRule="atLeast"/>
        <w:ind w:left="540" w:right="-25"/>
        <w:jc w:val="thaiDistribute"/>
        <w:rPr>
          <w:rFonts w:ascii="Times New Roman" w:hAnsi="Times New Roman" w:cs="Times New Roman"/>
          <w:szCs w:val="22"/>
        </w:rPr>
      </w:pPr>
    </w:p>
    <w:p w14:paraId="02F11977" w14:textId="77777777" w:rsidR="000E54D3" w:rsidRPr="00DA300D" w:rsidRDefault="000E54D3" w:rsidP="0089507B">
      <w:pPr>
        <w:tabs>
          <w:tab w:val="left" w:pos="567"/>
        </w:tabs>
        <w:spacing w:after="0" w:line="240" w:lineRule="atLeast"/>
        <w:ind w:left="540" w:right="-25"/>
        <w:jc w:val="thaiDistribute"/>
        <w:rPr>
          <w:rFonts w:ascii="Times New Roman" w:hAnsi="Times New Roman" w:cs="Times New Roman"/>
          <w:szCs w:val="22"/>
        </w:rPr>
        <w:sectPr w:rsidR="000E54D3" w:rsidRPr="00DA300D" w:rsidSect="000361BB">
          <w:headerReference w:type="default" r:id="rId14"/>
          <w:pgSz w:w="11907" w:h="16840" w:code="9"/>
          <w:pgMar w:top="1152" w:right="992" w:bottom="1152" w:left="1584" w:header="706" w:footer="455" w:gutter="0"/>
          <w:cols w:space="737"/>
          <w:docGrid w:linePitch="381"/>
        </w:sectPr>
      </w:pPr>
    </w:p>
    <w:p w14:paraId="766A9323" w14:textId="77777777" w:rsidR="000E54D3" w:rsidRPr="00DA300D" w:rsidRDefault="005749A3" w:rsidP="000E54D3">
      <w:pPr>
        <w:pStyle w:val="MacroText"/>
        <w:tabs>
          <w:tab w:val="clear" w:pos="480"/>
          <w:tab w:val="clear" w:pos="960"/>
          <w:tab w:val="clear" w:pos="1440"/>
          <w:tab w:val="clear" w:pos="1920"/>
          <w:tab w:val="clear" w:pos="2400"/>
          <w:tab w:val="clear" w:pos="2880"/>
          <w:tab w:val="clear" w:pos="3360"/>
          <w:tab w:val="clear" w:pos="3840"/>
          <w:tab w:val="clear" w:pos="4320"/>
        </w:tabs>
        <w:ind w:left="540" w:right="-25" w:hanging="540"/>
        <w:jc w:val="both"/>
        <w:rPr>
          <w:rFonts w:ascii="Times New Roman" w:hAnsi="Times New Roman" w:cs="Times New Roman"/>
          <w:sz w:val="22"/>
          <w:szCs w:val="22"/>
        </w:rPr>
      </w:pPr>
      <w:r w:rsidRPr="00DA300D">
        <w:rPr>
          <w:rFonts w:ascii="Times New Roman" w:hAnsi="Times New Roman" w:cs="Times New Roman"/>
          <w:sz w:val="22"/>
          <w:szCs w:val="22"/>
        </w:rPr>
        <w:t>Investments in associate</w:t>
      </w:r>
      <w:r w:rsidR="000E54D3" w:rsidRPr="00DA300D">
        <w:rPr>
          <w:rFonts w:ascii="Times New Roman" w:hAnsi="Times New Roman" w:cs="Times New Roman"/>
          <w:sz w:val="22"/>
          <w:szCs w:val="22"/>
        </w:rPr>
        <w:t xml:space="preserve"> as at </w:t>
      </w:r>
      <w:r w:rsidR="000B6775" w:rsidRPr="00DA300D">
        <w:rPr>
          <w:rFonts w:ascii="Times New Roman" w:hAnsi="Times New Roman" w:cs="Times New Roman"/>
          <w:sz w:val="22"/>
          <w:szCs w:val="22"/>
        </w:rPr>
        <w:t xml:space="preserve">31 December </w:t>
      </w:r>
      <w:r w:rsidR="000E54D3" w:rsidRPr="00DA300D">
        <w:rPr>
          <w:rFonts w:ascii="Times New Roman" w:hAnsi="Times New Roman" w:cs="Times New Roman"/>
          <w:sz w:val="22"/>
          <w:szCs w:val="22"/>
        </w:rPr>
        <w:t>were as follows:</w:t>
      </w:r>
    </w:p>
    <w:p w14:paraId="719BACA9" w14:textId="77777777" w:rsidR="000E54D3" w:rsidRPr="00DA300D" w:rsidRDefault="000E54D3" w:rsidP="000E54D3">
      <w:pPr>
        <w:tabs>
          <w:tab w:val="left" w:pos="567"/>
        </w:tabs>
        <w:spacing w:after="0" w:line="240" w:lineRule="atLeast"/>
        <w:ind w:right="-25"/>
        <w:jc w:val="thaiDistribute"/>
        <w:rPr>
          <w:rFonts w:ascii="Times New Roman" w:hAnsi="Times New Roman" w:cs="Times New Roman"/>
          <w:szCs w:val="22"/>
        </w:rPr>
      </w:pPr>
    </w:p>
    <w:tbl>
      <w:tblPr>
        <w:tblW w:w="15611" w:type="dxa"/>
        <w:tblInd w:w="-34" w:type="dxa"/>
        <w:tblLayout w:type="fixed"/>
        <w:tblLook w:val="01E0" w:firstRow="1" w:lastRow="1" w:firstColumn="1" w:lastColumn="1" w:noHBand="0" w:noVBand="0"/>
      </w:tblPr>
      <w:tblGrid>
        <w:gridCol w:w="1702"/>
        <w:gridCol w:w="708"/>
        <w:gridCol w:w="284"/>
        <w:gridCol w:w="567"/>
        <w:gridCol w:w="709"/>
        <w:gridCol w:w="283"/>
        <w:gridCol w:w="709"/>
        <w:gridCol w:w="283"/>
        <w:gridCol w:w="709"/>
        <w:gridCol w:w="284"/>
        <w:gridCol w:w="708"/>
        <w:gridCol w:w="284"/>
        <w:gridCol w:w="850"/>
        <w:gridCol w:w="284"/>
        <w:gridCol w:w="850"/>
        <w:gridCol w:w="284"/>
        <w:gridCol w:w="850"/>
        <w:gridCol w:w="262"/>
        <w:gridCol w:w="22"/>
        <w:gridCol w:w="850"/>
        <w:gridCol w:w="284"/>
        <w:gridCol w:w="32"/>
        <w:gridCol w:w="808"/>
        <w:gridCol w:w="10"/>
        <w:gridCol w:w="721"/>
        <w:gridCol w:w="54"/>
        <w:gridCol w:w="218"/>
        <w:gridCol w:w="18"/>
        <w:gridCol w:w="832"/>
        <w:gridCol w:w="18"/>
        <w:gridCol w:w="266"/>
        <w:gridCol w:w="18"/>
        <w:gridCol w:w="832"/>
        <w:gridCol w:w="18"/>
      </w:tblGrid>
      <w:tr w:rsidR="000E54D3" w:rsidRPr="00DA300D" w14:paraId="53D01FD1" w14:textId="77777777" w:rsidTr="00855233">
        <w:trPr>
          <w:gridAfter w:val="1"/>
          <w:wAfter w:w="18" w:type="dxa"/>
        </w:trPr>
        <w:tc>
          <w:tcPr>
            <w:tcW w:w="1702" w:type="dxa"/>
          </w:tcPr>
          <w:p w14:paraId="7C3BC567" w14:textId="77777777" w:rsidR="000E54D3" w:rsidRPr="00DA300D" w:rsidRDefault="000E54D3" w:rsidP="00B02772">
            <w:pPr>
              <w:spacing w:after="0" w:line="240" w:lineRule="atLeast"/>
              <w:ind w:right="-25"/>
              <w:rPr>
                <w:rFonts w:ascii="Times New Roman" w:hAnsi="Times New Roman" w:cs="Times New Roman"/>
                <w:sz w:val="18"/>
                <w:szCs w:val="18"/>
                <w:cs/>
              </w:rPr>
            </w:pPr>
          </w:p>
        </w:tc>
        <w:tc>
          <w:tcPr>
            <w:tcW w:w="13891" w:type="dxa"/>
            <w:gridSpan w:val="32"/>
          </w:tcPr>
          <w:p w14:paraId="1C1103EB" w14:textId="77777777" w:rsidR="000E54D3" w:rsidRPr="00DA300D" w:rsidRDefault="000E54D3" w:rsidP="00D63B59">
            <w:pPr>
              <w:spacing w:after="0" w:line="240" w:lineRule="atLeast"/>
              <w:ind w:right="-25"/>
              <w:jc w:val="center"/>
              <w:rPr>
                <w:rFonts w:ascii="Times New Roman" w:hAnsi="Times New Roman" w:cs="Times New Roman"/>
                <w:b/>
                <w:bCs/>
                <w:sz w:val="18"/>
                <w:szCs w:val="18"/>
              </w:rPr>
            </w:pPr>
            <w:r w:rsidRPr="00DA300D">
              <w:rPr>
                <w:rFonts w:ascii="Times New Roman" w:hAnsi="Times New Roman" w:cs="Times New Roman"/>
                <w:b/>
                <w:bCs/>
                <w:sz w:val="18"/>
                <w:szCs w:val="18"/>
              </w:rPr>
              <w:t>Consolidated financial statements</w:t>
            </w:r>
          </w:p>
        </w:tc>
      </w:tr>
      <w:tr w:rsidR="00855233" w:rsidRPr="00DA300D" w14:paraId="7E5EB399" w14:textId="77777777" w:rsidTr="00855233">
        <w:trPr>
          <w:gridAfter w:val="1"/>
          <w:wAfter w:w="18" w:type="dxa"/>
        </w:trPr>
        <w:tc>
          <w:tcPr>
            <w:tcW w:w="1702" w:type="dxa"/>
          </w:tcPr>
          <w:p w14:paraId="72617FC5" w14:textId="77777777" w:rsidR="00855233" w:rsidRPr="00DA300D" w:rsidRDefault="00855233" w:rsidP="00B02772">
            <w:pPr>
              <w:spacing w:after="0" w:line="240" w:lineRule="atLeast"/>
              <w:ind w:right="-25"/>
              <w:rPr>
                <w:rFonts w:ascii="Times New Roman" w:hAnsi="Times New Roman" w:cs="Times New Roman"/>
                <w:sz w:val="18"/>
                <w:szCs w:val="18"/>
                <w:cs/>
              </w:rPr>
            </w:pPr>
          </w:p>
        </w:tc>
        <w:tc>
          <w:tcPr>
            <w:tcW w:w="1559" w:type="dxa"/>
            <w:gridSpan w:val="3"/>
          </w:tcPr>
          <w:p w14:paraId="216FA985" w14:textId="77777777" w:rsidR="000E2732" w:rsidRPr="00DA300D" w:rsidRDefault="000E2732" w:rsidP="00B02772">
            <w:pPr>
              <w:spacing w:after="0" w:line="240" w:lineRule="atLeast"/>
              <w:ind w:right="-25"/>
              <w:jc w:val="center"/>
              <w:rPr>
                <w:rFonts w:ascii="Times New Roman" w:hAnsi="Times New Roman" w:cs="Times New Roman"/>
                <w:sz w:val="18"/>
                <w:szCs w:val="18"/>
              </w:rPr>
            </w:pPr>
          </w:p>
          <w:p w14:paraId="53C71E05" w14:textId="77777777" w:rsidR="00855233" w:rsidRPr="00DA300D" w:rsidRDefault="00855233" w:rsidP="00B02772">
            <w:pPr>
              <w:spacing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Ownership interest</w:t>
            </w:r>
          </w:p>
        </w:tc>
        <w:tc>
          <w:tcPr>
            <w:tcW w:w="1701" w:type="dxa"/>
            <w:gridSpan w:val="3"/>
          </w:tcPr>
          <w:p w14:paraId="18D78354" w14:textId="77777777" w:rsidR="000E2732" w:rsidRPr="00DA300D" w:rsidRDefault="000E2732" w:rsidP="00B02772">
            <w:pPr>
              <w:spacing w:after="0" w:line="240" w:lineRule="atLeast"/>
              <w:ind w:right="-25"/>
              <w:jc w:val="center"/>
              <w:rPr>
                <w:rFonts w:ascii="Times New Roman" w:hAnsi="Times New Roman" w:cs="Times New Roman"/>
                <w:sz w:val="18"/>
                <w:szCs w:val="18"/>
              </w:rPr>
            </w:pPr>
          </w:p>
          <w:p w14:paraId="1ED5FB5E" w14:textId="77777777" w:rsidR="00855233" w:rsidRPr="00DA300D" w:rsidRDefault="00855233" w:rsidP="00B02772">
            <w:pPr>
              <w:spacing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Paid-up capital</w:t>
            </w:r>
          </w:p>
        </w:tc>
        <w:tc>
          <w:tcPr>
            <w:tcW w:w="283" w:type="dxa"/>
          </w:tcPr>
          <w:p w14:paraId="1219146D" w14:textId="77777777" w:rsidR="00855233" w:rsidRPr="00DA300D" w:rsidRDefault="00855233" w:rsidP="00B02772">
            <w:pPr>
              <w:spacing w:after="0" w:line="240" w:lineRule="atLeast"/>
              <w:ind w:right="-25"/>
              <w:jc w:val="center"/>
              <w:rPr>
                <w:rFonts w:ascii="Times New Roman" w:hAnsi="Times New Roman" w:cs="Times New Roman"/>
                <w:sz w:val="18"/>
                <w:szCs w:val="18"/>
              </w:rPr>
            </w:pPr>
          </w:p>
        </w:tc>
        <w:tc>
          <w:tcPr>
            <w:tcW w:w="1701" w:type="dxa"/>
            <w:gridSpan w:val="3"/>
          </w:tcPr>
          <w:p w14:paraId="673153D1" w14:textId="77777777" w:rsidR="000E2732" w:rsidRPr="00DA300D" w:rsidRDefault="000E2732" w:rsidP="00B02772">
            <w:pPr>
              <w:spacing w:after="0" w:line="240" w:lineRule="atLeast"/>
              <w:ind w:right="-25"/>
              <w:jc w:val="center"/>
              <w:rPr>
                <w:rFonts w:ascii="Times New Roman" w:hAnsi="Times New Roman" w:cs="Times New Roman"/>
                <w:sz w:val="18"/>
                <w:szCs w:val="18"/>
              </w:rPr>
            </w:pPr>
          </w:p>
          <w:p w14:paraId="6A6957EF" w14:textId="77777777" w:rsidR="00855233" w:rsidRPr="00DA300D" w:rsidRDefault="00855233" w:rsidP="00B02772">
            <w:pPr>
              <w:spacing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Cost</w:t>
            </w:r>
          </w:p>
        </w:tc>
        <w:tc>
          <w:tcPr>
            <w:tcW w:w="284" w:type="dxa"/>
          </w:tcPr>
          <w:p w14:paraId="665F51F3" w14:textId="77777777" w:rsidR="00855233" w:rsidRPr="00DA300D" w:rsidRDefault="00855233" w:rsidP="00B02772">
            <w:pPr>
              <w:spacing w:after="0" w:line="240" w:lineRule="atLeast"/>
              <w:ind w:right="-25"/>
              <w:jc w:val="center"/>
              <w:rPr>
                <w:rFonts w:ascii="Times New Roman" w:hAnsi="Times New Roman" w:cs="Times New Roman"/>
                <w:sz w:val="18"/>
                <w:szCs w:val="18"/>
              </w:rPr>
            </w:pPr>
          </w:p>
        </w:tc>
        <w:tc>
          <w:tcPr>
            <w:tcW w:w="1984" w:type="dxa"/>
            <w:gridSpan w:val="3"/>
          </w:tcPr>
          <w:p w14:paraId="71D7C738" w14:textId="77777777" w:rsidR="000E2732" w:rsidRPr="00DA300D" w:rsidRDefault="000E2732" w:rsidP="00B02772">
            <w:pPr>
              <w:spacing w:after="0" w:line="240" w:lineRule="atLeast"/>
              <w:ind w:right="-25"/>
              <w:jc w:val="center"/>
              <w:rPr>
                <w:rFonts w:ascii="Times New Roman" w:hAnsi="Times New Roman" w:cs="Times New Roman"/>
                <w:sz w:val="18"/>
                <w:szCs w:val="18"/>
              </w:rPr>
            </w:pPr>
          </w:p>
          <w:p w14:paraId="7E02976A" w14:textId="77777777" w:rsidR="00855233" w:rsidRPr="00DA300D" w:rsidRDefault="00855233" w:rsidP="00B02772">
            <w:pPr>
              <w:spacing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Equity method</w:t>
            </w:r>
          </w:p>
        </w:tc>
        <w:tc>
          <w:tcPr>
            <w:tcW w:w="2268" w:type="dxa"/>
            <w:gridSpan w:val="5"/>
          </w:tcPr>
          <w:p w14:paraId="4477C940" w14:textId="77777777" w:rsidR="000E2732" w:rsidRPr="00DA300D" w:rsidRDefault="000E2732" w:rsidP="00B02772">
            <w:pPr>
              <w:spacing w:after="0" w:line="240" w:lineRule="atLeast"/>
              <w:ind w:right="-25"/>
              <w:jc w:val="center"/>
              <w:rPr>
                <w:rFonts w:ascii="Times New Roman" w:hAnsi="Times New Roman" w:cs="Angsana New"/>
                <w:sz w:val="18"/>
                <w:szCs w:val="18"/>
              </w:rPr>
            </w:pPr>
          </w:p>
          <w:p w14:paraId="42706CF3" w14:textId="77777777" w:rsidR="00855233" w:rsidRPr="00DA300D" w:rsidRDefault="00855233" w:rsidP="00B02772">
            <w:pPr>
              <w:spacing w:after="0" w:line="240" w:lineRule="atLeast"/>
              <w:ind w:right="-25"/>
              <w:jc w:val="center"/>
              <w:rPr>
                <w:rFonts w:ascii="Times New Roman" w:hAnsi="Times New Roman" w:cs="Times New Roman"/>
                <w:sz w:val="18"/>
                <w:szCs w:val="18"/>
              </w:rPr>
            </w:pPr>
            <w:r w:rsidRPr="00DA300D">
              <w:rPr>
                <w:rFonts w:ascii="Times New Roman" w:hAnsi="Times New Roman" w:cs="Angsana New"/>
                <w:sz w:val="18"/>
                <w:szCs w:val="18"/>
              </w:rPr>
              <w:t>I</w:t>
            </w:r>
            <w:r w:rsidRPr="00DA300D">
              <w:rPr>
                <w:rFonts w:ascii="Times New Roman" w:hAnsi="Times New Roman" w:cs="Times New Roman"/>
                <w:sz w:val="18"/>
                <w:szCs w:val="18"/>
              </w:rPr>
              <w:t>mpairment</w:t>
            </w:r>
          </w:p>
        </w:tc>
        <w:tc>
          <w:tcPr>
            <w:tcW w:w="2127" w:type="dxa"/>
            <w:gridSpan w:val="7"/>
          </w:tcPr>
          <w:p w14:paraId="6E1071CD" w14:textId="77777777" w:rsidR="000E2732" w:rsidRPr="00DA300D" w:rsidRDefault="000E2732" w:rsidP="00B02772">
            <w:pPr>
              <w:spacing w:after="0" w:line="240" w:lineRule="atLeast"/>
              <w:ind w:right="-25"/>
              <w:jc w:val="center"/>
              <w:rPr>
                <w:rFonts w:ascii="Times New Roman" w:hAnsi="Times New Roman" w:cs="Angsana New"/>
                <w:sz w:val="18"/>
                <w:szCs w:val="22"/>
              </w:rPr>
            </w:pPr>
          </w:p>
          <w:p w14:paraId="07EAC946" w14:textId="77777777" w:rsidR="00855233" w:rsidRPr="00DA300D" w:rsidRDefault="00855233" w:rsidP="00B02772">
            <w:pPr>
              <w:spacing w:after="0" w:line="240" w:lineRule="atLeast"/>
              <w:ind w:right="-25"/>
              <w:jc w:val="center"/>
              <w:rPr>
                <w:rFonts w:ascii="Times New Roman" w:hAnsi="Times New Roman" w:cs="Angsana New"/>
                <w:sz w:val="18"/>
                <w:szCs w:val="22"/>
              </w:rPr>
            </w:pPr>
            <w:r w:rsidRPr="00DA300D">
              <w:rPr>
                <w:rFonts w:ascii="Times New Roman" w:hAnsi="Times New Roman" w:cs="Angsana New"/>
                <w:sz w:val="18"/>
                <w:szCs w:val="22"/>
              </w:rPr>
              <w:t>Net</w:t>
            </w:r>
          </w:p>
        </w:tc>
        <w:tc>
          <w:tcPr>
            <w:tcW w:w="1984" w:type="dxa"/>
            <w:gridSpan w:val="6"/>
          </w:tcPr>
          <w:p w14:paraId="55384963" w14:textId="77777777" w:rsidR="000E2732" w:rsidRPr="00DA300D" w:rsidRDefault="00855233" w:rsidP="000E2732">
            <w:pPr>
              <w:spacing w:after="0" w:line="240" w:lineRule="atLeast"/>
              <w:ind w:left="-175" w:right="-108"/>
              <w:jc w:val="center"/>
              <w:rPr>
                <w:rFonts w:ascii="Times New Roman" w:hAnsi="Times New Roman" w:cs="Times New Roman"/>
                <w:sz w:val="18"/>
                <w:szCs w:val="18"/>
              </w:rPr>
            </w:pPr>
            <w:r w:rsidRPr="00DA300D">
              <w:rPr>
                <w:rFonts w:ascii="Times New Roman" w:hAnsi="Times New Roman" w:cs="Times New Roman"/>
                <w:sz w:val="18"/>
                <w:szCs w:val="18"/>
              </w:rPr>
              <w:t>Dividend income</w:t>
            </w:r>
          </w:p>
          <w:p w14:paraId="6B643553" w14:textId="77777777" w:rsidR="00855233" w:rsidRPr="00DA300D" w:rsidRDefault="000E2732" w:rsidP="000E2732">
            <w:pPr>
              <w:spacing w:after="0" w:line="240" w:lineRule="atLeast"/>
              <w:ind w:left="-175" w:right="-108"/>
              <w:jc w:val="center"/>
              <w:rPr>
                <w:rFonts w:ascii="Times New Roman" w:hAnsi="Times New Roman" w:cs="Times New Roman"/>
                <w:sz w:val="18"/>
                <w:szCs w:val="18"/>
              </w:rPr>
            </w:pPr>
            <w:r w:rsidRPr="00DA300D">
              <w:rPr>
                <w:rFonts w:ascii="Times New Roman" w:hAnsi="Times New Roman" w:cs="Times New Roman"/>
                <w:sz w:val="18"/>
                <w:szCs w:val="18"/>
              </w:rPr>
              <w:t xml:space="preserve">For </w:t>
            </w:r>
            <w:r w:rsidR="00855233" w:rsidRPr="00DA300D">
              <w:rPr>
                <w:rFonts w:ascii="Times New Roman" w:hAnsi="Times New Roman" w:cs="Times New Roman"/>
                <w:sz w:val="18"/>
                <w:szCs w:val="18"/>
              </w:rPr>
              <w:t>the year</w:t>
            </w:r>
          </w:p>
        </w:tc>
      </w:tr>
      <w:tr w:rsidR="00AA2FC3" w:rsidRPr="00DA300D" w14:paraId="44ED4292" w14:textId="77777777" w:rsidTr="00855233">
        <w:trPr>
          <w:gridAfter w:val="1"/>
          <w:wAfter w:w="18" w:type="dxa"/>
        </w:trPr>
        <w:tc>
          <w:tcPr>
            <w:tcW w:w="1702" w:type="dxa"/>
          </w:tcPr>
          <w:p w14:paraId="121CFDEE" w14:textId="77777777" w:rsidR="00AA2FC3" w:rsidRPr="00DA300D" w:rsidRDefault="00AA2FC3" w:rsidP="00271012">
            <w:pPr>
              <w:spacing w:after="0" w:line="240" w:lineRule="atLeast"/>
              <w:ind w:right="-25"/>
              <w:rPr>
                <w:rFonts w:ascii="Times New Roman" w:hAnsi="Times New Roman" w:cs="Times New Roman"/>
                <w:b/>
                <w:bCs/>
                <w:sz w:val="18"/>
                <w:szCs w:val="18"/>
                <w:cs/>
              </w:rPr>
            </w:pPr>
            <w:r w:rsidRPr="00DA300D">
              <w:rPr>
                <w:rFonts w:ascii="Times New Roman" w:hAnsi="Times New Roman" w:cs="Times New Roman"/>
                <w:b/>
                <w:bCs/>
                <w:sz w:val="18"/>
                <w:szCs w:val="18"/>
              </w:rPr>
              <w:t>Equity method</w:t>
            </w:r>
          </w:p>
        </w:tc>
        <w:tc>
          <w:tcPr>
            <w:tcW w:w="708" w:type="dxa"/>
          </w:tcPr>
          <w:p w14:paraId="7D4644FC" w14:textId="77777777" w:rsidR="00AA2FC3" w:rsidRPr="00AA2FC3" w:rsidRDefault="00AA2FC3" w:rsidP="00B02772">
            <w:pPr>
              <w:spacing w:after="0" w:line="240" w:lineRule="atLeast"/>
              <w:ind w:left="-108" w:right="-109"/>
              <w:jc w:val="center"/>
              <w:rPr>
                <w:rFonts w:ascii="Times New Roman" w:hAnsi="Times New Roman" w:cstheme="minorBidi"/>
                <w:sz w:val="18"/>
                <w:szCs w:val="18"/>
              </w:rPr>
            </w:pPr>
            <w:r w:rsidRPr="00DA300D">
              <w:rPr>
                <w:rFonts w:ascii="Times New Roman" w:hAnsi="Times New Roman" w:cs="Times New Roman"/>
                <w:sz w:val="18"/>
                <w:szCs w:val="18"/>
              </w:rPr>
              <w:t>202</w:t>
            </w:r>
            <w:r>
              <w:rPr>
                <w:rFonts w:ascii="Times New Roman" w:hAnsi="Times New Roman" w:cstheme="minorBidi"/>
                <w:sz w:val="18"/>
                <w:szCs w:val="18"/>
              </w:rPr>
              <w:t>4</w:t>
            </w:r>
          </w:p>
        </w:tc>
        <w:tc>
          <w:tcPr>
            <w:tcW w:w="284" w:type="dxa"/>
          </w:tcPr>
          <w:p w14:paraId="0BD17A3A" w14:textId="77777777" w:rsidR="00AA2FC3" w:rsidRPr="00DA300D" w:rsidRDefault="00AA2FC3" w:rsidP="00B02772">
            <w:pPr>
              <w:spacing w:after="0" w:line="240" w:lineRule="atLeast"/>
              <w:ind w:right="-25"/>
              <w:jc w:val="center"/>
              <w:rPr>
                <w:rFonts w:ascii="Times New Roman" w:hAnsi="Times New Roman" w:cs="Times New Roman"/>
                <w:sz w:val="18"/>
                <w:szCs w:val="18"/>
              </w:rPr>
            </w:pPr>
          </w:p>
        </w:tc>
        <w:tc>
          <w:tcPr>
            <w:tcW w:w="567" w:type="dxa"/>
          </w:tcPr>
          <w:p w14:paraId="7E4AAE27" w14:textId="77777777" w:rsidR="00AA2FC3" w:rsidRPr="00DA300D" w:rsidRDefault="00AA2FC3" w:rsidP="00B02772">
            <w:pPr>
              <w:spacing w:after="0" w:line="240" w:lineRule="atLeast"/>
              <w:ind w:left="-108" w:right="-25"/>
              <w:jc w:val="center"/>
              <w:rPr>
                <w:rFonts w:ascii="Times New Roman" w:hAnsi="Times New Roman" w:cs="Times New Roman"/>
                <w:sz w:val="18"/>
                <w:szCs w:val="18"/>
              </w:rPr>
            </w:pPr>
            <w:r w:rsidRPr="00DA300D">
              <w:rPr>
                <w:rFonts w:ascii="Times New Roman" w:hAnsi="Times New Roman" w:cs="Times New Roman"/>
                <w:sz w:val="18"/>
                <w:szCs w:val="18"/>
              </w:rPr>
              <w:t>202</w:t>
            </w:r>
            <w:r>
              <w:rPr>
                <w:rFonts w:ascii="Times New Roman" w:hAnsi="Times New Roman" w:cs="Times New Roman"/>
                <w:sz w:val="18"/>
                <w:szCs w:val="18"/>
              </w:rPr>
              <w:t>3</w:t>
            </w:r>
          </w:p>
        </w:tc>
        <w:tc>
          <w:tcPr>
            <w:tcW w:w="709" w:type="dxa"/>
          </w:tcPr>
          <w:p w14:paraId="1207F905" w14:textId="77777777" w:rsidR="00AA2FC3" w:rsidRPr="00AA2FC3" w:rsidRDefault="00AA2FC3" w:rsidP="00AA2FC3">
            <w:pPr>
              <w:spacing w:after="0" w:line="240" w:lineRule="atLeast"/>
              <w:ind w:left="-108" w:right="-109"/>
              <w:jc w:val="center"/>
              <w:rPr>
                <w:rFonts w:ascii="Times New Roman" w:hAnsi="Times New Roman" w:cstheme="minorBidi"/>
                <w:sz w:val="18"/>
                <w:szCs w:val="18"/>
              </w:rPr>
            </w:pPr>
            <w:r w:rsidRPr="00DA300D">
              <w:rPr>
                <w:rFonts w:ascii="Times New Roman" w:hAnsi="Times New Roman" w:cs="Times New Roman"/>
                <w:sz w:val="18"/>
                <w:szCs w:val="18"/>
              </w:rPr>
              <w:t>202</w:t>
            </w:r>
            <w:r>
              <w:rPr>
                <w:rFonts w:ascii="Times New Roman" w:hAnsi="Times New Roman" w:cstheme="minorBidi"/>
                <w:sz w:val="18"/>
                <w:szCs w:val="18"/>
              </w:rPr>
              <w:t>4</w:t>
            </w:r>
          </w:p>
        </w:tc>
        <w:tc>
          <w:tcPr>
            <w:tcW w:w="283" w:type="dxa"/>
          </w:tcPr>
          <w:p w14:paraId="56E8E931" w14:textId="77777777" w:rsidR="00AA2FC3" w:rsidRPr="00DA300D" w:rsidRDefault="00AA2FC3" w:rsidP="00AA2FC3">
            <w:pPr>
              <w:spacing w:after="0" w:line="240" w:lineRule="atLeast"/>
              <w:ind w:right="-25"/>
              <w:jc w:val="center"/>
              <w:rPr>
                <w:rFonts w:ascii="Times New Roman" w:hAnsi="Times New Roman" w:cs="Times New Roman"/>
                <w:sz w:val="18"/>
                <w:szCs w:val="18"/>
              </w:rPr>
            </w:pPr>
          </w:p>
        </w:tc>
        <w:tc>
          <w:tcPr>
            <w:tcW w:w="709" w:type="dxa"/>
          </w:tcPr>
          <w:p w14:paraId="4046D55E" w14:textId="77777777" w:rsidR="00AA2FC3" w:rsidRPr="00DA300D" w:rsidRDefault="00AA2FC3" w:rsidP="00AA2FC3">
            <w:pPr>
              <w:spacing w:after="0" w:line="240" w:lineRule="atLeast"/>
              <w:ind w:left="-108" w:right="-25"/>
              <w:jc w:val="center"/>
              <w:rPr>
                <w:rFonts w:ascii="Times New Roman" w:hAnsi="Times New Roman" w:cs="Times New Roman"/>
                <w:sz w:val="18"/>
                <w:szCs w:val="18"/>
              </w:rPr>
            </w:pPr>
            <w:r w:rsidRPr="00DA300D">
              <w:rPr>
                <w:rFonts w:ascii="Times New Roman" w:hAnsi="Times New Roman" w:cs="Times New Roman"/>
                <w:sz w:val="18"/>
                <w:szCs w:val="18"/>
              </w:rPr>
              <w:t>202</w:t>
            </w:r>
            <w:r>
              <w:rPr>
                <w:rFonts w:ascii="Times New Roman" w:hAnsi="Times New Roman" w:cs="Times New Roman"/>
                <w:sz w:val="18"/>
                <w:szCs w:val="18"/>
              </w:rPr>
              <w:t>3</w:t>
            </w:r>
          </w:p>
        </w:tc>
        <w:tc>
          <w:tcPr>
            <w:tcW w:w="283" w:type="dxa"/>
          </w:tcPr>
          <w:p w14:paraId="78744572" w14:textId="77777777" w:rsidR="00AA2FC3" w:rsidRPr="00DA300D" w:rsidRDefault="00AA2FC3" w:rsidP="00B02772">
            <w:pPr>
              <w:spacing w:after="0" w:line="240" w:lineRule="atLeast"/>
              <w:ind w:right="-25"/>
              <w:jc w:val="center"/>
              <w:rPr>
                <w:rFonts w:ascii="Times New Roman" w:hAnsi="Times New Roman" w:cs="Times New Roman"/>
                <w:sz w:val="18"/>
                <w:szCs w:val="18"/>
              </w:rPr>
            </w:pPr>
          </w:p>
        </w:tc>
        <w:tc>
          <w:tcPr>
            <w:tcW w:w="709" w:type="dxa"/>
          </w:tcPr>
          <w:p w14:paraId="1F991F80" w14:textId="77777777" w:rsidR="00AA2FC3" w:rsidRPr="00AA2FC3" w:rsidRDefault="00AA2FC3" w:rsidP="00AA2FC3">
            <w:pPr>
              <w:spacing w:after="0" w:line="240" w:lineRule="atLeast"/>
              <w:ind w:left="-108" w:right="-109"/>
              <w:jc w:val="center"/>
              <w:rPr>
                <w:rFonts w:ascii="Times New Roman" w:hAnsi="Times New Roman" w:cstheme="minorBidi"/>
                <w:sz w:val="18"/>
                <w:szCs w:val="18"/>
              </w:rPr>
            </w:pPr>
            <w:r w:rsidRPr="00DA300D">
              <w:rPr>
                <w:rFonts w:ascii="Times New Roman" w:hAnsi="Times New Roman" w:cs="Times New Roman"/>
                <w:sz w:val="18"/>
                <w:szCs w:val="18"/>
              </w:rPr>
              <w:t>202</w:t>
            </w:r>
            <w:r>
              <w:rPr>
                <w:rFonts w:ascii="Times New Roman" w:hAnsi="Times New Roman" w:cstheme="minorBidi"/>
                <w:sz w:val="18"/>
                <w:szCs w:val="18"/>
              </w:rPr>
              <w:t>4</w:t>
            </w:r>
          </w:p>
        </w:tc>
        <w:tc>
          <w:tcPr>
            <w:tcW w:w="284" w:type="dxa"/>
          </w:tcPr>
          <w:p w14:paraId="505A395B" w14:textId="77777777" w:rsidR="00AA2FC3" w:rsidRPr="00DA300D" w:rsidRDefault="00AA2FC3" w:rsidP="00AA2FC3">
            <w:pPr>
              <w:spacing w:after="0" w:line="240" w:lineRule="atLeast"/>
              <w:ind w:right="-25"/>
              <w:jc w:val="center"/>
              <w:rPr>
                <w:rFonts w:ascii="Times New Roman" w:hAnsi="Times New Roman" w:cs="Times New Roman"/>
                <w:sz w:val="18"/>
                <w:szCs w:val="18"/>
              </w:rPr>
            </w:pPr>
          </w:p>
        </w:tc>
        <w:tc>
          <w:tcPr>
            <w:tcW w:w="708" w:type="dxa"/>
          </w:tcPr>
          <w:p w14:paraId="30573951" w14:textId="77777777" w:rsidR="00AA2FC3" w:rsidRPr="00DA300D" w:rsidRDefault="00AA2FC3" w:rsidP="00AA2FC3">
            <w:pPr>
              <w:spacing w:after="0" w:line="240" w:lineRule="atLeast"/>
              <w:ind w:left="-108" w:right="-25"/>
              <w:jc w:val="center"/>
              <w:rPr>
                <w:rFonts w:ascii="Times New Roman" w:hAnsi="Times New Roman" w:cs="Times New Roman"/>
                <w:sz w:val="18"/>
                <w:szCs w:val="18"/>
              </w:rPr>
            </w:pPr>
            <w:r w:rsidRPr="00DA300D">
              <w:rPr>
                <w:rFonts w:ascii="Times New Roman" w:hAnsi="Times New Roman" w:cs="Times New Roman"/>
                <w:sz w:val="18"/>
                <w:szCs w:val="18"/>
              </w:rPr>
              <w:t>202</w:t>
            </w:r>
            <w:r>
              <w:rPr>
                <w:rFonts w:ascii="Times New Roman" w:hAnsi="Times New Roman" w:cs="Times New Roman"/>
                <w:sz w:val="18"/>
                <w:szCs w:val="18"/>
              </w:rPr>
              <w:t>3</w:t>
            </w:r>
          </w:p>
        </w:tc>
        <w:tc>
          <w:tcPr>
            <w:tcW w:w="284" w:type="dxa"/>
          </w:tcPr>
          <w:p w14:paraId="1D3EA96D" w14:textId="77777777" w:rsidR="00AA2FC3" w:rsidRPr="00DA300D" w:rsidRDefault="00AA2FC3" w:rsidP="00B02772">
            <w:pPr>
              <w:spacing w:after="0" w:line="240" w:lineRule="atLeast"/>
              <w:ind w:right="-25"/>
              <w:jc w:val="center"/>
              <w:rPr>
                <w:rFonts w:ascii="Times New Roman" w:hAnsi="Times New Roman" w:cs="Times New Roman"/>
                <w:sz w:val="18"/>
                <w:szCs w:val="18"/>
              </w:rPr>
            </w:pPr>
          </w:p>
        </w:tc>
        <w:tc>
          <w:tcPr>
            <w:tcW w:w="850" w:type="dxa"/>
          </w:tcPr>
          <w:p w14:paraId="07F67BA4" w14:textId="77777777" w:rsidR="00AA2FC3" w:rsidRPr="00AA2FC3" w:rsidRDefault="00AA2FC3" w:rsidP="00AA2FC3">
            <w:pPr>
              <w:spacing w:after="0" w:line="240" w:lineRule="atLeast"/>
              <w:ind w:left="-108" w:right="-109"/>
              <w:jc w:val="center"/>
              <w:rPr>
                <w:rFonts w:ascii="Times New Roman" w:hAnsi="Times New Roman" w:cstheme="minorBidi"/>
                <w:sz w:val="18"/>
                <w:szCs w:val="18"/>
              </w:rPr>
            </w:pPr>
            <w:r w:rsidRPr="00DA300D">
              <w:rPr>
                <w:rFonts w:ascii="Times New Roman" w:hAnsi="Times New Roman" w:cs="Times New Roman"/>
                <w:sz w:val="18"/>
                <w:szCs w:val="18"/>
              </w:rPr>
              <w:t>202</w:t>
            </w:r>
            <w:r>
              <w:rPr>
                <w:rFonts w:ascii="Times New Roman" w:hAnsi="Times New Roman" w:cstheme="minorBidi"/>
                <w:sz w:val="18"/>
                <w:szCs w:val="18"/>
              </w:rPr>
              <w:t>4</w:t>
            </w:r>
          </w:p>
        </w:tc>
        <w:tc>
          <w:tcPr>
            <w:tcW w:w="284" w:type="dxa"/>
          </w:tcPr>
          <w:p w14:paraId="15F1E92B" w14:textId="77777777" w:rsidR="00AA2FC3" w:rsidRPr="00DA300D" w:rsidRDefault="00AA2FC3" w:rsidP="00AA2FC3">
            <w:pPr>
              <w:spacing w:after="0" w:line="240" w:lineRule="atLeast"/>
              <w:ind w:right="-25"/>
              <w:jc w:val="center"/>
              <w:rPr>
                <w:rFonts w:ascii="Times New Roman" w:hAnsi="Times New Roman" w:cs="Times New Roman"/>
                <w:sz w:val="18"/>
                <w:szCs w:val="18"/>
              </w:rPr>
            </w:pPr>
          </w:p>
        </w:tc>
        <w:tc>
          <w:tcPr>
            <w:tcW w:w="850" w:type="dxa"/>
          </w:tcPr>
          <w:p w14:paraId="7C8ADF00" w14:textId="77777777" w:rsidR="00AA2FC3" w:rsidRPr="00DA300D" w:rsidRDefault="00AA2FC3" w:rsidP="00AA2FC3">
            <w:pPr>
              <w:spacing w:after="0" w:line="240" w:lineRule="atLeast"/>
              <w:ind w:left="-108" w:right="-25"/>
              <w:jc w:val="center"/>
              <w:rPr>
                <w:rFonts w:ascii="Times New Roman" w:hAnsi="Times New Roman" w:cs="Times New Roman"/>
                <w:sz w:val="18"/>
                <w:szCs w:val="18"/>
              </w:rPr>
            </w:pPr>
            <w:r w:rsidRPr="00DA300D">
              <w:rPr>
                <w:rFonts w:ascii="Times New Roman" w:hAnsi="Times New Roman" w:cs="Times New Roman"/>
                <w:sz w:val="18"/>
                <w:szCs w:val="18"/>
              </w:rPr>
              <w:t>202</w:t>
            </w:r>
            <w:r>
              <w:rPr>
                <w:rFonts w:ascii="Times New Roman" w:hAnsi="Times New Roman" w:cs="Times New Roman"/>
                <w:sz w:val="18"/>
                <w:szCs w:val="18"/>
              </w:rPr>
              <w:t>3</w:t>
            </w:r>
          </w:p>
        </w:tc>
        <w:tc>
          <w:tcPr>
            <w:tcW w:w="284" w:type="dxa"/>
          </w:tcPr>
          <w:p w14:paraId="7699EEAB" w14:textId="77777777" w:rsidR="00AA2FC3" w:rsidRPr="00DA300D" w:rsidRDefault="00AA2FC3" w:rsidP="00B02772">
            <w:pPr>
              <w:spacing w:after="0" w:line="240" w:lineRule="atLeast"/>
              <w:ind w:right="-25"/>
              <w:jc w:val="center"/>
              <w:rPr>
                <w:rFonts w:ascii="Times New Roman" w:hAnsi="Times New Roman" w:cs="Times New Roman"/>
                <w:sz w:val="18"/>
                <w:szCs w:val="18"/>
              </w:rPr>
            </w:pPr>
          </w:p>
        </w:tc>
        <w:tc>
          <w:tcPr>
            <w:tcW w:w="850" w:type="dxa"/>
          </w:tcPr>
          <w:p w14:paraId="0A661714" w14:textId="77777777" w:rsidR="00AA2FC3" w:rsidRPr="00AA2FC3" w:rsidRDefault="00AA2FC3" w:rsidP="00AA2FC3">
            <w:pPr>
              <w:spacing w:after="0" w:line="240" w:lineRule="atLeast"/>
              <w:ind w:left="-108" w:right="-109"/>
              <w:jc w:val="center"/>
              <w:rPr>
                <w:rFonts w:ascii="Times New Roman" w:hAnsi="Times New Roman" w:cstheme="minorBidi"/>
                <w:sz w:val="18"/>
                <w:szCs w:val="18"/>
              </w:rPr>
            </w:pPr>
            <w:r w:rsidRPr="00DA300D">
              <w:rPr>
                <w:rFonts w:ascii="Times New Roman" w:hAnsi="Times New Roman" w:cs="Times New Roman"/>
                <w:sz w:val="18"/>
                <w:szCs w:val="18"/>
              </w:rPr>
              <w:t>202</w:t>
            </w:r>
            <w:r>
              <w:rPr>
                <w:rFonts w:ascii="Times New Roman" w:hAnsi="Times New Roman" w:cstheme="minorBidi"/>
                <w:sz w:val="18"/>
                <w:szCs w:val="18"/>
              </w:rPr>
              <w:t>4</w:t>
            </w:r>
          </w:p>
        </w:tc>
        <w:tc>
          <w:tcPr>
            <w:tcW w:w="262" w:type="dxa"/>
          </w:tcPr>
          <w:p w14:paraId="098FFE9C" w14:textId="77777777" w:rsidR="00AA2FC3" w:rsidRPr="00DA300D" w:rsidRDefault="00AA2FC3" w:rsidP="00AA2FC3">
            <w:pPr>
              <w:spacing w:after="0" w:line="240" w:lineRule="atLeast"/>
              <w:ind w:right="-25"/>
              <w:jc w:val="center"/>
              <w:rPr>
                <w:rFonts w:ascii="Times New Roman" w:hAnsi="Times New Roman" w:cs="Times New Roman"/>
                <w:sz w:val="18"/>
                <w:szCs w:val="18"/>
              </w:rPr>
            </w:pPr>
          </w:p>
        </w:tc>
        <w:tc>
          <w:tcPr>
            <w:tcW w:w="872" w:type="dxa"/>
            <w:gridSpan w:val="2"/>
          </w:tcPr>
          <w:p w14:paraId="74275DD1" w14:textId="77777777" w:rsidR="00AA2FC3" w:rsidRPr="00DA300D" w:rsidRDefault="00AA2FC3" w:rsidP="00AA2FC3">
            <w:pPr>
              <w:spacing w:after="0" w:line="240" w:lineRule="atLeast"/>
              <w:ind w:left="-108" w:right="-25"/>
              <w:jc w:val="center"/>
              <w:rPr>
                <w:rFonts w:ascii="Times New Roman" w:hAnsi="Times New Roman" w:cs="Times New Roman"/>
                <w:sz w:val="18"/>
                <w:szCs w:val="18"/>
              </w:rPr>
            </w:pPr>
            <w:r w:rsidRPr="00DA300D">
              <w:rPr>
                <w:rFonts w:ascii="Times New Roman" w:hAnsi="Times New Roman" w:cs="Times New Roman"/>
                <w:sz w:val="18"/>
                <w:szCs w:val="18"/>
              </w:rPr>
              <w:t>202</w:t>
            </w:r>
            <w:r>
              <w:rPr>
                <w:rFonts w:ascii="Times New Roman" w:hAnsi="Times New Roman" w:cs="Times New Roman"/>
                <w:sz w:val="18"/>
                <w:szCs w:val="18"/>
              </w:rPr>
              <w:t>3</w:t>
            </w:r>
          </w:p>
        </w:tc>
        <w:tc>
          <w:tcPr>
            <w:tcW w:w="316" w:type="dxa"/>
            <w:gridSpan w:val="2"/>
          </w:tcPr>
          <w:p w14:paraId="25470F24" w14:textId="77777777" w:rsidR="00AA2FC3" w:rsidRPr="00DA300D" w:rsidRDefault="00AA2FC3" w:rsidP="00B02772">
            <w:pPr>
              <w:spacing w:after="0" w:line="240" w:lineRule="atLeast"/>
              <w:ind w:right="-25"/>
              <w:jc w:val="center"/>
              <w:rPr>
                <w:rFonts w:ascii="Times New Roman" w:hAnsi="Times New Roman" w:cs="Times New Roman"/>
                <w:sz w:val="18"/>
                <w:szCs w:val="18"/>
              </w:rPr>
            </w:pPr>
          </w:p>
        </w:tc>
        <w:tc>
          <w:tcPr>
            <w:tcW w:w="808" w:type="dxa"/>
          </w:tcPr>
          <w:p w14:paraId="321CA76E" w14:textId="77777777" w:rsidR="00AA2FC3" w:rsidRPr="00AA2FC3" w:rsidRDefault="00AA2FC3" w:rsidP="00AA2FC3">
            <w:pPr>
              <w:spacing w:after="0" w:line="240" w:lineRule="atLeast"/>
              <w:ind w:left="-108" w:right="-109"/>
              <w:jc w:val="center"/>
              <w:rPr>
                <w:rFonts w:ascii="Times New Roman" w:hAnsi="Times New Roman" w:cstheme="minorBidi"/>
                <w:sz w:val="18"/>
                <w:szCs w:val="18"/>
              </w:rPr>
            </w:pPr>
            <w:r w:rsidRPr="00DA300D">
              <w:rPr>
                <w:rFonts w:ascii="Times New Roman" w:hAnsi="Times New Roman" w:cs="Times New Roman"/>
                <w:sz w:val="18"/>
                <w:szCs w:val="18"/>
              </w:rPr>
              <w:t>202</w:t>
            </w:r>
            <w:r>
              <w:rPr>
                <w:rFonts w:ascii="Times New Roman" w:hAnsi="Times New Roman" w:cstheme="minorBidi"/>
                <w:sz w:val="18"/>
                <w:szCs w:val="18"/>
              </w:rPr>
              <w:t>4</w:t>
            </w:r>
          </w:p>
        </w:tc>
        <w:tc>
          <w:tcPr>
            <w:tcW w:w="731" w:type="dxa"/>
            <w:gridSpan w:val="2"/>
          </w:tcPr>
          <w:p w14:paraId="104FE827" w14:textId="77777777" w:rsidR="00AA2FC3" w:rsidRPr="00DA300D" w:rsidRDefault="00AA2FC3" w:rsidP="00AA2FC3">
            <w:pPr>
              <w:spacing w:after="0" w:line="240" w:lineRule="atLeast"/>
              <w:ind w:right="-25"/>
              <w:jc w:val="center"/>
              <w:rPr>
                <w:rFonts w:ascii="Times New Roman" w:hAnsi="Times New Roman" w:cs="Times New Roman"/>
                <w:sz w:val="18"/>
                <w:szCs w:val="18"/>
              </w:rPr>
            </w:pPr>
          </w:p>
        </w:tc>
        <w:tc>
          <w:tcPr>
            <w:tcW w:w="272" w:type="dxa"/>
            <w:gridSpan w:val="2"/>
          </w:tcPr>
          <w:p w14:paraId="6489D4B1" w14:textId="77777777" w:rsidR="00AA2FC3" w:rsidRPr="00DA300D" w:rsidRDefault="00AA2FC3" w:rsidP="00B02772">
            <w:pPr>
              <w:spacing w:after="0" w:line="240" w:lineRule="atLeast"/>
              <w:ind w:right="-25"/>
              <w:jc w:val="center"/>
              <w:rPr>
                <w:rFonts w:ascii="Times New Roman" w:hAnsi="Times New Roman" w:cs="Times New Roman"/>
                <w:sz w:val="18"/>
                <w:szCs w:val="18"/>
              </w:rPr>
            </w:pPr>
          </w:p>
        </w:tc>
        <w:tc>
          <w:tcPr>
            <w:tcW w:w="850" w:type="dxa"/>
            <w:gridSpan w:val="2"/>
          </w:tcPr>
          <w:p w14:paraId="16B170CE" w14:textId="77777777" w:rsidR="00AA2FC3" w:rsidRPr="00AA2FC3" w:rsidRDefault="00AA2FC3" w:rsidP="00AA2FC3">
            <w:pPr>
              <w:spacing w:after="0" w:line="240" w:lineRule="atLeast"/>
              <w:ind w:left="-108" w:right="-109"/>
              <w:jc w:val="center"/>
              <w:rPr>
                <w:rFonts w:ascii="Times New Roman" w:hAnsi="Times New Roman" w:cstheme="minorBidi"/>
                <w:sz w:val="18"/>
                <w:szCs w:val="18"/>
              </w:rPr>
            </w:pPr>
            <w:r w:rsidRPr="00DA300D">
              <w:rPr>
                <w:rFonts w:ascii="Times New Roman" w:hAnsi="Times New Roman" w:cs="Times New Roman"/>
                <w:sz w:val="18"/>
                <w:szCs w:val="18"/>
              </w:rPr>
              <w:t>202</w:t>
            </w:r>
            <w:r>
              <w:rPr>
                <w:rFonts w:ascii="Times New Roman" w:hAnsi="Times New Roman" w:cstheme="minorBidi"/>
                <w:sz w:val="18"/>
                <w:szCs w:val="18"/>
              </w:rPr>
              <w:t>4</w:t>
            </w:r>
          </w:p>
        </w:tc>
        <w:tc>
          <w:tcPr>
            <w:tcW w:w="284" w:type="dxa"/>
            <w:gridSpan w:val="2"/>
          </w:tcPr>
          <w:p w14:paraId="304154E5" w14:textId="77777777" w:rsidR="00AA2FC3" w:rsidRPr="00DA300D" w:rsidRDefault="00AA2FC3" w:rsidP="00AA2FC3">
            <w:pPr>
              <w:spacing w:after="0" w:line="240" w:lineRule="atLeast"/>
              <w:ind w:right="-25"/>
              <w:jc w:val="center"/>
              <w:rPr>
                <w:rFonts w:ascii="Times New Roman" w:hAnsi="Times New Roman" w:cs="Times New Roman"/>
                <w:sz w:val="18"/>
                <w:szCs w:val="18"/>
              </w:rPr>
            </w:pPr>
          </w:p>
        </w:tc>
        <w:tc>
          <w:tcPr>
            <w:tcW w:w="850" w:type="dxa"/>
            <w:gridSpan w:val="2"/>
          </w:tcPr>
          <w:p w14:paraId="5562A8A9" w14:textId="77777777" w:rsidR="00AA2FC3" w:rsidRPr="00DA300D" w:rsidRDefault="00AA2FC3" w:rsidP="00AA2FC3">
            <w:pPr>
              <w:spacing w:after="0" w:line="240" w:lineRule="atLeast"/>
              <w:ind w:left="-108" w:right="-25"/>
              <w:jc w:val="center"/>
              <w:rPr>
                <w:rFonts w:ascii="Times New Roman" w:hAnsi="Times New Roman" w:cs="Times New Roman"/>
                <w:sz w:val="18"/>
                <w:szCs w:val="18"/>
              </w:rPr>
            </w:pPr>
            <w:r w:rsidRPr="00DA300D">
              <w:rPr>
                <w:rFonts w:ascii="Times New Roman" w:hAnsi="Times New Roman" w:cs="Times New Roman"/>
                <w:sz w:val="18"/>
                <w:szCs w:val="18"/>
              </w:rPr>
              <w:t>202</w:t>
            </w:r>
            <w:r>
              <w:rPr>
                <w:rFonts w:ascii="Times New Roman" w:hAnsi="Times New Roman" w:cs="Times New Roman"/>
                <w:sz w:val="18"/>
                <w:szCs w:val="18"/>
              </w:rPr>
              <w:t>3</w:t>
            </w:r>
          </w:p>
        </w:tc>
      </w:tr>
      <w:tr w:rsidR="000E2732" w:rsidRPr="00DA300D" w14:paraId="57BDA85D" w14:textId="77777777" w:rsidTr="00855233">
        <w:trPr>
          <w:gridAfter w:val="1"/>
          <w:wAfter w:w="18" w:type="dxa"/>
        </w:trPr>
        <w:tc>
          <w:tcPr>
            <w:tcW w:w="1702" w:type="dxa"/>
          </w:tcPr>
          <w:p w14:paraId="5D1FB972" w14:textId="77777777" w:rsidR="000E2732" w:rsidRPr="00DA300D" w:rsidRDefault="000E2732" w:rsidP="00B02772">
            <w:pPr>
              <w:spacing w:after="0" w:line="240" w:lineRule="atLeast"/>
              <w:ind w:right="-25"/>
              <w:rPr>
                <w:rFonts w:ascii="Times New Roman" w:hAnsi="Times New Roman" w:cs="Times New Roman"/>
                <w:b/>
                <w:bCs/>
                <w:sz w:val="18"/>
                <w:szCs w:val="18"/>
                <w:cs/>
              </w:rPr>
            </w:pPr>
          </w:p>
        </w:tc>
        <w:tc>
          <w:tcPr>
            <w:tcW w:w="1559" w:type="dxa"/>
            <w:gridSpan w:val="3"/>
          </w:tcPr>
          <w:p w14:paraId="251A4586" w14:textId="77777777" w:rsidR="000E2732" w:rsidRPr="00DA300D" w:rsidRDefault="000E2732" w:rsidP="00B02772">
            <w:pPr>
              <w:spacing w:after="0" w:line="240" w:lineRule="atLeast"/>
              <w:ind w:left="-109" w:right="-25"/>
              <w:jc w:val="center"/>
              <w:rPr>
                <w:rFonts w:ascii="Times New Roman" w:hAnsi="Times New Roman" w:cs="Times New Roman"/>
                <w:sz w:val="18"/>
                <w:szCs w:val="18"/>
              </w:rPr>
            </w:pPr>
            <w:r w:rsidRPr="00DA300D">
              <w:rPr>
                <w:rFonts w:ascii="Times New Roman" w:hAnsi="Times New Roman" w:cs="Times New Roman"/>
                <w:i/>
                <w:iCs/>
                <w:sz w:val="18"/>
                <w:szCs w:val="18"/>
                <w:cs/>
              </w:rPr>
              <w:t>(</w:t>
            </w:r>
            <w:r w:rsidRPr="00DA300D">
              <w:rPr>
                <w:rFonts w:ascii="Times New Roman" w:hAnsi="Times New Roman" w:cs="Times New Roman"/>
                <w:i/>
                <w:iCs/>
                <w:sz w:val="18"/>
                <w:szCs w:val="18"/>
              </w:rPr>
              <w:t>%</w:t>
            </w:r>
            <w:r w:rsidRPr="00DA300D">
              <w:rPr>
                <w:rFonts w:ascii="Times New Roman" w:hAnsi="Times New Roman" w:cs="Times New Roman"/>
                <w:i/>
                <w:iCs/>
                <w:sz w:val="18"/>
                <w:szCs w:val="18"/>
                <w:cs/>
              </w:rPr>
              <w:t>)</w:t>
            </w:r>
          </w:p>
        </w:tc>
        <w:tc>
          <w:tcPr>
            <w:tcW w:w="12332" w:type="dxa"/>
            <w:gridSpan w:val="29"/>
          </w:tcPr>
          <w:p w14:paraId="7BE9E9DC" w14:textId="77777777" w:rsidR="000E2732" w:rsidRPr="00DA300D" w:rsidRDefault="000E2732" w:rsidP="00B02772">
            <w:pPr>
              <w:spacing w:after="0" w:line="240" w:lineRule="atLeast"/>
              <w:ind w:left="-109" w:right="-25"/>
              <w:jc w:val="center"/>
              <w:rPr>
                <w:rFonts w:ascii="Times New Roman" w:hAnsi="Times New Roman" w:cs="Times New Roman"/>
                <w:sz w:val="18"/>
                <w:szCs w:val="18"/>
              </w:rPr>
            </w:pPr>
            <w:r w:rsidRPr="00DA300D">
              <w:rPr>
                <w:rFonts w:ascii="Times New Roman" w:hAnsi="Times New Roman" w:cs="Times New Roman"/>
                <w:i/>
                <w:iCs/>
                <w:sz w:val="18"/>
                <w:szCs w:val="18"/>
                <w:cs/>
              </w:rPr>
              <w:t>(</w:t>
            </w:r>
            <w:r w:rsidRPr="00DA300D">
              <w:rPr>
                <w:rFonts w:ascii="Times New Roman" w:hAnsi="Times New Roman" w:cs="Times New Roman"/>
                <w:i/>
                <w:iCs/>
                <w:sz w:val="18"/>
                <w:szCs w:val="18"/>
              </w:rPr>
              <w:t>in million Baht</w:t>
            </w:r>
            <w:r w:rsidRPr="00DA300D">
              <w:rPr>
                <w:rFonts w:ascii="Times New Roman" w:hAnsi="Times New Roman" w:cs="Times New Roman"/>
                <w:i/>
                <w:iCs/>
                <w:sz w:val="18"/>
                <w:szCs w:val="18"/>
                <w:cs/>
              </w:rPr>
              <w:t>)</w:t>
            </w:r>
          </w:p>
        </w:tc>
      </w:tr>
      <w:tr w:rsidR="000E2732" w:rsidRPr="00DA300D" w14:paraId="63B86415" w14:textId="77777777" w:rsidTr="00855233">
        <w:tc>
          <w:tcPr>
            <w:tcW w:w="1702" w:type="dxa"/>
          </w:tcPr>
          <w:p w14:paraId="21F0D2FA" w14:textId="77777777" w:rsidR="000E2732" w:rsidRPr="00DA300D" w:rsidRDefault="005749A3" w:rsidP="00B02772">
            <w:pPr>
              <w:tabs>
                <w:tab w:val="left" w:pos="162"/>
              </w:tabs>
              <w:spacing w:before="60" w:after="0" w:line="240" w:lineRule="atLeast"/>
              <w:ind w:right="-25"/>
              <w:rPr>
                <w:rFonts w:ascii="Times New Roman" w:hAnsi="Times New Roman" w:cs="Times New Roman"/>
                <w:b/>
                <w:bCs/>
                <w:i/>
                <w:iCs/>
                <w:sz w:val="18"/>
                <w:szCs w:val="18"/>
              </w:rPr>
            </w:pPr>
            <w:r w:rsidRPr="00DA300D">
              <w:rPr>
                <w:rFonts w:ascii="Times New Roman" w:hAnsi="Times New Roman" w:cs="Times New Roman"/>
                <w:b/>
                <w:bCs/>
                <w:i/>
                <w:iCs/>
                <w:sz w:val="18"/>
                <w:szCs w:val="18"/>
              </w:rPr>
              <w:t>Associate</w:t>
            </w:r>
          </w:p>
        </w:tc>
        <w:tc>
          <w:tcPr>
            <w:tcW w:w="708" w:type="dxa"/>
            <w:vAlign w:val="center"/>
          </w:tcPr>
          <w:p w14:paraId="2EDA7678" w14:textId="77777777" w:rsidR="000E2732" w:rsidRPr="00DA300D" w:rsidRDefault="000E2732" w:rsidP="00B02772">
            <w:pPr>
              <w:tabs>
                <w:tab w:val="left" w:pos="162"/>
              </w:tabs>
              <w:spacing w:before="60" w:after="0" w:line="240" w:lineRule="atLeast"/>
              <w:ind w:right="-25"/>
              <w:jc w:val="center"/>
              <w:rPr>
                <w:rFonts w:ascii="Times New Roman" w:hAnsi="Times New Roman" w:cs="Times New Roman"/>
                <w:sz w:val="18"/>
                <w:szCs w:val="18"/>
              </w:rPr>
            </w:pPr>
          </w:p>
        </w:tc>
        <w:tc>
          <w:tcPr>
            <w:tcW w:w="284" w:type="dxa"/>
            <w:vAlign w:val="center"/>
          </w:tcPr>
          <w:p w14:paraId="0DFFB589" w14:textId="77777777" w:rsidR="000E2732" w:rsidRPr="00DA300D" w:rsidRDefault="000E2732" w:rsidP="00B02772">
            <w:pPr>
              <w:spacing w:after="0" w:line="240" w:lineRule="atLeast"/>
              <w:ind w:right="-25"/>
              <w:jc w:val="center"/>
              <w:rPr>
                <w:rFonts w:ascii="Times New Roman" w:hAnsi="Times New Roman" w:cs="Times New Roman"/>
                <w:sz w:val="18"/>
                <w:szCs w:val="18"/>
              </w:rPr>
            </w:pPr>
          </w:p>
        </w:tc>
        <w:tc>
          <w:tcPr>
            <w:tcW w:w="567" w:type="dxa"/>
            <w:vAlign w:val="center"/>
          </w:tcPr>
          <w:p w14:paraId="25E3F760" w14:textId="77777777" w:rsidR="000E2732" w:rsidRPr="00DA300D" w:rsidRDefault="000E2732" w:rsidP="00B02772">
            <w:pPr>
              <w:tabs>
                <w:tab w:val="left" w:pos="162"/>
              </w:tabs>
              <w:spacing w:before="60" w:after="0" w:line="240" w:lineRule="atLeast"/>
              <w:ind w:right="-25"/>
              <w:jc w:val="center"/>
              <w:rPr>
                <w:rFonts w:ascii="Times New Roman" w:hAnsi="Times New Roman" w:cs="Times New Roman"/>
                <w:sz w:val="18"/>
                <w:szCs w:val="18"/>
              </w:rPr>
            </w:pPr>
          </w:p>
        </w:tc>
        <w:tc>
          <w:tcPr>
            <w:tcW w:w="709" w:type="dxa"/>
            <w:vAlign w:val="center"/>
          </w:tcPr>
          <w:p w14:paraId="3595F6F7" w14:textId="77777777" w:rsidR="000E2732" w:rsidRPr="00DA300D" w:rsidRDefault="000E2732" w:rsidP="00B02772">
            <w:pPr>
              <w:tabs>
                <w:tab w:val="left" w:pos="162"/>
              </w:tabs>
              <w:spacing w:before="60" w:after="0" w:line="240" w:lineRule="atLeast"/>
              <w:ind w:right="-25"/>
              <w:jc w:val="center"/>
              <w:rPr>
                <w:rFonts w:ascii="Times New Roman" w:hAnsi="Times New Roman" w:cs="Times New Roman"/>
                <w:sz w:val="18"/>
                <w:szCs w:val="18"/>
              </w:rPr>
            </w:pPr>
          </w:p>
        </w:tc>
        <w:tc>
          <w:tcPr>
            <w:tcW w:w="283" w:type="dxa"/>
            <w:vAlign w:val="center"/>
          </w:tcPr>
          <w:p w14:paraId="55303A72" w14:textId="77777777" w:rsidR="000E2732" w:rsidRPr="00DA300D" w:rsidRDefault="000E2732" w:rsidP="00B02772">
            <w:pPr>
              <w:tabs>
                <w:tab w:val="left" w:pos="162"/>
              </w:tabs>
              <w:spacing w:before="60" w:after="0" w:line="240" w:lineRule="atLeast"/>
              <w:ind w:right="-25"/>
              <w:jc w:val="center"/>
              <w:rPr>
                <w:rFonts w:ascii="Times New Roman" w:hAnsi="Times New Roman" w:cs="Times New Roman"/>
                <w:sz w:val="18"/>
                <w:szCs w:val="18"/>
              </w:rPr>
            </w:pPr>
          </w:p>
        </w:tc>
        <w:tc>
          <w:tcPr>
            <w:tcW w:w="709" w:type="dxa"/>
            <w:vAlign w:val="center"/>
          </w:tcPr>
          <w:p w14:paraId="363F03A7" w14:textId="77777777" w:rsidR="000E2732" w:rsidRPr="00DA300D" w:rsidRDefault="000E2732" w:rsidP="00B02772">
            <w:pPr>
              <w:tabs>
                <w:tab w:val="left" w:pos="162"/>
              </w:tabs>
              <w:spacing w:before="60" w:after="0" w:line="240" w:lineRule="atLeast"/>
              <w:ind w:right="-25"/>
              <w:jc w:val="center"/>
              <w:rPr>
                <w:rFonts w:ascii="Times New Roman" w:hAnsi="Times New Roman" w:cs="Times New Roman"/>
                <w:sz w:val="18"/>
                <w:szCs w:val="18"/>
              </w:rPr>
            </w:pPr>
          </w:p>
        </w:tc>
        <w:tc>
          <w:tcPr>
            <w:tcW w:w="283" w:type="dxa"/>
            <w:vAlign w:val="center"/>
          </w:tcPr>
          <w:p w14:paraId="2A7BE826" w14:textId="77777777" w:rsidR="000E2732" w:rsidRPr="00DA300D" w:rsidRDefault="000E2732" w:rsidP="00B02772">
            <w:pPr>
              <w:spacing w:after="0" w:line="240" w:lineRule="atLeast"/>
              <w:ind w:right="-25"/>
              <w:jc w:val="center"/>
              <w:rPr>
                <w:rFonts w:ascii="Times New Roman" w:hAnsi="Times New Roman" w:cs="Times New Roman"/>
                <w:sz w:val="18"/>
                <w:szCs w:val="18"/>
              </w:rPr>
            </w:pPr>
          </w:p>
        </w:tc>
        <w:tc>
          <w:tcPr>
            <w:tcW w:w="709" w:type="dxa"/>
            <w:vAlign w:val="center"/>
          </w:tcPr>
          <w:p w14:paraId="6E85C268" w14:textId="77777777" w:rsidR="000E2732" w:rsidRPr="00DA300D" w:rsidRDefault="000E2732" w:rsidP="00B02772">
            <w:pPr>
              <w:tabs>
                <w:tab w:val="decimal" w:pos="705"/>
              </w:tabs>
              <w:spacing w:before="60" w:after="0" w:line="240" w:lineRule="atLeast"/>
              <w:ind w:right="-25"/>
              <w:jc w:val="center"/>
              <w:rPr>
                <w:rFonts w:ascii="Times New Roman" w:hAnsi="Times New Roman" w:cs="Times New Roman"/>
                <w:sz w:val="18"/>
                <w:szCs w:val="18"/>
              </w:rPr>
            </w:pPr>
          </w:p>
        </w:tc>
        <w:tc>
          <w:tcPr>
            <w:tcW w:w="284" w:type="dxa"/>
            <w:vAlign w:val="center"/>
          </w:tcPr>
          <w:p w14:paraId="1C80105C" w14:textId="77777777" w:rsidR="000E2732" w:rsidRPr="00DA300D" w:rsidRDefault="000E2732" w:rsidP="00B02772">
            <w:pPr>
              <w:tabs>
                <w:tab w:val="left" w:pos="162"/>
              </w:tabs>
              <w:spacing w:before="60" w:after="0" w:line="240" w:lineRule="atLeast"/>
              <w:ind w:right="-25"/>
              <w:jc w:val="center"/>
              <w:rPr>
                <w:rFonts w:ascii="Times New Roman" w:hAnsi="Times New Roman" w:cs="Times New Roman"/>
                <w:sz w:val="18"/>
                <w:szCs w:val="18"/>
              </w:rPr>
            </w:pPr>
          </w:p>
        </w:tc>
        <w:tc>
          <w:tcPr>
            <w:tcW w:w="708" w:type="dxa"/>
            <w:vAlign w:val="center"/>
          </w:tcPr>
          <w:p w14:paraId="78006792" w14:textId="77777777" w:rsidR="000E2732" w:rsidRPr="00DA300D" w:rsidRDefault="000E2732" w:rsidP="00B02772">
            <w:pPr>
              <w:tabs>
                <w:tab w:val="decimal" w:pos="705"/>
              </w:tabs>
              <w:spacing w:before="60" w:after="0" w:line="240" w:lineRule="atLeast"/>
              <w:ind w:right="-25"/>
              <w:jc w:val="center"/>
              <w:rPr>
                <w:rFonts w:ascii="Times New Roman" w:hAnsi="Times New Roman" w:cs="Times New Roman"/>
                <w:sz w:val="18"/>
                <w:szCs w:val="18"/>
              </w:rPr>
            </w:pPr>
          </w:p>
        </w:tc>
        <w:tc>
          <w:tcPr>
            <w:tcW w:w="284" w:type="dxa"/>
            <w:vAlign w:val="center"/>
          </w:tcPr>
          <w:p w14:paraId="42923730" w14:textId="77777777" w:rsidR="000E2732" w:rsidRPr="00DA300D" w:rsidRDefault="000E2732" w:rsidP="00B02772">
            <w:pPr>
              <w:tabs>
                <w:tab w:val="left" w:pos="162"/>
              </w:tabs>
              <w:spacing w:before="60" w:after="0" w:line="240" w:lineRule="atLeast"/>
              <w:ind w:right="-25"/>
              <w:jc w:val="center"/>
              <w:rPr>
                <w:rFonts w:ascii="Times New Roman" w:hAnsi="Times New Roman" w:cs="Times New Roman"/>
                <w:sz w:val="18"/>
                <w:szCs w:val="18"/>
              </w:rPr>
            </w:pPr>
          </w:p>
        </w:tc>
        <w:tc>
          <w:tcPr>
            <w:tcW w:w="850" w:type="dxa"/>
            <w:vAlign w:val="center"/>
          </w:tcPr>
          <w:p w14:paraId="7E5BFCAF" w14:textId="77777777" w:rsidR="000E2732" w:rsidRPr="00DA300D" w:rsidRDefault="000E2732" w:rsidP="00B02772">
            <w:pPr>
              <w:tabs>
                <w:tab w:val="decimal" w:pos="705"/>
              </w:tabs>
              <w:spacing w:before="60" w:after="0" w:line="240" w:lineRule="atLeast"/>
              <w:ind w:right="-25"/>
              <w:jc w:val="center"/>
              <w:rPr>
                <w:rFonts w:ascii="Times New Roman" w:hAnsi="Times New Roman" w:cs="Times New Roman"/>
                <w:sz w:val="18"/>
                <w:szCs w:val="18"/>
              </w:rPr>
            </w:pPr>
          </w:p>
        </w:tc>
        <w:tc>
          <w:tcPr>
            <w:tcW w:w="284" w:type="dxa"/>
            <w:vAlign w:val="center"/>
          </w:tcPr>
          <w:p w14:paraId="29F9B405" w14:textId="77777777" w:rsidR="000E2732" w:rsidRPr="00DA300D" w:rsidRDefault="000E2732" w:rsidP="00B02772">
            <w:pPr>
              <w:tabs>
                <w:tab w:val="decimal" w:pos="705"/>
              </w:tabs>
              <w:spacing w:before="60" w:after="0" w:line="240" w:lineRule="atLeast"/>
              <w:ind w:right="-25"/>
              <w:jc w:val="center"/>
              <w:rPr>
                <w:rFonts w:ascii="Times New Roman" w:hAnsi="Times New Roman" w:cs="Times New Roman"/>
                <w:sz w:val="18"/>
                <w:szCs w:val="18"/>
              </w:rPr>
            </w:pPr>
          </w:p>
        </w:tc>
        <w:tc>
          <w:tcPr>
            <w:tcW w:w="850" w:type="dxa"/>
            <w:vAlign w:val="center"/>
          </w:tcPr>
          <w:p w14:paraId="6B7BF3C3" w14:textId="77777777" w:rsidR="000E2732" w:rsidRPr="00DA300D" w:rsidRDefault="000E2732" w:rsidP="00B02772">
            <w:pPr>
              <w:tabs>
                <w:tab w:val="decimal" w:pos="705"/>
              </w:tabs>
              <w:spacing w:before="60" w:after="0" w:line="240" w:lineRule="atLeast"/>
              <w:ind w:right="-25"/>
              <w:jc w:val="center"/>
              <w:rPr>
                <w:rFonts w:ascii="Times New Roman" w:hAnsi="Times New Roman" w:cs="Times New Roman"/>
                <w:sz w:val="18"/>
                <w:szCs w:val="18"/>
              </w:rPr>
            </w:pPr>
          </w:p>
        </w:tc>
        <w:tc>
          <w:tcPr>
            <w:tcW w:w="284" w:type="dxa"/>
            <w:vAlign w:val="center"/>
          </w:tcPr>
          <w:p w14:paraId="0D4378C7" w14:textId="77777777" w:rsidR="000E2732" w:rsidRPr="00DA300D" w:rsidRDefault="000E2732" w:rsidP="00B02772">
            <w:pPr>
              <w:tabs>
                <w:tab w:val="decimal" w:pos="705"/>
              </w:tabs>
              <w:spacing w:before="60" w:after="0" w:line="240" w:lineRule="atLeast"/>
              <w:ind w:right="-25"/>
              <w:jc w:val="center"/>
              <w:rPr>
                <w:rFonts w:ascii="Times New Roman" w:hAnsi="Times New Roman" w:cs="Times New Roman"/>
                <w:sz w:val="18"/>
                <w:szCs w:val="18"/>
              </w:rPr>
            </w:pPr>
          </w:p>
        </w:tc>
        <w:tc>
          <w:tcPr>
            <w:tcW w:w="850" w:type="dxa"/>
            <w:vAlign w:val="center"/>
          </w:tcPr>
          <w:p w14:paraId="707D245C" w14:textId="77777777" w:rsidR="000E2732" w:rsidRPr="00DA300D" w:rsidRDefault="000E2732" w:rsidP="007217FF">
            <w:pPr>
              <w:tabs>
                <w:tab w:val="decimal" w:pos="705"/>
              </w:tabs>
              <w:spacing w:before="60" w:after="0" w:line="240" w:lineRule="atLeast"/>
              <w:ind w:right="-25"/>
              <w:jc w:val="center"/>
              <w:rPr>
                <w:rFonts w:ascii="Times New Roman" w:hAnsi="Times New Roman" w:cs="Times New Roman"/>
                <w:sz w:val="18"/>
                <w:szCs w:val="18"/>
              </w:rPr>
            </w:pPr>
          </w:p>
        </w:tc>
        <w:tc>
          <w:tcPr>
            <w:tcW w:w="284" w:type="dxa"/>
            <w:gridSpan w:val="2"/>
            <w:vAlign w:val="center"/>
          </w:tcPr>
          <w:p w14:paraId="0BE8D4DC" w14:textId="77777777" w:rsidR="000E2732" w:rsidRPr="00DA300D" w:rsidRDefault="000E2732" w:rsidP="007217FF">
            <w:pPr>
              <w:tabs>
                <w:tab w:val="decimal" w:pos="705"/>
              </w:tabs>
              <w:spacing w:before="60" w:after="0" w:line="240" w:lineRule="atLeast"/>
              <w:ind w:right="-25"/>
              <w:jc w:val="center"/>
              <w:rPr>
                <w:rFonts w:ascii="Times New Roman" w:hAnsi="Times New Roman" w:cs="Times New Roman"/>
                <w:sz w:val="18"/>
                <w:szCs w:val="18"/>
              </w:rPr>
            </w:pPr>
          </w:p>
        </w:tc>
        <w:tc>
          <w:tcPr>
            <w:tcW w:w="850" w:type="dxa"/>
            <w:vAlign w:val="center"/>
          </w:tcPr>
          <w:p w14:paraId="7E3AC413" w14:textId="77777777" w:rsidR="000E2732" w:rsidRPr="00DA300D" w:rsidRDefault="000E2732" w:rsidP="007217FF">
            <w:pPr>
              <w:tabs>
                <w:tab w:val="decimal" w:pos="705"/>
              </w:tabs>
              <w:spacing w:before="60" w:after="0" w:line="240" w:lineRule="atLeast"/>
              <w:ind w:right="-25"/>
              <w:jc w:val="center"/>
              <w:rPr>
                <w:rFonts w:ascii="Times New Roman" w:hAnsi="Times New Roman" w:cs="Times New Roman"/>
                <w:sz w:val="18"/>
                <w:szCs w:val="18"/>
              </w:rPr>
            </w:pPr>
          </w:p>
        </w:tc>
        <w:tc>
          <w:tcPr>
            <w:tcW w:w="284" w:type="dxa"/>
            <w:vAlign w:val="center"/>
          </w:tcPr>
          <w:p w14:paraId="2F810A09" w14:textId="77777777" w:rsidR="000E2732" w:rsidRPr="00DA300D" w:rsidRDefault="000E2732" w:rsidP="00B02772">
            <w:pPr>
              <w:tabs>
                <w:tab w:val="decimal" w:pos="705"/>
              </w:tabs>
              <w:spacing w:before="60" w:after="0" w:line="240" w:lineRule="atLeast"/>
              <w:ind w:right="-25"/>
              <w:jc w:val="center"/>
              <w:rPr>
                <w:rFonts w:ascii="Times New Roman" w:hAnsi="Times New Roman" w:cs="Times New Roman"/>
                <w:sz w:val="18"/>
                <w:szCs w:val="18"/>
              </w:rPr>
            </w:pPr>
          </w:p>
        </w:tc>
        <w:tc>
          <w:tcPr>
            <w:tcW w:w="850" w:type="dxa"/>
            <w:gridSpan w:val="3"/>
            <w:vAlign w:val="center"/>
          </w:tcPr>
          <w:p w14:paraId="046ABBF0" w14:textId="77777777" w:rsidR="000E2732" w:rsidRPr="00DA300D" w:rsidRDefault="000E2732" w:rsidP="00B02772">
            <w:pPr>
              <w:tabs>
                <w:tab w:val="decimal" w:pos="705"/>
              </w:tabs>
              <w:spacing w:before="60" w:after="0" w:line="240" w:lineRule="atLeast"/>
              <w:ind w:right="-25"/>
              <w:jc w:val="center"/>
              <w:rPr>
                <w:rFonts w:ascii="Times New Roman" w:hAnsi="Times New Roman" w:cs="Times New Roman"/>
                <w:sz w:val="18"/>
                <w:szCs w:val="18"/>
              </w:rPr>
            </w:pPr>
          </w:p>
        </w:tc>
        <w:tc>
          <w:tcPr>
            <w:tcW w:w="775" w:type="dxa"/>
            <w:gridSpan w:val="2"/>
            <w:vAlign w:val="center"/>
          </w:tcPr>
          <w:p w14:paraId="0DB8904D" w14:textId="77777777" w:rsidR="000E2732" w:rsidRPr="00DA300D" w:rsidRDefault="000E2732" w:rsidP="00B02772">
            <w:pPr>
              <w:tabs>
                <w:tab w:val="decimal" w:pos="705"/>
              </w:tabs>
              <w:spacing w:before="60" w:after="0" w:line="240" w:lineRule="atLeast"/>
              <w:ind w:right="-25"/>
              <w:jc w:val="center"/>
              <w:rPr>
                <w:rFonts w:ascii="Times New Roman" w:hAnsi="Times New Roman" w:cs="Times New Roman"/>
                <w:sz w:val="18"/>
                <w:szCs w:val="18"/>
              </w:rPr>
            </w:pPr>
          </w:p>
        </w:tc>
        <w:tc>
          <w:tcPr>
            <w:tcW w:w="236" w:type="dxa"/>
            <w:gridSpan w:val="2"/>
            <w:vAlign w:val="center"/>
          </w:tcPr>
          <w:p w14:paraId="7C849098" w14:textId="77777777" w:rsidR="000E2732" w:rsidRPr="00DA300D" w:rsidRDefault="000E2732" w:rsidP="00B02772">
            <w:pPr>
              <w:tabs>
                <w:tab w:val="decimal" w:pos="705"/>
              </w:tabs>
              <w:spacing w:before="60" w:after="0" w:line="240" w:lineRule="atLeast"/>
              <w:ind w:right="-25"/>
              <w:jc w:val="center"/>
              <w:rPr>
                <w:rFonts w:ascii="Times New Roman" w:hAnsi="Times New Roman" w:cs="Times New Roman"/>
                <w:sz w:val="18"/>
                <w:szCs w:val="18"/>
              </w:rPr>
            </w:pPr>
          </w:p>
        </w:tc>
        <w:tc>
          <w:tcPr>
            <w:tcW w:w="850" w:type="dxa"/>
            <w:gridSpan w:val="2"/>
            <w:vAlign w:val="center"/>
          </w:tcPr>
          <w:p w14:paraId="04AC0105" w14:textId="77777777" w:rsidR="000E2732" w:rsidRPr="00DA300D" w:rsidRDefault="000E2732" w:rsidP="00B02772">
            <w:pPr>
              <w:spacing w:before="60" w:after="0" w:line="240" w:lineRule="atLeast"/>
              <w:ind w:right="-25"/>
              <w:jc w:val="center"/>
              <w:rPr>
                <w:rFonts w:ascii="Times New Roman" w:hAnsi="Times New Roman" w:cs="Times New Roman"/>
                <w:sz w:val="18"/>
                <w:szCs w:val="18"/>
              </w:rPr>
            </w:pPr>
          </w:p>
        </w:tc>
        <w:tc>
          <w:tcPr>
            <w:tcW w:w="284" w:type="dxa"/>
            <w:gridSpan w:val="2"/>
            <w:vAlign w:val="center"/>
          </w:tcPr>
          <w:p w14:paraId="55AFE293" w14:textId="77777777" w:rsidR="000E2732" w:rsidRPr="00DA300D" w:rsidRDefault="000E2732" w:rsidP="00B02772">
            <w:pPr>
              <w:tabs>
                <w:tab w:val="decimal" w:pos="705"/>
              </w:tabs>
              <w:spacing w:before="60" w:after="0" w:line="240" w:lineRule="atLeast"/>
              <w:ind w:right="-25"/>
              <w:jc w:val="center"/>
              <w:rPr>
                <w:rFonts w:ascii="Times New Roman" w:hAnsi="Times New Roman" w:cs="Times New Roman"/>
                <w:sz w:val="18"/>
                <w:szCs w:val="18"/>
              </w:rPr>
            </w:pPr>
          </w:p>
        </w:tc>
        <w:tc>
          <w:tcPr>
            <w:tcW w:w="850" w:type="dxa"/>
            <w:gridSpan w:val="2"/>
            <w:vAlign w:val="center"/>
          </w:tcPr>
          <w:p w14:paraId="5793FF5C" w14:textId="77777777" w:rsidR="000E2732" w:rsidRPr="00DA300D" w:rsidRDefault="000E2732" w:rsidP="00B02772">
            <w:pPr>
              <w:spacing w:before="60" w:after="0" w:line="240" w:lineRule="atLeast"/>
              <w:ind w:right="-25"/>
              <w:jc w:val="center"/>
              <w:rPr>
                <w:rFonts w:ascii="Times New Roman" w:hAnsi="Times New Roman" w:cs="Times New Roman"/>
                <w:sz w:val="18"/>
                <w:szCs w:val="18"/>
              </w:rPr>
            </w:pPr>
          </w:p>
        </w:tc>
      </w:tr>
      <w:tr w:rsidR="00AA2FC3" w:rsidRPr="00DA300D" w14:paraId="51160BF6" w14:textId="77777777" w:rsidTr="00855233">
        <w:tc>
          <w:tcPr>
            <w:tcW w:w="1702" w:type="dxa"/>
          </w:tcPr>
          <w:p w14:paraId="33E4568B" w14:textId="77777777" w:rsidR="00AA2FC3" w:rsidRPr="00DA300D" w:rsidRDefault="00AA2FC3" w:rsidP="00B02772">
            <w:pPr>
              <w:tabs>
                <w:tab w:val="left" w:pos="162"/>
              </w:tabs>
              <w:spacing w:before="60" w:after="0" w:line="240" w:lineRule="atLeast"/>
              <w:ind w:right="-25"/>
              <w:rPr>
                <w:rFonts w:ascii="Times New Roman" w:hAnsi="Times New Roman" w:cs="Times New Roman"/>
                <w:sz w:val="18"/>
                <w:szCs w:val="18"/>
                <w:cs/>
              </w:rPr>
            </w:pPr>
            <w:r w:rsidRPr="00DA300D">
              <w:rPr>
                <w:rFonts w:ascii="Times New Roman" w:hAnsi="Times New Roman" w:cs="Times New Roman"/>
                <w:sz w:val="18"/>
                <w:szCs w:val="18"/>
              </w:rPr>
              <w:t>SGMP Co., Ltd.</w:t>
            </w:r>
          </w:p>
        </w:tc>
        <w:tc>
          <w:tcPr>
            <w:tcW w:w="708" w:type="dxa"/>
            <w:vAlign w:val="center"/>
          </w:tcPr>
          <w:p w14:paraId="59D8CEF6" w14:textId="77777777" w:rsidR="00AA2FC3" w:rsidRPr="00DA300D" w:rsidRDefault="00AA2FC3" w:rsidP="00B02772">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84" w:type="dxa"/>
            <w:vAlign w:val="center"/>
          </w:tcPr>
          <w:p w14:paraId="6D88A39B" w14:textId="77777777" w:rsidR="00AA2FC3" w:rsidRPr="00DA300D" w:rsidRDefault="00AA2FC3" w:rsidP="00B02772">
            <w:pPr>
              <w:spacing w:after="0" w:line="240" w:lineRule="atLeast"/>
              <w:ind w:right="-25"/>
              <w:jc w:val="center"/>
              <w:rPr>
                <w:rFonts w:ascii="Times New Roman" w:hAnsi="Times New Roman" w:cs="Times New Roman"/>
                <w:sz w:val="18"/>
                <w:szCs w:val="18"/>
              </w:rPr>
            </w:pPr>
          </w:p>
        </w:tc>
        <w:tc>
          <w:tcPr>
            <w:tcW w:w="567" w:type="dxa"/>
            <w:vAlign w:val="center"/>
          </w:tcPr>
          <w:p w14:paraId="2DF97542" w14:textId="77777777" w:rsidR="00AA2FC3" w:rsidRPr="00DA300D" w:rsidRDefault="00AA2FC3" w:rsidP="00B02772">
            <w:pPr>
              <w:tabs>
                <w:tab w:val="left" w:pos="162"/>
              </w:tabs>
              <w:spacing w:before="60" w:after="0" w:line="240" w:lineRule="atLeast"/>
              <w:ind w:right="-25"/>
              <w:jc w:val="center"/>
              <w:rPr>
                <w:rFonts w:ascii="Times New Roman" w:hAnsi="Times New Roman" w:cstheme="minorBidi"/>
                <w:sz w:val="18"/>
                <w:szCs w:val="18"/>
                <w:cs/>
              </w:rPr>
            </w:pPr>
            <w:r w:rsidRPr="00DA300D">
              <w:rPr>
                <w:rFonts w:ascii="Times New Roman" w:hAnsi="Times New Roman" w:cs="Times New Roman"/>
                <w:sz w:val="18"/>
                <w:szCs w:val="18"/>
              </w:rPr>
              <w:t>30</w:t>
            </w:r>
          </w:p>
        </w:tc>
        <w:tc>
          <w:tcPr>
            <w:tcW w:w="709" w:type="dxa"/>
            <w:vAlign w:val="center"/>
          </w:tcPr>
          <w:p w14:paraId="561439DF" w14:textId="77777777" w:rsidR="00AA2FC3" w:rsidRPr="00DA300D" w:rsidRDefault="00AA2FC3" w:rsidP="00B02772">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83" w:type="dxa"/>
            <w:vAlign w:val="center"/>
          </w:tcPr>
          <w:p w14:paraId="60FCF222" w14:textId="77777777" w:rsidR="00AA2FC3" w:rsidRPr="00DA300D" w:rsidRDefault="00AA2FC3" w:rsidP="00B02772">
            <w:pPr>
              <w:tabs>
                <w:tab w:val="left" w:pos="162"/>
              </w:tabs>
              <w:spacing w:before="60" w:after="0" w:line="240" w:lineRule="atLeast"/>
              <w:ind w:right="-25"/>
              <w:jc w:val="center"/>
              <w:rPr>
                <w:rFonts w:ascii="Times New Roman" w:hAnsi="Times New Roman" w:cs="Times New Roman"/>
                <w:sz w:val="18"/>
                <w:szCs w:val="18"/>
              </w:rPr>
            </w:pPr>
          </w:p>
        </w:tc>
        <w:tc>
          <w:tcPr>
            <w:tcW w:w="709" w:type="dxa"/>
            <w:vAlign w:val="center"/>
          </w:tcPr>
          <w:p w14:paraId="62E1DF30" w14:textId="77777777" w:rsidR="00AA2FC3" w:rsidRPr="00DA300D" w:rsidRDefault="00AA2FC3" w:rsidP="00B02772">
            <w:pPr>
              <w:tabs>
                <w:tab w:val="left" w:pos="162"/>
              </w:tabs>
              <w:spacing w:before="60"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102</w:t>
            </w:r>
          </w:p>
        </w:tc>
        <w:tc>
          <w:tcPr>
            <w:tcW w:w="283" w:type="dxa"/>
            <w:vAlign w:val="center"/>
          </w:tcPr>
          <w:p w14:paraId="0E3C104E" w14:textId="77777777" w:rsidR="00AA2FC3" w:rsidRPr="00DA300D" w:rsidRDefault="00AA2FC3" w:rsidP="00B02772">
            <w:pPr>
              <w:spacing w:after="0" w:line="240" w:lineRule="atLeast"/>
              <w:ind w:right="-25"/>
              <w:jc w:val="center"/>
              <w:rPr>
                <w:rFonts w:ascii="Times New Roman" w:hAnsi="Times New Roman" w:cs="Times New Roman"/>
                <w:sz w:val="18"/>
                <w:szCs w:val="18"/>
              </w:rPr>
            </w:pPr>
          </w:p>
        </w:tc>
        <w:tc>
          <w:tcPr>
            <w:tcW w:w="709" w:type="dxa"/>
            <w:vAlign w:val="center"/>
          </w:tcPr>
          <w:p w14:paraId="314A27F9" w14:textId="77777777" w:rsidR="00AA2FC3" w:rsidRPr="00DA300D" w:rsidRDefault="00AA2FC3" w:rsidP="004443E7">
            <w:pPr>
              <w:tabs>
                <w:tab w:val="decimal" w:pos="459"/>
              </w:tabs>
              <w:spacing w:before="60" w:after="0" w:line="240" w:lineRule="atLeast"/>
              <w:ind w:right="-25"/>
              <w:rPr>
                <w:rFonts w:ascii="Times New Roman" w:hAnsi="Times New Roman" w:cs="Times New Roman"/>
                <w:sz w:val="18"/>
                <w:szCs w:val="18"/>
              </w:rPr>
            </w:pPr>
            <w:r>
              <w:rPr>
                <w:rFonts w:ascii="Times New Roman" w:hAnsi="Times New Roman" w:cs="Times New Roman"/>
                <w:sz w:val="18"/>
                <w:szCs w:val="18"/>
              </w:rPr>
              <w:t>-</w:t>
            </w:r>
          </w:p>
        </w:tc>
        <w:tc>
          <w:tcPr>
            <w:tcW w:w="284" w:type="dxa"/>
            <w:vAlign w:val="center"/>
          </w:tcPr>
          <w:p w14:paraId="04EC58AC" w14:textId="77777777" w:rsidR="00AA2FC3" w:rsidRPr="00DA300D" w:rsidRDefault="00AA2FC3" w:rsidP="00B02772">
            <w:pPr>
              <w:tabs>
                <w:tab w:val="left" w:pos="162"/>
              </w:tabs>
              <w:spacing w:before="60" w:after="0" w:line="240" w:lineRule="atLeast"/>
              <w:ind w:right="-25"/>
              <w:jc w:val="center"/>
              <w:rPr>
                <w:rFonts w:ascii="Times New Roman" w:hAnsi="Times New Roman" w:cs="Times New Roman"/>
                <w:sz w:val="18"/>
                <w:szCs w:val="18"/>
              </w:rPr>
            </w:pPr>
          </w:p>
        </w:tc>
        <w:tc>
          <w:tcPr>
            <w:tcW w:w="708" w:type="dxa"/>
            <w:vAlign w:val="center"/>
          </w:tcPr>
          <w:p w14:paraId="7A127075" w14:textId="77777777" w:rsidR="00AA2FC3" w:rsidRPr="00DA300D" w:rsidRDefault="00AA2FC3" w:rsidP="004443E7">
            <w:pPr>
              <w:tabs>
                <w:tab w:val="decimal" w:pos="459"/>
              </w:tabs>
              <w:spacing w:before="60" w:after="0" w:line="240" w:lineRule="atLeast"/>
              <w:ind w:right="-25"/>
              <w:rPr>
                <w:rFonts w:ascii="Times New Roman" w:hAnsi="Times New Roman" w:cs="Times New Roman"/>
                <w:sz w:val="18"/>
                <w:szCs w:val="18"/>
              </w:rPr>
            </w:pPr>
            <w:r w:rsidRPr="00DA300D">
              <w:rPr>
                <w:rFonts w:ascii="Times New Roman" w:hAnsi="Times New Roman" w:cs="Times New Roman"/>
                <w:sz w:val="18"/>
                <w:szCs w:val="18"/>
              </w:rPr>
              <w:t>342</w:t>
            </w:r>
          </w:p>
        </w:tc>
        <w:tc>
          <w:tcPr>
            <w:tcW w:w="284" w:type="dxa"/>
            <w:vAlign w:val="center"/>
          </w:tcPr>
          <w:p w14:paraId="30713EA0" w14:textId="77777777" w:rsidR="00AA2FC3" w:rsidRPr="00DA300D" w:rsidRDefault="00AA2FC3" w:rsidP="00B02772">
            <w:pPr>
              <w:tabs>
                <w:tab w:val="left" w:pos="162"/>
              </w:tabs>
              <w:spacing w:before="60" w:after="0" w:line="240" w:lineRule="atLeast"/>
              <w:ind w:right="-25"/>
              <w:jc w:val="center"/>
              <w:rPr>
                <w:rFonts w:ascii="Times New Roman" w:hAnsi="Times New Roman" w:cs="Times New Roman"/>
                <w:sz w:val="18"/>
                <w:szCs w:val="18"/>
              </w:rPr>
            </w:pPr>
          </w:p>
        </w:tc>
        <w:tc>
          <w:tcPr>
            <w:tcW w:w="850" w:type="dxa"/>
            <w:shd w:val="clear" w:color="auto" w:fill="auto"/>
            <w:vAlign w:val="center"/>
          </w:tcPr>
          <w:p w14:paraId="037C5F5D" w14:textId="77777777" w:rsidR="00AA2FC3" w:rsidRPr="00DA300D" w:rsidRDefault="00AA2FC3" w:rsidP="00AA2FC3">
            <w:pPr>
              <w:tabs>
                <w:tab w:val="decimal" w:pos="459"/>
              </w:tabs>
              <w:spacing w:before="60" w:after="0" w:line="240" w:lineRule="atLeast"/>
              <w:ind w:right="-25"/>
              <w:rPr>
                <w:rFonts w:ascii="Times New Roman" w:hAnsi="Times New Roman" w:cs="Times New Roman"/>
                <w:sz w:val="18"/>
                <w:szCs w:val="18"/>
              </w:rPr>
            </w:pPr>
            <w:r>
              <w:rPr>
                <w:rFonts w:ascii="Times New Roman" w:hAnsi="Times New Roman" w:cs="Times New Roman"/>
                <w:sz w:val="18"/>
                <w:szCs w:val="18"/>
              </w:rPr>
              <w:t>-</w:t>
            </w:r>
          </w:p>
        </w:tc>
        <w:tc>
          <w:tcPr>
            <w:tcW w:w="284" w:type="dxa"/>
            <w:vAlign w:val="center"/>
          </w:tcPr>
          <w:p w14:paraId="55632117" w14:textId="77777777" w:rsidR="00AA2FC3" w:rsidRPr="00DA300D" w:rsidRDefault="00AA2FC3" w:rsidP="00B02772">
            <w:pPr>
              <w:tabs>
                <w:tab w:val="decimal" w:pos="705"/>
              </w:tabs>
              <w:spacing w:before="60" w:after="0" w:line="240" w:lineRule="atLeast"/>
              <w:ind w:right="-25"/>
              <w:jc w:val="center"/>
              <w:rPr>
                <w:rFonts w:ascii="Times New Roman" w:hAnsi="Times New Roman" w:cs="Times New Roman"/>
                <w:sz w:val="18"/>
                <w:szCs w:val="18"/>
              </w:rPr>
            </w:pPr>
          </w:p>
        </w:tc>
        <w:tc>
          <w:tcPr>
            <w:tcW w:w="850" w:type="dxa"/>
            <w:vAlign w:val="center"/>
          </w:tcPr>
          <w:p w14:paraId="56F952EF" w14:textId="77777777" w:rsidR="00AA2FC3" w:rsidRPr="00DA300D" w:rsidRDefault="00AA2FC3" w:rsidP="00AA2FC3">
            <w:pPr>
              <w:tabs>
                <w:tab w:val="decimal" w:pos="459"/>
              </w:tabs>
              <w:spacing w:before="60" w:after="0" w:line="240" w:lineRule="atLeast"/>
              <w:ind w:right="-25"/>
              <w:rPr>
                <w:rFonts w:ascii="Times New Roman" w:hAnsi="Times New Roman" w:cs="Times New Roman"/>
                <w:sz w:val="18"/>
                <w:szCs w:val="18"/>
              </w:rPr>
            </w:pPr>
            <w:r w:rsidRPr="00DA300D">
              <w:rPr>
                <w:rFonts w:ascii="Times New Roman" w:hAnsi="Times New Roman" w:cs="Times New Roman"/>
                <w:sz w:val="18"/>
                <w:szCs w:val="18"/>
              </w:rPr>
              <w:t>304</w:t>
            </w:r>
          </w:p>
        </w:tc>
        <w:tc>
          <w:tcPr>
            <w:tcW w:w="284" w:type="dxa"/>
            <w:vAlign w:val="center"/>
          </w:tcPr>
          <w:p w14:paraId="35EF8406" w14:textId="77777777" w:rsidR="00AA2FC3" w:rsidRPr="00DA300D" w:rsidRDefault="00AA2FC3" w:rsidP="00B02772">
            <w:pPr>
              <w:tabs>
                <w:tab w:val="decimal" w:pos="705"/>
              </w:tabs>
              <w:spacing w:before="60" w:after="0" w:line="240" w:lineRule="atLeast"/>
              <w:ind w:right="-25"/>
              <w:jc w:val="center"/>
              <w:rPr>
                <w:rFonts w:ascii="Times New Roman" w:hAnsi="Times New Roman" w:cs="Times New Roman"/>
                <w:sz w:val="18"/>
                <w:szCs w:val="18"/>
              </w:rPr>
            </w:pPr>
          </w:p>
        </w:tc>
        <w:tc>
          <w:tcPr>
            <w:tcW w:w="850" w:type="dxa"/>
            <w:tcBorders>
              <w:bottom w:val="single" w:sz="4" w:space="0" w:color="auto"/>
            </w:tcBorders>
            <w:vAlign w:val="center"/>
          </w:tcPr>
          <w:p w14:paraId="40A8B4EB" w14:textId="77777777" w:rsidR="00AA2FC3" w:rsidRPr="00DA300D" w:rsidRDefault="00AA2FC3" w:rsidP="00AA2FC3">
            <w:pPr>
              <w:tabs>
                <w:tab w:val="decimal" w:pos="459"/>
              </w:tabs>
              <w:spacing w:before="60" w:after="0" w:line="240" w:lineRule="atLeast"/>
              <w:ind w:right="-25"/>
              <w:rPr>
                <w:rFonts w:ascii="Times New Roman" w:hAnsi="Times New Roman" w:cs="Times New Roman"/>
                <w:sz w:val="18"/>
                <w:szCs w:val="18"/>
              </w:rPr>
            </w:pPr>
            <w:r>
              <w:rPr>
                <w:rFonts w:ascii="Times New Roman" w:hAnsi="Times New Roman" w:cs="Times New Roman"/>
                <w:sz w:val="18"/>
                <w:szCs w:val="18"/>
              </w:rPr>
              <w:t>-</w:t>
            </w:r>
          </w:p>
        </w:tc>
        <w:tc>
          <w:tcPr>
            <w:tcW w:w="284" w:type="dxa"/>
            <w:gridSpan w:val="2"/>
            <w:vAlign w:val="center"/>
          </w:tcPr>
          <w:p w14:paraId="233173F0" w14:textId="77777777" w:rsidR="00AA2FC3" w:rsidRPr="00DA300D" w:rsidRDefault="00AA2FC3" w:rsidP="007217FF">
            <w:pPr>
              <w:tabs>
                <w:tab w:val="decimal" w:pos="705"/>
              </w:tabs>
              <w:spacing w:before="60" w:after="0" w:line="240" w:lineRule="atLeast"/>
              <w:ind w:right="-25"/>
              <w:jc w:val="center"/>
              <w:rPr>
                <w:rFonts w:ascii="Times New Roman" w:hAnsi="Times New Roman" w:cs="Times New Roman"/>
                <w:sz w:val="18"/>
                <w:szCs w:val="18"/>
              </w:rPr>
            </w:pPr>
          </w:p>
        </w:tc>
        <w:tc>
          <w:tcPr>
            <w:tcW w:w="850" w:type="dxa"/>
            <w:tcBorders>
              <w:bottom w:val="single" w:sz="4" w:space="0" w:color="auto"/>
            </w:tcBorders>
            <w:vAlign w:val="center"/>
          </w:tcPr>
          <w:p w14:paraId="3B398C7D" w14:textId="77777777" w:rsidR="00AA2FC3" w:rsidRPr="00DA300D" w:rsidRDefault="00AA2FC3" w:rsidP="00AA2FC3">
            <w:pPr>
              <w:tabs>
                <w:tab w:val="decimal" w:pos="459"/>
              </w:tabs>
              <w:spacing w:before="60"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(23)</w:t>
            </w:r>
          </w:p>
        </w:tc>
        <w:tc>
          <w:tcPr>
            <w:tcW w:w="284" w:type="dxa"/>
            <w:vAlign w:val="center"/>
          </w:tcPr>
          <w:p w14:paraId="29CF6A22" w14:textId="77777777" w:rsidR="00AA2FC3" w:rsidRPr="00DA300D" w:rsidRDefault="00AA2FC3" w:rsidP="00B02772">
            <w:pPr>
              <w:tabs>
                <w:tab w:val="decimal" w:pos="705"/>
              </w:tabs>
              <w:spacing w:before="60" w:after="0" w:line="240" w:lineRule="atLeast"/>
              <w:ind w:right="-25"/>
              <w:jc w:val="center"/>
              <w:rPr>
                <w:rFonts w:ascii="Times New Roman" w:hAnsi="Times New Roman" w:cs="Times New Roman"/>
                <w:sz w:val="18"/>
                <w:szCs w:val="18"/>
              </w:rPr>
            </w:pPr>
          </w:p>
        </w:tc>
        <w:tc>
          <w:tcPr>
            <w:tcW w:w="850" w:type="dxa"/>
            <w:gridSpan w:val="3"/>
            <w:tcBorders>
              <w:bottom w:val="single" w:sz="4" w:space="0" w:color="auto"/>
            </w:tcBorders>
            <w:vAlign w:val="center"/>
          </w:tcPr>
          <w:p w14:paraId="15276236" w14:textId="77777777" w:rsidR="00AA2FC3" w:rsidRPr="00DA300D" w:rsidRDefault="00AA2FC3" w:rsidP="00AA2FC3">
            <w:pPr>
              <w:tabs>
                <w:tab w:val="decimal" w:pos="459"/>
              </w:tabs>
              <w:spacing w:before="60" w:after="0" w:line="240" w:lineRule="atLeast"/>
              <w:ind w:right="-25"/>
              <w:rPr>
                <w:rFonts w:ascii="Times New Roman" w:hAnsi="Times New Roman" w:cs="Times New Roman"/>
                <w:sz w:val="18"/>
                <w:szCs w:val="18"/>
              </w:rPr>
            </w:pPr>
            <w:r>
              <w:rPr>
                <w:rFonts w:ascii="Times New Roman" w:hAnsi="Times New Roman" w:cs="Times New Roman"/>
                <w:sz w:val="18"/>
                <w:szCs w:val="18"/>
              </w:rPr>
              <w:t>-</w:t>
            </w:r>
          </w:p>
        </w:tc>
        <w:tc>
          <w:tcPr>
            <w:tcW w:w="775" w:type="dxa"/>
            <w:gridSpan w:val="2"/>
            <w:tcBorders>
              <w:bottom w:val="single" w:sz="4" w:space="0" w:color="auto"/>
            </w:tcBorders>
            <w:vAlign w:val="center"/>
          </w:tcPr>
          <w:p w14:paraId="22EF6C83" w14:textId="77777777" w:rsidR="00AA2FC3" w:rsidRPr="00DA300D" w:rsidRDefault="00DF21C1" w:rsidP="00855233">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281</w:t>
            </w:r>
          </w:p>
        </w:tc>
        <w:tc>
          <w:tcPr>
            <w:tcW w:w="236" w:type="dxa"/>
            <w:gridSpan w:val="2"/>
            <w:vAlign w:val="center"/>
          </w:tcPr>
          <w:p w14:paraId="5622AE96" w14:textId="77777777" w:rsidR="00AA2FC3" w:rsidRPr="00DA300D" w:rsidRDefault="00AA2FC3" w:rsidP="00B02772">
            <w:pPr>
              <w:tabs>
                <w:tab w:val="decimal" w:pos="705"/>
              </w:tabs>
              <w:spacing w:before="60" w:after="0" w:line="240" w:lineRule="atLeast"/>
              <w:ind w:right="-25"/>
              <w:jc w:val="center"/>
              <w:rPr>
                <w:rFonts w:ascii="Times New Roman" w:hAnsi="Times New Roman" w:cs="Times New Roman"/>
                <w:sz w:val="18"/>
                <w:szCs w:val="18"/>
              </w:rPr>
            </w:pPr>
          </w:p>
        </w:tc>
        <w:tc>
          <w:tcPr>
            <w:tcW w:w="850" w:type="dxa"/>
            <w:gridSpan w:val="2"/>
            <w:vAlign w:val="center"/>
          </w:tcPr>
          <w:p w14:paraId="0B9097E6" w14:textId="77777777" w:rsidR="00AA2FC3" w:rsidRPr="00DA300D" w:rsidRDefault="00AA2FC3" w:rsidP="00AA2FC3">
            <w:pPr>
              <w:tabs>
                <w:tab w:val="decimal" w:pos="459"/>
              </w:tabs>
              <w:spacing w:before="60" w:after="0" w:line="240" w:lineRule="atLeast"/>
              <w:ind w:right="-25"/>
              <w:rPr>
                <w:rFonts w:ascii="Times New Roman" w:hAnsi="Times New Roman" w:cs="Times New Roman"/>
                <w:sz w:val="18"/>
                <w:szCs w:val="18"/>
              </w:rPr>
            </w:pPr>
            <w:r>
              <w:rPr>
                <w:rFonts w:ascii="Times New Roman" w:hAnsi="Times New Roman" w:cs="Times New Roman"/>
                <w:sz w:val="18"/>
                <w:szCs w:val="18"/>
              </w:rPr>
              <w:t>-</w:t>
            </w:r>
          </w:p>
        </w:tc>
        <w:tc>
          <w:tcPr>
            <w:tcW w:w="284" w:type="dxa"/>
            <w:gridSpan w:val="2"/>
            <w:vAlign w:val="center"/>
          </w:tcPr>
          <w:p w14:paraId="451FF925" w14:textId="77777777" w:rsidR="00AA2FC3" w:rsidRPr="00DA300D" w:rsidRDefault="00AA2FC3" w:rsidP="00B02772">
            <w:pPr>
              <w:tabs>
                <w:tab w:val="decimal" w:pos="705"/>
              </w:tabs>
              <w:spacing w:before="60" w:after="0" w:line="240" w:lineRule="atLeast"/>
              <w:ind w:right="-25"/>
              <w:jc w:val="center"/>
              <w:rPr>
                <w:rFonts w:ascii="Times New Roman" w:hAnsi="Times New Roman" w:cs="Times New Roman"/>
                <w:sz w:val="18"/>
                <w:szCs w:val="18"/>
              </w:rPr>
            </w:pPr>
          </w:p>
        </w:tc>
        <w:tc>
          <w:tcPr>
            <w:tcW w:w="850" w:type="dxa"/>
            <w:gridSpan w:val="2"/>
            <w:vAlign w:val="center"/>
          </w:tcPr>
          <w:p w14:paraId="76A5C8D2" w14:textId="77777777" w:rsidR="00AA2FC3" w:rsidRPr="00DA300D" w:rsidRDefault="00DF21C1" w:rsidP="00D63B59">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18</w:t>
            </w:r>
          </w:p>
        </w:tc>
      </w:tr>
      <w:tr w:rsidR="00AA2FC3" w:rsidRPr="00DA300D" w14:paraId="5762849C" w14:textId="77777777" w:rsidTr="00855233">
        <w:trPr>
          <w:trHeight w:val="129"/>
        </w:trPr>
        <w:tc>
          <w:tcPr>
            <w:tcW w:w="1702" w:type="dxa"/>
          </w:tcPr>
          <w:p w14:paraId="55D5B6F4" w14:textId="77777777" w:rsidR="00AA2FC3" w:rsidRPr="00DA300D" w:rsidRDefault="00AA2FC3" w:rsidP="00B02772">
            <w:pPr>
              <w:tabs>
                <w:tab w:val="left" w:pos="162"/>
              </w:tabs>
              <w:spacing w:after="0" w:line="240" w:lineRule="atLeast"/>
              <w:ind w:right="-25"/>
              <w:rPr>
                <w:rFonts w:ascii="Times New Roman" w:hAnsi="Times New Roman" w:cs="Times New Roman"/>
                <w:b/>
                <w:bCs/>
                <w:sz w:val="18"/>
                <w:szCs w:val="18"/>
              </w:rPr>
            </w:pPr>
            <w:r w:rsidRPr="00DA300D">
              <w:rPr>
                <w:rFonts w:ascii="Times New Roman" w:hAnsi="Times New Roman" w:cs="Times New Roman"/>
                <w:b/>
                <w:bCs/>
                <w:sz w:val="18"/>
                <w:szCs w:val="18"/>
              </w:rPr>
              <w:t>Total</w:t>
            </w:r>
          </w:p>
        </w:tc>
        <w:tc>
          <w:tcPr>
            <w:tcW w:w="708" w:type="dxa"/>
            <w:vAlign w:val="center"/>
          </w:tcPr>
          <w:p w14:paraId="02D89FA3" w14:textId="77777777" w:rsidR="00AA2FC3" w:rsidRPr="00DA300D" w:rsidRDefault="00AA2FC3" w:rsidP="00B02772">
            <w:pPr>
              <w:tabs>
                <w:tab w:val="left" w:pos="162"/>
              </w:tabs>
              <w:spacing w:before="60" w:after="0" w:line="240" w:lineRule="atLeast"/>
              <w:ind w:right="-25"/>
              <w:jc w:val="center"/>
              <w:rPr>
                <w:rFonts w:ascii="Times New Roman" w:hAnsi="Times New Roman" w:cs="Times New Roman"/>
                <w:b/>
                <w:bCs/>
                <w:sz w:val="18"/>
                <w:szCs w:val="18"/>
              </w:rPr>
            </w:pPr>
          </w:p>
        </w:tc>
        <w:tc>
          <w:tcPr>
            <w:tcW w:w="284" w:type="dxa"/>
            <w:vAlign w:val="center"/>
          </w:tcPr>
          <w:p w14:paraId="4B70E065" w14:textId="77777777" w:rsidR="00AA2FC3" w:rsidRPr="00DA300D" w:rsidRDefault="00AA2FC3" w:rsidP="00B02772">
            <w:pPr>
              <w:tabs>
                <w:tab w:val="left" w:pos="162"/>
              </w:tabs>
              <w:spacing w:before="60" w:after="0" w:line="240" w:lineRule="atLeast"/>
              <w:ind w:right="-25"/>
              <w:jc w:val="center"/>
              <w:rPr>
                <w:rFonts w:ascii="Times New Roman" w:hAnsi="Times New Roman" w:cs="Times New Roman"/>
                <w:b/>
                <w:bCs/>
                <w:sz w:val="18"/>
                <w:szCs w:val="18"/>
              </w:rPr>
            </w:pPr>
          </w:p>
        </w:tc>
        <w:tc>
          <w:tcPr>
            <w:tcW w:w="567" w:type="dxa"/>
            <w:vAlign w:val="center"/>
          </w:tcPr>
          <w:p w14:paraId="445D54AA" w14:textId="77777777" w:rsidR="00AA2FC3" w:rsidRPr="00DA300D" w:rsidRDefault="00AA2FC3" w:rsidP="00B02772">
            <w:pPr>
              <w:tabs>
                <w:tab w:val="left" w:pos="162"/>
              </w:tabs>
              <w:spacing w:before="60" w:after="0" w:line="240" w:lineRule="atLeast"/>
              <w:ind w:right="-25"/>
              <w:jc w:val="center"/>
              <w:rPr>
                <w:rFonts w:ascii="Times New Roman" w:hAnsi="Times New Roman" w:cs="Times New Roman"/>
                <w:b/>
                <w:bCs/>
                <w:sz w:val="18"/>
                <w:szCs w:val="18"/>
              </w:rPr>
            </w:pPr>
          </w:p>
        </w:tc>
        <w:tc>
          <w:tcPr>
            <w:tcW w:w="709" w:type="dxa"/>
            <w:vAlign w:val="center"/>
          </w:tcPr>
          <w:p w14:paraId="4B85E3A9" w14:textId="77777777" w:rsidR="00AA2FC3" w:rsidRPr="00DA300D" w:rsidRDefault="00AA2FC3" w:rsidP="00B02772">
            <w:pPr>
              <w:tabs>
                <w:tab w:val="left" w:pos="162"/>
              </w:tabs>
              <w:spacing w:before="60" w:after="0" w:line="240" w:lineRule="atLeast"/>
              <w:ind w:right="-25"/>
              <w:jc w:val="center"/>
              <w:rPr>
                <w:rFonts w:ascii="Times New Roman" w:hAnsi="Times New Roman" w:cs="Times New Roman"/>
                <w:b/>
                <w:bCs/>
                <w:sz w:val="18"/>
                <w:szCs w:val="18"/>
              </w:rPr>
            </w:pPr>
          </w:p>
        </w:tc>
        <w:tc>
          <w:tcPr>
            <w:tcW w:w="283" w:type="dxa"/>
            <w:vAlign w:val="center"/>
          </w:tcPr>
          <w:p w14:paraId="6A7BA56E" w14:textId="77777777" w:rsidR="00AA2FC3" w:rsidRPr="00DA300D" w:rsidRDefault="00AA2FC3" w:rsidP="00B02772">
            <w:pPr>
              <w:tabs>
                <w:tab w:val="left" w:pos="162"/>
              </w:tabs>
              <w:spacing w:before="60" w:after="0" w:line="240" w:lineRule="atLeast"/>
              <w:ind w:right="-25"/>
              <w:jc w:val="center"/>
              <w:rPr>
                <w:rFonts w:ascii="Times New Roman" w:hAnsi="Times New Roman" w:cs="Times New Roman"/>
                <w:b/>
                <w:bCs/>
                <w:sz w:val="18"/>
                <w:szCs w:val="18"/>
              </w:rPr>
            </w:pPr>
          </w:p>
        </w:tc>
        <w:tc>
          <w:tcPr>
            <w:tcW w:w="709" w:type="dxa"/>
            <w:vAlign w:val="center"/>
          </w:tcPr>
          <w:p w14:paraId="24866167" w14:textId="77777777" w:rsidR="00AA2FC3" w:rsidRPr="00DA300D" w:rsidRDefault="00AA2FC3" w:rsidP="00B02772">
            <w:pPr>
              <w:tabs>
                <w:tab w:val="left" w:pos="162"/>
              </w:tabs>
              <w:spacing w:before="60" w:after="0" w:line="240" w:lineRule="atLeast"/>
              <w:ind w:right="-25"/>
              <w:jc w:val="center"/>
              <w:rPr>
                <w:rFonts w:ascii="Times New Roman" w:hAnsi="Times New Roman" w:cs="Times New Roman"/>
                <w:b/>
                <w:bCs/>
                <w:sz w:val="18"/>
                <w:szCs w:val="18"/>
              </w:rPr>
            </w:pPr>
          </w:p>
        </w:tc>
        <w:tc>
          <w:tcPr>
            <w:tcW w:w="283" w:type="dxa"/>
            <w:vAlign w:val="center"/>
          </w:tcPr>
          <w:p w14:paraId="52536A3C" w14:textId="77777777" w:rsidR="00AA2FC3" w:rsidRPr="00DA300D" w:rsidRDefault="00AA2FC3" w:rsidP="00B02772">
            <w:pPr>
              <w:spacing w:after="0" w:line="240" w:lineRule="atLeast"/>
              <w:ind w:right="-25"/>
              <w:jc w:val="center"/>
              <w:rPr>
                <w:rFonts w:ascii="Times New Roman" w:hAnsi="Times New Roman" w:cs="Times New Roman"/>
                <w:b/>
                <w:bCs/>
                <w:sz w:val="18"/>
                <w:szCs w:val="18"/>
              </w:rPr>
            </w:pPr>
          </w:p>
        </w:tc>
        <w:tc>
          <w:tcPr>
            <w:tcW w:w="709" w:type="dxa"/>
            <w:tcBorders>
              <w:top w:val="single" w:sz="4" w:space="0" w:color="auto"/>
              <w:bottom w:val="double" w:sz="4" w:space="0" w:color="auto"/>
            </w:tcBorders>
            <w:vAlign w:val="center"/>
          </w:tcPr>
          <w:p w14:paraId="651F5404" w14:textId="77777777" w:rsidR="00AA2FC3" w:rsidRPr="00DA300D" w:rsidRDefault="00AA2FC3" w:rsidP="004443E7">
            <w:pPr>
              <w:tabs>
                <w:tab w:val="decimal" w:pos="459"/>
              </w:tabs>
              <w:spacing w:before="60" w:after="0" w:line="240" w:lineRule="atLeast"/>
              <w:ind w:right="-25"/>
              <w:rPr>
                <w:rFonts w:ascii="Times New Roman" w:hAnsi="Times New Roman" w:cs="Times New Roman"/>
                <w:b/>
                <w:bCs/>
                <w:sz w:val="18"/>
                <w:szCs w:val="18"/>
              </w:rPr>
            </w:pPr>
            <w:r>
              <w:rPr>
                <w:rFonts w:ascii="Times New Roman" w:hAnsi="Times New Roman" w:cs="Times New Roman"/>
                <w:b/>
                <w:bCs/>
                <w:sz w:val="18"/>
                <w:szCs w:val="18"/>
              </w:rPr>
              <w:t>-</w:t>
            </w:r>
          </w:p>
        </w:tc>
        <w:tc>
          <w:tcPr>
            <w:tcW w:w="284" w:type="dxa"/>
            <w:vAlign w:val="center"/>
          </w:tcPr>
          <w:p w14:paraId="7DE6FD95" w14:textId="77777777" w:rsidR="00AA2FC3" w:rsidRPr="00DA300D" w:rsidRDefault="00AA2FC3" w:rsidP="00B02772">
            <w:pPr>
              <w:tabs>
                <w:tab w:val="left" w:pos="162"/>
              </w:tabs>
              <w:spacing w:before="60" w:after="0" w:line="240" w:lineRule="atLeast"/>
              <w:ind w:right="-25"/>
              <w:jc w:val="center"/>
              <w:rPr>
                <w:rFonts w:ascii="Times New Roman" w:hAnsi="Times New Roman" w:cs="Times New Roman"/>
                <w:b/>
                <w:bCs/>
                <w:sz w:val="18"/>
                <w:szCs w:val="18"/>
              </w:rPr>
            </w:pPr>
          </w:p>
        </w:tc>
        <w:tc>
          <w:tcPr>
            <w:tcW w:w="708" w:type="dxa"/>
            <w:tcBorders>
              <w:top w:val="single" w:sz="4" w:space="0" w:color="auto"/>
              <w:bottom w:val="double" w:sz="4" w:space="0" w:color="auto"/>
            </w:tcBorders>
            <w:vAlign w:val="center"/>
          </w:tcPr>
          <w:p w14:paraId="219B3F0F" w14:textId="77777777" w:rsidR="00AA2FC3" w:rsidRPr="00DA300D" w:rsidRDefault="00AA2FC3" w:rsidP="004443E7">
            <w:pPr>
              <w:tabs>
                <w:tab w:val="decimal" w:pos="459"/>
              </w:tabs>
              <w:spacing w:before="60" w:after="0" w:line="240" w:lineRule="atLeast"/>
              <w:ind w:right="-25"/>
              <w:rPr>
                <w:rFonts w:ascii="Times New Roman" w:hAnsi="Times New Roman" w:cs="Times New Roman"/>
                <w:b/>
                <w:bCs/>
                <w:sz w:val="18"/>
                <w:szCs w:val="18"/>
              </w:rPr>
            </w:pPr>
            <w:r w:rsidRPr="00DA300D">
              <w:rPr>
                <w:rFonts w:ascii="Times New Roman" w:hAnsi="Times New Roman" w:cs="Times New Roman"/>
                <w:b/>
                <w:bCs/>
                <w:sz w:val="18"/>
                <w:szCs w:val="18"/>
              </w:rPr>
              <w:t>342</w:t>
            </w:r>
          </w:p>
        </w:tc>
        <w:tc>
          <w:tcPr>
            <w:tcW w:w="284" w:type="dxa"/>
            <w:vAlign w:val="center"/>
          </w:tcPr>
          <w:p w14:paraId="5BCED4BA" w14:textId="77777777" w:rsidR="00AA2FC3" w:rsidRPr="00DA300D" w:rsidRDefault="00AA2FC3" w:rsidP="00B02772">
            <w:pPr>
              <w:tabs>
                <w:tab w:val="left" w:pos="162"/>
              </w:tabs>
              <w:spacing w:before="60" w:after="0" w:line="240" w:lineRule="atLeast"/>
              <w:ind w:right="-25"/>
              <w:jc w:val="center"/>
              <w:rPr>
                <w:rFonts w:ascii="Times New Roman" w:hAnsi="Times New Roman" w:cs="Times New Roman"/>
                <w:b/>
                <w:bCs/>
                <w:sz w:val="18"/>
                <w:szCs w:val="18"/>
              </w:rPr>
            </w:pPr>
          </w:p>
        </w:tc>
        <w:tc>
          <w:tcPr>
            <w:tcW w:w="850" w:type="dxa"/>
            <w:tcBorders>
              <w:top w:val="single" w:sz="4" w:space="0" w:color="auto"/>
              <w:bottom w:val="double" w:sz="4" w:space="0" w:color="auto"/>
            </w:tcBorders>
            <w:shd w:val="clear" w:color="auto" w:fill="auto"/>
            <w:vAlign w:val="center"/>
          </w:tcPr>
          <w:p w14:paraId="28C3B8D7" w14:textId="77777777" w:rsidR="00AA2FC3" w:rsidRPr="00DA300D" w:rsidRDefault="00AA2FC3" w:rsidP="00AA2FC3">
            <w:pPr>
              <w:tabs>
                <w:tab w:val="decimal" w:pos="459"/>
              </w:tabs>
              <w:spacing w:before="60" w:after="0" w:line="240" w:lineRule="atLeast"/>
              <w:ind w:right="-25"/>
              <w:rPr>
                <w:rFonts w:ascii="Times New Roman" w:hAnsi="Times New Roman" w:cs="Times New Roman"/>
                <w:b/>
                <w:bCs/>
                <w:sz w:val="18"/>
                <w:szCs w:val="18"/>
              </w:rPr>
            </w:pPr>
            <w:r>
              <w:rPr>
                <w:rFonts w:ascii="Times New Roman" w:hAnsi="Times New Roman" w:cs="Times New Roman"/>
                <w:b/>
                <w:bCs/>
                <w:sz w:val="18"/>
                <w:szCs w:val="18"/>
              </w:rPr>
              <w:t>-</w:t>
            </w:r>
          </w:p>
        </w:tc>
        <w:tc>
          <w:tcPr>
            <w:tcW w:w="284" w:type="dxa"/>
            <w:vAlign w:val="center"/>
          </w:tcPr>
          <w:p w14:paraId="7796DEB4" w14:textId="77777777" w:rsidR="00AA2FC3" w:rsidRPr="00DA300D" w:rsidRDefault="00AA2FC3" w:rsidP="00B02772">
            <w:pPr>
              <w:tabs>
                <w:tab w:val="decimal" w:pos="349"/>
                <w:tab w:val="decimal" w:pos="705"/>
              </w:tabs>
              <w:spacing w:before="60" w:after="0" w:line="240" w:lineRule="atLeast"/>
              <w:ind w:right="-25"/>
              <w:jc w:val="center"/>
              <w:rPr>
                <w:rFonts w:ascii="Times New Roman" w:hAnsi="Times New Roman" w:cs="Times New Roman"/>
                <w:b/>
                <w:bCs/>
                <w:sz w:val="18"/>
                <w:szCs w:val="18"/>
              </w:rPr>
            </w:pPr>
          </w:p>
        </w:tc>
        <w:tc>
          <w:tcPr>
            <w:tcW w:w="850" w:type="dxa"/>
            <w:tcBorders>
              <w:top w:val="single" w:sz="4" w:space="0" w:color="auto"/>
              <w:bottom w:val="double" w:sz="4" w:space="0" w:color="auto"/>
            </w:tcBorders>
            <w:vAlign w:val="center"/>
          </w:tcPr>
          <w:p w14:paraId="71EA8DFB" w14:textId="77777777" w:rsidR="00AA2FC3" w:rsidRPr="00DA300D" w:rsidRDefault="00AA2FC3" w:rsidP="00AA2FC3">
            <w:pPr>
              <w:tabs>
                <w:tab w:val="decimal" w:pos="459"/>
              </w:tabs>
              <w:spacing w:before="60" w:after="0" w:line="240" w:lineRule="atLeast"/>
              <w:ind w:right="-25"/>
              <w:rPr>
                <w:rFonts w:ascii="Times New Roman" w:hAnsi="Times New Roman" w:cs="Times New Roman"/>
                <w:b/>
                <w:bCs/>
                <w:sz w:val="18"/>
                <w:szCs w:val="18"/>
              </w:rPr>
            </w:pPr>
            <w:r w:rsidRPr="00DA300D">
              <w:rPr>
                <w:rFonts w:ascii="Times New Roman" w:hAnsi="Times New Roman" w:cs="Times New Roman"/>
                <w:b/>
                <w:bCs/>
                <w:sz w:val="18"/>
                <w:szCs w:val="18"/>
              </w:rPr>
              <w:t>304</w:t>
            </w:r>
          </w:p>
        </w:tc>
        <w:tc>
          <w:tcPr>
            <w:tcW w:w="284" w:type="dxa"/>
            <w:vAlign w:val="center"/>
          </w:tcPr>
          <w:p w14:paraId="4E55DA48" w14:textId="77777777" w:rsidR="00AA2FC3" w:rsidRPr="00DA300D" w:rsidRDefault="00AA2FC3" w:rsidP="00B02772">
            <w:pPr>
              <w:tabs>
                <w:tab w:val="decimal" w:pos="317"/>
                <w:tab w:val="decimal" w:pos="705"/>
              </w:tabs>
              <w:spacing w:before="60" w:after="0" w:line="240" w:lineRule="atLeast"/>
              <w:ind w:right="-25"/>
              <w:jc w:val="center"/>
              <w:rPr>
                <w:rFonts w:ascii="Times New Roman" w:hAnsi="Times New Roman" w:cs="Times New Roman"/>
                <w:b/>
                <w:bCs/>
                <w:sz w:val="18"/>
                <w:szCs w:val="18"/>
              </w:rPr>
            </w:pPr>
          </w:p>
        </w:tc>
        <w:tc>
          <w:tcPr>
            <w:tcW w:w="850" w:type="dxa"/>
            <w:tcBorders>
              <w:top w:val="single" w:sz="4" w:space="0" w:color="auto"/>
              <w:bottom w:val="double" w:sz="4" w:space="0" w:color="auto"/>
            </w:tcBorders>
            <w:vAlign w:val="center"/>
          </w:tcPr>
          <w:p w14:paraId="4EA3DEFC" w14:textId="77777777" w:rsidR="00AA2FC3" w:rsidRPr="00DA300D" w:rsidRDefault="00AA2FC3" w:rsidP="00AA2FC3">
            <w:pPr>
              <w:tabs>
                <w:tab w:val="decimal" w:pos="459"/>
              </w:tabs>
              <w:spacing w:before="60" w:after="0" w:line="240" w:lineRule="atLeast"/>
              <w:ind w:right="-25"/>
              <w:rPr>
                <w:rFonts w:ascii="Times New Roman" w:hAnsi="Times New Roman" w:cs="Times New Roman"/>
                <w:b/>
                <w:bCs/>
                <w:sz w:val="18"/>
                <w:szCs w:val="18"/>
              </w:rPr>
            </w:pPr>
            <w:r>
              <w:rPr>
                <w:rFonts w:ascii="Times New Roman" w:hAnsi="Times New Roman" w:cs="Times New Roman"/>
                <w:b/>
                <w:bCs/>
                <w:sz w:val="18"/>
                <w:szCs w:val="18"/>
              </w:rPr>
              <w:t>-</w:t>
            </w:r>
          </w:p>
        </w:tc>
        <w:tc>
          <w:tcPr>
            <w:tcW w:w="284" w:type="dxa"/>
            <w:gridSpan w:val="2"/>
            <w:vAlign w:val="center"/>
          </w:tcPr>
          <w:p w14:paraId="7FAE59C9" w14:textId="77777777" w:rsidR="00AA2FC3" w:rsidRPr="00DA300D" w:rsidRDefault="00AA2FC3" w:rsidP="007217FF">
            <w:pPr>
              <w:tabs>
                <w:tab w:val="decimal" w:pos="349"/>
                <w:tab w:val="decimal" w:pos="705"/>
              </w:tabs>
              <w:spacing w:before="60" w:after="0" w:line="240" w:lineRule="atLeast"/>
              <w:ind w:right="-25"/>
              <w:jc w:val="center"/>
              <w:rPr>
                <w:rFonts w:ascii="Times New Roman" w:hAnsi="Times New Roman" w:cs="Times New Roman"/>
                <w:b/>
                <w:bCs/>
                <w:sz w:val="18"/>
                <w:szCs w:val="18"/>
              </w:rPr>
            </w:pPr>
          </w:p>
        </w:tc>
        <w:tc>
          <w:tcPr>
            <w:tcW w:w="850" w:type="dxa"/>
            <w:tcBorders>
              <w:top w:val="single" w:sz="4" w:space="0" w:color="auto"/>
              <w:bottom w:val="double" w:sz="4" w:space="0" w:color="auto"/>
            </w:tcBorders>
            <w:vAlign w:val="center"/>
          </w:tcPr>
          <w:p w14:paraId="5EB777F7" w14:textId="77777777" w:rsidR="00AA2FC3" w:rsidRPr="00DA300D" w:rsidRDefault="00AA2FC3" w:rsidP="00AA2FC3">
            <w:pPr>
              <w:tabs>
                <w:tab w:val="decimal" w:pos="459"/>
              </w:tabs>
              <w:spacing w:before="60" w:after="0" w:line="240" w:lineRule="atLeast"/>
              <w:ind w:right="-25"/>
              <w:jc w:val="center"/>
              <w:rPr>
                <w:rFonts w:ascii="Times New Roman" w:hAnsi="Times New Roman" w:cs="Times New Roman"/>
                <w:b/>
                <w:bCs/>
                <w:sz w:val="18"/>
                <w:szCs w:val="18"/>
              </w:rPr>
            </w:pPr>
            <w:r w:rsidRPr="00DA300D">
              <w:rPr>
                <w:rFonts w:ascii="Times New Roman" w:hAnsi="Times New Roman" w:cs="Times New Roman"/>
                <w:b/>
                <w:bCs/>
                <w:sz w:val="18"/>
                <w:szCs w:val="18"/>
              </w:rPr>
              <w:t>(23)</w:t>
            </w:r>
          </w:p>
        </w:tc>
        <w:tc>
          <w:tcPr>
            <w:tcW w:w="284" w:type="dxa"/>
            <w:vAlign w:val="center"/>
          </w:tcPr>
          <w:p w14:paraId="3F8239FD" w14:textId="77777777" w:rsidR="00AA2FC3" w:rsidRPr="00DA300D" w:rsidRDefault="00AA2FC3" w:rsidP="00B02772">
            <w:pPr>
              <w:tabs>
                <w:tab w:val="decimal" w:pos="317"/>
                <w:tab w:val="decimal" w:pos="705"/>
              </w:tabs>
              <w:spacing w:before="60" w:after="0" w:line="240" w:lineRule="atLeast"/>
              <w:ind w:right="-25"/>
              <w:jc w:val="center"/>
              <w:rPr>
                <w:rFonts w:ascii="Times New Roman" w:hAnsi="Times New Roman" w:cs="Times New Roman"/>
                <w:b/>
                <w:bCs/>
                <w:sz w:val="18"/>
                <w:szCs w:val="18"/>
              </w:rPr>
            </w:pPr>
          </w:p>
        </w:tc>
        <w:tc>
          <w:tcPr>
            <w:tcW w:w="850" w:type="dxa"/>
            <w:gridSpan w:val="3"/>
            <w:tcBorders>
              <w:top w:val="single" w:sz="4" w:space="0" w:color="auto"/>
              <w:bottom w:val="double" w:sz="4" w:space="0" w:color="auto"/>
            </w:tcBorders>
            <w:vAlign w:val="center"/>
          </w:tcPr>
          <w:p w14:paraId="01F77109" w14:textId="77777777" w:rsidR="00AA2FC3" w:rsidRPr="00DA300D" w:rsidRDefault="00AA2FC3" w:rsidP="00AA2FC3">
            <w:pPr>
              <w:tabs>
                <w:tab w:val="decimal" w:pos="459"/>
              </w:tabs>
              <w:spacing w:before="60" w:after="0" w:line="240" w:lineRule="atLeast"/>
              <w:ind w:right="-25"/>
              <w:rPr>
                <w:rFonts w:ascii="Times New Roman" w:hAnsi="Times New Roman" w:cs="Times New Roman"/>
                <w:b/>
                <w:bCs/>
                <w:sz w:val="18"/>
                <w:szCs w:val="18"/>
              </w:rPr>
            </w:pPr>
            <w:r>
              <w:rPr>
                <w:rFonts w:ascii="Times New Roman" w:hAnsi="Times New Roman" w:cs="Times New Roman"/>
                <w:b/>
                <w:bCs/>
                <w:sz w:val="18"/>
                <w:szCs w:val="18"/>
              </w:rPr>
              <w:t>-</w:t>
            </w:r>
          </w:p>
        </w:tc>
        <w:tc>
          <w:tcPr>
            <w:tcW w:w="775" w:type="dxa"/>
            <w:gridSpan w:val="2"/>
            <w:tcBorders>
              <w:top w:val="single" w:sz="4" w:space="0" w:color="auto"/>
              <w:bottom w:val="double" w:sz="4" w:space="0" w:color="auto"/>
            </w:tcBorders>
            <w:vAlign w:val="center"/>
          </w:tcPr>
          <w:p w14:paraId="0CB81CBF" w14:textId="77777777" w:rsidR="00AA2FC3" w:rsidRPr="00DA300D" w:rsidRDefault="00DF21C1" w:rsidP="00855233">
            <w:pPr>
              <w:tabs>
                <w:tab w:val="left" w:pos="162"/>
              </w:tabs>
              <w:spacing w:before="60" w:after="0" w:line="240" w:lineRule="atLeast"/>
              <w:ind w:right="-25"/>
              <w:jc w:val="center"/>
              <w:rPr>
                <w:rFonts w:ascii="Times New Roman" w:hAnsi="Times New Roman" w:cs="Times New Roman"/>
                <w:b/>
                <w:bCs/>
                <w:sz w:val="18"/>
                <w:szCs w:val="18"/>
              </w:rPr>
            </w:pPr>
            <w:r>
              <w:rPr>
                <w:rFonts w:ascii="Times New Roman" w:hAnsi="Times New Roman" w:cs="Times New Roman"/>
                <w:b/>
                <w:bCs/>
                <w:sz w:val="18"/>
                <w:szCs w:val="18"/>
              </w:rPr>
              <w:t>281</w:t>
            </w:r>
          </w:p>
        </w:tc>
        <w:tc>
          <w:tcPr>
            <w:tcW w:w="236" w:type="dxa"/>
            <w:gridSpan w:val="2"/>
            <w:vAlign w:val="center"/>
          </w:tcPr>
          <w:p w14:paraId="0E3380E4" w14:textId="77777777" w:rsidR="00AA2FC3" w:rsidRPr="00DA300D" w:rsidRDefault="00AA2FC3" w:rsidP="00B02772">
            <w:pPr>
              <w:tabs>
                <w:tab w:val="decimal" w:pos="317"/>
                <w:tab w:val="decimal" w:pos="705"/>
              </w:tabs>
              <w:spacing w:before="60" w:after="0" w:line="240" w:lineRule="atLeast"/>
              <w:ind w:right="-25"/>
              <w:jc w:val="center"/>
              <w:rPr>
                <w:rFonts w:ascii="Times New Roman" w:hAnsi="Times New Roman" w:cs="Times New Roman"/>
                <w:b/>
                <w:bCs/>
                <w:sz w:val="18"/>
                <w:szCs w:val="18"/>
              </w:rPr>
            </w:pPr>
          </w:p>
        </w:tc>
        <w:tc>
          <w:tcPr>
            <w:tcW w:w="850" w:type="dxa"/>
            <w:gridSpan w:val="2"/>
            <w:tcBorders>
              <w:top w:val="single" w:sz="4" w:space="0" w:color="auto"/>
              <w:bottom w:val="double" w:sz="4" w:space="0" w:color="auto"/>
            </w:tcBorders>
            <w:vAlign w:val="center"/>
          </w:tcPr>
          <w:p w14:paraId="68E46975" w14:textId="77777777" w:rsidR="00AA2FC3" w:rsidRPr="00DA300D" w:rsidRDefault="00AA2FC3" w:rsidP="00AA2FC3">
            <w:pPr>
              <w:tabs>
                <w:tab w:val="decimal" w:pos="459"/>
              </w:tabs>
              <w:spacing w:before="60" w:after="0" w:line="240" w:lineRule="atLeast"/>
              <w:ind w:right="-25"/>
              <w:rPr>
                <w:rFonts w:ascii="Times New Roman" w:hAnsi="Times New Roman" w:cs="Times New Roman"/>
                <w:b/>
                <w:bCs/>
                <w:sz w:val="18"/>
                <w:szCs w:val="18"/>
              </w:rPr>
            </w:pPr>
            <w:r>
              <w:rPr>
                <w:rFonts w:ascii="Times New Roman" w:hAnsi="Times New Roman" w:cs="Times New Roman"/>
                <w:b/>
                <w:bCs/>
                <w:sz w:val="18"/>
                <w:szCs w:val="18"/>
              </w:rPr>
              <w:t>-</w:t>
            </w:r>
          </w:p>
        </w:tc>
        <w:tc>
          <w:tcPr>
            <w:tcW w:w="284" w:type="dxa"/>
            <w:gridSpan w:val="2"/>
            <w:vAlign w:val="center"/>
          </w:tcPr>
          <w:p w14:paraId="1DAE98C4" w14:textId="77777777" w:rsidR="00AA2FC3" w:rsidRPr="00DA300D" w:rsidRDefault="00AA2FC3" w:rsidP="00B02772">
            <w:pPr>
              <w:tabs>
                <w:tab w:val="decimal" w:pos="392"/>
                <w:tab w:val="decimal" w:pos="705"/>
              </w:tabs>
              <w:spacing w:before="60" w:after="0" w:line="240" w:lineRule="atLeast"/>
              <w:ind w:right="-25"/>
              <w:jc w:val="center"/>
              <w:rPr>
                <w:rFonts w:ascii="Times New Roman" w:hAnsi="Times New Roman" w:cs="Times New Roman"/>
                <w:b/>
                <w:bCs/>
                <w:sz w:val="18"/>
                <w:szCs w:val="18"/>
              </w:rPr>
            </w:pPr>
          </w:p>
        </w:tc>
        <w:tc>
          <w:tcPr>
            <w:tcW w:w="850" w:type="dxa"/>
            <w:gridSpan w:val="2"/>
            <w:tcBorders>
              <w:top w:val="single" w:sz="4" w:space="0" w:color="auto"/>
              <w:bottom w:val="double" w:sz="4" w:space="0" w:color="auto"/>
            </w:tcBorders>
            <w:vAlign w:val="center"/>
          </w:tcPr>
          <w:p w14:paraId="4E275E89" w14:textId="77777777" w:rsidR="00AA2FC3" w:rsidRPr="00DA300D" w:rsidRDefault="00DF21C1" w:rsidP="00D63B59">
            <w:pPr>
              <w:tabs>
                <w:tab w:val="left" w:pos="162"/>
              </w:tabs>
              <w:spacing w:before="60" w:after="0" w:line="240" w:lineRule="atLeast"/>
              <w:ind w:right="-25"/>
              <w:jc w:val="center"/>
              <w:rPr>
                <w:rFonts w:ascii="Times New Roman" w:hAnsi="Times New Roman" w:cs="Times New Roman"/>
                <w:b/>
                <w:bCs/>
                <w:sz w:val="18"/>
                <w:szCs w:val="18"/>
              </w:rPr>
            </w:pPr>
            <w:r>
              <w:rPr>
                <w:rFonts w:ascii="Times New Roman" w:hAnsi="Times New Roman" w:cs="Times New Roman"/>
                <w:b/>
                <w:bCs/>
                <w:sz w:val="18"/>
                <w:szCs w:val="18"/>
              </w:rPr>
              <w:t>18</w:t>
            </w:r>
          </w:p>
        </w:tc>
      </w:tr>
    </w:tbl>
    <w:p w14:paraId="79864283" w14:textId="77777777" w:rsidR="000E54D3" w:rsidRPr="00DA300D" w:rsidRDefault="000E54D3" w:rsidP="0089507B">
      <w:pPr>
        <w:tabs>
          <w:tab w:val="left" w:pos="567"/>
        </w:tabs>
        <w:spacing w:after="0" w:line="240" w:lineRule="atLeast"/>
        <w:ind w:left="540" w:right="-25"/>
        <w:jc w:val="thaiDistribute"/>
        <w:rPr>
          <w:rFonts w:ascii="Times New Roman" w:hAnsi="Times New Roman" w:cs="Times New Roman"/>
          <w:szCs w:val="22"/>
        </w:rPr>
      </w:pPr>
    </w:p>
    <w:tbl>
      <w:tblPr>
        <w:tblW w:w="15593" w:type="dxa"/>
        <w:tblInd w:w="-34" w:type="dxa"/>
        <w:tblLayout w:type="fixed"/>
        <w:tblLook w:val="01E0" w:firstRow="1" w:lastRow="1" w:firstColumn="1" w:lastColumn="1" w:noHBand="0" w:noVBand="0"/>
      </w:tblPr>
      <w:tblGrid>
        <w:gridCol w:w="1701"/>
        <w:gridCol w:w="708"/>
        <w:gridCol w:w="284"/>
        <w:gridCol w:w="567"/>
        <w:gridCol w:w="709"/>
        <w:gridCol w:w="283"/>
        <w:gridCol w:w="709"/>
        <w:gridCol w:w="283"/>
        <w:gridCol w:w="709"/>
        <w:gridCol w:w="284"/>
        <w:gridCol w:w="708"/>
        <w:gridCol w:w="284"/>
        <w:gridCol w:w="284"/>
        <w:gridCol w:w="993"/>
        <w:gridCol w:w="283"/>
        <w:gridCol w:w="992"/>
        <w:gridCol w:w="284"/>
        <w:gridCol w:w="1134"/>
        <w:gridCol w:w="283"/>
        <w:gridCol w:w="1134"/>
        <w:gridCol w:w="284"/>
        <w:gridCol w:w="1134"/>
        <w:gridCol w:w="283"/>
        <w:gridCol w:w="1276"/>
      </w:tblGrid>
      <w:tr w:rsidR="00855233" w:rsidRPr="00DA300D" w14:paraId="74B6022A" w14:textId="77777777" w:rsidTr="00A01056">
        <w:tc>
          <w:tcPr>
            <w:tcW w:w="1701" w:type="dxa"/>
          </w:tcPr>
          <w:p w14:paraId="2EB2A6BC" w14:textId="77777777" w:rsidR="00855233" w:rsidRPr="00DA300D" w:rsidRDefault="00855233" w:rsidP="007217FF">
            <w:pPr>
              <w:spacing w:after="0" w:line="240" w:lineRule="atLeast"/>
              <w:ind w:right="-25"/>
              <w:rPr>
                <w:rFonts w:ascii="Times New Roman" w:hAnsi="Times New Roman" w:cs="Times New Roman"/>
                <w:sz w:val="18"/>
                <w:szCs w:val="18"/>
                <w:cs/>
              </w:rPr>
            </w:pPr>
          </w:p>
        </w:tc>
        <w:tc>
          <w:tcPr>
            <w:tcW w:w="13892" w:type="dxa"/>
            <w:gridSpan w:val="23"/>
          </w:tcPr>
          <w:p w14:paraId="16B3399D" w14:textId="77777777" w:rsidR="00855233" w:rsidRPr="00DA300D" w:rsidRDefault="00855233" w:rsidP="007217FF">
            <w:pPr>
              <w:spacing w:after="0" w:line="240" w:lineRule="atLeast"/>
              <w:ind w:right="-25"/>
              <w:jc w:val="center"/>
              <w:rPr>
                <w:rFonts w:ascii="Times New Roman" w:hAnsi="Times New Roman" w:cs="Times New Roman"/>
                <w:b/>
                <w:bCs/>
                <w:sz w:val="18"/>
                <w:szCs w:val="18"/>
              </w:rPr>
            </w:pPr>
            <w:r w:rsidRPr="00DA300D">
              <w:rPr>
                <w:rFonts w:ascii="Times New Roman" w:hAnsi="Times New Roman" w:cs="Times New Roman"/>
                <w:b/>
                <w:bCs/>
                <w:sz w:val="18"/>
                <w:szCs w:val="18"/>
              </w:rPr>
              <w:t>Separate financial statements</w:t>
            </w:r>
          </w:p>
        </w:tc>
      </w:tr>
      <w:tr w:rsidR="00A01056" w:rsidRPr="00DA300D" w14:paraId="27ECDCDF" w14:textId="77777777" w:rsidTr="00A01056">
        <w:tc>
          <w:tcPr>
            <w:tcW w:w="1701" w:type="dxa"/>
          </w:tcPr>
          <w:p w14:paraId="057E0610" w14:textId="77777777" w:rsidR="00A01056" w:rsidRPr="00DA300D" w:rsidRDefault="00A01056" w:rsidP="007217FF">
            <w:pPr>
              <w:spacing w:after="0" w:line="240" w:lineRule="atLeast"/>
              <w:ind w:right="-25"/>
              <w:rPr>
                <w:rFonts w:ascii="Times New Roman" w:hAnsi="Times New Roman" w:cs="Times New Roman"/>
                <w:sz w:val="18"/>
                <w:szCs w:val="18"/>
                <w:cs/>
              </w:rPr>
            </w:pPr>
          </w:p>
        </w:tc>
        <w:tc>
          <w:tcPr>
            <w:tcW w:w="1559" w:type="dxa"/>
            <w:gridSpan w:val="3"/>
          </w:tcPr>
          <w:p w14:paraId="4EBB5094" w14:textId="77777777" w:rsidR="00A01056" w:rsidRPr="00DA300D" w:rsidRDefault="00A01056" w:rsidP="007217FF">
            <w:pPr>
              <w:spacing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Ownership interest</w:t>
            </w:r>
          </w:p>
        </w:tc>
        <w:tc>
          <w:tcPr>
            <w:tcW w:w="1701" w:type="dxa"/>
            <w:gridSpan w:val="3"/>
          </w:tcPr>
          <w:p w14:paraId="030F2386" w14:textId="77777777" w:rsidR="00A01056" w:rsidRPr="00DA300D" w:rsidRDefault="00A01056" w:rsidP="007217FF">
            <w:pPr>
              <w:spacing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Paid-up capital</w:t>
            </w:r>
          </w:p>
        </w:tc>
        <w:tc>
          <w:tcPr>
            <w:tcW w:w="283" w:type="dxa"/>
          </w:tcPr>
          <w:p w14:paraId="76D2726A" w14:textId="77777777" w:rsidR="00A01056" w:rsidRPr="00DA300D" w:rsidRDefault="00A01056" w:rsidP="007217FF">
            <w:pPr>
              <w:spacing w:after="0" w:line="240" w:lineRule="atLeast"/>
              <w:ind w:right="-25"/>
              <w:jc w:val="center"/>
              <w:rPr>
                <w:rFonts w:ascii="Times New Roman" w:hAnsi="Times New Roman" w:cs="Times New Roman"/>
                <w:sz w:val="18"/>
                <w:szCs w:val="18"/>
              </w:rPr>
            </w:pPr>
          </w:p>
        </w:tc>
        <w:tc>
          <w:tcPr>
            <w:tcW w:w="1701" w:type="dxa"/>
            <w:gridSpan w:val="3"/>
          </w:tcPr>
          <w:p w14:paraId="027C4932" w14:textId="77777777" w:rsidR="00A01056" w:rsidRPr="00DA300D" w:rsidRDefault="00A01056" w:rsidP="007217FF">
            <w:pPr>
              <w:spacing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Cost</w:t>
            </w:r>
          </w:p>
        </w:tc>
        <w:tc>
          <w:tcPr>
            <w:tcW w:w="284" w:type="dxa"/>
          </w:tcPr>
          <w:p w14:paraId="7510B0F1" w14:textId="77777777" w:rsidR="00A01056" w:rsidRPr="00DA300D" w:rsidRDefault="00A01056" w:rsidP="007217FF">
            <w:pPr>
              <w:spacing w:after="0" w:line="240" w:lineRule="atLeast"/>
              <w:ind w:right="-25"/>
              <w:jc w:val="center"/>
              <w:rPr>
                <w:rFonts w:ascii="Times New Roman" w:hAnsi="Times New Roman" w:cs="Times New Roman"/>
                <w:sz w:val="18"/>
                <w:szCs w:val="18"/>
              </w:rPr>
            </w:pPr>
          </w:p>
        </w:tc>
        <w:tc>
          <w:tcPr>
            <w:tcW w:w="2552" w:type="dxa"/>
            <w:gridSpan w:val="4"/>
          </w:tcPr>
          <w:p w14:paraId="1C610D15" w14:textId="77777777" w:rsidR="00A01056" w:rsidRPr="00DA300D" w:rsidRDefault="00A01056" w:rsidP="007217FF">
            <w:pPr>
              <w:spacing w:after="0" w:line="240" w:lineRule="atLeast"/>
              <w:ind w:right="-25"/>
              <w:jc w:val="center"/>
              <w:rPr>
                <w:rFonts w:ascii="Times New Roman" w:hAnsi="Times New Roman" w:cs="Times New Roman"/>
                <w:sz w:val="18"/>
                <w:szCs w:val="18"/>
              </w:rPr>
            </w:pPr>
            <w:r w:rsidRPr="00DA300D">
              <w:rPr>
                <w:rFonts w:ascii="Times New Roman" w:hAnsi="Times New Roman" w:cs="Angsana New"/>
                <w:sz w:val="18"/>
                <w:szCs w:val="18"/>
              </w:rPr>
              <w:t>I</w:t>
            </w:r>
            <w:r w:rsidRPr="00DA300D">
              <w:rPr>
                <w:rFonts w:ascii="Times New Roman" w:hAnsi="Times New Roman" w:cs="Times New Roman"/>
                <w:sz w:val="18"/>
                <w:szCs w:val="18"/>
              </w:rPr>
              <w:t>mpairment</w:t>
            </w:r>
          </w:p>
        </w:tc>
        <w:tc>
          <w:tcPr>
            <w:tcW w:w="3119" w:type="dxa"/>
            <w:gridSpan w:val="5"/>
          </w:tcPr>
          <w:p w14:paraId="523FAF07" w14:textId="77777777" w:rsidR="00A01056" w:rsidRPr="00DA300D" w:rsidRDefault="00A01056" w:rsidP="007217FF">
            <w:pPr>
              <w:spacing w:after="0" w:line="240" w:lineRule="atLeast"/>
              <w:ind w:right="-25"/>
              <w:jc w:val="center"/>
              <w:rPr>
                <w:rFonts w:ascii="Times New Roman" w:hAnsi="Times New Roman" w:cs="Angsana New"/>
                <w:sz w:val="18"/>
                <w:szCs w:val="22"/>
              </w:rPr>
            </w:pPr>
            <w:r w:rsidRPr="00DA300D">
              <w:rPr>
                <w:rFonts w:ascii="Times New Roman" w:hAnsi="Times New Roman" w:cs="Angsana New"/>
                <w:sz w:val="18"/>
                <w:szCs w:val="22"/>
              </w:rPr>
              <w:t>Net</w:t>
            </w:r>
          </w:p>
        </w:tc>
        <w:tc>
          <w:tcPr>
            <w:tcW w:w="2693" w:type="dxa"/>
            <w:gridSpan w:val="3"/>
          </w:tcPr>
          <w:p w14:paraId="702A758F" w14:textId="77777777" w:rsidR="00A01056" w:rsidRPr="00DA300D" w:rsidRDefault="00A01056" w:rsidP="000E2732">
            <w:pPr>
              <w:spacing w:after="0" w:line="240" w:lineRule="atLeast"/>
              <w:ind w:left="-175" w:right="-108"/>
              <w:jc w:val="center"/>
              <w:rPr>
                <w:rFonts w:ascii="Times New Roman" w:hAnsi="Times New Roman" w:cstheme="minorBidi"/>
                <w:sz w:val="18"/>
                <w:szCs w:val="18"/>
              </w:rPr>
            </w:pPr>
            <w:r w:rsidRPr="00DA300D">
              <w:rPr>
                <w:rFonts w:ascii="Times New Roman" w:hAnsi="Times New Roman" w:cs="Times New Roman"/>
                <w:sz w:val="18"/>
                <w:szCs w:val="18"/>
              </w:rPr>
              <w:t xml:space="preserve">Dividend income </w:t>
            </w:r>
            <w:r w:rsidR="000E2732" w:rsidRPr="00DA300D">
              <w:rPr>
                <w:rFonts w:ascii="Times New Roman" w:hAnsi="Times New Roman" w:cs="Times New Roman"/>
                <w:sz w:val="18"/>
                <w:szCs w:val="18"/>
              </w:rPr>
              <w:t>for</w:t>
            </w:r>
            <w:r w:rsidRPr="00DA300D">
              <w:rPr>
                <w:rFonts w:ascii="Times New Roman" w:hAnsi="Times New Roman" w:cs="Times New Roman"/>
                <w:sz w:val="18"/>
                <w:szCs w:val="18"/>
              </w:rPr>
              <w:t xml:space="preserve"> the year</w:t>
            </w:r>
          </w:p>
        </w:tc>
      </w:tr>
      <w:tr w:rsidR="00AA2FC3" w:rsidRPr="00DA300D" w14:paraId="32912D94" w14:textId="77777777" w:rsidTr="000E2732">
        <w:trPr>
          <w:trHeight w:val="309"/>
        </w:trPr>
        <w:tc>
          <w:tcPr>
            <w:tcW w:w="1701" w:type="dxa"/>
          </w:tcPr>
          <w:p w14:paraId="44E21C78" w14:textId="77777777" w:rsidR="00AA2FC3" w:rsidRPr="00DA300D" w:rsidRDefault="00AA2FC3" w:rsidP="000E2732">
            <w:pPr>
              <w:spacing w:after="0" w:line="240" w:lineRule="atLeast"/>
              <w:ind w:left="34" w:right="-25"/>
              <w:rPr>
                <w:rFonts w:ascii="Times New Roman" w:hAnsi="Times New Roman" w:cs="Times New Roman"/>
                <w:b/>
                <w:bCs/>
                <w:sz w:val="18"/>
                <w:szCs w:val="18"/>
                <w:cs/>
              </w:rPr>
            </w:pPr>
            <w:r w:rsidRPr="00DA300D">
              <w:rPr>
                <w:rFonts w:ascii="Times New Roman" w:hAnsi="Times New Roman" w:cs="Times New Roman"/>
                <w:b/>
                <w:bCs/>
                <w:sz w:val="18"/>
                <w:szCs w:val="18"/>
              </w:rPr>
              <w:t>Cost method</w:t>
            </w:r>
          </w:p>
        </w:tc>
        <w:tc>
          <w:tcPr>
            <w:tcW w:w="708" w:type="dxa"/>
          </w:tcPr>
          <w:p w14:paraId="316B100C" w14:textId="77777777" w:rsidR="00AA2FC3" w:rsidRPr="00AA2FC3" w:rsidRDefault="00AA2FC3" w:rsidP="00AA2FC3">
            <w:pPr>
              <w:spacing w:after="0" w:line="240" w:lineRule="atLeast"/>
              <w:ind w:left="-108" w:right="-109"/>
              <w:jc w:val="center"/>
              <w:rPr>
                <w:rFonts w:ascii="Times New Roman" w:hAnsi="Times New Roman" w:cstheme="minorBidi"/>
                <w:sz w:val="18"/>
                <w:szCs w:val="18"/>
              </w:rPr>
            </w:pPr>
            <w:r w:rsidRPr="00DA300D">
              <w:rPr>
                <w:rFonts w:ascii="Times New Roman" w:hAnsi="Times New Roman" w:cs="Times New Roman"/>
                <w:sz w:val="18"/>
                <w:szCs w:val="18"/>
              </w:rPr>
              <w:t>202</w:t>
            </w:r>
            <w:r>
              <w:rPr>
                <w:rFonts w:ascii="Times New Roman" w:hAnsi="Times New Roman" w:cstheme="minorBidi"/>
                <w:sz w:val="18"/>
                <w:szCs w:val="18"/>
              </w:rPr>
              <w:t>4</w:t>
            </w:r>
          </w:p>
        </w:tc>
        <w:tc>
          <w:tcPr>
            <w:tcW w:w="284" w:type="dxa"/>
          </w:tcPr>
          <w:p w14:paraId="735357C6" w14:textId="77777777" w:rsidR="00AA2FC3" w:rsidRPr="00DA300D" w:rsidRDefault="00AA2FC3" w:rsidP="00AA2FC3">
            <w:pPr>
              <w:spacing w:after="0" w:line="240" w:lineRule="atLeast"/>
              <w:ind w:right="-25"/>
              <w:jc w:val="center"/>
              <w:rPr>
                <w:rFonts w:ascii="Times New Roman" w:hAnsi="Times New Roman" w:cs="Times New Roman"/>
                <w:sz w:val="18"/>
                <w:szCs w:val="18"/>
              </w:rPr>
            </w:pPr>
          </w:p>
        </w:tc>
        <w:tc>
          <w:tcPr>
            <w:tcW w:w="567" w:type="dxa"/>
          </w:tcPr>
          <w:p w14:paraId="5F5B48B4" w14:textId="77777777" w:rsidR="00AA2FC3" w:rsidRPr="00DA300D" w:rsidRDefault="00AA2FC3" w:rsidP="00AA2FC3">
            <w:pPr>
              <w:spacing w:after="0" w:line="240" w:lineRule="atLeast"/>
              <w:ind w:left="-108" w:right="-25"/>
              <w:jc w:val="center"/>
              <w:rPr>
                <w:rFonts w:ascii="Times New Roman" w:hAnsi="Times New Roman" w:cs="Times New Roman"/>
                <w:sz w:val="18"/>
                <w:szCs w:val="18"/>
              </w:rPr>
            </w:pPr>
            <w:r w:rsidRPr="00DA300D">
              <w:rPr>
                <w:rFonts w:ascii="Times New Roman" w:hAnsi="Times New Roman" w:cs="Times New Roman"/>
                <w:sz w:val="18"/>
                <w:szCs w:val="18"/>
              </w:rPr>
              <w:t>202</w:t>
            </w:r>
            <w:r>
              <w:rPr>
                <w:rFonts w:ascii="Times New Roman" w:hAnsi="Times New Roman" w:cs="Times New Roman"/>
                <w:sz w:val="18"/>
                <w:szCs w:val="18"/>
              </w:rPr>
              <w:t>3</w:t>
            </w:r>
          </w:p>
        </w:tc>
        <w:tc>
          <w:tcPr>
            <w:tcW w:w="709" w:type="dxa"/>
          </w:tcPr>
          <w:p w14:paraId="4C01124F" w14:textId="77777777" w:rsidR="00AA2FC3" w:rsidRPr="00AA2FC3" w:rsidRDefault="00AA2FC3" w:rsidP="00AA2FC3">
            <w:pPr>
              <w:spacing w:after="0" w:line="240" w:lineRule="atLeast"/>
              <w:ind w:left="-108" w:right="-109"/>
              <w:jc w:val="center"/>
              <w:rPr>
                <w:rFonts w:ascii="Times New Roman" w:hAnsi="Times New Roman" w:cstheme="minorBidi"/>
                <w:sz w:val="18"/>
                <w:szCs w:val="18"/>
              </w:rPr>
            </w:pPr>
            <w:r w:rsidRPr="00DA300D">
              <w:rPr>
                <w:rFonts w:ascii="Times New Roman" w:hAnsi="Times New Roman" w:cs="Times New Roman"/>
                <w:sz w:val="18"/>
                <w:szCs w:val="18"/>
              </w:rPr>
              <w:t>202</w:t>
            </w:r>
            <w:r>
              <w:rPr>
                <w:rFonts w:ascii="Times New Roman" w:hAnsi="Times New Roman" w:cstheme="minorBidi"/>
                <w:sz w:val="18"/>
                <w:szCs w:val="18"/>
              </w:rPr>
              <w:t>4</w:t>
            </w:r>
          </w:p>
        </w:tc>
        <w:tc>
          <w:tcPr>
            <w:tcW w:w="283" w:type="dxa"/>
          </w:tcPr>
          <w:p w14:paraId="60283045" w14:textId="77777777" w:rsidR="00AA2FC3" w:rsidRPr="00DA300D" w:rsidRDefault="00AA2FC3" w:rsidP="00AA2FC3">
            <w:pPr>
              <w:spacing w:after="0" w:line="240" w:lineRule="atLeast"/>
              <w:ind w:right="-25"/>
              <w:jc w:val="center"/>
              <w:rPr>
                <w:rFonts w:ascii="Times New Roman" w:hAnsi="Times New Roman" w:cs="Times New Roman"/>
                <w:sz w:val="18"/>
                <w:szCs w:val="18"/>
              </w:rPr>
            </w:pPr>
          </w:p>
        </w:tc>
        <w:tc>
          <w:tcPr>
            <w:tcW w:w="709" w:type="dxa"/>
          </w:tcPr>
          <w:p w14:paraId="00D0C387" w14:textId="77777777" w:rsidR="00AA2FC3" w:rsidRPr="00DA300D" w:rsidRDefault="00AA2FC3" w:rsidP="00AA2FC3">
            <w:pPr>
              <w:spacing w:after="0" w:line="240" w:lineRule="atLeast"/>
              <w:ind w:left="-108" w:right="-25"/>
              <w:jc w:val="center"/>
              <w:rPr>
                <w:rFonts w:ascii="Times New Roman" w:hAnsi="Times New Roman" w:cs="Times New Roman"/>
                <w:sz w:val="18"/>
                <w:szCs w:val="18"/>
              </w:rPr>
            </w:pPr>
            <w:r w:rsidRPr="00DA300D">
              <w:rPr>
                <w:rFonts w:ascii="Times New Roman" w:hAnsi="Times New Roman" w:cs="Times New Roman"/>
                <w:sz w:val="18"/>
                <w:szCs w:val="18"/>
              </w:rPr>
              <w:t>202</w:t>
            </w:r>
            <w:r>
              <w:rPr>
                <w:rFonts w:ascii="Times New Roman" w:hAnsi="Times New Roman" w:cs="Times New Roman"/>
                <w:sz w:val="18"/>
                <w:szCs w:val="18"/>
              </w:rPr>
              <w:t>3</w:t>
            </w:r>
          </w:p>
        </w:tc>
        <w:tc>
          <w:tcPr>
            <w:tcW w:w="283" w:type="dxa"/>
          </w:tcPr>
          <w:p w14:paraId="63E9BA34" w14:textId="77777777" w:rsidR="00AA2FC3" w:rsidRPr="00DA300D" w:rsidRDefault="00AA2FC3" w:rsidP="000E2732">
            <w:pPr>
              <w:spacing w:after="0" w:line="240" w:lineRule="atLeast"/>
              <w:ind w:left="-108" w:right="-25"/>
              <w:jc w:val="center"/>
              <w:rPr>
                <w:rFonts w:ascii="Times New Roman" w:hAnsi="Times New Roman" w:cs="Times New Roman"/>
                <w:sz w:val="18"/>
                <w:szCs w:val="18"/>
              </w:rPr>
            </w:pPr>
          </w:p>
        </w:tc>
        <w:tc>
          <w:tcPr>
            <w:tcW w:w="709" w:type="dxa"/>
          </w:tcPr>
          <w:p w14:paraId="18994485" w14:textId="77777777" w:rsidR="00AA2FC3" w:rsidRPr="00AA2FC3" w:rsidRDefault="00AA2FC3" w:rsidP="00AA2FC3">
            <w:pPr>
              <w:spacing w:after="0" w:line="240" w:lineRule="atLeast"/>
              <w:ind w:left="-108" w:right="-109"/>
              <w:jc w:val="center"/>
              <w:rPr>
                <w:rFonts w:ascii="Times New Roman" w:hAnsi="Times New Roman" w:cstheme="minorBidi"/>
                <w:sz w:val="18"/>
                <w:szCs w:val="18"/>
              </w:rPr>
            </w:pPr>
            <w:r w:rsidRPr="00DA300D">
              <w:rPr>
                <w:rFonts w:ascii="Times New Roman" w:hAnsi="Times New Roman" w:cs="Times New Roman"/>
                <w:sz w:val="18"/>
                <w:szCs w:val="18"/>
              </w:rPr>
              <w:t>202</w:t>
            </w:r>
            <w:r>
              <w:rPr>
                <w:rFonts w:ascii="Times New Roman" w:hAnsi="Times New Roman" w:cstheme="minorBidi"/>
                <w:sz w:val="18"/>
                <w:szCs w:val="18"/>
              </w:rPr>
              <w:t>4</w:t>
            </w:r>
          </w:p>
        </w:tc>
        <w:tc>
          <w:tcPr>
            <w:tcW w:w="284" w:type="dxa"/>
          </w:tcPr>
          <w:p w14:paraId="4AE66946" w14:textId="77777777" w:rsidR="00AA2FC3" w:rsidRPr="00DA300D" w:rsidRDefault="00AA2FC3" w:rsidP="00AA2FC3">
            <w:pPr>
              <w:spacing w:after="0" w:line="240" w:lineRule="atLeast"/>
              <w:ind w:right="-25"/>
              <w:jc w:val="center"/>
              <w:rPr>
                <w:rFonts w:ascii="Times New Roman" w:hAnsi="Times New Roman" w:cs="Times New Roman"/>
                <w:sz w:val="18"/>
                <w:szCs w:val="18"/>
              </w:rPr>
            </w:pPr>
          </w:p>
        </w:tc>
        <w:tc>
          <w:tcPr>
            <w:tcW w:w="708" w:type="dxa"/>
          </w:tcPr>
          <w:p w14:paraId="04617CCC" w14:textId="77777777" w:rsidR="00AA2FC3" w:rsidRPr="00DA300D" w:rsidRDefault="00AA2FC3" w:rsidP="00AA2FC3">
            <w:pPr>
              <w:spacing w:after="0" w:line="240" w:lineRule="atLeast"/>
              <w:ind w:left="-108" w:right="-25"/>
              <w:jc w:val="center"/>
              <w:rPr>
                <w:rFonts w:ascii="Times New Roman" w:hAnsi="Times New Roman" w:cs="Times New Roman"/>
                <w:sz w:val="18"/>
                <w:szCs w:val="18"/>
              </w:rPr>
            </w:pPr>
            <w:r w:rsidRPr="00DA300D">
              <w:rPr>
                <w:rFonts w:ascii="Times New Roman" w:hAnsi="Times New Roman" w:cs="Times New Roman"/>
                <w:sz w:val="18"/>
                <w:szCs w:val="18"/>
              </w:rPr>
              <w:t>202</w:t>
            </w:r>
            <w:r>
              <w:rPr>
                <w:rFonts w:ascii="Times New Roman" w:hAnsi="Times New Roman" w:cs="Times New Roman"/>
                <w:sz w:val="18"/>
                <w:szCs w:val="18"/>
              </w:rPr>
              <w:t>3</w:t>
            </w:r>
          </w:p>
        </w:tc>
        <w:tc>
          <w:tcPr>
            <w:tcW w:w="284" w:type="dxa"/>
          </w:tcPr>
          <w:p w14:paraId="2AFD53D6" w14:textId="77777777" w:rsidR="00AA2FC3" w:rsidRPr="00DA300D" w:rsidRDefault="00AA2FC3" w:rsidP="000E2732">
            <w:pPr>
              <w:spacing w:after="0" w:line="240" w:lineRule="atLeast"/>
              <w:ind w:left="-108" w:right="-25"/>
              <w:jc w:val="center"/>
              <w:rPr>
                <w:rFonts w:ascii="Times New Roman" w:hAnsi="Times New Roman" w:cs="Times New Roman"/>
                <w:sz w:val="18"/>
                <w:szCs w:val="18"/>
              </w:rPr>
            </w:pPr>
          </w:p>
        </w:tc>
        <w:tc>
          <w:tcPr>
            <w:tcW w:w="284" w:type="dxa"/>
          </w:tcPr>
          <w:p w14:paraId="5385F549" w14:textId="77777777" w:rsidR="00AA2FC3" w:rsidRPr="00DA300D" w:rsidRDefault="00AA2FC3" w:rsidP="000E2732">
            <w:pPr>
              <w:spacing w:after="0" w:line="240" w:lineRule="atLeast"/>
              <w:ind w:left="-108" w:right="-25"/>
              <w:jc w:val="center"/>
              <w:rPr>
                <w:rFonts w:ascii="Times New Roman" w:hAnsi="Times New Roman" w:cs="Times New Roman"/>
                <w:sz w:val="18"/>
                <w:szCs w:val="18"/>
              </w:rPr>
            </w:pPr>
          </w:p>
        </w:tc>
        <w:tc>
          <w:tcPr>
            <w:tcW w:w="993" w:type="dxa"/>
          </w:tcPr>
          <w:p w14:paraId="551FC25E" w14:textId="77777777" w:rsidR="00AA2FC3" w:rsidRPr="00AA2FC3" w:rsidRDefault="00AA2FC3" w:rsidP="00AA2FC3">
            <w:pPr>
              <w:spacing w:after="0" w:line="240" w:lineRule="atLeast"/>
              <w:ind w:left="-108" w:right="-109"/>
              <w:jc w:val="center"/>
              <w:rPr>
                <w:rFonts w:ascii="Times New Roman" w:hAnsi="Times New Roman" w:cstheme="minorBidi"/>
                <w:sz w:val="18"/>
                <w:szCs w:val="18"/>
              </w:rPr>
            </w:pPr>
            <w:r w:rsidRPr="00DA300D">
              <w:rPr>
                <w:rFonts w:ascii="Times New Roman" w:hAnsi="Times New Roman" w:cs="Times New Roman"/>
                <w:sz w:val="18"/>
                <w:szCs w:val="18"/>
              </w:rPr>
              <w:t>202</w:t>
            </w:r>
            <w:r>
              <w:rPr>
                <w:rFonts w:ascii="Times New Roman" w:hAnsi="Times New Roman" w:cstheme="minorBidi"/>
                <w:sz w:val="18"/>
                <w:szCs w:val="18"/>
              </w:rPr>
              <w:t>4</w:t>
            </w:r>
          </w:p>
        </w:tc>
        <w:tc>
          <w:tcPr>
            <w:tcW w:w="283" w:type="dxa"/>
          </w:tcPr>
          <w:p w14:paraId="3E70699D" w14:textId="77777777" w:rsidR="00AA2FC3" w:rsidRPr="00DA300D" w:rsidRDefault="00AA2FC3" w:rsidP="00AA2FC3">
            <w:pPr>
              <w:spacing w:after="0" w:line="240" w:lineRule="atLeast"/>
              <w:ind w:right="-25"/>
              <w:jc w:val="center"/>
              <w:rPr>
                <w:rFonts w:ascii="Times New Roman" w:hAnsi="Times New Roman" w:cs="Times New Roman"/>
                <w:sz w:val="18"/>
                <w:szCs w:val="18"/>
              </w:rPr>
            </w:pPr>
          </w:p>
        </w:tc>
        <w:tc>
          <w:tcPr>
            <w:tcW w:w="992" w:type="dxa"/>
          </w:tcPr>
          <w:p w14:paraId="7990813A" w14:textId="77777777" w:rsidR="00AA2FC3" w:rsidRPr="00DA300D" w:rsidRDefault="00AA2FC3" w:rsidP="00AA2FC3">
            <w:pPr>
              <w:spacing w:after="0" w:line="240" w:lineRule="atLeast"/>
              <w:ind w:left="-108" w:right="-25"/>
              <w:jc w:val="center"/>
              <w:rPr>
                <w:rFonts w:ascii="Times New Roman" w:hAnsi="Times New Roman" w:cs="Times New Roman"/>
                <w:sz w:val="18"/>
                <w:szCs w:val="18"/>
              </w:rPr>
            </w:pPr>
            <w:r w:rsidRPr="00DA300D">
              <w:rPr>
                <w:rFonts w:ascii="Times New Roman" w:hAnsi="Times New Roman" w:cs="Times New Roman"/>
                <w:sz w:val="18"/>
                <w:szCs w:val="18"/>
              </w:rPr>
              <w:t>202</w:t>
            </w:r>
            <w:r>
              <w:rPr>
                <w:rFonts w:ascii="Times New Roman" w:hAnsi="Times New Roman" w:cs="Times New Roman"/>
                <w:sz w:val="18"/>
                <w:szCs w:val="18"/>
              </w:rPr>
              <w:t>3</w:t>
            </w:r>
          </w:p>
        </w:tc>
        <w:tc>
          <w:tcPr>
            <w:tcW w:w="284" w:type="dxa"/>
          </w:tcPr>
          <w:p w14:paraId="37BA7C11" w14:textId="77777777" w:rsidR="00AA2FC3" w:rsidRPr="00DA300D" w:rsidRDefault="00AA2FC3" w:rsidP="000E2732">
            <w:pPr>
              <w:spacing w:after="0" w:line="240" w:lineRule="atLeast"/>
              <w:ind w:left="-108" w:right="-25"/>
              <w:jc w:val="center"/>
              <w:rPr>
                <w:rFonts w:ascii="Times New Roman" w:hAnsi="Times New Roman" w:cs="Times New Roman"/>
                <w:sz w:val="18"/>
                <w:szCs w:val="18"/>
              </w:rPr>
            </w:pPr>
          </w:p>
        </w:tc>
        <w:tc>
          <w:tcPr>
            <w:tcW w:w="1134" w:type="dxa"/>
          </w:tcPr>
          <w:p w14:paraId="08366488" w14:textId="77777777" w:rsidR="00AA2FC3" w:rsidRPr="00AA2FC3" w:rsidRDefault="00AA2FC3" w:rsidP="00AA2FC3">
            <w:pPr>
              <w:spacing w:after="0" w:line="240" w:lineRule="atLeast"/>
              <w:ind w:left="-108" w:right="-109"/>
              <w:jc w:val="center"/>
              <w:rPr>
                <w:rFonts w:ascii="Times New Roman" w:hAnsi="Times New Roman" w:cstheme="minorBidi"/>
                <w:sz w:val="18"/>
                <w:szCs w:val="18"/>
              </w:rPr>
            </w:pPr>
            <w:r w:rsidRPr="00DA300D">
              <w:rPr>
                <w:rFonts w:ascii="Times New Roman" w:hAnsi="Times New Roman" w:cs="Times New Roman"/>
                <w:sz w:val="18"/>
                <w:szCs w:val="18"/>
              </w:rPr>
              <w:t>202</w:t>
            </w:r>
            <w:r>
              <w:rPr>
                <w:rFonts w:ascii="Times New Roman" w:hAnsi="Times New Roman" w:cstheme="minorBidi"/>
                <w:sz w:val="18"/>
                <w:szCs w:val="18"/>
              </w:rPr>
              <w:t>4</w:t>
            </w:r>
          </w:p>
        </w:tc>
        <w:tc>
          <w:tcPr>
            <w:tcW w:w="283" w:type="dxa"/>
          </w:tcPr>
          <w:p w14:paraId="29BB6C68" w14:textId="77777777" w:rsidR="00AA2FC3" w:rsidRPr="00DA300D" w:rsidRDefault="00AA2FC3" w:rsidP="00AA2FC3">
            <w:pPr>
              <w:spacing w:after="0" w:line="240" w:lineRule="atLeast"/>
              <w:ind w:right="-25"/>
              <w:jc w:val="center"/>
              <w:rPr>
                <w:rFonts w:ascii="Times New Roman" w:hAnsi="Times New Roman" w:cs="Times New Roman"/>
                <w:sz w:val="18"/>
                <w:szCs w:val="18"/>
              </w:rPr>
            </w:pPr>
          </w:p>
        </w:tc>
        <w:tc>
          <w:tcPr>
            <w:tcW w:w="1134" w:type="dxa"/>
          </w:tcPr>
          <w:p w14:paraId="163A91B3" w14:textId="77777777" w:rsidR="00AA2FC3" w:rsidRPr="00DA300D" w:rsidRDefault="00AA2FC3" w:rsidP="00AA2FC3">
            <w:pPr>
              <w:spacing w:after="0" w:line="240" w:lineRule="atLeast"/>
              <w:ind w:left="-108" w:right="-25"/>
              <w:jc w:val="center"/>
              <w:rPr>
                <w:rFonts w:ascii="Times New Roman" w:hAnsi="Times New Roman" w:cs="Times New Roman"/>
                <w:sz w:val="18"/>
                <w:szCs w:val="18"/>
              </w:rPr>
            </w:pPr>
            <w:r w:rsidRPr="00DA300D">
              <w:rPr>
                <w:rFonts w:ascii="Times New Roman" w:hAnsi="Times New Roman" w:cs="Times New Roman"/>
                <w:sz w:val="18"/>
                <w:szCs w:val="18"/>
              </w:rPr>
              <w:t>202</w:t>
            </w:r>
            <w:r>
              <w:rPr>
                <w:rFonts w:ascii="Times New Roman" w:hAnsi="Times New Roman" w:cs="Times New Roman"/>
                <w:sz w:val="18"/>
                <w:szCs w:val="18"/>
              </w:rPr>
              <w:t>3</w:t>
            </w:r>
          </w:p>
        </w:tc>
        <w:tc>
          <w:tcPr>
            <w:tcW w:w="284" w:type="dxa"/>
          </w:tcPr>
          <w:p w14:paraId="5FF4312E" w14:textId="77777777" w:rsidR="00AA2FC3" w:rsidRPr="00DA300D" w:rsidRDefault="00AA2FC3" w:rsidP="000E2732">
            <w:pPr>
              <w:spacing w:after="0" w:line="240" w:lineRule="atLeast"/>
              <w:ind w:left="-108" w:right="-25"/>
              <w:jc w:val="center"/>
              <w:rPr>
                <w:rFonts w:ascii="Times New Roman" w:hAnsi="Times New Roman" w:cs="Times New Roman"/>
                <w:sz w:val="18"/>
                <w:szCs w:val="18"/>
              </w:rPr>
            </w:pPr>
          </w:p>
        </w:tc>
        <w:tc>
          <w:tcPr>
            <w:tcW w:w="1134" w:type="dxa"/>
          </w:tcPr>
          <w:p w14:paraId="360F918C" w14:textId="77777777" w:rsidR="00AA2FC3" w:rsidRPr="00AA2FC3" w:rsidRDefault="00AA2FC3" w:rsidP="00AA2FC3">
            <w:pPr>
              <w:spacing w:after="0" w:line="240" w:lineRule="atLeast"/>
              <w:ind w:left="-108" w:right="-109"/>
              <w:jc w:val="center"/>
              <w:rPr>
                <w:rFonts w:ascii="Times New Roman" w:hAnsi="Times New Roman" w:cstheme="minorBidi"/>
                <w:sz w:val="18"/>
                <w:szCs w:val="18"/>
              </w:rPr>
            </w:pPr>
            <w:r w:rsidRPr="00DA300D">
              <w:rPr>
                <w:rFonts w:ascii="Times New Roman" w:hAnsi="Times New Roman" w:cs="Times New Roman"/>
                <w:sz w:val="18"/>
                <w:szCs w:val="18"/>
              </w:rPr>
              <w:t>202</w:t>
            </w:r>
            <w:r>
              <w:rPr>
                <w:rFonts w:ascii="Times New Roman" w:hAnsi="Times New Roman" w:cstheme="minorBidi"/>
                <w:sz w:val="18"/>
                <w:szCs w:val="18"/>
              </w:rPr>
              <w:t>4</w:t>
            </w:r>
          </w:p>
        </w:tc>
        <w:tc>
          <w:tcPr>
            <w:tcW w:w="283" w:type="dxa"/>
          </w:tcPr>
          <w:p w14:paraId="0E4F678D" w14:textId="77777777" w:rsidR="00AA2FC3" w:rsidRPr="00DA300D" w:rsidRDefault="00AA2FC3" w:rsidP="00AA2FC3">
            <w:pPr>
              <w:spacing w:after="0" w:line="240" w:lineRule="atLeast"/>
              <w:ind w:right="-25"/>
              <w:jc w:val="center"/>
              <w:rPr>
                <w:rFonts w:ascii="Times New Roman" w:hAnsi="Times New Roman" w:cs="Times New Roman"/>
                <w:sz w:val="18"/>
                <w:szCs w:val="18"/>
              </w:rPr>
            </w:pPr>
          </w:p>
        </w:tc>
        <w:tc>
          <w:tcPr>
            <w:tcW w:w="1276" w:type="dxa"/>
          </w:tcPr>
          <w:p w14:paraId="17444ED6" w14:textId="77777777" w:rsidR="00AA2FC3" w:rsidRPr="00DA300D" w:rsidRDefault="00AA2FC3" w:rsidP="00AA2FC3">
            <w:pPr>
              <w:spacing w:after="0" w:line="240" w:lineRule="atLeast"/>
              <w:ind w:left="-108" w:right="-25"/>
              <w:jc w:val="center"/>
              <w:rPr>
                <w:rFonts w:ascii="Times New Roman" w:hAnsi="Times New Roman" w:cs="Times New Roman"/>
                <w:sz w:val="18"/>
                <w:szCs w:val="18"/>
              </w:rPr>
            </w:pPr>
            <w:r w:rsidRPr="00DA300D">
              <w:rPr>
                <w:rFonts w:ascii="Times New Roman" w:hAnsi="Times New Roman" w:cs="Times New Roman"/>
                <w:sz w:val="18"/>
                <w:szCs w:val="18"/>
              </w:rPr>
              <w:t>202</w:t>
            </w:r>
            <w:r>
              <w:rPr>
                <w:rFonts w:ascii="Times New Roman" w:hAnsi="Times New Roman" w:cs="Times New Roman"/>
                <w:sz w:val="18"/>
                <w:szCs w:val="18"/>
              </w:rPr>
              <w:t>3</w:t>
            </w:r>
          </w:p>
        </w:tc>
      </w:tr>
      <w:tr w:rsidR="00A01056" w:rsidRPr="00DA300D" w14:paraId="65AD2CD2" w14:textId="77777777" w:rsidTr="00A01056">
        <w:tc>
          <w:tcPr>
            <w:tcW w:w="1701" w:type="dxa"/>
          </w:tcPr>
          <w:p w14:paraId="068E4556" w14:textId="77777777" w:rsidR="00A01056" w:rsidRPr="00DA300D" w:rsidRDefault="00A01056" w:rsidP="007217FF">
            <w:pPr>
              <w:spacing w:after="0" w:line="240" w:lineRule="atLeast"/>
              <w:ind w:right="-25"/>
              <w:rPr>
                <w:rFonts w:ascii="Times New Roman" w:hAnsi="Times New Roman" w:cs="Times New Roman"/>
                <w:b/>
                <w:bCs/>
                <w:sz w:val="18"/>
                <w:szCs w:val="18"/>
                <w:cs/>
              </w:rPr>
            </w:pPr>
          </w:p>
        </w:tc>
        <w:tc>
          <w:tcPr>
            <w:tcW w:w="1559" w:type="dxa"/>
            <w:gridSpan w:val="3"/>
          </w:tcPr>
          <w:p w14:paraId="1B069B0F" w14:textId="77777777" w:rsidR="00A01056" w:rsidRPr="00DA300D" w:rsidRDefault="00A01056" w:rsidP="007217FF">
            <w:pPr>
              <w:spacing w:after="0" w:line="240" w:lineRule="atLeast"/>
              <w:ind w:left="-109" w:right="-25"/>
              <w:jc w:val="center"/>
              <w:rPr>
                <w:rFonts w:ascii="Times New Roman" w:hAnsi="Times New Roman" w:cs="Times New Roman"/>
                <w:sz w:val="18"/>
                <w:szCs w:val="18"/>
              </w:rPr>
            </w:pPr>
            <w:r w:rsidRPr="00DA300D">
              <w:rPr>
                <w:rFonts w:ascii="Times New Roman" w:hAnsi="Times New Roman" w:cs="Times New Roman"/>
                <w:i/>
                <w:iCs/>
                <w:sz w:val="18"/>
                <w:szCs w:val="18"/>
                <w:cs/>
              </w:rPr>
              <w:t>(</w:t>
            </w:r>
            <w:r w:rsidRPr="00DA300D">
              <w:rPr>
                <w:rFonts w:ascii="Times New Roman" w:hAnsi="Times New Roman" w:cs="Times New Roman"/>
                <w:i/>
                <w:iCs/>
                <w:sz w:val="18"/>
                <w:szCs w:val="18"/>
              </w:rPr>
              <w:t>%</w:t>
            </w:r>
            <w:r w:rsidRPr="00DA300D">
              <w:rPr>
                <w:rFonts w:ascii="Times New Roman" w:hAnsi="Times New Roman" w:cs="Times New Roman"/>
                <w:i/>
                <w:iCs/>
                <w:sz w:val="18"/>
                <w:szCs w:val="18"/>
                <w:cs/>
              </w:rPr>
              <w:t>)</w:t>
            </w:r>
          </w:p>
        </w:tc>
        <w:tc>
          <w:tcPr>
            <w:tcW w:w="12333" w:type="dxa"/>
            <w:gridSpan w:val="20"/>
          </w:tcPr>
          <w:p w14:paraId="6777455F" w14:textId="77777777" w:rsidR="00A01056" w:rsidRPr="00DA300D" w:rsidRDefault="00A01056" w:rsidP="00A01056">
            <w:pPr>
              <w:spacing w:after="0" w:line="240" w:lineRule="atLeast"/>
              <w:ind w:right="-25"/>
              <w:jc w:val="center"/>
              <w:rPr>
                <w:rFonts w:ascii="Times New Roman" w:hAnsi="Times New Roman" w:cs="Times New Roman"/>
                <w:sz w:val="18"/>
                <w:szCs w:val="18"/>
              </w:rPr>
            </w:pPr>
            <w:r w:rsidRPr="00DA300D">
              <w:rPr>
                <w:rFonts w:ascii="Times New Roman" w:hAnsi="Times New Roman" w:cs="Times New Roman"/>
                <w:i/>
                <w:iCs/>
                <w:sz w:val="18"/>
                <w:szCs w:val="18"/>
                <w:cs/>
              </w:rPr>
              <w:t>(</w:t>
            </w:r>
            <w:r w:rsidRPr="00DA300D">
              <w:rPr>
                <w:rFonts w:ascii="Times New Roman" w:hAnsi="Times New Roman" w:cs="Times New Roman"/>
                <w:i/>
                <w:iCs/>
                <w:sz w:val="18"/>
                <w:szCs w:val="18"/>
              </w:rPr>
              <w:t>in million Baht</w:t>
            </w:r>
            <w:r w:rsidRPr="00DA300D">
              <w:rPr>
                <w:rFonts w:ascii="Times New Roman" w:hAnsi="Times New Roman" w:cs="Times New Roman"/>
                <w:i/>
                <w:iCs/>
                <w:sz w:val="18"/>
                <w:szCs w:val="18"/>
                <w:cs/>
              </w:rPr>
              <w:t>)</w:t>
            </w:r>
          </w:p>
        </w:tc>
      </w:tr>
      <w:tr w:rsidR="00A01056" w:rsidRPr="00DA300D" w14:paraId="206F2D7D" w14:textId="77777777" w:rsidTr="00A01056">
        <w:tc>
          <w:tcPr>
            <w:tcW w:w="1701" w:type="dxa"/>
          </w:tcPr>
          <w:p w14:paraId="3F9D4FED" w14:textId="77777777" w:rsidR="00A01056" w:rsidRPr="00DA300D" w:rsidRDefault="00A01056" w:rsidP="007217FF">
            <w:pPr>
              <w:tabs>
                <w:tab w:val="left" w:pos="162"/>
              </w:tabs>
              <w:spacing w:before="60" w:after="0" w:line="240" w:lineRule="atLeast"/>
              <w:ind w:right="-25"/>
              <w:rPr>
                <w:rFonts w:ascii="Times New Roman" w:hAnsi="Times New Roman" w:cs="Times New Roman"/>
                <w:b/>
                <w:bCs/>
                <w:i/>
                <w:iCs/>
                <w:sz w:val="18"/>
                <w:szCs w:val="18"/>
              </w:rPr>
            </w:pPr>
            <w:r w:rsidRPr="00DA300D">
              <w:rPr>
                <w:rFonts w:ascii="Times New Roman" w:hAnsi="Times New Roman" w:cs="Times New Roman"/>
                <w:b/>
                <w:bCs/>
                <w:i/>
                <w:iCs/>
                <w:sz w:val="18"/>
                <w:szCs w:val="18"/>
              </w:rPr>
              <w:t>Associate</w:t>
            </w:r>
          </w:p>
        </w:tc>
        <w:tc>
          <w:tcPr>
            <w:tcW w:w="708" w:type="dxa"/>
            <w:vAlign w:val="center"/>
          </w:tcPr>
          <w:p w14:paraId="1110168F" w14:textId="77777777" w:rsidR="00A01056" w:rsidRPr="00DA300D" w:rsidRDefault="00A01056" w:rsidP="00A01056">
            <w:pPr>
              <w:tabs>
                <w:tab w:val="left" w:pos="162"/>
              </w:tabs>
              <w:spacing w:before="60" w:after="0" w:line="240" w:lineRule="atLeast"/>
              <w:ind w:right="-25"/>
              <w:rPr>
                <w:rFonts w:ascii="Times New Roman" w:hAnsi="Times New Roman" w:cs="Times New Roman"/>
                <w:b/>
                <w:bCs/>
                <w:sz w:val="18"/>
                <w:szCs w:val="18"/>
              </w:rPr>
            </w:pPr>
          </w:p>
        </w:tc>
        <w:tc>
          <w:tcPr>
            <w:tcW w:w="284" w:type="dxa"/>
            <w:vAlign w:val="center"/>
          </w:tcPr>
          <w:p w14:paraId="313E2F29" w14:textId="77777777" w:rsidR="00A01056" w:rsidRPr="00DA300D" w:rsidRDefault="00A01056" w:rsidP="00A01056">
            <w:pPr>
              <w:tabs>
                <w:tab w:val="left" w:pos="162"/>
              </w:tabs>
              <w:spacing w:before="60" w:after="0" w:line="240" w:lineRule="atLeast"/>
              <w:ind w:right="-25"/>
              <w:rPr>
                <w:rFonts w:ascii="Times New Roman" w:hAnsi="Times New Roman" w:cs="Times New Roman"/>
                <w:b/>
                <w:bCs/>
                <w:sz w:val="18"/>
                <w:szCs w:val="18"/>
              </w:rPr>
            </w:pPr>
          </w:p>
        </w:tc>
        <w:tc>
          <w:tcPr>
            <w:tcW w:w="567" w:type="dxa"/>
            <w:vAlign w:val="center"/>
          </w:tcPr>
          <w:p w14:paraId="39A40F1D" w14:textId="77777777" w:rsidR="00A01056" w:rsidRPr="00DA300D" w:rsidRDefault="00A01056" w:rsidP="00A01056">
            <w:pPr>
              <w:tabs>
                <w:tab w:val="left" w:pos="162"/>
              </w:tabs>
              <w:spacing w:before="60" w:after="0" w:line="240" w:lineRule="atLeast"/>
              <w:ind w:right="-25"/>
              <w:rPr>
                <w:rFonts w:ascii="Times New Roman" w:hAnsi="Times New Roman" w:cs="Times New Roman"/>
                <w:b/>
                <w:bCs/>
                <w:sz w:val="18"/>
                <w:szCs w:val="18"/>
              </w:rPr>
            </w:pPr>
          </w:p>
        </w:tc>
        <w:tc>
          <w:tcPr>
            <w:tcW w:w="709" w:type="dxa"/>
            <w:vAlign w:val="center"/>
          </w:tcPr>
          <w:p w14:paraId="65E48F7E" w14:textId="77777777" w:rsidR="00A01056" w:rsidRPr="00DA300D" w:rsidRDefault="00A01056" w:rsidP="00A01056">
            <w:pPr>
              <w:tabs>
                <w:tab w:val="left" w:pos="162"/>
              </w:tabs>
              <w:spacing w:before="60" w:after="0" w:line="240" w:lineRule="atLeast"/>
              <w:ind w:right="-25"/>
              <w:rPr>
                <w:rFonts w:ascii="Times New Roman" w:hAnsi="Times New Roman" w:cs="Times New Roman"/>
                <w:b/>
                <w:bCs/>
                <w:sz w:val="18"/>
                <w:szCs w:val="18"/>
              </w:rPr>
            </w:pPr>
          </w:p>
        </w:tc>
        <w:tc>
          <w:tcPr>
            <w:tcW w:w="283" w:type="dxa"/>
            <w:vAlign w:val="center"/>
          </w:tcPr>
          <w:p w14:paraId="0C61CB50" w14:textId="77777777" w:rsidR="00A01056" w:rsidRPr="00DA300D" w:rsidRDefault="00A01056" w:rsidP="00A01056">
            <w:pPr>
              <w:tabs>
                <w:tab w:val="left" w:pos="162"/>
              </w:tabs>
              <w:spacing w:before="60" w:after="0" w:line="240" w:lineRule="atLeast"/>
              <w:ind w:right="-25"/>
              <w:rPr>
                <w:rFonts w:ascii="Times New Roman" w:hAnsi="Times New Roman" w:cs="Times New Roman"/>
                <w:b/>
                <w:bCs/>
                <w:sz w:val="18"/>
                <w:szCs w:val="18"/>
              </w:rPr>
            </w:pPr>
          </w:p>
        </w:tc>
        <w:tc>
          <w:tcPr>
            <w:tcW w:w="709" w:type="dxa"/>
            <w:vAlign w:val="center"/>
          </w:tcPr>
          <w:p w14:paraId="1EC17D2D" w14:textId="77777777" w:rsidR="00A01056" w:rsidRPr="00DA300D" w:rsidRDefault="00A01056" w:rsidP="00A01056">
            <w:pPr>
              <w:tabs>
                <w:tab w:val="left" w:pos="162"/>
              </w:tabs>
              <w:spacing w:before="60" w:after="0" w:line="240" w:lineRule="atLeast"/>
              <w:ind w:right="-25"/>
              <w:rPr>
                <w:rFonts w:ascii="Times New Roman" w:hAnsi="Times New Roman" w:cs="Times New Roman"/>
                <w:b/>
                <w:bCs/>
                <w:sz w:val="18"/>
                <w:szCs w:val="18"/>
              </w:rPr>
            </w:pPr>
          </w:p>
        </w:tc>
        <w:tc>
          <w:tcPr>
            <w:tcW w:w="283" w:type="dxa"/>
            <w:vAlign w:val="center"/>
          </w:tcPr>
          <w:p w14:paraId="7FEBFB44" w14:textId="77777777" w:rsidR="00A01056" w:rsidRPr="00DA300D" w:rsidRDefault="00A01056" w:rsidP="00A01056">
            <w:pPr>
              <w:tabs>
                <w:tab w:val="left" w:pos="162"/>
              </w:tabs>
              <w:spacing w:before="60" w:after="0" w:line="240" w:lineRule="atLeast"/>
              <w:ind w:right="-25"/>
              <w:rPr>
                <w:rFonts w:ascii="Times New Roman" w:hAnsi="Times New Roman" w:cs="Times New Roman"/>
                <w:b/>
                <w:bCs/>
                <w:sz w:val="18"/>
                <w:szCs w:val="18"/>
              </w:rPr>
            </w:pPr>
          </w:p>
        </w:tc>
        <w:tc>
          <w:tcPr>
            <w:tcW w:w="709" w:type="dxa"/>
            <w:vAlign w:val="center"/>
          </w:tcPr>
          <w:p w14:paraId="1B134A54" w14:textId="77777777" w:rsidR="00A01056" w:rsidRPr="00DA300D" w:rsidRDefault="00A01056" w:rsidP="00A01056">
            <w:pPr>
              <w:tabs>
                <w:tab w:val="left" w:pos="162"/>
              </w:tabs>
              <w:spacing w:before="60" w:after="0" w:line="240" w:lineRule="atLeast"/>
              <w:ind w:right="-25"/>
              <w:rPr>
                <w:rFonts w:ascii="Times New Roman" w:hAnsi="Times New Roman" w:cs="Times New Roman"/>
                <w:b/>
                <w:bCs/>
                <w:sz w:val="18"/>
                <w:szCs w:val="18"/>
              </w:rPr>
            </w:pPr>
          </w:p>
        </w:tc>
        <w:tc>
          <w:tcPr>
            <w:tcW w:w="284" w:type="dxa"/>
            <w:vAlign w:val="center"/>
          </w:tcPr>
          <w:p w14:paraId="4E173E46" w14:textId="77777777" w:rsidR="00A01056" w:rsidRPr="00DA300D" w:rsidRDefault="00A01056" w:rsidP="00A01056">
            <w:pPr>
              <w:tabs>
                <w:tab w:val="left" w:pos="162"/>
              </w:tabs>
              <w:spacing w:before="60" w:after="0" w:line="240" w:lineRule="atLeast"/>
              <w:ind w:right="-25"/>
              <w:rPr>
                <w:rFonts w:ascii="Times New Roman" w:hAnsi="Times New Roman" w:cs="Times New Roman"/>
                <w:b/>
                <w:bCs/>
                <w:sz w:val="18"/>
                <w:szCs w:val="18"/>
              </w:rPr>
            </w:pPr>
          </w:p>
        </w:tc>
        <w:tc>
          <w:tcPr>
            <w:tcW w:w="708" w:type="dxa"/>
            <w:vAlign w:val="center"/>
          </w:tcPr>
          <w:p w14:paraId="6CBCE163" w14:textId="77777777" w:rsidR="00A01056" w:rsidRPr="00DA300D" w:rsidRDefault="00A01056" w:rsidP="00A01056">
            <w:pPr>
              <w:tabs>
                <w:tab w:val="left" w:pos="162"/>
              </w:tabs>
              <w:spacing w:before="60" w:after="0" w:line="240" w:lineRule="atLeast"/>
              <w:ind w:right="-25"/>
              <w:rPr>
                <w:rFonts w:ascii="Times New Roman" w:hAnsi="Times New Roman" w:cs="Times New Roman"/>
                <w:b/>
                <w:bCs/>
                <w:sz w:val="18"/>
                <w:szCs w:val="18"/>
              </w:rPr>
            </w:pPr>
          </w:p>
        </w:tc>
        <w:tc>
          <w:tcPr>
            <w:tcW w:w="284" w:type="dxa"/>
            <w:vAlign w:val="center"/>
          </w:tcPr>
          <w:p w14:paraId="251F8AA1" w14:textId="77777777" w:rsidR="00A01056" w:rsidRPr="00DA300D" w:rsidRDefault="00A01056" w:rsidP="00A01056">
            <w:pPr>
              <w:tabs>
                <w:tab w:val="left" w:pos="162"/>
              </w:tabs>
              <w:spacing w:before="60" w:after="0" w:line="240" w:lineRule="atLeast"/>
              <w:ind w:right="-25"/>
              <w:rPr>
                <w:rFonts w:ascii="Times New Roman" w:hAnsi="Times New Roman" w:cs="Times New Roman"/>
                <w:b/>
                <w:bCs/>
                <w:sz w:val="18"/>
                <w:szCs w:val="18"/>
              </w:rPr>
            </w:pPr>
          </w:p>
        </w:tc>
        <w:tc>
          <w:tcPr>
            <w:tcW w:w="284" w:type="dxa"/>
            <w:vAlign w:val="center"/>
          </w:tcPr>
          <w:p w14:paraId="4615F91C" w14:textId="77777777" w:rsidR="00A01056" w:rsidRPr="00DA300D" w:rsidRDefault="00A01056" w:rsidP="00A01056">
            <w:pPr>
              <w:tabs>
                <w:tab w:val="left" w:pos="162"/>
              </w:tabs>
              <w:spacing w:before="60" w:after="0" w:line="240" w:lineRule="atLeast"/>
              <w:ind w:right="-25"/>
              <w:rPr>
                <w:rFonts w:ascii="Times New Roman" w:hAnsi="Times New Roman" w:cs="Times New Roman"/>
                <w:b/>
                <w:bCs/>
                <w:sz w:val="18"/>
                <w:szCs w:val="18"/>
              </w:rPr>
            </w:pPr>
          </w:p>
        </w:tc>
        <w:tc>
          <w:tcPr>
            <w:tcW w:w="993" w:type="dxa"/>
            <w:vAlign w:val="center"/>
          </w:tcPr>
          <w:p w14:paraId="540290F8" w14:textId="77777777" w:rsidR="00A01056" w:rsidRPr="00DA300D" w:rsidRDefault="00A01056" w:rsidP="00A01056">
            <w:pPr>
              <w:tabs>
                <w:tab w:val="left" w:pos="162"/>
              </w:tabs>
              <w:spacing w:before="60" w:after="0" w:line="240" w:lineRule="atLeast"/>
              <w:ind w:right="-25"/>
              <w:rPr>
                <w:rFonts w:ascii="Times New Roman" w:hAnsi="Times New Roman" w:cs="Times New Roman"/>
                <w:b/>
                <w:bCs/>
                <w:sz w:val="18"/>
                <w:szCs w:val="18"/>
              </w:rPr>
            </w:pPr>
          </w:p>
        </w:tc>
        <w:tc>
          <w:tcPr>
            <w:tcW w:w="283" w:type="dxa"/>
            <w:vAlign w:val="center"/>
          </w:tcPr>
          <w:p w14:paraId="01806638" w14:textId="77777777" w:rsidR="00A01056" w:rsidRPr="00DA300D" w:rsidRDefault="00A01056" w:rsidP="00A01056">
            <w:pPr>
              <w:tabs>
                <w:tab w:val="left" w:pos="162"/>
              </w:tabs>
              <w:spacing w:before="60" w:after="0" w:line="240" w:lineRule="atLeast"/>
              <w:ind w:right="-25"/>
              <w:rPr>
                <w:rFonts w:ascii="Times New Roman" w:hAnsi="Times New Roman" w:cs="Times New Roman"/>
                <w:b/>
                <w:bCs/>
                <w:sz w:val="18"/>
                <w:szCs w:val="18"/>
              </w:rPr>
            </w:pPr>
          </w:p>
        </w:tc>
        <w:tc>
          <w:tcPr>
            <w:tcW w:w="992" w:type="dxa"/>
            <w:vAlign w:val="center"/>
          </w:tcPr>
          <w:p w14:paraId="35DE29F1" w14:textId="77777777" w:rsidR="00A01056" w:rsidRPr="00DA300D" w:rsidRDefault="00A01056" w:rsidP="00A01056">
            <w:pPr>
              <w:tabs>
                <w:tab w:val="left" w:pos="162"/>
              </w:tabs>
              <w:spacing w:before="60" w:after="0" w:line="240" w:lineRule="atLeast"/>
              <w:ind w:right="-25"/>
              <w:rPr>
                <w:rFonts w:ascii="Times New Roman" w:hAnsi="Times New Roman" w:cs="Times New Roman"/>
                <w:b/>
                <w:bCs/>
                <w:sz w:val="18"/>
                <w:szCs w:val="18"/>
              </w:rPr>
            </w:pPr>
          </w:p>
        </w:tc>
        <w:tc>
          <w:tcPr>
            <w:tcW w:w="284" w:type="dxa"/>
            <w:vAlign w:val="center"/>
          </w:tcPr>
          <w:p w14:paraId="26FBD3DA" w14:textId="77777777" w:rsidR="00A01056" w:rsidRPr="00DA300D" w:rsidRDefault="00A01056" w:rsidP="00A01056">
            <w:pPr>
              <w:tabs>
                <w:tab w:val="left" w:pos="162"/>
              </w:tabs>
              <w:spacing w:before="60" w:after="0" w:line="240" w:lineRule="atLeast"/>
              <w:ind w:right="-25"/>
              <w:rPr>
                <w:rFonts w:ascii="Times New Roman" w:hAnsi="Times New Roman" w:cs="Times New Roman"/>
                <w:b/>
                <w:bCs/>
                <w:sz w:val="18"/>
                <w:szCs w:val="18"/>
              </w:rPr>
            </w:pPr>
          </w:p>
        </w:tc>
        <w:tc>
          <w:tcPr>
            <w:tcW w:w="1134" w:type="dxa"/>
            <w:vAlign w:val="center"/>
          </w:tcPr>
          <w:p w14:paraId="25FB1436" w14:textId="77777777" w:rsidR="00A01056" w:rsidRPr="00DA300D" w:rsidRDefault="00A01056" w:rsidP="00A01056">
            <w:pPr>
              <w:tabs>
                <w:tab w:val="left" w:pos="162"/>
              </w:tabs>
              <w:spacing w:before="60" w:after="0" w:line="240" w:lineRule="atLeast"/>
              <w:ind w:right="-25"/>
              <w:rPr>
                <w:rFonts w:ascii="Times New Roman" w:hAnsi="Times New Roman" w:cs="Times New Roman"/>
                <w:b/>
                <w:bCs/>
                <w:sz w:val="18"/>
                <w:szCs w:val="18"/>
              </w:rPr>
            </w:pPr>
          </w:p>
        </w:tc>
        <w:tc>
          <w:tcPr>
            <w:tcW w:w="283" w:type="dxa"/>
            <w:vAlign w:val="center"/>
          </w:tcPr>
          <w:p w14:paraId="2C431012" w14:textId="77777777" w:rsidR="00A01056" w:rsidRPr="00DA300D" w:rsidRDefault="00A01056" w:rsidP="00A01056">
            <w:pPr>
              <w:tabs>
                <w:tab w:val="left" w:pos="162"/>
              </w:tabs>
              <w:spacing w:before="60" w:after="0" w:line="240" w:lineRule="atLeast"/>
              <w:ind w:right="-25"/>
              <w:rPr>
                <w:rFonts w:ascii="Times New Roman" w:hAnsi="Times New Roman" w:cs="Times New Roman"/>
                <w:b/>
                <w:bCs/>
                <w:sz w:val="18"/>
                <w:szCs w:val="18"/>
              </w:rPr>
            </w:pPr>
          </w:p>
        </w:tc>
        <w:tc>
          <w:tcPr>
            <w:tcW w:w="1134" w:type="dxa"/>
            <w:vAlign w:val="center"/>
          </w:tcPr>
          <w:p w14:paraId="23CC3BB6" w14:textId="77777777" w:rsidR="00A01056" w:rsidRPr="00DA300D" w:rsidRDefault="00A01056" w:rsidP="00A01056">
            <w:pPr>
              <w:tabs>
                <w:tab w:val="left" w:pos="162"/>
              </w:tabs>
              <w:spacing w:before="60" w:after="0" w:line="240" w:lineRule="atLeast"/>
              <w:ind w:right="-25"/>
              <w:rPr>
                <w:rFonts w:ascii="Times New Roman" w:hAnsi="Times New Roman" w:cs="Times New Roman"/>
                <w:b/>
                <w:bCs/>
                <w:sz w:val="18"/>
                <w:szCs w:val="18"/>
              </w:rPr>
            </w:pPr>
          </w:p>
        </w:tc>
        <w:tc>
          <w:tcPr>
            <w:tcW w:w="284" w:type="dxa"/>
            <w:vAlign w:val="center"/>
          </w:tcPr>
          <w:p w14:paraId="6D1B7F4B" w14:textId="77777777" w:rsidR="00A01056" w:rsidRPr="00DA300D" w:rsidRDefault="00A01056" w:rsidP="00A01056">
            <w:pPr>
              <w:tabs>
                <w:tab w:val="left" w:pos="162"/>
              </w:tabs>
              <w:spacing w:before="60" w:after="0" w:line="240" w:lineRule="atLeast"/>
              <w:ind w:right="-25"/>
              <w:rPr>
                <w:rFonts w:ascii="Times New Roman" w:hAnsi="Times New Roman" w:cs="Times New Roman"/>
                <w:b/>
                <w:bCs/>
                <w:sz w:val="18"/>
                <w:szCs w:val="18"/>
              </w:rPr>
            </w:pPr>
          </w:p>
        </w:tc>
        <w:tc>
          <w:tcPr>
            <w:tcW w:w="1134" w:type="dxa"/>
            <w:vAlign w:val="center"/>
          </w:tcPr>
          <w:p w14:paraId="52EF59B4" w14:textId="77777777" w:rsidR="00A01056" w:rsidRPr="00DA300D" w:rsidRDefault="00A01056" w:rsidP="00A01056">
            <w:pPr>
              <w:tabs>
                <w:tab w:val="left" w:pos="162"/>
              </w:tabs>
              <w:spacing w:before="60" w:after="0" w:line="240" w:lineRule="atLeast"/>
              <w:ind w:right="-25"/>
              <w:rPr>
                <w:rFonts w:ascii="Times New Roman" w:hAnsi="Times New Roman" w:cs="Times New Roman"/>
                <w:b/>
                <w:bCs/>
                <w:sz w:val="18"/>
                <w:szCs w:val="18"/>
              </w:rPr>
            </w:pPr>
          </w:p>
        </w:tc>
        <w:tc>
          <w:tcPr>
            <w:tcW w:w="283" w:type="dxa"/>
            <w:vAlign w:val="center"/>
          </w:tcPr>
          <w:p w14:paraId="4351392A" w14:textId="77777777" w:rsidR="00A01056" w:rsidRPr="00DA300D" w:rsidRDefault="00A01056" w:rsidP="00A01056">
            <w:pPr>
              <w:tabs>
                <w:tab w:val="left" w:pos="162"/>
              </w:tabs>
              <w:spacing w:before="60" w:after="0" w:line="240" w:lineRule="atLeast"/>
              <w:ind w:right="-25"/>
              <w:rPr>
                <w:rFonts w:ascii="Times New Roman" w:hAnsi="Times New Roman" w:cs="Times New Roman"/>
                <w:b/>
                <w:bCs/>
                <w:sz w:val="18"/>
                <w:szCs w:val="18"/>
              </w:rPr>
            </w:pPr>
          </w:p>
        </w:tc>
        <w:tc>
          <w:tcPr>
            <w:tcW w:w="1276" w:type="dxa"/>
            <w:vAlign w:val="center"/>
          </w:tcPr>
          <w:p w14:paraId="1E0AD3E1" w14:textId="77777777" w:rsidR="00A01056" w:rsidRPr="00DA300D" w:rsidRDefault="00A01056" w:rsidP="00A01056">
            <w:pPr>
              <w:tabs>
                <w:tab w:val="left" w:pos="162"/>
              </w:tabs>
              <w:spacing w:before="60" w:after="0" w:line="240" w:lineRule="atLeast"/>
              <w:ind w:right="-25"/>
              <w:rPr>
                <w:rFonts w:ascii="Times New Roman" w:hAnsi="Times New Roman" w:cs="Times New Roman"/>
                <w:b/>
                <w:bCs/>
                <w:sz w:val="18"/>
                <w:szCs w:val="18"/>
              </w:rPr>
            </w:pPr>
          </w:p>
        </w:tc>
      </w:tr>
      <w:tr w:rsidR="00C8069A" w:rsidRPr="00DA300D" w14:paraId="455F7488" w14:textId="77777777" w:rsidTr="004443E7">
        <w:tc>
          <w:tcPr>
            <w:tcW w:w="1701" w:type="dxa"/>
          </w:tcPr>
          <w:p w14:paraId="6430EA93" w14:textId="77777777" w:rsidR="00C8069A" w:rsidRPr="00DA300D" w:rsidRDefault="00C8069A" w:rsidP="007217FF">
            <w:pPr>
              <w:tabs>
                <w:tab w:val="left" w:pos="162"/>
              </w:tabs>
              <w:spacing w:before="60" w:after="0" w:line="240" w:lineRule="atLeast"/>
              <w:ind w:right="-25"/>
              <w:rPr>
                <w:rFonts w:ascii="Times New Roman" w:hAnsi="Times New Roman" w:cs="Times New Roman"/>
                <w:sz w:val="18"/>
                <w:szCs w:val="18"/>
                <w:cs/>
              </w:rPr>
            </w:pPr>
            <w:r w:rsidRPr="00DA300D">
              <w:rPr>
                <w:rFonts w:ascii="Times New Roman" w:hAnsi="Times New Roman" w:cs="Times New Roman"/>
                <w:sz w:val="18"/>
                <w:szCs w:val="18"/>
              </w:rPr>
              <w:t>SGMP Co., Ltd.</w:t>
            </w:r>
          </w:p>
        </w:tc>
        <w:tc>
          <w:tcPr>
            <w:tcW w:w="708" w:type="dxa"/>
            <w:vAlign w:val="center"/>
          </w:tcPr>
          <w:p w14:paraId="43A40542" w14:textId="77777777" w:rsidR="00C8069A" w:rsidRPr="00DA300D" w:rsidRDefault="00C8069A" w:rsidP="00AA2FC3">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84" w:type="dxa"/>
            <w:vAlign w:val="center"/>
          </w:tcPr>
          <w:p w14:paraId="066A987C" w14:textId="77777777" w:rsidR="00C8069A" w:rsidRPr="00DA300D" w:rsidRDefault="00C8069A" w:rsidP="00A01056">
            <w:pPr>
              <w:tabs>
                <w:tab w:val="left" w:pos="162"/>
              </w:tabs>
              <w:spacing w:before="60" w:after="0" w:line="240" w:lineRule="atLeast"/>
              <w:ind w:right="-25"/>
              <w:rPr>
                <w:rFonts w:ascii="Times New Roman" w:hAnsi="Times New Roman" w:cs="Times New Roman"/>
                <w:sz w:val="18"/>
                <w:szCs w:val="18"/>
              </w:rPr>
            </w:pPr>
          </w:p>
        </w:tc>
        <w:tc>
          <w:tcPr>
            <w:tcW w:w="567" w:type="dxa"/>
            <w:vAlign w:val="center"/>
          </w:tcPr>
          <w:p w14:paraId="426888EA" w14:textId="77777777" w:rsidR="00C8069A" w:rsidRPr="00DA300D" w:rsidRDefault="00C8069A" w:rsidP="00A01056">
            <w:pPr>
              <w:tabs>
                <w:tab w:val="left" w:pos="162"/>
              </w:tabs>
              <w:spacing w:before="60" w:after="0" w:line="240" w:lineRule="atLeast"/>
              <w:ind w:right="-25"/>
              <w:rPr>
                <w:rFonts w:ascii="Times New Roman" w:hAnsi="Times New Roman" w:cs="Times New Roman"/>
                <w:sz w:val="18"/>
                <w:szCs w:val="18"/>
                <w:cs/>
              </w:rPr>
            </w:pPr>
            <w:r w:rsidRPr="00DA300D">
              <w:rPr>
                <w:rFonts w:ascii="Times New Roman" w:hAnsi="Times New Roman" w:cs="Times New Roman"/>
                <w:sz w:val="18"/>
                <w:szCs w:val="18"/>
              </w:rPr>
              <w:t>30</w:t>
            </w:r>
          </w:p>
        </w:tc>
        <w:tc>
          <w:tcPr>
            <w:tcW w:w="709" w:type="dxa"/>
            <w:vAlign w:val="center"/>
          </w:tcPr>
          <w:p w14:paraId="3F5957DE" w14:textId="77777777" w:rsidR="00C8069A" w:rsidRPr="00DA300D" w:rsidRDefault="00C8069A" w:rsidP="00FE75BB">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83" w:type="dxa"/>
            <w:vAlign w:val="center"/>
          </w:tcPr>
          <w:p w14:paraId="618CB7D6" w14:textId="77777777" w:rsidR="00C8069A" w:rsidRPr="00DA300D" w:rsidRDefault="00C8069A" w:rsidP="00A01056">
            <w:pPr>
              <w:tabs>
                <w:tab w:val="left" w:pos="162"/>
              </w:tabs>
              <w:spacing w:before="60" w:after="0" w:line="240" w:lineRule="atLeast"/>
              <w:ind w:right="-25"/>
              <w:rPr>
                <w:rFonts w:ascii="Times New Roman" w:hAnsi="Times New Roman" w:cs="Times New Roman"/>
                <w:sz w:val="18"/>
                <w:szCs w:val="18"/>
              </w:rPr>
            </w:pPr>
          </w:p>
        </w:tc>
        <w:tc>
          <w:tcPr>
            <w:tcW w:w="709" w:type="dxa"/>
            <w:vAlign w:val="center"/>
          </w:tcPr>
          <w:p w14:paraId="6E7584ED" w14:textId="77777777" w:rsidR="00C8069A" w:rsidRPr="00DA300D" w:rsidRDefault="00C8069A" w:rsidP="00A01056">
            <w:pPr>
              <w:tabs>
                <w:tab w:val="left" w:pos="162"/>
              </w:tabs>
              <w:spacing w:before="60" w:after="0" w:line="240" w:lineRule="atLeast"/>
              <w:ind w:right="-25"/>
              <w:rPr>
                <w:rFonts w:ascii="Times New Roman" w:hAnsi="Times New Roman" w:cs="Times New Roman"/>
                <w:sz w:val="18"/>
                <w:szCs w:val="18"/>
              </w:rPr>
            </w:pPr>
            <w:r w:rsidRPr="00DA300D">
              <w:rPr>
                <w:rFonts w:ascii="Times New Roman" w:hAnsi="Times New Roman" w:cs="Times New Roman"/>
                <w:sz w:val="18"/>
                <w:szCs w:val="18"/>
              </w:rPr>
              <w:t>102</w:t>
            </w:r>
          </w:p>
        </w:tc>
        <w:tc>
          <w:tcPr>
            <w:tcW w:w="283" w:type="dxa"/>
            <w:vAlign w:val="center"/>
          </w:tcPr>
          <w:p w14:paraId="2D795F6D" w14:textId="77777777" w:rsidR="00C8069A" w:rsidRPr="00DA300D" w:rsidRDefault="00C8069A" w:rsidP="00A01056">
            <w:pPr>
              <w:tabs>
                <w:tab w:val="left" w:pos="162"/>
              </w:tabs>
              <w:spacing w:before="60" w:after="0" w:line="240" w:lineRule="atLeast"/>
              <w:ind w:right="-25"/>
              <w:rPr>
                <w:rFonts w:ascii="Times New Roman" w:hAnsi="Times New Roman" w:cs="Times New Roman"/>
                <w:sz w:val="18"/>
                <w:szCs w:val="18"/>
              </w:rPr>
            </w:pPr>
          </w:p>
        </w:tc>
        <w:tc>
          <w:tcPr>
            <w:tcW w:w="709" w:type="dxa"/>
            <w:vAlign w:val="center"/>
          </w:tcPr>
          <w:p w14:paraId="244E9EA8" w14:textId="77777777" w:rsidR="00C8069A" w:rsidRPr="00DA300D" w:rsidRDefault="00C8069A" w:rsidP="00FE75BB">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84" w:type="dxa"/>
            <w:vAlign w:val="center"/>
          </w:tcPr>
          <w:p w14:paraId="77296680" w14:textId="77777777" w:rsidR="00C8069A" w:rsidRPr="00DA300D" w:rsidRDefault="00C8069A" w:rsidP="00A01056">
            <w:pPr>
              <w:tabs>
                <w:tab w:val="left" w:pos="162"/>
              </w:tabs>
              <w:spacing w:before="60" w:after="0" w:line="240" w:lineRule="atLeast"/>
              <w:ind w:right="-25"/>
              <w:rPr>
                <w:rFonts w:ascii="Times New Roman" w:hAnsi="Times New Roman" w:cs="Times New Roman"/>
                <w:sz w:val="18"/>
                <w:szCs w:val="18"/>
              </w:rPr>
            </w:pPr>
          </w:p>
        </w:tc>
        <w:tc>
          <w:tcPr>
            <w:tcW w:w="708" w:type="dxa"/>
            <w:vAlign w:val="center"/>
          </w:tcPr>
          <w:p w14:paraId="0A4E23AE" w14:textId="77777777" w:rsidR="00C8069A" w:rsidRPr="00DA300D" w:rsidRDefault="00C8069A" w:rsidP="004443E7">
            <w:pPr>
              <w:tabs>
                <w:tab w:val="decimal" w:pos="459"/>
              </w:tabs>
              <w:spacing w:before="60" w:after="0" w:line="240" w:lineRule="atLeast"/>
              <w:ind w:right="-25"/>
              <w:rPr>
                <w:rFonts w:ascii="Times New Roman" w:hAnsi="Times New Roman" w:cs="Times New Roman"/>
                <w:sz w:val="18"/>
                <w:szCs w:val="18"/>
              </w:rPr>
            </w:pPr>
            <w:r w:rsidRPr="00DA300D">
              <w:rPr>
                <w:rFonts w:ascii="Times New Roman" w:hAnsi="Times New Roman" w:cs="Times New Roman"/>
                <w:sz w:val="18"/>
                <w:szCs w:val="18"/>
              </w:rPr>
              <w:t>342</w:t>
            </w:r>
          </w:p>
        </w:tc>
        <w:tc>
          <w:tcPr>
            <w:tcW w:w="284" w:type="dxa"/>
            <w:vAlign w:val="center"/>
          </w:tcPr>
          <w:p w14:paraId="72BB8254" w14:textId="77777777" w:rsidR="00C8069A" w:rsidRPr="00DA300D" w:rsidRDefault="00C8069A" w:rsidP="00A01056">
            <w:pPr>
              <w:tabs>
                <w:tab w:val="left" w:pos="162"/>
              </w:tabs>
              <w:spacing w:before="60" w:after="0" w:line="240" w:lineRule="atLeast"/>
              <w:ind w:right="-25"/>
              <w:rPr>
                <w:rFonts w:ascii="Times New Roman" w:hAnsi="Times New Roman" w:cs="Times New Roman"/>
                <w:sz w:val="18"/>
                <w:szCs w:val="18"/>
              </w:rPr>
            </w:pPr>
          </w:p>
        </w:tc>
        <w:tc>
          <w:tcPr>
            <w:tcW w:w="284" w:type="dxa"/>
            <w:vAlign w:val="center"/>
          </w:tcPr>
          <w:p w14:paraId="1E83D298" w14:textId="77777777" w:rsidR="00C8069A" w:rsidRPr="00DA300D" w:rsidRDefault="00C8069A" w:rsidP="00A01056">
            <w:pPr>
              <w:tabs>
                <w:tab w:val="left" w:pos="162"/>
              </w:tabs>
              <w:spacing w:before="60" w:after="0" w:line="240" w:lineRule="atLeast"/>
              <w:ind w:right="-25"/>
              <w:rPr>
                <w:rFonts w:ascii="Times New Roman" w:hAnsi="Times New Roman" w:cs="Times New Roman"/>
                <w:sz w:val="18"/>
                <w:szCs w:val="18"/>
              </w:rPr>
            </w:pPr>
          </w:p>
        </w:tc>
        <w:tc>
          <w:tcPr>
            <w:tcW w:w="993" w:type="dxa"/>
            <w:tcBorders>
              <w:bottom w:val="single" w:sz="4" w:space="0" w:color="auto"/>
            </w:tcBorders>
            <w:vAlign w:val="center"/>
          </w:tcPr>
          <w:p w14:paraId="4232D148" w14:textId="77777777" w:rsidR="00C8069A" w:rsidRPr="00DA300D" w:rsidRDefault="00C8069A" w:rsidP="00FE75BB">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83" w:type="dxa"/>
            <w:vAlign w:val="center"/>
          </w:tcPr>
          <w:p w14:paraId="32939C9C" w14:textId="77777777" w:rsidR="00C8069A" w:rsidRPr="00DA300D" w:rsidRDefault="00C8069A" w:rsidP="00A01056">
            <w:pPr>
              <w:tabs>
                <w:tab w:val="left" w:pos="162"/>
              </w:tabs>
              <w:spacing w:before="60" w:after="0" w:line="240" w:lineRule="atLeast"/>
              <w:ind w:right="-25"/>
              <w:rPr>
                <w:rFonts w:ascii="Times New Roman" w:hAnsi="Times New Roman" w:cs="Times New Roman"/>
                <w:sz w:val="18"/>
                <w:szCs w:val="18"/>
              </w:rPr>
            </w:pPr>
          </w:p>
        </w:tc>
        <w:tc>
          <w:tcPr>
            <w:tcW w:w="992" w:type="dxa"/>
            <w:tcBorders>
              <w:bottom w:val="single" w:sz="4" w:space="0" w:color="auto"/>
            </w:tcBorders>
            <w:vAlign w:val="center"/>
          </w:tcPr>
          <w:p w14:paraId="63EBE443" w14:textId="77777777" w:rsidR="00C8069A" w:rsidRPr="00DA300D" w:rsidRDefault="00C8069A" w:rsidP="00AA2FC3">
            <w:pPr>
              <w:tabs>
                <w:tab w:val="left" w:pos="162"/>
              </w:tabs>
              <w:spacing w:before="60"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(61)</w:t>
            </w:r>
          </w:p>
        </w:tc>
        <w:tc>
          <w:tcPr>
            <w:tcW w:w="284" w:type="dxa"/>
            <w:vAlign w:val="center"/>
          </w:tcPr>
          <w:p w14:paraId="6BA0C524" w14:textId="77777777" w:rsidR="00C8069A" w:rsidRPr="00DA300D" w:rsidRDefault="00C8069A" w:rsidP="00A01056">
            <w:pPr>
              <w:tabs>
                <w:tab w:val="left" w:pos="162"/>
              </w:tabs>
              <w:spacing w:before="60" w:after="0" w:line="240" w:lineRule="atLeast"/>
              <w:ind w:right="-25"/>
              <w:rPr>
                <w:rFonts w:ascii="Times New Roman" w:hAnsi="Times New Roman" w:cs="Times New Roman"/>
                <w:sz w:val="18"/>
                <w:szCs w:val="18"/>
              </w:rPr>
            </w:pPr>
          </w:p>
        </w:tc>
        <w:tc>
          <w:tcPr>
            <w:tcW w:w="1134" w:type="dxa"/>
            <w:tcBorders>
              <w:bottom w:val="single" w:sz="4" w:space="0" w:color="auto"/>
            </w:tcBorders>
            <w:vAlign w:val="center"/>
          </w:tcPr>
          <w:p w14:paraId="11B7D803" w14:textId="77777777" w:rsidR="00C8069A" w:rsidRPr="00DA300D" w:rsidRDefault="00C8069A" w:rsidP="00FE75BB">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83" w:type="dxa"/>
            <w:vAlign w:val="center"/>
          </w:tcPr>
          <w:p w14:paraId="54E6AE26" w14:textId="77777777" w:rsidR="00C8069A" w:rsidRPr="00DA300D" w:rsidRDefault="00C8069A" w:rsidP="00A01056">
            <w:pPr>
              <w:tabs>
                <w:tab w:val="left" w:pos="162"/>
              </w:tabs>
              <w:spacing w:before="60" w:after="0" w:line="240" w:lineRule="atLeast"/>
              <w:ind w:right="-25"/>
              <w:rPr>
                <w:rFonts w:ascii="Times New Roman" w:hAnsi="Times New Roman" w:cs="Times New Roman"/>
                <w:sz w:val="18"/>
                <w:szCs w:val="18"/>
              </w:rPr>
            </w:pPr>
          </w:p>
        </w:tc>
        <w:tc>
          <w:tcPr>
            <w:tcW w:w="1134" w:type="dxa"/>
            <w:tcBorders>
              <w:bottom w:val="single" w:sz="4" w:space="0" w:color="auto"/>
            </w:tcBorders>
            <w:vAlign w:val="center"/>
          </w:tcPr>
          <w:p w14:paraId="30B3D773" w14:textId="77777777" w:rsidR="00C8069A" w:rsidRPr="00DA300D" w:rsidRDefault="00C8069A" w:rsidP="00AA2FC3">
            <w:pPr>
              <w:tabs>
                <w:tab w:val="left" w:pos="162"/>
              </w:tabs>
              <w:spacing w:before="60"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281</w:t>
            </w:r>
          </w:p>
        </w:tc>
        <w:tc>
          <w:tcPr>
            <w:tcW w:w="284" w:type="dxa"/>
            <w:vAlign w:val="center"/>
          </w:tcPr>
          <w:p w14:paraId="7E5D22FA" w14:textId="77777777" w:rsidR="00C8069A" w:rsidRPr="00DA300D" w:rsidRDefault="00C8069A" w:rsidP="00A01056">
            <w:pPr>
              <w:tabs>
                <w:tab w:val="left" w:pos="162"/>
              </w:tabs>
              <w:spacing w:before="60" w:after="0" w:line="240" w:lineRule="atLeast"/>
              <w:ind w:right="-25"/>
              <w:rPr>
                <w:rFonts w:ascii="Times New Roman" w:hAnsi="Times New Roman" w:cs="Times New Roman"/>
                <w:sz w:val="18"/>
                <w:szCs w:val="18"/>
              </w:rPr>
            </w:pPr>
          </w:p>
        </w:tc>
        <w:tc>
          <w:tcPr>
            <w:tcW w:w="1134" w:type="dxa"/>
            <w:vAlign w:val="center"/>
          </w:tcPr>
          <w:p w14:paraId="5613C69B" w14:textId="77777777" w:rsidR="00C8069A" w:rsidRPr="00DA300D" w:rsidRDefault="00C8069A" w:rsidP="00FE75BB">
            <w:pPr>
              <w:tabs>
                <w:tab w:val="left" w:pos="162"/>
              </w:tabs>
              <w:spacing w:before="60" w:after="0" w:line="240" w:lineRule="atLeast"/>
              <w:ind w:right="-25"/>
              <w:jc w:val="center"/>
              <w:rPr>
                <w:rFonts w:ascii="Times New Roman" w:hAnsi="Times New Roman" w:cs="Times New Roman"/>
                <w:sz w:val="18"/>
                <w:szCs w:val="18"/>
              </w:rPr>
            </w:pPr>
            <w:r>
              <w:rPr>
                <w:rFonts w:ascii="Times New Roman" w:hAnsi="Times New Roman" w:cs="Times New Roman"/>
                <w:sz w:val="18"/>
                <w:szCs w:val="18"/>
              </w:rPr>
              <w:t>-</w:t>
            </w:r>
          </w:p>
        </w:tc>
        <w:tc>
          <w:tcPr>
            <w:tcW w:w="283" w:type="dxa"/>
            <w:vAlign w:val="center"/>
          </w:tcPr>
          <w:p w14:paraId="4FB716D4" w14:textId="77777777" w:rsidR="00C8069A" w:rsidRPr="00DA300D" w:rsidRDefault="00C8069A" w:rsidP="00A01056">
            <w:pPr>
              <w:tabs>
                <w:tab w:val="left" w:pos="162"/>
              </w:tabs>
              <w:spacing w:before="60" w:after="0" w:line="240" w:lineRule="atLeast"/>
              <w:ind w:right="-25"/>
              <w:jc w:val="center"/>
              <w:rPr>
                <w:rFonts w:ascii="Times New Roman" w:hAnsi="Times New Roman" w:cs="Times New Roman"/>
                <w:sz w:val="18"/>
                <w:szCs w:val="18"/>
              </w:rPr>
            </w:pPr>
          </w:p>
        </w:tc>
        <w:tc>
          <w:tcPr>
            <w:tcW w:w="1276" w:type="dxa"/>
            <w:vAlign w:val="center"/>
          </w:tcPr>
          <w:p w14:paraId="3DF399C8" w14:textId="77777777" w:rsidR="00C8069A" w:rsidRPr="00DA300D" w:rsidRDefault="00C8069A" w:rsidP="00AA2FC3">
            <w:pPr>
              <w:tabs>
                <w:tab w:val="left" w:pos="162"/>
              </w:tabs>
              <w:spacing w:before="60"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18</w:t>
            </w:r>
          </w:p>
        </w:tc>
      </w:tr>
      <w:tr w:rsidR="00C8069A" w:rsidRPr="00DA300D" w14:paraId="47D1A579" w14:textId="77777777" w:rsidTr="004443E7">
        <w:trPr>
          <w:trHeight w:val="129"/>
        </w:trPr>
        <w:tc>
          <w:tcPr>
            <w:tcW w:w="1701" w:type="dxa"/>
          </w:tcPr>
          <w:p w14:paraId="7A066E4D" w14:textId="77777777" w:rsidR="00C8069A" w:rsidRPr="00DA300D" w:rsidRDefault="00C8069A" w:rsidP="00A01056">
            <w:pPr>
              <w:tabs>
                <w:tab w:val="left" w:pos="162"/>
              </w:tabs>
              <w:spacing w:before="60" w:after="0" w:line="240" w:lineRule="atLeast"/>
              <w:ind w:right="-25"/>
              <w:rPr>
                <w:rFonts w:ascii="Times New Roman" w:hAnsi="Times New Roman" w:cs="Times New Roman"/>
                <w:b/>
                <w:bCs/>
                <w:sz w:val="18"/>
                <w:szCs w:val="18"/>
              </w:rPr>
            </w:pPr>
            <w:r w:rsidRPr="00DA300D">
              <w:rPr>
                <w:rFonts w:ascii="Times New Roman" w:hAnsi="Times New Roman" w:cs="Times New Roman"/>
                <w:b/>
                <w:bCs/>
                <w:sz w:val="18"/>
                <w:szCs w:val="18"/>
              </w:rPr>
              <w:t>Total</w:t>
            </w:r>
          </w:p>
        </w:tc>
        <w:tc>
          <w:tcPr>
            <w:tcW w:w="708" w:type="dxa"/>
            <w:vAlign w:val="center"/>
          </w:tcPr>
          <w:p w14:paraId="63C28B90" w14:textId="77777777" w:rsidR="00C8069A" w:rsidRPr="00DA300D" w:rsidRDefault="00C8069A" w:rsidP="00A01056">
            <w:pPr>
              <w:tabs>
                <w:tab w:val="left" w:pos="162"/>
              </w:tabs>
              <w:spacing w:before="60" w:after="0" w:line="240" w:lineRule="atLeast"/>
              <w:ind w:right="-25"/>
              <w:rPr>
                <w:rFonts w:ascii="Times New Roman" w:hAnsi="Times New Roman" w:cs="Times New Roman"/>
                <w:b/>
                <w:bCs/>
                <w:sz w:val="18"/>
                <w:szCs w:val="18"/>
              </w:rPr>
            </w:pPr>
          </w:p>
        </w:tc>
        <w:tc>
          <w:tcPr>
            <w:tcW w:w="284" w:type="dxa"/>
            <w:vAlign w:val="center"/>
          </w:tcPr>
          <w:p w14:paraId="3970FC70" w14:textId="77777777" w:rsidR="00C8069A" w:rsidRPr="00DA300D" w:rsidRDefault="00C8069A" w:rsidP="00A01056">
            <w:pPr>
              <w:tabs>
                <w:tab w:val="left" w:pos="162"/>
              </w:tabs>
              <w:spacing w:before="60" w:after="0" w:line="240" w:lineRule="atLeast"/>
              <w:ind w:right="-25"/>
              <w:rPr>
                <w:rFonts w:ascii="Times New Roman" w:hAnsi="Times New Roman" w:cs="Times New Roman"/>
                <w:b/>
                <w:bCs/>
                <w:sz w:val="18"/>
                <w:szCs w:val="18"/>
              </w:rPr>
            </w:pPr>
          </w:p>
        </w:tc>
        <w:tc>
          <w:tcPr>
            <w:tcW w:w="567" w:type="dxa"/>
            <w:vAlign w:val="center"/>
          </w:tcPr>
          <w:p w14:paraId="3E912875" w14:textId="77777777" w:rsidR="00C8069A" w:rsidRPr="00DA300D" w:rsidRDefault="00C8069A" w:rsidP="00A01056">
            <w:pPr>
              <w:tabs>
                <w:tab w:val="left" w:pos="162"/>
              </w:tabs>
              <w:spacing w:before="60" w:after="0" w:line="240" w:lineRule="atLeast"/>
              <w:ind w:right="-25"/>
              <w:rPr>
                <w:rFonts w:ascii="Times New Roman" w:hAnsi="Times New Roman" w:cs="Times New Roman"/>
                <w:b/>
                <w:bCs/>
                <w:sz w:val="18"/>
                <w:szCs w:val="18"/>
              </w:rPr>
            </w:pPr>
          </w:p>
        </w:tc>
        <w:tc>
          <w:tcPr>
            <w:tcW w:w="709" w:type="dxa"/>
            <w:vAlign w:val="center"/>
          </w:tcPr>
          <w:p w14:paraId="61C9ED30" w14:textId="77777777" w:rsidR="00C8069A" w:rsidRPr="00DA300D" w:rsidRDefault="00C8069A" w:rsidP="00A01056">
            <w:pPr>
              <w:tabs>
                <w:tab w:val="left" w:pos="162"/>
              </w:tabs>
              <w:spacing w:before="60" w:after="0" w:line="240" w:lineRule="atLeast"/>
              <w:ind w:right="-25"/>
              <w:rPr>
                <w:rFonts w:ascii="Times New Roman" w:hAnsi="Times New Roman" w:cs="Times New Roman"/>
                <w:b/>
                <w:bCs/>
                <w:sz w:val="18"/>
                <w:szCs w:val="18"/>
              </w:rPr>
            </w:pPr>
          </w:p>
        </w:tc>
        <w:tc>
          <w:tcPr>
            <w:tcW w:w="283" w:type="dxa"/>
            <w:vAlign w:val="center"/>
          </w:tcPr>
          <w:p w14:paraId="1A9D3EBB" w14:textId="77777777" w:rsidR="00C8069A" w:rsidRPr="00DA300D" w:rsidRDefault="00C8069A" w:rsidP="00A01056">
            <w:pPr>
              <w:tabs>
                <w:tab w:val="left" w:pos="162"/>
              </w:tabs>
              <w:spacing w:before="60" w:after="0" w:line="240" w:lineRule="atLeast"/>
              <w:ind w:right="-25"/>
              <w:rPr>
                <w:rFonts w:ascii="Times New Roman" w:hAnsi="Times New Roman" w:cs="Times New Roman"/>
                <w:b/>
                <w:bCs/>
                <w:sz w:val="18"/>
                <w:szCs w:val="18"/>
              </w:rPr>
            </w:pPr>
          </w:p>
        </w:tc>
        <w:tc>
          <w:tcPr>
            <w:tcW w:w="709" w:type="dxa"/>
            <w:vAlign w:val="center"/>
          </w:tcPr>
          <w:p w14:paraId="1D7C3BD1" w14:textId="77777777" w:rsidR="00C8069A" w:rsidRPr="00DA300D" w:rsidRDefault="00C8069A" w:rsidP="00A01056">
            <w:pPr>
              <w:tabs>
                <w:tab w:val="left" w:pos="162"/>
              </w:tabs>
              <w:spacing w:before="60" w:after="0" w:line="240" w:lineRule="atLeast"/>
              <w:ind w:right="-25"/>
              <w:rPr>
                <w:rFonts w:ascii="Times New Roman" w:hAnsi="Times New Roman" w:cs="Times New Roman"/>
                <w:b/>
                <w:bCs/>
                <w:sz w:val="18"/>
                <w:szCs w:val="18"/>
              </w:rPr>
            </w:pPr>
          </w:p>
        </w:tc>
        <w:tc>
          <w:tcPr>
            <w:tcW w:w="283" w:type="dxa"/>
            <w:vAlign w:val="center"/>
          </w:tcPr>
          <w:p w14:paraId="420F7706" w14:textId="77777777" w:rsidR="00C8069A" w:rsidRPr="00DA300D" w:rsidRDefault="00C8069A" w:rsidP="00A01056">
            <w:pPr>
              <w:tabs>
                <w:tab w:val="left" w:pos="162"/>
              </w:tabs>
              <w:spacing w:before="60" w:after="0" w:line="240" w:lineRule="atLeast"/>
              <w:ind w:right="-25"/>
              <w:rPr>
                <w:rFonts w:ascii="Times New Roman" w:hAnsi="Times New Roman" w:cs="Times New Roman"/>
                <w:b/>
                <w:bCs/>
                <w:sz w:val="18"/>
                <w:szCs w:val="18"/>
              </w:rPr>
            </w:pPr>
          </w:p>
        </w:tc>
        <w:tc>
          <w:tcPr>
            <w:tcW w:w="709" w:type="dxa"/>
            <w:tcBorders>
              <w:top w:val="single" w:sz="4" w:space="0" w:color="auto"/>
              <w:bottom w:val="double" w:sz="4" w:space="0" w:color="auto"/>
            </w:tcBorders>
            <w:vAlign w:val="center"/>
          </w:tcPr>
          <w:p w14:paraId="66560090" w14:textId="77777777" w:rsidR="00C8069A" w:rsidRPr="00C8069A" w:rsidRDefault="00C8069A" w:rsidP="00FE75BB">
            <w:pPr>
              <w:tabs>
                <w:tab w:val="left" w:pos="162"/>
              </w:tabs>
              <w:spacing w:before="60" w:after="0" w:line="240" w:lineRule="atLeast"/>
              <w:ind w:right="-25"/>
              <w:jc w:val="center"/>
              <w:rPr>
                <w:rFonts w:ascii="Times New Roman" w:hAnsi="Times New Roman" w:cs="Times New Roman"/>
                <w:b/>
                <w:bCs/>
                <w:sz w:val="18"/>
                <w:szCs w:val="18"/>
              </w:rPr>
            </w:pPr>
            <w:r w:rsidRPr="00C8069A">
              <w:rPr>
                <w:rFonts w:ascii="Times New Roman" w:hAnsi="Times New Roman" w:cs="Times New Roman"/>
                <w:b/>
                <w:bCs/>
                <w:sz w:val="18"/>
                <w:szCs w:val="18"/>
              </w:rPr>
              <w:t>-</w:t>
            </w:r>
          </w:p>
        </w:tc>
        <w:tc>
          <w:tcPr>
            <w:tcW w:w="284" w:type="dxa"/>
            <w:vAlign w:val="center"/>
          </w:tcPr>
          <w:p w14:paraId="0C6076EC" w14:textId="77777777" w:rsidR="00C8069A" w:rsidRPr="00DA300D" w:rsidRDefault="00C8069A" w:rsidP="00A01056">
            <w:pPr>
              <w:tabs>
                <w:tab w:val="left" w:pos="162"/>
              </w:tabs>
              <w:spacing w:before="60" w:after="0" w:line="240" w:lineRule="atLeast"/>
              <w:ind w:right="-25"/>
              <w:rPr>
                <w:rFonts w:ascii="Times New Roman" w:hAnsi="Times New Roman" w:cs="Times New Roman"/>
                <w:b/>
                <w:bCs/>
                <w:sz w:val="18"/>
                <w:szCs w:val="18"/>
              </w:rPr>
            </w:pPr>
          </w:p>
        </w:tc>
        <w:tc>
          <w:tcPr>
            <w:tcW w:w="708" w:type="dxa"/>
            <w:tcBorders>
              <w:top w:val="single" w:sz="4" w:space="0" w:color="auto"/>
              <w:bottom w:val="double" w:sz="4" w:space="0" w:color="auto"/>
            </w:tcBorders>
            <w:vAlign w:val="center"/>
          </w:tcPr>
          <w:p w14:paraId="6BBEF0B5" w14:textId="77777777" w:rsidR="00C8069A" w:rsidRPr="00DA300D" w:rsidRDefault="00C8069A" w:rsidP="004443E7">
            <w:pPr>
              <w:tabs>
                <w:tab w:val="decimal" w:pos="459"/>
              </w:tabs>
              <w:spacing w:before="60" w:after="0" w:line="240" w:lineRule="atLeast"/>
              <w:ind w:right="-25"/>
              <w:rPr>
                <w:rFonts w:ascii="Times New Roman" w:hAnsi="Times New Roman" w:cs="Times New Roman"/>
                <w:b/>
                <w:bCs/>
                <w:sz w:val="18"/>
                <w:szCs w:val="18"/>
              </w:rPr>
            </w:pPr>
            <w:r w:rsidRPr="00DA300D">
              <w:rPr>
                <w:rFonts w:ascii="Times New Roman" w:hAnsi="Times New Roman" w:cs="Times New Roman"/>
                <w:b/>
                <w:bCs/>
                <w:sz w:val="18"/>
                <w:szCs w:val="18"/>
              </w:rPr>
              <w:t>342</w:t>
            </w:r>
          </w:p>
        </w:tc>
        <w:tc>
          <w:tcPr>
            <w:tcW w:w="284" w:type="dxa"/>
            <w:vAlign w:val="center"/>
          </w:tcPr>
          <w:p w14:paraId="172539B5" w14:textId="77777777" w:rsidR="00C8069A" w:rsidRPr="00DA300D" w:rsidRDefault="00C8069A" w:rsidP="00A01056">
            <w:pPr>
              <w:tabs>
                <w:tab w:val="left" w:pos="162"/>
              </w:tabs>
              <w:spacing w:before="60" w:after="0" w:line="240" w:lineRule="atLeast"/>
              <w:ind w:right="-25"/>
              <w:rPr>
                <w:rFonts w:ascii="Times New Roman" w:hAnsi="Times New Roman" w:cs="Times New Roman"/>
                <w:b/>
                <w:bCs/>
                <w:sz w:val="18"/>
                <w:szCs w:val="18"/>
              </w:rPr>
            </w:pPr>
          </w:p>
        </w:tc>
        <w:tc>
          <w:tcPr>
            <w:tcW w:w="284" w:type="dxa"/>
            <w:vAlign w:val="center"/>
          </w:tcPr>
          <w:p w14:paraId="0A23823D" w14:textId="77777777" w:rsidR="00C8069A" w:rsidRPr="00DA300D" w:rsidRDefault="00C8069A" w:rsidP="00A01056">
            <w:pPr>
              <w:tabs>
                <w:tab w:val="left" w:pos="162"/>
              </w:tabs>
              <w:spacing w:before="60" w:after="0" w:line="240" w:lineRule="atLeast"/>
              <w:ind w:right="-25"/>
              <w:rPr>
                <w:rFonts w:ascii="Times New Roman" w:hAnsi="Times New Roman" w:cs="Times New Roman"/>
                <w:b/>
                <w:bCs/>
                <w:sz w:val="18"/>
                <w:szCs w:val="18"/>
              </w:rPr>
            </w:pPr>
          </w:p>
        </w:tc>
        <w:tc>
          <w:tcPr>
            <w:tcW w:w="993" w:type="dxa"/>
            <w:tcBorders>
              <w:top w:val="single" w:sz="4" w:space="0" w:color="auto"/>
              <w:bottom w:val="double" w:sz="4" w:space="0" w:color="auto"/>
            </w:tcBorders>
            <w:vAlign w:val="center"/>
          </w:tcPr>
          <w:p w14:paraId="0F481B74" w14:textId="77777777" w:rsidR="00C8069A" w:rsidRPr="00C8069A" w:rsidRDefault="00C8069A" w:rsidP="00FE75BB">
            <w:pPr>
              <w:tabs>
                <w:tab w:val="left" w:pos="162"/>
              </w:tabs>
              <w:spacing w:before="60" w:after="0" w:line="240" w:lineRule="atLeast"/>
              <w:ind w:right="-25"/>
              <w:jc w:val="center"/>
              <w:rPr>
                <w:rFonts w:ascii="Times New Roman" w:hAnsi="Times New Roman" w:cs="Times New Roman"/>
                <w:b/>
                <w:bCs/>
                <w:sz w:val="18"/>
                <w:szCs w:val="18"/>
              </w:rPr>
            </w:pPr>
            <w:r w:rsidRPr="00C8069A">
              <w:rPr>
                <w:rFonts w:ascii="Times New Roman" w:hAnsi="Times New Roman" w:cs="Times New Roman"/>
                <w:b/>
                <w:bCs/>
                <w:sz w:val="18"/>
                <w:szCs w:val="18"/>
              </w:rPr>
              <w:t>-</w:t>
            </w:r>
          </w:p>
        </w:tc>
        <w:tc>
          <w:tcPr>
            <w:tcW w:w="283" w:type="dxa"/>
            <w:vAlign w:val="center"/>
          </w:tcPr>
          <w:p w14:paraId="5C51FAF2" w14:textId="77777777" w:rsidR="00C8069A" w:rsidRPr="00DA300D" w:rsidRDefault="00C8069A" w:rsidP="00A01056">
            <w:pPr>
              <w:tabs>
                <w:tab w:val="left" w:pos="162"/>
              </w:tabs>
              <w:spacing w:before="60" w:after="0" w:line="240" w:lineRule="atLeast"/>
              <w:ind w:right="-25"/>
              <w:rPr>
                <w:rFonts w:ascii="Times New Roman" w:hAnsi="Times New Roman" w:cs="Times New Roman"/>
                <w:b/>
                <w:bCs/>
                <w:sz w:val="18"/>
                <w:szCs w:val="18"/>
              </w:rPr>
            </w:pPr>
          </w:p>
        </w:tc>
        <w:tc>
          <w:tcPr>
            <w:tcW w:w="992" w:type="dxa"/>
            <w:tcBorders>
              <w:top w:val="single" w:sz="4" w:space="0" w:color="auto"/>
              <w:bottom w:val="double" w:sz="4" w:space="0" w:color="auto"/>
            </w:tcBorders>
            <w:vAlign w:val="center"/>
          </w:tcPr>
          <w:p w14:paraId="5014EC88" w14:textId="77777777" w:rsidR="00C8069A" w:rsidRPr="00DA300D" w:rsidRDefault="00C8069A" w:rsidP="00AA2FC3">
            <w:pPr>
              <w:tabs>
                <w:tab w:val="left" w:pos="162"/>
              </w:tabs>
              <w:spacing w:before="60" w:after="0" w:line="240" w:lineRule="atLeast"/>
              <w:ind w:right="-25"/>
              <w:jc w:val="center"/>
              <w:rPr>
                <w:rFonts w:ascii="Times New Roman" w:hAnsi="Times New Roman" w:cs="Times New Roman"/>
                <w:b/>
                <w:bCs/>
                <w:sz w:val="18"/>
                <w:szCs w:val="18"/>
              </w:rPr>
            </w:pPr>
            <w:r w:rsidRPr="00DA300D">
              <w:rPr>
                <w:rFonts w:ascii="Times New Roman" w:hAnsi="Times New Roman" w:cs="Times New Roman"/>
                <w:b/>
                <w:bCs/>
                <w:sz w:val="18"/>
                <w:szCs w:val="18"/>
              </w:rPr>
              <w:t>(61)</w:t>
            </w:r>
          </w:p>
        </w:tc>
        <w:tc>
          <w:tcPr>
            <w:tcW w:w="284" w:type="dxa"/>
            <w:vAlign w:val="center"/>
          </w:tcPr>
          <w:p w14:paraId="4DC2F658" w14:textId="77777777" w:rsidR="00C8069A" w:rsidRPr="00DA300D" w:rsidRDefault="00C8069A" w:rsidP="00A01056">
            <w:pPr>
              <w:tabs>
                <w:tab w:val="left" w:pos="162"/>
              </w:tabs>
              <w:spacing w:before="60" w:after="0" w:line="240" w:lineRule="atLeast"/>
              <w:ind w:right="-25"/>
              <w:rPr>
                <w:rFonts w:ascii="Times New Roman" w:hAnsi="Times New Roman" w:cs="Times New Roman"/>
                <w:b/>
                <w:bCs/>
                <w:sz w:val="18"/>
                <w:szCs w:val="18"/>
              </w:rPr>
            </w:pPr>
          </w:p>
        </w:tc>
        <w:tc>
          <w:tcPr>
            <w:tcW w:w="1134" w:type="dxa"/>
            <w:tcBorders>
              <w:top w:val="single" w:sz="4" w:space="0" w:color="auto"/>
              <w:bottom w:val="double" w:sz="4" w:space="0" w:color="auto"/>
            </w:tcBorders>
            <w:vAlign w:val="center"/>
          </w:tcPr>
          <w:p w14:paraId="4B717F1C" w14:textId="77777777" w:rsidR="00C8069A" w:rsidRPr="00C8069A" w:rsidRDefault="00C8069A" w:rsidP="00FE75BB">
            <w:pPr>
              <w:tabs>
                <w:tab w:val="left" w:pos="162"/>
              </w:tabs>
              <w:spacing w:before="60" w:after="0" w:line="240" w:lineRule="atLeast"/>
              <w:ind w:right="-25"/>
              <w:jc w:val="center"/>
              <w:rPr>
                <w:rFonts w:ascii="Times New Roman" w:hAnsi="Times New Roman" w:cs="Times New Roman"/>
                <w:b/>
                <w:bCs/>
                <w:sz w:val="18"/>
                <w:szCs w:val="18"/>
              </w:rPr>
            </w:pPr>
            <w:r w:rsidRPr="00C8069A">
              <w:rPr>
                <w:rFonts w:ascii="Times New Roman" w:hAnsi="Times New Roman" w:cs="Times New Roman"/>
                <w:b/>
                <w:bCs/>
                <w:sz w:val="18"/>
                <w:szCs w:val="18"/>
              </w:rPr>
              <w:t>-</w:t>
            </w:r>
          </w:p>
        </w:tc>
        <w:tc>
          <w:tcPr>
            <w:tcW w:w="283" w:type="dxa"/>
            <w:vAlign w:val="center"/>
          </w:tcPr>
          <w:p w14:paraId="5C2639A6" w14:textId="77777777" w:rsidR="00C8069A" w:rsidRPr="00DA300D" w:rsidRDefault="00C8069A" w:rsidP="00A01056">
            <w:pPr>
              <w:tabs>
                <w:tab w:val="left" w:pos="162"/>
              </w:tabs>
              <w:spacing w:before="60" w:after="0" w:line="240" w:lineRule="atLeast"/>
              <w:ind w:right="-25"/>
              <w:rPr>
                <w:rFonts w:ascii="Times New Roman" w:hAnsi="Times New Roman" w:cs="Times New Roman"/>
                <w:b/>
                <w:bCs/>
                <w:sz w:val="18"/>
                <w:szCs w:val="18"/>
              </w:rPr>
            </w:pPr>
          </w:p>
        </w:tc>
        <w:tc>
          <w:tcPr>
            <w:tcW w:w="1134" w:type="dxa"/>
            <w:tcBorders>
              <w:top w:val="single" w:sz="4" w:space="0" w:color="auto"/>
              <w:bottom w:val="double" w:sz="4" w:space="0" w:color="auto"/>
            </w:tcBorders>
            <w:vAlign w:val="center"/>
          </w:tcPr>
          <w:p w14:paraId="417E8566" w14:textId="77777777" w:rsidR="00C8069A" w:rsidRPr="00DA300D" w:rsidRDefault="00C8069A" w:rsidP="00AA2FC3">
            <w:pPr>
              <w:tabs>
                <w:tab w:val="left" w:pos="162"/>
              </w:tabs>
              <w:spacing w:before="60" w:after="0" w:line="240" w:lineRule="atLeast"/>
              <w:ind w:right="-25"/>
              <w:jc w:val="center"/>
              <w:rPr>
                <w:rFonts w:ascii="Times New Roman" w:hAnsi="Times New Roman" w:cs="Times New Roman"/>
                <w:b/>
                <w:bCs/>
                <w:sz w:val="18"/>
                <w:szCs w:val="18"/>
              </w:rPr>
            </w:pPr>
            <w:r w:rsidRPr="00DA300D">
              <w:rPr>
                <w:rFonts w:ascii="Times New Roman" w:hAnsi="Times New Roman" w:cs="Times New Roman"/>
                <w:b/>
                <w:bCs/>
                <w:sz w:val="18"/>
                <w:szCs w:val="18"/>
              </w:rPr>
              <w:t>281</w:t>
            </w:r>
          </w:p>
        </w:tc>
        <w:tc>
          <w:tcPr>
            <w:tcW w:w="284" w:type="dxa"/>
            <w:vAlign w:val="center"/>
          </w:tcPr>
          <w:p w14:paraId="2DD069B4" w14:textId="77777777" w:rsidR="00C8069A" w:rsidRPr="00DA300D" w:rsidRDefault="00C8069A" w:rsidP="00A01056">
            <w:pPr>
              <w:tabs>
                <w:tab w:val="left" w:pos="162"/>
              </w:tabs>
              <w:spacing w:before="60" w:after="0" w:line="240" w:lineRule="atLeast"/>
              <w:ind w:right="-25"/>
              <w:rPr>
                <w:rFonts w:ascii="Times New Roman" w:hAnsi="Times New Roman" w:cs="Times New Roman"/>
                <w:b/>
                <w:bCs/>
                <w:sz w:val="18"/>
                <w:szCs w:val="18"/>
              </w:rPr>
            </w:pPr>
          </w:p>
        </w:tc>
        <w:tc>
          <w:tcPr>
            <w:tcW w:w="1134" w:type="dxa"/>
            <w:tcBorders>
              <w:top w:val="single" w:sz="4" w:space="0" w:color="auto"/>
              <w:bottom w:val="double" w:sz="4" w:space="0" w:color="auto"/>
            </w:tcBorders>
            <w:vAlign w:val="center"/>
          </w:tcPr>
          <w:p w14:paraId="2F73FB74" w14:textId="77777777" w:rsidR="00C8069A" w:rsidRPr="00C8069A" w:rsidRDefault="00C8069A" w:rsidP="00FE75BB">
            <w:pPr>
              <w:tabs>
                <w:tab w:val="left" w:pos="162"/>
              </w:tabs>
              <w:spacing w:before="60" w:after="0" w:line="240" w:lineRule="atLeast"/>
              <w:ind w:right="-25"/>
              <w:jc w:val="center"/>
              <w:rPr>
                <w:rFonts w:ascii="Times New Roman" w:hAnsi="Times New Roman" w:cs="Times New Roman"/>
                <w:b/>
                <w:bCs/>
                <w:sz w:val="18"/>
                <w:szCs w:val="18"/>
              </w:rPr>
            </w:pPr>
            <w:r w:rsidRPr="00C8069A">
              <w:rPr>
                <w:rFonts w:ascii="Times New Roman" w:hAnsi="Times New Roman" w:cs="Times New Roman"/>
                <w:b/>
                <w:bCs/>
                <w:sz w:val="18"/>
                <w:szCs w:val="18"/>
              </w:rPr>
              <w:t>-</w:t>
            </w:r>
          </w:p>
        </w:tc>
        <w:tc>
          <w:tcPr>
            <w:tcW w:w="283" w:type="dxa"/>
            <w:vAlign w:val="center"/>
          </w:tcPr>
          <w:p w14:paraId="0F825B8C" w14:textId="77777777" w:rsidR="00C8069A" w:rsidRPr="00DA300D" w:rsidRDefault="00C8069A" w:rsidP="00A01056">
            <w:pPr>
              <w:tabs>
                <w:tab w:val="left" w:pos="162"/>
              </w:tabs>
              <w:spacing w:before="60" w:after="0" w:line="240" w:lineRule="atLeast"/>
              <w:ind w:right="-25"/>
              <w:jc w:val="center"/>
              <w:rPr>
                <w:rFonts w:ascii="Times New Roman" w:hAnsi="Times New Roman" w:cs="Times New Roman"/>
                <w:b/>
                <w:bCs/>
                <w:sz w:val="18"/>
                <w:szCs w:val="18"/>
              </w:rPr>
            </w:pPr>
          </w:p>
        </w:tc>
        <w:tc>
          <w:tcPr>
            <w:tcW w:w="1276" w:type="dxa"/>
            <w:tcBorders>
              <w:top w:val="single" w:sz="4" w:space="0" w:color="auto"/>
              <w:bottom w:val="double" w:sz="4" w:space="0" w:color="auto"/>
            </w:tcBorders>
            <w:vAlign w:val="center"/>
          </w:tcPr>
          <w:p w14:paraId="16FECB80" w14:textId="77777777" w:rsidR="00C8069A" w:rsidRPr="00DA300D" w:rsidRDefault="00C8069A" w:rsidP="00AA2FC3">
            <w:pPr>
              <w:tabs>
                <w:tab w:val="left" w:pos="162"/>
              </w:tabs>
              <w:spacing w:before="60" w:after="0" w:line="240" w:lineRule="atLeast"/>
              <w:ind w:right="-25"/>
              <w:jc w:val="center"/>
              <w:rPr>
                <w:rFonts w:ascii="Times New Roman" w:hAnsi="Times New Roman" w:cs="Times New Roman"/>
                <w:b/>
                <w:bCs/>
                <w:sz w:val="18"/>
                <w:szCs w:val="18"/>
              </w:rPr>
            </w:pPr>
            <w:r w:rsidRPr="00DA300D">
              <w:rPr>
                <w:rFonts w:ascii="Times New Roman" w:hAnsi="Times New Roman" w:cs="Times New Roman"/>
                <w:b/>
                <w:bCs/>
                <w:sz w:val="18"/>
                <w:szCs w:val="18"/>
              </w:rPr>
              <w:t>18</w:t>
            </w:r>
          </w:p>
        </w:tc>
      </w:tr>
    </w:tbl>
    <w:p w14:paraId="50C5E0BB" w14:textId="77777777" w:rsidR="00855233" w:rsidRPr="00DA300D" w:rsidRDefault="00855233" w:rsidP="0089507B">
      <w:pPr>
        <w:tabs>
          <w:tab w:val="left" w:pos="567"/>
        </w:tabs>
        <w:spacing w:after="0" w:line="240" w:lineRule="atLeast"/>
        <w:ind w:left="540" w:right="-25"/>
        <w:jc w:val="thaiDistribute"/>
        <w:rPr>
          <w:rFonts w:ascii="Times New Roman" w:hAnsi="Times New Roman" w:cs="Times New Roman"/>
          <w:szCs w:val="22"/>
        </w:rPr>
      </w:pPr>
    </w:p>
    <w:p w14:paraId="524B549A" w14:textId="77777777" w:rsidR="000E54D3" w:rsidRPr="00DA300D" w:rsidRDefault="000E54D3" w:rsidP="0089507B">
      <w:pPr>
        <w:tabs>
          <w:tab w:val="left" w:pos="567"/>
        </w:tabs>
        <w:spacing w:after="0" w:line="240" w:lineRule="atLeast"/>
        <w:ind w:left="540" w:right="-25"/>
        <w:jc w:val="thaiDistribute"/>
        <w:rPr>
          <w:rFonts w:ascii="Times New Roman" w:hAnsi="Times New Roman" w:cs="Times New Roman"/>
          <w:szCs w:val="22"/>
        </w:rPr>
        <w:sectPr w:rsidR="000E54D3" w:rsidRPr="00DA300D" w:rsidSect="000E54D3">
          <w:pgSz w:w="16840" w:h="11907" w:orient="landscape" w:code="9"/>
          <w:pgMar w:top="1584" w:right="1152" w:bottom="992" w:left="1152" w:header="706" w:footer="455" w:gutter="0"/>
          <w:cols w:space="737"/>
          <w:docGrid w:linePitch="381"/>
        </w:sectPr>
      </w:pPr>
    </w:p>
    <w:p w14:paraId="2EF97CA6" w14:textId="77777777" w:rsidR="00346BF3" w:rsidRPr="00DA300D" w:rsidRDefault="00346BF3" w:rsidP="00346BF3">
      <w:pPr>
        <w:pStyle w:val="ListParagraph"/>
        <w:numPr>
          <w:ilvl w:val="0"/>
          <w:numId w:val="18"/>
        </w:numPr>
        <w:spacing w:before="120" w:line="340" w:lineRule="exact"/>
        <w:ind w:left="993" w:hanging="426"/>
        <w:jc w:val="thaiDistribute"/>
        <w:rPr>
          <w:rFonts w:ascii="Times New Roman" w:hAnsi="Times New Roman" w:cs="Times New Roman"/>
          <w:i/>
          <w:iCs/>
          <w:sz w:val="22"/>
          <w:szCs w:val="22"/>
        </w:rPr>
      </w:pPr>
      <w:r w:rsidRPr="00DA300D">
        <w:rPr>
          <w:rFonts w:ascii="Times New Roman" w:hAnsi="Times New Roman" w:cs="Times New Roman"/>
          <w:i/>
          <w:iCs/>
          <w:sz w:val="22"/>
          <w:szCs w:val="22"/>
        </w:rPr>
        <w:t>Energy Link Design (Thailand) Co., Ltd.</w:t>
      </w:r>
    </w:p>
    <w:p w14:paraId="342FCAF1" w14:textId="77777777" w:rsidR="00346BF3" w:rsidRPr="00DA300D" w:rsidRDefault="00346BF3" w:rsidP="00346BF3">
      <w:pPr>
        <w:pStyle w:val="ListParagraph"/>
        <w:spacing w:line="340" w:lineRule="exact"/>
        <w:ind w:left="1225" w:right="-113" w:firstLine="0"/>
        <w:jc w:val="thaiDistribute"/>
        <w:rPr>
          <w:rFonts w:ascii="Times New Roman" w:hAnsi="Times New Roman" w:cs="Times New Roman"/>
          <w:i/>
          <w:iCs/>
          <w:sz w:val="22"/>
          <w:szCs w:val="22"/>
        </w:rPr>
      </w:pPr>
    </w:p>
    <w:p w14:paraId="288942D7" w14:textId="77777777" w:rsidR="00346BF3" w:rsidRPr="00DA300D" w:rsidRDefault="00346BF3" w:rsidP="00346BF3">
      <w:pPr>
        <w:pStyle w:val="ListParagraph"/>
        <w:spacing w:line="240" w:lineRule="exact"/>
        <w:ind w:left="993" w:right="-113" w:firstLine="0"/>
        <w:jc w:val="thaiDistribute"/>
        <w:rPr>
          <w:rFonts w:ascii="Times New Roman" w:hAnsi="Times New Roman" w:cs="Times New Roman"/>
          <w:sz w:val="22"/>
          <w:szCs w:val="22"/>
        </w:rPr>
      </w:pPr>
      <w:r w:rsidRPr="00DA300D">
        <w:rPr>
          <w:rFonts w:ascii="Times New Roman" w:hAnsi="Times New Roman" w:cs="Times New Roman"/>
          <w:sz w:val="22"/>
          <w:szCs w:val="22"/>
        </w:rPr>
        <w:t xml:space="preserve">The Board of Directors meeting held on 29 September 2022, resolved to approve the establishment a new joint venture company (Joint Venture).  The registered capital of the new joint venture is Baht 10 million and the Company will hold </w:t>
      </w:r>
      <w:r w:rsidRPr="00DA300D">
        <w:rPr>
          <w:rFonts w:ascii="Times New Roman" w:hAnsi="Times New Roman" w:cs="Angsana New"/>
          <w:sz w:val="22"/>
          <w:szCs w:val="28"/>
        </w:rPr>
        <w:t xml:space="preserve">investment not exceeding </w:t>
      </w:r>
      <w:r w:rsidRPr="00DA300D">
        <w:rPr>
          <w:rFonts w:ascii="Times New Roman" w:hAnsi="Times New Roman" w:cs="Times New Roman"/>
          <w:sz w:val="22"/>
          <w:szCs w:val="22"/>
        </w:rPr>
        <w:t>35% or Baht 4 million.</w:t>
      </w:r>
    </w:p>
    <w:p w14:paraId="34D5E9EE" w14:textId="77777777" w:rsidR="00346BF3" w:rsidRPr="00DA300D" w:rsidRDefault="00346BF3" w:rsidP="00346BF3">
      <w:pPr>
        <w:pStyle w:val="ListParagraph"/>
        <w:spacing w:line="340" w:lineRule="exact"/>
        <w:ind w:left="993" w:right="-113" w:firstLine="0"/>
        <w:jc w:val="thaiDistribute"/>
        <w:rPr>
          <w:rFonts w:ascii="Times New Roman" w:hAnsi="Times New Roman" w:cs="Times New Roman"/>
          <w:sz w:val="22"/>
          <w:szCs w:val="22"/>
        </w:rPr>
      </w:pPr>
    </w:p>
    <w:p w14:paraId="0D7C0F4E" w14:textId="77777777" w:rsidR="00346BF3" w:rsidRPr="00DA300D" w:rsidRDefault="00346BF3" w:rsidP="00346BF3">
      <w:pPr>
        <w:pStyle w:val="ListParagraph"/>
        <w:spacing w:line="240" w:lineRule="exact"/>
        <w:ind w:left="993" w:right="-113" w:firstLine="0"/>
        <w:jc w:val="thaiDistribute"/>
        <w:rPr>
          <w:rFonts w:ascii="Times New Roman" w:hAnsi="Times New Roman" w:cs="Times New Roman"/>
          <w:sz w:val="22"/>
          <w:szCs w:val="22"/>
        </w:rPr>
      </w:pPr>
      <w:r w:rsidRPr="00DA300D">
        <w:rPr>
          <w:rFonts w:ascii="Times New Roman" w:hAnsi="Times New Roman" w:cs="Times New Roman"/>
          <w:sz w:val="22"/>
          <w:szCs w:val="22"/>
        </w:rPr>
        <w:t>Subsequently, on 3 March 2023, the Company paid for ordinary shares in an associated company (Energy Link Design (Thailand) Co., Ltd.) in the proportion 26% of the registered capital in the amount of Baht 519,900 divided into 5,199 ordinary shares of Baht 100 per share and the associated company has registered its establishment with the Ministry of Commerce on 9 March 2023.</w:t>
      </w:r>
    </w:p>
    <w:p w14:paraId="6B63CD85" w14:textId="77777777" w:rsidR="00346BF3" w:rsidRPr="00DA300D" w:rsidRDefault="00346BF3" w:rsidP="00346BF3">
      <w:pPr>
        <w:pStyle w:val="ListParagraph"/>
        <w:spacing w:line="340" w:lineRule="exact"/>
        <w:ind w:left="993" w:right="-113" w:firstLine="0"/>
        <w:jc w:val="thaiDistribute"/>
        <w:rPr>
          <w:rFonts w:ascii="Times New Roman" w:hAnsi="Times New Roman" w:cs="Times New Roman"/>
          <w:sz w:val="22"/>
          <w:szCs w:val="22"/>
        </w:rPr>
      </w:pPr>
    </w:p>
    <w:p w14:paraId="6ED04B45" w14:textId="77777777" w:rsidR="00346BF3" w:rsidRPr="00DA300D" w:rsidRDefault="00346BF3" w:rsidP="00346BF3">
      <w:pPr>
        <w:pStyle w:val="ListParagraph"/>
        <w:spacing w:line="240" w:lineRule="exact"/>
        <w:ind w:left="993" w:right="-113" w:firstLine="0"/>
        <w:jc w:val="thaiDistribute"/>
        <w:rPr>
          <w:rFonts w:ascii="Times New Roman" w:hAnsi="Times New Roman" w:cs="Times New Roman"/>
          <w:sz w:val="22"/>
          <w:szCs w:val="22"/>
        </w:rPr>
      </w:pPr>
      <w:r w:rsidRPr="00DA300D">
        <w:rPr>
          <w:rFonts w:ascii="Times New Roman" w:hAnsi="Times New Roman" w:cs="Times New Roman"/>
          <w:sz w:val="22"/>
          <w:szCs w:val="22"/>
        </w:rPr>
        <w:t>The Board of Directors meeting held on 28 December 2023, resolved to approve disposal investment in associated (Energy Link Design (Thailand) Co., Ltd.)</w:t>
      </w:r>
      <w:r w:rsidR="00644250" w:rsidRPr="00DA300D">
        <w:rPr>
          <w:rFonts w:ascii="Times New Roman" w:hAnsi="Times New Roman" w:cs="Times New Roman"/>
          <w:sz w:val="22"/>
          <w:szCs w:val="22"/>
        </w:rPr>
        <w:t xml:space="preserve"> </w:t>
      </w:r>
      <w:r w:rsidR="00271012" w:rsidRPr="00DA300D">
        <w:rPr>
          <w:rFonts w:ascii="Times New Roman" w:hAnsi="Times New Roman" w:cs="Times New Roman"/>
          <w:sz w:val="22"/>
          <w:szCs w:val="22"/>
        </w:rPr>
        <w:t xml:space="preserve">of </w:t>
      </w:r>
      <w:r w:rsidR="00644250" w:rsidRPr="00DA300D">
        <w:rPr>
          <w:rFonts w:ascii="Times New Roman" w:hAnsi="Times New Roman" w:cs="Times New Roman"/>
          <w:sz w:val="22"/>
          <w:szCs w:val="22"/>
        </w:rPr>
        <w:t>5,199</w:t>
      </w:r>
      <w:r w:rsidRPr="00DA300D">
        <w:rPr>
          <w:rFonts w:ascii="Times New Roman" w:hAnsi="Times New Roman" w:cs="Times New Roman"/>
          <w:sz w:val="22"/>
          <w:szCs w:val="22"/>
        </w:rPr>
        <w:t xml:space="preserve"> ordinary shares to a related company (SKS Property Co., Ltd.) in the amount of Baht 572,000.</w:t>
      </w:r>
    </w:p>
    <w:p w14:paraId="47E47BE5" w14:textId="77777777" w:rsidR="00346BF3" w:rsidRPr="00DA300D" w:rsidRDefault="00346BF3" w:rsidP="00346BF3">
      <w:pPr>
        <w:pStyle w:val="ListParagraph"/>
        <w:spacing w:line="340" w:lineRule="exact"/>
        <w:ind w:left="993" w:right="-113" w:firstLine="0"/>
        <w:jc w:val="thaiDistribute"/>
        <w:rPr>
          <w:rFonts w:ascii="Times New Roman" w:hAnsi="Times New Roman" w:cs="Times New Roman"/>
          <w:sz w:val="22"/>
          <w:szCs w:val="22"/>
        </w:rPr>
      </w:pPr>
    </w:p>
    <w:p w14:paraId="2371D457" w14:textId="77777777" w:rsidR="00346BF3" w:rsidRPr="00DA300D" w:rsidRDefault="00346BF3" w:rsidP="00346BF3">
      <w:pPr>
        <w:pStyle w:val="ListParagraph"/>
        <w:numPr>
          <w:ilvl w:val="0"/>
          <w:numId w:val="18"/>
        </w:numPr>
        <w:spacing w:line="340" w:lineRule="exact"/>
        <w:ind w:left="992" w:right="-113" w:hanging="425"/>
        <w:jc w:val="thaiDistribute"/>
        <w:rPr>
          <w:rFonts w:ascii="Times New Roman" w:hAnsi="Times New Roman" w:cs="Times New Roman"/>
          <w:i/>
          <w:iCs/>
          <w:sz w:val="22"/>
          <w:szCs w:val="22"/>
        </w:rPr>
      </w:pPr>
      <w:r w:rsidRPr="00DA300D">
        <w:rPr>
          <w:rFonts w:ascii="Times New Roman" w:hAnsi="Times New Roman" w:cs="Times New Roman"/>
          <w:i/>
          <w:iCs/>
          <w:sz w:val="22"/>
          <w:szCs w:val="22"/>
        </w:rPr>
        <w:t>SGMP Company Limited (“SGMP”)</w:t>
      </w:r>
    </w:p>
    <w:p w14:paraId="60EBC068" w14:textId="77777777" w:rsidR="00346BF3" w:rsidRPr="00DA300D" w:rsidRDefault="00346BF3" w:rsidP="00346BF3">
      <w:pPr>
        <w:pStyle w:val="ListParagraph"/>
        <w:spacing w:line="340" w:lineRule="exact"/>
        <w:ind w:left="1219" w:right="-113" w:firstLine="0"/>
        <w:jc w:val="thaiDistribute"/>
        <w:rPr>
          <w:rFonts w:ascii="Times New Roman" w:hAnsi="Times New Roman" w:cs="Times New Roman"/>
          <w:i/>
          <w:iCs/>
          <w:sz w:val="22"/>
          <w:szCs w:val="22"/>
        </w:rPr>
      </w:pPr>
    </w:p>
    <w:p w14:paraId="4F413577" w14:textId="77777777" w:rsidR="00346BF3" w:rsidRPr="00DA300D" w:rsidRDefault="00346BF3" w:rsidP="00346BF3">
      <w:pPr>
        <w:pStyle w:val="MacroText"/>
        <w:tabs>
          <w:tab w:val="clear" w:pos="480"/>
          <w:tab w:val="clear" w:pos="960"/>
          <w:tab w:val="clear" w:pos="1440"/>
          <w:tab w:val="clear" w:pos="1920"/>
          <w:tab w:val="clear" w:pos="2400"/>
          <w:tab w:val="clear" w:pos="2880"/>
          <w:tab w:val="clear" w:pos="3360"/>
          <w:tab w:val="clear" w:pos="3840"/>
          <w:tab w:val="clear" w:pos="4320"/>
        </w:tabs>
        <w:ind w:left="851" w:right="-25" w:firstLine="0"/>
        <w:jc w:val="both"/>
        <w:rPr>
          <w:rFonts w:ascii="Times New Roman" w:hAnsi="Times New Roman" w:cs="Times New Roman"/>
          <w:sz w:val="22"/>
          <w:szCs w:val="22"/>
        </w:rPr>
      </w:pPr>
      <w:r w:rsidRPr="00DA300D">
        <w:rPr>
          <w:rFonts w:ascii="Times New Roman" w:hAnsi="Times New Roman" w:cs="Times New Roman"/>
          <w:sz w:val="22"/>
          <w:szCs w:val="22"/>
        </w:rPr>
        <w:t>In the second quarter of 2023, the management of the Company was considered the fair value of the acquired associate at the date of acquisition base on financial information as at 31 July 2022 (according NPAE) of associate which were prepared by the associate’s management.  Such financial information may be affects the measurement of amount recognized value at the date of the acquired investment.</w:t>
      </w:r>
    </w:p>
    <w:p w14:paraId="13ACEE59" w14:textId="77777777" w:rsidR="00346BF3" w:rsidRPr="00DA300D" w:rsidRDefault="00346BF3" w:rsidP="00346BF3">
      <w:pPr>
        <w:pStyle w:val="MacroText"/>
        <w:tabs>
          <w:tab w:val="clear" w:pos="480"/>
          <w:tab w:val="clear" w:pos="960"/>
          <w:tab w:val="clear" w:pos="1440"/>
          <w:tab w:val="clear" w:pos="1920"/>
          <w:tab w:val="clear" w:pos="2400"/>
          <w:tab w:val="clear" w:pos="2880"/>
          <w:tab w:val="clear" w:pos="3360"/>
          <w:tab w:val="clear" w:pos="3840"/>
          <w:tab w:val="clear" w:pos="4320"/>
        </w:tabs>
        <w:ind w:left="851" w:right="-25" w:firstLine="0"/>
        <w:jc w:val="both"/>
        <w:rPr>
          <w:rFonts w:ascii="Times New Roman" w:hAnsi="Times New Roman" w:cs="Times New Roman"/>
          <w:sz w:val="22"/>
          <w:szCs w:val="22"/>
        </w:rPr>
      </w:pPr>
    </w:p>
    <w:p w14:paraId="6C40972F" w14:textId="77777777" w:rsidR="00346BF3" w:rsidRPr="00DA300D" w:rsidRDefault="00346BF3" w:rsidP="00346BF3">
      <w:pPr>
        <w:pStyle w:val="MacroText"/>
        <w:tabs>
          <w:tab w:val="clear" w:pos="480"/>
          <w:tab w:val="clear" w:pos="960"/>
          <w:tab w:val="clear" w:pos="1440"/>
          <w:tab w:val="clear" w:pos="1920"/>
          <w:tab w:val="clear" w:pos="2400"/>
          <w:tab w:val="clear" w:pos="2880"/>
          <w:tab w:val="clear" w:pos="3360"/>
          <w:tab w:val="clear" w:pos="3840"/>
          <w:tab w:val="clear" w:pos="4320"/>
        </w:tabs>
        <w:ind w:left="851" w:right="-25" w:firstLine="0"/>
        <w:jc w:val="both"/>
        <w:rPr>
          <w:rFonts w:ascii="Times New Roman" w:hAnsi="Times New Roman"/>
          <w:sz w:val="22"/>
          <w:szCs w:val="22"/>
        </w:rPr>
      </w:pPr>
      <w:r w:rsidRPr="00DA300D">
        <w:rPr>
          <w:rFonts w:ascii="Times New Roman" w:hAnsi="Times New Roman" w:cstheme="minorBidi"/>
          <w:sz w:val="22"/>
          <w:szCs w:val="22"/>
        </w:rPr>
        <w:t>Details</w:t>
      </w:r>
      <w:r w:rsidRPr="00DA300D">
        <w:rPr>
          <w:rFonts w:ascii="Times New Roman" w:hAnsi="Times New Roman" w:cstheme="minorBidi" w:hint="cs"/>
          <w:sz w:val="22"/>
          <w:szCs w:val="22"/>
          <w:cs/>
        </w:rPr>
        <w:t xml:space="preserve"> </w:t>
      </w:r>
      <w:r w:rsidRPr="00DA300D">
        <w:rPr>
          <w:rFonts w:ascii="Times New Roman" w:hAnsi="Times New Roman" w:cstheme="minorBidi"/>
          <w:sz w:val="22"/>
          <w:szCs w:val="22"/>
        </w:rPr>
        <w:t xml:space="preserve">consideration transferred of the acquired and the fair value of net assets (liabilities) </w:t>
      </w:r>
      <w:r w:rsidRPr="00DA300D">
        <w:rPr>
          <w:rFonts w:ascii="Times New Roman" w:hAnsi="Times New Roman" w:cs="Times New Roman"/>
          <w:sz w:val="22"/>
          <w:szCs w:val="22"/>
        </w:rPr>
        <w:t xml:space="preserve">at the date of acquisition </w:t>
      </w:r>
      <w:r w:rsidRPr="00DA300D">
        <w:rPr>
          <w:rFonts w:ascii="Times New Roman" w:hAnsi="Times New Roman"/>
          <w:sz w:val="22"/>
          <w:szCs w:val="22"/>
        </w:rPr>
        <w:t>were as follows:</w:t>
      </w:r>
    </w:p>
    <w:p w14:paraId="04F4D186" w14:textId="77777777" w:rsidR="00346BF3" w:rsidRPr="00DA300D" w:rsidRDefault="00346BF3" w:rsidP="00346BF3">
      <w:pPr>
        <w:pStyle w:val="MacroText"/>
        <w:tabs>
          <w:tab w:val="clear" w:pos="480"/>
          <w:tab w:val="clear" w:pos="960"/>
          <w:tab w:val="clear" w:pos="1440"/>
          <w:tab w:val="clear" w:pos="1920"/>
          <w:tab w:val="clear" w:pos="2400"/>
          <w:tab w:val="clear" w:pos="2880"/>
          <w:tab w:val="clear" w:pos="3360"/>
          <w:tab w:val="clear" w:pos="3840"/>
          <w:tab w:val="clear" w:pos="4320"/>
        </w:tabs>
        <w:ind w:left="851" w:right="-25" w:firstLine="0"/>
        <w:jc w:val="both"/>
        <w:rPr>
          <w:rFonts w:ascii="Times New Roman" w:hAnsi="Times New Roman" w:cstheme="minorBidi"/>
          <w:sz w:val="22"/>
          <w:szCs w:val="22"/>
          <w:cs/>
        </w:rPr>
      </w:pPr>
    </w:p>
    <w:tbl>
      <w:tblPr>
        <w:tblW w:w="9305" w:type="dxa"/>
        <w:tblInd w:w="18" w:type="dxa"/>
        <w:tblLayout w:type="fixed"/>
        <w:tblLook w:val="01E0" w:firstRow="1" w:lastRow="1" w:firstColumn="1" w:lastColumn="1" w:noHBand="0" w:noVBand="0"/>
      </w:tblPr>
      <w:tblGrid>
        <w:gridCol w:w="6044"/>
        <w:gridCol w:w="1701"/>
        <w:gridCol w:w="283"/>
        <w:gridCol w:w="1277"/>
      </w:tblGrid>
      <w:tr w:rsidR="00346BF3" w:rsidRPr="00DA300D" w14:paraId="0F0E9264" w14:textId="77777777" w:rsidTr="00B02772">
        <w:tc>
          <w:tcPr>
            <w:tcW w:w="6044" w:type="dxa"/>
          </w:tcPr>
          <w:p w14:paraId="3F16C770" w14:textId="77777777" w:rsidR="00346BF3" w:rsidRPr="00DA300D" w:rsidRDefault="00346BF3" w:rsidP="00B02772">
            <w:pPr>
              <w:spacing w:after="0" w:line="240" w:lineRule="atLeast"/>
              <w:ind w:left="549" w:right="-25"/>
              <w:jc w:val="both"/>
              <w:rPr>
                <w:rFonts w:ascii="Times New Roman" w:hAnsi="Times New Roman" w:cs="Times New Roman"/>
                <w:szCs w:val="22"/>
              </w:rPr>
            </w:pPr>
          </w:p>
        </w:tc>
        <w:tc>
          <w:tcPr>
            <w:tcW w:w="1701" w:type="dxa"/>
          </w:tcPr>
          <w:p w14:paraId="67EDF1A5" w14:textId="77777777" w:rsidR="00346BF3" w:rsidRPr="00DA300D" w:rsidRDefault="00346BF3" w:rsidP="00B02772">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Recognized value</w:t>
            </w:r>
          </w:p>
        </w:tc>
        <w:tc>
          <w:tcPr>
            <w:tcW w:w="283" w:type="dxa"/>
          </w:tcPr>
          <w:p w14:paraId="2E5C3E9A" w14:textId="77777777" w:rsidR="00346BF3" w:rsidRPr="00DA300D" w:rsidRDefault="00346BF3" w:rsidP="00B02772">
            <w:pPr>
              <w:tabs>
                <w:tab w:val="left" w:pos="405"/>
              </w:tabs>
              <w:spacing w:after="0" w:line="240" w:lineRule="atLeast"/>
              <w:ind w:left="-54" w:right="-25" w:hanging="115"/>
              <w:jc w:val="center"/>
              <w:rPr>
                <w:rFonts w:ascii="Times New Roman" w:hAnsi="Times New Roman" w:cs="Times New Roman"/>
                <w:szCs w:val="22"/>
              </w:rPr>
            </w:pPr>
          </w:p>
        </w:tc>
        <w:tc>
          <w:tcPr>
            <w:tcW w:w="1277" w:type="dxa"/>
          </w:tcPr>
          <w:p w14:paraId="23DA76DC" w14:textId="77777777" w:rsidR="00346BF3" w:rsidRPr="00DA300D" w:rsidRDefault="00346BF3" w:rsidP="00B02772">
            <w:pPr>
              <w:spacing w:after="0" w:line="240" w:lineRule="atLeast"/>
              <w:ind w:right="-25"/>
              <w:rPr>
                <w:rFonts w:ascii="Times New Roman" w:hAnsi="Times New Roman" w:cs="Times New Roman"/>
                <w:szCs w:val="22"/>
              </w:rPr>
            </w:pPr>
            <w:r w:rsidRPr="00DA300D">
              <w:rPr>
                <w:rFonts w:ascii="Times New Roman" w:hAnsi="Times New Roman" w:cs="Times New Roman"/>
                <w:szCs w:val="22"/>
              </w:rPr>
              <w:t>Fair value</w:t>
            </w:r>
          </w:p>
        </w:tc>
      </w:tr>
      <w:tr w:rsidR="00346BF3" w:rsidRPr="00DA300D" w14:paraId="0FA532ED" w14:textId="77777777" w:rsidTr="00B02772">
        <w:tc>
          <w:tcPr>
            <w:tcW w:w="6044" w:type="dxa"/>
          </w:tcPr>
          <w:p w14:paraId="3D12D035" w14:textId="77777777" w:rsidR="00346BF3" w:rsidRPr="00DA300D" w:rsidRDefault="00346BF3" w:rsidP="00B02772">
            <w:pPr>
              <w:spacing w:after="0" w:line="240" w:lineRule="atLeast"/>
              <w:ind w:left="549" w:right="-25"/>
              <w:jc w:val="both"/>
              <w:rPr>
                <w:rFonts w:ascii="Times New Roman" w:hAnsi="Times New Roman" w:cs="Times New Roman"/>
                <w:i/>
                <w:iCs/>
                <w:szCs w:val="22"/>
              </w:rPr>
            </w:pPr>
          </w:p>
        </w:tc>
        <w:tc>
          <w:tcPr>
            <w:tcW w:w="3261" w:type="dxa"/>
            <w:gridSpan w:val="3"/>
          </w:tcPr>
          <w:p w14:paraId="15CA5ED8" w14:textId="77777777" w:rsidR="00346BF3" w:rsidRPr="00DA300D" w:rsidRDefault="00346BF3" w:rsidP="00B02772">
            <w:pPr>
              <w:spacing w:after="0" w:line="240" w:lineRule="atLeast"/>
              <w:ind w:left="-108" w:right="-25"/>
              <w:jc w:val="center"/>
              <w:rPr>
                <w:rFonts w:ascii="Times New Roman" w:hAnsi="Times New Roman" w:cs="Times New Roman"/>
                <w:i/>
                <w:iCs/>
                <w:szCs w:val="22"/>
              </w:rPr>
            </w:pPr>
            <w:r w:rsidRPr="00DA300D">
              <w:rPr>
                <w:rFonts w:ascii="Times New Roman" w:hAnsi="Times New Roman" w:cs="Times New Roman"/>
                <w:i/>
                <w:iCs/>
                <w:szCs w:val="22"/>
              </w:rPr>
              <w:t>(in million Baht)</w:t>
            </w:r>
          </w:p>
        </w:tc>
      </w:tr>
      <w:tr w:rsidR="003964DD" w:rsidRPr="00DA300D" w14:paraId="341EF550" w14:textId="77777777" w:rsidTr="00B02772">
        <w:tc>
          <w:tcPr>
            <w:tcW w:w="6044" w:type="dxa"/>
          </w:tcPr>
          <w:p w14:paraId="4F9F7940" w14:textId="77777777" w:rsidR="003964DD" w:rsidRPr="00DA300D" w:rsidRDefault="003964DD" w:rsidP="00B02772">
            <w:pPr>
              <w:tabs>
                <w:tab w:val="left" w:pos="405"/>
              </w:tabs>
              <w:spacing w:after="0" w:line="240" w:lineRule="atLeast"/>
              <w:ind w:left="833" w:right="-25"/>
              <w:jc w:val="thaiDistribute"/>
              <w:rPr>
                <w:rFonts w:ascii="Times New Roman" w:hAnsi="Times New Roman" w:cs="Times New Roman"/>
                <w:szCs w:val="22"/>
              </w:rPr>
            </w:pPr>
            <w:r w:rsidRPr="00DA300D">
              <w:rPr>
                <w:rFonts w:ascii="Times New Roman" w:hAnsi="Times New Roman" w:cs="Times New Roman"/>
                <w:szCs w:val="22"/>
              </w:rPr>
              <w:t>Cash and cash equivalents</w:t>
            </w:r>
          </w:p>
        </w:tc>
        <w:tc>
          <w:tcPr>
            <w:tcW w:w="1701" w:type="dxa"/>
          </w:tcPr>
          <w:p w14:paraId="33FB6D35" w14:textId="77777777" w:rsidR="003964DD" w:rsidRPr="00DA300D" w:rsidRDefault="003964DD" w:rsidP="00B02772">
            <w:pPr>
              <w:tabs>
                <w:tab w:val="decimal" w:pos="885"/>
              </w:tabs>
              <w:spacing w:after="0" w:line="240" w:lineRule="atLeast"/>
              <w:ind w:left="72" w:right="-25"/>
              <w:jc w:val="both"/>
              <w:rPr>
                <w:rFonts w:ascii="Times New Roman" w:hAnsi="Times New Roman" w:cs="Times New Roman"/>
                <w:szCs w:val="22"/>
                <w:cs/>
              </w:rPr>
            </w:pPr>
            <w:r w:rsidRPr="00DA300D">
              <w:rPr>
                <w:rFonts w:ascii="Times New Roman" w:hAnsi="Times New Roman" w:cs="Times New Roman"/>
                <w:szCs w:val="22"/>
              </w:rPr>
              <w:t>151</w:t>
            </w:r>
          </w:p>
        </w:tc>
        <w:tc>
          <w:tcPr>
            <w:tcW w:w="283" w:type="dxa"/>
          </w:tcPr>
          <w:p w14:paraId="4F9965BE" w14:textId="77777777" w:rsidR="003964DD" w:rsidRPr="00DA300D" w:rsidRDefault="003964DD" w:rsidP="00B02772">
            <w:pPr>
              <w:tabs>
                <w:tab w:val="decimal" w:pos="964"/>
              </w:tabs>
              <w:spacing w:after="0" w:line="240" w:lineRule="atLeast"/>
              <w:ind w:left="72" w:right="-25"/>
              <w:jc w:val="both"/>
              <w:rPr>
                <w:rFonts w:ascii="Times New Roman" w:hAnsi="Times New Roman" w:cs="Times New Roman"/>
                <w:szCs w:val="22"/>
                <w:cs/>
              </w:rPr>
            </w:pPr>
          </w:p>
        </w:tc>
        <w:tc>
          <w:tcPr>
            <w:tcW w:w="1277" w:type="dxa"/>
          </w:tcPr>
          <w:p w14:paraId="4AE0FB8C" w14:textId="77777777" w:rsidR="003964DD" w:rsidRPr="00DA300D" w:rsidRDefault="003964DD" w:rsidP="00FE75BB">
            <w:pPr>
              <w:tabs>
                <w:tab w:val="decimal" w:pos="885"/>
              </w:tabs>
              <w:spacing w:after="0" w:line="240" w:lineRule="atLeast"/>
              <w:ind w:left="72" w:right="-25"/>
              <w:jc w:val="both"/>
              <w:rPr>
                <w:rFonts w:ascii="Times New Roman" w:hAnsi="Times New Roman" w:cs="Times New Roman"/>
                <w:szCs w:val="22"/>
                <w:cs/>
              </w:rPr>
            </w:pPr>
            <w:r w:rsidRPr="00DA300D">
              <w:rPr>
                <w:rFonts w:ascii="Times New Roman" w:hAnsi="Times New Roman" w:cs="Times New Roman"/>
                <w:szCs w:val="22"/>
              </w:rPr>
              <w:t>151</w:t>
            </w:r>
          </w:p>
        </w:tc>
      </w:tr>
      <w:tr w:rsidR="003964DD" w:rsidRPr="00DA300D" w14:paraId="0EC1A7B0" w14:textId="77777777" w:rsidTr="00B02772">
        <w:tc>
          <w:tcPr>
            <w:tcW w:w="6044" w:type="dxa"/>
            <w:vAlign w:val="bottom"/>
          </w:tcPr>
          <w:p w14:paraId="22B5D488" w14:textId="77777777" w:rsidR="003964DD" w:rsidRPr="00DA300D" w:rsidRDefault="003964DD" w:rsidP="00B02772">
            <w:pPr>
              <w:tabs>
                <w:tab w:val="left" w:pos="405"/>
              </w:tabs>
              <w:spacing w:after="0" w:line="240" w:lineRule="atLeast"/>
              <w:ind w:left="833" w:right="-25"/>
              <w:jc w:val="thaiDistribute"/>
              <w:rPr>
                <w:rFonts w:ascii="Times New Roman" w:hAnsi="Times New Roman" w:cs="Times New Roman"/>
                <w:szCs w:val="22"/>
              </w:rPr>
            </w:pPr>
            <w:r w:rsidRPr="00DA300D">
              <w:rPr>
                <w:rFonts w:ascii="Times New Roman" w:hAnsi="Times New Roman" w:cs="Times New Roman"/>
                <w:szCs w:val="22"/>
              </w:rPr>
              <w:t>Trade accounts receivables</w:t>
            </w:r>
          </w:p>
        </w:tc>
        <w:tc>
          <w:tcPr>
            <w:tcW w:w="1701" w:type="dxa"/>
            <w:shd w:val="clear" w:color="auto" w:fill="auto"/>
          </w:tcPr>
          <w:p w14:paraId="34A73069" w14:textId="77777777" w:rsidR="003964DD" w:rsidRPr="00DA300D" w:rsidRDefault="003964DD" w:rsidP="00B02772">
            <w:pPr>
              <w:tabs>
                <w:tab w:val="decimal" w:pos="885"/>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98</w:t>
            </w:r>
          </w:p>
        </w:tc>
        <w:tc>
          <w:tcPr>
            <w:tcW w:w="283" w:type="dxa"/>
          </w:tcPr>
          <w:p w14:paraId="0CF8FF2B" w14:textId="77777777" w:rsidR="003964DD" w:rsidRPr="00DA300D" w:rsidRDefault="003964DD" w:rsidP="00B02772">
            <w:pPr>
              <w:tabs>
                <w:tab w:val="decimal" w:pos="1045"/>
              </w:tabs>
              <w:spacing w:after="0" w:line="240" w:lineRule="atLeast"/>
              <w:ind w:left="72" w:right="-25"/>
              <w:jc w:val="both"/>
              <w:rPr>
                <w:rFonts w:ascii="Times New Roman" w:hAnsi="Times New Roman" w:cs="Times New Roman"/>
                <w:szCs w:val="22"/>
              </w:rPr>
            </w:pPr>
          </w:p>
        </w:tc>
        <w:tc>
          <w:tcPr>
            <w:tcW w:w="1277" w:type="dxa"/>
          </w:tcPr>
          <w:p w14:paraId="4761D1FD" w14:textId="77777777" w:rsidR="003964DD" w:rsidRPr="00DA300D" w:rsidRDefault="003964DD" w:rsidP="00FE75BB">
            <w:pPr>
              <w:tabs>
                <w:tab w:val="decimal" w:pos="885"/>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98</w:t>
            </w:r>
          </w:p>
        </w:tc>
      </w:tr>
      <w:tr w:rsidR="003964DD" w:rsidRPr="00DA300D" w14:paraId="6EA6D6F2" w14:textId="77777777" w:rsidTr="00B02772">
        <w:tc>
          <w:tcPr>
            <w:tcW w:w="6044" w:type="dxa"/>
            <w:vAlign w:val="bottom"/>
          </w:tcPr>
          <w:p w14:paraId="364AB712" w14:textId="77777777" w:rsidR="003964DD" w:rsidRPr="00DA300D" w:rsidRDefault="003964DD" w:rsidP="00B02772">
            <w:pPr>
              <w:tabs>
                <w:tab w:val="left" w:pos="405"/>
              </w:tabs>
              <w:spacing w:after="0" w:line="240" w:lineRule="atLeast"/>
              <w:ind w:left="833" w:right="-25"/>
              <w:jc w:val="thaiDistribute"/>
              <w:rPr>
                <w:rFonts w:ascii="Times New Roman" w:hAnsi="Times New Roman" w:cs="Times New Roman"/>
                <w:szCs w:val="22"/>
              </w:rPr>
            </w:pPr>
            <w:r w:rsidRPr="00DA300D">
              <w:rPr>
                <w:rFonts w:ascii="Times New Roman" w:hAnsi="Times New Roman" w:cs="Times New Roman"/>
                <w:szCs w:val="22"/>
              </w:rPr>
              <w:t>Other current receivables</w:t>
            </w:r>
          </w:p>
        </w:tc>
        <w:tc>
          <w:tcPr>
            <w:tcW w:w="1701" w:type="dxa"/>
            <w:shd w:val="clear" w:color="auto" w:fill="auto"/>
          </w:tcPr>
          <w:p w14:paraId="6B5E06DA" w14:textId="77777777" w:rsidR="003964DD" w:rsidRPr="00DA300D" w:rsidRDefault="003964DD" w:rsidP="00B02772">
            <w:pPr>
              <w:tabs>
                <w:tab w:val="decimal" w:pos="885"/>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19</w:t>
            </w:r>
          </w:p>
        </w:tc>
        <w:tc>
          <w:tcPr>
            <w:tcW w:w="283" w:type="dxa"/>
          </w:tcPr>
          <w:p w14:paraId="1139C6D2" w14:textId="77777777" w:rsidR="003964DD" w:rsidRPr="00DA300D" w:rsidRDefault="003964DD" w:rsidP="00B02772">
            <w:pPr>
              <w:tabs>
                <w:tab w:val="decimal" w:pos="1045"/>
              </w:tabs>
              <w:spacing w:after="0" w:line="240" w:lineRule="atLeast"/>
              <w:ind w:left="72" w:right="-25"/>
              <w:jc w:val="both"/>
              <w:rPr>
                <w:rFonts w:ascii="Times New Roman" w:hAnsi="Times New Roman" w:cs="Times New Roman"/>
                <w:szCs w:val="22"/>
              </w:rPr>
            </w:pPr>
          </w:p>
        </w:tc>
        <w:tc>
          <w:tcPr>
            <w:tcW w:w="1277" w:type="dxa"/>
          </w:tcPr>
          <w:p w14:paraId="708D0FDF" w14:textId="77777777" w:rsidR="003964DD" w:rsidRPr="00DA300D" w:rsidRDefault="003964DD" w:rsidP="00FE75BB">
            <w:pPr>
              <w:tabs>
                <w:tab w:val="decimal" w:pos="885"/>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19</w:t>
            </w:r>
          </w:p>
        </w:tc>
      </w:tr>
      <w:tr w:rsidR="003964DD" w:rsidRPr="00DA300D" w14:paraId="7B3E76AD" w14:textId="77777777" w:rsidTr="00B02772">
        <w:tc>
          <w:tcPr>
            <w:tcW w:w="6044" w:type="dxa"/>
            <w:vAlign w:val="bottom"/>
          </w:tcPr>
          <w:p w14:paraId="1190E25A" w14:textId="77777777" w:rsidR="003964DD" w:rsidRPr="00DA300D" w:rsidRDefault="003964DD" w:rsidP="00B02772">
            <w:pPr>
              <w:tabs>
                <w:tab w:val="left" w:pos="405"/>
              </w:tabs>
              <w:spacing w:after="0" w:line="240" w:lineRule="atLeast"/>
              <w:ind w:left="833" w:right="-25"/>
              <w:jc w:val="thaiDistribute"/>
              <w:rPr>
                <w:rFonts w:ascii="Times New Roman" w:hAnsi="Times New Roman" w:cs="Times New Roman"/>
                <w:szCs w:val="22"/>
              </w:rPr>
            </w:pPr>
            <w:r w:rsidRPr="00DA300D">
              <w:rPr>
                <w:rFonts w:ascii="Times New Roman" w:hAnsi="Times New Roman" w:cs="Times New Roman"/>
                <w:szCs w:val="22"/>
              </w:rPr>
              <w:t xml:space="preserve">Short-term loans </w:t>
            </w:r>
          </w:p>
        </w:tc>
        <w:tc>
          <w:tcPr>
            <w:tcW w:w="1701" w:type="dxa"/>
            <w:shd w:val="clear" w:color="auto" w:fill="auto"/>
          </w:tcPr>
          <w:p w14:paraId="7E48417A" w14:textId="77777777" w:rsidR="003964DD" w:rsidRPr="00DA300D" w:rsidRDefault="003964DD" w:rsidP="00B02772">
            <w:pPr>
              <w:tabs>
                <w:tab w:val="decimal" w:pos="885"/>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20</w:t>
            </w:r>
          </w:p>
        </w:tc>
        <w:tc>
          <w:tcPr>
            <w:tcW w:w="283" w:type="dxa"/>
          </w:tcPr>
          <w:p w14:paraId="3504DAA9" w14:textId="77777777" w:rsidR="003964DD" w:rsidRPr="00DA300D" w:rsidRDefault="003964DD" w:rsidP="00B02772">
            <w:pPr>
              <w:tabs>
                <w:tab w:val="decimal" w:pos="1045"/>
              </w:tabs>
              <w:spacing w:after="0" w:line="240" w:lineRule="atLeast"/>
              <w:ind w:left="72" w:right="-25"/>
              <w:jc w:val="both"/>
              <w:rPr>
                <w:rFonts w:ascii="Times New Roman" w:hAnsi="Times New Roman" w:cs="Times New Roman"/>
                <w:szCs w:val="22"/>
              </w:rPr>
            </w:pPr>
          </w:p>
        </w:tc>
        <w:tc>
          <w:tcPr>
            <w:tcW w:w="1277" w:type="dxa"/>
          </w:tcPr>
          <w:p w14:paraId="16454A42" w14:textId="77777777" w:rsidR="003964DD" w:rsidRPr="00DA300D" w:rsidRDefault="003964DD" w:rsidP="00FE75BB">
            <w:pPr>
              <w:tabs>
                <w:tab w:val="decimal" w:pos="885"/>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20</w:t>
            </w:r>
          </w:p>
        </w:tc>
      </w:tr>
      <w:tr w:rsidR="003964DD" w:rsidRPr="00DA300D" w14:paraId="64C03A0F" w14:textId="77777777" w:rsidTr="00B02772">
        <w:tc>
          <w:tcPr>
            <w:tcW w:w="6044" w:type="dxa"/>
            <w:vAlign w:val="bottom"/>
          </w:tcPr>
          <w:p w14:paraId="265BCD99" w14:textId="77777777" w:rsidR="003964DD" w:rsidRPr="00DA300D" w:rsidRDefault="003964DD" w:rsidP="00B02772">
            <w:pPr>
              <w:tabs>
                <w:tab w:val="left" w:pos="405"/>
              </w:tabs>
              <w:spacing w:after="0" w:line="240" w:lineRule="atLeast"/>
              <w:ind w:left="833" w:right="-25"/>
              <w:jc w:val="thaiDistribute"/>
              <w:rPr>
                <w:rFonts w:ascii="Times New Roman" w:hAnsi="Times New Roman" w:cs="Times New Roman"/>
                <w:szCs w:val="22"/>
              </w:rPr>
            </w:pPr>
            <w:r w:rsidRPr="00DA300D">
              <w:rPr>
                <w:rFonts w:ascii="Times New Roman" w:hAnsi="Times New Roman" w:cs="Times New Roman"/>
                <w:szCs w:val="22"/>
              </w:rPr>
              <w:t>Inventories</w:t>
            </w:r>
          </w:p>
        </w:tc>
        <w:tc>
          <w:tcPr>
            <w:tcW w:w="1701" w:type="dxa"/>
            <w:shd w:val="clear" w:color="auto" w:fill="auto"/>
          </w:tcPr>
          <w:p w14:paraId="2AEB3F13" w14:textId="77777777" w:rsidR="003964DD" w:rsidRPr="00DA300D" w:rsidRDefault="003964DD" w:rsidP="00B02772">
            <w:pPr>
              <w:tabs>
                <w:tab w:val="decimal" w:pos="885"/>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134</w:t>
            </w:r>
          </w:p>
        </w:tc>
        <w:tc>
          <w:tcPr>
            <w:tcW w:w="283" w:type="dxa"/>
          </w:tcPr>
          <w:p w14:paraId="1DDF833D" w14:textId="77777777" w:rsidR="003964DD" w:rsidRPr="00DA300D" w:rsidRDefault="003964DD" w:rsidP="00B02772">
            <w:pPr>
              <w:tabs>
                <w:tab w:val="decimal" w:pos="1045"/>
              </w:tabs>
              <w:spacing w:after="0" w:line="240" w:lineRule="atLeast"/>
              <w:ind w:left="72" w:right="-25"/>
              <w:jc w:val="both"/>
              <w:rPr>
                <w:rFonts w:ascii="Times New Roman" w:hAnsi="Times New Roman" w:cs="Times New Roman"/>
                <w:szCs w:val="22"/>
              </w:rPr>
            </w:pPr>
          </w:p>
        </w:tc>
        <w:tc>
          <w:tcPr>
            <w:tcW w:w="1277" w:type="dxa"/>
          </w:tcPr>
          <w:p w14:paraId="22BA6BA4" w14:textId="77777777" w:rsidR="003964DD" w:rsidRPr="00DA300D" w:rsidRDefault="003964DD" w:rsidP="00FE75BB">
            <w:pPr>
              <w:tabs>
                <w:tab w:val="decimal" w:pos="885"/>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134</w:t>
            </w:r>
          </w:p>
        </w:tc>
      </w:tr>
      <w:tr w:rsidR="003964DD" w:rsidRPr="00DA300D" w14:paraId="2D601FDB" w14:textId="77777777" w:rsidTr="00B02772">
        <w:tc>
          <w:tcPr>
            <w:tcW w:w="6044" w:type="dxa"/>
            <w:vAlign w:val="bottom"/>
          </w:tcPr>
          <w:p w14:paraId="3D80363A" w14:textId="77777777" w:rsidR="003964DD" w:rsidRPr="00DA300D" w:rsidRDefault="003964DD" w:rsidP="00B02772">
            <w:pPr>
              <w:tabs>
                <w:tab w:val="left" w:pos="405"/>
              </w:tabs>
              <w:spacing w:after="0" w:line="240" w:lineRule="atLeast"/>
              <w:ind w:left="833" w:right="-25"/>
              <w:jc w:val="thaiDistribute"/>
              <w:rPr>
                <w:rFonts w:ascii="Times New Roman" w:hAnsi="Times New Roman" w:cs="Times New Roman"/>
                <w:szCs w:val="22"/>
              </w:rPr>
            </w:pPr>
            <w:r w:rsidRPr="00DA300D">
              <w:rPr>
                <w:rFonts w:ascii="Times New Roman" w:hAnsi="Times New Roman" w:cs="Times New Roman"/>
                <w:szCs w:val="22"/>
              </w:rPr>
              <w:t>Property, plant and equipment</w:t>
            </w:r>
          </w:p>
        </w:tc>
        <w:tc>
          <w:tcPr>
            <w:tcW w:w="1701" w:type="dxa"/>
            <w:shd w:val="clear" w:color="auto" w:fill="auto"/>
          </w:tcPr>
          <w:p w14:paraId="7AAD34AB" w14:textId="77777777" w:rsidR="003964DD" w:rsidRPr="00DA300D" w:rsidRDefault="003964DD" w:rsidP="00B02772">
            <w:pPr>
              <w:tabs>
                <w:tab w:val="decimal" w:pos="885"/>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247</w:t>
            </w:r>
          </w:p>
        </w:tc>
        <w:tc>
          <w:tcPr>
            <w:tcW w:w="283" w:type="dxa"/>
          </w:tcPr>
          <w:p w14:paraId="61CA9003" w14:textId="77777777" w:rsidR="003964DD" w:rsidRPr="00DA300D" w:rsidRDefault="003964DD" w:rsidP="00B02772">
            <w:pPr>
              <w:tabs>
                <w:tab w:val="decimal" w:pos="1045"/>
              </w:tabs>
              <w:spacing w:after="0" w:line="240" w:lineRule="atLeast"/>
              <w:ind w:left="72" w:right="-25"/>
              <w:jc w:val="both"/>
              <w:rPr>
                <w:rFonts w:ascii="Times New Roman" w:hAnsi="Times New Roman" w:cs="Times New Roman"/>
                <w:szCs w:val="22"/>
              </w:rPr>
            </w:pPr>
          </w:p>
        </w:tc>
        <w:tc>
          <w:tcPr>
            <w:tcW w:w="1277" w:type="dxa"/>
          </w:tcPr>
          <w:p w14:paraId="3303A1BA" w14:textId="77777777" w:rsidR="003964DD" w:rsidRPr="00DA300D" w:rsidRDefault="003964DD" w:rsidP="00FE75BB">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2</w:t>
            </w:r>
            <w:r w:rsidRPr="00DA300D">
              <w:rPr>
                <w:rFonts w:ascii="Times New Roman" w:hAnsi="Times New Roman" w:cs="Times New Roman"/>
                <w:szCs w:val="22"/>
              </w:rPr>
              <w:t>7</w:t>
            </w:r>
            <w:r>
              <w:rPr>
                <w:rFonts w:ascii="Times New Roman" w:hAnsi="Times New Roman" w:cs="Times New Roman"/>
                <w:szCs w:val="22"/>
              </w:rPr>
              <w:t>2</w:t>
            </w:r>
          </w:p>
        </w:tc>
      </w:tr>
      <w:tr w:rsidR="003964DD" w:rsidRPr="00DA300D" w14:paraId="0B87A53F" w14:textId="77777777" w:rsidTr="00B02772">
        <w:tc>
          <w:tcPr>
            <w:tcW w:w="6044" w:type="dxa"/>
            <w:vAlign w:val="bottom"/>
          </w:tcPr>
          <w:p w14:paraId="5BB2F2BE" w14:textId="77777777" w:rsidR="003964DD" w:rsidRPr="00DA300D" w:rsidRDefault="003964DD" w:rsidP="00B02772">
            <w:pPr>
              <w:tabs>
                <w:tab w:val="left" w:pos="405"/>
              </w:tabs>
              <w:spacing w:after="0" w:line="240" w:lineRule="atLeast"/>
              <w:ind w:left="833" w:right="-25"/>
              <w:jc w:val="thaiDistribute"/>
              <w:rPr>
                <w:rFonts w:ascii="Times New Roman" w:hAnsi="Times New Roman" w:cs="Times New Roman"/>
                <w:szCs w:val="22"/>
              </w:rPr>
            </w:pPr>
            <w:r w:rsidRPr="00DA300D">
              <w:rPr>
                <w:rFonts w:ascii="Times New Roman" w:hAnsi="Times New Roman" w:cs="Times New Roman"/>
                <w:szCs w:val="22"/>
              </w:rPr>
              <w:t>Trade accounts payables</w:t>
            </w:r>
          </w:p>
        </w:tc>
        <w:tc>
          <w:tcPr>
            <w:tcW w:w="1701" w:type="dxa"/>
            <w:shd w:val="clear" w:color="auto" w:fill="auto"/>
          </w:tcPr>
          <w:p w14:paraId="7B174939" w14:textId="77777777" w:rsidR="003964DD" w:rsidRPr="00DA300D" w:rsidRDefault="003964DD" w:rsidP="00B02772">
            <w:pPr>
              <w:tabs>
                <w:tab w:val="decimal" w:pos="885"/>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(23)</w:t>
            </w:r>
          </w:p>
        </w:tc>
        <w:tc>
          <w:tcPr>
            <w:tcW w:w="283" w:type="dxa"/>
          </w:tcPr>
          <w:p w14:paraId="4761069E" w14:textId="77777777" w:rsidR="003964DD" w:rsidRPr="00DA300D" w:rsidRDefault="003964DD" w:rsidP="00B02772">
            <w:pPr>
              <w:tabs>
                <w:tab w:val="decimal" w:pos="1045"/>
              </w:tabs>
              <w:spacing w:after="0" w:line="240" w:lineRule="atLeast"/>
              <w:ind w:left="72" w:right="-25"/>
              <w:jc w:val="both"/>
              <w:rPr>
                <w:rFonts w:ascii="Times New Roman" w:hAnsi="Times New Roman" w:cs="Times New Roman"/>
                <w:szCs w:val="22"/>
              </w:rPr>
            </w:pPr>
          </w:p>
        </w:tc>
        <w:tc>
          <w:tcPr>
            <w:tcW w:w="1277" w:type="dxa"/>
          </w:tcPr>
          <w:p w14:paraId="7047BF6D" w14:textId="77777777" w:rsidR="003964DD" w:rsidRPr="00DA300D" w:rsidRDefault="003964DD" w:rsidP="00FE75BB">
            <w:pPr>
              <w:tabs>
                <w:tab w:val="decimal" w:pos="885"/>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(23)</w:t>
            </w:r>
          </w:p>
        </w:tc>
      </w:tr>
      <w:tr w:rsidR="003964DD" w:rsidRPr="00DA300D" w14:paraId="779AE2BA" w14:textId="77777777" w:rsidTr="00B02772">
        <w:tc>
          <w:tcPr>
            <w:tcW w:w="6044" w:type="dxa"/>
            <w:vAlign w:val="bottom"/>
          </w:tcPr>
          <w:p w14:paraId="6DDB240C" w14:textId="77777777" w:rsidR="003964DD" w:rsidRPr="00DA300D" w:rsidRDefault="003964DD" w:rsidP="00B02772">
            <w:pPr>
              <w:tabs>
                <w:tab w:val="left" w:pos="405"/>
              </w:tabs>
              <w:spacing w:after="0" w:line="240" w:lineRule="atLeast"/>
              <w:ind w:left="833" w:right="-25"/>
              <w:jc w:val="thaiDistribute"/>
              <w:rPr>
                <w:rFonts w:ascii="Times New Roman" w:hAnsi="Times New Roman" w:cs="Times New Roman"/>
                <w:szCs w:val="22"/>
              </w:rPr>
            </w:pPr>
            <w:r w:rsidRPr="00DA300D">
              <w:rPr>
                <w:rFonts w:ascii="Times New Roman" w:hAnsi="Times New Roman" w:cs="Times New Roman"/>
                <w:szCs w:val="22"/>
              </w:rPr>
              <w:t>Other current payables</w:t>
            </w:r>
          </w:p>
        </w:tc>
        <w:tc>
          <w:tcPr>
            <w:tcW w:w="1701" w:type="dxa"/>
            <w:shd w:val="clear" w:color="auto" w:fill="auto"/>
          </w:tcPr>
          <w:p w14:paraId="0B02C91D" w14:textId="77777777" w:rsidR="003964DD" w:rsidRPr="00DA300D" w:rsidRDefault="003964DD" w:rsidP="00B02772">
            <w:pPr>
              <w:tabs>
                <w:tab w:val="decimal" w:pos="885"/>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(27)</w:t>
            </w:r>
          </w:p>
        </w:tc>
        <w:tc>
          <w:tcPr>
            <w:tcW w:w="283" w:type="dxa"/>
          </w:tcPr>
          <w:p w14:paraId="04EA0E9E" w14:textId="77777777" w:rsidR="003964DD" w:rsidRPr="00DA300D" w:rsidRDefault="003964DD" w:rsidP="00B02772">
            <w:pPr>
              <w:tabs>
                <w:tab w:val="decimal" w:pos="1045"/>
              </w:tabs>
              <w:spacing w:after="0" w:line="240" w:lineRule="atLeast"/>
              <w:ind w:left="72" w:right="-25"/>
              <w:jc w:val="both"/>
              <w:rPr>
                <w:rFonts w:ascii="Times New Roman" w:hAnsi="Times New Roman" w:cs="Times New Roman"/>
                <w:szCs w:val="22"/>
              </w:rPr>
            </w:pPr>
          </w:p>
        </w:tc>
        <w:tc>
          <w:tcPr>
            <w:tcW w:w="1277" w:type="dxa"/>
          </w:tcPr>
          <w:p w14:paraId="223F75E7" w14:textId="77777777" w:rsidR="003964DD" w:rsidRPr="00DA300D" w:rsidRDefault="003964DD" w:rsidP="00FE75BB">
            <w:pPr>
              <w:tabs>
                <w:tab w:val="decimal" w:pos="885"/>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(27)</w:t>
            </w:r>
          </w:p>
        </w:tc>
      </w:tr>
      <w:tr w:rsidR="003964DD" w:rsidRPr="00DA300D" w14:paraId="16EDE21E" w14:textId="77777777" w:rsidTr="00B02772">
        <w:tc>
          <w:tcPr>
            <w:tcW w:w="6044" w:type="dxa"/>
            <w:vAlign w:val="bottom"/>
          </w:tcPr>
          <w:p w14:paraId="0BF8E22C" w14:textId="77777777" w:rsidR="003964DD" w:rsidRPr="00DA300D" w:rsidRDefault="003964DD" w:rsidP="00B02772">
            <w:pPr>
              <w:tabs>
                <w:tab w:val="left" w:pos="405"/>
              </w:tabs>
              <w:spacing w:after="0" w:line="240" w:lineRule="atLeast"/>
              <w:ind w:left="833" w:right="-25"/>
              <w:jc w:val="thaiDistribute"/>
              <w:rPr>
                <w:rFonts w:ascii="Times New Roman" w:hAnsi="Times New Roman" w:cs="Times New Roman"/>
                <w:szCs w:val="22"/>
              </w:rPr>
            </w:pPr>
            <w:r w:rsidRPr="00DA300D">
              <w:rPr>
                <w:rFonts w:ascii="Times New Roman" w:hAnsi="Times New Roman" w:cs="Times New Roman"/>
                <w:szCs w:val="22"/>
              </w:rPr>
              <w:t>Non-current provisions for</w:t>
            </w:r>
          </w:p>
        </w:tc>
        <w:tc>
          <w:tcPr>
            <w:tcW w:w="1701" w:type="dxa"/>
            <w:shd w:val="clear" w:color="auto" w:fill="auto"/>
          </w:tcPr>
          <w:p w14:paraId="66097B56" w14:textId="77777777" w:rsidR="003964DD" w:rsidRPr="00DA300D" w:rsidRDefault="003964DD" w:rsidP="00B02772">
            <w:pPr>
              <w:tabs>
                <w:tab w:val="decimal" w:pos="885"/>
              </w:tabs>
              <w:spacing w:after="0" w:line="240" w:lineRule="atLeast"/>
              <w:ind w:left="72" w:right="-25"/>
              <w:jc w:val="both"/>
              <w:rPr>
                <w:rFonts w:ascii="Times New Roman" w:hAnsi="Times New Roman" w:cs="Times New Roman"/>
                <w:szCs w:val="22"/>
              </w:rPr>
            </w:pPr>
          </w:p>
        </w:tc>
        <w:tc>
          <w:tcPr>
            <w:tcW w:w="283" w:type="dxa"/>
          </w:tcPr>
          <w:p w14:paraId="14CD8BC7" w14:textId="77777777" w:rsidR="003964DD" w:rsidRPr="00DA300D" w:rsidRDefault="003964DD" w:rsidP="00B02772">
            <w:pPr>
              <w:tabs>
                <w:tab w:val="decimal" w:pos="1045"/>
              </w:tabs>
              <w:spacing w:after="0" w:line="240" w:lineRule="atLeast"/>
              <w:ind w:left="72" w:right="-25"/>
              <w:jc w:val="both"/>
              <w:rPr>
                <w:rFonts w:ascii="Times New Roman" w:hAnsi="Times New Roman" w:cs="Times New Roman"/>
                <w:szCs w:val="22"/>
              </w:rPr>
            </w:pPr>
          </w:p>
        </w:tc>
        <w:tc>
          <w:tcPr>
            <w:tcW w:w="1277" w:type="dxa"/>
          </w:tcPr>
          <w:p w14:paraId="2C781C99" w14:textId="77777777" w:rsidR="003964DD" w:rsidRPr="00DA300D" w:rsidRDefault="003964DD" w:rsidP="00FE75BB">
            <w:pPr>
              <w:tabs>
                <w:tab w:val="decimal" w:pos="885"/>
              </w:tabs>
              <w:spacing w:after="0" w:line="240" w:lineRule="atLeast"/>
              <w:ind w:left="72" w:right="-25"/>
              <w:jc w:val="both"/>
              <w:rPr>
                <w:rFonts w:ascii="Times New Roman" w:hAnsi="Times New Roman" w:cs="Times New Roman"/>
                <w:szCs w:val="22"/>
              </w:rPr>
            </w:pPr>
          </w:p>
        </w:tc>
      </w:tr>
      <w:tr w:rsidR="003964DD" w:rsidRPr="00DA300D" w14:paraId="618B4099" w14:textId="77777777" w:rsidTr="00B02772">
        <w:tc>
          <w:tcPr>
            <w:tcW w:w="6044" w:type="dxa"/>
            <w:vAlign w:val="bottom"/>
          </w:tcPr>
          <w:p w14:paraId="3F0845C8" w14:textId="77777777" w:rsidR="003964DD" w:rsidRPr="00DA300D" w:rsidRDefault="003964DD" w:rsidP="00B02772">
            <w:pPr>
              <w:tabs>
                <w:tab w:val="left" w:pos="405"/>
              </w:tabs>
              <w:spacing w:after="0" w:line="240" w:lineRule="atLeast"/>
              <w:ind w:left="833" w:right="-25"/>
              <w:jc w:val="thaiDistribute"/>
              <w:rPr>
                <w:rFonts w:ascii="Times New Roman" w:hAnsi="Times New Roman" w:cs="Times New Roman"/>
                <w:szCs w:val="22"/>
              </w:rPr>
            </w:pPr>
            <w:r w:rsidRPr="00DA300D">
              <w:rPr>
                <w:rFonts w:ascii="Times New Roman" w:hAnsi="Times New Roman" w:cs="Times New Roman"/>
                <w:szCs w:val="22"/>
              </w:rPr>
              <w:t>employee benefit</w:t>
            </w:r>
          </w:p>
        </w:tc>
        <w:tc>
          <w:tcPr>
            <w:tcW w:w="1701" w:type="dxa"/>
            <w:tcBorders>
              <w:bottom w:val="single" w:sz="4" w:space="0" w:color="auto"/>
            </w:tcBorders>
            <w:shd w:val="clear" w:color="auto" w:fill="auto"/>
          </w:tcPr>
          <w:p w14:paraId="3B69DBEE" w14:textId="77777777" w:rsidR="003964DD" w:rsidRPr="00DA300D" w:rsidRDefault="003964DD" w:rsidP="00B02772">
            <w:pPr>
              <w:tabs>
                <w:tab w:val="decimal" w:pos="885"/>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(3)</w:t>
            </w:r>
          </w:p>
        </w:tc>
        <w:tc>
          <w:tcPr>
            <w:tcW w:w="283" w:type="dxa"/>
          </w:tcPr>
          <w:p w14:paraId="6726FDDE" w14:textId="77777777" w:rsidR="003964DD" w:rsidRPr="00DA300D" w:rsidRDefault="003964DD" w:rsidP="00B02772">
            <w:pPr>
              <w:tabs>
                <w:tab w:val="decimal" w:pos="1045"/>
              </w:tabs>
              <w:spacing w:after="0" w:line="240" w:lineRule="atLeast"/>
              <w:ind w:left="72" w:right="-25"/>
              <w:jc w:val="both"/>
              <w:rPr>
                <w:rFonts w:ascii="Times New Roman" w:hAnsi="Times New Roman" w:cs="Times New Roman"/>
                <w:szCs w:val="22"/>
              </w:rPr>
            </w:pPr>
          </w:p>
        </w:tc>
        <w:tc>
          <w:tcPr>
            <w:tcW w:w="1277" w:type="dxa"/>
            <w:tcBorders>
              <w:bottom w:val="single" w:sz="4" w:space="0" w:color="auto"/>
            </w:tcBorders>
          </w:tcPr>
          <w:p w14:paraId="5DE627A1" w14:textId="77777777" w:rsidR="003964DD" w:rsidRPr="00DA300D" w:rsidRDefault="003964DD" w:rsidP="00FE75BB">
            <w:pPr>
              <w:tabs>
                <w:tab w:val="decimal" w:pos="885"/>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(3)</w:t>
            </w:r>
          </w:p>
        </w:tc>
      </w:tr>
      <w:tr w:rsidR="003964DD" w:rsidRPr="00DA300D" w14:paraId="7F1655B6" w14:textId="77777777" w:rsidTr="00B02772">
        <w:tc>
          <w:tcPr>
            <w:tcW w:w="6044" w:type="dxa"/>
            <w:vAlign w:val="bottom"/>
          </w:tcPr>
          <w:p w14:paraId="363A2A1D" w14:textId="77777777" w:rsidR="003964DD" w:rsidRPr="00DA300D" w:rsidRDefault="003964DD" w:rsidP="00B02772">
            <w:pPr>
              <w:tabs>
                <w:tab w:val="left" w:pos="405"/>
              </w:tabs>
              <w:spacing w:after="0" w:line="240" w:lineRule="atLeast"/>
              <w:ind w:left="833" w:right="-25"/>
              <w:jc w:val="thaiDistribute"/>
              <w:rPr>
                <w:rFonts w:ascii="Times New Roman" w:hAnsi="Times New Roman" w:cs="Angsana New"/>
                <w:b/>
                <w:bCs/>
              </w:rPr>
            </w:pPr>
            <w:r w:rsidRPr="00DA300D">
              <w:rPr>
                <w:rFonts w:ascii="Times New Roman" w:hAnsi="Times New Roman" w:cs="Times New Roman"/>
                <w:b/>
                <w:bCs/>
                <w:szCs w:val="22"/>
              </w:rPr>
              <w:t>Total</w:t>
            </w:r>
          </w:p>
        </w:tc>
        <w:tc>
          <w:tcPr>
            <w:tcW w:w="1701" w:type="dxa"/>
            <w:tcBorders>
              <w:top w:val="single" w:sz="4" w:space="0" w:color="auto"/>
              <w:bottom w:val="double" w:sz="4" w:space="0" w:color="auto"/>
            </w:tcBorders>
            <w:shd w:val="clear" w:color="auto" w:fill="auto"/>
          </w:tcPr>
          <w:p w14:paraId="706E7007" w14:textId="77777777" w:rsidR="003964DD" w:rsidRPr="00DA300D" w:rsidRDefault="003964DD" w:rsidP="00B02772">
            <w:pPr>
              <w:tabs>
                <w:tab w:val="decimal" w:pos="885"/>
              </w:tabs>
              <w:spacing w:after="0" w:line="240" w:lineRule="atLeast"/>
              <w:ind w:left="72" w:right="-25"/>
              <w:jc w:val="both"/>
              <w:rPr>
                <w:rFonts w:ascii="Times New Roman" w:hAnsi="Times New Roman" w:cs="Times New Roman"/>
                <w:b/>
                <w:bCs/>
                <w:szCs w:val="22"/>
              </w:rPr>
            </w:pPr>
            <w:r w:rsidRPr="00DA300D">
              <w:rPr>
                <w:rFonts w:ascii="Times New Roman" w:hAnsi="Times New Roman" w:cs="Times New Roman"/>
                <w:b/>
                <w:bCs/>
                <w:szCs w:val="22"/>
              </w:rPr>
              <w:t>616</w:t>
            </w:r>
          </w:p>
        </w:tc>
        <w:tc>
          <w:tcPr>
            <w:tcW w:w="283" w:type="dxa"/>
          </w:tcPr>
          <w:p w14:paraId="57CCA00C" w14:textId="77777777" w:rsidR="003964DD" w:rsidRPr="00DA300D" w:rsidRDefault="003964DD" w:rsidP="00B02772">
            <w:pPr>
              <w:tabs>
                <w:tab w:val="decimal" w:pos="1045"/>
              </w:tabs>
              <w:spacing w:after="0" w:line="240" w:lineRule="atLeast"/>
              <w:ind w:left="72" w:right="-25"/>
              <w:jc w:val="both"/>
              <w:rPr>
                <w:rFonts w:ascii="Times New Roman" w:hAnsi="Times New Roman" w:cs="Times New Roman"/>
                <w:b/>
                <w:bCs/>
                <w:szCs w:val="22"/>
              </w:rPr>
            </w:pPr>
          </w:p>
        </w:tc>
        <w:tc>
          <w:tcPr>
            <w:tcW w:w="1277" w:type="dxa"/>
            <w:tcBorders>
              <w:top w:val="single" w:sz="4" w:space="0" w:color="auto"/>
              <w:bottom w:val="double" w:sz="4" w:space="0" w:color="auto"/>
            </w:tcBorders>
          </w:tcPr>
          <w:p w14:paraId="6024CE97" w14:textId="77777777" w:rsidR="003964DD" w:rsidRPr="00DA300D" w:rsidRDefault="003964DD" w:rsidP="00FE75BB">
            <w:pPr>
              <w:tabs>
                <w:tab w:val="decimal" w:pos="885"/>
              </w:tabs>
              <w:spacing w:after="0" w:line="240" w:lineRule="atLeast"/>
              <w:ind w:left="72" w:right="-25"/>
              <w:jc w:val="both"/>
              <w:rPr>
                <w:rFonts w:ascii="Times New Roman" w:hAnsi="Times New Roman" w:cs="Times New Roman"/>
                <w:b/>
                <w:bCs/>
                <w:szCs w:val="22"/>
              </w:rPr>
            </w:pPr>
            <w:r>
              <w:rPr>
                <w:rFonts w:ascii="Times New Roman" w:hAnsi="Times New Roman" w:cs="Times New Roman"/>
                <w:b/>
                <w:bCs/>
                <w:szCs w:val="22"/>
              </w:rPr>
              <w:t>641</w:t>
            </w:r>
          </w:p>
        </w:tc>
      </w:tr>
      <w:tr w:rsidR="003964DD" w:rsidRPr="00DA300D" w14:paraId="695334CD" w14:textId="77777777" w:rsidTr="00B02772">
        <w:tc>
          <w:tcPr>
            <w:tcW w:w="6044" w:type="dxa"/>
            <w:vAlign w:val="bottom"/>
          </w:tcPr>
          <w:p w14:paraId="16E325AD" w14:textId="77777777" w:rsidR="003964DD" w:rsidRPr="00DA300D" w:rsidRDefault="003964DD" w:rsidP="00B02772">
            <w:pPr>
              <w:tabs>
                <w:tab w:val="left" w:pos="405"/>
              </w:tabs>
              <w:spacing w:after="0" w:line="240" w:lineRule="atLeast"/>
              <w:ind w:left="833" w:right="-25"/>
              <w:jc w:val="thaiDistribute"/>
              <w:rPr>
                <w:rFonts w:ascii="Times New Roman" w:hAnsi="Times New Roman" w:cs="Times New Roman"/>
                <w:szCs w:val="22"/>
              </w:rPr>
            </w:pPr>
            <w:r w:rsidRPr="00DA300D">
              <w:rPr>
                <w:rFonts w:ascii="Times New Roman" w:hAnsi="Times New Roman" w:cs="Times New Roman"/>
                <w:szCs w:val="22"/>
              </w:rPr>
              <w:t>Net assets (liabilities) (in proportion of 30%)</w:t>
            </w:r>
          </w:p>
        </w:tc>
        <w:tc>
          <w:tcPr>
            <w:tcW w:w="1701" w:type="dxa"/>
            <w:tcBorders>
              <w:top w:val="double" w:sz="4" w:space="0" w:color="auto"/>
              <w:bottom w:val="double" w:sz="4" w:space="0" w:color="auto"/>
            </w:tcBorders>
            <w:shd w:val="clear" w:color="auto" w:fill="auto"/>
          </w:tcPr>
          <w:p w14:paraId="23290962" w14:textId="77777777" w:rsidR="003964DD" w:rsidRPr="00DA300D" w:rsidRDefault="003964DD" w:rsidP="00B02772">
            <w:pPr>
              <w:tabs>
                <w:tab w:val="decimal" w:pos="885"/>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185</w:t>
            </w:r>
          </w:p>
        </w:tc>
        <w:tc>
          <w:tcPr>
            <w:tcW w:w="283" w:type="dxa"/>
          </w:tcPr>
          <w:p w14:paraId="7859BC88" w14:textId="77777777" w:rsidR="003964DD" w:rsidRPr="00DA300D" w:rsidRDefault="003964DD" w:rsidP="00B02772">
            <w:pPr>
              <w:tabs>
                <w:tab w:val="decimal" w:pos="1045"/>
              </w:tabs>
              <w:spacing w:after="0" w:line="240" w:lineRule="atLeast"/>
              <w:ind w:left="72" w:right="-25"/>
              <w:jc w:val="both"/>
              <w:rPr>
                <w:rFonts w:ascii="Times New Roman" w:hAnsi="Times New Roman" w:cs="Times New Roman"/>
                <w:szCs w:val="22"/>
              </w:rPr>
            </w:pPr>
          </w:p>
        </w:tc>
        <w:tc>
          <w:tcPr>
            <w:tcW w:w="1277" w:type="dxa"/>
            <w:tcBorders>
              <w:top w:val="double" w:sz="4" w:space="0" w:color="auto"/>
            </w:tcBorders>
          </w:tcPr>
          <w:p w14:paraId="25A295A2" w14:textId="77777777" w:rsidR="003964DD" w:rsidRPr="00DA300D" w:rsidRDefault="003964DD" w:rsidP="00FE75BB">
            <w:pPr>
              <w:tabs>
                <w:tab w:val="decimal" w:pos="885"/>
              </w:tabs>
              <w:spacing w:after="0" w:line="240" w:lineRule="atLeast"/>
              <w:ind w:left="72" w:right="-25"/>
              <w:jc w:val="both"/>
              <w:rPr>
                <w:rFonts w:ascii="Times New Roman" w:hAnsi="Times New Roman" w:cs="Times New Roman"/>
                <w:szCs w:val="22"/>
              </w:rPr>
            </w:pPr>
            <w:r>
              <w:rPr>
                <w:rFonts w:ascii="Times New Roman" w:hAnsi="Times New Roman" w:cs="Times New Roman"/>
                <w:szCs w:val="22"/>
              </w:rPr>
              <w:t>192</w:t>
            </w:r>
          </w:p>
        </w:tc>
      </w:tr>
      <w:tr w:rsidR="00346BF3" w:rsidRPr="00DA300D" w14:paraId="7646CDF5" w14:textId="77777777" w:rsidTr="00B02772">
        <w:tc>
          <w:tcPr>
            <w:tcW w:w="6044" w:type="dxa"/>
            <w:vAlign w:val="bottom"/>
          </w:tcPr>
          <w:p w14:paraId="381D8B38" w14:textId="77777777" w:rsidR="00346BF3" w:rsidRPr="00DA300D" w:rsidRDefault="00346BF3" w:rsidP="00B02772">
            <w:pPr>
              <w:tabs>
                <w:tab w:val="left" w:pos="405"/>
              </w:tabs>
              <w:spacing w:after="0" w:line="240" w:lineRule="atLeast"/>
              <w:ind w:left="833" w:right="-25"/>
              <w:jc w:val="thaiDistribute"/>
              <w:rPr>
                <w:rFonts w:ascii="Times New Roman" w:hAnsi="Times New Roman" w:cstheme="minorBidi"/>
                <w:szCs w:val="22"/>
                <w:cs/>
              </w:rPr>
            </w:pPr>
            <w:r w:rsidRPr="00DA300D">
              <w:rPr>
                <w:rFonts w:ascii="Times New Roman" w:hAnsi="Times New Roman" w:cs="Times New Roman"/>
                <w:szCs w:val="22"/>
              </w:rPr>
              <w:t>Goodwill</w:t>
            </w:r>
            <w:r w:rsidR="004E59CC" w:rsidRPr="00DA300D">
              <w:rPr>
                <w:rFonts w:ascii="Times New Roman" w:hAnsi="Times New Roman" w:cs="Times New Roman"/>
                <w:szCs w:val="22"/>
              </w:rPr>
              <w:t xml:space="preserve"> (shown included in investment associate)</w:t>
            </w:r>
          </w:p>
        </w:tc>
        <w:tc>
          <w:tcPr>
            <w:tcW w:w="1701" w:type="dxa"/>
            <w:tcBorders>
              <w:top w:val="double" w:sz="4" w:space="0" w:color="auto"/>
            </w:tcBorders>
            <w:shd w:val="clear" w:color="auto" w:fill="auto"/>
          </w:tcPr>
          <w:p w14:paraId="6072A8A7" w14:textId="77777777" w:rsidR="00346BF3" w:rsidRPr="00DA300D" w:rsidRDefault="00346BF3" w:rsidP="00B02772">
            <w:pPr>
              <w:tabs>
                <w:tab w:val="decimal" w:pos="1310"/>
              </w:tabs>
              <w:spacing w:after="0" w:line="240" w:lineRule="atLeast"/>
              <w:ind w:left="72" w:right="-25"/>
              <w:jc w:val="both"/>
              <w:rPr>
                <w:rFonts w:ascii="Times New Roman" w:hAnsi="Times New Roman" w:cs="Times New Roman"/>
                <w:szCs w:val="22"/>
              </w:rPr>
            </w:pPr>
          </w:p>
        </w:tc>
        <w:tc>
          <w:tcPr>
            <w:tcW w:w="283" w:type="dxa"/>
          </w:tcPr>
          <w:p w14:paraId="29BCE92F" w14:textId="77777777" w:rsidR="00346BF3" w:rsidRPr="00DA300D" w:rsidRDefault="00346BF3" w:rsidP="00B02772">
            <w:pPr>
              <w:tabs>
                <w:tab w:val="decimal" w:pos="1045"/>
              </w:tabs>
              <w:spacing w:after="0" w:line="240" w:lineRule="atLeast"/>
              <w:ind w:left="72" w:right="-25"/>
              <w:jc w:val="both"/>
              <w:rPr>
                <w:rFonts w:ascii="Times New Roman" w:hAnsi="Times New Roman" w:cs="Times New Roman"/>
                <w:szCs w:val="22"/>
              </w:rPr>
            </w:pPr>
          </w:p>
        </w:tc>
        <w:tc>
          <w:tcPr>
            <w:tcW w:w="1277" w:type="dxa"/>
            <w:tcBorders>
              <w:bottom w:val="single" w:sz="4" w:space="0" w:color="auto"/>
            </w:tcBorders>
          </w:tcPr>
          <w:p w14:paraId="4F4A73BC" w14:textId="77777777" w:rsidR="00346BF3" w:rsidRPr="00DA300D" w:rsidRDefault="00346BF3" w:rsidP="00B02772">
            <w:pPr>
              <w:tabs>
                <w:tab w:val="decimal" w:pos="885"/>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150</w:t>
            </w:r>
          </w:p>
        </w:tc>
      </w:tr>
      <w:tr w:rsidR="00346BF3" w:rsidRPr="00DA300D" w14:paraId="4C08C295" w14:textId="77777777" w:rsidTr="00B02772">
        <w:tc>
          <w:tcPr>
            <w:tcW w:w="6044" w:type="dxa"/>
            <w:vAlign w:val="bottom"/>
          </w:tcPr>
          <w:p w14:paraId="155827F8" w14:textId="77777777" w:rsidR="00346BF3" w:rsidRPr="00DA300D" w:rsidRDefault="00346BF3" w:rsidP="00B02772">
            <w:pPr>
              <w:tabs>
                <w:tab w:val="left" w:pos="405"/>
              </w:tabs>
              <w:spacing w:after="0" w:line="240" w:lineRule="atLeast"/>
              <w:ind w:left="833" w:right="-25"/>
              <w:jc w:val="thaiDistribute"/>
              <w:rPr>
                <w:rFonts w:ascii="Times New Roman" w:hAnsi="Times New Roman" w:cs="Times New Roman"/>
                <w:b/>
                <w:bCs/>
                <w:szCs w:val="22"/>
              </w:rPr>
            </w:pPr>
            <w:r w:rsidRPr="00DA300D">
              <w:rPr>
                <w:rFonts w:ascii="Times New Roman" w:hAnsi="Times New Roman" w:cstheme="minorBidi"/>
                <w:b/>
                <w:bCs/>
                <w:szCs w:val="22"/>
              </w:rPr>
              <w:t>The consideration transferred</w:t>
            </w:r>
          </w:p>
        </w:tc>
        <w:tc>
          <w:tcPr>
            <w:tcW w:w="1701" w:type="dxa"/>
            <w:shd w:val="clear" w:color="auto" w:fill="auto"/>
          </w:tcPr>
          <w:p w14:paraId="72020139" w14:textId="77777777" w:rsidR="00346BF3" w:rsidRPr="00DA300D" w:rsidRDefault="00346BF3" w:rsidP="00B02772">
            <w:pPr>
              <w:tabs>
                <w:tab w:val="decimal" w:pos="964"/>
              </w:tabs>
              <w:spacing w:after="0" w:line="240" w:lineRule="atLeast"/>
              <w:ind w:left="72" w:right="-25"/>
              <w:jc w:val="both"/>
              <w:rPr>
                <w:rFonts w:ascii="Times New Roman" w:hAnsi="Times New Roman" w:cs="Times New Roman"/>
                <w:b/>
                <w:bCs/>
                <w:szCs w:val="22"/>
              </w:rPr>
            </w:pPr>
          </w:p>
        </w:tc>
        <w:tc>
          <w:tcPr>
            <w:tcW w:w="283" w:type="dxa"/>
          </w:tcPr>
          <w:p w14:paraId="51F5E762" w14:textId="77777777" w:rsidR="00346BF3" w:rsidRPr="00DA300D" w:rsidRDefault="00346BF3" w:rsidP="00B02772">
            <w:pPr>
              <w:tabs>
                <w:tab w:val="decimal" w:pos="1045"/>
              </w:tabs>
              <w:spacing w:after="0" w:line="240" w:lineRule="atLeast"/>
              <w:ind w:left="72" w:right="-25"/>
              <w:jc w:val="both"/>
              <w:rPr>
                <w:rFonts w:ascii="Times New Roman" w:hAnsi="Times New Roman" w:cs="Times New Roman"/>
                <w:b/>
                <w:bCs/>
                <w:szCs w:val="22"/>
              </w:rPr>
            </w:pPr>
          </w:p>
        </w:tc>
        <w:tc>
          <w:tcPr>
            <w:tcW w:w="1277" w:type="dxa"/>
            <w:tcBorders>
              <w:top w:val="single" w:sz="4" w:space="0" w:color="auto"/>
              <w:bottom w:val="double" w:sz="4" w:space="0" w:color="auto"/>
            </w:tcBorders>
          </w:tcPr>
          <w:p w14:paraId="61BA8838" w14:textId="77777777" w:rsidR="00346BF3" w:rsidRPr="00DA300D" w:rsidRDefault="00346BF3" w:rsidP="00B02772">
            <w:pPr>
              <w:tabs>
                <w:tab w:val="decimal" w:pos="885"/>
              </w:tabs>
              <w:spacing w:after="0" w:line="240" w:lineRule="atLeast"/>
              <w:ind w:left="72" w:right="-25"/>
              <w:jc w:val="both"/>
              <w:rPr>
                <w:rFonts w:ascii="Times New Roman" w:hAnsi="Times New Roman" w:cs="Times New Roman"/>
                <w:b/>
                <w:bCs/>
                <w:szCs w:val="22"/>
              </w:rPr>
            </w:pPr>
            <w:r w:rsidRPr="00DA300D">
              <w:rPr>
                <w:rFonts w:ascii="Times New Roman" w:hAnsi="Times New Roman" w:cs="Times New Roman"/>
                <w:b/>
                <w:bCs/>
                <w:szCs w:val="22"/>
              </w:rPr>
              <w:t>342</w:t>
            </w:r>
          </w:p>
        </w:tc>
      </w:tr>
    </w:tbl>
    <w:p w14:paraId="071D99BC" w14:textId="77777777" w:rsidR="00346BF3" w:rsidRPr="00DA300D" w:rsidRDefault="00346BF3" w:rsidP="00271012">
      <w:pPr>
        <w:pStyle w:val="MacroText"/>
        <w:tabs>
          <w:tab w:val="clear" w:pos="480"/>
          <w:tab w:val="clear" w:pos="960"/>
          <w:tab w:val="clear" w:pos="1440"/>
          <w:tab w:val="clear" w:pos="1920"/>
          <w:tab w:val="clear" w:pos="2400"/>
          <w:tab w:val="clear" w:pos="2880"/>
          <w:tab w:val="clear" w:pos="3360"/>
          <w:tab w:val="clear" w:pos="3840"/>
          <w:tab w:val="clear" w:pos="4320"/>
        </w:tabs>
        <w:ind w:left="851" w:right="-25" w:firstLine="0"/>
        <w:jc w:val="both"/>
        <w:rPr>
          <w:rFonts w:ascii="Times New Roman" w:hAnsi="Times New Roman"/>
          <w:sz w:val="22"/>
          <w:szCs w:val="28"/>
        </w:rPr>
      </w:pPr>
    </w:p>
    <w:p w14:paraId="159F7F57" w14:textId="77777777" w:rsidR="005E6285" w:rsidRDefault="005E6285">
      <w:pPr>
        <w:spacing w:after="0" w:line="240" w:lineRule="auto"/>
        <w:rPr>
          <w:rFonts w:ascii="Times New Roman" w:hAnsi="Times New Roman" w:cs="Angsana New"/>
        </w:rPr>
      </w:pPr>
      <w:r>
        <w:rPr>
          <w:rFonts w:ascii="Times New Roman" w:hAnsi="Times New Roman"/>
        </w:rPr>
        <w:br w:type="page"/>
      </w:r>
    </w:p>
    <w:p w14:paraId="22E4EF5E" w14:textId="77777777" w:rsidR="00271012" w:rsidRPr="00DA300D" w:rsidRDefault="00271012" w:rsidP="00271012">
      <w:pPr>
        <w:pStyle w:val="MacroText"/>
        <w:tabs>
          <w:tab w:val="clear" w:pos="480"/>
          <w:tab w:val="clear" w:pos="960"/>
          <w:tab w:val="clear" w:pos="1440"/>
          <w:tab w:val="clear" w:pos="1920"/>
          <w:tab w:val="clear" w:pos="2400"/>
          <w:tab w:val="clear" w:pos="2880"/>
          <w:tab w:val="clear" w:pos="3360"/>
          <w:tab w:val="clear" w:pos="3840"/>
          <w:tab w:val="clear" w:pos="4320"/>
        </w:tabs>
        <w:ind w:left="851" w:right="-25" w:firstLine="0"/>
        <w:jc w:val="both"/>
        <w:rPr>
          <w:rFonts w:ascii="Times New Roman" w:hAnsi="Times New Roman"/>
          <w:sz w:val="22"/>
          <w:szCs w:val="28"/>
        </w:rPr>
      </w:pPr>
      <w:r w:rsidRPr="00DA300D">
        <w:rPr>
          <w:rFonts w:ascii="Times New Roman" w:hAnsi="Times New Roman"/>
          <w:sz w:val="22"/>
          <w:szCs w:val="28"/>
        </w:rPr>
        <w:t xml:space="preserve">In 2023, the Company tested </w:t>
      </w:r>
      <w:r w:rsidR="004E59CC" w:rsidRPr="00DA300D">
        <w:rPr>
          <w:rFonts w:ascii="Times New Roman" w:hAnsi="Times New Roman"/>
          <w:sz w:val="22"/>
          <w:szCs w:val="28"/>
        </w:rPr>
        <w:t>the impairment of investment in</w:t>
      </w:r>
      <w:r w:rsidRPr="00DA300D">
        <w:rPr>
          <w:rFonts w:ascii="Times New Roman" w:hAnsi="Times New Roman"/>
          <w:sz w:val="22"/>
          <w:szCs w:val="28"/>
        </w:rPr>
        <w:t xml:space="preserve"> associate (SGMP Co.,Ltd.) by comparing the recoverable amount (Enterprise value) with carrying amount (included goodwill</w:t>
      </w:r>
      <w:r w:rsidR="00975524" w:rsidRPr="00DA300D">
        <w:rPr>
          <w:rFonts w:ascii="Times New Roman" w:hAnsi="Times New Roman"/>
          <w:sz w:val="22"/>
          <w:szCs w:val="28"/>
        </w:rPr>
        <w:t xml:space="preserve"> amount of Baht 150 million)</w:t>
      </w:r>
      <w:r w:rsidRPr="00DA300D">
        <w:rPr>
          <w:rFonts w:ascii="Times New Roman" w:hAnsi="Times New Roman"/>
          <w:sz w:val="22"/>
          <w:szCs w:val="28"/>
        </w:rPr>
        <w:t xml:space="preserve">.  The enterprise value </w:t>
      </w:r>
      <w:r w:rsidR="009B6FCB" w:rsidRPr="00DA300D">
        <w:rPr>
          <w:rFonts w:ascii="Times New Roman" w:hAnsi="Times New Roman" w:cs="Times New Roman"/>
          <w:sz w:val="22"/>
          <w:szCs w:val="22"/>
        </w:rPr>
        <w:t xml:space="preserve">calculated by independent appraisers (not approved by </w:t>
      </w:r>
      <w:r w:rsidR="009B6FCB" w:rsidRPr="00DA300D">
        <w:rPr>
          <w:rFonts w:ascii="Times New Roman" w:hAnsi="Times New Roman"/>
          <w:sz w:val="22"/>
          <w:szCs w:val="28"/>
        </w:rPr>
        <w:t xml:space="preserve">SEC) </w:t>
      </w:r>
      <w:r w:rsidR="004E59CC" w:rsidRPr="00DA300D">
        <w:rPr>
          <w:rFonts w:ascii="Times New Roman" w:hAnsi="Times New Roman"/>
          <w:sz w:val="22"/>
          <w:szCs w:val="28"/>
        </w:rPr>
        <w:t xml:space="preserve">as the report on 19 February </w:t>
      </w:r>
      <w:r w:rsidR="00CB46CE" w:rsidRPr="00DA300D">
        <w:rPr>
          <w:rFonts w:ascii="Times New Roman" w:hAnsi="Times New Roman"/>
          <w:sz w:val="22"/>
          <w:szCs w:val="28"/>
        </w:rPr>
        <w:t>2024</w:t>
      </w:r>
      <w:r w:rsidR="004E59CC" w:rsidRPr="00DA300D">
        <w:rPr>
          <w:rFonts w:ascii="Times New Roman" w:hAnsi="Times New Roman"/>
          <w:sz w:val="22"/>
          <w:szCs w:val="28"/>
        </w:rPr>
        <w:t xml:space="preserve"> </w:t>
      </w:r>
      <w:r w:rsidRPr="00DA300D">
        <w:rPr>
          <w:rFonts w:ascii="Times New Roman" w:hAnsi="Times New Roman"/>
          <w:sz w:val="22"/>
          <w:szCs w:val="28"/>
        </w:rPr>
        <w:t xml:space="preserve">was determined based on the present value of future cash flows projection </w:t>
      </w:r>
      <w:r w:rsidR="009B6FCB" w:rsidRPr="00DA300D">
        <w:rPr>
          <w:rFonts w:ascii="Times New Roman" w:hAnsi="Times New Roman"/>
          <w:sz w:val="22"/>
          <w:szCs w:val="28"/>
        </w:rPr>
        <w:t xml:space="preserve">(“DCF”) </w:t>
      </w:r>
      <w:r w:rsidRPr="00DA300D">
        <w:rPr>
          <w:rFonts w:ascii="Times New Roman" w:hAnsi="Times New Roman"/>
          <w:sz w:val="22"/>
          <w:szCs w:val="28"/>
        </w:rPr>
        <w:t xml:space="preserve">from continuous use of </w:t>
      </w:r>
      <w:r w:rsidR="003B004D" w:rsidRPr="00DA300D">
        <w:rPr>
          <w:rFonts w:ascii="Times New Roman" w:hAnsi="Times New Roman"/>
          <w:sz w:val="22"/>
          <w:szCs w:val="28"/>
        </w:rPr>
        <w:t xml:space="preserve">manufacturing and sales </w:t>
      </w:r>
      <w:r w:rsidR="003B004D" w:rsidRPr="00DA300D">
        <w:rPr>
          <w:rFonts w:ascii="Times New Roman" w:hAnsi="Times New Roman" w:cs="Times New Roman"/>
          <w:sz w:val="22"/>
          <w:szCs w:val="22"/>
        </w:rPr>
        <w:t>rubber gloves of an associate</w:t>
      </w:r>
      <w:r w:rsidR="003B004D" w:rsidRPr="00DA300D">
        <w:rPr>
          <w:rFonts w:ascii="Times New Roman" w:hAnsi="Times New Roman"/>
          <w:sz w:val="22"/>
          <w:szCs w:val="28"/>
        </w:rPr>
        <w:t xml:space="preserve">’s </w:t>
      </w:r>
      <w:r w:rsidRPr="00DA300D">
        <w:rPr>
          <w:rFonts w:ascii="Times New Roman" w:hAnsi="Times New Roman"/>
          <w:sz w:val="22"/>
          <w:szCs w:val="28"/>
        </w:rPr>
        <w:t>assets that referred financial budgets</w:t>
      </w:r>
      <w:r w:rsidR="00C22BB6" w:rsidRPr="00DA300D">
        <w:rPr>
          <w:rFonts w:ascii="Times New Roman" w:hAnsi="Times New Roman"/>
          <w:sz w:val="22"/>
          <w:szCs w:val="28"/>
        </w:rPr>
        <w:t xml:space="preserve"> (according </w:t>
      </w:r>
      <w:r w:rsidR="001954A0" w:rsidRPr="00DA300D">
        <w:rPr>
          <w:rFonts w:ascii="Times New Roman" w:hAnsi="Times New Roman"/>
          <w:sz w:val="22"/>
          <w:szCs w:val="28"/>
        </w:rPr>
        <w:t xml:space="preserve">to </w:t>
      </w:r>
      <w:r w:rsidR="00C22BB6" w:rsidRPr="00DA300D">
        <w:rPr>
          <w:rFonts w:ascii="Times New Roman" w:hAnsi="Times New Roman"/>
          <w:sz w:val="22"/>
          <w:szCs w:val="28"/>
        </w:rPr>
        <w:t>NPAE)</w:t>
      </w:r>
      <w:r w:rsidRPr="00DA300D">
        <w:rPr>
          <w:rFonts w:ascii="Times New Roman" w:hAnsi="Times New Roman"/>
          <w:sz w:val="22"/>
          <w:szCs w:val="28"/>
        </w:rPr>
        <w:t xml:space="preserve"> over a period of assets use, approved by the </w:t>
      </w:r>
      <w:r w:rsidR="003B004D" w:rsidRPr="00DA300D">
        <w:rPr>
          <w:rFonts w:ascii="Times New Roman" w:hAnsi="Times New Roman"/>
          <w:sz w:val="22"/>
          <w:szCs w:val="28"/>
        </w:rPr>
        <w:t xml:space="preserve">Group </w:t>
      </w:r>
      <w:r w:rsidRPr="00DA300D">
        <w:rPr>
          <w:rFonts w:ascii="Times New Roman" w:hAnsi="Times New Roman"/>
          <w:sz w:val="22"/>
          <w:szCs w:val="28"/>
        </w:rPr>
        <w:t>Company’s management under the assumption based on past performance.  This valuation has been categorized as a Level 3 fair value.</w:t>
      </w:r>
    </w:p>
    <w:p w14:paraId="43BFBCEB" w14:textId="77777777" w:rsidR="00271012" w:rsidRPr="00DA300D" w:rsidRDefault="00271012" w:rsidP="003528A2">
      <w:pPr>
        <w:pStyle w:val="MacroText"/>
        <w:tabs>
          <w:tab w:val="clear" w:pos="480"/>
          <w:tab w:val="clear" w:pos="960"/>
          <w:tab w:val="clear" w:pos="1440"/>
          <w:tab w:val="clear" w:pos="1920"/>
          <w:tab w:val="clear" w:pos="2400"/>
          <w:tab w:val="clear" w:pos="2880"/>
          <w:tab w:val="clear" w:pos="3360"/>
          <w:tab w:val="clear" w:pos="3840"/>
          <w:tab w:val="clear" w:pos="4320"/>
        </w:tabs>
        <w:ind w:left="851" w:right="-25" w:firstLine="0"/>
        <w:jc w:val="both"/>
        <w:rPr>
          <w:rFonts w:ascii="Times New Roman" w:hAnsi="Times New Roman"/>
          <w:sz w:val="22"/>
          <w:szCs w:val="28"/>
        </w:rPr>
      </w:pPr>
    </w:p>
    <w:p w14:paraId="2DBF600F" w14:textId="77777777" w:rsidR="003528A2" w:rsidRPr="00DA300D" w:rsidRDefault="003528A2" w:rsidP="003528A2">
      <w:pPr>
        <w:pStyle w:val="MacroText"/>
        <w:tabs>
          <w:tab w:val="clear" w:pos="480"/>
          <w:tab w:val="clear" w:pos="960"/>
          <w:tab w:val="clear" w:pos="1440"/>
          <w:tab w:val="clear" w:pos="1920"/>
          <w:tab w:val="clear" w:pos="2400"/>
          <w:tab w:val="clear" w:pos="2880"/>
          <w:tab w:val="clear" w:pos="3360"/>
          <w:tab w:val="clear" w:pos="3840"/>
          <w:tab w:val="clear" w:pos="4320"/>
        </w:tabs>
        <w:ind w:left="851" w:right="-25" w:firstLine="0"/>
        <w:jc w:val="both"/>
        <w:rPr>
          <w:rFonts w:ascii="Times New Roman" w:hAnsi="Times New Roman" w:cs="Times New Roman"/>
          <w:sz w:val="22"/>
          <w:szCs w:val="22"/>
        </w:rPr>
      </w:pPr>
      <w:r w:rsidRPr="00DA300D">
        <w:rPr>
          <w:rFonts w:ascii="Times New Roman" w:hAnsi="Times New Roman" w:cs="Times New Roman"/>
          <w:sz w:val="22"/>
          <w:szCs w:val="22"/>
        </w:rPr>
        <w:t>The key assumptions used to calculate the recoverable amounts were as follows:</w:t>
      </w:r>
    </w:p>
    <w:p w14:paraId="21D4ED60" w14:textId="77777777" w:rsidR="003528A2" w:rsidRPr="00DA300D" w:rsidRDefault="003528A2" w:rsidP="003B004D">
      <w:pPr>
        <w:pStyle w:val="MacroText"/>
        <w:tabs>
          <w:tab w:val="clear" w:pos="480"/>
        </w:tabs>
        <w:ind w:left="851" w:right="-25"/>
        <w:rPr>
          <w:rFonts w:ascii="Times New Roman" w:hAnsi="Times New Roman" w:cs="Times New Roman"/>
          <w:sz w:val="22"/>
          <w:szCs w:val="22"/>
        </w:rPr>
      </w:pPr>
    </w:p>
    <w:p w14:paraId="00A3521F" w14:textId="77777777" w:rsidR="003B004D" w:rsidRPr="00DA300D" w:rsidRDefault="003B004D" w:rsidP="003B004D">
      <w:pPr>
        <w:pStyle w:val="MacroText"/>
        <w:tabs>
          <w:tab w:val="clear" w:pos="480"/>
        </w:tabs>
        <w:ind w:left="851" w:right="-25"/>
        <w:rPr>
          <w:rFonts w:ascii="Times New Roman" w:hAnsi="Times New Roman" w:cs="Times New Roman"/>
          <w:sz w:val="22"/>
          <w:szCs w:val="22"/>
        </w:rPr>
      </w:pPr>
      <w:r w:rsidRPr="00DA300D">
        <w:rPr>
          <w:rFonts w:ascii="Times New Roman" w:hAnsi="Times New Roman" w:cs="Times New Roman"/>
          <w:sz w:val="22"/>
          <w:szCs w:val="22"/>
        </w:rPr>
        <w:t>1)</w:t>
      </w:r>
      <w:r w:rsidRPr="00DA300D">
        <w:rPr>
          <w:rFonts w:ascii="Times New Roman" w:hAnsi="Times New Roman" w:cs="Times New Roman"/>
          <w:sz w:val="22"/>
          <w:szCs w:val="22"/>
        </w:rPr>
        <w:tab/>
        <w:t>The weighted-average cost of capital (WAC</w:t>
      </w:r>
      <w:r w:rsidR="004E59CC" w:rsidRPr="00DA300D">
        <w:rPr>
          <w:rFonts w:ascii="Times New Roman" w:hAnsi="Times New Roman" w:cs="Times New Roman"/>
          <w:sz w:val="22"/>
          <w:szCs w:val="22"/>
        </w:rPr>
        <w:t>C) at the rate of 8.81%</w:t>
      </w:r>
      <w:r w:rsidRPr="00DA300D">
        <w:rPr>
          <w:rFonts w:ascii="Times New Roman" w:hAnsi="Times New Roman" w:cs="Times New Roman"/>
          <w:sz w:val="22"/>
          <w:szCs w:val="22"/>
        </w:rPr>
        <w:t>.</w:t>
      </w:r>
    </w:p>
    <w:p w14:paraId="1492255D" w14:textId="77777777" w:rsidR="003B004D" w:rsidRPr="00DA300D" w:rsidRDefault="003B004D" w:rsidP="003B004D">
      <w:pPr>
        <w:pStyle w:val="MacroText"/>
        <w:tabs>
          <w:tab w:val="clear" w:pos="480"/>
        </w:tabs>
        <w:ind w:left="851" w:right="-25"/>
        <w:rPr>
          <w:rFonts w:ascii="Times New Roman" w:hAnsi="Times New Roman" w:cs="Times New Roman"/>
          <w:sz w:val="22"/>
          <w:szCs w:val="22"/>
        </w:rPr>
      </w:pPr>
      <w:r w:rsidRPr="00DA300D">
        <w:rPr>
          <w:rFonts w:ascii="Times New Roman" w:hAnsi="Times New Roman" w:cs="Times New Roman"/>
          <w:sz w:val="22"/>
          <w:szCs w:val="22"/>
        </w:rPr>
        <w:t>2)</w:t>
      </w:r>
      <w:r w:rsidRPr="00DA300D">
        <w:rPr>
          <w:rFonts w:ascii="Times New Roman" w:hAnsi="Times New Roman" w:cs="Times New Roman"/>
          <w:sz w:val="22"/>
          <w:szCs w:val="22"/>
        </w:rPr>
        <w:tab/>
        <w:t xml:space="preserve">The sale growth rate at the rate of </w:t>
      </w:r>
      <w:r w:rsidR="004E59CC" w:rsidRPr="00DA300D">
        <w:rPr>
          <w:rFonts w:ascii="Times New Roman" w:hAnsi="Times New Roman" w:cs="Times New Roman"/>
          <w:sz w:val="22"/>
          <w:szCs w:val="22"/>
        </w:rPr>
        <w:t>11%</w:t>
      </w:r>
      <w:r w:rsidRPr="00DA300D">
        <w:rPr>
          <w:rFonts w:ascii="Times New Roman" w:hAnsi="Times New Roman" w:cs="Times New Roman"/>
          <w:sz w:val="22"/>
          <w:szCs w:val="22"/>
        </w:rPr>
        <w:t xml:space="preserve">. </w:t>
      </w:r>
    </w:p>
    <w:p w14:paraId="45B019CF" w14:textId="77777777" w:rsidR="003B004D" w:rsidRPr="00DA300D" w:rsidRDefault="003B004D" w:rsidP="003B004D">
      <w:pPr>
        <w:pStyle w:val="MacroText"/>
        <w:tabs>
          <w:tab w:val="clear" w:pos="480"/>
        </w:tabs>
        <w:ind w:left="851" w:right="-25"/>
        <w:rPr>
          <w:rFonts w:ascii="Times New Roman" w:hAnsi="Times New Roman" w:cstheme="minorBidi"/>
          <w:sz w:val="22"/>
          <w:szCs w:val="22"/>
        </w:rPr>
      </w:pPr>
      <w:r w:rsidRPr="00DA300D">
        <w:rPr>
          <w:rFonts w:ascii="Times New Roman" w:hAnsi="Times New Roman" w:cs="Times New Roman"/>
          <w:sz w:val="22"/>
          <w:szCs w:val="22"/>
        </w:rPr>
        <w:t>3)</w:t>
      </w:r>
      <w:r w:rsidRPr="00DA300D">
        <w:rPr>
          <w:rFonts w:ascii="Times New Roman" w:hAnsi="Times New Roman" w:cs="Times New Roman"/>
          <w:sz w:val="22"/>
          <w:szCs w:val="22"/>
        </w:rPr>
        <w:tab/>
        <w:t>Average selling price</w:t>
      </w:r>
      <w:r w:rsidRPr="00DA300D">
        <w:rPr>
          <w:rFonts w:ascii="Times New Roman" w:hAnsi="Times New Roman" w:cstheme="minorBidi" w:hint="cs"/>
          <w:sz w:val="22"/>
          <w:szCs w:val="22"/>
          <w:cs/>
        </w:rPr>
        <w:t xml:space="preserve"> </w:t>
      </w:r>
      <w:r w:rsidRPr="00DA300D">
        <w:rPr>
          <w:rFonts w:ascii="Times New Roman" w:hAnsi="Times New Roman" w:cstheme="minorBidi"/>
          <w:sz w:val="22"/>
          <w:szCs w:val="22"/>
        </w:rPr>
        <w:t>1,289.42 per 1,000</w:t>
      </w:r>
      <w:r w:rsidRPr="00DA300D">
        <w:rPr>
          <w:rFonts w:ascii="Times New Roman" w:hAnsi="Times New Roman" w:cstheme="minorBidi" w:hint="cs"/>
          <w:sz w:val="22"/>
          <w:szCs w:val="22"/>
          <w:cs/>
        </w:rPr>
        <w:t xml:space="preserve"> </w:t>
      </w:r>
      <w:r w:rsidRPr="00DA300D">
        <w:rPr>
          <w:rFonts w:ascii="Times New Roman" w:hAnsi="Times New Roman" w:cstheme="minorBidi"/>
          <w:sz w:val="22"/>
          <w:szCs w:val="22"/>
        </w:rPr>
        <w:t>pieces</w:t>
      </w:r>
    </w:p>
    <w:p w14:paraId="0FDAE1F2" w14:textId="77777777" w:rsidR="003528A2" w:rsidRPr="00DA300D" w:rsidRDefault="003B004D" w:rsidP="003B004D">
      <w:pPr>
        <w:pStyle w:val="MacroText"/>
        <w:tabs>
          <w:tab w:val="clear" w:pos="480"/>
        </w:tabs>
        <w:ind w:left="851" w:right="-25"/>
        <w:rPr>
          <w:rFonts w:ascii="Times New Roman" w:hAnsi="Times New Roman" w:cs="Times New Roman"/>
          <w:sz w:val="22"/>
          <w:szCs w:val="22"/>
        </w:rPr>
      </w:pPr>
      <w:r w:rsidRPr="00DA300D">
        <w:rPr>
          <w:rFonts w:ascii="Times New Roman" w:hAnsi="Times New Roman" w:cs="Times New Roman"/>
          <w:sz w:val="22"/>
          <w:szCs w:val="22"/>
        </w:rPr>
        <w:t>4)</w:t>
      </w:r>
      <w:r w:rsidRPr="00DA300D">
        <w:rPr>
          <w:rFonts w:ascii="Times New Roman" w:hAnsi="Times New Roman" w:cs="Times New Roman"/>
          <w:sz w:val="22"/>
          <w:szCs w:val="22"/>
        </w:rPr>
        <w:tab/>
      </w:r>
      <w:r w:rsidR="003528A2" w:rsidRPr="00DA300D">
        <w:rPr>
          <w:rFonts w:ascii="Times New Roman" w:hAnsi="Times New Roman" w:cs="Times New Roman"/>
          <w:sz w:val="22"/>
          <w:szCs w:val="22"/>
        </w:rPr>
        <w:t>The project duration 5 years</w:t>
      </w:r>
    </w:p>
    <w:p w14:paraId="5B1AC480" w14:textId="77777777" w:rsidR="003964DD" w:rsidRDefault="003964DD" w:rsidP="00304601">
      <w:pPr>
        <w:pStyle w:val="MacroText"/>
        <w:tabs>
          <w:tab w:val="clear" w:pos="480"/>
          <w:tab w:val="clear" w:pos="960"/>
          <w:tab w:val="clear" w:pos="1440"/>
          <w:tab w:val="clear" w:pos="1920"/>
          <w:tab w:val="clear" w:pos="2400"/>
          <w:tab w:val="clear" w:pos="2880"/>
          <w:tab w:val="clear" w:pos="3360"/>
          <w:tab w:val="clear" w:pos="3840"/>
          <w:tab w:val="clear" w:pos="4320"/>
        </w:tabs>
        <w:ind w:left="851" w:right="-25" w:firstLine="0"/>
        <w:jc w:val="both"/>
        <w:rPr>
          <w:rFonts w:ascii="Times New Roman" w:hAnsi="Times New Roman" w:cs="Times New Roman"/>
          <w:sz w:val="22"/>
          <w:szCs w:val="22"/>
        </w:rPr>
      </w:pPr>
    </w:p>
    <w:p w14:paraId="2CF13632" w14:textId="77777777" w:rsidR="00304601" w:rsidRPr="00DA300D" w:rsidRDefault="004428BA" w:rsidP="00304601">
      <w:pPr>
        <w:pStyle w:val="MacroText"/>
        <w:tabs>
          <w:tab w:val="clear" w:pos="480"/>
          <w:tab w:val="clear" w:pos="960"/>
          <w:tab w:val="clear" w:pos="1440"/>
          <w:tab w:val="clear" w:pos="1920"/>
          <w:tab w:val="clear" w:pos="2400"/>
          <w:tab w:val="clear" w:pos="2880"/>
          <w:tab w:val="clear" w:pos="3360"/>
          <w:tab w:val="clear" w:pos="3840"/>
          <w:tab w:val="clear" w:pos="4320"/>
        </w:tabs>
        <w:ind w:left="851" w:right="-25" w:firstLine="0"/>
        <w:jc w:val="both"/>
        <w:rPr>
          <w:rFonts w:ascii="Times New Roman" w:hAnsi="Times New Roman" w:cs="Times New Roman"/>
          <w:sz w:val="22"/>
          <w:szCs w:val="22"/>
        </w:rPr>
      </w:pPr>
      <w:r w:rsidRPr="00DA300D">
        <w:rPr>
          <w:rFonts w:ascii="Times New Roman" w:hAnsi="Times New Roman" w:cs="Times New Roman"/>
          <w:sz w:val="22"/>
          <w:szCs w:val="22"/>
        </w:rPr>
        <w:t>From such</w:t>
      </w:r>
      <w:r w:rsidR="00304601" w:rsidRPr="00DA300D">
        <w:rPr>
          <w:rFonts w:ascii="Times New Roman" w:hAnsi="Times New Roman" w:cs="Times New Roman"/>
          <w:sz w:val="22"/>
          <w:szCs w:val="22"/>
        </w:rPr>
        <w:t xml:space="preserve"> assumption</w:t>
      </w:r>
      <w:r w:rsidR="003D246E" w:rsidRPr="00DA300D">
        <w:rPr>
          <w:rFonts w:ascii="Times New Roman" w:hAnsi="Times New Roman" w:cs="Times New Roman"/>
          <w:sz w:val="22"/>
          <w:szCs w:val="22"/>
        </w:rPr>
        <w:t>s</w:t>
      </w:r>
      <w:r w:rsidR="00304601" w:rsidRPr="00DA300D">
        <w:rPr>
          <w:rFonts w:ascii="Times New Roman" w:hAnsi="Times New Roman" w:cs="Times New Roman"/>
          <w:sz w:val="22"/>
          <w:szCs w:val="22"/>
        </w:rPr>
        <w:t>, the enterprise value of</w:t>
      </w:r>
      <w:r w:rsidR="003D246E" w:rsidRPr="00DA300D">
        <w:rPr>
          <w:rFonts w:ascii="Times New Roman" w:hAnsi="Times New Roman" w:cs="Times New Roman"/>
          <w:sz w:val="22"/>
          <w:szCs w:val="22"/>
        </w:rPr>
        <w:t xml:space="preserve"> </w:t>
      </w:r>
      <w:r w:rsidR="00304601" w:rsidRPr="00DA300D">
        <w:rPr>
          <w:rFonts w:ascii="Times New Roman" w:hAnsi="Times New Roman"/>
          <w:sz w:val="22"/>
          <w:szCs w:val="28"/>
        </w:rPr>
        <w:t xml:space="preserve">associate (SGMP Co.,Ltd) </w:t>
      </w:r>
      <w:r w:rsidR="00304601" w:rsidRPr="00DA300D">
        <w:rPr>
          <w:rFonts w:ascii="Times New Roman" w:hAnsi="Times New Roman" w:cs="Times New Roman"/>
          <w:sz w:val="22"/>
          <w:szCs w:val="22"/>
        </w:rPr>
        <w:t>equaled to Baht 45.72 per share</w:t>
      </w:r>
      <w:r w:rsidR="001954A0" w:rsidRPr="00DA300D">
        <w:rPr>
          <w:rFonts w:ascii="Times New Roman" w:hAnsi="Times New Roman" w:cs="Times New Roman"/>
          <w:sz w:val="22"/>
          <w:szCs w:val="22"/>
        </w:rPr>
        <w:t>.  Therefore,</w:t>
      </w:r>
      <w:r w:rsidR="00304601" w:rsidRPr="00DA300D">
        <w:rPr>
          <w:rFonts w:ascii="Times New Roman" w:hAnsi="Times New Roman" w:cs="Times New Roman"/>
          <w:sz w:val="22"/>
          <w:szCs w:val="22"/>
        </w:rPr>
        <w:t xml:space="preserve"> the Company recognized impairment loss for the year ended 31 December</w:t>
      </w:r>
      <w:r w:rsidR="003D246E" w:rsidRPr="00DA300D">
        <w:rPr>
          <w:rFonts w:ascii="Times New Roman" w:hAnsi="Times New Roman" w:cs="Times New Roman"/>
          <w:sz w:val="22"/>
          <w:szCs w:val="22"/>
        </w:rPr>
        <w:t xml:space="preserve"> 2023 in the amount of Baht 23 million</w:t>
      </w:r>
      <w:r w:rsidR="00304601" w:rsidRPr="00DA300D">
        <w:rPr>
          <w:rFonts w:ascii="Times New Roman" w:hAnsi="Times New Roman" w:cs="Times New Roman"/>
          <w:sz w:val="22"/>
          <w:szCs w:val="22"/>
        </w:rPr>
        <w:t xml:space="preserve"> and Baht 61 million in consolidated financial statements and separate financial statements, respectively.</w:t>
      </w:r>
    </w:p>
    <w:p w14:paraId="3CB8F1E2" w14:textId="77777777" w:rsidR="003528A2" w:rsidRPr="00DA300D" w:rsidRDefault="003528A2" w:rsidP="003528A2">
      <w:pPr>
        <w:pStyle w:val="MacroText"/>
        <w:ind w:left="567" w:right="-25"/>
        <w:rPr>
          <w:rFonts w:ascii="Times New Roman" w:hAnsi="Times New Roman" w:cs="Times New Roman"/>
          <w:sz w:val="22"/>
          <w:szCs w:val="22"/>
        </w:rPr>
      </w:pPr>
    </w:p>
    <w:p w14:paraId="1E243D27" w14:textId="77777777" w:rsidR="002875E3" w:rsidRPr="00DA300D" w:rsidRDefault="002875E3" w:rsidP="00F87625">
      <w:pPr>
        <w:pStyle w:val="MacroText"/>
        <w:tabs>
          <w:tab w:val="clear" w:pos="480"/>
          <w:tab w:val="clear" w:pos="960"/>
          <w:tab w:val="clear" w:pos="1440"/>
          <w:tab w:val="clear" w:pos="1920"/>
          <w:tab w:val="clear" w:pos="2400"/>
          <w:tab w:val="clear" w:pos="2880"/>
          <w:tab w:val="clear" w:pos="3360"/>
          <w:tab w:val="clear" w:pos="3840"/>
          <w:tab w:val="clear" w:pos="4320"/>
        </w:tabs>
        <w:ind w:left="851" w:right="-25" w:firstLine="0"/>
        <w:jc w:val="both"/>
        <w:rPr>
          <w:rFonts w:ascii="Times New Roman" w:hAnsi="Times New Roman" w:cs="Times New Roman"/>
          <w:sz w:val="22"/>
          <w:szCs w:val="22"/>
        </w:rPr>
      </w:pPr>
      <w:r w:rsidRPr="00DA300D">
        <w:rPr>
          <w:rFonts w:ascii="Times New Roman" w:hAnsi="Times New Roman" w:cs="Times New Roman"/>
          <w:sz w:val="22"/>
          <w:szCs w:val="22"/>
        </w:rPr>
        <w:t>Result financial information</w:t>
      </w:r>
      <w:r w:rsidR="003035EE" w:rsidRPr="00DA300D">
        <w:rPr>
          <w:rFonts w:ascii="Times New Roman" w:hAnsi="Times New Roman" w:cs="Times New Roman"/>
          <w:sz w:val="22"/>
          <w:szCs w:val="22"/>
        </w:rPr>
        <w:t xml:space="preserve"> (according PAE)</w:t>
      </w:r>
      <w:r w:rsidRPr="00DA300D">
        <w:rPr>
          <w:rFonts w:ascii="Times New Roman" w:hAnsi="Times New Roman" w:cs="Times New Roman"/>
          <w:sz w:val="22"/>
          <w:szCs w:val="22"/>
        </w:rPr>
        <w:t xml:space="preserve"> </w:t>
      </w:r>
      <w:r w:rsidR="003964DD">
        <w:rPr>
          <w:rFonts w:ascii="Times New Roman" w:hAnsi="Times New Roman" w:cs="Times New Roman"/>
          <w:sz w:val="22"/>
          <w:szCs w:val="22"/>
        </w:rPr>
        <w:t>f</w:t>
      </w:r>
      <w:r w:rsidR="003964DD" w:rsidRPr="003964DD">
        <w:rPr>
          <w:rFonts w:ascii="Times New Roman" w:hAnsi="Times New Roman" w:cs="Times New Roman"/>
          <w:sz w:val="22"/>
          <w:szCs w:val="22"/>
        </w:rPr>
        <w:t>or</w:t>
      </w:r>
      <w:r w:rsidR="003964DD">
        <w:rPr>
          <w:rFonts w:ascii="Times New Roman" w:hAnsi="Times New Roman" w:cs="Times New Roman"/>
          <w:sz w:val="22"/>
          <w:szCs w:val="22"/>
        </w:rPr>
        <w:t xml:space="preserve"> the year ended 31 December 2023 </w:t>
      </w:r>
      <w:r w:rsidRPr="00DA300D">
        <w:rPr>
          <w:rFonts w:ascii="Times New Roman" w:hAnsi="Times New Roman" w:cs="Times New Roman"/>
          <w:sz w:val="22"/>
          <w:szCs w:val="22"/>
        </w:rPr>
        <w:t xml:space="preserve">of SGMP Co.,Ltd </w:t>
      </w:r>
      <w:r w:rsidR="003035EE" w:rsidRPr="00DA300D">
        <w:rPr>
          <w:rFonts w:ascii="Times New Roman" w:hAnsi="Times New Roman" w:cs="Times New Roman"/>
          <w:sz w:val="22"/>
          <w:szCs w:val="22"/>
        </w:rPr>
        <w:t>had been audited by the auditor are as follow:</w:t>
      </w:r>
    </w:p>
    <w:p w14:paraId="6F4AB0AC" w14:textId="77777777" w:rsidR="002875E3" w:rsidRPr="00DA300D" w:rsidRDefault="002875E3" w:rsidP="003528A2">
      <w:pPr>
        <w:pStyle w:val="MacroText"/>
        <w:ind w:left="567" w:right="-25"/>
        <w:rPr>
          <w:rFonts w:ascii="Times New Roman" w:hAnsi="Times New Roman" w:cs="Times New Roman"/>
          <w:sz w:val="22"/>
          <w:szCs w:val="22"/>
        </w:rPr>
      </w:pPr>
    </w:p>
    <w:tbl>
      <w:tblPr>
        <w:tblW w:w="9305" w:type="dxa"/>
        <w:tblInd w:w="18" w:type="dxa"/>
        <w:tblLayout w:type="fixed"/>
        <w:tblLook w:val="01E0" w:firstRow="1" w:lastRow="1" w:firstColumn="1" w:lastColumn="1" w:noHBand="0" w:noVBand="0"/>
      </w:tblPr>
      <w:tblGrid>
        <w:gridCol w:w="6186"/>
        <w:gridCol w:w="283"/>
        <w:gridCol w:w="2836"/>
      </w:tblGrid>
      <w:tr w:rsidR="002875E3" w:rsidRPr="00DA300D" w14:paraId="50F8EFF2" w14:textId="77777777" w:rsidTr="002875E3">
        <w:tc>
          <w:tcPr>
            <w:tcW w:w="6186" w:type="dxa"/>
          </w:tcPr>
          <w:p w14:paraId="1F689678" w14:textId="77777777" w:rsidR="002875E3" w:rsidRPr="00DA300D" w:rsidRDefault="002875E3" w:rsidP="00AF17EE">
            <w:pPr>
              <w:spacing w:after="0" w:line="240" w:lineRule="atLeast"/>
              <w:ind w:left="549" w:right="-25"/>
              <w:jc w:val="both"/>
              <w:rPr>
                <w:rFonts w:ascii="Times New Roman" w:hAnsi="Times New Roman" w:cs="Times New Roman"/>
                <w:i/>
                <w:iCs/>
                <w:szCs w:val="22"/>
              </w:rPr>
            </w:pPr>
          </w:p>
        </w:tc>
        <w:tc>
          <w:tcPr>
            <w:tcW w:w="3119" w:type="dxa"/>
            <w:gridSpan w:val="2"/>
          </w:tcPr>
          <w:p w14:paraId="0A61474C" w14:textId="77777777" w:rsidR="002875E3" w:rsidRPr="00DA300D" w:rsidRDefault="001F4422" w:rsidP="003964DD">
            <w:pPr>
              <w:spacing w:after="0" w:line="240" w:lineRule="atLeast"/>
              <w:ind w:left="-108" w:right="-25"/>
              <w:jc w:val="center"/>
              <w:rPr>
                <w:rFonts w:ascii="Times New Roman" w:hAnsi="Times New Roman" w:cs="Times New Roman"/>
                <w:i/>
                <w:iCs/>
                <w:szCs w:val="22"/>
              </w:rPr>
            </w:pPr>
            <w:r w:rsidRPr="00DA300D">
              <w:rPr>
                <w:rFonts w:ascii="Times New Roman" w:hAnsi="Times New Roman" w:cs="Times New Roman"/>
                <w:i/>
                <w:iCs/>
                <w:szCs w:val="22"/>
              </w:rPr>
              <w:t>(in million</w:t>
            </w:r>
            <w:r w:rsidR="002875E3" w:rsidRPr="00DA300D">
              <w:rPr>
                <w:rFonts w:ascii="Times New Roman" w:hAnsi="Times New Roman" w:cs="Times New Roman"/>
                <w:i/>
                <w:iCs/>
                <w:szCs w:val="22"/>
              </w:rPr>
              <w:t xml:space="preserve"> Baht)</w:t>
            </w:r>
          </w:p>
        </w:tc>
      </w:tr>
      <w:tr w:rsidR="003964DD" w:rsidRPr="00DA300D" w14:paraId="067D1FBE" w14:textId="77777777" w:rsidTr="003964DD">
        <w:tc>
          <w:tcPr>
            <w:tcW w:w="6186" w:type="dxa"/>
          </w:tcPr>
          <w:p w14:paraId="7919FFBC" w14:textId="77777777" w:rsidR="003964DD" w:rsidRPr="00DA300D" w:rsidRDefault="003964DD" w:rsidP="00AF17EE">
            <w:pPr>
              <w:tabs>
                <w:tab w:val="left" w:pos="405"/>
              </w:tabs>
              <w:spacing w:after="0" w:line="240" w:lineRule="atLeast"/>
              <w:ind w:left="833" w:right="-25"/>
              <w:jc w:val="thaiDistribute"/>
              <w:rPr>
                <w:rFonts w:ascii="Times New Roman" w:hAnsi="Times New Roman" w:cs="Times New Roman"/>
                <w:szCs w:val="22"/>
              </w:rPr>
            </w:pPr>
            <w:r w:rsidRPr="00DA300D">
              <w:rPr>
                <w:rFonts w:ascii="Times New Roman" w:hAnsi="Times New Roman" w:cs="Times New Roman"/>
                <w:szCs w:val="22"/>
              </w:rPr>
              <w:t>Total income</w:t>
            </w:r>
          </w:p>
        </w:tc>
        <w:tc>
          <w:tcPr>
            <w:tcW w:w="283" w:type="dxa"/>
          </w:tcPr>
          <w:p w14:paraId="7574D3EB" w14:textId="77777777" w:rsidR="003964DD" w:rsidRPr="00DA300D" w:rsidRDefault="003964DD" w:rsidP="00AF17EE">
            <w:pPr>
              <w:tabs>
                <w:tab w:val="decimal" w:pos="885"/>
              </w:tabs>
              <w:spacing w:after="0" w:line="240" w:lineRule="atLeast"/>
              <w:ind w:left="72" w:right="-25"/>
              <w:jc w:val="both"/>
              <w:rPr>
                <w:rFonts w:ascii="Times New Roman" w:hAnsi="Times New Roman" w:cs="Times New Roman"/>
                <w:szCs w:val="22"/>
                <w:cs/>
              </w:rPr>
            </w:pPr>
          </w:p>
        </w:tc>
        <w:tc>
          <w:tcPr>
            <w:tcW w:w="2836" w:type="dxa"/>
          </w:tcPr>
          <w:p w14:paraId="1DF2CBB2" w14:textId="77777777" w:rsidR="003964DD" w:rsidRPr="00DA300D" w:rsidRDefault="003964DD" w:rsidP="003964DD">
            <w:pPr>
              <w:tabs>
                <w:tab w:val="decimal" w:pos="885"/>
              </w:tabs>
              <w:spacing w:after="0" w:line="240" w:lineRule="atLeast"/>
              <w:ind w:left="72" w:right="-25"/>
              <w:jc w:val="center"/>
              <w:rPr>
                <w:rFonts w:ascii="Times New Roman" w:hAnsi="Times New Roman" w:cs="Times New Roman"/>
                <w:szCs w:val="22"/>
                <w:cs/>
              </w:rPr>
            </w:pPr>
            <w:r w:rsidRPr="00DA300D">
              <w:rPr>
                <w:rFonts w:ascii="Times New Roman" w:hAnsi="Times New Roman" w:cs="Times New Roman"/>
                <w:szCs w:val="22"/>
              </w:rPr>
              <w:t>448</w:t>
            </w:r>
          </w:p>
        </w:tc>
      </w:tr>
      <w:tr w:rsidR="003964DD" w:rsidRPr="00DA300D" w14:paraId="4F88F20A" w14:textId="77777777" w:rsidTr="003964DD">
        <w:tc>
          <w:tcPr>
            <w:tcW w:w="6186" w:type="dxa"/>
            <w:vAlign w:val="bottom"/>
          </w:tcPr>
          <w:p w14:paraId="093778B8" w14:textId="77777777" w:rsidR="003964DD" w:rsidRPr="00DA300D" w:rsidRDefault="003964DD" w:rsidP="00AF17EE">
            <w:pPr>
              <w:tabs>
                <w:tab w:val="left" w:pos="405"/>
              </w:tabs>
              <w:spacing w:after="0" w:line="240" w:lineRule="atLeast"/>
              <w:ind w:left="833" w:right="-25"/>
              <w:jc w:val="thaiDistribute"/>
              <w:rPr>
                <w:rFonts w:ascii="Times New Roman" w:hAnsi="Times New Roman" w:cs="Times New Roman"/>
                <w:szCs w:val="22"/>
              </w:rPr>
            </w:pPr>
            <w:r w:rsidRPr="00DA300D">
              <w:rPr>
                <w:rFonts w:ascii="Times New Roman" w:hAnsi="Times New Roman" w:cs="Times New Roman"/>
                <w:szCs w:val="22"/>
              </w:rPr>
              <w:t>Profit for the year</w:t>
            </w:r>
          </w:p>
        </w:tc>
        <w:tc>
          <w:tcPr>
            <w:tcW w:w="283" w:type="dxa"/>
            <w:shd w:val="clear" w:color="auto" w:fill="auto"/>
          </w:tcPr>
          <w:p w14:paraId="301EE344" w14:textId="77777777" w:rsidR="003964DD" w:rsidRPr="00DA300D" w:rsidRDefault="003964DD" w:rsidP="00AF17EE">
            <w:pPr>
              <w:tabs>
                <w:tab w:val="decimal" w:pos="885"/>
              </w:tabs>
              <w:spacing w:after="0" w:line="240" w:lineRule="atLeast"/>
              <w:ind w:left="72" w:right="-25"/>
              <w:jc w:val="both"/>
              <w:rPr>
                <w:rFonts w:ascii="Times New Roman" w:hAnsi="Times New Roman" w:cs="Times New Roman"/>
                <w:szCs w:val="22"/>
              </w:rPr>
            </w:pPr>
          </w:p>
        </w:tc>
        <w:tc>
          <w:tcPr>
            <w:tcW w:w="2836" w:type="dxa"/>
          </w:tcPr>
          <w:p w14:paraId="2C0178ED" w14:textId="77777777" w:rsidR="003964DD" w:rsidRPr="00DA300D" w:rsidRDefault="003964DD" w:rsidP="003964DD">
            <w:pPr>
              <w:tabs>
                <w:tab w:val="decimal" w:pos="885"/>
              </w:tabs>
              <w:spacing w:after="0" w:line="240" w:lineRule="atLeast"/>
              <w:ind w:left="72" w:right="-25"/>
              <w:jc w:val="center"/>
              <w:rPr>
                <w:rFonts w:ascii="Times New Roman" w:hAnsi="Times New Roman" w:cs="Times New Roman"/>
                <w:szCs w:val="22"/>
              </w:rPr>
            </w:pPr>
            <w:r w:rsidRPr="00DA300D">
              <w:rPr>
                <w:rFonts w:ascii="Times New Roman" w:hAnsi="Times New Roman" w:cs="Times New Roman"/>
                <w:szCs w:val="22"/>
              </w:rPr>
              <w:t>5</w:t>
            </w:r>
          </w:p>
        </w:tc>
      </w:tr>
      <w:tr w:rsidR="003964DD" w:rsidRPr="00DA300D" w14:paraId="076CE874" w14:textId="77777777" w:rsidTr="003964DD">
        <w:tc>
          <w:tcPr>
            <w:tcW w:w="6186" w:type="dxa"/>
            <w:vAlign w:val="bottom"/>
          </w:tcPr>
          <w:p w14:paraId="53BA5095" w14:textId="77777777" w:rsidR="003964DD" w:rsidRPr="00DA300D" w:rsidRDefault="003964DD" w:rsidP="00AF17EE">
            <w:pPr>
              <w:tabs>
                <w:tab w:val="left" w:pos="405"/>
              </w:tabs>
              <w:spacing w:after="0" w:line="240" w:lineRule="atLeast"/>
              <w:ind w:left="833" w:right="-25"/>
              <w:jc w:val="thaiDistribute"/>
              <w:rPr>
                <w:rFonts w:ascii="Times New Roman" w:hAnsi="Times New Roman" w:cs="Times New Roman"/>
                <w:szCs w:val="22"/>
              </w:rPr>
            </w:pPr>
            <w:r w:rsidRPr="00DA300D">
              <w:rPr>
                <w:rFonts w:ascii="Times New Roman" w:hAnsi="Times New Roman" w:cs="Times New Roman"/>
                <w:szCs w:val="22"/>
              </w:rPr>
              <w:t>Profit in proportion of the Company</w:t>
            </w:r>
          </w:p>
        </w:tc>
        <w:tc>
          <w:tcPr>
            <w:tcW w:w="283" w:type="dxa"/>
            <w:shd w:val="clear" w:color="auto" w:fill="auto"/>
          </w:tcPr>
          <w:p w14:paraId="2DB25400" w14:textId="77777777" w:rsidR="003964DD" w:rsidRPr="00DA300D" w:rsidRDefault="003964DD" w:rsidP="00AF17EE">
            <w:pPr>
              <w:tabs>
                <w:tab w:val="decimal" w:pos="885"/>
              </w:tabs>
              <w:spacing w:after="0" w:line="240" w:lineRule="atLeast"/>
              <w:ind w:left="72" w:right="-25"/>
              <w:jc w:val="both"/>
              <w:rPr>
                <w:rFonts w:ascii="Times New Roman" w:hAnsi="Times New Roman" w:cs="Times New Roman"/>
                <w:szCs w:val="22"/>
              </w:rPr>
            </w:pPr>
          </w:p>
        </w:tc>
        <w:tc>
          <w:tcPr>
            <w:tcW w:w="2836" w:type="dxa"/>
          </w:tcPr>
          <w:p w14:paraId="2D4D3EBF" w14:textId="77777777" w:rsidR="003964DD" w:rsidRPr="00DA300D" w:rsidRDefault="003964DD" w:rsidP="003964DD">
            <w:pPr>
              <w:tabs>
                <w:tab w:val="decimal" w:pos="885"/>
              </w:tabs>
              <w:spacing w:after="0" w:line="240" w:lineRule="atLeast"/>
              <w:ind w:left="72" w:right="-25"/>
              <w:jc w:val="center"/>
              <w:rPr>
                <w:rFonts w:ascii="Times New Roman" w:hAnsi="Times New Roman" w:cs="Times New Roman"/>
                <w:szCs w:val="22"/>
              </w:rPr>
            </w:pPr>
            <w:r w:rsidRPr="00DA300D">
              <w:rPr>
                <w:rFonts w:ascii="Times New Roman" w:hAnsi="Times New Roman" w:cs="Times New Roman"/>
                <w:szCs w:val="22"/>
              </w:rPr>
              <w:t>1</w:t>
            </w:r>
          </w:p>
        </w:tc>
      </w:tr>
      <w:tr w:rsidR="003964DD" w:rsidRPr="00DA300D" w14:paraId="204422BF" w14:textId="77777777" w:rsidTr="003964DD">
        <w:tc>
          <w:tcPr>
            <w:tcW w:w="6186" w:type="dxa"/>
            <w:vAlign w:val="bottom"/>
          </w:tcPr>
          <w:p w14:paraId="781E4D0E" w14:textId="77777777" w:rsidR="003964DD" w:rsidRPr="00DA300D" w:rsidRDefault="003964DD" w:rsidP="00AF17EE">
            <w:pPr>
              <w:tabs>
                <w:tab w:val="left" w:pos="405"/>
              </w:tabs>
              <w:spacing w:after="0" w:line="240" w:lineRule="atLeast"/>
              <w:ind w:left="833" w:right="-25"/>
              <w:jc w:val="thaiDistribute"/>
              <w:rPr>
                <w:rFonts w:ascii="Times New Roman" w:hAnsi="Times New Roman" w:cs="Times New Roman"/>
                <w:szCs w:val="22"/>
              </w:rPr>
            </w:pPr>
            <w:r w:rsidRPr="00DA300D">
              <w:rPr>
                <w:rFonts w:ascii="Times New Roman" w:hAnsi="Times New Roman" w:cs="Times New Roman"/>
                <w:szCs w:val="22"/>
              </w:rPr>
              <w:t>Current assets</w:t>
            </w:r>
          </w:p>
        </w:tc>
        <w:tc>
          <w:tcPr>
            <w:tcW w:w="283" w:type="dxa"/>
            <w:shd w:val="clear" w:color="auto" w:fill="auto"/>
          </w:tcPr>
          <w:p w14:paraId="3D7F04A7" w14:textId="77777777" w:rsidR="003964DD" w:rsidRPr="00DA300D" w:rsidRDefault="003964DD" w:rsidP="00AF17EE">
            <w:pPr>
              <w:tabs>
                <w:tab w:val="decimal" w:pos="885"/>
              </w:tabs>
              <w:spacing w:after="0" w:line="240" w:lineRule="atLeast"/>
              <w:ind w:left="72" w:right="-25"/>
              <w:jc w:val="both"/>
              <w:rPr>
                <w:rFonts w:ascii="Times New Roman" w:hAnsi="Times New Roman" w:cs="Times New Roman"/>
                <w:szCs w:val="22"/>
              </w:rPr>
            </w:pPr>
          </w:p>
        </w:tc>
        <w:tc>
          <w:tcPr>
            <w:tcW w:w="2836" w:type="dxa"/>
          </w:tcPr>
          <w:p w14:paraId="4CE24A2B" w14:textId="77777777" w:rsidR="003964DD" w:rsidRPr="00DA300D" w:rsidRDefault="003964DD" w:rsidP="003964DD">
            <w:pPr>
              <w:tabs>
                <w:tab w:val="decimal" w:pos="885"/>
              </w:tabs>
              <w:spacing w:after="0" w:line="240" w:lineRule="atLeast"/>
              <w:ind w:left="72" w:right="-25"/>
              <w:jc w:val="center"/>
              <w:rPr>
                <w:rFonts w:ascii="Times New Roman" w:hAnsi="Times New Roman" w:cs="Times New Roman"/>
                <w:szCs w:val="22"/>
              </w:rPr>
            </w:pPr>
            <w:r w:rsidRPr="00DA300D">
              <w:rPr>
                <w:rFonts w:ascii="Times New Roman" w:hAnsi="Times New Roman" w:cs="Times New Roman"/>
                <w:szCs w:val="22"/>
              </w:rPr>
              <w:t>258</w:t>
            </w:r>
          </w:p>
        </w:tc>
      </w:tr>
      <w:tr w:rsidR="003964DD" w:rsidRPr="00DA300D" w14:paraId="2C355803" w14:textId="77777777" w:rsidTr="003964DD">
        <w:tc>
          <w:tcPr>
            <w:tcW w:w="6186" w:type="dxa"/>
            <w:vAlign w:val="bottom"/>
          </w:tcPr>
          <w:p w14:paraId="70F5CC08" w14:textId="77777777" w:rsidR="003964DD" w:rsidRPr="00DA300D" w:rsidRDefault="003964DD" w:rsidP="00AF17EE">
            <w:pPr>
              <w:tabs>
                <w:tab w:val="left" w:pos="405"/>
              </w:tabs>
              <w:spacing w:after="0" w:line="240" w:lineRule="atLeast"/>
              <w:ind w:left="833" w:right="-25"/>
              <w:jc w:val="thaiDistribute"/>
              <w:rPr>
                <w:rFonts w:ascii="Times New Roman" w:hAnsi="Times New Roman" w:cs="Times New Roman"/>
                <w:szCs w:val="22"/>
              </w:rPr>
            </w:pPr>
            <w:r w:rsidRPr="00DA300D">
              <w:rPr>
                <w:rFonts w:ascii="Times New Roman" w:hAnsi="Times New Roman" w:cs="Times New Roman"/>
                <w:szCs w:val="22"/>
              </w:rPr>
              <w:t>Non-current assets</w:t>
            </w:r>
          </w:p>
        </w:tc>
        <w:tc>
          <w:tcPr>
            <w:tcW w:w="283" w:type="dxa"/>
            <w:shd w:val="clear" w:color="auto" w:fill="auto"/>
          </w:tcPr>
          <w:p w14:paraId="20A13629" w14:textId="77777777" w:rsidR="003964DD" w:rsidRPr="00DA300D" w:rsidRDefault="003964DD" w:rsidP="00AF17EE">
            <w:pPr>
              <w:tabs>
                <w:tab w:val="decimal" w:pos="885"/>
              </w:tabs>
              <w:spacing w:after="0" w:line="240" w:lineRule="atLeast"/>
              <w:ind w:left="72" w:right="-25"/>
              <w:jc w:val="both"/>
              <w:rPr>
                <w:rFonts w:ascii="Times New Roman" w:hAnsi="Times New Roman" w:cs="Times New Roman"/>
                <w:szCs w:val="22"/>
              </w:rPr>
            </w:pPr>
          </w:p>
        </w:tc>
        <w:tc>
          <w:tcPr>
            <w:tcW w:w="2836" w:type="dxa"/>
          </w:tcPr>
          <w:p w14:paraId="63A7820F" w14:textId="77777777" w:rsidR="003964DD" w:rsidRPr="00DA300D" w:rsidRDefault="003964DD" w:rsidP="003964DD">
            <w:pPr>
              <w:tabs>
                <w:tab w:val="decimal" w:pos="885"/>
              </w:tabs>
              <w:spacing w:after="0" w:line="240" w:lineRule="atLeast"/>
              <w:ind w:left="72" w:right="-25"/>
              <w:jc w:val="center"/>
              <w:rPr>
                <w:rFonts w:ascii="Times New Roman" w:hAnsi="Times New Roman" w:cs="Times New Roman"/>
                <w:szCs w:val="22"/>
              </w:rPr>
            </w:pPr>
            <w:r w:rsidRPr="00DA300D">
              <w:rPr>
                <w:rFonts w:ascii="Times New Roman" w:hAnsi="Times New Roman" w:cs="Times New Roman"/>
                <w:szCs w:val="22"/>
              </w:rPr>
              <w:t>220</w:t>
            </w:r>
          </w:p>
        </w:tc>
      </w:tr>
      <w:tr w:rsidR="003964DD" w:rsidRPr="00DA300D" w14:paraId="4C35145C" w14:textId="77777777" w:rsidTr="003964DD">
        <w:tc>
          <w:tcPr>
            <w:tcW w:w="6186" w:type="dxa"/>
            <w:vAlign w:val="bottom"/>
          </w:tcPr>
          <w:p w14:paraId="157E2769" w14:textId="77777777" w:rsidR="003964DD" w:rsidRPr="00DA300D" w:rsidRDefault="003964DD" w:rsidP="00AF17EE">
            <w:pPr>
              <w:tabs>
                <w:tab w:val="left" w:pos="405"/>
              </w:tabs>
              <w:spacing w:after="0" w:line="240" w:lineRule="atLeast"/>
              <w:ind w:left="833" w:right="-25"/>
              <w:jc w:val="thaiDistribute"/>
              <w:rPr>
                <w:rFonts w:ascii="Times New Roman" w:hAnsi="Times New Roman" w:cs="Times New Roman"/>
                <w:szCs w:val="22"/>
              </w:rPr>
            </w:pPr>
            <w:r w:rsidRPr="00DA300D">
              <w:rPr>
                <w:rFonts w:ascii="Times New Roman" w:hAnsi="Times New Roman" w:cs="Times New Roman"/>
                <w:szCs w:val="22"/>
              </w:rPr>
              <w:t>Total assets</w:t>
            </w:r>
          </w:p>
        </w:tc>
        <w:tc>
          <w:tcPr>
            <w:tcW w:w="283" w:type="dxa"/>
            <w:shd w:val="clear" w:color="auto" w:fill="auto"/>
          </w:tcPr>
          <w:p w14:paraId="23BAA317" w14:textId="77777777" w:rsidR="003964DD" w:rsidRPr="00DA300D" w:rsidRDefault="003964DD" w:rsidP="00AF17EE">
            <w:pPr>
              <w:tabs>
                <w:tab w:val="decimal" w:pos="885"/>
              </w:tabs>
              <w:spacing w:after="0" w:line="240" w:lineRule="atLeast"/>
              <w:ind w:left="72" w:right="-25"/>
              <w:jc w:val="both"/>
              <w:rPr>
                <w:rFonts w:ascii="Times New Roman" w:hAnsi="Times New Roman" w:cs="Times New Roman"/>
                <w:szCs w:val="22"/>
              </w:rPr>
            </w:pPr>
          </w:p>
        </w:tc>
        <w:tc>
          <w:tcPr>
            <w:tcW w:w="2836" w:type="dxa"/>
          </w:tcPr>
          <w:p w14:paraId="4A0F68D2" w14:textId="77777777" w:rsidR="003964DD" w:rsidRPr="00DA300D" w:rsidRDefault="003964DD" w:rsidP="003964DD">
            <w:pPr>
              <w:tabs>
                <w:tab w:val="decimal" w:pos="885"/>
              </w:tabs>
              <w:spacing w:after="0" w:line="240" w:lineRule="atLeast"/>
              <w:ind w:left="72" w:right="-25"/>
              <w:jc w:val="center"/>
              <w:rPr>
                <w:rFonts w:ascii="Times New Roman" w:hAnsi="Times New Roman" w:cs="Times New Roman"/>
                <w:szCs w:val="22"/>
              </w:rPr>
            </w:pPr>
            <w:r w:rsidRPr="00DA300D">
              <w:rPr>
                <w:rFonts w:ascii="Times New Roman" w:hAnsi="Times New Roman" w:cs="Times New Roman"/>
                <w:szCs w:val="22"/>
              </w:rPr>
              <w:t>478</w:t>
            </w:r>
          </w:p>
        </w:tc>
      </w:tr>
      <w:tr w:rsidR="003964DD" w:rsidRPr="00DA300D" w14:paraId="2371233B" w14:textId="77777777" w:rsidTr="003964DD">
        <w:tc>
          <w:tcPr>
            <w:tcW w:w="6186" w:type="dxa"/>
            <w:vAlign w:val="bottom"/>
          </w:tcPr>
          <w:p w14:paraId="2B5ADF9F" w14:textId="77777777" w:rsidR="003964DD" w:rsidRPr="00DA300D" w:rsidRDefault="003964DD" w:rsidP="00AF17EE">
            <w:pPr>
              <w:tabs>
                <w:tab w:val="left" w:pos="405"/>
              </w:tabs>
              <w:spacing w:after="0" w:line="240" w:lineRule="atLeast"/>
              <w:ind w:left="833" w:right="-25"/>
              <w:jc w:val="thaiDistribute"/>
              <w:rPr>
                <w:rFonts w:ascii="Times New Roman" w:hAnsi="Times New Roman" w:cs="Times New Roman"/>
                <w:szCs w:val="22"/>
              </w:rPr>
            </w:pPr>
            <w:r w:rsidRPr="00DA300D">
              <w:rPr>
                <w:rFonts w:ascii="Times New Roman" w:hAnsi="Times New Roman" w:cs="Times New Roman"/>
                <w:szCs w:val="22"/>
              </w:rPr>
              <w:t>Total liabilities</w:t>
            </w:r>
          </w:p>
        </w:tc>
        <w:tc>
          <w:tcPr>
            <w:tcW w:w="283" w:type="dxa"/>
            <w:shd w:val="clear" w:color="auto" w:fill="auto"/>
          </w:tcPr>
          <w:p w14:paraId="58419434" w14:textId="77777777" w:rsidR="003964DD" w:rsidRPr="00DA300D" w:rsidRDefault="003964DD" w:rsidP="00AF17EE">
            <w:pPr>
              <w:tabs>
                <w:tab w:val="decimal" w:pos="885"/>
              </w:tabs>
              <w:spacing w:after="0" w:line="240" w:lineRule="atLeast"/>
              <w:ind w:left="72" w:right="-25"/>
              <w:jc w:val="both"/>
              <w:rPr>
                <w:rFonts w:ascii="Times New Roman" w:hAnsi="Times New Roman" w:cs="Times New Roman"/>
                <w:szCs w:val="22"/>
              </w:rPr>
            </w:pPr>
          </w:p>
        </w:tc>
        <w:tc>
          <w:tcPr>
            <w:tcW w:w="2836" w:type="dxa"/>
          </w:tcPr>
          <w:p w14:paraId="66DF66A1" w14:textId="77777777" w:rsidR="003964DD" w:rsidRPr="00DA300D" w:rsidRDefault="003964DD" w:rsidP="003964DD">
            <w:pPr>
              <w:tabs>
                <w:tab w:val="decimal" w:pos="885"/>
              </w:tabs>
              <w:spacing w:after="0" w:line="240" w:lineRule="atLeast"/>
              <w:ind w:left="72" w:right="-25"/>
              <w:jc w:val="center"/>
              <w:rPr>
                <w:rFonts w:ascii="Times New Roman" w:hAnsi="Times New Roman" w:cs="Times New Roman"/>
                <w:szCs w:val="22"/>
              </w:rPr>
            </w:pPr>
            <w:r w:rsidRPr="00DA300D">
              <w:rPr>
                <w:rFonts w:ascii="Times New Roman" w:hAnsi="Times New Roman" w:cs="Times New Roman"/>
                <w:szCs w:val="22"/>
              </w:rPr>
              <w:t>34</w:t>
            </w:r>
          </w:p>
        </w:tc>
      </w:tr>
      <w:tr w:rsidR="003964DD" w:rsidRPr="00DA300D" w14:paraId="6A03ECBE" w14:textId="77777777" w:rsidTr="003964DD">
        <w:tc>
          <w:tcPr>
            <w:tcW w:w="6186" w:type="dxa"/>
            <w:vAlign w:val="bottom"/>
          </w:tcPr>
          <w:p w14:paraId="466141C2" w14:textId="77777777" w:rsidR="003964DD" w:rsidRPr="00DA300D" w:rsidRDefault="003964DD" w:rsidP="00AF17EE">
            <w:pPr>
              <w:tabs>
                <w:tab w:val="left" w:pos="405"/>
              </w:tabs>
              <w:spacing w:after="0" w:line="240" w:lineRule="atLeast"/>
              <w:ind w:left="833" w:right="-25"/>
              <w:jc w:val="thaiDistribute"/>
              <w:rPr>
                <w:rFonts w:ascii="Times New Roman" w:hAnsi="Times New Roman" w:cs="Times New Roman"/>
                <w:szCs w:val="22"/>
              </w:rPr>
            </w:pPr>
            <w:r w:rsidRPr="00DA300D">
              <w:rPr>
                <w:rFonts w:ascii="Times New Roman" w:hAnsi="Times New Roman" w:cs="Times New Roman"/>
                <w:szCs w:val="22"/>
              </w:rPr>
              <w:t>Net-assets</w:t>
            </w:r>
          </w:p>
        </w:tc>
        <w:tc>
          <w:tcPr>
            <w:tcW w:w="283" w:type="dxa"/>
            <w:shd w:val="clear" w:color="auto" w:fill="auto"/>
          </w:tcPr>
          <w:p w14:paraId="1C249994" w14:textId="77777777" w:rsidR="003964DD" w:rsidRPr="00DA300D" w:rsidRDefault="003964DD" w:rsidP="00AF17EE">
            <w:pPr>
              <w:tabs>
                <w:tab w:val="decimal" w:pos="885"/>
              </w:tabs>
              <w:spacing w:after="0" w:line="240" w:lineRule="atLeast"/>
              <w:ind w:left="72" w:right="-25"/>
              <w:jc w:val="both"/>
              <w:rPr>
                <w:rFonts w:ascii="Times New Roman" w:hAnsi="Times New Roman" w:cs="Times New Roman"/>
                <w:szCs w:val="22"/>
              </w:rPr>
            </w:pPr>
          </w:p>
        </w:tc>
        <w:tc>
          <w:tcPr>
            <w:tcW w:w="2836" w:type="dxa"/>
          </w:tcPr>
          <w:p w14:paraId="43247E09" w14:textId="77777777" w:rsidR="003964DD" w:rsidRPr="00DA300D" w:rsidRDefault="003964DD" w:rsidP="003964DD">
            <w:pPr>
              <w:tabs>
                <w:tab w:val="decimal" w:pos="885"/>
              </w:tabs>
              <w:spacing w:after="0" w:line="240" w:lineRule="atLeast"/>
              <w:ind w:left="72" w:right="-25"/>
              <w:jc w:val="center"/>
              <w:rPr>
                <w:rFonts w:ascii="Times New Roman" w:hAnsi="Times New Roman" w:cs="Times New Roman"/>
                <w:szCs w:val="22"/>
              </w:rPr>
            </w:pPr>
            <w:r w:rsidRPr="00DA300D">
              <w:rPr>
                <w:rFonts w:ascii="Times New Roman" w:hAnsi="Times New Roman" w:cs="Times New Roman"/>
                <w:szCs w:val="22"/>
              </w:rPr>
              <w:t>444</w:t>
            </w:r>
          </w:p>
        </w:tc>
      </w:tr>
      <w:tr w:rsidR="003964DD" w:rsidRPr="00DA300D" w14:paraId="52A222AC" w14:textId="77777777" w:rsidTr="003964DD">
        <w:tc>
          <w:tcPr>
            <w:tcW w:w="6186" w:type="dxa"/>
            <w:vAlign w:val="bottom"/>
          </w:tcPr>
          <w:p w14:paraId="339E2E2F" w14:textId="77777777" w:rsidR="003964DD" w:rsidRPr="00DA300D" w:rsidRDefault="003964DD" w:rsidP="00AF17EE">
            <w:pPr>
              <w:tabs>
                <w:tab w:val="left" w:pos="405"/>
              </w:tabs>
              <w:spacing w:after="0" w:line="240" w:lineRule="atLeast"/>
              <w:ind w:left="833" w:right="-25"/>
              <w:jc w:val="thaiDistribute"/>
              <w:rPr>
                <w:rFonts w:ascii="Times New Roman" w:hAnsi="Times New Roman" w:cs="Times New Roman"/>
                <w:szCs w:val="22"/>
              </w:rPr>
            </w:pPr>
            <w:r w:rsidRPr="00DA300D">
              <w:rPr>
                <w:rFonts w:ascii="Times New Roman" w:hAnsi="Times New Roman" w:cs="Times New Roman"/>
                <w:szCs w:val="22"/>
              </w:rPr>
              <w:t>Net-assets in proportion of the Company</w:t>
            </w:r>
          </w:p>
        </w:tc>
        <w:tc>
          <w:tcPr>
            <w:tcW w:w="283" w:type="dxa"/>
            <w:shd w:val="clear" w:color="auto" w:fill="auto"/>
          </w:tcPr>
          <w:p w14:paraId="565E8FE6" w14:textId="77777777" w:rsidR="003964DD" w:rsidRPr="00DA300D" w:rsidRDefault="003964DD" w:rsidP="00AF17EE">
            <w:pPr>
              <w:tabs>
                <w:tab w:val="decimal" w:pos="885"/>
              </w:tabs>
              <w:spacing w:after="0" w:line="240" w:lineRule="atLeast"/>
              <w:ind w:left="72" w:right="-25"/>
              <w:jc w:val="both"/>
              <w:rPr>
                <w:rFonts w:ascii="Times New Roman" w:hAnsi="Times New Roman" w:cs="Times New Roman"/>
                <w:szCs w:val="22"/>
              </w:rPr>
            </w:pPr>
          </w:p>
        </w:tc>
        <w:tc>
          <w:tcPr>
            <w:tcW w:w="2836" w:type="dxa"/>
          </w:tcPr>
          <w:p w14:paraId="04C347B2" w14:textId="77777777" w:rsidR="003964DD" w:rsidRPr="00DA300D" w:rsidRDefault="003964DD" w:rsidP="003964DD">
            <w:pPr>
              <w:tabs>
                <w:tab w:val="decimal" w:pos="885"/>
              </w:tabs>
              <w:spacing w:after="0" w:line="240" w:lineRule="atLeast"/>
              <w:ind w:left="72" w:right="-25"/>
              <w:jc w:val="center"/>
              <w:rPr>
                <w:rFonts w:ascii="Times New Roman" w:hAnsi="Times New Roman" w:cs="Times New Roman"/>
                <w:szCs w:val="22"/>
              </w:rPr>
            </w:pPr>
            <w:r w:rsidRPr="00DA300D">
              <w:rPr>
                <w:rFonts w:ascii="Times New Roman" w:hAnsi="Times New Roman" w:cs="Times New Roman"/>
                <w:szCs w:val="22"/>
              </w:rPr>
              <w:t>133</w:t>
            </w:r>
          </w:p>
        </w:tc>
      </w:tr>
    </w:tbl>
    <w:p w14:paraId="3119045D" w14:textId="77777777" w:rsidR="002875E3" w:rsidRPr="00DA300D" w:rsidRDefault="002875E3" w:rsidP="003528A2">
      <w:pPr>
        <w:pStyle w:val="MacroText"/>
        <w:ind w:left="567" w:right="-25"/>
        <w:rPr>
          <w:rFonts w:ascii="Times New Roman" w:hAnsi="Times New Roman" w:cs="Times New Roman"/>
          <w:sz w:val="22"/>
          <w:szCs w:val="22"/>
        </w:rPr>
      </w:pPr>
    </w:p>
    <w:p w14:paraId="27C9427F" w14:textId="77777777" w:rsidR="00346BF3" w:rsidRPr="00DA300D" w:rsidRDefault="00346BF3" w:rsidP="00554FD4">
      <w:pPr>
        <w:tabs>
          <w:tab w:val="left" w:pos="567"/>
        </w:tabs>
        <w:spacing w:after="0" w:line="240" w:lineRule="atLeast"/>
        <w:ind w:left="540" w:right="-25"/>
        <w:jc w:val="thaiDistribute"/>
        <w:rPr>
          <w:rFonts w:ascii="Times New Roman" w:hAnsi="Times New Roman" w:cs="Times New Roman"/>
          <w:b/>
          <w:bCs/>
          <w:szCs w:val="22"/>
        </w:rPr>
      </w:pPr>
    </w:p>
    <w:p w14:paraId="6F08CC63" w14:textId="77777777" w:rsidR="00346BF3" w:rsidRPr="00DA300D" w:rsidRDefault="00346BF3" w:rsidP="00554FD4">
      <w:pPr>
        <w:tabs>
          <w:tab w:val="left" w:pos="567"/>
        </w:tabs>
        <w:spacing w:after="0" w:line="240" w:lineRule="atLeast"/>
        <w:ind w:left="540" w:right="-25"/>
        <w:jc w:val="thaiDistribute"/>
        <w:rPr>
          <w:rFonts w:ascii="Times New Roman" w:hAnsi="Times New Roman" w:cs="Times New Roman"/>
          <w:b/>
          <w:bCs/>
          <w:szCs w:val="22"/>
        </w:rPr>
        <w:sectPr w:rsidR="00346BF3" w:rsidRPr="00DA300D" w:rsidSect="000361BB">
          <w:pgSz w:w="11907" w:h="16840" w:code="9"/>
          <w:pgMar w:top="1152" w:right="992" w:bottom="1152" w:left="1584" w:header="706" w:footer="455" w:gutter="0"/>
          <w:cols w:space="737"/>
          <w:docGrid w:linePitch="381"/>
        </w:sectPr>
      </w:pPr>
    </w:p>
    <w:p w14:paraId="3F95F264" w14:textId="77777777" w:rsidR="00554FD4" w:rsidRPr="00DA300D" w:rsidRDefault="00554FD4" w:rsidP="00554FD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DA300D">
        <w:rPr>
          <w:rFonts w:ascii="Times New Roman" w:hAnsi="Times New Roman" w:cs="Times New Roman"/>
          <w:b/>
          <w:bCs/>
          <w:szCs w:val="22"/>
        </w:rPr>
        <w:t>Property, plant and equipment</w:t>
      </w:r>
    </w:p>
    <w:p w14:paraId="7680CD0D" w14:textId="77777777" w:rsidR="00554FD4" w:rsidRPr="00DA300D" w:rsidRDefault="00554FD4" w:rsidP="00554FD4">
      <w:pPr>
        <w:tabs>
          <w:tab w:val="left" w:pos="567"/>
        </w:tabs>
        <w:spacing w:after="0" w:line="200" w:lineRule="exact"/>
        <w:ind w:left="539" w:right="-25"/>
        <w:jc w:val="thaiDistribute"/>
        <w:rPr>
          <w:rFonts w:ascii="Times New Roman" w:hAnsi="Times New Roman" w:cs="Times New Roman"/>
          <w:szCs w:val="22"/>
        </w:rPr>
      </w:pPr>
    </w:p>
    <w:tbl>
      <w:tblPr>
        <w:tblW w:w="15530" w:type="dxa"/>
        <w:tblLayout w:type="fixed"/>
        <w:tblCellMar>
          <w:left w:w="79" w:type="dxa"/>
          <w:right w:w="79" w:type="dxa"/>
        </w:tblCellMar>
        <w:tblLook w:val="0000" w:firstRow="0" w:lastRow="0" w:firstColumn="0" w:lastColumn="0" w:noHBand="0" w:noVBand="0"/>
      </w:tblPr>
      <w:tblGrid>
        <w:gridCol w:w="7"/>
        <w:gridCol w:w="3757"/>
        <w:gridCol w:w="1418"/>
        <w:gridCol w:w="179"/>
        <w:gridCol w:w="1381"/>
        <w:gridCol w:w="180"/>
        <w:gridCol w:w="1521"/>
        <w:gridCol w:w="180"/>
        <w:gridCol w:w="1624"/>
        <w:gridCol w:w="180"/>
        <w:gridCol w:w="1559"/>
        <w:gridCol w:w="179"/>
        <w:gridCol w:w="6"/>
        <w:gridCol w:w="1472"/>
        <w:gridCol w:w="6"/>
        <w:gridCol w:w="183"/>
        <w:gridCol w:w="6"/>
        <w:gridCol w:w="1692"/>
      </w:tblGrid>
      <w:tr w:rsidR="00554FD4" w:rsidRPr="00DA300D" w14:paraId="5B8F370E" w14:textId="77777777" w:rsidTr="00D814BE">
        <w:trPr>
          <w:cantSplit/>
        </w:trPr>
        <w:tc>
          <w:tcPr>
            <w:tcW w:w="3764" w:type="dxa"/>
            <w:gridSpan w:val="2"/>
            <w:vAlign w:val="bottom"/>
          </w:tcPr>
          <w:p w14:paraId="46476D0D" w14:textId="77777777" w:rsidR="00554FD4" w:rsidRPr="00DA300D" w:rsidRDefault="00554FD4" w:rsidP="006E3D18">
            <w:pPr>
              <w:spacing w:after="0" w:line="240" w:lineRule="atLeast"/>
              <w:ind w:left="522" w:right="-25" w:firstLine="20"/>
              <w:jc w:val="both"/>
              <w:rPr>
                <w:rFonts w:ascii="Times New Roman" w:hAnsi="Times New Roman" w:cs="Times New Roman"/>
                <w:szCs w:val="22"/>
                <w:cs/>
              </w:rPr>
            </w:pPr>
          </w:p>
        </w:tc>
        <w:tc>
          <w:tcPr>
            <w:tcW w:w="11766" w:type="dxa"/>
            <w:gridSpan w:val="16"/>
            <w:vAlign w:val="bottom"/>
          </w:tcPr>
          <w:p w14:paraId="3D2F52FB" w14:textId="77777777" w:rsidR="00554FD4" w:rsidRPr="00DA300D" w:rsidRDefault="00554FD4" w:rsidP="006E3D18">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eastAsia="Cordia New" w:hAnsi="Times New Roman" w:cs="Times New Roman"/>
                <w:b/>
                <w:bCs/>
                <w:szCs w:val="22"/>
              </w:rPr>
              <w:t>Consolidated financial statements</w:t>
            </w:r>
          </w:p>
        </w:tc>
      </w:tr>
      <w:tr w:rsidR="00CA0318" w:rsidRPr="00DA300D" w14:paraId="7F70EC8E" w14:textId="77777777" w:rsidTr="00D814BE">
        <w:trPr>
          <w:cantSplit/>
        </w:trPr>
        <w:tc>
          <w:tcPr>
            <w:tcW w:w="3764" w:type="dxa"/>
            <w:gridSpan w:val="2"/>
            <w:vAlign w:val="bottom"/>
          </w:tcPr>
          <w:p w14:paraId="2040060E" w14:textId="77777777" w:rsidR="00CA0318" w:rsidRPr="00DA300D" w:rsidRDefault="00CA0318" w:rsidP="006E3D18">
            <w:pPr>
              <w:spacing w:after="0" w:line="240" w:lineRule="atLeast"/>
              <w:ind w:left="522" w:right="-25" w:firstLine="20"/>
              <w:jc w:val="both"/>
              <w:rPr>
                <w:rFonts w:ascii="Times New Roman" w:hAnsi="Times New Roman" w:cs="Times New Roman"/>
                <w:szCs w:val="22"/>
                <w:cs/>
              </w:rPr>
            </w:pPr>
          </w:p>
        </w:tc>
        <w:tc>
          <w:tcPr>
            <w:tcW w:w="1418" w:type="dxa"/>
            <w:vAlign w:val="bottom"/>
          </w:tcPr>
          <w:p w14:paraId="53350520" w14:textId="77777777" w:rsidR="00CA0318" w:rsidRPr="00DA300D" w:rsidRDefault="00CA0318" w:rsidP="00CA0318">
            <w:pPr>
              <w:spacing w:after="0" w:line="240" w:lineRule="atLeast"/>
              <w:ind w:right="-25"/>
              <w:jc w:val="center"/>
              <w:rPr>
                <w:rFonts w:ascii="Times New Roman" w:eastAsia="Cordia New" w:hAnsi="Times New Roman" w:cs="Times New Roman"/>
                <w:szCs w:val="22"/>
              </w:rPr>
            </w:pPr>
            <w:r w:rsidRPr="00DA300D">
              <w:rPr>
                <w:rFonts w:ascii="Times New Roman" w:eastAsia="Cordia New" w:hAnsi="Times New Roman" w:cs="Times New Roman"/>
                <w:szCs w:val="22"/>
              </w:rPr>
              <w:t xml:space="preserve">Land </w:t>
            </w:r>
          </w:p>
        </w:tc>
        <w:tc>
          <w:tcPr>
            <w:tcW w:w="179" w:type="dxa"/>
            <w:vAlign w:val="bottom"/>
          </w:tcPr>
          <w:p w14:paraId="341285C0" w14:textId="77777777" w:rsidR="00CA0318" w:rsidRPr="00DA300D" w:rsidRDefault="00CA0318" w:rsidP="006E3D18">
            <w:pPr>
              <w:spacing w:after="0" w:line="240" w:lineRule="atLeast"/>
              <w:ind w:right="-25"/>
              <w:jc w:val="center"/>
              <w:rPr>
                <w:rFonts w:ascii="Times New Roman" w:eastAsia="Cordia New" w:hAnsi="Times New Roman" w:cs="Times New Roman"/>
                <w:szCs w:val="22"/>
                <w:cs/>
              </w:rPr>
            </w:pPr>
          </w:p>
        </w:tc>
        <w:tc>
          <w:tcPr>
            <w:tcW w:w="1381" w:type="dxa"/>
            <w:vAlign w:val="bottom"/>
          </w:tcPr>
          <w:p w14:paraId="45A1EA85" w14:textId="77777777" w:rsidR="00CA0318" w:rsidRPr="00DA300D" w:rsidRDefault="00CA0318" w:rsidP="00CA0318">
            <w:pPr>
              <w:spacing w:after="0" w:line="240" w:lineRule="atLeast"/>
              <w:ind w:right="-25"/>
              <w:jc w:val="center"/>
              <w:rPr>
                <w:rFonts w:ascii="Times New Roman" w:eastAsia="Cordia New" w:hAnsi="Times New Roman" w:cs="Times New Roman"/>
                <w:szCs w:val="22"/>
              </w:rPr>
            </w:pPr>
            <w:r w:rsidRPr="00DA300D">
              <w:rPr>
                <w:rFonts w:ascii="Times New Roman" w:eastAsia="Cordia New" w:hAnsi="Times New Roman" w:cs="Times New Roman"/>
                <w:szCs w:val="22"/>
              </w:rPr>
              <w:t xml:space="preserve">Buildings </w:t>
            </w:r>
          </w:p>
        </w:tc>
        <w:tc>
          <w:tcPr>
            <w:tcW w:w="180" w:type="dxa"/>
            <w:vAlign w:val="bottom"/>
          </w:tcPr>
          <w:p w14:paraId="6FAECD00" w14:textId="77777777" w:rsidR="00CA0318" w:rsidRPr="00DA300D" w:rsidRDefault="00CA0318" w:rsidP="006E3D18">
            <w:pPr>
              <w:spacing w:after="0" w:line="240" w:lineRule="atLeast"/>
              <w:ind w:right="-25"/>
              <w:jc w:val="center"/>
              <w:rPr>
                <w:rFonts w:ascii="Times New Roman" w:eastAsia="Cordia New" w:hAnsi="Times New Roman" w:cs="Times New Roman"/>
                <w:szCs w:val="22"/>
                <w:cs/>
              </w:rPr>
            </w:pPr>
          </w:p>
        </w:tc>
        <w:tc>
          <w:tcPr>
            <w:tcW w:w="1521" w:type="dxa"/>
            <w:vAlign w:val="bottom"/>
          </w:tcPr>
          <w:p w14:paraId="1FFB6D4A" w14:textId="77777777" w:rsidR="00CA0318" w:rsidRPr="00DA300D" w:rsidRDefault="00CA0318" w:rsidP="00CA0318">
            <w:pPr>
              <w:spacing w:after="0" w:line="240" w:lineRule="atLeast"/>
              <w:ind w:right="-25"/>
              <w:jc w:val="center"/>
              <w:rPr>
                <w:rFonts w:ascii="Times New Roman" w:eastAsia="Cordia New" w:hAnsi="Times New Roman" w:cs="Times New Roman"/>
                <w:szCs w:val="22"/>
              </w:rPr>
            </w:pPr>
            <w:r w:rsidRPr="00DA300D">
              <w:rPr>
                <w:rFonts w:ascii="Times New Roman" w:eastAsia="Cordia New" w:hAnsi="Times New Roman" w:cs="Times New Roman"/>
                <w:szCs w:val="22"/>
              </w:rPr>
              <w:t>Buildings</w:t>
            </w:r>
          </w:p>
          <w:p w14:paraId="0B9C8621" w14:textId="77777777" w:rsidR="00CA0318" w:rsidRPr="00DA300D" w:rsidRDefault="00CA0318" w:rsidP="00CA0318">
            <w:pPr>
              <w:spacing w:after="0" w:line="240" w:lineRule="atLeast"/>
              <w:ind w:right="-25"/>
              <w:jc w:val="center"/>
              <w:rPr>
                <w:rFonts w:ascii="Times New Roman" w:eastAsia="Cordia New" w:hAnsi="Times New Roman" w:cs="Times New Roman"/>
                <w:szCs w:val="22"/>
              </w:rPr>
            </w:pPr>
            <w:r w:rsidRPr="00DA300D">
              <w:rPr>
                <w:rFonts w:ascii="Times New Roman" w:eastAsia="Cordia New" w:hAnsi="Times New Roman" w:cs="Times New Roman"/>
                <w:szCs w:val="22"/>
              </w:rPr>
              <w:t>improvement</w:t>
            </w:r>
          </w:p>
        </w:tc>
        <w:tc>
          <w:tcPr>
            <w:tcW w:w="180" w:type="dxa"/>
            <w:vAlign w:val="bottom"/>
          </w:tcPr>
          <w:p w14:paraId="0ED25617" w14:textId="77777777" w:rsidR="00CA0318" w:rsidRPr="00DA300D" w:rsidRDefault="00CA0318" w:rsidP="006E3D18">
            <w:pPr>
              <w:spacing w:after="0" w:line="240" w:lineRule="atLeast"/>
              <w:ind w:right="-25"/>
              <w:jc w:val="center"/>
              <w:rPr>
                <w:rFonts w:ascii="Times New Roman" w:eastAsia="Cordia New" w:hAnsi="Times New Roman" w:cs="Times New Roman"/>
                <w:szCs w:val="22"/>
                <w:cs/>
              </w:rPr>
            </w:pPr>
          </w:p>
        </w:tc>
        <w:tc>
          <w:tcPr>
            <w:tcW w:w="1624" w:type="dxa"/>
            <w:vAlign w:val="bottom"/>
          </w:tcPr>
          <w:p w14:paraId="363D6960" w14:textId="77777777" w:rsidR="00CA0318" w:rsidRPr="00DA300D" w:rsidRDefault="00CA0318" w:rsidP="00B02772">
            <w:pPr>
              <w:spacing w:after="0" w:line="240" w:lineRule="atLeast"/>
              <w:ind w:right="-25"/>
              <w:jc w:val="center"/>
              <w:rPr>
                <w:rFonts w:ascii="Times New Roman" w:eastAsia="Cordia New" w:hAnsi="Times New Roman" w:cs="Times New Roman"/>
                <w:szCs w:val="22"/>
              </w:rPr>
            </w:pPr>
            <w:r w:rsidRPr="00DA300D">
              <w:rPr>
                <w:rFonts w:ascii="Times New Roman" w:eastAsia="Cordia New" w:hAnsi="Times New Roman" w:cs="Times New Roman"/>
                <w:szCs w:val="22"/>
              </w:rPr>
              <w:t>Machinery and equipment</w:t>
            </w:r>
          </w:p>
        </w:tc>
        <w:tc>
          <w:tcPr>
            <w:tcW w:w="180" w:type="dxa"/>
            <w:vAlign w:val="bottom"/>
          </w:tcPr>
          <w:p w14:paraId="6D006A7A" w14:textId="77777777" w:rsidR="00CA0318" w:rsidRPr="00DA300D" w:rsidRDefault="00CA0318" w:rsidP="006E3D18">
            <w:pPr>
              <w:spacing w:after="0" w:line="240" w:lineRule="atLeast"/>
              <w:ind w:right="-25"/>
              <w:jc w:val="center"/>
              <w:rPr>
                <w:rFonts w:ascii="Times New Roman" w:eastAsia="Cordia New" w:hAnsi="Times New Roman" w:cs="Times New Roman"/>
                <w:szCs w:val="22"/>
              </w:rPr>
            </w:pPr>
          </w:p>
        </w:tc>
        <w:tc>
          <w:tcPr>
            <w:tcW w:w="1559" w:type="dxa"/>
            <w:vAlign w:val="bottom"/>
          </w:tcPr>
          <w:p w14:paraId="4401CC05" w14:textId="77777777" w:rsidR="00CA0318" w:rsidRPr="00DA300D" w:rsidRDefault="00CA0318" w:rsidP="00B02772">
            <w:pPr>
              <w:spacing w:after="0" w:line="240" w:lineRule="atLeast"/>
              <w:ind w:right="-25"/>
              <w:jc w:val="center"/>
              <w:rPr>
                <w:rFonts w:ascii="Times New Roman" w:eastAsia="Cordia New" w:hAnsi="Times New Roman" w:cs="Times New Roman"/>
                <w:szCs w:val="22"/>
              </w:rPr>
            </w:pPr>
            <w:r w:rsidRPr="00DA300D">
              <w:rPr>
                <w:rFonts w:ascii="Times New Roman" w:eastAsia="Cordia New" w:hAnsi="Times New Roman" w:cs="Times New Roman"/>
                <w:szCs w:val="22"/>
              </w:rPr>
              <w:t>Furniture, fixtures and office equipment</w:t>
            </w:r>
          </w:p>
        </w:tc>
        <w:tc>
          <w:tcPr>
            <w:tcW w:w="179" w:type="dxa"/>
            <w:vAlign w:val="bottom"/>
          </w:tcPr>
          <w:p w14:paraId="13FCC5D8" w14:textId="77777777" w:rsidR="00CA0318" w:rsidRPr="00DA300D" w:rsidRDefault="00CA0318" w:rsidP="006E3D18">
            <w:pPr>
              <w:spacing w:after="0" w:line="240" w:lineRule="atLeast"/>
              <w:ind w:right="-25"/>
              <w:jc w:val="center"/>
              <w:rPr>
                <w:rFonts w:ascii="Times New Roman" w:eastAsia="Cordia New" w:hAnsi="Times New Roman" w:cs="Times New Roman"/>
                <w:szCs w:val="22"/>
              </w:rPr>
            </w:pPr>
          </w:p>
        </w:tc>
        <w:tc>
          <w:tcPr>
            <w:tcW w:w="1478" w:type="dxa"/>
            <w:gridSpan w:val="2"/>
            <w:vAlign w:val="bottom"/>
          </w:tcPr>
          <w:p w14:paraId="633EA3C4" w14:textId="77777777" w:rsidR="00CA0318" w:rsidRPr="00DA300D" w:rsidRDefault="00CA0318" w:rsidP="006E3D18">
            <w:pPr>
              <w:spacing w:after="0" w:line="240" w:lineRule="atLeast"/>
              <w:ind w:right="-25"/>
              <w:jc w:val="center"/>
              <w:rPr>
                <w:rFonts w:ascii="Times New Roman" w:eastAsia="Cordia New" w:hAnsi="Times New Roman" w:cs="Times New Roman"/>
                <w:szCs w:val="22"/>
                <w:cs/>
              </w:rPr>
            </w:pPr>
            <w:r w:rsidRPr="00DA300D">
              <w:rPr>
                <w:rFonts w:ascii="Times New Roman" w:eastAsia="Cordia New" w:hAnsi="Times New Roman" w:cs="Times New Roman"/>
                <w:szCs w:val="22"/>
              </w:rPr>
              <w:t>Vehicles</w:t>
            </w:r>
          </w:p>
        </w:tc>
        <w:tc>
          <w:tcPr>
            <w:tcW w:w="189" w:type="dxa"/>
            <w:gridSpan w:val="2"/>
            <w:vAlign w:val="bottom"/>
          </w:tcPr>
          <w:p w14:paraId="751D8E29" w14:textId="77777777" w:rsidR="00CA0318" w:rsidRPr="00DA300D" w:rsidRDefault="00CA0318" w:rsidP="006E3D18">
            <w:pPr>
              <w:spacing w:after="0" w:line="240" w:lineRule="atLeast"/>
              <w:ind w:right="-25"/>
              <w:jc w:val="center"/>
              <w:rPr>
                <w:rFonts w:ascii="Times New Roman" w:eastAsia="Cordia New" w:hAnsi="Times New Roman" w:cs="Times New Roman"/>
                <w:szCs w:val="22"/>
                <w:cs/>
              </w:rPr>
            </w:pPr>
          </w:p>
        </w:tc>
        <w:tc>
          <w:tcPr>
            <w:tcW w:w="1698" w:type="dxa"/>
            <w:gridSpan w:val="2"/>
            <w:vAlign w:val="bottom"/>
          </w:tcPr>
          <w:p w14:paraId="09E3B3AF" w14:textId="77777777" w:rsidR="00CA0318" w:rsidRPr="00DA300D" w:rsidRDefault="00CA0318" w:rsidP="006E3D18">
            <w:pPr>
              <w:spacing w:after="0" w:line="240" w:lineRule="atLeast"/>
              <w:ind w:right="-25"/>
              <w:jc w:val="center"/>
              <w:rPr>
                <w:rFonts w:ascii="Times New Roman" w:eastAsia="Cordia New" w:hAnsi="Times New Roman" w:cs="Times New Roman"/>
                <w:szCs w:val="22"/>
              </w:rPr>
            </w:pPr>
            <w:r w:rsidRPr="00DA300D">
              <w:rPr>
                <w:rFonts w:ascii="Times New Roman" w:eastAsia="Cordia New" w:hAnsi="Times New Roman" w:cs="Times New Roman"/>
                <w:szCs w:val="22"/>
              </w:rPr>
              <w:t>Total</w:t>
            </w:r>
          </w:p>
        </w:tc>
      </w:tr>
      <w:tr w:rsidR="00554FD4" w:rsidRPr="00DA300D" w14:paraId="0AF99353" w14:textId="77777777" w:rsidTr="00D814BE">
        <w:trPr>
          <w:cantSplit/>
        </w:trPr>
        <w:tc>
          <w:tcPr>
            <w:tcW w:w="3764" w:type="dxa"/>
            <w:gridSpan w:val="2"/>
            <w:vAlign w:val="bottom"/>
          </w:tcPr>
          <w:p w14:paraId="2A2FF554" w14:textId="77777777" w:rsidR="00554FD4" w:rsidRPr="00DA300D" w:rsidRDefault="00554FD4" w:rsidP="006E3D18">
            <w:pPr>
              <w:spacing w:after="0" w:line="240" w:lineRule="atLeast"/>
              <w:ind w:left="522" w:right="-25" w:firstLine="20"/>
              <w:jc w:val="both"/>
              <w:rPr>
                <w:rFonts w:ascii="Times New Roman" w:hAnsi="Times New Roman" w:cs="Times New Roman"/>
                <w:szCs w:val="22"/>
                <w:cs/>
              </w:rPr>
            </w:pPr>
          </w:p>
        </w:tc>
        <w:tc>
          <w:tcPr>
            <w:tcW w:w="11766" w:type="dxa"/>
            <w:gridSpan w:val="16"/>
          </w:tcPr>
          <w:p w14:paraId="0CE3672B" w14:textId="77777777" w:rsidR="00554FD4" w:rsidRPr="00DA300D" w:rsidRDefault="00554FD4" w:rsidP="006E3D18">
            <w:pPr>
              <w:spacing w:after="0" w:line="240" w:lineRule="atLeast"/>
              <w:ind w:left="-54" w:right="-25" w:firstLine="37"/>
              <w:jc w:val="center"/>
              <w:rPr>
                <w:rFonts w:ascii="Times New Roman" w:hAnsi="Times New Roman" w:cs="Times New Roman"/>
                <w:szCs w:val="22"/>
              </w:rPr>
            </w:pPr>
            <w:r w:rsidRPr="00DA300D">
              <w:rPr>
                <w:rFonts w:ascii="Times New Roman" w:hAnsi="Times New Roman" w:cs="Times New Roman"/>
                <w:i/>
                <w:iCs/>
                <w:szCs w:val="22"/>
              </w:rPr>
              <w:t>(in Baht)</w:t>
            </w:r>
          </w:p>
        </w:tc>
      </w:tr>
      <w:tr w:rsidR="00554FD4" w:rsidRPr="00DA300D" w14:paraId="038982CC" w14:textId="77777777" w:rsidTr="00D814BE">
        <w:trPr>
          <w:cantSplit/>
        </w:trPr>
        <w:tc>
          <w:tcPr>
            <w:tcW w:w="3764" w:type="dxa"/>
            <w:gridSpan w:val="2"/>
            <w:vAlign w:val="center"/>
          </w:tcPr>
          <w:p w14:paraId="23957B32" w14:textId="77777777" w:rsidR="00554FD4" w:rsidRPr="00DA300D" w:rsidRDefault="00554FD4" w:rsidP="006E3D18">
            <w:pPr>
              <w:spacing w:after="0" w:line="240" w:lineRule="atLeast"/>
              <w:ind w:left="522" w:right="-108" w:firstLine="20"/>
              <w:rPr>
                <w:rFonts w:ascii="Times New Roman" w:hAnsi="Times New Roman" w:cs="Times New Roman"/>
                <w:szCs w:val="22"/>
                <w:cs/>
              </w:rPr>
            </w:pPr>
            <w:r w:rsidRPr="00DA300D">
              <w:rPr>
                <w:rFonts w:ascii="Times New Roman" w:hAnsi="Times New Roman" w:cs="Times New Roman"/>
                <w:b/>
                <w:bCs/>
                <w:i/>
                <w:iCs/>
                <w:szCs w:val="22"/>
              </w:rPr>
              <w:t>Cost</w:t>
            </w:r>
            <w:r w:rsidR="00CA0318" w:rsidRPr="00DA300D">
              <w:rPr>
                <w:rFonts w:ascii="Times New Roman" w:hAnsi="Times New Roman" w:cs="Times New Roman"/>
                <w:b/>
                <w:bCs/>
                <w:i/>
                <w:iCs/>
                <w:szCs w:val="22"/>
              </w:rPr>
              <w:t xml:space="preserve"> / Revalue</w:t>
            </w:r>
          </w:p>
        </w:tc>
        <w:tc>
          <w:tcPr>
            <w:tcW w:w="1418" w:type="dxa"/>
          </w:tcPr>
          <w:p w14:paraId="38A3EECD" w14:textId="77777777" w:rsidR="00554FD4" w:rsidRPr="00DA300D" w:rsidRDefault="00554FD4" w:rsidP="006E3D18">
            <w:pPr>
              <w:tabs>
                <w:tab w:val="left" w:pos="405"/>
              </w:tabs>
              <w:spacing w:after="0" w:line="240" w:lineRule="atLeast"/>
              <w:ind w:left="522" w:right="-25" w:firstLine="20"/>
              <w:jc w:val="both"/>
              <w:rPr>
                <w:rFonts w:ascii="Times New Roman" w:hAnsi="Times New Roman" w:cs="Times New Roman"/>
                <w:szCs w:val="22"/>
                <w:cs/>
              </w:rPr>
            </w:pPr>
          </w:p>
        </w:tc>
        <w:tc>
          <w:tcPr>
            <w:tcW w:w="179" w:type="dxa"/>
          </w:tcPr>
          <w:p w14:paraId="040D0CD0" w14:textId="77777777" w:rsidR="00554FD4" w:rsidRPr="00DA300D" w:rsidRDefault="00554FD4" w:rsidP="006E3D18">
            <w:pPr>
              <w:tabs>
                <w:tab w:val="left" w:pos="405"/>
              </w:tabs>
              <w:spacing w:after="0" w:line="240" w:lineRule="atLeast"/>
              <w:ind w:left="522" w:right="-25" w:firstLine="20"/>
              <w:jc w:val="both"/>
              <w:rPr>
                <w:rFonts w:ascii="Times New Roman" w:hAnsi="Times New Roman" w:cs="Times New Roman"/>
                <w:szCs w:val="22"/>
              </w:rPr>
            </w:pPr>
          </w:p>
        </w:tc>
        <w:tc>
          <w:tcPr>
            <w:tcW w:w="1381" w:type="dxa"/>
          </w:tcPr>
          <w:p w14:paraId="03B12EFB" w14:textId="77777777" w:rsidR="00554FD4" w:rsidRPr="00DA300D" w:rsidRDefault="00554FD4" w:rsidP="006E3D18">
            <w:pPr>
              <w:tabs>
                <w:tab w:val="left" w:pos="405"/>
              </w:tabs>
              <w:spacing w:after="0" w:line="240" w:lineRule="atLeast"/>
              <w:ind w:left="522" w:right="-25" w:firstLine="20"/>
              <w:jc w:val="both"/>
              <w:rPr>
                <w:rFonts w:ascii="Times New Roman" w:hAnsi="Times New Roman" w:cs="Times New Roman"/>
                <w:szCs w:val="22"/>
              </w:rPr>
            </w:pPr>
          </w:p>
        </w:tc>
        <w:tc>
          <w:tcPr>
            <w:tcW w:w="180" w:type="dxa"/>
          </w:tcPr>
          <w:p w14:paraId="3F63F520" w14:textId="77777777" w:rsidR="00554FD4" w:rsidRPr="00DA300D" w:rsidRDefault="00554FD4" w:rsidP="006E3D18">
            <w:pPr>
              <w:tabs>
                <w:tab w:val="left" w:pos="405"/>
              </w:tabs>
              <w:spacing w:after="0" w:line="240" w:lineRule="atLeast"/>
              <w:ind w:left="522" w:right="-25" w:firstLine="20"/>
              <w:jc w:val="both"/>
              <w:rPr>
                <w:rFonts w:ascii="Times New Roman" w:hAnsi="Times New Roman" w:cs="Times New Roman"/>
                <w:szCs w:val="22"/>
                <w:cs/>
              </w:rPr>
            </w:pPr>
          </w:p>
        </w:tc>
        <w:tc>
          <w:tcPr>
            <w:tcW w:w="1521" w:type="dxa"/>
            <w:vAlign w:val="center"/>
          </w:tcPr>
          <w:p w14:paraId="78BFB153" w14:textId="77777777" w:rsidR="00554FD4" w:rsidRPr="00DA300D" w:rsidRDefault="00554FD4" w:rsidP="006E3D18">
            <w:pPr>
              <w:tabs>
                <w:tab w:val="left" w:pos="405"/>
              </w:tabs>
              <w:spacing w:after="0" w:line="240" w:lineRule="atLeast"/>
              <w:ind w:left="522" w:right="-25" w:firstLine="20"/>
              <w:jc w:val="both"/>
              <w:rPr>
                <w:rFonts w:ascii="Times New Roman" w:hAnsi="Times New Roman" w:cs="Times New Roman"/>
                <w:szCs w:val="22"/>
              </w:rPr>
            </w:pPr>
          </w:p>
        </w:tc>
        <w:tc>
          <w:tcPr>
            <w:tcW w:w="180" w:type="dxa"/>
          </w:tcPr>
          <w:p w14:paraId="6D02C226" w14:textId="77777777" w:rsidR="00554FD4" w:rsidRPr="00DA300D" w:rsidRDefault="00554FD4" w:rsidP="006E3D18">
            <w:pPr>
              <w:tabs>
                <w:tab w:val="left" w:pos="405"/>
              </w:tabs>
              <w:spacing w:after="0" w:line="240" w:lineRule="atLeast"/>
              <w:ind w:left="522" w:right="-25" w:firstLine="20"/>
              <w:jc w:val="both"/>
              <w:rPr>
                <w:rFonts w:ascii="Times New Roman" w:hAnsi="Times New Roman" w:cs="Times New Roman"/>
                <w:szCs w:val="22"/>
                <w:cs/>
              </w:rPr>
            </w:pPr>
          </w:p>
        </w:tc>
        <w:tc>
          <w:tcPr>
            <w:tcW w:w="1624" w:type="dxa"/>
          </w:tcPr>
          <w:p w14:paraId="1DDF1588" w14:textId="77777777" w:rsidR="00554FD4" w:rsidRPr="00DA300D" w:rsidRDefault="00554FD4" w:rsidP="006E3D18">
            <w:pPr>
              <w:tabs>
                <w:tab w:val="left" w:pos="405"/>
              </w:tabs>
              <w:spacing w:after="0" w:line="240" w:lineRule="atLeast"/>
              <w:ind w:left="522" w:right="-25" w:firstLine="20"/>
              <w:jc w:val="both"/>
              <w:rPr>
                <w:rFonts w:ascii="Times New Roman" w:hAnsi="Times New Roman" w:cs="Times New Roman"/>
                <w:szCs w:val="22"/>
              </w:rPr>
            </w:pPr>
          </w:p>
        </w:tc>
        <w:tc>
          <w:tcPr>
            <w:tcW w:w="180" w:type="dxa"/>
          </w:tcPr>
          <w:p w14:paraId="1249C146" w14:textId="77777777" w:rsidR="00554FD4" w:rsidRPr="00DA300D" w:rsidRDefault="00554FD4" w:rsidP="006E3D18">
            <w:pPr>
              <w:tabs>
                <w:tab w:val="left" w:pos="405"/>
              </w:tabs>
              <w:spacing w:after="0" w:line="240" w:lineRule="atLeast"/>
              <w:ind w:left="522" w:right="-25" w:firstLine="20"/>
              <w:jc w:val="both"/>
              <w:rPr>
                <w:rFonts w:ascii="Times New Roman" w:hAnsi="Times New Roman" w:cs="Times New Roman"/>
                <w:szCs w:val="22"/>
                <w:cs/>
              </w:rPr>
            </w:pPr>
          </w:p>
        </w:tc>
        <w:tc>
          <w:tcPr>
            <w:tcW w:w="1559" w:type="dxa"/>
          </w:tcPr>
          <w:p w14:paraId="32885D1E" w14:textId="77777777" w:rsidR="00554FD4" w:rsidRPr="00DA300D" w:rsidRDefault="00554FD4" w:rsidP="006E3D18">
            <w:pPr>
              <w:tabs>
                <w:tab w:val="left" w:pos="405"/>
              </w:tabs>
              <w:spacing w:after="0" w:line="240" w:lineRule="atLeast"/>
              <w:ind w:left="522" w:right="-25" w:firstLine="20"/>
              <w:jc w:val="both"/>
              <w:rPr>
                <w:rFonts w:ascii="Times New Roman" w:hAnsi="Times New Roman" w:cs="Times New Roman"/>
                <w:szCs w:val="22"/>
              </w:rPr>
            </w:pPr>
          </w:p>
        </w:tc>
        <w:tc>
          <w:tcPr>
            <w:tcW w:w="185" w:type="dxa"/>
            <w:gridSpan w:val="2"/>
          </w:tcPr>
          <w:p w14:paraId="346914B3" w14:textId="77777777" w:rsidR="00554FD4" w:rsidRPr="00DA300D" w:rsidRDefault="00554FD4" w:rsidP="006E3D18">
            <w:pPr>
              <w:tabs>
                <w:tab w:val="left" w:pos="405"/>
              </w:tabs>
              <w:spacing w:after="0" w:line="240" w:lineRule="atLeast"/>
              <w:ind w:left="522" w:right="-25" w:firstLine="20"/>
              <w:jc w:val="both"/>
              <w:rPr>
                <w:rFonts w:ascii="Times New Roman" w:hAnsi="Times New Roman" w:cs="Times New Roman"/>
                <w:szCs w:val="22"/>
                <w:cs/>
              </w:rPr>
            </w:pPr>
          </w:p>
        </w:tc>
        <w:tc>
          <w:tcPr>
            <w:tcW w:w="1478" w:type="dxa"/>
            <w:gridSpan w:val="2"/>
          </w:tcPr>
          <w:p w14:paraId="3E4BF7D6" w14:textId="77777777" w:rsidR="00554FD4" w:rsidRPr="00DA300D" w:rsidRDefault="00554FD4" w:rsidP="006E3D18">
            <w:pPr>
              <w:tabs>
                <w:tab w:val="left" w:pos="405"/>
              </w:tabs>
              <w:spacing w:after="0" w:line="240" w:lineRule="atLeast"/>
              <w:ind w:left="522" w:right="-25" w:firstLine="20"/>
              <w:jc w:val="both"/>
              <w:rPr>
                <w:rFonts w:ascii="Times New Roman" w:hAnsi="Times New Roman" w:cs="Times New Roman"/>
                <w:szCs w:val="22"/>
              </w:rPr>
            </w:pPr>
          </w:p>
        </w:tc>
        <w:tc>
          <w:tcPr>
            <w:tcW w:w="189" w:type="dxa"/>
            <w:gridSpan w:val="2"/>
          </w:tcPr>
          <w:p w14:paraId="036F9A4C" w14:textId="77777777" w:rsidR="00554FD4" w:rsidRPr="00DA300D" w:rsidRDefault="00554FD4" w:rsidP="006E3D18">
            <w:pPr>
              <w:tabs>
                <w:tab w:val="left" w:pos="405"/>
              </w:tabs>
              <w:spacing w:after="0" w:line="240" w:lineRule="atLeast"/>
              <w:ind w:left="522" w:right="-25" w:firstLine="20"/>
              <w:jc w:val="both"/>
              <w:rPr>
                <w:rFonts w:ascii="Times New Roman" w:hAnsi="Times New Roman" w:cs="Times New Roman"/>
                <w:szCs w:val="22"/>
                <w:cs/>
              </w:rPr>
            </w:pPr>
          </w:p>
        </w:tc>
        <w:tc>
          <w:tcPr>
            <w:tcW w:w="1692" w:type="dxa"/>
          </w:tcPr>
          <w:p w14:paraId="6B7F0902" w14:textId="77777777" w:rsidR="00554FD4" w:rsidRPr="00DA300D" w:rsidRDefault="00554FD4" w:rsidP="006E3D18">
            <w:pPr>
              <w:tabs>
                <w:tab w:val="left" w:pos="405"/>
              </w:tabs>
              <w:spacing w:after="0" w:line="240" w:lineRule="atLeast"/>
              <w:ind w:left="522" w:right="-25" w:firstLine="20"/>
              <w:jc w:val="both"/>
              <w:rPr>
                <w:rFonts w:ascii="Times New Roman" w:hAnsi="Times New Roman" w:cs="Times New Roman"/>
                <w:szCs w:val="22"/>
              </w:rPr>
            </w:pPr>
          </w:p>
        </w:tc>
      </w:tr>
      <w:tr w:rsidR="009D7684" w:rsidRPr="00DA300D" w14:paraId="40AD2519" w14:textId="77777777" w:rsidTr="00D814BE">
        <w:trPr>
          <w:cantSplit/>
        </w:trPr>
        <w:tc>
          <w:tcPr>
            <w:tcW w:w="3764" w:type="dxa"/>
            <w:gridSpan w:val="2"/>
            <w:vAlign w:val="center"/>
          </w:tcPr>
          <w:p w14:paraId="4D6B8355" w14:textId="77777777" w:rsidR="009D7684" w:rsidRPr="00DA300D" w:rsidRDefault="009D7684" w:rsidP="006E3D18">
            <w:pPr>
              <w:spacing w:after="0" w:line="240" w:lineRule="atLeast"/>
              <w:ind w:left="522" w:right="-108" w:firstLine="20"/>
              <w:rPr>
                <w:rFonts w:ascii="Times New Roman" w:hAnsi="Times New Roman" w:cstheme="minorBidi"/>
                <w:szCs w:val="22"/>
                <w:cs/>
              </w:rPr>
            </w:pPr>
            <w:r w:rsidRPr="00DA300D">
              <w:rPr>
                <w:rFonts w:ascii="Times New Roman" w:hAnsi="Times New Roman" w:cs="Times New Roman"/>
                <w:szCs w:val="22"/>
              </w:rPr>
              <w:t>At 1 January 202</w:t>
            </w:r>
            <w:r>
              <w:rPr>
                <w:rFonts w:ascii="Times New Roman" w:hAnsi="Times New Roman" w:cs="Times New Roman"/>
                <w:szCs w:val="22"/>
              </w:rPr>
              <w:t>3</w:t>
            </w:r>
          </w:p>
        </w:tc>
        <w:tc>
          <w:tcPr>
            <w:tcW w:w="1418" w:type="dxa"/>
          </w:tcPr>
          <w:p w14:paraId="309A28B3" w14:textId="77777777" w:rsidR="009D7684" w:rsidRPr="00DA300D" w:rsidRDefault="009D7684" w:rsidP="00BA3232">
            <w:pPr>
              <w:tabs>
                <w:tab w:val="decimal" w:pos="1242"/>
              </w:tabs>
              <w:spacing w:after="0" w:line="280" w:lineRule="atLeast"/>
              <w:ind w:right="-108"/>
              <w:jc w:val="thaiDistribute"/>
              <w:rPr>
                <w:rFonts w:ascii="Times New Roman" w:hAnsi="Times New Roman" w:cs="Times New Roman"/>
                <w:szCs w:val="22"/>
                <w:cs/>
                <w:lang w:val="en-GB"/>
              </w:rPr>
            </w:pPr>
            <w:r w:rsidRPr="00DA300D">
              <w:rPr>
                <w:rFonts w:ascii="Times New Roman" w:hAnsi="Times New Roman" w:cs="Times New Roman"/>
                <w:szCs w:val="22"/>
                <w:lang w:val="en-GB"/>
              </w:rPr>
              <w:t>72,240,000</w:t>
            </w:r>
          </w:p>
        </w:tc>
        <w:tc>
          <w:tcPr>
            <w:tcW w:w="179" w:type="dxa"/>
          </w:tcPr>
          <w:p w14:paraId="2518262F" w14:textId="77777777" w:rsidR="009D7684" w:rsidRPr="00DA300D" w:rsidRDefault="009D7684" w:rsidP="00BA3232">
            <w:pPr>
              <w:tabs>
                <w:tab w:val="decimal" w:pos="1242"/>
              </w:tabs>
              <w:spacing w:after="0" w:line="280" w:lineRule="atLeast"/>
              <w:ind w:right="-108"/>
              <w:jc w:val="thaiDistribute"/>
              <w:rPr>
                <w:rFonts w:ascii="Times New Roman" w:hAnsi="Times New Roman" w:cs="Times New Roman"/>
                <w:szCs w:val="22"/>
                <w:lang w:val="en-GB"/>
              </w:rPr>
            </w:pPr>
          </w:p>
        </w:tc>
        <w:tc>
          <w:tcPr>
            <w:tcW w:w="1381" w:type="dxa"/>
          </w:tcPr>
          <w:p w14:paraId="2A7D93AB" w14:textId="77777777" w:rsidR="009D7684" w:rsidRPr="00DA300D" w:rsidRDefault="009D7684" w:rsidP="00BA3232">
            <w:pPr>
              <w:tabs>
                <w:tab w:val="decimal" w:pos="1160"/>
              </w:tabs>
              <w:spacing w:after="0" w:line="280" w:lineRule="atLeast"/>
              <w:ind w:right="-108"/>
              <w:jc w:val="thaiDistribute"/>
              <w:rPr>
                <w:rFonts w:ascii="Times New Roman" w:hAnsi="Times New Roman" w:cs="Times New Roman"/>
                <w:szCs w:val="22"/>
                <w:lang w:val="en-GB"/>
              </w:rPr>
            </w:pPr>
            <w:r w:rsidRPr="00DA300D">
              <w:rPr>
                <w:rFonts w:ascii="Times New Roman" w:hAnsi="Times New Roman" w:cs="Times New Roman"/>
                <w:szCs w:val="22"/>
                <w:lang w:val="en-GB"/>
              </w:rPr>
              <w:t>43,008,043</w:t>
            </w:r>
          </w:p>
        </w:tc>
        <w:tc>
          <w:tcPr>
            <w:tcW w:w="180" w:type="dxa"/>
          </w:tcPr>
          <w:p w14:paraId="2E96E29C" w14:textId="77777777" w:rsidR="009D7684" w:rsidRPr="00DA300D" w:rsidRDefault="009D7684" w:rsidP="00BA3232">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tcPr>
          <w:p w14:paraId="6D804C31" w14:textId="77777777" w:rsidR="009D7684" w:rsidRPr="00DA300D" w:rsidRDefault="009D7684" w:rsidP="00BA3914">
            <w:pPr>
              <w:tabs>
                <w:tab w:val="decimal" w:pos="1363"/>
              </w:tabs>
              <w:spacing w:after="0" w:line="280" w:lineRule="atLeast"/>
              <w:ind w:right="-108"/>
              <w:jc w:val="thaiDistribute"/>
              <w:rPr>
                <w:rFonts w:ascii="Times New Roman" w:hAnsi="Times New Roman" w:cs="Times New Roman"/>
                <w:szCs w:val="22"/>
                <w:lang w:val="en-GB"/>
              </w:rPr>
            </w:pPr>
            <w:r w:rsidRPr="00DA300D">
              <w:rPr>
                <w:rFonts w:ascii="Times New Roman" w:hAnsi="Times New Roman" w:cs="Times New Roman"/>
                <w:szCs w:val="22"/>
                <w:lang w:val="en-GB"/>
              </w:rPr>
              <w:t>6,254,766</w:t>
            </w:r>
          </w:p>
        </w:tc>
        <w:tc>
          <w:tcPr>
            <w:tcW w:w="180" w:type="dxa"/>
          </w:tcPr>
          <w:p w14:paraId="6DF7E59D" w14:textId="77777777" w:rsidR="009D7684" w:rsidRPr="00DA300D" w:rsidRDefault="009D7684" w:rsidP="00BA3232">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tcPr>
          <w:p w14:paraId="5A30B4F0" w14:textId="77777777" w:rsidR="009D7684" w:rsidRPr="009D7684" w:rsidRDefault="009D7684" w:rsidP="00BA3232">
            <w:pPr>
              <w:tabs>
                <w:tab w:val="decimal" w:pos="1242"/>
              </w:tabs>
              <w:spacing w:after="0" w:line="280" w:lineRule="atLeast"/>
              <w:ind w:right="-108"/>
              <w:jc w:val="thaiDistribute"/>
              <w:rPr>
                <w:rFonts w:ascii="Times New Roman" w:hAnsi="Times New Roman" w:cs="Times New Roman"/>
                <w:szCs w:val="22"/>
                <w:lang w:val="en-GB"/>
              </w:rPr>
            </w:pPr>
            <w:r w:rsidRPr="009D7684">
              <w:rPr>
                <w:rFonts w:ascii="Times New Roman" w:hAnsi="Times New Roman" w:cs="Times New Roman"/>
                <w:szCs w:val="22"/>
                <w:lang w:val="en-GB"/>
              </w:rPr>
              <w:t>51,212,966</w:t>
            </w:r>
          </w:p>
        </w:tc>
        <w:tc>
          <w:tcPr>
            <w:tcW w:w="180" w:type="dxa"/>
          </w:tcPr>
          <w:p w14:paraId="199A539A" w14:textId="77777777" w:rsidR="009D7684" w:rsidRPr="009D7684" w:rsidRDefault="009D7684" w:rsidP="00BA3232">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tcPr>
          <w:p w14:paraId="5085EA73" w14:textId="77777777" w:rsidR="009D7684" w:rsidRPr="009D7684" w:rsidRDefault="009D7684" w:rsidP="00FE75BB">
            <w:pPr>
              <w:tabs>
                <w:tab w:val="decimal" w:pos="1242"/>
              </w:tabs>
              <w:spacing w:after="0" w:line="280" w:lineRule="atLeast"/>
              <w:ind w:right="-108"/>
              <w:jc w:val="thaiDistribute"/>
              <w:rPr>
                <w:rFonts w:ascii="Times New Roman" w:hAnsi="Times New Roman" w:cs="Times New Roman"/>
                <w:szCs w:val="22"/>
                <w:lang w:val="en-GB"/>
              </w:rPr>
            </w:pPr>
            <w:r w:rsidRPr="009D7684">
              <w:rPr>
                <w:rFonts w:ascii="Times New Roman" w:hAnsi="Times New Roman" w:cs="Times New Roman"/>
                <w:szCs w:val="22"/>
                <w:lang w:val="en-GB"/>
              </w:rPr>
              <w:t>32,773,126</w:t>
            </w:r>
          </w:p>
        </w:tc>
        <w:tc>
          <w:tcPr>
            <w:tcW w:w="185" w:type="dxa"/>
            <w:gridSpan w:val="2"/>
          </w:tcPr>
          <w:p w14:paraId="3C801DC3" w14:textId="77777777" w:rsidR="009D7684" w:rsidRPr="009D7684" w:rsidRDefault="009D7684" w:rsidP="00BA3232">
            <w:pPr>
              <w:tabs>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Pr>
          <w:p w14:paraId="1A028F78" w14:textId="77777777" w:rsidR="009D7684" w:rsidRPr="009D7684" w:rsidRDefault="009D7684" w:rsidP="00BA3232">
            <w:pPr>
              <w:tabs>
                <w:tab w:val="decimal" w:pos="1242"/>
              </w:tabs>
              <w:spacing w:after="0" w:line="280" w:lineRule="atLeast"/>
              <w:ind w:right="-108"/>
              <w:jc w:val="thaiDistribute"/>
              <w:rPr>
                <w:rFonts w:ascii="Times New Roman" w:hAnsi="Times New Roman" w:cs="Times New Roman"/>
                <w:szCs w:val="22"/>
                <w:lang w:val="en-GB"/>
              </w:rPr>
            </w:pPr>
            <w:r w:rsidRPr="009D7684">
              <w:rPr>
                <w:rFonts w:ascii="Times New Roman" w:hAnsi="Times New Roman" w:cs="Times New Roman"/>
                <w:szCs w:val="22"/>
                <w:lang w:val="en-GB"/>
              </w:rPr>
              <w:t>2,832,720</w:t>
            </w:r>
          </w:p>
        </w:tc>
        <w:tc>
          <w:tcPr>
            <w:tcW w:w="189" w:type="dxa"/>
            <w:gridSpan w:val="2"/>
          </w:tcPr>
          <w:p w14:paraId="6F46A8F6" w14:textId="77777777" w:rsidR="009D7684" w:rsidRPr="009D7684" w:rsidRDefault="009D7684" w:rsidP="00BA3232">
            <w:pPr>
              <w:tabs>
                <w:tab w:val="decimal" w:pos="1242"/>
              </w:tabs>
              <w:spacing w:after="0" w:line="280" w:lineRule="atLeast"/>
              <w:ind w:right="-108"/>
              <w:jc w:val="thaiDistribute"/>
              <w:rPr>
                <w:rFonts w:ascii="Times New Roman" w:hAnsi="Times New Roman" w:cs="Times New Roman"/>
                <w:szCs w:val="22"/>
                <w:cs/>
                <w:lang w:val="en-GB"/>
              </w:rPr>
            </w:pPr>
          </w:p>
        </w:tc>
        <w:tc>
          <w:tcPr>
            <w:tcW w:w="1692" w:type="dxa"/>
          </w:tcPr>
          <w:p w14:paraId="04CCD251" w14:textId="77777777" w:rsidR="009D7684" w:rsidRPr="009D7684" w:rsidRDefault="009D7684" w:rsidP="00FE75BB">
            <w:pPr>
              <w:tabs>
                <w:tab w:val="decimal" w:pos="1329"/>
              </w:tabs>
              <w:spacing w:after="0" w:line="280" w:lineRule="atLeast"/>
              <w:ind w:right="-108"/>
              <w:jc w:val="thaiDistribute"/>
              <w:rPr>
                <w:rFonts w:ascii="Times New Roman" w:hAnsi="Times New Roman" w:cs="Times New Roman"/>
                <w:szCs w:val="22"/>
                <w:lang w:val="en-GB"/>
              </w:rPr>
            </w:pPr>
            <w:r w:rsidRPr="009D7684">
              <w:rPr>
                <w:rFonts w:ascii="Times New Roman" w:hAnsi="Times New Roman" w:cs="Times New Roman"/>
                <w:szCs w:val="22"/>
                <w:lang w:val="en-GB"/>
              </w:rPr>
              <w:t>208,321,621</w:t>
            </w:r>
          </w:p>
        </w:tc>
      </w:tr>
      <w:tr w:rsidR="009D7684" w:rsidRPr="00DA300D" w14:paraId="3A51C09D" w14:textId="77777777" w:rsidTr="00D814BE">
        <w:trPr>
          <w:cantSplit/>
        </w:trPr>
        <w:tc>
          <w:tcPr>
            <w:tcW w:w="3764" w:type="dxa"/>
            <w:gridSpan w:val="2"/>
            <w:vAlign w:val="center"/>
          </w:tcPr>
          <w:p w14:paraId="4D750859" w14:textId="77777777" w:rsidR="009D7684" w:rsidRPr="00DA300D" w:rsidRDefault="009D7684" w:rsidP="006E3D18">
            <w:pPr>
              <w:spacing w:after="0" w:line="240" w:lineRule="atLeast"/>
              <w:ind w:left="522" w:right="-108" w:firstLine="20"/>
              <w:rPr>
                <w:rFonts w:ascii="Times New Roman" w:hAnsi="Times New Roman" w:cs="Times New Roman"/>
                <w:szCs w:val="22"/>
              </w:rPr>
            </w:pPr>
            <w:r w:rsidRPr="00DA300D">
              <w:rPr>
                <w:rFonts w:ascii="Times New Roman" w:hAnsi="Times New Roman" w:cs="Times New Roman"/>
                <w:szCs w:val="22"/>
              </w:rPr>
              <w:t>Additions</w:t>
            </w:r>
          </w:p>
        </w:tc>
        <w:tc>
          <w:tcPr>
            <w:tcW w:w="1418" w:type="dxa"/>
          </w:tcPr>
          <w:p w14:paraId="1DCE1720" w14:textId="77777777" w:rsidR="009D7684" w:rsidRPr="00DA300D" w:rsidRDefault="009D7684" w:rsidP="00BA3232">
            <w:pPr>
              <w:spacing w:after="0" w:line="280" w:lineRule="atLeast"/>
              <w:ind w:right="-108"/>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179" w:type="dxa"/>
          </w:tcPr>
          <w:p w14:paraId="0659E378" w14:textId="77777777" w:rsidR="009D7684" w:rsidRPr="00DA300D" w:rsidRDefault="009D7684" w:rsidP="00BA3232">
            <w:pPr>
              <w:tabs>
                <w:tab w:val="decimal" w:pos="1105"/>
                <w:tab w:val="decimal" w:pos="1242"/>
              </w:tabs>
              <w:spacing w:after="0" w:line="280" w:lineRule="atLeast"/>
              <w:ind w:right="-108"/>
              <w:jc w:val="thaiDistribute"/>
              <w:rPr>
                <w:rFonts w:ascii="Times New Roman" w:hAnsi="Times New Roman" w:cs="Times New Roman"/>
                <w:szCs w:val="22"/>
                <w:lang w:val="en-GB"/>
              </w:rPr>
            </w:pPr>
          </w:p>
        </w:tc>
        <w:tc>
          <w:tcPr>
            <w:tcW w:w="1381" w:type="dxa"/>
          </w:tcPr>
          <w:p w14:paraId="417838F4" w14:textId="77777777" w:rsidR="009D7684" w:rsidRPr="00DA300D" w:rsidRDefault="009D7684" w:rsidP="00B02772">
            <w:pPr>
              <w:spacing w:after="0" w:line="280" w:lineRule="atLeast"/>
              <w:ind w:right="-108"/>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180" w:type="dxa"/>
          </w:tcPr>
          <w:p w14:paraId="3C2DB19F" w14:textId="77777777" w:rsidR="009D7684" w:rsidRPr="00DA300D" w:rsidRDefault="009D7684" w:rsidP="00BA3232">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21" w:type="dxa"/>
          </w:tcPr>
          <w:p w14:paraId="4003F774" w14:textId="77777777" w:rsidR="009D7684" w:rsidRPr="00DA300D" w:rsidRDefault="009D7684" w:rsidP="00FE75BB">
            <w:pPr>
              <w:spacing w:after="0" w:line="280" w:lineRule="atLeast"/>
              <w:ind w:right="-108"/>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180" w:type="dxa"/>
          </w:tcPr>
          <w:p w14:paraId="7338FD0C" w14:textId="77777777" w:rsidR="009D7684" w:rsidRPr="00DA300D" w:rsidRDefault="009D7684" w:rsidP="00BA3232">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624" w:type="dxa"/>
          </w:tcPr>
          <w:p w14:paraId="6C50A261" w14:textId="77777777" w:rsidR="009D7684" w:rsidRPr="009D7684" w:rsidRDefault="009D7684" w:rsidP="00BA3232">
            <w:pPr>
              <w:tabs>
                <w:tab w:val="decimal" w:pos="1242"/>
              </w:tabs>
              <w:spacing w:after="0" w:line="280" w:lineRule="atLeast"/>
              <w:ind w:right="-108"/>
              <w:jc w:val="thaiDistribute"/>
              <w:rPr>
                <w:rFonts w:ascii="Times New Roman" w:hAnsi="Times New Roman" w:cs="Times New Roman"/>
                <w:szCs w:val="22"/>
                <w:cs/>
                <w:lang w:val="en-GB"/>
              </w:rPr>
            </w:pPr>
            <w:r w:rsidRPr="009D7684">
              <w:rPr>
                <w:rFonts w:ascii="Times New Roman" w:hAnsi="Times New Roman" w:cs="Times New Roman"/>
                <w:szCs w:val="22"/>
                <w:lang w:val="en-GB"/>
              </w:rPr>
              <w:t>286,782</w:t>
            </w:r>
          </w:p>
        </w:tc>
        <w:tc>
          <w:tcPr>
            <w:tcW w:w="180" w:type="dxa"/>
          </w:tcPr>
          <w:p w14:paraId="6C72482A" w14:textId="77777777" w:rsidR="009D7684" w:rsidRPr="009D7684" w:rsidRDefault="009D7684" w:rsidP="00BA3232">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59" w:type="dxa"/>
          </w:tcPr>
          <w:p w14:paraId="774766DE" w14:textId="77777777" w:rsidR="009D7684" w:rsidRPr="009D7684" w:rsidRDefault="009D7684" w:rsidP="00FE75BB">
            <w:pPr>
              <w:tabs>
                <w:tab w:val="decimal" w:pos="1242"/>
              </w:tabs>
              <w:spacing w:after="0" w:line="280" w:lineRule="atLeast"/>
              <w:ind w:right="-108"/>
              <w:jc w:val="thaiDistribute"/>
              <w:rPr>
                <w:rFonts w:ascii="Times New Roman" w:hAnsi="Times New Roman" w:cs="Times New Roman"/>
                <w:szCs w:val="22"/>
                <w:cs/>
                <w:lang w:val="en-GB"/>
              </w:rPr>
            </w:pPr>
            <w:r w:rsidRPr="009D7684">
              <w:rPr>
                <w:rFonts w:ascii="Times New Roman" w:hAnsi="Times New Roman" w:cs="Times New Roman"/>
                <w:szCs w:val="22"/>
                <w:lang w:val="en-GB"/>
              </w:rPr>
              <w:t>504,532</w:t>
            </w:r>
          </w:p>
        </w:tc>
        <w:tc>
          <w:tcPr>
            <w:tcW w:w="185" w:type="dxa"/>
            <w:gridSpan w:val="2"/>
          </w:tcPr>
          <w:p w14:paraId="09425D58" w14:textId="77777777" w:rsidR="009D7684" w:rsidRPr="009D7684" w:rsidRDefault="009D7684" w:rsidP="00BA3232">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Pr>
          <w:p w14:paraId="5203B4D6" w14:textId="77777777" w:rsidR="009D7684" w:rsidRPr="009D7684" w:rsidRDefault="009D7684" w:rsidP="00F751AC">
            <w:pPr>
              <w:spacing w:after="0" w:line="280" w:lineRule="atLeast"/>
              <w:ind w:right="-108"/>
              <w:jc w:val="center"/>
              <w:rPr>
                <w:rFonts w:ascii="Times New Roman" w:hAnsi="Times New Roman" w:cs="Times New Roman"/>
                <w:szCs w:val="22"/>
                <w:lang w:val="en-GB"/>
              </w:rPr>
            </w:pPr>
            <w:r w:rsidRPr="009D7684">
              <w:rPr>
                <w:rFonts w:ascii="Times New Roman" w:hAnsi="Times New Roman" w:cs="Times New Roman"/>
                <w:szCs w:val="22"/>
                <w:cs/>
                <w:lang w:val="en-GB"/>
              </w:rPr>
              <w:t>-</w:t>
            </w:r>
          </w:p>
        </w:tc>
        <w:tc>
          <w:tcPr>
            <w:tcW w:w="189" w:type="dxa"/>
            <w:gridSpan w:val="2"/>
          </w:tcPr>
          <w:p w14:paraId="733D5499" w14:textId="77777777" w:rsidR="009D7684" w:rsidRPr="009D7684" w:rsidRDefault="009D7684" w:rsidP="00BA3232">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692" w:type="dxa"/>
          </w:tcPr>
          <w:p w14:paraId="12E37024" w14:textId="77777777" w:rsidR="009D7684" w:rsidRPr="009D7684" w:rsidRDefault="009D7684" w:rsidP="00FE75BB">
            <w:pPr>
              <w:tabs>
                <w:tab w:val="decimal" w:pos="1329"/>
              </w:tabs>
              <w:spacing w:after="0" w:line="280" w:lineRule="atLeast"/>
              <w:ind w:right="-108"/>
              <w:jc w:val="thaiDistribute"/>
              <w:rPr>
                <w:rFonts w:ascii="Times New Roman" w:hAnsi="Times New Roman" w:cs="Times New Roman"/>
                <w:szCs w:val="22"/>
                <w:cs/>
                <w:lang w:val="en-GB"/>
              </w:rPr>
            </w:pPr>
            <w:r w:rsidRPr="009D7684">
              <w:rPr>
                <w:rFonts w:ascii="Times New Roman" w:hAnsi="Times New Roman" w:cs="Times New Roman"/>
                <w:szCs w:val="22"/>
                <w:lang w:val="en-GB"/>
              </w:rPr>
              <w:t>791,314</w:t>
            </w:r>
          </w:p>
        </w:tc>
      </w:tr>
      <w:tr w:rsidR="005F3883" w:rsidRPr="00DA300D" w14:paraId="537F799A" w14:textId="77777777" w:rsidTr="00D814BE">
        <w:trPr>
          <w:cantSplit/>
        </w:trPr>
        <w:tc>
          <w:tcPr>
            <w:tcW w:w="3764" w:type="dxa"/>
            <w:gridSpan w:val="2"/>
            <w:vAlign w:val="center"/>
          </w:tcPr>
          <w:p w14:paraId="6D570EF7" w14:textId="77777777" w:rsidR="005F3883" w:rsidRPr="00DA300D" w:rsidRDefault="00BA3914" w:rsidP="00D478D8">
            <w:pPr>
              <w:spacing w:after="0" w:line="240" w:lineRule="atLeast"/>
              <w:ind w:left="522" w:right="-108" w:firstLine="20"/>
              <w:rPr>
                <w:rFonts w:ascii="Times New Roman" w:hAnsi="Times New Roman" w:cs="Times New Roman"/>
                <w:b/>
                <w:bCs/>
                <w:szCs w:val="22"/>
                <w:cs/>
              </w:rPr>
            </w:pPr>
            <w:r>
              <w:rPr>
                <w:rFonts w:ascii="Times New Roman" w:hAnsi="Times New Roman" w:cs="Times New Roman"/>
                <w:b/>
                <w:bCs/>
                <w:szCs w:val="22"/>
              </w:rPr>
              <w:t>At 31 December 2023</w:t>
            </w:r>
            <w:r w:rsidR="005F3883" w:rsidRPr="00DA300D">
              <w:rPr>
                <w:rFonts w:ascii="Times New Roman" w:hAnsi="Times New Roman" w:cs="Times New Roman"/>
                <w:b/>
                <w:bCs/>
                <w:szCs w:val="22"/>
              </w:rPr>
              <w:t xml:space="preserve"> and</w:t>
            </w:r>
            <w:r w:rsidR="005F3883" w:rsidRPr="00DA300D">
              <w:rPr>
                <w:rFonts w:ascii="Times New Roman" w:hAnsi="Times New Roman" w:cs="Times New Roman"/>
                <w:b/>
                <w:bCs/>
                <w:szCs w:val="22"/>
                <w:cs/>
              </w:rPr>
              <w:t xml:space="preserve"> </w:t>
            </w:r>
          </w:p>
        </w:tc>
        <w:tc>
          <w:tcPr>
            <w:tcW w:w="1418" w:type="dxa"/>
            <w:tcBorders>
              <w:top w:val="single" w:sz="4" w:space="0" w:color="auto"/>
            </w:tcBorders>
          </w:tcPr>
          <w:p w14:paraId="3FE601F5" w14:textId="77777777" w:rsidR="005F3883" w:rsidRPr="00DA300D" w:rsidRDefault="005F3883" w:rsidP="00BA3232">
            <w:pPr>
              <w:tabs>
                <w:tab w:val="decimal" w:pos="1242"/>
              </w:tabs>
              <w:spacing w:after="0" w:line="280" w:lineRule="atLeast"/>
              <w:ind w:right="-108"/>
              <w:jc w:val="thaiDistribute"/>
              <w:rPr>
                <w:rFonts w:ascii="Times New Roman" w:hAnsi="Times New Roman" w:cs="Times New Roman"/>
                <w:szCs w:val="22"/>
                <w:lang w:val="en-GB"/>
              </w:rPr>
            </w:pPr>
          </w:p>
        </w:tc>
        <w:tc>
          <w:tcPr>
            <w:tcW w:w="179" w:type="dxa"/>
          </w:tcPr>
          <w:p w14:paraId="75E5E0F4" w14:textId="77777777" w:rsidR="005F3883" w:rsidRPr="00DA300D" w:rsidRDefault="005F3883" w:rsidP="00BA3232">
            <w:pPr>
              <w:tabs>
                <w:tab w:val="decimal" w:pos="1242"/>
              </w:tabs>
              <w:spacing w:after="0" w:line="280" w:lineRule="atLeast"/>
              <w:ind w:right="-108"/>
              <w:jc w:val="thaiDistribute"/>
              <w:rPr>
                <w:rFonts w:ascii="Times New Roman" w:hAnsi="Times New Roman" w:cs="Times New Roman"/>
                <w:szCs w:val="22"/>
                <w:lang w:val="en-GB"/>
              </w:rPr>
            </w:pPr>
          </w:p>
        </w:tc>
        <w:tc>
          <w:tcPr>
            <w:tcW w:w="1381" w:type="dxa"/>
            <w:tcBorders>
              <w:top w:val="single" w:sz="4" w:space="0" w:color="auto"/>
            </w:tcBorders>
          </w:tcPr>
          <w:p w14:paraId="0EF3DF63" w14:textId="77777777" w:rsidR="005F3883" w:rsidRPr="00DA300D" w:rsidRDefault="005F3883" w:rsidP="00BA3232">
            <w:pPr>
              <w:tabs>
                <w:tab w:val="decimal" w:pos="1160"/>
              </w:tabs>
              <w:spacing w:after="0" w:line="280" w:lineRule="atLeast"/>
              <w:ind w:right="-108"/>
              <w:jc w:val="thaiDistribute"/>
              <w:rPr>
                <w:rFonts w:ascii="Times New Roman" w:hAnsi="Times New Roman" w:cs="Times New Roman"/>
                <w:szCs w:val="22"/>
                <w:lang w:val="en-GB"/>
              </w:rPr>
            </w:pPr>
          </w:p>
        </w:tc>
        <w:tc>
          <w:tcPr>
            <w:tcW w:w="180" w:type="dxa"/>
          </w:tcPr>
          <w:p w14:paraId="3CCD9E6D" w14:textId="77777777" w:rsidR="005F3883" w:rsidRPr="00DA300D" w:rsidRDefault="005F3883" w:rsidP="00BA3232">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tcBorders>
              <w:top w:val="single" w:sz="4" w:space="0" w:color="auto"/>
            </w:tcBorders>
            <w:vAlign w:val="center"/>
          </w:tcPr>
          <w:p w14:paraId="37437DAF" w14:textId="77777777" w:rsidR="005F3883" w:rsidRPr="00DA300D" w:rsidRDefault="005F3883" w:rsidP="00BA3232">
            <w:pPr>
              <w:tabs>
                <w:tab w:val="decimal" w:pos="1242"/>
                <w:tab w:val="decimal" w:pos="1363"/>
              </w:tabs>
              <w:spacing w:after="0" w:line="280" w:lineRule="atLeast"/>
              <w:ind w:right="-108"/>
              <w:jc w:val="thaiDistribute"/>
              <w:rPr>
                <w:rFonts w:ascii="Times New Roman" w:hAnsi="Times New Roman" w:cs="Times New Roman"/>
                <w:szCs w:val="22"/>
                <w:lang w:val="en-GB"/>
              </w:rPr>
            </w:pPr>
          </w:p>
        </w:tc>
        <w:tc>
          <w:tcPr>
            <w:tcW w:w="180" w:type="dxa"/>
          </w:tcPr>
          <w:p w14:paraId="3339845B" w14:textId="77777777" w:rsidR="005F3883" w:rsidRPr="00DA300D" w:rsidRDefault="005F3883" w:rsidP="00BA3232">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tcBorders>
              <w:top w:val="single" w:sz="4" w:space="0" w:color="auto"/>
            </w:tcBorders>
          </w:tcPr>
          <w:p w14:paraId="40977279" w14:textId="77777777" w:rsidR="005F3883" w:rsidRPr="00DA300D" w:rsidRDefault="005F3883" w:rsidP="00BA3232">
            <w:pPr>
              <w:tabs>
                <w:tab w:val="decimal" w:pos="1242"/>
              </w:tabs>
              <w:spacing w:after="0" w:line="280" w:lineRule="atLeast"/>
              <w:ind w:right="-108"/>
              <w:jc w:val="thaiDistribute"/>
              <w:rPr>
                <w:rFonts w:ascii="Times New Roman" w:hAnsi="Times New Roman" w:cs="Times New Roman"/>
                <w:szCs w:val="22"/>
                <w:lang w:val="en-GB"/>
              </w:rPr>
            </w:pPr>
          </w:p>
        </w:tc>
        <w:tc>
          <w:tcPr>
            <w:tcW w:w="180" w:type="dxa"/>
          </w:tcPr>
          <w:p w14:paraId="0D0F5684" w14:textId="77777777" w:rsidR="005F3883" w:rsidRPr="00DA300D" w:rsidRDefault="005F3883" w:rsidP="00BA3232">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tcBorders>
              <w:top w:val="single" w:sz="4" w:space="0" w:color="auto"/>
            </w:tcBorders>
          </w:tcPr>
          <w:p w14:paraId="2076AF2A" w14:textId="77777777" w:rsidR="005F3883" w:rsidRPr="00DA300D" w:rsidRDefault="005F3883" w:rsidP="00BA3232">
            <w:pPr>
              <w:tabs>
                <w:tab w:val="decimal" w:pos="1242"/>
              </w:tabs>
              <w:spacing w:after="0" w:line="280" w:lineRule="atLeast"/>
              <w:ind w:right="-108"/>
              <w:jc w:val="thaiDistribute"/>
              <w:rPr>
                <w:rFonts w:ascii="Times New Roman" w:hAnsi="Times New Roman" w:cs="Times New Roman"/>
                <w:szCs w:val="22"/>
                <w:lang w:val="en-GB"/>
              </w:rPr>
            </w:pPr>
          </w:p>
        </w:tc>
        <w:tc>
          <w:tcPr>
            <w:tcW w:w="185" w:type="dxa"/>
            <w:gridSpan w:val="2"/>
          </w:tcPr>
          <w:p w14:paraId="042AB45B" w14:textId="77777777" w:rsidR="005F3883" w:rsidRPr="00DA300D" w:rsidRDefault="005F3883" w:rsidP="00BA3232">
            <w:pPr>
              <w:tabs>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Borders>
              <w:top w:val="single" w:sz="4" w:space="0" w:color="auto"/>
            </w:tcBorders>
          </w:tcPr>
          <w:p w14:paraId="7555AF38" w14:textId="77777777" w:rsidR="005F3883" w:rsidRPr="00DA300D" w:rsidRDefault="005F3883" w:rsidP="00BA3232">
            <w:pPr>
              <w:tabs>
                <w:tab w:val="decimal" w:pos="1242"/>
              </w:tabs>
              <w:spacing w:after="0" w:line="280" w:lineRule="atLeast"/>
              <w:ind w:right="-108"/>
              <w:jc w:val="thaiDistribute"/>
              <w:rPr>
                <w:rFonts w:ascii="Times New Roman" w:hAnsi="Times New Roman" w:cs="Times New Roman"/>
                <w:szCs w:val="22"/>
                <w:lang w:val="en-GB"/>
              </w:rPr>
            </w:pPr>
          </w:p>
        </w:tc>
        <w:tc>
          <w:tcPr>
            <w:tcW w:w="189" w:type="dxa"/>
            <w:gridSpan w:val="2"/>
          </w:tcPr>
          <w:p w14:paraId="732FDEF7" w14:textId="77777777" w:rsidR="005F3883" w:rsidRPr="00DA300D" w:rsidRDefault="005F3883" w:rsidP="00BA3232">
            <w:pPr>
              <w:tabs>
                <w:tab w:val="decimal" w:pos="1242"/>
              </w:tabs>
              <w:spacing w:after="0" w:line="280" w:lineRule="atLeast"/>
              <w:ind w:right="-108"/>
              <w:jc w:val="thaiDistribute"/>
              <w:rPr>
                <w:rFonts w:ascii="Times New Roman" w:hAnsi="Times New Roman" w:cs="Times New Roman"/>
                <w:szCs w:val="22"/>
                <w:cs/>
                <w:lang w:val="en-GB"/>
              </w:rPr>
            </w:pPr>
          </w:p>
        </w:tc>
        <w:tc>
          <w:tcPr>
            <w:tcW w:w="1692" w:type="dxa"/>
            <w:tcBorders>
              <w:top w:val="single" w:sz="4" w:space="0" w:color="auto"/>
            </w:tcBorders>
          </w:tcPr>
          <w:p w14:paraId="0E89B207" w14:textId="77777777" w:rsidR="005F3883" w:rsidRPr="00DA300D" w:rsidRDefault="005F3883" w:rsidP="00BA3232">
            <w:pPr>
              <w:tabs>
                <w:tab w:val="decimal" w:pos="1242"/>
                <w:tab w:val="decimal" w:pos="1329"/>
              </w:tabs>
              <w:spacing w:after="0" w:line="280" w:lineRule="atLeast"/>
              <w:ind w:right="-108"/>
              <w:jc w:val="thaiDistribute"/>
              <w:rPr>
                <w:rFonts w:ascii="Times New Roman" w:hAnsi="Times New Roman" w:cs="Times New Roman"/>
                <w:szCs w:val="22"/>
                <w:cs/>
                <w:lang w:val="en-GB"/>
              </w:rPr>
            </w:pPr>
          </w:p>
        </w:tc>
      </w:tr>
      <w:tr w:rsidR="005F3883" w:rsidRPr="00DA300D" w14:paraId="666116FF" w14:textId="77777777" w:rsidTr="00D814BE">
        <w:trPr>
          <w:cantSplit/>
          <w:trHeight w:val="289"/>
        </w:trPr>
        <w:tc>
          <w:tcPr>
            <w:tcW w:w="3764" w:type="dxa"/>
            <w:gridSpan w:val="2"/>
            <w:vAlign w:val="bottom"/>
          </w:tcPr>
          <w:p w14:paraId="5C68F896" w14:textId="77777777" w:rsidR="005F3883" w:rsidRPr="00DA300D" w:rsidRDefault="00BA3914" w:rsidP="006E3D18">
            <w:pPr>
              <w:spacing w:after="0" w:line="240" w:lineRule="atLeast"/>
              <w:ind w:left="522" w:right="-108" w:firstLine="20"/>
              <w:rPr>
                <w:rFonts w:ascii="Times New Roman" w:hAnsi="Times New Roman" w:cs="Times New Roman"/>
                <w:b/>
                <w:bCs/>
                <w:szCs w:val="22"/>
              </w:rPr>
            </w:pPr>
            <w:r>
              <w:rPr>
                <w:rFonts w:ascii="Times New Roman" w:hAnsi="Times New Roman" w:cs="Times New Roman"/>
                <w:b/>
                <w:bCs/>
                <w:szCs w:val="22"/>
              </w:rPr>
              <w:t xml:space="preserve">  1 January 2024</w:t>
            </w:r>
          </w:p>
        </w:tc>
        <w:tc>
          <w:tcPr>
            <w:tcW w:w="1418" w:type="dxa"/>
          </w:tcPr>
          <w:p w14:paraId="4215850F" w14:textId="77777777" w:rsidR="005F3883" w:rsidRPr="00DA300D" w:rsidRDefault="005F3883" w:rsidP="00BA3232">
            <w:pPr>
              <w:tabs>
                <w:tab w:val="decimal" w:pos="1242"/>
              </w:tabs>
              <w:spacing w:after="0" w:line="280" w:lineRule="atLeast"/>
              <w:ind w:right="-108"/>
              <w:jc w:val="thaiDistribute"/>
              <w:rPr>
                <w:rFonts w:ascii="Times New Roman" w:hAnsi="Times New Roman" w:cs="Times New Roman"/>
                <w:b/>
                <w:bCs/>
                <w:szCs w:val="22"/>
                <w:cs/>
                <w:lang w:val="en-GB"/>
              </w:rPr>
            </w:pPr>
            <w:r w:rsidRPr="00DA300D">
              <w:rPr>
                <w:rFonts w:ascii="Times New Roman" w:hAnsi="Times New Roman" w:cs="Times New Roman"/>
                <w:b/>
                <w:bCs/>
                <w:szCs w:val="22"/>
                <w:lang w:val="en-GB"/>
              </w:rPr>
              <w:t>72,240,000</w:t>
            </w:r>
          </w:p>
        </w:tc>
        <w:tc>
          <w:tcPr>
            <w:tcW w:w="179" w:type="dxa"/>
          </w:tcPr>
          <w:p w14:paraId="4E9E5FDF" w14:textId="77777777" w:rsidR="005F3883" w:rsidRPr="00DA300D" w:rsidRDefault="005F3883" w:rsidP="00BA3232">
            <w:pPr>
              <w:tabs>
                <w:tab w:val="decimal" w:pos="1242"/>
              </w:tabs>
              <w:spacing w:after="0" w:line="280" w:lineRule="atLeast"/>
              <w:ind w:right="-108"/>
              <w:jc w:val="thaiDistribute"/>
              <w:rPr>
                <w:rFonts w:ascii="Times New Roman" w:hAnsi="Times New Roman" w:cs="Times New Roman"/>
                <w:b/>
                <w:bCs/>
                <w:szCs w:val="22"/>
                <w:lang w:val="en-GB"/>
              </w:rPr>
            </w:pPr>
          </w:p>
        </w:tc>
        <w:tc>
          <w:tcPr>
            <w:tcW w:w="1381" w:type="dxa"/>
          </w:tcPr>
          <w:p w14:paraId="2CD0DC88" w14:textId="77777777" w:rsidR="005F3883" w:rsidRPr="00DA300D" w:rsidRDefault="005F3883" w:rsidP="00BA3232">
            <w:pPr>
              <w:tabs>
                <w:tab w:val="decimal" w:pos="1160"/>
              </w:tabs>
              <w:spacing w:after="0" w:line="280" w:lineRule="atLeast"/>
              <w:ind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43,008,043</w:t>
            </w:r>
          </w:p>
        </w:tc>
        <w:tc>
          <w:tcPr>
            <w:tcW w:w="180" w:type="dxa"/>
          </w:tcPr>
          <w:p w14:paraId="63A9242C" w14:textId="77777777" w:rsidR="005F3883" w:rsidRPr="00DA300D" w:rsidRDefault="005F3883" w:rsidP="00BA3232">
            <w:pPr>
              <w:tabs>
                <w:tab w:val="decimal" w:pos="1242"/>
              </w:tabs>
              <w:spacing w:after="0" w:line="280" w:lineRule="atLeast"/>
              <w:ind w:right="-108"/>
              <w:jc w:val="thaiDistribute"/>
              <w:rPr>
                <w:rFonts w:ascii="Times New Roman" w:hAnsi="Times New Roman" w:cs="Times New Roman"/>
                <w:b/>
                <w:bCs/>
                <w:szCs w:val="22"/>
                <w:cs/>
                <w:lang w:val="en-GB"/>
              </w:rPr>
            </w:pPr>
          </w:p>
        </w:tc>
        <w:tc>
          <w:tcPr>
            <w:tcW w:w="1521" w:type="dxa"/>
            <w:vAlign w:val="center"/>
          </w:tcPr>
          <w:p w14:paraId="6ADD92DC" w14:textId="77777777" w:rsidR="005F3883" w:rsidRPr="00DA300D" w:rsidRDefault="005F3883" w:rsidP="00906E51">
            <w:pPr>
              <w:tabs>
                <w:tab w:val="decimal" w:pos="1363"/>
              </w:tabs>
              <w:spacing w:after="0" w:line="280" w:lineRule="atLeast"/>
              <w:ind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6,254,766</w:t>
            </w:r>
          </w:p>
        </w:tc>
        <w:tc>
          <w:tcPr>
            <w:tcW w:w="180" w:type="dxa"/>
          </w:tcPr>
          <w:p w14:paraId="5157EAD2" w14:textId="77777777" w:rsidR="005F3883" w:rsidRPr="00DA300D" w:rsidRDefault="005F3883" w:rsidP="00BA3232">
            <w:pPr>
              <w:tabs>
                <w:tab w:val="decimal" w:pos="1242"/>
              </w:tabs>
              <w:spacing w:after="0" w:line="280" w:lineRule="atLeast"/>
              <w:ind w:right="-108"/>
              <w:jc w:val="right"/>
              <w:rPr>
                <w:rFonts w:ascii="Times New Roman" w:hAnsi="Times New Roman" w:cs="Times New Roman"/>
                <w:b/>
                <w:bCs/>
                <w:szCs w:val="22"/>
                <w:cs/>
                <w:lang w:val="en-GB"/>
              </w:rPr>
            </w:pPr>
          </w:p>
        </w:tc>
        <w:tc>
          <w:tcPr>
            <w:tcW w:w="1624" w:type="dxa"/>
          </w:tcPr>
          <w:p w14:paraId="34D85F85" w14:textId="77777777" w:rsidR="005F3883" w:rsidRPr="00DA300D" w:rsidRDefault="009D7684" w:rsidP="00BA3232">
            <w:pPr>
              <w:tabs>
                <w:tab w:val="decimal" w:pos="1242"/>
              </w:tabs>
              <w:spacing w:after="0" w:line="280" w:lineRule="atLeast"/>
              <w:ind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51,499,748</w:t>
            </w:r>
          </w:p>
        </w:tc>
        <w:tc>
          <w:tcPr>
            <w:tcW w:w="180" w:type="dxa"/>
          </w:tcPr>
          <w:p w14:paraId="6BD53400" w14:textId="77777777" w:rsidR="005F3883" w:rsidRPr="00DA300D" w:rsidRDefault="005F3883" w:rsidP="00BA3232">
            <w:pPr>
              <w:tabs>
                <w:tab w:val="decimal" w:pos="1242"/>
              </w:tabs>
              <w:spacing w:after="0" w:line="280" w:lineRule="atLeast"/>
              <w:ind w:right="-108"/>
              <w:jc w:val="thaiDistribute"/>
              <w:rPr>
                <w:rFonts w:ascii="Times New Roman" w:hAnsi="Times New Roman" w:cs="Times New Roman"/>
                <w:b/>
                <w:bCs/>
                <w:szCs w:val="22"/>
                <w:cs/>
                <w:lang w:val="en-GB"/>
              </w:rPr>
            </w:pPr>
          </w:p>
        </w:tc>
        <w:tc>
          <w:tcPr>
            <w:tcW w:w="1559" w:type="dxa"/>
          </w:tcPr>
          <w:p w14:paraId="6D38D72A" w14:textId="77777777" w:rsidR="005F3883" w:rsidRPr="00DA300D" w:rsidRDefault="009D7684" w:rsidP="00BA3232">
            <w:pPr>
              <w:tabs>
                <w:tab w:val="decimal" w:pos="1242"/>
              </w:tabs>
              <w:spacing w:after="0" w:line="280" w:lineRule="atLeast"/>
              <w:ind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33,277,658</w:t>
            </w:r>
          </w:p>
        </w:tc>
        <w:tc>
          <w:tcPr>
            <w:tcW w:w="185" w:type="dxa"/>
            <w:gridSpan w:val="2"/>
          </w:tcPr>
          <w:p w14:paraId="38A34724" w14:textId="77777777" w:rsidR="005F3883" w:rsidRPr="00DA300D" w:rsidRDefault="005F3883" w:rsidP="00BA3232">
            <w:pPr>
              <w:tabs>
                <w:tab w:val="decimal" w:pos="1242"/>
              </w:tabs>
              <w:spacing w:after="0" w:line="280" w:lineRule="atLeast"/>
              <w:ind w:right="-108"/>
              <w:jc w:val="thaiDistribute"/>
              <w:rPr>
                <w:rFonts w:ascii="Times New Roman" w:hAnsi="Times New Roman" w:cs="Times New Roman"/>
                <w:b/>
                <w:bCs/>
                <w:szCs w:val="22"/>
                <w:cs/>
                <w:lang w:val="en-GB"/>
              </w:rPr>
            </w:pPr>
          </w:p>
        </w:tc>
        <w:tc>
          <w:tcPr>
            <w:tcW w:w="1478" w:type="dxa"/>
            <w:gridSpan w:val="2"/>
          </w:tcPr>
          <w:p w14:paraId="6AED04AB" w14:textId="77777777" w:rsidR="005F3883" w:rsidRPr="00DA300D" w:rsidRDefault="005F3883" w:rsidP="00BA3232">
            <w:pPr>
              <w:tabs>
                <w:tab w:val="decimal" w:pos="1242"/>
              </w:tabs>
              <w:spacing w:after="0" w:line="280" w:lineRule="atLeast"/>
              <w:ind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2,832,720</w:t>
            </w:r>
          </w:p>
        </w:tc>
        <w:tc>
          <w:tcPr>
            <w:tcW w:w="189" w:type="dxa"/>
            <w:gridSpan w:val="2"/>
          </w:tcPr>
          <w:p w14:paraId="21D91719" w14:textId="77777777" w:rsidR="005F3883" w:rsidRPr="00DA300D" w:rsidRDefault="005F3883" w:rsidP="00BA3232">
            <w:pPr>
              <w:tabs>
                <w:tab w:val="decimal" w:pos="1242"/>
              </w:tabs>
              <w:spacing w:after="0" w:line="280" w:lineRule="atLeast"/>
              <w:ind w:right="-108"/>
              <w:jc w:val="thaiDistribute"/>
              <w:rPr>
                <w:rFonts w:ascii="Times New Roman" w:hAnsi="Times New Roman" w:cs="Times New Roman"/>
                <w:b/>
                <w:bCs/>
                <w:szCs w:val="22"/>
                <w:cs/>
                <w:lang w:val="en-GB"/>
              </w:rPr>
            </w:pPr>
          </w:p>
        </w:tc>
        <w:tc>
          <w:tcPr>
            <w:tcW w:w="1692" w:type="dxa"/>
          </w:tcPr>
          <w:p w14:paraId="2057E10B" w14:textId="77777777" w:rsidR="005F3883" w:rsidRPr="00DA300D" w:rsidRDefault="009D7684" w:rsidP="00BA3232">
            <w:pPr>
              <w:tabs>
                <w:tab w:val="decimal" w:pos="1329"/>
              </w:tabs>
              <w:spacing w:after="0" w:line="280" w:lineRule="atLeast"/>
              <w:ind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209,112,935</w:t>
            </w:r>
          </w:p>
        </w:tc>
      </w:tr>
      <w:tr w:rsidR="005F3883" w:rsidRPr="00DA300D" w14:paraId="7AD93FB3" w14:textId="77777777" w:rsidTr="00D814BE">
        <w:trPr>
          <w:cantSplit/>
          <w:trHeight w:val="80"/>
        </w:trPr>
        <w:tc>
          <w:tcPr>
            <w:tcW w:w="3764" w:type="dxa"/>
            <w:gridSpan w:val="2"/>
            <w:vAlign w:val="center"/>
          </w:tcPr>
          <w:p w14:paraId="35BC10B9" w14:textId="77777777" w:rsidR="005F3883" w:rsidRPr="00DA300D" w:rsidRDefault="005F3883" w:rsidP="006E3D18">
            <w:pPr>
              <w:spacing w:after="0" w:line="240" w:lineRule="atLeast"/>
              <w:ind w:left="522" w:right="-108" w:firstLine="20"/>
              <w:rPr>
                <w:rFonts w:ascii="Times New Roman" w:hAnsi="Times New Roman" w:cs="Times New Roman"/>
                <w:szCs w:val="22"/>
              </w:rPr>
            </w:pPr>
            <w:r w:rsidRPr="00DA300D">
              <w:rPr>
                <w:rFonts w:ascii="Times New Roman" w:hAnsi="Times New Roman" w:cs="Times New Roman"/>
                <w:szCs w:val="22"/>
              </w:rPr>
              <w:t>Additions</w:t>
            </w:r>
          </w:p>
        </w:tc>
        <w:tc>
          <w:tcPr>
            <w:tcW w:w="1418" w:type="dxa"/>
            <w:shd w:val="clear" w:color="auto" w:fill="auto"/>
          </w:tcPr>
          <w:p w14:paraId="0ADA6C1E" w14:textId="77777777" w:rsidR="005F3883" w:rsidRPr="00DA300D" w:rsidRDefault="005F3883" w:rsidP="009C1AAE">
            <w:pPr>
              <w:spacing w:after="0" w:line="280" w:lineRule="atLeast"/>
              <w:ind w:right="-108"/>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179" w:type="dxa"/>
            <w:shd w:val="clear" w:color="auto" w:fill="auto"/>
          </w:tcPr>
          <w:p w14:paraId="78726561" w14:textId="77777777" w:rsidR="005F3883" w:rsidRPr="00DA300D" w:rsidRDefault="005F3883" w:rsidP="009C1AAE">
            <w:pPr>
              <w:tabs>
                <w:tab w:val="decimal" w:pos="1105"/>
                <w:tab w:val="decimal" w:pos="1242"/>
              </w:tabs>
              <w:spacing w:after="0" w:line="280" w:lineRule="atLeast"/>
              <w:ind w:right="-108"/>
              <w:jc w:val="thaiDistribute"/>
              <w:rPr>
                <w:rFonts w:ascii="Times New Roman" w:hAnsi="Times New Roman" w:cs="Times New Roman"/>
                <w:szCs w:val="22"/>
                <w:lang w:val="en-GB"/>
              </w:rPr>
            </w:pPr>
          </w:p>
        </w:tc>
        <w:tc>
          <w:tcPr>
            <w:tcW w:w="1381" w:type="dxa"/>
            <w:shd w:val="clear" w:color="auto" w:fill="auto"/>
          </w:tcPr>
          <w:p w14:paraId="57A83A11" w14:textId="77777777" w:rsidR="005F3883" w:rsidRPr="00DA300D" w:rsidRDefault="005F3883" w:rsidP="009C1AAE">
            <w:pPr>
              <w:spacing w:after="0" w:line="280" w:lineRule="atLeast"/>
              <w:ind w:right="-108"/>
              <w:jc w:val="center"/>
              <w:rPr>
                <w:rFonts w:ascii="Times New Roman" w:hAnsi="Times New Roman" w:cs="Times New Roman"/>
                <w:szCs w:val="22"/>
                <w:cs/>
                <w:lang w:val="en-GB"/>
              </w:rPr>
            </w:pPr>
            <w:r w:rsidRPr="00DA300D">
              <w:rPr>
                <w:rFonts w:ascii="Times New Roman" w:hAnsi="Times New Roman" w:cs="Times New Roman"/>
                <w:szCs w:val="22"/>
                <w:lang w:val="en-GB"/>
              </w:rPr>
              <w:t>-</w:t>
            </w:r>
          </w:p>
        </w:tc>
        <w:tc>
          <w:tcPr>
            <w:tcW w:w="180" w:type="dxa"/>
            <w:shd w:val="clear" w:color="auto" w:fill="auto"/>
          </w:tcPr>
          <w:p w14:paraId="6BC87384" w14:textId="77777777" w:rsidR="005F3883" w:rsidRPr="00DA300D" w:rsidRDefault="005F3883" w:rsidP="009C1AAE">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21" w:type="dxa"/>
            <w:shd w:val="clear" w:color="auto" w:fill="auto"/>
          </w:tcPr>
          <w:p w14:paraId="04048AE3" w14:textId="77777777" w:rsidR="005F3883" w:rsidRPr="00DA300D" w:rsidRDefault="005F3883" w:rsidP="00F751AC">
            <w:pPr>
              <w:spacing w:after="0" w:line="280" w:lineRule="atLeast"/>
              <w:ind w:right="-108"/>
              <w:jc w:val="center"/>
              <w:rPr>
                <w:rFonts w:ascii="Times New Roman" w:hAnsi="Times New Roman" w:cs="Times New Roman"/>
                <w:szCs w:val="22"/>
                <w:cs/>
                <w:lang w:val="en-GB"/>
              </w:rPr>
            </w:pPr>
            <w:r w:rsidRPr="00DA300D">
              <w:rPr>
                <w:rFonts w:ascii="Times New Roman" w:hAnsi="Times New Roman" w:cs="Times New Roman"/>
                <w:szCs w:val="22"/>
                <w:lang w:val="en-GB"/>
              </w:rPr>
              <w:t>-</w:t>
            </w:r>
          </w:p>
        </w:tc>
        <w:tc>
          <w:tcPr>
            <w:tcW w:w="180" w:type="dxa"/>
            <w:shd w:val="clear" w:color="auto" w:fill="auto"/>
          </w:tcPr>
          <w:p w14:paraId="3D50EABA" w14:textId="77777777" w:rsidR="005F3883" w:rsidRPr="00DA300D" w:rsidRDefault="005F3883" w:rsidP="009C1AAE">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624" w:type="dxa"/>
            <w:shd w:val="clear" w:color="auto" w:fill="auto"/>
          </w:tcPr>
          <w:p w14:paraId="6449A740" w14:textId="77777777" w:rsidR="005F3883" w:rsidRPr="00DA300D" w:rsidRDefault="009D7684" w:rsidP="009C1AAE">
            <w:pPr>
              <w:tabs>
                <w:tab w:val="decimal" w:pos="1242"/>
              </w:tabs>
              <w:spacing w:after="0" w:line="28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1,241,858</w:t>
            </w:r>
          </w:p>
        </w:tc>
        <w:tc>
          <w:tcPr>
            <w:tcW w:w="180" w:type="dxa"/>
            <w:shd w:val="clear" w:color="auto" w:fill="auto"/>
          </w:tcPr>
          <w:p w14:paraId="78A23F9A" w14:textId="77777777" w:rsidR="005F3883" w:rsidRPr="00DA300D" w:rsidRDefault="005F3883" w:rsidP="009C1AAE">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59" w:type="dxa"/>
            <w:shd w:val="clear" w:color="auto" w:fill="auto"/>
          </w:tcPr>
          <w:p w14:paraId="036EF2BB" w14:textId="77777777" w:rsidR="005F3883" w:rsidRPr="00DA300D" w:rsidRDefault="009D7684" w:rsidP="009C1AAE">
            <w:pPr>
              <w:tabs>
                <w:tab w:val="decimal" w:pos="1242"/>
              </w:tabs>
              <w:spacing w:after="0" w:line="28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102,476</w:t>
            </w:r>
          </w:p>
        </w:tc>
        <w:tc>
          <w:tcPr>
            <w:tcW w:w="185" w:type="dxa"/>
            <w:gridSpan w:val="2"/>
            <w:shd w:val="clear" w:color="auto" w:fill="auto"/>
          </w:tcPr>
          <w:p w14:paraId="5262A61B" w14:textId="77777777" w:rsidR="005F3883" w:rsidRPr="00DA300D" w:rsidRDefault="005F3883" w:rsidP="009C1AAE">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shd w:val="clear" w:color="auto" w:fill="auto"/>
          </w:tcPr>
          <w:p w14:paraId="2D8B4029" w14:textId="77777777" w:rsidR="005F3883" w:rsidRPr="00DA300D" w:rsidRDefault="009D7684" w:rsidP="009D7684">
            <w:pPr>
              <w:tabs>
                <w:tab w:val="decimal" w:pos="1242"/>
              </w:tabs>
              <w:spacing w:after="0" w:line="280" w:lineRule="atLeast"/>
              <w:ind w:right="-108"/>
              <w:jc w:val="thaiDistribute"/>
              <w:rPr>
                <w:rFonts w:ascii="Times New Roman" w:hAnsi="Times New Roman" w:cs="Times New Roman"/>
                <w:szCs w:val="22"/>
                <w:lang w:val="en-GB"/>
              </w:rPr>
            </w:pPr>
            <w:r>
              <w:rPr>
                <w:rFonts w:ascii="Times New Roman" w:hAnsi="Times New Roman" w:cs="Times New Roman"/>
                <w:szCs w:val="22"/>
                <w:lang w:val="en-GB"/>
              </w:rPr>
              <w:t>16,121</w:t>
            </w:r>
          </w:p>
        </w:tc>
        <w:tc>
          <w:tcPr>
            <w:tcW w:w="189" w:type="dxa"/>
            <w:gridSpan w:val="2"/>
            <w:shd w:val="clear" w:color="auto" w:fill="auto"/>
          </w:tcPr>
          <w:p w14:paraId="52294361" w14:textId="77777777" w:rsidR="005F3883" w:rsidRPr="00DA300D" w:rsidRDefault="005F3883" w:rsidP="009C1AAE">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692" w:type="dxa"/>
            <w:shd w:val="clear" w:color="auto" w:fill="auto"/>
          </w:tcPr>
          <w:p w14:paraId="140ABBF4" w14:textId="77777777" w:rsidR="005F3883" w:rsidRPr="00DA300D" w:rsidRDefault="009D7684" w:rsidP="000B21FA">
            <w:pPr>
              <w:tabs>
                <w:tab w:val="decimal" w:pos="1329"/>
              </w:tabs>
              <w:spacing w:after="0" w:line="28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1,360,455</w:t>
            </w:r>
          </w:p>
        </w:tc>
      </w:tr>
      <w:tr w:rsidR="009D7684" w:rsidRPr="00DA300D" w14:paraId="27208718" w14:textId="77777777" w:rsidTr="00D814BE">
        <w:trPr>
          <w:cantSplit/>
          <w:trHeight w:val="80"/>
        </w:trPr>
        <w:tc>
          <w:tcPr>
            <w:tcW w:w="3764" w:type="dxa"/>
            <w:gridSpan w:val="2"/>
            <w:vAlign w:val="center"/>
          </w:tcPr>
          <w:p w14:paraId="7B6DC1D7" w14:textId="77777777" w:rsidR="009D7684" w:rsidRPr="00DA300D" w:rsidRDefault="009D7684" w:rsidP="006E3D18">
            <w:pPr>
              <w:spacing w:after="0" w:line="240" w:lineRule="atLeast"/>
              <w:ind w:left="522" w:right="-108" w:firstLine="20"/>
              <w:rPr>
                <w:rFonts w:ascii="Times New Roman" w:hAnsi="Times New Roman" w:cs="Times New Roman"/>
                <w:szCs w:val="22"/>
              </w:rPr>
            </w:pPr>
            <w:r>
              <w:rPr>
                <w:rFonts w:ascii="Times New Roman" w:hAnsi="Times New Roman" w:cs="Times New Roman"/>
                <w:szCs w:val="22"/>
              </w:rPr>
              <w:t>Disposal/Write-off</w:t>
            </w:r>
          </w:p>
        </w:tc>
        <w:tc>
          <w:tcPr>
            <w:tcW w:w="1418" w:type="dxa"/>
            <w:shd w:val="clear" w:color="auto" w:fill="auto"/>
          </w:tcPr>
          <w:p w14:paraId="3CB25336" w14:textId="77777777" w:rsidR="009D7684" w:rsidRPr="00DA300D" w:rsidRDefault="009D7684" w:rsidP="009C1AAE">
            <w:pPr>
              <w:spacing w:after="0" w:line="280" w:lineRule="atLeast"/>
              <w:ind w:right="-108"/>
              <w:jc w:val="center"/>
              <w:rPr>
                <w:rFonts w:ascii="Times New Roman" w:hAnsi="Times New Roman" w:cs="Times New Roman"/>
                <w:szCs w:val="22"/>
                <w:cs/>
                <w:lang w:val="en-GB"/>
              </w:rPr>
            </w:pPr>
          </w:p>
        </w:tc>
        <w:tc>
          <w:tcPr>
            <w:tcW w:w="179" w:type="dxa"/>
            <w:shd w:val="clear" w:color="auto" w:fill="auto"/>
          </w:tcPr>
          <w:p w14:paraId="202F0D12" w14:textId="77777777" w:rsidR="009D7684" w:rsidRPr="00DA300D" w:rsidRDefault="009D7684" w:rsidP="009C1AAE">
            <w:pPr>
              <w:tabs>
                <w:tab w:val="decimal" w:pos="1105"/>
                <w:tab w:val="decimal" w:pos="1242"/>
              </w:tabs>
              <w:spacing w:after="0" w:line="280" w:lineRule="atLeast"/>
              <w:ind w:right="-108"/>
              <w:jc w:val="thaiDistribute"/>
              <w:rPr>
                <w:rFonts w:ascii="Times New Roman" w:hAnsi="Times New Roman" w:cs="Times New Roman"/>
                <w:szCs w:val="22"/>
                <w:lang w:val="en-GB"/>
              </w:rPr>
            </w:pPr>
          </w:p>
        </w:tc>
        <w:tc>
          <w:tcPr>
            <w:tcW w:w="1381" w:type="dxa"/>
            <w:shd w:val="clear" w:color="auto" w:fill="auto"/>
          </w:tcPr>
          <w:p w14:paraId="481525D5" w14:textId="77777777" w:rsidR="009D7684" w:rsidRPr="00DA300D" w:rsidRDefault="009D7684" w:rsidP="009C1AAE">
            <w:pPr>
              <w:spacing w:after="0" w:line="280" w:lineRule="atLeast"/>
              <w:ind w:right="-108"/>
              <w:jc w:val="center"/>
              <w:rPr>
                <w:rFonts w:ascii="Times New Roman" w:hAnsi="Times New Roman" w:cs="Times New Roman"/>
                <w:szCs w:val="22"/>
                <w:lang w:val="en-GB"/>
              </w:rPr>
            </w:pPr>
          </w:p>
        </w:tc>
        <w:tc>
          <w:tcPr>
            <w:tcW w:w="180" w:type="dxa"/>
            <w:shd w:val="clear" w:color="auto" w:fill="auto"/>
          </w:tcPr>
          <w:p w14:paraId="6E59425B" w14:textId="77777777" w:rsidR="009D7684" w:rsidRPr="00DA300D" w:rsidRDefault="009D7684" w:rsidP="009C1AAE">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21" w:type="dxa"/>
            <w:shd w:val="clear" w:color="auto" w:fill="auto"/>
          </w:tcPr>
          <w:p w14:paraId="71537F10" w14:textId="77777777" w:rsidR="009D7684" w:rsidRPr="00DA300D" w:rsidRDefault="009D7684" w:rsidP="00BA3914">
            <w:pPr>
              <w:tabs>
                <w:tab w:val="decimal" w:pos="1363"/>
              </w:tabs>
              <w:spacing w:after="0" w:line="280" w:lineRule="atLeast"/>
              <w:ind w:right="-108"/>
              <w:jc w:val="thaiDistribute"/>
              <w:rPr>
                <w:rFonts w:ascii="Times New Roman" w:hAnsi="Times New Roman" w:cs="Times New Roman"/>
                <w:szCs w:val="22"/>
                <w:lang w:val="en-GB"/>
              </w:rPr>
            </w:pPr>
            <w:r>
              <w:rPr>
                <w:rFonts w:ascii="Times New Roman" w:hAnsi="Times New Roman" w:cs="Times New Roman"/>
                <w:szCs w:val="22"/>
                <w:lang w:val="en-GB"/>
              </w:rPr>
              <w:t>(</w:t>
            </w:r>
            <w:r w:rsidRPr="00DA300D">
              <w:rPr>
                <w:rFonts w:ascii="Times New Roman" w:hAnsi="Times New Roman" w:cs="Times New Roman"/>
                <w:szCs w:val="22"/>
                <w:lang w:val="en-GB"/>
              </w:rPr>
              <w:t>6,254,766</w:t>
            </w:r>
            <w:r>
              <w:rPr>
                <w:rFonts w:ascii="Times New Roman" w:hAnsi="Times New Roman" w:cs="Times New Roman"/>
                <w:szCs w:val="22"/>
                <w:lang w:val="en-GB"/>
              </w:rPr>
              <w:t>)</w:t>
            </w:r>
          </w:p>
        </w:tc>
        <w:tc>
          <w:tcPr>
            <w:tcW w:w="180" w:type="dxa"/>
            <w:shd w:val="clear" w:color="auto" w:fill="auto"/>
          </w:tcPr>
          <w:p w14:paraId="2B3E7922" w14:textId="77777777" w:rsidR="009D7684" w:rsidRPr="00DA300D" w:rsidRDefault="009D7684" w:rsidP="009C1AAE">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624" w:type="dxa"/>
            <w:shd w:val="clear" w:color="auto" w:fill="auto"/>
          </w:tcPr>
          <w:p w14:paraId="16B9CB9F" w14:textId="77777777" w:rsidR="009D7684" w:rsidRPr="00DA300D" w:rsidRDefault="009D7684" w:rsidP="00FE75BB">
            <w:pPr>
              <w:tabs>
                <w:tab w:val="decimal" w:pos="1242"/>
              </w:tabs>
              <w:spacing w:after="0" w:line="28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(1,841,500)</w:t>
            </w:r>
          </w:p>
        </w:tc>
        <w:tc>
          <w:tcPr>
            <w:tcW w:w="180" w:type="dxa"/>
            <w:shd w:val="clear" w:color="auto" w:fill="auto"/>
          </w:tcPr>
          <w:p w14:paraId="70C54410" w14:textId="77777777" w:rsidR="009D7684" w:rsidRPr="00DA300D" w:rsidRDefault="009D7684" w:rsidP="009D7684">
            <w:pPr>
              <w:tabs>
                <w:tab w:val="decimal" w:pos="1105"/>
                <w:tab w:val="decimal" w:pos="1363"/>
              </w:tabs>
              <w:spacing w:after="0" w:line="280" w:lineRule="atLeast"/>
              <w:ind w:right="-108"/>
              <w:jc w:val="thaiDistribute"/>
              <w:rPr>
                <w:rFonts w:ascii="Times New Roman" w:hAnsi="Times New Roman" w:cs="Times New Roman"/>
                <w:szCs w:val="22"/>
                <w:cs/>
                <w:lang w:val="en-GB"/>
              </w:rPr>
            </w:pPr>
          </w:p>
        </w:tc>
        <w:tc>
          <w:tcPr>
            <w:tcW w:w="1559" w:type="dxa"/>
            <w:shd w:val="clear" w:color="auto" w:fill="auto"/>
          </w:tcPr>
          <w:p w14:paraId="5AD10795" w14:textId="77777777" w:rsidR="009D7684" w:rsidRPr="00DA300D" w:rsidRDefault="009D7684" w:rsidP="009C1AAE">
            <w:pPr>
              <w:tabs>
                <w:tab w:val="decimal" w:pos="1242"/>
              </w:tabs>
              <w:spacing w:after="0" w:line="280" w:lineRule="atLeast"/>
              <w:ind w:right="-108"/>
              <w:jc w:val="thaiDistribute"/>
              <w:rPr>
                <w:rFonts w:ascii="Times New Roman" w:hAnsi="Times New Roman" w:cs="Times New Roman"/>
                <w:szCs w:val="22"/>
                <w:lang w:val="en-GB"/>
              </w:rPr>
            </w:pPr>
            <w:r>
              <w:rPr>
                <w:rFonts w:ascii="Times New Roman" w:hAnsi="Times New Roman" w:cs="Times New Roman"/>
                <w:szCs w:val="22"/>
                <w:lang w:val="en-GB"/>
              </w:rPr>
              <w:t>(9,590,293)</w:t>
            </w:r>
          </w:p>
        </w:tc>
        <w:tc>
          <w:tcPr>
            <w:tcW w:w="185" w:type="dxa"/>
            <w:gridSpan w:val="2"/>
            <w:shd w:val="clear" w:color="auto" w:fill="auto"/>
          </w:tcPr>
          <w:p w14:paraId="201CBD04" w14:textId="77777777" w:rsidR="009D7684" w:rsidRPr="00DA300D" w:rsidRDefault="009D7684" w:rsidP="009C1AAE">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shd w:val="clear" w:color="auto" w:fill="auto"/>
          </w:tcPr>
          <w:p w14:paraId="098C0CC9" w14:textId="77777777" w:rsidR="009D7684" w:rsidRPr="00DA300D" w:rsidRDefault="009D7684" w:rsidP="00F751AC">
            <w:pPr>
              <w:spacing w:after="0" w:line="280" w:lineRule="atLeast"/>
              <w:ind w:right="-108"/>
              <w:jc w:val="center"/>
              <w:rPr>
                <w:rFonts w:ascii="Times New Roman" w:hAnsi="Times New Roman" w:cs="Times New Roman"/>
                <w:szCs w:val="22"/>
                <w:cs/>
                <w:lang w:val="en-GB"/>
              </w:rPr>
            </w:pPr>
            <w:r>
              <w:rPr>
                <w:rFonts w:ascii="Times New Roman" w:hAnsi="Times New Roman" w:cs="Times New Roman"/>
                <w:szCs w:val="22"/>
                <w:lang w:val="en-GB"/>
              </w:rPr>
              <w:t>(2,823,271)</w:t>
            </w:r>
          </w:p>
        </w:tc>
        <w:tc>
          <w:tcPr>
            <w:tcW w:w="189" w:type="dxa"/>
            <w:gridSpan w:val="2"/>
            <w:shd w:val="clear" w:color="auto" w:fill="auto"/>
          </w:tcPr>
          <w:p w14:paraId="5CD335B0" w14:textId="77777777" w:rsidR="009D7684" w:rsidRPr="00DA300D" w:rsidRDefault="009D7684" w:rsidP="009C1AAE">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692" w:type="dxa"/>
            <w:shd w:val="clear" w:color="auto" w:fill="auto"/>
          </w:tcPr>
          <w:p w14:paraId="2DBF8365" w14:textId="77777777" w:rsidR="009D7684" w:rsidRPr="00DA300D" w:rsidRDefault="009D7684" w:rsidP="000B21FA">
            <w:pPr>
              <w:tabs>
                <w:tab w:val="decimal" w:pos="1329"/>
              </w:tabs>
              <w:spacing w:after="0" w:line="280" w:lineRule="atLeast"/>
              <w:ind w:right="-108"/>
              <w:jc w:val="thaiDistribute"/>
              <w:rPr>
                <w:rFonts w:ascii="Times New Roman" w:hAnsi="Times New Roman" w:cs="Times New Roman"/>
                <w:szCs w:val="22"/>
                <w:lang w:val="en-GB"/>
              </w:rPr>
            </w:pPr>
            <w:r>
              <w:rPr>
                <w:rFonts w:ascii="Times New Roman" w:hAnsi="Times New Roman" w:cs="Times New Roman"/>
                <w:szCs w:val="22"/>
                <w:lang w:val="en-GB"/>
              </w:rPr>
              <w:t>(20,509,830)</w:t>
            </w:r>
          </w:p>
        </w:tc>
      </w:tr>
      <w:tr w:rsidR="00BA3914" w:rsidRPr="00DA300D" w14:paraId="54FCA115" w14:textId="77777777" w:rsidTr="00D814BE">
        <w:trPr>
          <w:cantSplit/>
        </w:trPr>
        <w:tc>
          <w:tcPr>
            <w:tcW w:w="3764" w:type="dxa"/>
            <w:gridSpan w:val="2"/>
            <w:vAlign w:val="center"/>
          </w:tcPr>
          <w:p w14:paraId="25EB6F8C" w14:textId="77777777" w:rsidR="00BA3914" w:rsidRPr="00DA300D" w:rsidRDefault="00BA3914" w:rsidP="006E3D18">
            <w:pPr>
              <w:spacing w:after="0" w:line="240" w:lineRule="atLeast"/>
              <w:ind w:left="522" w:right="-108" w:firstLine="20"/>
              <w:rPr>
                <w:rFonts w:ascii="Times New Roman" w:hAnsi="Times New Roman" w:cs="Times New Roman"/>
                <w:b/>
                <w:bCs/>
                <w:szCs w:val="22"/>
                <w:cs/>
              </w:rPr>
            </w:pPr>
            <w:r w:rsidRPr="00DA300D">
              <w:rPr>
                <w:rFonts w:ascii="Times New Roman" w:hAnsi="Times New Roman" w:cs="Times New Roman"/>
                <w:b/>
                <w:bCs/>
                <w:szCs w:val="22"/>
              </w:rPr>
              <w:t>At 31 December 202</w:t>
            </w:r>
            <w:r>
              <w:rPr>
                <w:rFonts w:ascii="Times New Roman" w:hAnsi="Times New Roman" w:cs="Times New Roman"/>
                <w:b/>
                <w:bCs/>
                <w:szCs w:val="22"/>
              </w:rPr>
              <w:t>4</w:t>
            </w:r>
          </w:p>
        </w:tc>
        <w:tc>
          <w:tcPr>
            <w:tcW w:w="1418" w:type="dxa"/>
            <w:tcBorders>
              <w:top w:val="single" w:sz="4" w:space="0" w:color="auto"/>
              <w:bottom w:val="single" w:sz="4" w:space="0" w:color="auto"/>
            </w:tcBorders>
            <w:shd w:val="clear" w:color="auto" w:fill="auto"/>
          </w:tcPr>
          <w:p w14:paraId="542320CE" w14:textId="77777777" w:rsidR="00BA3914" w:rsidRPr="00DA300D" w:rsidRDefault="00BA3914" w:rsidP="009C1AAE">
            <w:pPr>
              <w:tabs>
                <w:tab w:val="decimal" w:pos="1242"/>
              </w:tabs>
              <w:spacing w:after="0" w:line="280" w:lineRule="atLeast"/>
              <w:ind w:right="-108"/>
              <w:jc w:val="thaiDistribute"/>
              <w:rPr>
                <w:rFonts w:ascii="Times New Roman" w:hAnsi="Times New Roman" w:cs="Times New Roman"/>
                <w:b/>
                <w:bCs/>
                <w:szCs w:val="22"/>
                <w:cs/>
                <w:lang w:val="en-GB"/>
              </w:rPr>
            </w:pPr>
            <w:r w:rsidRPr="00DA300D">
              <w:rPr>
                <w:rFonts w:ascii="Times New Roman" w:hAnsi="Times New Roman" w:cs="Times New Roman"/>
                <w:b/>
                <w:bCs/>
                <w:szCs w:val="22"/>
                <w:lang w:val="en-GB"/>
              </w:rPr>
              <w:t>72,240,000</w:t>
            </w:r>
          </w:p>
        </w:tc>
        <w:tc>
          <w:tcPr>
            <w:tcW w:w="179" w:type="dxa"/>
            <w:shd w:val="clear" w:color="auto" w:fill="auto"/>
          </w:tcPr>
          <w:p w14:paraId="62AE5B98" w14:textId="77777777" w:rsidR="00BA3914" w:rsidRPr="00DA300D" w:rsidRDefault="00BA3914" w:rsidP="009C1AAE">
            <w:pPr>
              <w:tabs>
                <w:tab w:val="decimal" w:pos="1242"/>
              </w:tabs>
              <w:spacing w:after="0" w:line="280" w:lineRule="atLeast"/>
              <w:ind w:right="-108"/>
              <w:jc w:val="thaiDistribute"/>
              <w:rPr>
                <w:rFonts w:ascii="Times New Roman" w:hAnsi="Times New Roman" w:cs="Times New Roman"/>
                <w:b/>
                <w:bCs/>
                <w:szCs w:val="22"/>
                <w:lang w:val="en-GB"/>
              </w:rPr>
            </w:pPr>
          </w:p>
        </w:tc>
        <w:tc>
          <w:tcPr>
            <w:tcW w:w="1381" w:type="dxa"/>
            <w:tcBorders>
              <w:top w:val="single" w:sz="4" w:space="0" w:color="auto"/>
              <w:bottom w:val="single" w:sz="4" w:space="0" w:color="auto"/>
            </w:tcBorders>
            <w:shd w:val="clear" w:color="auto" w:fill="auto"/>
          </w:tcPr>
          <w:p w14:paraId="55FCD17A" w14:textId="77777777" w:rsidR="00BA3914" w:rsidRPr="00DA300D" w:rsidRDefault="00BA3914" w:rsidP="00F751AC">
            <w:pPr>
              <w:tabs>
                <w:tab w:val="decimal" w:pos="1160"/>
              </w:tabs>
              <w:spacing w:after="0" w:line="280" w:lineRule="atLeast"/>
              <w:ind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43,008,043</w:t>
            </w:r>
          </w:p>
        </w:tc>
        <w:tc>
          <w:tcPr>
            <w:tcW w:w="180" w:type="dxa"/>
            <w:shd w:val="clear" w:color="auto" w:fill="auto"/>
          </w:tcPr>
          <w:p w14:paraId="5EFD0771" w14:textId="77777777" w:rsidR="00BA3914" w:rsidRPr="00DA300D" w:rsidRDefault="00BA3914" w:rsidP="00F751AC">
            <w:pPr>
              <w:tabs>
                <w:tab w:val="decimal" w:pos="1242"/>
              </w:tabs>
              <w:spacing w:after="0" w:line="280" w:lineRule="atLeast"/>
              <w:ind w:right="-108"/>
              <w:jc w:val="thaiDistribute"/>
              <w:rPr>
                <w:rFonts w:ascii="Times New Roman" w:hAnsi="Times New Roman" w:cs="Times New Roman"/>
                <w:b/>
                <w:bCs/>
                <w:szCs w:val="22"/>
                <w:cs/>
                <w:lang w:val="en-GB"/>
              </w:rPr>
            </w:pPr>
          </w:p>
        </w:tc>
        <w:tc>
          <w:tcPr>
            <w:tcW w:w="1521" w:type="dxa"/>
            <w:tcBorders>
              <w:top w:val="single" w:sz="4" w:space="0" w:color="auto"/>
              <w:bottom w:val="single" w:sz="4" w:space="0" w:color="auto"/>
            </w:tcBorders>
            <w:shd w:val="clear" w:color="auto" w:fill="auto"/>
          </w:tcPr>
          <w:p w14:paraId="2C1356E3" w14:textId="77777777" w:rsidR="00BA3914" w:rsidRPr="00BA3914" w:rsidRDefault="00BA3914" w:rsidP="00FE75BB">
            <w:pPr>
              <w:spacing w:after="0" w:line="280" w:lineRule="atLeast"/>
              <w:ind w:right="-108"/>
              <w:jc w:val="center"/>
              <w:rPr>
                <w:rFonts w:ascii="Times New Roman" w:hAnsi="Times New Roman" w:cs="Times New Roman"/>
                <w:b/>
                <w:bCs/>
                <w:szCs w:val="22"/>
                <w:lang w:val="en-GB"/>
              </w:rPr>
            </w:pPr>
            <w:r w:rsidRPr="00BA3914">
              <w:rPr>
                <w:rFonts w:ascii="Times New Roman" w:hAnsi="Times New Roman" w:cs="Times New Roman"/>
                <w:b/>
                <w:bCs/>
                <w:szCs w:val="22"/>
                <w:cs/>
                <w:lang w:val="en-GB"/>
              </w:rPr>
              <w:t>-</w:t>
            </w:r>
          </w:p>
        </w:tc>
        <w:tc>
          <w:tcPr>
            <w:tcW w:w="180" w:type="dxa"/>
            <w:shd w:val="clear" w:color="auto" w:fill="auto"/>
          </w:tcPr>
          <w:p w14:paraId="7CF91E53" w14:textId="77777777" w:rsidR="00BA3914" w:rsidRPr="00DA300D" w:rsidRDefault="00BA3914" w:rsidP="009C1AAE">
            <w:pPr>
              <w:tabs>
                <w:tab w:val="decimal" w:pos="1242"/>
              </w:tabs>
              <w:spacing w:after="0" w:line="280" w:lineRule="atLeast"/>
              <w:ind w:right="-108"/>
              <w:jc w:val="right"/>
              <w:rPr>
                <w:rFonts w:ascii="Times New Roman" w:hAnsi="Times New Roman" w:cs="Times New Roman"/>
                <w:b/>
                <w:bCs/>
                <w:szCs w:val="22"/>
                <w:cs/>
                <w:lang w:val="en-GB"/>
              </w:rPr>
            </w:pPr>
          </w:p>
        </w:tc>
        <w:tc>
          <w:tcPr>
            <w:tcW w:w="1624" w:type="dxa"/>
            <w:tcBorders>
              <w:top w:val="single" w:sz="4" w:space="0" w:color="auto"/>
              <w:bottom w:val="single" w:sz="4" w:space="0" w:color="auto"/>
            </w:tcBorders>
            <w:shd w:val="clear" w:color="auto" w:fill="auto"/>
          </w:tcPr>
          <w:p w14:paraId="7C0D4A83" w14:textId="77777777" w:rsidR="00BA3914" w:rsidRPr="00DA300D" w:rsidRDefault="009D7684" w:rsidP="009C1AAE">
            <w:pPr>
              <w:tabs>
                <w:tab w:val="decimal" w:pos="1242"/>
              </w:tabs>
              <w:spacing w:after="0" w:line="28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50,900,106</w:t>
            </w:r>
          </w:p>
        </w:tc>
        <w:tc>
          <w:tcPr>
            <w:tcW w:w="180" w:type="dxa"/>
            <w:shd w:val="clear" w:color="auto" w:fill="auto"/>
          </w:tcPr>
          <w:p w14:paraId="24F0873E" w14:textId="77777777" w:rsidR="00BA3914" w:rsidRPr="00DA300D" w:rsidRDefault="00BA3914" w:rsidP="009C1AAE">
            <w:pPr>
              <w:tabs>
                <w:tab w:val="decimal" w:pos="1242"/>
              </w:tabs>
              <w:spacing w:after="0" w:line="280" w:lineRule="atLeast"/>
              <w:ind w:right="-108"/>
              <w:jc w:val="thaiDistribute"/>
              <w:rPr>
                <w:rFonts w:ascii="Times New Roman" w:hAnsi="Times New Roman" w:cs="Times New Roman"/>
                <w:b/>
                <w:bCs/>
                <w:szCs w:val="22"/>
                <w:cs/>
                <w:lang w:val="en-GB"/>
              </w:rPr>
            </w:pPr>
          </w:p>
        </w:tc>
        <w:tc>
          <w:tcPr>
            <w:tcW w:w="1559" w:type="dxa"/>
            <w:tcBorders>
              <w:top w:val="single" w:sz="4" w:space="0" w:color="auto"/>
              <w:bottom w:val="single" w:sz="4" w:space="0" w:color="auto"/>
            </w:tcBorders>
            <w:shd w:val="clear" w:color="auto" w:fill="auto"/>
          </w:tcPr>
          <w:p w14:paraId="3A810E8B" w14:textId="77777777" w:rsidR="00BA3914" w:rsidRPr="00DA300D" w:rsidRDefault="009D7684" w:rsidP="009C1AAE">
            <w:pPr>
              <w:tabs>
                <w:tab w:val="decimal" w:pos="1242"/>
              </w:tabs>
              <w:spacing w:after="0" w:line="28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23,789,841</w:t>
            </w:r>
          </w:p>
        </w:tc>
        <w:tc>
          <w:tcPr>
            <w:tcW w:w="185" w:type="dxa"/>
            <w:gridSpan w:val="2"/>
            <w:shd w:val="clear" w:color="auto" w:fill="auto"/>
          </w:tcPr>
          <w:p w14:paraId="0417CD1B" w14:textId="77777777" w:rsidR="00BA3914" w:rsidRPr="00DA300D" w:rsidRDefault="00BA3914" w:rsidP="009C1AAE">
            <w:pPr>
              <w:tabs>
                <w:tab w:val="decimal" w:pos="1242"/>
              </w:tabs>
              <w:spacing w:after="0" w:line="280" w:lineRule="atLeast"/>
              <w:ind w:right="-108"/>
              <w:jc w:val="thaiDistribute"/>
              <w:rPr>
                <w:rFonts w:ascii="Times New Roman" w:hAnsi="Times New Roman" w:cs="Times New Roman"/>
                <w:b/>
                <w:bCs/>
                <w:szCs w:val="22"/>
                <w:cs/>
                <w:lang w:val="en-GB"/>
              </w:rPr>
            </w:pPr>
          </w:p>
        </w:tc>
        <w:tc>
          <w:tcPr>
            <w:tcW w:w="1478" w:type="dxa"/>
            <w:gridSpan w:val="2"/>
            <w:tcBorders>
              <w:top w:val="single" w:sz="4" w:space="0" w:color="auto"/>
              <w:bottom w:val="single" w:sz="4" w:space="0" w:color="auto"/>
            </w:tcBorders>
            <w:shd w:val="clear" w:color="auto" w:fill="auto"/>
          </w:tcPr>
          <w:p w14:paraId="202439C9" w14:textId="77777777" w:rsidR="00BA3914" w:rsidRPr="00DA300D" w:rsidRDefault="009D7684" w:rsidP="00F751AC">
            <w:pPr>
              <w:tabs>
                <w:tab w:val="decimal" w:pos="1242"/>
              </w:tabs>
              <w:spacing w:after="0" w:line="28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25,570</w:t>
            </w:r>
          </w:p>
        </w:tc>
        <w:tc>
          <w:tcPr>
            <w:tcW w:w="189" w:type="dxa"/>
            <w:gridSpan w:val="2"/>
            <w:shd w:val="clear" w:color="auto" w:fill="auto"/>
          </w:tcPr>
          <w:p w14:paraId="28C9979B" w14:textId="77777777" w:rsidR="00BA3914" w:rsidRPr="00DA300D" w:rsidRDefault="00BA3914" w:rsidP="009C1AAE">
            <w:pPr>
              <w:tabs>
                <w:tab w:val="decimal" w:pos="1242"/>
              </w:tabs>
              <w:spacing w:after="0" w:line="280" w:lineRule="atLeast"/>
              <w:ind w:right="-108"/>
              <w:jc w:val="thaiDistribute"/>
              <w:rPr>
                <w:rFonts w:ascii="Times New Roman" w:hAnsi="Times New Roman" w:cs="Times New Roman"/>
                <w:b/>
                <w:bCs/>
                <w:szCs w:val="22"/>
                <w:cs/>
                <w:lang w:val="en-GB"/>
              </w:rPr>
            </w:pPr>
          </w:p>
        </w:tc>
        <w:tc>
          <w:tcPr>
            <w:tcW w:w="1692" w:type="dxa"/>
            <w:tcBorders>
              <w:top w:val="single" w:sz="4" w:space="0" w:color="auto"/>
              <w:bottom w:val="single" w:sz="4" w:space="0" w:color="auto"/>
            </w:tcBorders>
            <w:shd w:val="clear" w:color="auto" w:fill="auto"/>
          </w:tcPr>
          <w:p w14:paraId="58C9E901" w14:textId="77777777" w:rsidR="00BA3914" w:rsidRPr="00DA300D" w:rsidRDefault="009D7684" w:rsidP="000B21FA">
            <w:pPr>
              <w:tabs>
                <w:tab w:val="decimal" w:pos="1329"/>
              </w:tabs>
              <w:spacing w:after="0" w:line="28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189,963,560</w:t>
            </w:r>
          </w:p>
        </w:tc>
      </w:tr>
      <w:tr w:rsidR="00D814BE" w:rsidRPr="00DA300D" w14:paraId="401B0C3A" w14:textId="77777777" w:rsidTr="00D814BE">
        <w:trPr>
          <w:cantSplit/>
        </w:trPr>
        <w:tc>
          <w:tcPr>
            <w:tcW w:w="3764" w:type="dxa"/>
            <w:gridSpan w:val="2"/>
            <w:vAlign w:val="center"/>
          </w:tcPr>
          <w:p w14:paraId="7ABC74AC" w14:textId="77777777" w:rsidR="00D814BE" w:rsidRPr="00DA300D" w:rsidRDefault="00D814BE" w:rsidP="006E3D18">
            <w:pPr>
              <w:spacing w:after="0" w:line="240" w:lineRule="atLeast"/>
              <w:ind w:left="522" w:right="-108" w:firstLine="20"/>
              <w:rPr>
                <w:rFonts w:ascii="Times New Roman" w:hAnsi="Times New Roman" w:cs="Times New Roman"/>
                <w:b/>
                <w:bCs/>
                <w:szCs w:val="22"/>
              </w:rPr>
            </w:pPr>
          </w:p>
        </w:tc>
        <w:tc>
          <w:tcPr>
            <w:tcW w:w="1418" w:type="dxa"/>
            <w:tcBorders>
              <w:top w:val="single" w:sz="4" w:space="0" w:color="auto"/>
            </w:tcBorders>
            <w:shd w:val="clear" w:color="auto" w:fill="auto"/>
          </w:tcPr>
          <w:p w14:paraId="2AD4E6B8" w14:textId="77777777" w:rsidR="00D814BE" w:rsidRPr="00DA300D" w:rsidRDefault="00D814BE" w:rsidP="009C1AAE">
            <w:pPr>
              <w:tabs>
                <w:tab w:val="decimal" w:pos="1242"/>
              </w:tabs>
              <w:spacing w:after="0" w:line="280" w:lineRule="atLeast"/>
              <w:ind w:right="-108"/>
              <w:jc w:val="thaiDistribute"/>
              <w:rPr>
                <w:rFonts w:ascii="Times New Roman" w:hAnsi="Times New Roman" w:cs="Times New Roman"/>
                <w:b/>
                <w:bCs/>
                <w:szCs w:val="22"/>
                <w:lang w:val="en-GB"/>
              </w:rPr>
            </w:pPr>
          </w:p>
        </w:tc>
        <w:tc>
          <w:tcPr>
            <w:tcW w:w="179" w:type="dxa"/>
            <w:shd w:val="clear" w:color="auto" w:fill="auto"/>
          </w:tcPr>
          <w:p w14:paraId="44A3DA9D" w14:textId="77777777" w:rsidR="00D814BE" w:rsidRPr="00DA300D" w:rsidRDefault="00D814BE" w:rsidP="009C1AAE">
            <w:pPr>
              <w:tabs>
                <w:tab w:val="decimal" w:pos="1242"/>
              </w:tabs>
              <w:spacing w:after="0" w:line="280" w:lineRule="atLeast"/>
              <w:ind w:right="-108"/>
              <w:jc w:val="thaiDistribute"/>
              <w:rPr>
                <w:rFonts w:ascii="Times New Roman" w:hAnsi="Times New Roman" w:cs="Times New Roman"/>
                <w:b/>
                <w:bCs/>
                <w:szCs w:val="22"/>
                <w:lang w:val="en-GB"/>
              </w:rPr>
            </w:pPr>
          </w:p>
        </w:tc>
        <w:tc>
          <w:tcPr>
            <w:tcW w:w="1381" w:type="dxa"/>
            <w:tcBorders>
              <w:top w:val="single" w:sz="4" w:space="0" w:color="auto"/>
            </w:tcBorders>
            <w:shd w:val="clear" w:color="auto" w:fill="auto"/>
          </w:tcPr>
          <w:p w14:paraId="5D069499" w14:textId="77777777" w:rsidR="00D814BE" w:rsidRPr="00DA300D" w:rsidRDefault="00D814BE" w:rsidP="00F751AC">
            <w:pPr>
              <w:tabs>
                <w:tab w:val="decimal" w:pos="1160"/>
              </w:tabs>
              <w:spacing w:after="0" w:line="280" w:lineRule="atLeast"/>
              <w:ind w:right="-108"/>
              <w:jc w:val="thaiDistribute"/>
              <w:rPr>
                <w:rFonts w:ascii="Times New Roman" w:hAnsi="Times New Roman" w:cs="Times New Roman"/>
                <w:b/>
                <w:bCs/>
                <w:szCs w:val="22"/>
                <w:lang w:val="en-GB"/>
              </w:rPr>
            </w:pPr>
          </w:p>
        </w:tc>
        <w:tc>
          <w:tcPr>
            <w:tcW w:w="180" w:type="dxa"/>
            <w:shd w:val="clear" w:color="auto" w:fill="auto"/>
          </w:tcPr>
          <w:p w14:paraId="607F8A12" w14:textId="77777777" w:rsidR="00D814BE" w:rsidRPr="00DA300D" w:rsidRDefault="00D814BE" w:rsidP="00F751AC">
            <w:pPr>
              <w:tabs>
                <w:tab w:val="decimal" w:pos="1242"/>
              </w:tabs>
              <w:spacing w:after="0" w:line="280" w:lineRule="atLeast"/>
              <w:ind w:right="-108"/>
              <w:jc w:val="thaiDistribute"/>
              <w:rPr>
                <w:rFonts w:ascii="Times New Roman" w:hAnsi="Times New Roman" w:cs="Times New Roman"/>
                <w:b/>
                <w:bCs/>
                <w:szCs w:val="22"/>
                <w:cs/>
                <w:lang w:val="en-GB"/>
              </w:rPr>
            </w:pPr>
          </w:p>
        </w:tc>
        <w:tc>
          <w:tcPr>
            <w:tcW w:w="1521" w:type="dxa"/>
            <w:tcBorders>
              <w:top w:val="single" w:sz="4" w:space="0" w:color="auto"/>
            </w:tcBorders>
            <w:shd w:val="clear" w:color="auto" w:fill="auto"/>
          </w:tcPr>
          <w:p w14:paraId="17E0C23D" w14:textId="77777777" w:rsidR="00D814BE" w:rsidRPr="00BA3914" w:rsidRDefault="00D814BE" w:rsidP="00FE75BB">
            <w:pPr>
              <w:spacing w:after="0" w:line="280" w:lineRule="atLeast"/>
              <w:ind w:right="-108"/>
              <w:jc w:val="center"/>
              <w:rPr>
                <w:rFonts w:ascii="Times New Roman" w:hAnsi="Times New Roman" w:cs="Times New Roman"/>
                <w:b/>
                <w:bCs/>
                <w:szCs w:val="22"/>
                <w:cs/>
                <w:lang w:val="en-GB"/>
              </w:rPr>
            </w:pPr>
          </w:p>
        </w:tc>
        <w:tc>
          <w:tcPr>
            <w:tcW w:w="180" w:type="dxa"/>
            <w:shd w:val="clear" w:color="auto" w:fill="auto"/>
          </w:tcPr>
          <w:p w14:paraId="24884EA4" w14:textId="77777777" w:rsidR="00D814BE" w:rsidRPr="00DA300D" w:rsidRDefault="00D814BE" w:rsidP="009C1AAE">
            <w:pPr>
              <w:tabs>
                <w:tab w:val="decimal" w:pos="1242"/>
              </w:tabs>
              <w:spacing w:after="0" w:line="280" w:lineRule="atLeast"/>
              <w:ind w:right="-108"/>
              <w:jc w:val="right"/>
              <w:rPr>
                <w:rFonts w:ascii="Times New Roman" w:hAnsi="Times New Roman" w:cs="Times New Roman"/>
                <w:b/>
                <w:bCs/>
                <w:szCs w:val="22"/>
                <w:cs/>
                <w:lang w:val="en-GB"/>
              </w:rPr>
            </w:pPr>
          </w:p>
        </w:tc>
        <w:tc>
          <w:tcPr>
            <w:tcW w:w="1624" w:type="dxa"/>
            <w:tcBorders>
              <w:top w:val="single" w:sz="4" w:space="0" w:color="auto"/>
            </w:tcBorders>
            <w:shd w:val="clear" w:color="auto" w:fill="auto"/>
          </w:tcPr>
          <w:p w14:paraId="1C3DB110" w14:textId="77777777" w:rsidR="00D814BE" w:rsidRDefault="00D814BE" w:rsidP="009C1AAE">
            <w:pPr>
              <w:tabs>
                <w:tab w:val="decimal" w:pos="1242"/>
              </w:tabs>
              <w:spacing w:after="0" w:line="280" w:lineRule="atLeast"/>
              <w:ind w:right="-108"/>
              <w:jc w:val="thaiDistribute"/>
              <w:rPr>
                <w:rFonts w:ascii="Times New Roman" w:hAnsi="Times New Roman" w:cs="Times New Roman"/>
                <w:b/>
                <w:bCs/>
                <w:szCs w:val="22"/>
                <w:lang w:val="en-GB"/>
              </w:rPr>
            </w:pPr>
          </w:p>
        </w:tc>
        <w:tc>
          <w:tcPr>
            <w:tcW w:w="180" w:type="dxa"/>
            <w:shd w:val="clear" w:color="auto" w:fill="auto"/>
          </w:tcPr>
          <w:p w14:paraId="05BE713B" w14:textId="77777777" w:rsidR="00D814BE" w:rsidRPr="00DA300D" w:rsidRDefault="00D814BE" w:rsidP="009C1AAE">
            <w:pPr>
              <w:tabs>
                <w:tab w:val="decimal" w:pos="1242"/>
              </w:tabs>
              <w:spacing w:after="0" w:line="280" w:lineRule="atLeast"/>
              <w:ind w:right="-108"/>
              <w:jc w:val="thaiDistribute"/>
              <w:rPr>
                <w:rFonts w:ascii="Times New Roman" w:hAnsi="Times New Roman" w:cs="Times New Roman"/>
                <w:b/>
                <w:bCs/>
                <w:szCs w:val="22"/>
                <w:cs/>
                <w:lang w:val="en-GB"/>
              </w:rPr>
            </w:pPr>
          </w:p>
        </w:tc>
        <w:tc>
          <w:tcPr>
            <w:tcW w:w="1559" w:type="dxa"/>
            <w:tcBorders>
              <w:top w:val="single" w:sz="4" w:space="0" w:color="auto"/>
            </w:tcBorders>
            <w:shd w:val="clear" w:color="auto" w:fill="auto"/>
          </w:tcPr>
          <w:p w14:paraId="760AA3AC" w14:textId="77777777" w:rsidR="00D814BE" w:rsidRDefault="00D814BE" w:rsidP="009C1AAE">
            <w:pPr>
              <w:tabs>
                <w:tab w:val="decimal" w:pos="1242"/>
              </w:tabs>
              <w:spacing w:after="0" w:line="280" w:lineRule="atLeast"/>
              <w:ind w:right="-108"/>
              <w:jc w:val="thaiDistribute"/>
              <w:rPr>
                <w:rFonts w:ascii="Times New Roman" w:hAnsi="Times New Roman" w:cs="Times New Roman"/>
                <w:b/>
                <w:bCs/>
                <w:szCs w:val="22"/>
                <w:lang w:val="en-GB"/>
              </w:rPr>
            </w:pPr>
          </w:p>
        </w:tc>
        <w:tc>
          <w:tcPr>
            <w:tcW w:w="185" w:type="dxa"/>
            <w:gridSpan w:val="2"/>
            <w:shd w:val="clear" w:color="auto" w:fill="auto"/>
          </w:tcPr>
          <w:p w14:paraId="1135E304" w14:textId="77777777" w:rsidR="00D814BE" w:rsidRPr="00DA300D" w:rsidRDefault="00D814BE" w:rsidP="009C1AAE">
            <w:pPr>
              <w:tabs>
                <w:tab w:val="decimal" w:pos="1242"/>
              </w:tabs>
              <w:spacing w:after="0" w:line="280" w:lineRule="atLeast"/>
              <w:ind w:right="-108"/>
              <w:jc w:val="thaiDistribute"/>
              <w:rPr>
                <w:rFonts w:ascii="Times New Roman" w:hAnsi="Times New Roman" w:cs="Times New Roman"/>
                <w:b/>
                <w:bCs/>
                <w:szCs w:val="22"/>
                <w:cs/>
                <w:lang w:val="en-GB"/>
              </w:rPr>
            </w:pPr>
          </w:p>
        </w:tc>
        <w:tc>
          <w:tcPr>
            <w:tcW w:w="1478" w:type="dxa"/>
            <w:gridSpan w:val="2"/>
            <w:tcBorders>
              <w:top w:val="single" w:sz="4" w:space="0" w:color="auto"/>
            </w:tcBorders>
            <w:shd w:val="clear" w:color="auto" w:fill="auto"/>
          </w:tcPr>
          <w:p w14:paraId="5B52C8B9" w14:textId="77777777" w:rsidR="00D814BE" w:rsidRDefault="00D814BE" w:rsidP="00F751AC">
            <w:pPr>
              <w:tabs>
                <w:tab w:val="decimal" w:pos="1242"/>
              </w:tabs>
              <w:spacing w:after="0" w:line="280" w:lineRule="atLeast"/>
              <w:ind w:right="-108"/>
              <w:jc w:val="thaiDistribute"/>
              <w:rPr>
                <w:rFonts w:ascii="Times New Roman" w:hAnsi="Times New Roman" w:cs="Times New Roman"/>
                <w:b/>
                <w:bCs/>
                <w:szCs w:val="22"/>
                <w:lang w:val="en-GB"/>
              </w:rPr>
            </w:pPr>
          </w:p>
        </w:tc>
        <w:tc>
          <w:tcPr>
            <w:tcW w:w="189" w:type="dxa"/>
            <w:gridSpan w:val="2"/>
            <w:shd w:val="clear" w:color="auto" w:fill="auto"/>
          </w:tcPr>
          <w:p w14:paraId="11EB4ADC" w14:textId="77777777" w:rsidR="00D814BE" w:rsidRPr="00DA300D" w:rsidRDefault="00D814BE" w:rsidP="009C1AAE">
            <w:pPr>
              <w:tabs>
                <w:tab w:val="decimal" w:pos="1242"/>
              </w:tabs>
              <w:spacing w:after="0" w:line="280" w:lineRule="atLeast"/>
              <w:ind w:right="-108"/>
              <w:jc w:val="thaiDistribute"/>
              <w:rPr>
                <w:rFonts w:ascii="Times New Roman" w:hAnsi="Times New Roman" w:cs="Times New Roman"/>
                <w:b/>
                <w:bCs/>
                <w:szCs w:val="22"/>
                <w:cs/>
                <w:lang w:val="en-GB"/>
              </w:rPr>
            </w:pPr>
          </w:p>
        </w:tc>
        <w:tc>
          <w:tcPr>
            <w:tcW w:w="1692" w:type="dxa"/>
            <w:tcBorders>
              <w:top w:val="single" w:sz="4" w:space="0" w:color="auto"/>
            </w:tcBorders>
            <w:shd w:val="clear" w:color="auto" w:fill="auto"/>
          </w:tcPr>
          <w:p w14:paraId="0AA391BF" w14:textId="77777777" w:rsidR="00D814BE" w:rsidRDefault="00D814BE" w:rsidP="000B21FA">
            <w:pPr>
              <w:tabs>
                <w:tab w:val="decimal" w:pos="1329"/>
              </w:tabs>
              <w:spacing w:after="0" w:line="280" w:lineRule="atLeast"/>
              <w:ind w:right="-108"/>
              <w:jc w:val="thaiDistribute"/>
              <w:rPr>
                <w:rFonts w:ascii="Times New Roman" w:hAnsi="Times New Roman" w:cs="Times New Roman"/>
                <w:b/>
                <w:bCs/>
                <w:szCs w:val="22"/>
                <w:lang w:val="en-GB"/>
              </w:rPr>
            </w:pPr>
          </w:p>
        </w:tc>
      </w:tr>
      <w:tr w:rsidR="00554FD4" w:rsidRPr="00DA300D" w14:paraId="2F25ABAC" w14:textId="77777777" w:rsidTr="00D814BE">
        <w:trPr>
          <w:gridBefore w:val="1"/>
          <w:wBefore w:w="7" w:type="dxa"/>
          <w:cantSplit/>
        </w:trPr>
        <w:tc>
          <w:tcPr>
            <w:tcW w:w="3757" w:type="dxa"/>
            <w:vAlign w:val="bottom"/>
          </w:tcPr>
          <w:p w14:paraId="68B0DD9E" w14:textId="77777777" w:rsidR="00554FD4" w:rsidRPr="00DA300D" w:rsidRDefault="00554FD4" w:rsidP="006E3D18">
            <w:pPr>
              <w:spacing w:after="0" w:line="240" w:lineRule="atLeast"/>
              <w:ind w:left="522" w:right="-108" w:firstLine="20"/>
              <w:rPr>
                <w:rFonts w:ascii="Times New Roman" w:hAnsi="Times New Roman" w:cs="Times New Roman"/>
                <w:b/>
                <w:bCs/>
                <w:i/>
                <w:iCs/>
                <w:szCs w:val="22"/>
                <w:cs/>
              </w:rPr>
            </w:pPr>
            <w:r w:rsidRPr="00DA300D">
              <w:rPr>
                <w:rFonts w:ascii="Times New Roman" w:hAnsi="Times New Roman" w:cs="Times New Roman"/>
                <w:b/>
                <w:bCs/>
                <w:i/>
                <w:iCs/>
                <w:szCs w:val="22"/>
              </w:rPr>
              <w:t>Accumulated depreciation</w:t>
            </w:r>
          </w:p>
        </w:tc>
        <w:tc>
          <w:tcPr>
            <w:tcW w:w="1418" w:type="dxa"/>
          </w:tcPr>
          <w:p w14:paraId="6432DA5A" w14:textId="77777777" w:rsidR="00554FD4" w:rsidRPr="00DA300D" w:rsidRDefault="00554FD4" w:rsidP="006E3D18">
            <w:pPr>
              <w:spacing w:after="0" w:line="240" w:lineRule="atLeast"/>
              <w:ind w:left="522" w:right="-108" w:firstLine="20"/>
              <w:rPr>
                <w:rFonts w:ascii="Times New Roman" w:hAnsi="Times New Roman" w:cs="Times New Roman"/>
                <w:szCs w:val="22"/>
                <w:cs/>
              </w:rPr>
            </w:pPr>
          </w:p>
        </w:tc>
        <w:tc>
          <w:tcPr>
            <w:tcW w:w="179" w:type="dxa"/>
          </w:tcPr>
          <w:p w14:paraId="0DEF9460" w14:textId="77777777" w:rsidR="00554FD4" w:rsidRPr="00DA300D" w:rsidRDefault="00554FD4" w:rsidP="006E3D18">
            <w:pPr>
              <w:spacing w:after="0" w:line="240" w:lineRule="atLeast"/>
              <w:ind w:left="522" w:right="-108" w:firstLine="20"/>
              <w:rPr>
                <w:rFonts w:ascii="Times New Roman" w:hAnsi="Times New Roman" w:cs="Times New Roman"/>
                <w:szCs w:val="22"/>
              </w:rPr>
            </w:pPr>
          </w:p>
        </w:tc>
        <w:tc>
          <w:tcPr>
            <w:tcW w:w="1381" w:type="dxa"/>
          </w:tcPr>
          <w:p w14:paraId="3B1BED02" w14:textId="77777777" w:rsidR="00554FD4" w:rsidRPr="00DA300D" w:rsidRDefault="00554FD4" w:rsidP="006E3D18">
            <w:pPr>
              <w:spacing w:after="0" w:line="240" w:lineRule="atLeast"/>
              <w:ind w:left="522" w:right="-108" w:firstLine="20"/>
              <w:rPr>
                <w:rFonts w:ascii="Times New Roman" w:hAnsi="Times New Roman" w:cs="Times New Roman"/>
                <w:szCs w:val="22"/>
              </w:rPr>
            </w:pPr>
          </w:p>
        </w:tc>
        <w:tc>
          <w:tcPr>
            <w:tcW w:w="180" w:type="dxa"/>
          </w:tcPr>
          <w:p w14:paraId="3960402A" w14:textId="77777777" w:rsidR="00554FD4" w:rsidRPr="00DA300D" w:rsidRDefault="00554FD4" w:rsidP="006E3D18">
            <w:pPr>
              <w:spacing w:after="0" w:line="240" w:lineRule="atLeast"/>
              <w:ind w:left="522" w:right="-108" w:firstLine="20"/>
              <w:rPr>
                <w:rFonts w:ascii="Times New Roman" w:hAnsi="Times New Roman" w:cs="Times New Roman"/>
                <w:szCs w:val="22"/>
                <w:cs/>
              </w:rPr>
            </w:pPr>
          </w:p>
        </w:tc>
        <w:tc>
          <w:tcPr>
            <w:tcW w:w="1521" w:type="dxa"/>
            <w:vAlign w:val="center"/>
          </w:tcPr>
          <w:p w14:paraId="3C8A6E50" w14:textId="77777777" w:rsidR="00554FD4" w:rsidRPr="00DA300D" w:rsidRDefault="00554FD4" w:rsidP="006E3D18">
            <w:pPr>
              <w:spacing w:after="0" w:line="240" w:lineRule="atLeast"/>
              <w:ind w:left="522" w:right="-108" w:firstLine="20"/>
              <w:rPr>
                <w:rFonts w:ascii="Times New Roman" w:hAnsi="Times New Roman" w:cs="Times New Roman"/>
                <w:szCs w:val="22"/>
              </w:rPr>
            </w:pPr>
          </w:p>
        </w:tc>
        <w:tc>
          <w:tcPr>
            <w:tcW w:w="180" w:type="dxa"/>
          </w:tcPr>
          <w:p w14:paraId="25B6D1D9" w14:textId="77777777" w:rsidR="00554FD4" w:rsidRPr="00DA300D" w:rsidRDefault="00554FD4" w:rsidP="006E3D18">
            <w:pPr>
              <w:spacing w:after="0" w:line="240" w:lineRule="atLeast"/>
              <w:ind w:left="522" w:right="-108" w:firstLine="20"/>
              <w:rPr>
                <w:rFonts w:ascii="Times New Roman" w:hAnsi="Times New Roman" w:cs="Times New Roman"/>
                <w:szCs w:val="22"/>
                <w:cs/>
              </w:rPr>
            </w:pPr>
          </w:p>
        </w:tc>
        <w:tc>
          <w:tcPr>
            <w:tcW w:w="1624" w:type="dxa"/>
          </w:tcPr>
          <w:p w14:paraId="719D430D" w14:textId="77777777" w:rsidR="00554FD4" w:rsidRPr="00DA300D" w:rsidRDefault="00554FD4" w:rsidP="006E3D18">
            <w:pPr>
              <w:spacing w:after="0" w:line="240" w:lineRule="atLeast"/>
              <w:ind w:left="522" w:right="-108" w:firstLine="20"/>
              <w:rPr>
                <w:rFonts w:ascii="Times New Roman" w:hAnsi="Times New Roman" w:cs="Times New Roman"/>
                <w:szCs w:val="22"/>
              </w:rPr>
            </w:pPr>
          </w:p>
        </w:tc>
        <w:tc>
          <w:tcPr>
            <w:tcW w:w="180" w:type="dxa"/>
          </w:tcPr>
          <w:p w14:paraId="39224608" w14:textId="77777777" w:rsidR="00554FD4" w:rsidRPr="00DA300D" w:rsidRDefault="00554FD4" w:rsidP="006E3D18">
            <w:pPr>
              <w:spacing w:after="0" w:line="240" w:lineRule="atLeast"/>
              <w:ind w:left="522" w:right="-108" w:firstLine="20"/>
              <w:rPr>
                <w:rFonts w:ascii="Times New Roman" w:hAnsi="Times New Roman" w:cs="Times New Roman"/>
                <w:szCs w:val="22"/>
                <w:cs/>
              </w:rPr>
            </w:pPr>
          </w:p>
        </w:tc>
        <w:tc>
          <w:tcPr>
            <w:tcW w:w="1559" w:type="dxa"/>
          </w:tcPr>
          <w:p w14:paraId="72E56191" w14:textId="77777777" w:rsidR="00554FD4" w:rsidRPr="00DA300D" w:rsidRDefault="00554FD4" w:rsidP="006E3D18">
            <w:pPr>
              <w:spacing w:after="0" w:line="240" w:lineRule="atLeast"/>
              <w:ind w:left="522" w:right="-108" w:firstLine="20"/>
              <w:rPr>
                <w:rFonts w:ascii="Times New Roman" w:hAnsi="Times New Roman" w:cs="Times New Roman"/>
                <w:szCs w:val="22"/>
              </w:rPr>
            </w:pPr>
          </w:p>
        </w:tc>
        <w:tc>
          <w:tcPr>
            <w:tcW w:w="185" w:type="dxa"/>
            <w:gridSpan w:val="2"/>
          </w:tcPr>
          <w:p w14:paraId="64DCEE83" w14:textId="77777777" w:rsidR="00554FD4" w:rsidRPr="00DA300D" w:rsidRDefault="00554FD4" w:rsidP="006E3D18">
            <w:pPr>
              <w:spacing w:after="0" w:line="240" w:lineRule="atLeast"/>
              <w:ind w:left="522" w:right="-108" w:firstLine="20"/>
              <w:rPr>
                <w:rFonts w:ascii="Times New Roman" w:hAnsi="Times New Roman" w:cs="Times New Roman"/>
                <w:szCs w:val="22"/>
                <w:cs/>
              </w:rPr>
            </w:pPr>
          </w:p>
        </w:tc>
        <w:tc>
          <w:tcPr>
            <w:tcW w:w="1478" w:type="dxa"/>
            <w:gridSpan w:val="2"/>
          </w:tcPr>
          <w:p w14:paraId="0AB6F4BB" w14:textId="77777777" w:rsidR="00554FD4" w:rsidRPr="00DA300D" w:rsidRDefault="00554FD4" w:rsidP="006E3D18">
            <w:pPr>
              <w:spacing w:after="0" w:line="240" w:lineRule="atLeast"/>
              <w:ind w:left="522" w:right="-108" w:firstLine="20"/>
              <w:rPr>
                <w:rFonts w:ascii="Times New Roman" w:hAnsi="Times New Roman" w:cs="Times New Roman"/>
                <w:szCs w:val="22"/>
              </w:rPr>
            </w:pPr>
          </w:p>
        </w:tc>
        <w:tc>
          <w:tcPr>
            <w:tcW w:w="189" w:type="dxa"/>
            <w:gridSpan w:val="2"/>
          </w:tcPr>
          <w:p w14:paraId="27D754F2" w14:textId="77777777" w:rsidR="00554FD4" w:rsidRPr="00DA300D" w:rsidRDefault="00554FD4" w:rsidP="006E3D18">
            <w:pPr>
              <w:spacing w:after="0" w:line="240" w:lineRule="atLeast"/>
              <w:ind w:left="522" w:right="-108" w:firstLine="20"/>
              <w:rPr>
                <w:rFonts w:ascii="Times New Roman" w:hAnsi="Times New Roman" w:cs="Times New Roman"/>
                <w:szCs w:val="22"/>
                <w:cs/>
              </w:rPr>
            </w:pPr>
          </w:p>
        </w:tc>
        <w:tc>
          <w:tcPr>
            <w:tcW w:w="1692" w:type="dxa"/>
          </w:tcPr>
          <w:p w14:paraId="0AE2856F" w14:textId="77777777" w:rsidR="00554FD4" w:rsidRPr="00DA300D" w:rsidRDefault="00554FD4" w:rsidP="006E3D18">
            <w:pPr>
              <w:spacing w:after="0" w:line="240" w:lineRule="atLeast"/>
              <w:ind w:left="522" w:right="-108" w:firstLine="20"/>
              <w:rPr>
                <w:rFonts w:ascii="Times New Roman" w:hAnsi="Times New Roman" w:cs="Times New Roman"/>
                <w:szCs w:val="22"/>
              </w:rPr>
            </w:pPr>
          </w:p>
        </w:tc>
      </w:tr>
      <w:tr w:rsidR="00D814BE" w:rsidRPr="00DA300D" w14:paraId="6182DEAD" w14:textId="77777777" w:rsidTr="00FE75BB">
        <w:trPr>
          <w:gridBefore w:val="1"/>
          <w:wBefore w:w="7" w:type="dxa"/>
          <w:cantSplit/>
        </w:trPr>
        <w:tc>
          <w:tcPr>
            <w:tcW w:w="3757" w:type="dxa"/>
            <w:vAlign w:val="center"/>
          </w:tcPr>
          <w:p w14:paraId="5337AFBD" w14:textId="77777777" w:rsidR="00D814BE" w:rsidRPr="00DA300D" w:rsidRDefault="00D814BE" w:rsidP="006E3D18">
            <w:pPr>
              <w:spacing w:after="0" w:line="240" w:lineRule="atLeast"/>
              <w:ind w:left="522" w:right="-108" w:firstLine="20"/>
              <w:rPr>
                <w:rFonts w:ascii="Times New Roman" w:hAnsi="Times New Roman" w:cs="Times New Roman"/>
                <w:szCs w:val="22"/>
                <w:cs/>
              </w:rPr>
            </w:pPr>
            <w:r w:rsidRPr="00DA300D">
              <w:rPr>
                <w:rFonts w:ascii="Times New Roman" w:hAnsi="Times New Roman" w:cs="Times New Roman"/>
                <w:szCs w:val="22"/>
              </w:rPr>
              <w:t>At 1 January 202</w:t>
            </w:r>
            <w:r>
              <w:rPr>
                <w:rFonts w:ascii="Times New Roman" w:hAnsi="Times New Roman" w:cs="Times New Roman"/>
                <w:szCs w:val="22"/>
              </w:rPr>
              <w:t>3</w:t>
            </w:r>
          </w:p>
        </w:tc>
        <w:tc>
          <w:tcPr>
            <w:tcW w:w="1418" w:type="dxa"/>
          </w:tcPr>
          <w:p w14:paraId="1A5DBFBA" w14:textId="77777777" w:rsidR="00D814BE" w:rsidRPr="00DA300D" w:rsidRDefault="00D814BE" w:rsidP="00F751AC">
            <w:pPr>
              <w:spacing w:after="0" w:line="280" w:lineRule="atLeast"/>
              <w:ind w:right="-108"/>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179" w:type="dxa"/>
          </w:tcPr>
          <w:p w14:paraId="199102C9" w14:textId="77777777" w:rsidR="00D814BE" w:rsidRPr="00DA300D" w:rsidRDefault="00D814BE" w:rsidP="00BA3232">
            <w:pPr>
              <w:tabs>
                <w:tab w:val="decimal" w:pos="1242"/>
              </w:tabs>
              <w:spacing w:after="0" w:line="280" w:lineRule="atLeast"/>
              <w:ind w:right="-108"/>
              <w:jc w:val="thaiDistribute"/>
              <w:rPr>
                <w:rFonts w:ascii="Times New Roman" w:hAnsi="Times New Roman" w:cs="Times New Roman"/>
                <w:szCs w:val="22"/>
                <w:lang w:val="en-GB"/>
              </w:rPr>
            </w:pPr>
          </w:p>
        </w:tc>
        <w:tc>
          <w:tcPr>
            <w:tcW w:w="1381" w:type="dxa"/>
          </w:tcPr>
          <w:p w14:paraId="6B24A60B" w14:textId="77777777" w:rsidR="00D814BE" w:rsidRPr="00D814BE" w:rsidRDefault="00D814BE" w:rsidP="00FE75BB">
            <w:pPr>
              <w:tabs>
                <w:tab w:val="decimal" w:pos="1242"/>
              </w:tabs>
              <w:spacing w:after="0" w:line="280" w:lineRule="atLeast"/>
              <w:ind w:right="-108"/>
              <w:jc w:val="thaiDistribute"/>
              <w:rPr>
                <w:rFonts w:ascii="Times New Roman" w:hAnsi="Times New Roman" w:cs="Times New Roman"/>
                <w:szCs w:val="22"/>
                <w:lang w:val="en-GB"/>
              </w:rPr>
            </w:pPr>
            <w:r w:rsidRPr="00D814BE">
              <w:rPr>
                <w:rFonts w:ascii="Times New Roman" w:hAnsi="Times New Roman" w:cs="Times New Roman"/>
                <w:szCs w:val="22"/>
                <w:lang w:val="en-GB"/>
              </w:rPr>
              <w:t>38,213,517</w:t>
            </w:r>
          </w:p>
        </w:tc>
        <w:tc>
          <w:tcPr>
            <w:tcW w:w="180" w:type="dxa"/>
          </w:tcPr>
          <w:p w14:paraId="7802E9B5" w14:textId="77777777" w:rsidR="00D814BE" w:rsidRPr="00D814BE" w:rsidRDefault="00D814BE" w:rsidP="00FE75BB">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vAlign w:val="center"/>
          </w:tcPr>
          <w:p w14:paraId="22CCAC62" w14:textId="77777777" w:rsidR="00D814BE" w:rsidRPr="00D814BE" w:rsidRDefault="00D814BE" w:rsidP="00FE75BB">
            <w:pPr>
              <w:tabs>
                <w:tab w:val="decimal" w:pos="1363"/>
              </w:tabs>
              <w:spacing w:after="0" w:line="280" w:lineRule="atLeast"/>
              <w:ind w:right="-108"/>
              <w:jc w:val="thaiDistribute"/>
              <w:rPr>
                <w:rFonts w:ascii="Times New Roman" w:hAnsi="Times New Roman" w:cs="Times New Roman"/>
                <w:szCs w:val="22"/>
                <w:lang w:val="en-GB"/>
              </w:rPr>
            </w:pPr>
            <w:r w:rsidRPr="00D814BE">
              <w:rPr>
                <w:rFonts w:ascii="Times New Roman" w:hAnsi="Times New Roman" w:cs="Times New Roman"/>
                <w:szCs w:val="22"/>
                <w:lang w:val="en-GB"/>
              </w:rPr>
              <w:t>806,169</w:t>
            </w:r>
          </w:p>
        </w:tc>
        <w:tc>
          <w:tcPr>
            <w:tcW w:w="180" w:type="dxa"/>
          </w:tcPr>
          <w:p w14:paraId="20FDE72C" w14:textId="77777777" w:rsidR="00D814BE" w:rsidRPr="00D814BE" w:rsidRDefault="00D814BE" w:rsidP="00FE75BB">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tcPr>
          <w:p w14:paraId="479A45F8" w14:textId="77777777" w:rsidR="00D814BE" w:rsidRPr="00D814BE" w:rsidRDefault="00D814BE" w:rsidP="00FE75BB">
            <w:pPr>
              <w:tabs>
                <w:tab w:val="decimal" w:pos="1242"/>
              </w:tabs>
              <w:spacing w:after="0" w:line="280" w:lineRule="atLeast"/>
              <w:ind w:right="-108"/>
              <w:jc w:val="thaiDistribute"/>
              <w:rPr>
                <w:rFonts w:ascii="Times New Roman" w:hAnsi="Times New Roman" w:cs="Times New Roman"/>
                <w:szCs w:val="22"/>
                <w:lang w:val="en-GB"/>
              </w:rPr>
            </w:pPr>
            <w:r w:rsidRPr="00D814BE">
              <w:rPr>
                <w:rFonts w:ascii="Times New Roman" w:hAnsi="Times New Roman" w:cs="Times New Roman"/>
                <w:szCs w:val="22"/>
                <w:lang w:val="en-GB"/>
              </w:rPr>
              <w:t>50,263,827</w:t>
            </w:r>
          </w:p>
        </w:tc>
        <w:tc>
          <w:tcPr>
            <w:tcW w:w="180" w:type="dxa"/>
          </w:tcPr>
          <w:p w14:paraId="047B23C6" w14:textId="77777777" w:rsidR="00D814BE" w:rsidRPr="00D814BE" w:rsidRDefault="00D814BE" w:rsidP="00FE75BB">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tcPr>
          <w:p w14:paraId="03180CE5" w14:textId="77777777" w:rsidR="00D814BE" w:rsidRPr="00D814BE" w:rsidRDefault="00D814BE" w:rsidP="00FE75BB">
            <w:pPr>
              <w:tabs>
                <w:tab w:val="decimal" w:pos="1242"/>
              </w:tabs>
              <w:spacing w:after="0" w:line="280" w:lineRule="atLeast"/>
              <w:ind w:right="-108"/>
              <w:jc w:val="thaiDistribute"/>
              <w:rPr>
                <w:rFonts w:ascii="Times New Roman" w:hAnsi="Times New Roman" w:cs="Times New Roman"/>
                <w:szCs w:val="22"/>
                <w:lang w:val="en-GB"/>
              </w:rPr>
            </w:pPr>
            <w:r w:rsidRPr="00D814BE">
              <w:rPr>
                <w:rFonts w:ascii="Times New Roman" w:hAnsi="Times New Roman" w:cs="Times New Roman"/>
                <w:szCs w:val="22"/>
                <w:lang w:val="en-GB"/>
              </w:rPr>
              <w:t>29,841,239</w:t>
            </w:r>
          </w:p>
        </w:tc>
        <w:tc>
          <w:tcPr>
            <w:tcW w:w="185" w:type="dxa"/>
            <w:gridSpan w:val="2"/>
          </w:tcPr>
          <w:p w14:paraId="4CB355E1" w14:textId="77777777" w:rsidR="00D814BE" w:rsidRPr="00D814BE" w:rsidRDefault="00D814BE" w:rsidP="00FE75BB">
            <w:pPr>
              <w:tabs>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Pr>
          <w:p w14:paraId="16F2646C" w14:textId="77777777" w:rsidR="00D814BE" w:rsidRPr="00D814BE" w:rsidRDefault="00D814BE" w:rsidP="00FE75BB">
            <w:pPr>
              <w:tabs>
                <w:tab w:val="decimal" w:pos="1242"/>
              </w:tabs>
              <w:spacing w:after="0" w:line="280" w:lineRule="atLeast"/>
              <w:ind w:right="-108"/>
              <w:jc w:val="thaiDistribute"/>
              <w:rPr>
                <w:rFonts w:ascii="Times New Roman" w:hAnsi="Times New Roman" w:cs="Times New Roman"/>
                <w:szCs w:val="22"/>
                <w:lang w:val="en-GB"/>
              </w:rPr>
            </w:pPr>
            <w:r w:rsidRPr="00D814BE">
              <w:rPr>
                <w:rFonts w:ascii="Times New Roman" w:hAnsi="Times New Roman" w:cs="Times New Roman"/>
                <w:szCs w:val="22"/>
                <w:lang w:val="en-GB"/>
              </w:rPr>
              <w:t>2,832,708</w:t>
            </w:r>
          </w:p>
        </w:tc>
        <w:tc>
          <w:tcPr>
            <w:tcW w:w="189" w:type="dxa"/>
            <w:gridSpan w:val="2"/>
          </w:tcPr>
          <w:p w14:paraId="6C0338E1" w14:textId="77777777" w:rsidR="00D814BE" w:rsidRPr="00D814BE" w:rsidRDefault="00D814BE" w:rsidP="00FE75BB">
            <w:pPr>
              <w:tabs>
                <w:tab w:val="decimal" w:pos="1242"/>
              </w:tabs>
              <w:spacing w:after="0" w:line="280" w:lineRule="atLeast"/>
              <w:ind w:right="-108"/>
              <w:jc w:val="thaiDistribute"/>
              <w:rPr>
                <w:rFonts w:ascii="Times New Roman" w:hAnsi="Times New Roman" w:cs="Times New Roman"/>
                <w:szCs w:val="22"/>
                <w:cs/>
                <w:lang w:val="en-GB"/>
              </w:rPr>
            </w:pPr>
          </w:p>
        </w:tc>
        <w:tc>
          <w:tcPr>
            <w:tcW w:w="1692" w:type="dxa"/>
          </w:tcPr>
          <w:p w14:paraId="52AA120A" w14:textId="77777777" w:rsidR="00D814BE" w:rsidRPr="00D814BE" w:rsidRDefault="00D814BE" w:rsidP="00FE75BB">
            <w:pPr>
              <w:tabs>
                <w:tab w:val="decimal" w:pos="1392"/>
              </w:tabs>
              <w:spacing w:after="0" w:line="280" w:lineRule="atLeast"/>
              <w:ind w:left="-88" w:right="-108"/>
              <w:jc w:val="thaiDistribute"/>
              <w:rPr>
                <w:rFonts w:ascii="Times New Roman" w:hAnsi="Times New Roman" w:cs="Times New Roman"/>
                <w:szCs w:val="22"/>
                <w:lang w:val="en-GB"/>
              </w:rPr>
            </w:pPr>
            <w:r w:rsidRPr="00D814BE">
              <w:rPr>
                <w:rFonts w:ascii="Times New Roman" w:hAnsi="Times New Roman" w:cs="Times New Roman"/>
                <w:szCs w:val="22"/>
                <w:lang w:val="en-GB"/>
              </w:rPr>
              <w:t>121,957,460</w:t>
            </w:r>
          </w:p>
        </w:tc>
      </w:tr>
      <w:tr w:rsidR="00D814BE" w:rsidRPr="00DA300D" w14:paraId="0DA0016C" w14:textId="77777777" w:rsidTr="00D814BE">
        <w:trPr>
          <w:gridBefore w:val="1"/>
          <w:wBefore w:w="7" w:type="dxa"/>
          <w:cantSplit/>
        </w:trPr>
        <w:tc>
          <w:tcPr>
            <w:tcW w:w="3757" w:type="dxa"/>
            <w:vAlign w:val="bottom"/>
          </w:tcPr>
          <w:p w14:paraId="74A572E7" w14:textId="77777777" w:rsidR="00D814BE" w:rsidRPr="00DA300D" w:rsidRDefault="00D814BE" w:rsidP="006E3D18">
            <w:pPr>
              <w:spacing w:after="0" w:line="240" w:lineRule="atLeast"/>
              <w:ind w:left="522" w:right="-108" w:firstLine="20"/>
              <w:rPr>
                <w:rFonts w:ascii="Times New Roman" w:hAnsi="Times New Roman" w:cs="Times New Roman"/>
                <w:szCs w:val="22"/>
              </w:rPr>
            </w:pPr>
            <w:r w:rsidRPr="00DA300D">
              <w:rPr>
                <w:rFonts w:ascii="Times New Roman" w:hAnsi="Times New Roman" w:cs="Angsana New"/>
                <w:szCs w:val="22"/>
              </w:rPr>
              <w:t>Depreciation charge for the year</w:t>
            </w:r>
          </w:p>
        </w:tc>
        <w:tc>
          <w:tcPr>
            <w:tcW w:w="1418" w:type="dxa"/>
          </w:tcPr>
          <w:p w14:paraId="0A3602E1" w14:textId="77777777" w:rsidR="00D814BE" w:rsidRPr="00DA300D" w:rsidRDefault="00D814BE" w:rsidP="00F751AC">
            <w:pPr>
              <w:spacing w:after="0" w:line="280" w:lineRule="atLeast"/>
              <w:ind w:right="-108"/>
              <w:jc w:val="center"/>
              <w:rPr>
                <w:rFonts w:ascii="Times New Roman" w:hAnsi="Times New Roman" w:cs="Times New Roman"/>
                <w:szCs w:val="22"/>
                <w:cs/>
                <w:lang w:val="en-GB"/>
              </w:rPr>
            </w:pPr>
            <w:r w:rsidRPr="00DA300D">
              <w:rPr>
                <w:rFonts w:ascii="Times New Roman" w:hAnsi="Times New Roman" w:cs="Times New Roman"/>
                <w:szCs w:val="22"/>
                <w:cs/>
                <w:lang w:val="en-GB"/>
              </w:rPr>
              <w:t>-</w:t>
            </w:r>
          </w:p>
        </w:tc>
        <w:tc>
          <w:tcPr>
            <w:tcW w:w="179" w:type="dxa"/>
          </w:tcPr>
          <w:p w14:paraId="5519280F" w14:textId="77777777" w:rsidR="00D814BE" w:rsidRPr="00DA300D" w:rsidRDefault="00D814BE" w:rsidP="00F751AC">
            <w:pPr>
              <w:tabs>
                <w:tab w:val="decimal" w:pos="1242"/>
              </w:tabs>
              <w:spacing w:after="0" w:line="280" w:lineRule="atLeast"/>
              <w:ind w:right="-108"/>
              <w:jc w:val="thaiDistribute"/>
              <w:rPr>
                <w:rFonts w:ascii="Times New Roman" w:hAnsi="Times New Roman" w:cs="Times New Roman"/>
                <w:szCs w:val="22"/>
                <w:lang w:val="en-GB"/>
              </w:rPr>
            </w:pPr>
          </w:p>
        </w:tc>
        <w:tc>
          <w:tcPr>
            <w:tcW w:w="1381" w:type="dxa"/>
          </w:tcPr>
          <w:p w14:paraId="4122BBBD" w14:textId="77777777" w:rsidR="00D814BE" w:rsidRPr="00D814BE" w:rsidRDefault="00D814BE" w:rsidP="00FE75BB">
            <w:pPr>
              <w:tabs>
                <w:tab w:val="decimal" w:pos="1242"/>
              </w:tabs>
              <w:spacing w:after="0" w:line="280" w:lineRule="atLeast"/>
              <w:ind w:right="-108"/>
              <w:jc w:val="thaiDistribute"/>
              <w:rPr>
                <w:rFonts w:ascii="Times New Roman" w:hAnsi="Times New Roman" w:cs="Times New Roman"/>
                <w:szCs w:val="22"/>
                <w:cs/>
                <w:lang w:val="en-GB"/>
              </w:rPr>
            </w:pPr>
            <w:r w:rsidRPr="00D814BE">
              <w:rPr>
                <w:rFonts w:ascii="Times New Roman" w:hAnsi="Times New Roman" w:cs="Times New Roman"/>
                <w:szCs w:val="22"/>
                <w:lang w:val="en-GB"/>
              </w:rPr>
              <w:t>676,916</w:t>
            </w:r>
          </w:p>
        </w:tc>
        <w:tc>
          <w:tcPr>
            <w:tcW w:w="180" w:type="dxa"/>
          </w:tcPr>
          <w:p w14:paraId="6C8917E6" w14:textId="77777777" w:rsidR="00D814BE" w:rsidRPr="00D814BE" w:rsidRDefault="00D814BE" w:rsidP="00FE75BB">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tcPr>
          <w:p w14:paraId="6266D561" w14:textId="77777777" w:rsidR="00D814BE" w:rsidRPr="00D814BE" w:rsidRDefault="00D814BE" w:rsidP="00FE75BB">
            <w:pPr>
              <w:tabs>
                <w:tab w:val="decimal" w:pos="1363"/>
              </w:tabs>
              <w:spacing w:after="0" w:line="280" w:lineRule="atLeast"/>
              <w:ind w:right="-108"/>
              <w:jc w:val="thaiDistribute"/>
              <w:rPr>
                <w:rFonts w:ascii="Times New Roman" w:hAnsi="Times New Roman" w:cs="Times New Roman"/>
                <w:szCs w:val="22"/>
                <w:cs/>
                <w:lang w:val="en-GB"/>
              </w:rPr>
            </w:pPr>
            <w:r w:rsidRPr="00D814BE">
              <w:rPr>
                <w:rFonts w:ascii="Times New Roman" w:hAnsi="Times New Roman" w:cs="Times New Roman"/>
                <w:szCs w:val="22"/>
                <w:lang w:val="en-GB"/>
              </w:rPr>
              <w:t>1,250,952</w:t>
            </w:r>
          </w:p>
        </w:tc>
        <w:tc>
          <w:tcPr>
            <w:tcW w:w="180" w:type="dxa"/>
          </w:tcPr>
          <w:p w14:paraId="1E14C9C6" w14:textId="77777777" w:rsidR="00D814BE" w:rsidRPr="00D814BE" w:rsidRDefault="00D814BE" w:rsidP="00FE75BB">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tcPr>
          <w:p w14:paraId="1E8D7B1C" w14:textId="77777777" w:rsidR="00D814BE" w:rsidRPr="00D814BE" w:rsidRDefault="00D814BE" w:rsidP="00FE75BB">
            <w:pPr>
              <w:tabs>
                <w:tab w:val="decimal" w:pos="1242"/>
              </w:tabs>
              <w:spacing w:after="0" w:line="280" w:lineRule="atLeast"/>
              <w:ind w:right="-108"/>
              <w:jc w:val="thaiDistribute"/>
              <w:rPr>
                <w:rFonts w:ascii="Times New Roman" w:hAnsi="Times New Roman" w:cs="Times New Roman"/>
                <w:szCs w:val="22"/>
                <w:cs/>
                <w:lang w:val="en-GB"/>
              </w:rPr>
            </w:pPr>
            <w:r w:rsidRPr="00D814BE">
              <w:rPr>
                <w:rFonts w:ascii="Times New Roman" w:hAnsi="Times New Roman" w:cs="Times New Roman"/>
                <w:szCs w:val="22"/>
                <w:lang w:val="en-GB"/>
              </w:rPr>
              <w:t>478,168</w:t>
            </w:r>
          </w:p>
        </w:tc>
        <w:tc>
          <w:tcPr>
            <w:tcW w:w="180" w:type="dxa"/>
          </w:tcPr>
          <w:p w14:paraId="34B8B445" w14:textId="77777777" w:rsidR="00D814BE" w:rsidRPr="00D814BE" w:rsidRDefault="00D814BE" w:rsidP="00FE75BB">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tcPr>
          <w:p w14:paraId="2CE87F67" w14:textId="77777777" w:rsidR="00D814BE" w:rsidRPr="00D814BE" w:rsidRDefault="00D814BE" w:rsidP="00FE75BB">
            <w:pPr>
              <w:tabs>
                <w:tab w:val="decimal" w:pos="1242"/>
              </w:tabs>
              <w:spacing w:after="0" w:line="280" w:lineRule="atLeast"/>
              <w:ind w:right="-108"/>
              <w:jc w:val="thaiDistribute"/>
              <w:rPr>
                <w:rFonts w:ascii="Times New Roman" w:hAnsi="Times New Roman" w:cs="Times New Roman"/>
                <w:szCs w:val="22"/>
                <w:cs/>
                <w:lang w:val="en-GB"/>
              </w:rPr>
            </w:pPr>
            <w:r w:rsidRPr="00D814BE">
              <w:rPr>
                <w:rFonts w:ascii="Times New Roman" w:hAnsi="Times New Roman" w:cs="Times New Roman"/>
                <w:szCs w:val="22"/>
                <w:lang w:val="en-GB"/>
              </w:rPr>
              <w:t>629,012</w:t>
            </w:r>
          </w:p>
        </w:tc>
        <w:tc>
          <w:tcPr>
            <w:tcW w:w="185" w:type="dxa"/>
            <w:gridSpan w:val="2"/>
          </w:tcPr>
          <w:p w14:paraId="6E6C5F11" w14:textId="77777777" w:rsidR="00D814BE" w:rsidRPr="00D814BE" w:rsidRDefault="00D814BE" w:rsidP="00FE75BB">
            <w:pPr>
              <w:tabs>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Pr>
          <w:p w14:paraId="4E880869" w14:textId="77777777" w:rsidR="00D814BE" w:rsidRPr="00D814BE" w:rsidRDefault="00D814BE" w:rsidP="00FE75BB">
            <w:pPr>
              <w:spacing w:after="0" w:line="280" w:lineRule="atLeast"/>
              <w:ind w:right="-108"/>
              <w:jc w:val="center"/>
              <w:rPr>
                <w:rFonts w:ascii="Times New Roman" w:hAnsi="Times New Roman" w:cs="Times New Roman"/>
                <w:szCs w:val="22"/>
                <w:cs/>
                <w:lang w:val="en-GB"/>
              </w:rPr>
            </w:pPr>
            <w:r w:rsidRPr="00D814BE">
              <w:rPr>
                <w:rFonts w:ascii="Times New Roman" w:hAnsi="Times New Roman" w:cs="Times New Roman"/>
                <w:szCs w:val="22"/>
                <w:cs/>
                <w:lang w:val="en-GB"/>
              </w:rPr>
              <w:t>-</w:t>
            </w:r>
          </w:p>
        </w:tc>
        <w:tc>
          <w:tcPr>
            <w:tcW w:w="189" w:type="dxa"/>
            <w:gridSpan w:val="2"/>
          </w:tcPr>
          <w:p w14:paraId="53B77A16" w14:textId="77777777" w:rsidR="00D814BE" w:rsidRPr="00D814BE" w:rsidRDefault="00D814BE" w:rsidP="00FE75BB">
            <w:pPr>
              <w:tabs>
                <w:tab w:val="decimal" w:pos="1242"/>
              </w:tabs>
              <w:spacing w:after="0" w:line="280" w:lineRule="atLeast"/>
              <w:ind w:right="-108"/>
              <w:jc w:val="thaiDistribute"/>
              <w:rPr>
                <w:rFonts w:ascii="Times New Roman" w:hAnsi="Times New Roman" w:cs="Times New Roman"/>
                <w:szCs w:val="22"/>
                <w:cs/>
                <w:lang w:val="en-GB"/>
              </w:rPr>
            </w:pPr>
          </w:p>
        </w:tc>
        <w:tc>
          <w:tcPr>
            <w:tcW w:w="1692" w:type="dxa"/>
          </w:tcPr>
          <w:p w14:paraId="40D384F2" w14:textId="77777777" w:rsidR="00D814BE" w:rsidRPr="00D814BE" w:rsidRDefault="00D814BE" w:rsidP="00FE75BB">
            <w:pPr>
              <w:tabs>
                <w:tab w:val="decimal" w:pos="1392"/>
              </w:tabs>
              <w:spacing w:after="0" w:line="280" w:lineRule="atLeast"/>
              <w:ind w:left="-88" w:right="-108"/>
              <w:jc w:val="thaiDistribute"/>
              <w:rPr>
                <w:rFonts w:ascii="Times New Roman" w:hAnsi="Times New Roman" w:cs="Times New Roman"/>
                <w:szCs w:val="22"/>
                <w:cs/>
                <w:lang w:val="en-GB"/>
              </w:rPr>
            </w:pPr>
            <w:r w:rsidRPr="00D814BE">
              <w:rPr>
                <w:rFonts w:ascii="Times New Roman" w:hAnsi="Times New Roman" w:cs="Times New Roman"/>
                <w:szCs w:val="22"/>
                <w:lang w:val="en-GB"/>
              </w:rPr>
              <w:t>3,035,048</w:t>
            </w:r>
          </w:p>
        </w:tc>
      </w:tr>
      <w:tr w:rsidR="00CF61E3" w:rsidRPr="00DA300D" w14:paraId="76C4C375" w14:textId="77777777" w:rsidTr="00D814BE">
        <w:trPr>
          <w:gridBefore w:val="1"/>
          <w:wBefore w:w="7" w:type="dxa"/>
          <w:cantSplit/>
        </w:trPr>
        <w:tc>
          <w:tcPr>
            <w:tcW w:w="3757" w:type="dxa"/>
            <w:vAlign w:val="center"/>
          </w:tcPr>
          <w:p w14:paraId="4E6346FA" w14:textId="77777777" w:rsidR="00CF61E3" w:rsidRPr="00DA300D" w:rsidRDefault="00D814BE" w:rsidP="006E3D18">
            <w:pPr>
              <w:spacing w:after="0" w:line="240" w:lineRule="atLeast"/>
              <w:ind w:left="522" w:right="-108" w:firstLine="20"/>
              <w:rPr>
                <w:rFonts w:ascii="Times New Roman" w:hAnsi="Times New Roman" w:cs="Times New Roman"/>
                <w:b/>
                <w:bCs/>
                <w:szCs w:val="22"/>
                <w:cs/>
              </w:rPr>
            </w:pPr>
            <w:r>
              <w:rPr>
                <w:rFonts w:ascii="Times New Roman" w:hAnsi="Times New Roman" w:cs="Times New Roman"/>
                <w:b/>
                <w:bCs/>
                <w:szCs w:val="22"/>
              </w:rPr>
              <w:t>At 31 December 2023</w:t>
            </w:r>
            <w:r w:rsidR="00CF61E3" w:rsidRPr="00DA300D">
              <w:rPr>
                <w:rFonts w:ascii="Times New Roman" w:hAnsi="Times New Roman" w:cs="Times New Roman"/>
                <w:b/>
                <w:bCs/>
                <w:szCs w:val="22"/>
              </w:rPr>
              <w:t xml:space="preserve"> and</w:t>
            </w:r>
            <w:r w:rsidR="00CF61E3" w:rsidRPr="00DA300D">
              <w:rPr>
                <w:rFonts w:ascii="Times New Roman" w:hAnsi="Times New Roman" w:cs="Times New Roman"/>
                <w:b/>
                <w:bCs/>
                <w:szCs w:val="22"/>
                <w:cs/>
              </w:rPr>
              <w:t xml:space="preserve"> </w:t>
            </w:r>
          </w:p>
        </w:tc>
        <w:tc>
          <w:tcPr>
            <w:tcW w:w="1418" w:type="dxa"/>
            <w:tcBorders>
              <w:top w:val="single" w:sz="4" w:space="0" w:color="auto"/>
            </w:tcBorders>
          </w:tcPr>
          <w:p w14:paraId="51A6CE3E" w14:textId="77777777" w:rsidR="00CF61E3" w:rsidRPr="00DA300D" w:rsidRDefault="00CF61E3" w:rsidP="00F751AC">
            <w:pPr>
              <w:tabs>
                <w:tab w:val="decimal" w:pos="1242"/>
              </w:tabs>
              <w:spacing w:after="0" w:line="280" w:lineRule="atLeast"/>
              <w:ind w:right="-108"/>
              <w:jc w:val="center"/>
              <w:rPr>
                <w:rFonts w:ascii="Times New Roman" w:hAnsi="Times New Roman" w:cs="Times New Roman"/>
                <w:szCs w:val="22"/>
                <w:lang w:val="en-GB"/>
              </w:rPr>
            </w:pPr>
          </w:p>
        </w:tc>
        <w:tc>
          <w:tcPr>
            <w:tcW w:w="179" w:type="dxa"/>
          </w:tcPr>
          <w:p w14:paraId="0743102C" w14:textId="77777777" w:rsidR="00CF61E3" w:rsidRPr="00DA300D" w:rsidRDefault="00CF61E3" w:rsidP="00BA3232">
            <w:pPr>
              <w:tabs>
                <w:tab w:val="decimal" w:pos="1242"/>
              </w:tabs>
              <w:spacing w:after="0" w:line="280" w:lineRule="atLeast"/>
              <w:ind w:right="-108"/>
              <w:jc w:val="thaiDistribute"/>
              <w:rPr>
                <w:rFonts w:ascii="Times New Roman" w:hAnsi="Times New Roman" w:cs="Times New Roman"/>
                <w:szCs w:val="22"/>
                <w:lang w:val="en-GB"/>
              </w:rPr>
            </w:pPr>
          </w:p>
        </w:tc>
        <w:tc>
          <w:tcPr>
            <w:tcW w:w="1381" w:type="dxa"/>
            <w:tcBorders>
              <w:top w:val="single" w:sz="4" w:space="0" w:color="auto"/>
            </w:tcBorders>
          </w:tcPr>
          <w:p w14:paraId="32D00DD3" w14:textId="77777777" w:rsidR="00CF61E3" w:rsidRPr="00DA300D" w:rsidRDefault="00CF61E3" w:rsidP="00BA3232">
            <w:pPr>
              <w:tabs>
                <w:tab w:val="decimal" w:pos="1242"/>
              </w:tabs>
              <w:spacing w:after="0" w:line="280" w:lineRule="atLeast"/>
              <w:ind w:right="-108"/>
              <w:jc w:val="thaiDistribute"/>
              <w:rPr>
                <w:rFonts w:ascii="Times New Roman" w:hAnsi="Times New Roman" w:cs="Times New Roman"/>
                <w:szCs w:val="22"/>
                <w:lang w:val="en-GB"/>
              </w:rPr>
            </w:pPr>
          </w:p>
        </w:tc>
        <w:tc>
          <w:tcPr>
            <w:tcW w:w="180" w:type="dxa"/>
          </w:tcPr>
          <w:p w14:paraId="72AF2713" w14:textId="77777777" w:rsidR="00CF61E3" w:rsidRPr="00DA300D" w:rsidRDefault="00CF61E3" w:rsidP="00BA3232">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tcBorders>
              <w:top w:val="single" w:sz="4" w:space="0" w:color="auto"/>
            </w:tcBorders>
            <w:vAlign w:val="center"/>
          </w:tcPr>
          <w:p w14:paraId="447AF26C" w14:textId="77777777" w:rsidR="00CF61E3" w:rsidRPr="00DA300D" w:rsidRDefault="00CF61E3" w:rsidP="00BA3232">
            <w:pPr>
              <w:tabs>
                <w:tab w:val="decimal" w:pos="1242"/>
                <w:tab w:val="decimal" w:pos="1363"/>
              </w:tabs>
              <w:spacing w:after="0" w:line="280" w:lineRule="atLeast"/>
              <w:ind w:right="-108"/>
              <w:jc w:val="thaiDistribute"/>
              <w:rPr>
                <w:rFonts w:ascii="Times New Roman" w:hAnsi="Times New Roman" w:cs="Times New Roman"/>
                <w:szCs w:val="22"/>
                <w:lang w:val="en-GB"/>
              </w:rPr>
            </w:pPr>
          </w:p>
        </w:tc>
        <w:tc>
          <w:tcPr>
            <w:tcW w:w="180" w:type="dxa"/>
          </w:tcPr>
          <w:p w14:paraId="3BB2F014" w14:textId="77777777" w:rsidR="00CF61E3" w:rsidRPr="00DA300D" w:rsidRDefault="00CF61E3" w:rsidP="00BA3232">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tcBorders>
              <w:top w:val="single" w:sz="4" w:space="0" w:color="auto"/>
            </w:tcBorders>
          </w:tcPr>
          <w:p w14:paraId="5AB0F6BF" w14:textId="77777777" w:rsidR="00CF61E3" w:rsidRPr="00DA300D" w:rsidRDefault="00CF61E3" w:rsidP="00BA3232">
            <w:pPr>
              <w:tabs>
                <w:tab w:val="decimal" w:pos="1242"/>
              </w:tabs>
              <w:spacing w:after="0" w:line="280" w:lineRule="atLeast"/>
              <w:ind w:right="-108"/>
              <w:jc w:val="thaiDistribute"/>
              <w:rPr>
                <w:rFonts w:ascii="Times New Roman" w:hAnsi="Times New Roman" w:cs="Times New Roman"/>
                <w:szCs w:val="22"/>
                <w:lang w:val="en-GB"/>
              </w:rPr>
            </w:pPr>
          </w:p>
        </w:tc>
        <w:tc>
          <w:tcPr>
            <w:tcW w:w="180" w:type="dxa"/>
          </w:tcPr>
          <w:p w14:paraId="51F6E22A" w14:textId="77777777" w:rsidR="00CF61E3" w:rsidRPr="00DA300D" w:rsidRDefault="00CF61E3" w:rsidP="00BA3232">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tcBorders>
              <w:top w:val="single" w:sz="4" w:space="0" w:color="auto"/>
            </w:tcBorders>
          </w:tcPr>
          <w:p w14:paraId="074F4ADD" w14:textId="77777777" w:rsidR="00CF61E3" w:rsidRPr="00DA300D" w:rsidRDefault="00CF61E3" w:rsidP="00BA3232">
            <w:pPr>
              <w:tabs>
                <w:tab w:val="decimal" w:pos="1242"/>
              </w:tabs>
              <w:spacing w:after="0" w:line="280" w:lineRule="atLeast"/>
              <w:ind w:right="-108"/>
              <w:jc w:val="thaiDistribute"/>
              <w:rPr>
                <w:rFonts w:ascii="Times New Roman" w:hAnsi="Times New Roman" w:cs="Times New Roman"/>
                <w:szCs w:val="22"/>
                <w:lang w:val="en-GB"/>
              </w:rPr>
            </w:pPr>
          </w:p>
        </w:tc>
        <w:tc>
          <w:tcPr>
            <w:tcW w:w="185" w:type="dxa"/>
            <w:gridSpan w:val="2"/>
          </w:tcPr>
          <w:p w14:paraId="07F7BF74" w14:textId="77777777" w:rsidR="00CF61E3" w:rsidRPr="00DA300D" w:rsidRDefault="00CF61E3" w:rsidP="00BA3232">
            <w:pPr>
              <w:tabs>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Borders>
              <w:top w:val="single" w:sz="4" w:space="0" w:color="auto"/>
            </w:tcBorders>
          </w:tcPr>
          <w:p w14:paraId="46787D56" w14:textId="77777777" w:rsidR="00CF61E3" w:rsidRPr="00DA300D" w:rsidRDefault="00CF61E3" w:rsidP="00BA3232">
            <w:pPr>
              <w:tabs>
                <w:tab w:val="decimal" w:pos="1242"/>
              </w:tabs>
              <w:spacing w:after="0" w:line="280" w:lineRule="atLeast"/>
              <w:ind w:right="-108"/>
              <w:jc w:val="center"/>
              <w:rPr>
                <w:rFonts w:ascii="Times New Roman" w:hAnsi="Times New Roman" w:cs="Times New Roman"/>
                <w:szCs w:val="22"/>
                <w:lang w:val="en-GB"/>
              </w:rPr>
            </w:pPr>
          </w:p>
        </w:tc>
        <w:tc>
          <w:tcPr>
            <w:tcW w:w="189" w:type="dxa"/>
            <w:gridSpan w:val="2"/>
          </w:tcPr>
          <w:p w14:paraId="176D2EED" w14:textId="77777777" w:rsidR="00CF61E3" w:rsidRPr="00DA300D" w:rsidRDefault="00CF61E3" w:rsidP="00BA3232">
            <w:pPr>
              <w:tabs>
                <w:tab w:val="decimal" w:pos="1242"/>
              </w:tabs>
              <w:spacing w:after="0" w:line="280" w:lineRule="atLeast"/>
              <w:ind w:right="-108"/>
              <w:jc w:val="thaiDistribute"/>
              <w:rPr>
                <w:rFonts w:ascii="Times New Roman" w:hAnsi="Times New Roman" w:cs="Times New Roman"/>
                <w:szCs w:val="22"/>
                <w:cs/>
                <w:lang w:val="en-GB"/>
              </w:rPr>
            </w:pPr>
          </w:p>
        </w:tc>
        <w:tc>
          <w:tcPr>
            <w:tcW w:w="1692" w:type="dxa"/>
            <w:tcBorders>
              <w:top w:val="single" w:sz="4" w:space="0" w:color="auto"/>
            </w:tcBorders>
          </w:tcPr>
          <w:p w14:paraId="52ADF60A" w14:textId="77777777" w:rsidR="00CF61E3" w:rsidRPr="00DA300D" w:rsidRDefault="00CF61E3" w:rsidP="00BA3232">
            <w:pPr>
              <w:tabs>
                <w:tab w:val="decimal" w:pos="1242"/>
                <w:tab w:val="decimal" w:pos="1329"/>
              </w:tabs>
              <w:spacing w:after="0" w:line="280" w:lineRule="atLeast"/>
              <w:ind w:right="-108"/>
              <w:jc w:val="thaiDistribute"/>
              <w:rPr>
                <w:rFonts w:ascii="Times New Roman" w:hAnsi="Times New Roman" w:cs="Times New Roman"/>
                <w:szCs w:val="22"/>
                <w:lang w:val="en-GB"/>
              </w:rPr>
            </w:pPr>
          </w:p>
        </w:tc>
      </w:tr>
      <w:tr w:rsidR="00D814BE" w:rsidRPr="00DA300D" w14:paraId="6830EEC7" w14:textId="77777777" w:rsidTr="00D814BE">
        <w:trPr>
          <w:gridBefore w:val="1"/>
          <w:wBefore w:w="7" w:type="dxa"/>
          <w:cantSplit/>
        </w:trPr>
        <w:tc>
          <w:tcPr>
            <w:tcW w:w="3757" w:type="dxa"/>
            <w:vAlign w:val="bottom"/>
          </w:tcPr>
          <w:p w14:paraId="758B59EF" w14:textId="77777777" w:rsidR="00D814BE" w:rsidRPr="00DA300D" w:rsidRDefault="00D814BE" w:rsidP="006E3D18">
            <w:pPr>
              <w:spacing w:after="0" w:line="240" w:lineRule="atLeast"/>
              <w:ind w:left="522" w:right="-108" w:firstLine="20"/>
              <w:rPr>
                <w:rFonts w:ascii="Times New Roman" w:hAnsi="Times New Roman" w:cs="Times New Roman"/>
                <w:b/>
                <w:bCs/>
                <w:szCs w:val="22"/>
              </w:rPr>
            </w:pPr>
            <w:r>
              <w:rPr>
                <w:rFonts w:ascii="Times New Roman" w:hAnsi="Times New Roman" w:cs="Times New Roman"/>
                <w:b/>
                <w:bCs/>
                <w:szCs w:val="22"/>
              </w:rPr>
              <w:t xml:space="preserve">  1 January 2024</w:t>
            </w:r>
          </w:p>
        </w:tc>
        <w:tc>
          <w:tcPr>
            <w:tcW w:w="1418" w:type="dxa"/>
          </w:tcPr>
          <w:p w14:paraId="7E061E88" w14:textId="77777777" w:rsidR="00D814BE" w:rsidRPr="00DA300D" w:rsidRDefault="00D814BE" w:rsidP="00F751AC">
            <w:pPr>
              <w:spacing w:after="0" w:line="280" w:lineRule="atLeast"/>
              <w:ind w:right="-108"/>
              <w:jc w:val="center"/>
              <w:rPr>
                <w:rFonts w:ascii="Times New Roman" w:hAnsi="Times New Roman" w:cs="Times New Roman"/>
                <w:b/>
                <w:bCs/>
                <w:szCs w:val="22"/>
                <w:lang w:val="en-GB"/>
              </w:rPr>
            </w:pPr>
            <w:r w:rsidRPr="00DA300D">
              <w:rPr>
                <w:rFonts w:ascii="Times New Roman" w:hAnsi="Times New Roman" w:cs="Times New Roman"/>
                <w:b/>
                <w:bCs/>
                <w:szCs w:val="22"/>
                <w:cs/>
                <w:lang w:val="en-GB"/>
              </w:rPr>
              <w:t>-</w:t>
            </w:r>
          </w:p>
        </w:tc>
        <w:tc>
          <w:tcPr>
            <w:tcW w:w="179" w:type="dxa"/>
          </w:tcPr>
          <w:p w14:paraId="4BCE3939" w14:textId="77777777" w:rsidR="00D814BE" w:rsidRPr="00DA300D" w:rsidRDefault="00D814BE" w:rsidP="006E3D18">
            <w:pPr>
              <w:tabs>
                <w:tab w:val="decimal" w:pos="1242"/>
              </w:tabs>
              <w:spacing w:after="0" w:line="280" w:lineRule="atLeast"/>
              <w:ind w:right="-108"/>
              <w:jc w:val="thaiDistribute"/>
              <w:rPr>
                <w:rFonts w:ascii="Times New Roman" w:hAnsi="Times New Roman" w:cs="Times New Roman"/>
                <w:b/>
                <w:bCs/>
                <w:szCs w:val="22"/>
                <w:lang w:val="en-GB"/>
              </w:rPr>
            </w:pPr>
          </w:p>
        </w:tc>
        <w:tc>
          <w:tcPr>
            <w:tcW w:w="1381" w:type="dxa"/>
          </w:tcPr>
          <w:p w14:paraId="41761640" w14:textId="77777777" w:rsidR="00D814BE" w:rsidRPr="00DA300D" w:rsidRDefault="00D814BE" w:rsidP="00FE75BB">
            <w:pPr>
              <w:tabs>
                <w:tab w:val="decimal" w:pos="1242"/>
              </w:tabs>
              <w:spacing w:after="0" w:line="280" w:lineRule="atLeast"/>
              <w:ind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38,890,433</w:t>
            </w:r>
          </w:p>
        </w:tc>
        <w:tc>
          <w:tcPr>
            <w:tcW w:w="180" w:type="dxa"/>
          </w:tcPr>
          <w:p w14:paraId="6A406738" w14:textId="77777777" w:rsidR="00D814BE" w:rsidRPr="00DA300D" w:rsidRDefault="00D814BE" w:rsidP="00FE75BB">
            <w:pPr>
              <w:tabs>
                <w:tab w:val="decimal" w:pos="1242"/>
              </w:tabs>
              <w:spacing w:after="0" w:line="280" w:lineRule="atLeast"/>
              <w:ind w:right="-108"/>
              <w:jc w:val="thaiDistribute"/>
              <w:rPr>
                <w:rFonts w:ascii="Times New Roman" w:hAnsi="Times New Roman" w:cs="Times New Roman"/>
                <w:b/>
                <w:bCs/>
                <w:szCs w:val="22"/>
                <w:cs/>
                <w:lang w:val="en-GB"/>
              </w:rPr>
            </w:pPr>
          </w:p>
        </w:tc>
        <w:tc>
          <w:tcPr>
            <w:tcW w:w="1521" w:type="dxa"/>
            <w:vAlign w:val="center"/>
          </w:tcPr>
          <w:p w14:paraId="43C4C49B" w14:textId="77777777" w:rsidR="00D814BE" w:rsidRPr="00DA300D" w:rsidRDefault="00D814BE" w:rsidP="00FE75BB">
            <w:pPr>
              <w:tabs>
                <w:tab w:val="decimal" w:pos="1363"/>
              </w:tabs>
              <w:spacing w:after="0" w:line="280" w:lineRule="atLeast"/>
              <w:ind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2,057,121</w:t>
            </w:r>
          </w:p>
        </w:tc>
        <w:tc>
          <w:tcPr>
            <w:tcW w:w="180" w:type="dxa"/>
          </w:tcPr>
          <w:p w14:paraId="6EB75269" w14:textId="77777777" w:rsidR="00D814BE" w:rsidRPr="00DA300D" w:rsidRDefault="00D814BE" w:rsidP="00FE75BB">
            <w:pPr>
              <w:tabs>
                <w:tab w:val="decimal" w:pos="1242"/>
              </w:tabs>
              <w:spacing w:after="0" w:line="280" w:lineRule="atLeast"/>
              <w:ind w:right="-108"/>
              <w:jc w:val="thaiDistribute"/>
              <w:rPr>
                <w:rFonts w:ascii="Times New Roman" w:hAnsi="Times New Roman" w:cs="Times New Roman"/>
                <w:b/>
                <w:bCs/>
                <w:szCs w:val="22"/>
                <w:cs/>
                <w:lang w:val="en-GB"/>
              </w:rPr>
            </w:pPr>
          </w:p>
        </w:tc>
        <w:tc>
          <w:tcPr>
            <w:tcW w:w="1624" w:type="dxa"/>
          </w:tcPr>
          <w:p w14:paraId="09E179C3" w14:textId="77777777" w:rsidR="00D814BE" w:rsidRPr="00DA300D" w:rsidRDefault="00D814BE" w:rsidP="00FE75BB">
            <w:pPr>
              <w:tabs>
                <w:tab w:val="decimal" w:pos="1242"/>
              </w:tabs>
              <w:spacing w:after="0" w:line="280" w:lineRule="atLeast"/>
              <w:ind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50,741,995</w:t>
            </w:r>
          </w:p>
        </w:tc>
        <w:tc>
          <w:tcPr>
            <w:tcW w:w="180" w:type="dxa"/>
          </w:tcPr>
          <w:p w14:paraId="2A08EBCF" w14:textId="77777777" w:rsidR="00D814BE" w:rsidRPr="00DA300D" w:rsidRDefault="00D814BE" w:rsidP="00FE75BB">
            <w:pPr>
              <w:tabs>
                <w:tab w:val="decimal" w:pos="1242"/>
              </w:tabs>
              <w:spacing w:after="0" w:line="280" w:lineRule="atLeast"/>
              <w:ind w:right="-108"/>
              <w:jc w:val="thaiDistribute"/>
              <w:rPr>
                <w:rFonts w:ascii="Times New Roman" w:hAnsi="Times New Roman" w:cs="Times New Roman"/>
                <w:b/>
                <w:bCs/>
                <w:szCs w:val="22"/>
                <w:cs/>
                <w:lang w:val="en-GB"/>
              </w:rPr>
            </w:pPr>
          </w:p>
        </w:tc>
        <w:tc>
          <w:tcPr>
            <w:tcW w:w="1559" w:type="dxa"/>
          </w:tcPr>
          <w:p w14:paraId="334B1FFE" w14:textId="77777777" w:rsidR="00D814BE" w:rsidRPr="00DA300D" w:rsidRDefault="00D814BE" w:rsidP="00FE75BB">
            <w:pPr>
              <w:tabs>
                <w:tab w:val="decimal" w:pos="1242"/>
              </w:tabs>
              <w:spacing w:after="0" w:line="280" w:lineRule="atLeast"/>
              <w:ind w:right="-108"/>
              <w:jc w:val="thaiDistribute"/>
              <w:rPr>
                <w:rFonts w:ascii="Times New Roman" w:hAnsi="Times New Roman" w:cs="Times New Roman"/>
                <w:b/>
                <w:bCs/>
                <w:szCs w:val="22"/>
                <w:lang w:val="en-GB"/>
              </w:rPr>
            </w:pPr>
            <w:r w:rsidRPr="00DA300D">
              <w:rPr>
                <w:rFonts w:ascii="Times New Roman" w:hAnsi="Times New Roman" w:cstheme="minorBidi"/>
                <w:b/>
                <w:bCs/>
                <w:szCs w:val="22"/>
              </w:rPr>
              <w:t>30</w:t>
            </w:r>
            <w:r w:rsidRPr="00DA300D">
              <w:rPr>
                <w:rFonts w:ascii="Times New Roman" w:hAnsi="Times New Roman" w:cs="Times New Roman"/>
                <w:b/>
                <w:bCs/>
                <w:szCs w:val="22"/>
                <w:lang w:val="en-GB"/>
              </w:rPr>
              <w:t>,470,251</w:t>
            </w:r>
          </w:p>
        </w:tc>
        <w:tc>
          <w:tcPr>
            <w:tcW w:w="185" w:type="dxa"/>
            <w:gridSpan w:val="2"/>
          </w:tcPr>
          <w:p w14:paraId="64172B2A" w14:textId="77777777" w:rsidR="00D814BE" w:rsidRPr="00DA300D" w:rsidRDefault="00D814BE" w:rsidP="00FE75BB">
            <w:pPr>
              <w:tabs>
                <w:tab w:val="decimal" w:pos="1242"/>
              </w:tabs>
              <w:spacing w:after="0" w:line="280" w:lineRule="atLeast"/>
              <w:ind w:right="-108"/>
              <w:jc w:val="thaiDistribute"/>
              <w:rPr>
                <w:rFonts w:ascii="Times New Roman" w:hAnsi="Times New Roman" w:cs="Times New Roman"/>
                <w:b/>
                <w:bCs/>
                <w:szCs w:val="22"/>
                <w:cs/>
                <w:lang w:val="en-GB"/>
              </w:rPr>
            </w:pPr>
          </w:p>
        </w:tc>
        <w:tc>
          <w:tcPr>
            <w:tcW w:w="1478" w:type="dxa"/>
            <w:gridSpan w:val="2"/>
          </w:tcPr>
          <w:p w14:paraId="67DFC691" w14:textId="77777777" w:rsidR="00D814BE" w:rsidRPr="00DA300D" w:rsidRDefault="00D814BE" w:rsidP="00FE75BB">
            <w:pPr>
              <w:tabs>
                <w:tab w:val="decimal" w:pos="1242"/>
              </w:tabs>
              <w:spacing w:after="0" w:line="280" w:lineRule="atLeast"/>
              <w:ind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2,832,708</w:t>
            </w:r>
          </w:p>
        </w:tc>
        <w:tc>
          <w:tcPr>
            <w:tcW w:w="189" w:type="dxa"/>
            <w:gridSpan w:val="2"/>
          </w:tcPr>
          <w:p w14:paraId="0ED1A07D" w14:textId="77777777" w:rsidR="00D814BE" w:rsidRPr="00DA300D" w:rsidRDefault="00D814BE" w:rsidP="00FE75BB">
            <w:pPr>
              <w:tabs>
                <w:tab w:val="decimal" w:pos="1242"/>
              </w:tabs>
              <w:spacing w:after="0" w:line="280" w:lineRule="atLeast"/>
              <w:ind w:right="-108"/>
              <w:jc w:val="thaiDistribute"/>
              <w:rPr>
                <w:rFonts w:ascii="Times New Roman" w:hAnsi="Times New Roman" w:cs="Times New Roman"/>
                <w:b/>
                <w:bCs/>
                <w:szCs w:val="22"/>
                <w:cs/>
                <w:lang w:val="en-GB"/>
              </w:rPr>
            </w:pPr>
          </w:p>
        </w:tc>
        <w:tc>
          <w:tcPr>
            <w:tcW w:w="1692" w:type="dxa"/>
          </w:tcPr>
          <w:p w14:paraId="1B069FE6" w14:textId="77777777" w:rsidR="00D814BE" w:rsidRPr="00DA300D" w:rsidRDefault="00D814BE" w:rsidP="00FE75BB">
            <w:pPr>
              <w:tabs>
                <w:tab w:val="decimal" w:pos="1392"/>
              </w:tabs>
              <w:spacing w:after="0" w:line="280" w:lineRule="atLeast"/>
              <w:ind w:left="-88"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124,992,508</w:t>
            </w:r>
          </w:p>
        </w:tc>
      </w:tr>
      <w:tr w:rsidR="00CF61E3" w:rsidRPr="00DA300D" w14:paraId="689AD590" w14:textId="77777777" w:rsidTr="00D814BE">
        <w:trPr>
          <w:gridBefore w:val="1"/>
          <w:wBefore w:w="7" w:type="dxa"/>
          <w:cantSplit/>
        </w:trPr>
        <w:tc>
          <w:tcPr>
            <w:tcW w:w="3757" w:type="dxa"/>
            <w:vAlign w:val="bottom"/>
          </w:tcPr>
          <w:p w14:paraId="38453949" w14:textId="77777777" w:rsidR="00CF61E3" w:rsidRPr="00DA300D" w:rsidRDefault="00CF61E3" w:rsidP="006E3D18">
            <w:pPr>
              <w:spacing w:after="0" w:line="240" w:lineRule="atLeast"/>
              <w:ind w:left="522" w:right="-108" w:firstLine="20"/>
              <w:rPr>
                <w:rFonts w:ascii="Times New Roman" w:hAnsi="Times New Roman" w:cs="Times New Roman"/>
                <w:szCs w:val="22"/>
              </w:rPr>
            </w:pPr>
            <w:r w:rsidRPr="00DA300D">
              <w:rPr>
                <w:rFonts w:ascii="Times New Roman" w:hAnsi="Times New Roman" w:cs="Angsana New"/>
                <w:szCs w:val="22"/>
              </w:rPr>
              <w:t>Depreciation charge for the year</w:t>
            </w:r>
          </w:p>
        </w:tc>
        <w:tc>
          <w:tcPr>
            <w:tcW w:w="1418" w:type="dxa"/>
            <w:shd w:val="clear" w:color="auto" w:fill="auto"/>
          </w:tcPr>
          <w:p w14:paraId="52B37C10" w14:textId="77777777" w:rsidR="00CF61E3" w:rsidRPr="00DA300D" w:rsidRDefault="00CF61E3" w:rsidP="00F751AC">
            <w:pPr>
              <w:spacing w:after="0" w:line="280" w:lineRule="atLeast"/>
              <w:ind w:right="-108"/>
              <w:jc w:val="center"/>
              <w:rPr>
                <w:rFonts w:ascii="Times New Roman" w:hAnsi="Times New Roman" w:cs="Times New Roman"/>
                <w:szCs w:val="22"/>
                <w:cs/>
                <w:lang w:val="en-GB"/>
              </w:rPr>
            </w:pPr>
            <w:r w:rsidRPr="00DA300D">
              <w:rPr>
                <w:rFonts w:ascii="Times New Roman" w:hAnsi="Times New Roman" w:cs="Times New Roman"/>
                <w:szCs w:val="22"/>
                <w:cs/>
                <w:lang w:val="en-GB"/>
              </w:rPr>
              <w:t>-</w:t>
            </w:r>
          </w:p>
        </w:tc>
        <w:tc>
          <w:tcPr>
            <w:tcW w:w="179" w:type="dxa"/>
            <w:shd w:val="clear" w:color="auto" w:fill="auto"/>
          </w:tcPr>
          <w:p w14:paraId="4AAB43C9" w14:textId="77777777" w:rsidR="00CF61E3" w:rsidRPr="00DA300D" w:rsidRDefault="00CF61E3" w:rsidP="00F751AC">
            <w:pPr>
              <w:tabs>
                <w:tab w:val="decimal" w:pos="1242"/>
              </w:tabs>
              <w:spacing w:after="0" w:line="280" w:lineRule="atLeast"/>
              <w:ind w:right="-108"/>
              <w:jc w:val="thaiDistribute"/>
              <w:rPr>
                <w:rFonts w:ascii="Times New Roman" w:hAnsi="Times New Roman" w:cs="Times New Roman"/>
                <w:szCs w:val="22"/>
                <w:lang w:val="en-GB"/>
              </w:rPr>
            </w:pPr>
          </w:p>
        </w:tc>
        <w:tc>
          <w:tcPr>
            <w:tcW w:w="1381" w:type="dxa"/>
            <w:shd w:val="clear" w:color="auto" w:fill="auto"/>
          </w:tcPr>
          <w:p w14:paraId="275444EC" w14:textId="77777777" w:rsidR="00CF61E3" w:rsidRPr="00DA300D" w:rsidRDefault="00D814BE" w:rsidP="00F751AC">
            <w:pPr>
              <w:tabs>
                <w:tab w:val="decimal" w:pos="1242"/>
              </w:tabs>
              <w:spacing w:after="0" w:line="28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648,36</w:t>
            </w:r>
            <w:r w:rsidR="00CF61E3" w:rsidRPr="00DA300D">
              <w:rPr>
                <w:rFonts w:ascii="Times New Roman" w:hAnsi="Times New Roman" w:cs="Times New Roman"/>
                <w:szCs w:val="22"/>
                <w:lang w:val="en-GB"/>
              </w:rPr>
              <w:t>6</w:t>
            </w:r>
          </w:p>
        </w:tc>
        <w:tc>
          <w:tcPr>
            <w:tcW w:w="180" w:type="dxa"/>
            <w:shd w:val="clear" w:color="auto" w:fill="auto"/>
          </w:tcPr>
          <w:p w14:paraId="66E4CF79" w14:textId="77777777" w:rsidR="00CF61E3" w:rsidRPr="00DA300D" w:rsidRDefault="00CF61E3" w:rsidP="00F751AC">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shd w:val="clear" w:color="auto" w:fill="auto"/>
          </w:tcPr>
          <w:p w14:paraId="72F84892" w14:textId="77777777" w:rsidR="00CF61E3" w:rsidRPr="00DA300D" w:rsidRDefault="00D814BE" w:rsidP="00F751AC">
            <w:pPr>
              <w:tabs>
                <w:tab w:val="decimal" w:pos="1363"/>
              </w:tabs>
              <w:spacing w:after="0" w:line="28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625,476</w:t>
            </w:r>
          </w:p>
        </w:tc>
        <w:tc>
          <w:tcPr>
            <w:tcW w:w="180" w:type="dxa"/>
            <w:shd w:val="clear" w:color="auto" w:fill="auto"/>
          </w:tcPr>
          <w:p w14:paraId="3A04ED4B" w14:textId="77777777" w:rsidR="00CF61E3" w:rsidRPr="00DA300D" w:rsidRDefault="00CF61E3" w:rsidP="00F751AC">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shd w:val="clear" w:color="auto" w:fill="auto"/>
          </w:tcPr>
          <w:p w14:paraId="6A103195" w14:textId="77777777" w:rsidR="00CF61E3" w:rsidRPr="00DA300D" w:rsidRDefault="00FE75BB" w:rsidP="00F751AC">
            <w:pPr>
              <w:tabs>
                <w:tab w:val="decimal" w:pos="1242"/>
              </w:tabs>
              <w:spacing w:after="0" w:line="28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402</w:t>
            </w:r>
            <w:r w:rsidR="00CF61E3" w:rsidRPr="00DA300D">
              <w:rPr>
                <w:rFonts w:ascii="Times New Roman" w:hAnsi="Times New Roman" w:cs="Times New Roman"/>
                <w:szCs w:val="22"/>
                <w:lang w:val="en-GB"/>
              </w:rPr>
              <w:t>,</w:t>
            </w:r>
            <w:r>
              <w:rPr>
                <w:rFonts w:ascii="Times New Roman" w:hAnsi="Times New Roman" w:cs="Times New Roman"/>
                <w:szCs w:val="22"/>
                <w:lang w:val="en-GB"/>
              </w:rPr>
              <w:t>095</w:t>
            </w:r>
          </w:p>
        </w:tc>
        <w:tc>
          <w:tcPr>
            <w:tcW w:w="180" w:type="dxa"/>
            <w:shd w:val="clear" w:color="auto" w:fill="auto"/>
          </w:tcPr>
          <w:p w14:paraId="0A4B0B15" w14:textId="77777777" w:rsidR="00CF61E3" w:rsidRPr="00DA300D" w:rsidRDefault="00CF61E3" w:rsidP="00F751AC">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shd w:val="clear" w:color="auto" w:fill="auto"/>
          </w:tcPr>
          <w:p w14:paraId="7BF4D1F5" w14:textId="77777777" w:rsidR="00CF61E3" w:rsidRPr="00DA300D" w:rsidRDefault="00FE75BB" w:rsidP="00F751AC">
            <w:pPr>
              <w:tabs>
                <w:tab w:val="decimal" w:pos="1242"/>
              </w:tabs>
              <w:spacing w:after="0" w:line="28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528,145</w:t>
            </w:r>
          </w:p>
        </w:tc>
        <w:tc>
          <w:tcPr>
            <w:tcW w:w="185" w:type="dxa"/>
            <w:gridSpan w:val="2"/>
            <w:shd w:val="clear" w:color="auto" w:fill="auto"/>
          </w:tcPr>
          <w:p w14:paraId="7A27A015" w14:textId="77777777" w:rsidR="00CF61E3" w:rsidRPr="00DA300D" w:rsidRDefault="00CF61E3" w:rsidP="00F751AC">
            <w:pPr>
              <w:tabs>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shd w:val="clear" w:color="auto" w:fill="auto"/>
          </w:tcPr>
          <w:p w14:paraId="5D353E0A" w14:textId="77777777" w:rsidR="00CF61E3" w:rsidRPr="00DA300D" w:rsidRDefault="00CF61E3" w:rsidP="00F751AC">
            <w:pPr>
              <w:spacing w:after="0" w:line="280" w:lineRule="atLeast"/>
              <w:ind w:right="-108"/>
              <w:jc w:val="center"/>
              <w:rPr>
                <w:rFonts w:ascii="Times New Roman" w:hAnsi="Times New Roman" w:cs="Times New Roman"/>
                <w:szCs w:val="22"/>
                <w:cs/>
                <w:lang w:val="en-GB"/>
              </w:rPr>
            </w:pPr>
            <w:r w:rsidRPr="00DA300D">
              <w:rPr>
                <w:rFonts w:ascii="Times New Roman" w:hAnsi="Times New Roman" w:cs="Times New Roman"/>
                <w:szCs w:val="22"/>
                <w:cs/>
                <w:lang w:val="en-GB"/>
              </w:rPr>
              <w:t>-</w:t>
            </w:r>
          </w:p>
        </w:tc>
        <w:tc>
          <w:tcPr>
            <w:tcW w:w="189" w:type="dxa"/>
            <w:gridSpan w:val="2"/>
            <w:shd w:val="clear" w:color="auto" w:fill="auto"/>
          </w:tcPr>
          <w:p w14:paraId="5E99DB93" w14:textId="77777777" w:rsidR="00CF61E3" w:rsidRPr="00DA300D" w:rsidRDefault="00CF61E3" w:rsidP="00F751AC">
            <w:pPr>
              <w:tabs>
                <w:tab w:val="decimal" w:pos="1242"/>
              </w:tabs>
              <w:spacing w:after="0" w:line="280" w:lineRule="atLeast"/>
              <w:ind w:right="-108"/>
              <w:jc w:val="thaiDistribute"/>
              <w:rPr>
                <w:rFonts w:ascii="Times New Roman" w:hAnsi="Times New Roman" w:cs="Times New Roman"/>
                <w:szCs w:val="22"/>
                <w:cs/>
                <w:lang w:val="en-GB"/>
              </w:rPr>
            </w:pPr>
          </w:p>
        </w:tc>
        <w:tc>
          <w:tcPr>
            <w:tcW w:w="1692" w:type="dxa"/>
            <w:shd w:val="clear" w:color="auto" w:fill="auto"/>
          </w:tcPr>
          <w:p w14:paraId="4F897D5A" w14:textId="77777777" w:rsidR="00CF61E3" w:rsidRPr="00DA300D" w:rsidRDefault="00FE75BB" w:rsidP="00F751AC">
            <w:pPr>
              <w:tabs>
                <w:tab w:val="decimal" w:pos="1392"/>
              </w:tabs>
              <w:spacing w:after="0" w:line="280" w:lineRule="atLeast"/>
              <w:ind w:left="-88" w:right="-108"/>
              <w:jc w:val="thaiDistribute"/>
              <w:rPr>
                <w:rFonts w:ascii="Times New Roman" w:hAnsi="Times New Roman" w:cs="Times New Roman"/>
                <w:szCs w:val="22"/>
                <w:cs/>
                <w:lang w:val="en-GB"/>
              </w:rPr>
            </w:pPr>
            <w:r>
              <w:rPr>
                <w:rFonts w:ascii="Times New Roman" w:hAnsi="Times New Roman" w:cs="Times New Roman"/>
                <w:szCs w:val="22"/>
                <w:lang w:val="en-GB"/>
              </w:rPr>
              <w:t>2,204</w:t>
            </w:r>
            <w:r w:rsidR="00CF61E3" w:rsidRPr="00DA300D">
              <w:rPr>
                <w:rFonts w:ascii="Times New Roman" w:hAnsi="Times New Roman" w:cs="Times New Roman"/>
                <w:szCs w:val="22"/>
                <w:lang w:val="en-GB"/>
              </w:rPr>
              <w:t>,</w:t>
            </w:r>
            <w:r>
              <w:rPr>
                <w:rFonts w:ascii="Times New Roman" w:hAnsi="Times New Roman" w:cs="Times New Roman"/>
                <w:szCs w:val="22"/>
                <w:lang w:val="en-GB"/>
              </w:rPr>
              <w:t>082</w:t>
            </w:r>
          </w:p>
        </w:tc>
      </w:tr>
      <w:tr w:rsidR="005E6285" w:rsidRPr="00DA300D" w14:paraId="23C09E20" w14:textId="77777777" w:rsidTr="00D814BE">
        <w:trPr>
          <w:gridBefore w:val="1"/>
          <w:wBefore w:w="7" w:type="dxa"/>
          <w:cantSplit/>
        </w:trPr>
        <w:tc>
          <w:tcPr>
            <w:tcW w:w="3757" w:type="dxa"/>
            <w:vAlign w:val="bottom"/>
          </w:tcPr>
          <w:p w14:paraId="16FFD66C" w14:textId="77777777" w:rsidR="005E6285" w:rsidRPr="00DA300D" w:rsidRDefault="005E6285" w:rsidP="006E3D18">
            <w:pPr>
              <w:spacing w:after="0" w:line="240" w:lineRule="atLeast"/>
              <w:ind w:left="522" w:right="-108" w:firstLine="20"/>
              <w:rPr>
                <w:rFonts w:ascii="Times New Roman" w:hAnsi="Times New Roman" w:cs="Angsana New"/>
                <w:szCs w:val="22"/>
              </w:rPr>
            </w:pPr>
            <w:r>
              <w:rPr>
                <w:rFonts w:ascii="Times New Roman" w:hAnsi="Times New Roman" w:cs="Times New Roman"/>
                <w:szCs w:val="22"/>
              </w:rPr>
              <w:t>Disposal/Write-off</w:t>
            </w:r>
          </w:p>
        </w:tc>
        <w:tc>
          <w:tcPr>
            <w:tcW w:w="1418" w:type="dxa"/>
            <w:shd w:val="clear" w:color="auto" w:fill="auto"/>
          </w:tcPr>
          <w:p w14:paraId="6FD1B04B" w14:textId="77777777" w:rsidR="005E6285" w:rsidRPr="00DA300D" w:rsidRDefault="005E6285" w:rsidP="00F751AC">
            <w:pPr>
              <w:spacing w:after="0" w:line="280" w:lineRule="atLeast"/>
              <w:ind w:right="-108"/>
              <w:jc w:val="center"/>
              <w:rPr>
                <w:rFonts w:ascii="Times New Roman" w:hAnsi="Times New Roman" w:cs="Times New Roman"/>
                <w:szCs w:val="22"/>
                <w:cs/>
                <w:lang w:val="en-GB"/>
              </w:rPr>
            </w:pPr>
            <w:r>
              <w:rPr>
                <w:rFonts w:ascii="Times New Roman" w:hAnsi="Times New Roman" w:cs="Times New Roman"/>
                <w:szCs w:val="22"/>
                <w:lang w:val="en-GB"/>
              </w:rPr>
              <w:t>-</w:t>
            </w:r>
          </w:p>
        </w:tc>
        <w:tc>
          <w:tcPr>
            <w:tcW w:w="179" w:type="dxa"/>
            <w:shd w:val="clear" w:color="auto" w:fill="auto"/>
          </w:tcPr>
          <w:p w14:paraId="5A651CE3" w14:textId="77777777" w:rsidR="005E6285" w:rsidRPr="00DA300D" w:rsidRDefault="005E6285" w:rsidP="00F751AC">
            <w:pPr>
              <w:tabs>
                <w:tab w:val="decimal" w:pos="1242"/>
              </w:tabs>
              <w:spacing w:after="0" w:line="280" w:lineRule="atLeast"/>
              <w:ind w:right="-108"/>
              <w:jc w:val="thaiDistribute"/>
              <w:rPr>
                <w:rFonts w:ascii="Times New Roman" w:hAnsi="Times New Roman" w:cs="Times New Roman"/>
                <w:szCs w:val="22"/>
                <w:lang w:val="en-GB"/>
              </w:rPr>
            </w:pPr>
          </w:p>
        </w:tc>
        <w:tc>
          <w:tcPr>
            <w:tcW w:w="1381" w:type="dxa"/>
            <w:shd w:val="clear" w:color="auto" w:fill="auto"/>
          </w:tcPr>
          <w:p w14:paraId="7412232D" w14:textId="77777777" w:rsidR="005E6285" w:rsidRPr="00DA300D" w:rsidRDefault="005E6285" w:rsidP="00DB37A0">
            <w:pPr>
              <w:spacing w:after="0" w:line="280" w:lineRule="atLeast"/>
              <w:ind w:right="-108"/>
              <w:jc w:val="center"/>
              <w:rPr>
                <w:rFonts w:ascii="Times New Roman" w:hAnsi="Times New Roman" w:cs="Times New Roman"/>
                <w:szCs w:val="22"/>
                <w:cs/>
                <w:lang w:val="en-GB"/>
              </w:rPr>
            </w:pPr>
            <w:r>
              <w:rPr>
                <w:rFonts w:ascii="Times New Roman" w:hAnsi="Times New Roman" w:cs="Times New Roman"/>
                <w:szCs w:val="22"/>
                <w:lang w:val="en-GB"/>
              </w:rPr>
              <w:t>-</w:t>
            </w:r>
          </w:p>
        </w:tc>
        <w:tc>
          <w:tcPr>
            <w:tcW w:w="180" w:type="dxa"/>
            <w:shd w:val="clear" w:color="auto" w:fill="auto"/>
          </w:tcPr>
          <w:p w14:paraId="76DC7912" w14:textId="77777777" w:rsidR="005E6285" w:rsidRPr="00DA300D" w:rsidRDefault="005E6285" w:rsidP="00F751AC">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shd w:val="clear" w:color="auto" w:fill="auto"/>
          </w:tcPr>
          <w:p w14:paraId="031D8DF8" w14:textId="77777777" w:rsidR="005E6285" w:rsidRPr="00DA300D" w:rsidRDefault="005E6285" w:rsidP="00F751AC">
            <w:pPr>
              <w:tabs>
                <w:tab w:val="decimal" w:pos="1363"/>
              </w:tabs>
              <w:spacing w:after="0" w:line="280" w:lineRule="atLeast"/>
              <w:ind w:right="-108"/>
              <w:jc w:val="thaiDistribute"/>
              <w:rPr>
                <w:rFonts w:ascii="Times New Roman" w:hAnsi="Times New Roman" w:cs="Times New Roman"/>
                <w:szCs w:val="22"/>
                <w:lang w:val="en-GB"/>
              </w:rPr>
            </w:pPr>
            <w:r>
              <w:rPr>
                <w:rFonts w:ascii="Times New Roman" w:hAnsi="Times New Roman" w:cs="Times New Roman"/>
                <w:szCs w:val="22"/>
                <w:lang w:val="en-GB"/>
              </w:rPr>
              <w:t>(2,682,597)</w:t>
            </w:r>
          </w:p>
        </w:tc>
        <w:tc>
          <w:tcPr>
            <w:tcW w:w="180" w:type="dxa"/>
            <w:shd w:val="clear" w:color="auto" w:fill="auto"/>
          </w:tcPr>
          <w:p w14:paraId="1FDC2243" w14:textId="77777777" w:rsidR="005E6285" w:rsidRPr="00DA300D" w:rsidRDefault="005E6285" w:rsidP="00F751AC">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shd w:val="clear" w:color="auto" w:fill="auto"/>
          </w:tcPr>
          <w:p w14:paraId="5B1B1C89" w14:textId="77777777" w:rsidR="005E6285" w:rsidRPr="00DA300D" w:rsidRDefault="005E6285" w:rsidP="00F751AC">
            <w:pPr>
              <w:tabs>
                <w:tab w:val="decimal" w:pos="1242"/>
              </w:tabs>
              <w:spacing w:after="0" w:line="280" w:lineRule="atLeast"/>
              <w:ind w:right="-108"/>
              <w:jc w:val="thaiDistribute"/>
              <w:rPr>
                <w:rFonts w:ascii="Times New Roman" w:hAnsi="Times New Roman" w:cs="Times New Roman"/>
                <w:szCs w:val="22"/>
                <w:lang w:val="en-GB"/>
              </w:rPr>
            </w:pPr>
            <w:r>
              <w:rPr>
                <w:rFonts w:ascii="Times New Roman" w:hAnsi="Times New Roman" w:cs="Times New Roman"/>
                <w:szCs w:val="22"/>
                <w:lang w:val="en-GB"/>
              </w:rPr>
              <w:t>(1,841,392)</w:t>
            </w:r>
          </w:p>
        </w:tc>
        <w:tc>
          <w:tcPr>
            <w:tcW w:w="180" w:type="dxa"/>
            <w:shd w:val="clear" w:color="auto" w:fill="auto"/>
          </w:tcPr>
          <w:p w14:paraId="3A22AD74" w14:textId="77777777" w:rsidR="005E6285" w:rsidRPr="00DA300D" w:rsidRDefault="005E6285" w:rsidP="00F751AC">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shd w:val="clear" w:color="auto" w:fill="auto"/>
          </w:tcPr>
          <w:p w14:paraId="5F651461" w14:textId="77777777" w:rsidR="005E6285" w:rsidRPr="00DA300D" w:rsidRDefault="005E6285" w:rsidP="00F751AC">
            <w:pPr>
              <w:tabs>
                <w:tab w:val="decimal" w:pos="1242"/>
              </w:tabs>
              <w:spacing w:after="0" w:line="280" w:lineRule="atLeast"/>
              <w:ind w:right="-108"/>
              <w:jc w:val="thaiDistribute"/>
              <w:rPr>
                <w:rFonts w:ascii="Times New Roman" w:hAnsi="Times New Roman" w:cs="Times New Roman"/>
                <w:szCs w:val="22"/>
                <w:lang w:val="en-GB"/>
              </w:rPr>
            </w:pPr>
            <w:r>
              <w:rPr>
                <w:rFonts w:ascii="Times New Roman" w:hAnsi="Times New Roman" w:cs="Times New Roman"/>
                <w:szCs w:val="22"/>
                <w:lang w:val="en-GB"/>
              </w:rPr>
              <w:t>(8,840,349)</w:t>
            </w:r>
          </w:p>
        </w:tc>
        <w:tc>
          <w:tcPr>
            <w:tcW w:w="185" w:type="dxa"/>
            <w:gridSpan w:val="2"/>
            <w:shd w:val="clear" w:color="auto" w:fill="auto"/>
          </w:tcPr>
          <w:p w14:paraId="43CBB3E4" w14:textId="77777777" w:rsidR="005E6285" w:rsidRPr="00DA300D" w:rsidRDefault="005E6285" w:rsidP="00F751AC">
            <w:pPr>
              <w:tabs>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shd w:val="clear" w:color="auto" w:fill="auto"/>
          </w:tcPr>
          <w:p w14:paraId="78C105D2" w14:textId="77777777" w:rsidR="005E6285" w:rsidRPr="00DA300D" w:rsidRDefault="005E6285" w:rsidP="00F751AC">
            <w:pPr>
              <w:spacing w:after="0" w:line="280" w:lineRule="atLeast"/>
              <w:ind w:right="-108"/>
              <w:jc w:val="center"/>
              <w:rPr>
                <w:rFonts w:ascii="Times New Roman" w:hAnsi="Times New Roman" w:cs="Times New Roman"/>
                <w:szCs w:val="22"/>
                <w:cs/>
                <w:lang w:val="en-GB"/>
              </w:rPr>
            </w:pPr>
            <w:r>
              <w:rPr>
                <w:rFonts w:ascii="Times New Roman" w:hAnsi="Times New Roman" w:cs="Times New Roman"/>
                <w:szCs w:val="22"/>
                <w:lang w:val="en-GB"/>
              </w:rPr>
              <w:t>(2,823,265)</w:t>
            </w:r>
          </w:p>
        </w:tc>
        <w:tc>
          <w:tcPr>
            <w:tcW w:w="189" w:type="dxa"/>
            <w:gridSpan w:val="2"/>
            <w:shd w:val="clear" w:color="auto" w:fill="auto"/>
          </w:tcPr>
          <w:p w14:paraId="20093AE2" w14:textId="77777777" w:rsidR="005E6285" w:rsidRPr="00DA300D" w:rsidRDefault="005E6285" w:rsidP="00F751AC">
            <w:pPr>
              <w:tabs>
                <w:tab w:val="decimal" w:pos="1242"/>
              </w:tabs>
              <w:spacing w:after="0" w:line="280" w:lineRule="atLeast"/>
              <w:ind w:right="-108"/>
              <w:jc w:val="thaiDistribute"/>
              <w:rPr>
                <w:rFonts w:ascii="Times New Roman" w:hAnsi="Times New Roman" w:cs="Times New Roman"/>
                <w:szCs w:val="22"/>
                <w:cs/>
                <w:lang w:val="en-GB"/>
              </w:rPr>
            </w:pPr>
          </w:p>
        </w:tc>
        <w:tc>
          <w:tcPr>
            <w:tcW w:w="1692" w:type="dxa"/>
            <w:shd w:val="clear" w:color="auto" w:fill="auto"/>
          </w:tcPr>
          <w:p w14:paraId="1D24B1AB" w14:textId="77777777" w:rsidR="005E6285" w:rsidRPr="00DA300D" w:rsidRDefault="005E6285" w:rsidP="00F751AC">
            <w:pPr>
              <w:tabs>
                <w:tab w:val="decimal" w:pos="1392"/>
              </w:tabs>
              <w:spacing w:after="0" w:line="280" w:lineRule="atLeast"/>
              <w:ind w:left="-88" w:right="-108"/>
              <w:jc w:val="thaiDistribute"/>
              <w:rPr>
                <w:rFonts w:ascii="Times New Roman" w:hAnsi="Times New Roman" w:cs="Times New Roman"/>
                <w:szCs w:val="22"/>
                <w:lang w:val="en-GB"/>
              </w:rPr>
            </w:pPr>
            <w:r>
              <w:rPr>
                <w:rFonts w:ascii="Times New Roman" w:hAnsi="Times New Roman" w:cs="Times New Roman"/>
                <w:szCs w:val="22"/>
                <w:lang w:val="en-GB"/>
              </w:rPr>
              <w:t>(16,187,603)</w:t>
            </w:r>
          </w:p>
        </w:tc>
      </w:tr>
      <w:tr w:rsidR="005E6285" w:rsidRPr="00DA300D" w14:paraId="7F6DB10F" w14:textId="77777777" w:rsidTr="00FE75BB">
        <w:trPr>
          <w:gridBefore w:val="1"/>
          <w:wBefore w:w="7" w:type="dxa"/>
          <w:cantSplit/>
        </w:trPr>
        <w:tc>
          <w:tcPr>
            <w:tcW w:w="3757" w:type="dxa"/>
            <w:vAlign w:val="bottom"/>
          </w:tcPr>
          <w:p w14:paraId="2F7F0386" w14:textId="77777777" w:rsidR="005E6285" w:rsidRPr="00DA300D" w:rsidRDefault="005E6285" w:rsidP="006E3D18">
            <w:pPr>
              <w:spacing w:after="0" w:line="240" w:lineRule="atLeast"/>
              <w:ind w:left="522" w:right="-108" w:firstLine="20"/>
              <w:rPr>
                <w:rFonts w:ascii="Times New Roman" w:hAnsi="Times New Roman" w:cs="Times New Roman"/>
                <w:b/>
                <w:bCs/>
                <w:szCs w:val="22"/>
              </w:rPr>
            </w:pPr>
            <w:r>
              <w:rPr>
                <w:rFonts w:ascii="Times New Roman" w:hAnsi="Times New Roman" w:cs="Times New Roman"/>
                <w:b/>
                <w:bCs/>
                <w:szCs w:val="22"/>
              </w:rPr>
              <w:t>At 31 December 2024</w:t>
            </w:r>
          </w:p>
        </w:tc>
        <w:tc>
          <w:tcPr>
            <w:tcW w:w="1418" w:type="dxa"/>
            <w:tcBorders>
              <w:top w:val="single" w:sz="4" w:space="0" w:color="auto"/>
              <w:bottom w:val="single" w:sz="4" w:space="0" w:color="auto"/>
            </w:tcBorders>
            <w:shd w:val="clear" w:color="auto" w:fill="auto"/>
          </w:tcPr>
          <w:p w14:paraId="36B6F39D" w14:textId="77777777" w:rsidR="005E6285" w:rsidRPr="00DA300D" w:rsidRDefault="005E6285" w:rsidP="00F751AC">
            <w:pPr>
              <w:spacing w:after="0" w:line="280" w:lineRule="atLeast"/>
              <w:ind w:right="-108"/>
              <w:jc w:val="center"/>
              <w:rPr>
                <w:rFonts w:ascii="Times New Roman" w:hAnsi="Times New Roman" w:cs="Times New Roman"/>
                <w:b/>
                <w:bCs/>
                <w:szCs w:val="22"/>
                <w:lang w:val="en-GB"/>
              </w:rPr>
            </w:pPr>
            <w:r w:rsidRPr="00DA300D">
              <w:rPr>
                <w:rFonts w:ascii="Times New Roman" w:hAnsi="Times New Roman" w:cs="Times New Roman" w:hint="cs"/>
                <w:b/>
                <w:bCs/>
                <w:szCs w:val="22"/>
                <w:cs/>
                <w:lang w:val="en-GB"/>
              </w:rPr>
              <w:t>-</w:t>
            </w:r>
          </w:p>
        </w:tc>
        <w:tc>
          <w:tcPr>
            <w:tcW w:w="179" w:type="dxa"/>
            <w:shd w:val="clear" w:color="auto" w:fill="auto"/>
          </w:tcPr>
          <w:p w14:paraId="23AC8FE6" w14:textId="77777777" w:rsidR="005E6285" w:rsidRPr="00DA300D" w:rsidRDefault="005E6285" w:rsidP="009A7F50">
            <w:pPr>
              <w:tabs>
                <w:tab w:val="decimal" w:pos="1242"/>
              </w:tabs>
              <w:spacing w:after="0" w:line="280" w:lineRule="atLeast"/>
              <w:ind w:right="-108"/>
              <w:jc w:val="thaiDistribute"/>
              <w:rPr>
                <w:rFonts w:ascii="Times New Roman" w:hAnsi="Times New Roman" w:cs="Times New Roman"/>
                <w:b/>
                <w:bCs/>
                <w:szCs w:val="22"/>
                <w:lang w:val="en-GB"/>
              </w:rPr>
            </w:pPr>
          </w:p>
        </w:tc>
        <w:tc>
          <w:tcPr>
            <w:tcW w:w="1381" w:type="dxa"/>
            <w:tcBorders>
              <w:top w:val="single" w:sz="4" w:space="0" w:color="auto"/>
              <w:bottom w:val="single" w:sz="4" w:space="0" w:color="auto"/>
            </w:tcBorders>
            <w:shd w:val="clear" w:color="auto" w:fill="auto"/>
          </w:tcPr>
          <w:p w14:paraId="2E19376F" w14:textId="77777777" w:rsidR="005E6285" w:rsidRPr="00DA300D" w:rsidRDefault="005E6285" w:rsidP="009A7F50">
            <w:pPr>
              <w:tabs>
                <w:tab w:val="decimal" w:pos="1242"/>
              </w:tabs>
              <w:spacing w:after="0" w:line="28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39,538,799</w:t>
            </w:r>
          </w:p>
        </w:tc>
        <w:tc>
          <w:tcPr>
            <w:tcW w:w="180" w:type="dxa"/>
            <w:shd w:val="clear" w:color="auto" w:fill="auto"/>
          </w:tcPr>
          <w:p w14:paraId="18705EBD" w14:textId="77777777" w:rsidR="005E6285" w:rsidRPr="00DA300D" w:rsidRDefault="005E6285" w:rsidP="009A7F50">
            <w:pPr>
              <w:tabs>
                <w:tab w:val="decimal" w:pos="1242"/>
              </w:tabs>
              <w:spacing w:after="0" w:line="280" w:lineRule="atLeast"/>
              <w:ind w:right="-108"/>
              <w:jc w:val="thaiDistribute"/>
              <w:rPr>
                <w:rFonts w:ascii="Times New Roman" w:hAnsi="Times New Roman" w:cs="Times New Roman"/>
                <w:b/>
                <w:bCs/>
                <w:szCs w:val="22"/>
                <w:cs/>
                <w:lang w:val="en-GB"/>
              </w:rPr>
            </w:pPr>
          </w:p>
        </w:tc>
        <w:tc>
          <w:tcPr>
            <w:tcW w:w="1521" w:type="dxa"/>
            <w:tcBorders>
              <w:top w:val="single" w:sz="4" w:space="0" w:color="auto"/>
              <w:bottom w:val="single" w:sz="4" w:space="0" w:color="auto"/>
            </w:tcBorders>
            <w:shd w:val="clear" w:color="auto" w:fill="auto"/>
          </w:tcPr>
          <w:p w14:paraId="29EF4217" w14:textId="77777777" w:rsidR="005E6285" w:rsidRPr="00DA300D" w:rsidRDefault="005E6285" w:rsidP="00FE75BB">
            <w:pPr>
              <w:spacing w:after="0" w:line="280" w:lineRule="atLeast"/>
              <w:ind w:right="-108"/>
              <w:jc w:val="center"/>
              <w:rPr>
                <w:rFonts w:ascii="Times New Roman" w:hAnsi="Times New Roman" w:cs="Times New Roman"/>
                <w:b/>
                <w:bCs/>
                <w:szCs w:val="22"/>
                <w:lang w:val="en-GB"/>
              </w:rPr>
            </w:pPr>
            <w:r w:rsidRPr="00DA300D">
              <w:rPr>
                <w:rFonts w:ascii="Times New Roman" w:hAnsi="Times New Roman" w:cs="Times New Roman" w:hint="cs"/>
                <w:b/>
                <w:bCs/>
                <w:szCs w:val="22"/>
                <w:cs/>
                <w:lang w:val="en-GB"/>
              </w:rPr>
              <w:t>-</w:t>
            </w:r>
          </w:p>
        </w:tc>
        <w:tc>
          <w:tcPr>
            <w:tcW w:w="180" w:type="dxa"/>
            <w:shd w:val="clear" w:color="auto" w:fill="auto"/>
          </w:tcPr>
          <w:p w14:paraId="5AC7467E" w14:textId="77777777" w:rsidR="005E6285" w:rsidRPr="00DA300D" w:rsidRDefault="005E6285" w:rsidP="009A7F50">
            <w:pPr>
              <w:tabs>
                <w:tab w:val="decimal" w:pos="1242"/>
              </w:tabs>
              <w:spacing w:after="0" w:line="280" w:lineRule="atLeast"/>
              <w:ind w:right="-108"/>
              <w:jc w:val="thaiDistribute"/>
              <w:rPr>
                <w:rFonts w:ascii="Times New Roman" w:hAnsi="Times New Roman" w:cs="Times New Roman"/>
                <w:b/>
                <w:bCs/>
                <w:szCs w:val="22"/>
                <w:cs/>
                <w:lang w:val="en-GB"/>
              </w:rPr>
            </w:pPr>
          </w:p>
        </w:tc>
        <w:tc>
          <w:tcPr>
            <w:tcW w:w="1624" w:type="dxa"/>
            <w:tcBorders>
              <w:top w:val="single" w:sz="4" w:space="0" w:color="auto"/>
              <w:bottom w:val="single" w:sz="4" w:space="0" w:color="auto"/>
            </w:tcBorders>
            <w:shd w:val="clear" w:color="auto" w:fill="auto"/>
          </w:tcPr>
          <w:p w14:paraId="29E83D52" w14:textId="77777777" w:rsidR="005E6285" w:rsidRPr="00DA300D" w:rsidRDefault="005E6285" w:rsidP="00FE75BB">
            <w:pPr>
              <w:tabs>
                <w:tab w:val="decimal" w:pos="1242"/>
              </w:tabs>
              <w:spacing w:after="0" w:line="28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49,302,698</w:t>
            </w:r>
          </w:p>
        </w:tc>
        <w:tc>
          <w:tcPr>
            <w:tcW w:w="180" w:type="dxa"/>
            <w:shd w:val="clear" w:color="auto" w:fill="auto"/>
          </w:tcPr>
          <w:p w14:paraId="4D853BB2" w14:textId="77777777" w:rsidR="005E6285" w:rsidRPr="00DA300D" w:rsidRDefault="005E6285" w:rsidP="009A7F50">
            <w:pPr>
              <w:tabs>
                <w:tab w:val="decimal" w:pos="1242"/>
              </w:tabs>
              <w:spacing w:after="0" w:line="280" w:lineRule="atLeast"/>
              <w:ind w:right="-108"/>
              <w:jc w:val="thaiDistribute"/>
              <w:rPr>
                <w:rFonts w:ascii="Times New Roman" w:hAnsi="Times New Roman" w:cs="Times New Roman"/>
                <w:b/>
                <w:bCs/>
                <w:szCs w:val="22"/>
                <w:cs/>
                <w:lang w:val="en-GB"/>
              </w:rPr>
            </w:pPr>
          </w:p>
        </w:tc>
        <w:tc>
          <w:tcPr>
            <w:tcW w:w="1559" w:type="dxa"/>
            <w:tcBorders>
              <w:top w:val="single" w:sz="4" w:space="0" w:color="auto"/>
              <w:bottom w:val="single" w:sz="4" w:space="0" w:color="auto"/>
            </w:tcBorders>
            <w:shd w:val="clear" w:color="auto" w:fill="auto"/>
          </w:tcPr>
          <w:p w14:paraId="0B4FEB64" w14:textId="77777777" w:rsidR="005E6285" w:rsidRPr="00DA300D" w:rsidRDefault="005E6285" w:rsidP="009A7F50">
            <w:pPr>
              <w:tabs>
                <w:tab w:val="decimal" w:pos="1242"/>
              </w:tabs>
              <w:spacing w:after="0" w:line="280" w:lineRule="atLeast"/>
              <w:ind w:right="-108"/>
              <w:jc w:val="thaiDistribute"/>
              <w:rPr>
                <w:rFonts w:ascii="Times New Roman" w:hAnsi="Times New Roman" w:cs="Times New Roman"/>
                <w:b/>
                <w:bCs/>
                <w:szCs w:val="22"/>
                <w:lang w:val="en-GB"/>
              </w:rPr>
            </w:pPr>
            <w:r>
              <w:rPr>
                <w:rFonts w:ascii="Times New Roman" w:hAnsi="Times New Roman" w:cstheme="minorBidi"/>
                <w:b/>
                <w:bCs/>
                <w:szCs w:val="22"/>
              </w:rPr>
              <w:t>22,158,047</w:t>
            </w:r>
          </w:p>
        </w:tc>
        <w:tc>
          <w:tcPr>
            <w:tcW w:w="185" w:type="dxa"/>
            <w:gridSpan w:val="2"/>
            <w:shd w:val="clear" w:color="auto" w:fill="auto"/>
          </w:tcPr>
          <w:p w14:paraId="140618FF" w14:textId="77777777" w:rsidR="005E6285" w:rsidRPr="00DA300D" w:rsidRDefault="005E6285" w:rsidP="009A7F50">
            <w:pPr>
              <w:tabs>
                <w:tab w:val="decimal" w:pos="1242"/>
              </w:tabs>
              <w:spacing w:after="0" w:line="280" w:lineRule="atLeast"/>
              <w:ind w:right="-108"/>
              <w:jc w:val="thaiDistribute"/>
              <w:rPr>
                <w:rFonts w:ascii="Times New Roman" w:hAnsi="Times New Roman" w:cs="Times New Roman"/>
                <w:b/>
                <w:bCs/>
                <w:szCs w:val="22"/>
                <w:cs/>
                <w:lang w:val="en-GB"/>
              </w:rPr>
            </w:pPr>
          </w:p>
        </w:tc>
        <w:tc>
          <w:tcPr>
            <w:tcW w:w="1478" w:type="dxa"/>
            <w:gridSpan w:val="2"/>
            <w:tcBorders>
              <w:top w:val="single" w:sz="4" w:space="0" w:color="auto"/>
              <w:bottom w:val="single" w:sz="4" w:space="0" w:color="auto"/>
            </w:tcBorders>
            <w:shd w:val="clear" w:color="auto" w:fill="auto"/>
          </w:tcPr>
          <w:p w14:paraId="48F9B4EB" w14:textId="77777777" w:rsidR="005E6285" w:rsidRPr="00DA300D" w:rsidRDefault="005E6285" w:rsidP="00F751AC">
            <w:pPr>
              <w:tabs>
                <w:tab w:val="decimal" w:pos="1242"/>
              </w:tabs>
              <w:spacing w:after="0" w:line="28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9,443</w:t>
            </w:r>
          </w:p>
        </w:tc>
        <w:tc>
          <w:tcPr>
            <w:tcW w:w="189" w:type="dxa"/>
            <w:gridSpan w:val="2"/>
            <w:shd w:val="clear" w:color="auto" w:fill="auto"/>
          </w:tcPr>
          <w:p w14:paraId="2E9E83BF" w14:textId="77777777" w:rsidR="005E6285" w:rsidRPr="00DA300D" w:rsidRDefault="005E6285" w:rsidP="009A7F50">
            <w:pPr>
              <w:tabs>
                <w:tab w:val="decimal" w:pos="1242"/>
              </w:tabs>
              <w:spacing w:after="0" w:line="280" w:lineRule="atLeast"/>
              <w:ind w:right="-108"/>
              <w:jc w:val="thaiDistribute"/>
              <w:rPr>
                <w:rFonts w:ascii="Times New Roman" w:hAnsi="Times New Roman" w:cs="Times New Roman"/>
                <w:b/>
                <w:bCs/>
                <w:szCs w:val="22"/>
                <w:cs/>
                <w:lang w:val="en-GB"/>
              </w:rPr>
            </w:pPr>
          </w:p>
        </w:tc>
        <w:tc>
          <w:tcPr>
            <w:tcW w:w="1692" w:type="dxa"/>
            <w:tcBorders>
              <w:top w:val="single" w:sz="4" w:space="0" w:color="auto"/>
              <w:bottom w:val="single" w:sz="4" w:space="0" w:color="auto"/>
            </w:tcBorders>
            <w:shd w:val="clear" w:color="auto" w:fill="auto"/>
          </w:tcPr>
          <w:p w14:paraId="12311134" w14:textId="77777777" w:rsidR="005E6285" w:rsidRPr="00DA300D" w:rsidRDefault="005E6285" w:rsidP="009F386E">
            <w:pPr>
              <w:tabs>
                <w:tab w:val="decimal" w:pos="1392"/>
              </w:tabs>
              <w:spacing w:after="0" w:line="280" w:lineRule="atLeast"/>
              <w:ind w:left="-88" w:right="-108"/>
              <w:jc w:val="thaiDistribute"/>
              <w:rPr>
                <w:rFonts w:ascii="Times New Roman" w:hAnsi="Times New Roman" w:cs="Times New Roman"/>
                <w:b/>
                <w:bCs/>
                <w:szCs w:val="22"/>
                <w:lang w:val="en-GB"/>
              </w:rPr>
            </w:pPr>
            <w:r>
              <w:rPr>
                <w:rFonts w:ascii="Times New Roman" w:hAnsi="Times New Roman" w:cs="Times New Roman"/>
                <w:b/>
                <w:bCs/>
                <w:szCs w:val="22"/>
                <w:lang w:val="en-GB"/>
              </w:rPr>
              <w:t>111,008,987</w:t>
            </w:r>
          </w:p>
        </w:tc>
      </w:tr>
      <w:tr w:rsidR="005E6285" w:rsidRPr="00DA300D" w14:paraId="39577771" w14:textId="77777777" w:rsidTr="00D814BE">
        <w:trPr>
          <w:gridBefore w:val="1"/>
          <w:wBefore w:w="7" w:type="dxa"/>
          <w:cantSplit/>
        </w:trPr>
        <w:tc>
          <w:tcPr>
            <w:tcW w:w="3757" w:type="dxa"/>
            <w:vAlign w:val="bottom"/>
          </w:tcPr>
          <w:p w14:paraId="2E2E7CFE" w14:textId="77777777" w:rsidR="005E6285" w:rsidRPr="00DA300D" w:rsidRDefault="005E6285" w:rsidP="00F751AC">
            <w:pPr>
              <w:spacing w:after="0" w:line="240" w:lineRule="atLeast"/>
              <w:ind w:left="522" w:right="-108" w:firstLine="20"/>
              <w:rPr>
                <w:rFonts w:ascii="Times New Roman" w:hAnsi="Times New Roman" w:cs="Times New Roman"/>
                <w:b/>
                <w:bCs/>
                <w:i/>
                <w:iCs/>
                <w:szCs w:val="22"/>
              </w:rPr>
            </w:pPr>
          </w:p>
        </w:tc>
        <w:tc>
          <w:tcPr>
            <w:tcW w:w="1418" w:type="dxa"/>
          </w:tcPr>
          <w:p w14:paraId="487DEF85" w14:textId="77777777" w:rsidR="005E6285" w:rsidRPr="00DA300D" w:rsidRDefault="005E6285" w:rsidP="00F751AC">
            <w:pPr>
              <w:spacing w:after="0" w:line="240" w:lineRule="atLeast"/>
              <w:ind w:left="522" w:right="-108" w:firstLine="20"/>
              <w:rPr>
                <w:rFonts w:ascii="Times New Roman" w:hAnsi="Times New Roman" w:cs="Times New Roman"/>
                <w:szCs w:val="22"/>
                <w:cs/>
              </w:rPr>
            </w:pPr>
          </w:p>
        </w:tc>
        <w:tc>
          <w:tcPr>
            <w:tcW w:w="179" w:type="dxa"/>
          </w:tcPr>
          <w:p w14:paraId="225A9397" w14:textId="77777777" w:rsidR="005E6285" w:rsidRPr="00DA300D" w:rsidRDefault="005E6285" w:rsidP="00F751AC">
            <w:pPr>
              <w:spacing w:after="0" w:line="240" w:lineRule="atLeast"/>
              <w:ind w:left="522" w:right="-108" w:firstLine="20"/>
              <w:rPr>
                <w:rFonts w:ascii="Times New Roman" w:hAnsi="Times New Roman" w:cs="Times New Roman"/>
                <w:szCs w:val="22"/>
              </w:rPr>
            </w:pPr>
          </w:p>
        </w:tc>
        <w:tc>
          <w:tcPr>
            <w:tcW w:w="1381" w:type="dxa"/>
          </w:tcPr>
          <w:p w14:paraId="07DCCC45" w14:textId="77777777" w:rsidR="005E6285" w:rsidRPr="00DA300D" w:rsidRDefault="005E6285" w:rsidP="00F751AC">
            <w:pPr>
              <w:spacing w:after="0" w:line="240" w:lineRule="atLeast"/>
              <w:ind w:left="522" w:right="-108" w:firstLine="20"/>
              <w:rPr>
                <w:rFonts w:ascii="Times New Roman" w:hAnsi="Times New Roman" w:cs="Times New Roman"/>
                <w:szCs w:val="22"/>
              </w:rPr>
            </w:pPr>
          </w:p>
        </w:tc>
        <w:tc>
          <w:tcPr>
            <w:tcW w:w="180" w:type="dxa"/>
          </w:tcPr>
          <w:p w14:paraId="3C952053" w14:textId="77777777" w:rsidR="005E6285" w:rsidRPr="00DA300D" w:rsidRDefault="005E6285" w:rsidP="00F751AC">
            <w:pPr>
              <w:spacing w:after="0" w:line="240" w:lineRule="atLeast"/>
              <w:ind w:left="522" w:right="-108" w:firstLine="20"/>
              <w:rPr>
                <w:rFonts w:ascii="Times New Roman" w:hAnsi="Times New Roman" w:cs="Times New Roman"/>
                <w:szCs w:val="22"/>
                <w:cs/>
              </w:rPr>
            </w:pPr>
          </w:p>
        </w:tc>
        <w:tc>
          <w:tcPr>
            <w:tcW w:w="1521" w:type="dxa"/>
            <w:vAlign w:val="center"/>
          </w:tcPr>
          <w:p w14:paraId="4005DEE7" w14:textId="77777777" w:rsidR="005E6285" w:rsidRPr="00DA300D" w:rsidRDefault="005E6285" w:rsidP="00F751AC">
            <w:pPr>
              <w:spacing w:after="0" w:line="240" w:lineRule="atLeast"/>
              <w:ind w:left="522" w:right="-108" w:firstLine="20"/>
              <w:rPr>
                <w:rFonts w:ascii="Times New Roman" w:hAnsi="Times New Roman" w:cs="Times New Roman"/>
                <w:szCs w:val="22"/>
              </w:rPr>
            </w:pPr>
          </w:p>
        </w:tc>
        <w:tc>
          <w:tcPr>
            <w:tcW w:w="180" w:type="dxa"/>
          </w:tcPr>
          <w:p w14:paraId="3C451A16" w14:textId="77777777" w:rsidR="005E6285" w:rsidRPr="00DA300D" w:rsidRDefault="005E6285" w:rsidP="00F751AC">
            <w:pPr>
              <w:spacing w:after="0" w:line="240" w:lineRule="atLeast"/>
              <w:ind w:left="522" w:right="-108" w:firstLine="20"/>
              <w:rPr>
                <w:rFonts w:ascii="Times New Roman" w:hAnsi="Times New Roman" w:cs="Times New Roman"/>
                <w:szCs w:val="22"/>
                <w:cs/>
              </w:rPr>
            </w:pPr>
          </w:p>
        </w:tc>
        <w:tc>
          <w:tcPr>
            <w:tcW w:w="1624" w:type="dxa"/>
          </w:tcPr>
          <w:p w14:paraId="4206937C" w14:textId="77777777" w:rsidR="005E6285" w:rsidRPr="00DA300D" w:rsidRDefault="005E6285" w:rsidP="00F751AC">
            <w:pPr>
              <w:spacing w:after="0" w:line="240" w:lineRule="atLeast"/>
              <w:ind w:left="522" w:right="-108" w:firstLine="20"/>
              <w:rPr>
                <w:rFonts w:ascii="Times New Roman" w:hAnsi="Times New Roman" w:cs="Times New Roman"/>
                <w:szCs w:val="22"/>
              </w:rPr>
            </w:pPr>
          </w:p>
        </w:tc>
        <w:tc>
          <w:tcPr>
            <w:tcW w:w="180" w:type="dxa"/>
          </w:tcPr>
          <w:p w14:paraId="1154DF8E" w14:textId="77777777" w:rsidR="005E6285" w:rsidRPr="00DA300D" w:rsidRDefault="005E6285" w:rsidP="00F751AC">
            <w:pPr>
              <w:spacing w:after="0" w:line="240" w:lineRule="atLeast"/>
              <w:ind w:left="522" w:right="-108" w:firstLine="20"/>
              <w:rPr>
                <w:rFonts w:ascii="Times New Roman" w:hAnsi="Times New Roman" w:cs="Times New Roman"/>
                <w:szCs w:val="22"/>
                <w:cs/>
              </w:rPr>
            </w:pPr>
          </w:p>
        </w:tc>
        <w:tc>
          <w:tcPr>
            <w:tcW w:w="1559" w:type="dxa"/>
          </w:tcPr>
          <w:p w14:paraId="00110675" w14:textId="77777777" w:rsidR="005E6285" w:rsidRPr="00DA300D" w:rsidRDefault="005E6285" w:rsidP="00F751AC">
            <w:pPr>
              <w:spacing w:after="0" w:line="240" w:lineRule="atLeast"/>
              <w:ind w:left="522" w:right="-108" w:firstLine="20"/>
              <w:rPr>
                <w:rFonts w:ascii="Times New Roman" w:hAnsi="Times New Roman" w:cs="Times New Roman"/>
                <w:szCs w:val="22"/>
              </w:rPr>
            </w:pPr>
          </w:p>
        </w:tc>
        <w:tc>
          <w:tcPr>
            <w:tcW w:w="185" w:type="dxa"/>
            <w:gridSpan w:val="2"/>
          </w:tcPr>
          <w:p w14:paraId="28316F00" w14:textId="77777777" w:rsidR="005E6285" w:rsidRPr="00DA300D" w:rsidRDefault="005E6285" w:rsidP="00F751AC">
            <w:pPr>
              <w:spacing w:after="0" w:line="240" w:lineRule="atLeast"/>
              <w:ind w:left="522" w:right="-108" w:firstLine="20"/>
              <w:rPr>
                <w:rFonts w:ascii="Times New Roman" w:hAnsi="Times New Roman" w:cs="Times New Roman"/>
                <w:szCs w:val="22"/>
                <w:cs/>
              </w:rPr>
            </w:pPr>
          </w:p>
        </w:tc>
        <w:tc>
          <w:tcPr>
            <w:tcW w:w="1478" w:type="dxa"/>
            <w:gridSpan w:val="2"/>
          </w:tcPr>
          <w:p w14:paraId="0B7C2B32" w14:textId="77777777" w:rsidR="005E6285" w:rsidRPr="00DA300D" w:rsidRDefault="005E6285" w:rsidP="00F751AC">
            <w:pPr>
              <w:spacing w:after="0" w:line="240" w:lineRule="atLeast"/>
              <w:ind w:left="522" w:right="-108" w:firstLine="20"/>
              <w:rPr>
                <w:rFonts w:ascii="Times New Roman" w:hAnsi="Times New Roman" w:cs="Times New Roman"/>
                <w:szCs w:val="22"/>
              </w:rPr>
            </w:pPr>
          </w:p>
        </w:tc>
        <w:tc>
          <w:tcPr>
            <w:tcW w:w="189" w:type="dxa"/>
            <w:gridSpan w:val="2"/>
          </w:tcPr>
          <w:p w14:paraId="3591D643" w14:textId="77777777" w:rsidR="005E6285" w:rsidRPr="00DA300D" w:rsidRDefault="005E6285" w:rsidP="00F751AC">
            <w:pPr>
              <w:spacing w:after="0" w:line="240" w:lineRule="atLeast"/>
              <w:ind w:left="522" w:right="-108" w:firstLine="20"/>
              <w:rPr>
                <w:rFonts w:ascii="Times New Roman" w:hAnsi="Times New Roman" w:cs="Times New Roman"/>
                <w:szCs w:val="22"/>
                <w:cs/>
              </w:rPr>
            </w:pPr>
          </w:p>
        </w:tc>
        <w:tc>
          <w:tcPr>
            <w:tcW w:w="1692" w:type="dxa"/>
          </w:tcPr>
          <w:p w14:paraId="36D58B8D" w14:textId="77777777" w:rsidR="005E6285" w:rsidRPr="00DA300D" w:rsidRDefault="005E6285" w:rsidP="00F751AC">
            <w:pPr>
              <w:spacing w:after="0" w:line="240" w:lineRule="atLeast"/>
              <w:ind w:left="522" w:right="-108" w:firstLine="20"/>
              <w:rPr>
                <w:rFonts w:ascii="Times New Roman" w:hAnsi="Times New Roman" w:cs="Times New Roman"/>
                <w:szCs w:val="22"/>
              </w:rPr>
            </w:pPr>
          </w:p>
        </w:tc>
      </w:tr>
      <w:tr w:rsidR="005E6285" w:rsidRPr="00DA300D" w14:paraId="1DAE92B6" w14:textId="77777777" w:rsidTr="00D814BE">
        <w:trPr>
          <w:gridBefore w:val="1"/>
          <w:wBefore w:w="7" w:type="dxa"/>
          <w:cantSplit/>
        </w:trPr>
        <w:tc>
          <w:tcPr>
            <w:tcW w:w="3757" w:type="dxa"/>
          </w:tcPr>
          <w:p w14:paraId="6B8DEE02" w14:textId="77777777" w:rsidR="005E6285" w:rsidRPr="00DA300D" w:rsidRDefault="005E6285" w:rsidP="006E3D18">
            <w:pPr>
              <w:spacing w:after="0" w:line="240" w:lineRule="atLeast"/>
              <w:ind w:left="522" w:right="-108" w:firstLine="20"/>
              <w:rPr>
                <w:rFonts w:ascii="Times New Roman" w:hAnsi="Times New Roman" w:cs="Times New Roman"/>
                <w:b/>
                <w:bCs/>
                <w:i/>
                <w:iCs/>
                <w:szCs w:val="22"/>
                <w:cs/>
              </w:rPr>
            </w:pPr>
            <w:r w:rsidRPr="00DA300D">
              <w:rPr>
                <w:rFonts w:ascii="Times New Roman" w:hAnsi="Times New Roman" w:cs="Angsana New"/>
                <w:b/>
                <w:bCs/>
                <w:i/>
                <w:iCs/>
                <w:szCs w:val="22"/>
              </w:rPr>
              <w:t>Net book value</w:t>
            </w:r>
          </w:p>
        </w:tc>
        <w:tc>
          <w:tcPr>
            <w:tcW w:w="1418" w:type="dxa"/>
          </w:tcPr>
          <w:p w14:paraId="3EF0B943" w14:textId="77777777" w:rsidR="005E6285" w:rsidRPr="00DA300D" w:rsidRDefault="005E6285" w:rsidP="005C59A5">
            <w:pPr>
              <w:tabs>
                <w:tab w:val="decimal" w:pos="1242"/>
              </w:tabs>
              <w:spacing w:after="0" w:line="280" w:lineRule="atLeast"/>
              <w:ind w:right="-108"/>
              <w:jc w:val="thaiDistribute"/>
              <w:rPr>
                <w:rFonts w:ascii="Times New Roman" w:hAnsi="Times New Roman" w:cs="Times New Roman"/>
                <w:szCs w:val="22"/>
                <w:cs/>
                <w:lang w:val="en-GB"/>
              </w:rPr>
            </w:pPr>
          </w:p>
        </w:tc>
        <w:tc>
          <w:tcPr>
            <w:tcW w:w="179" w:type="dxa"/>
          </w:tcPr>
          <w:p w14:paraId="340026F7" w14:textId="77777777" w:rsidR="005E6285" w:rsidRPr="00DA300D" w:rsidRDefault="005E6285" w:rsidP="005C59A5">
            <w:pPr>
              <w:tabs>
                <w:tab w:val="decimal" w:pos="1242"/>
              </w:tabs>
              <w:spacing w:after="0" w:line="280" w:lineRule="atLeast"/>
              <w:ind w:right="-108"/>
              <w:jc w:val="thaiDistribute"/>
              <w:rPr>
                <w:rFonts w:ascii="Times New Roman" w:hAnsi="Times New Roman" w:cs="Times New Roman"/>
                <w:szCs w:val="22"/>
                <w:lang w:val="en-GB"/>
              </w:rPr>
            </w:pPr>
          </w:p>
        </w:tc>
        <w:tc>
          <w:tcPr>
            <w:tcW w:w="1381" w:type="dxa"/>
          </w:tcPr>
          <w:p w14:paraId="04E3B397" w14:textId="77777777" w:rsidR="005E6285" w:rsidRPr="00DA300D" w:rsidRDefault="005E6285" w:rsidP="005C59A5">
            <w:pPr>
              <w:tabs>
                <w:tab w:val="decimal" w:pos="1242"/>
              </w:tabs>
              <w:spacing w:after="0" w:line="280" w:lineRule="atLeast"/>
              <w:ind w:right="-108"/>
              <w:jc w:val="thaiDistribute"/>
              <w:rPr>
                <w:rFonts w:ascii="Times New Roman" w:hAnsi="Times New Roman" w:cs="Times New Roman"/>
                <w:szCs w:val="22"/>
                <w:lang w:val="en-GB"/>
              </w:rPr>
            </w:pPr>
          </w:p>
        </w:tc>
        <w:tc>
          <w:tcPr>
            <w:tcW w:w="180" w:type="dxa"/>
          </w:tcPr>
          <w:p w14:paraId="2E6D63E0" w14:textId="77777777" w:rsidR="005E6285" w:rsidRPr="00DA300D" w:rsidRDefault="005E6285" w:rsidP="005C59A5">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vAlign w:val="center"/>
          </w:tcPr>
          <w:p w14:paraId="359D4ECF" w14:textId="77777777" w:rsidR="005E6285" w:rsidRPr="00DA300D" w:rsidRDefault="005E6285" w:rsidP="005C59A5">
            <w:pPr>
              <w:tabs>
                <w:tab w:val="decimal" w:pos="1242"/>
                <w:tab w:val="decimal" w:pos="1363"/>
              </w:tabs>
              <w:spacing w:after="0" w:line="280" w:lineRule="atLeast"/>
              <w:ind w:right="-108"/>
              <w:jc w:val="thaiDistribute"/>
              <w:rPr>
                <w:rFonts w:ascii="Times New Roman" w:hAnsi="Times New Roman" w:cs="Times New Roman"/>
                <w:szCs w:val="22"/>
                <w:lang w:val="en-GB"/>
              </w:rPr>
            </w:pPr>
          </w:p>
        </w:tc>
        <w:tc>
          <w:tcPr>
            <w:tcW w:w="180" w:type="dxa"/>
          </w:tcPr>
          <w:p w14:paraId="6EE52B25" w14:textId="77777777" w:rsidR="005E6285" w:rsidRPr="00DA300D" w:rsidRDefault="005E6285" w:rsidP="005C59A5">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tcPr>
          <w:p w14:paraId="68B52360" w14:textId="77777777" w:rsidR="005E6285" w:rsidRPr="00DA300D" w:rsidRDefault="005E6285" w:rsidP="005C59A5">
            <w:pPr>
              <w:tabs>
                <w:tab w:val="decimal" w:pos="1242"/>
              </w:tabs>
              <w:spacing w:after="0" w:line="280" w:lineRule="atLeast"/>
              <w:ind w:right="-108"/>
              <w:jc w:val="thaiDistribute"/>
              <w:rPr>
                <w:rFonts w:ascii="Times New Roman" w:hAnsi="Times New Roman" w:cs="Times New Roman"/>
                <w:szCs w:val="22"/>
                <w:lang w:val="en-GB"/>
              </w:rPr>
            </w:pPr>
          </w:p>
        </w:tc>
        <w:tc>
          <w:tcPr>
            <w:tcW w:w="180" w:type="dxa"/>
          </w:tcPr>
          <w:p w14:paraId="081AFA50" w14:textId="77777777" w:rsidR="005E6285" w:rsidRPr="00DA300D" w:rsidRDefault="005E6285" w:rsidP="005C59A5">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tcPr>
          <w:p w14:paraId="0E0179C6" w14:textId="77777777" w:rsidR="005E6285" w:rsidRPr="00DA300D" w:rsidRDefault="005E6285" w:rsidP="005C59A5">
            <w:pPr>
              <w:tabs>
                <w:tab w:val="decimal" w:pos="1242"/>
              </w:tabs>
              <w:spacing w:after="0" w:line="280" w:lineRule="atLeast"/>
              <w:ind w:right="-108"/>
              <w:jc w:val="thaiDistribute"/>
              <w:rPr>
                <w:rFonts w:ascii="Times New Roman" w:hAnsi="Times New Roman" w:cs="Times New Roman"/>
                <w:szCs w:val="22"/>
                <w:lang w:val="en-GB"/>
              </w:rPr>
            </w:pPr>
          </w:p>
        </w:tc>
        <w:tc>
          <w:tcPr>
            <w:tcW w:w="185" w:type="dxa"/>
            <w:gridSpan w:val="2"/>
          </w:tcPr>
          <w:p w14:paraId="69A968EF" w14:textId="77777777" w:rsidR="005E6285" w:rsidRPr="00DA300D" w:rsidRDefault="005E6285" w:rsidP="005C59A5">
            <w:pPr>
              <w:tabs>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Pr>
          <w:p w14:paraId="232B8805" w14:textId="77777777" w:rsidR="005E6285" w:rsidRPr="00DA300D" w:rsidRDefault="005E6285" w:rsidP="005C59A5">
            <w:pPr>
              <w:tabs>
                <w:tab w:val="decimal" w:pos="1242"/>
              </w:tabs>
              <w:spacing w:after="0" w:line="280" w:lineRule="atLeast"/>
              <w:ind w:right="-108"/>
              <w:jc w:val="center"/>
              <w:rPr>
                <w:rFonts w:ascii="Times New Roman" w:hAnsi="Times New Roman" w:cs="Times New Roman"/>
                <w:szCs w:val="22"/>
                <w:lang w:val="en-GB"/>
              </w:rPr>
            </w:pPr>
          </w:p>
        </w:tc>
        <w:tc>
          <w:tcPr>
            <w:tcW w:w="189" w:type="dxa"/>
            <w:gridSpan w:val="2"/>
          </w:tcPr>
          <w:p w14:paraId="580DF092" w14:textId="77777777" w:rsidR="005E6285" w:rsidRPr="00DA300D" w:rsidRDefault="005E6285" w:rsidP="005C59A5">
            <w:pPr>
              <w:tabs>
                <w:tab w:val="decimal" w:pos="1242"/>
              </w:tabs>
              <w:spacing w:after="0" w:line="280" w:lineRule="atLeast"/>
              <w:ind w:right="-108"/>
              <w:jc w:val="thaiDistribute"/>
              <w:rPr>
                <w:rFonts w:ascii="Times New Roman" w:hAnsi="Times New Roman" w:cs="Times New Roman"/>
                <w:szCs w:val="22"/>
                <w:cs/>
                <w:lang w:val="en-GB"/>
              </w:rPr>
            </w:pPr>
          </w:p>
        </w:tc>
        <w:tc>
          <w:tcPr>
            <w:tcW w:w="1692" w:type="dxa"/>
          </w:tcPr>
          <w:p w14:paraId="29D2F931" w14:textId="77777777" w:rsidR="005E6285" w:rsidRPr="00DA300D" w:rsidRDefault="005E6285" w:rsidP="005C59A5">
            <w:pPr>
              <w:tabs>
                <w:tab w:val="decimal" w:pos="1242"/>
                <w:tab w:val="decimal" w:pos="1329"/>
              </w:tabs>
              <w:spacing w:after="0" w:line="280" w:lineRule="atLeast"/>
              <w:ind w:right="-108"/>
              <w:jc w:val="thaiDistribute"/>
              <w:rPr>
                <w:rFonts w:ascii="Times New Roman" w:hAnsi="Times New Roman" w:cs="Times New Roman"/>
                <w:szCs w:val="22"/>
                <w:lang w:val="en-GB"/>
              </w:rPr>
            </w:pPr>
          </w:p>
        </w:tc>
      </w:tr>
      <w:tr w:rsidR="005E6285" w:rsidRPr="00DA300D" w14:paraId="3EA6F6A7" w14:textId="77777777" w:rsidTr="00D814BE">
        <w:trPr>
          <w:gridBefore w:val="1"/>
          <w:wBefore w:w="7" w:type="dxa"/>
          <w:cantSplit/>
        </w:trPr>
        <w:tc>
          <w:tcPr>
            <w:tcW w:w="3757" w:type="dxa"/>
          </w:tcPr>
          <w:p w14:paraId="4D3F15A6" w14:textId="77777777" w:rsidR="005E6285" w:rsidRPr="00DA300D" w:rsidRDefault="005E6285" w:rsidP="006E3D18">
            <w:pPr>
              <w:spacing w:after="0" w:line="240" w:lineRule="atLeast"/>
              <w:ind w:left="522" w:right="-108" w:firstLine="20"/>
              <w:rPr>
                <w:rFonts w:ascii="Times New Roman" w:hAnsi="Times New Roman" w:cs="Times New Roman"/>
                <w:szCs w:val="22"/>
                <w:cs/>
              </w:rPr>
            </w:pPr>
            <w:r w:rsidRPr="00DA300D">
              <w:rPr>
                <w:rFonts w:ascii="Times New Roman" w:hAnsi="Times New Roman" w:cs="Times New Roman"/>
                <w:b/>
                <w:bCs/>
                <w:szCs w:val="22"/>
              </w:rPr>
              <w:t>At 31 December 202</w:t>
            </w:r>
            <w:r>
              <w:rPr>
                <w:rFonts w:ascii="Times New Roman" w:hAnsi="Times New Roman" w:cs="Times New Roman"/>
                <w:b/>
                <w:bCs/>
                <w:szCs w:val="22"/>
              </w:rPr>
              <w:t>3</w:t>
            </w:r>
          </w:p>
        </w:tc>
        <w:tc>
          <w:tcPr>
            <w:tcW w:w="1418" w:type="dxa"/>
            <w:tcBorders>
              <w:bottom w:val="double" w:sz="4" w:space="0" w:color="auto"/>
            </w:tcBorders>
          </w:tcPr>
          <w:p w14:paraId="082E70BA" w14:textId="77777777" w:rsidR="005E6285" w:rsidRPr="00DA300D" w:rsidRDefault="005E6285" w:rsidP="00FE75BB">
            <w:pPr>
              <w:tabs>
                <w:tab w:val="decimal" w:pos="1242"/>
              </w:tabs>
              <w:spacing w:after="0" w:line="280" w:lineRule="atLeast"/>
              <w:ind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72,240,000</w:t>
            </w:r>
          </w:p>
        </w:tc>
        <w:tc>
          <w:tcPr>
            <w:tcW w:w="179" w:type="dxa"/>
          </w:tcPr>
          <w:p w14:paraId="78A746DD" w14:textId="77777777" w:rsidR="005E6285" w:rsidRPr="00DA300D" w:rsidRDefault="005E6285" w:rsidP="00FE75BB">
            <w:pPr>
              <w:tabs>
                <w:tab w:val="decimal" w:pos="1242"/>
              </w:tabs>
              <w:spacing w:after="0" w:line="280" w:lineRule="atLeast"/>
              <w:ind w:right="-108"/>
              <w:jc w:val="thaiDistribute"/>
              <w:rPr>
                <w:rFonts w:ascii="Times New Roman" w:hAnsi="Times New Roman" w:cs="Times New Roman"/>
                <w:b/>
                <w:bCs/>
                <w:szCs w:val="22"/>
                <w:lang w:val="en-GB"/>
              </w:rPr>
            </w:pPr>
          </w:p>
        </w:tc>
        <w:tc>
          <w:tcPr>
            <w:tcW w:w="1381" w:type="dxa"/>
            <w:tcBorders>
              <w:bottom w:val="double" w:sz="4" w:space="0" w:color="auto"/>
            </w:tcBorders>
          </w:tcPr>
          <w:p w14:paraId="44568E70" w14:textId="77777777" w:rsidR="005E6285" w:rsidRPr="00DA300D" w:rsidRDefault="005E6285" w:rsidP="00FE75BB">
            <w:pPr>
              <w:tabs>
                <w:tab w:val="decimal" w:pos="1242"/>
              </w:tabs>
              <w:spacing w:after="0" w:line="280" w:lineRule="atLeast"/>
              <w:ind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4,117,610</w:t>
            </w:r>
          </w:p>
        </w:tc>
        <w:tc>
          <w:tcPr>
            <w:tcW w:w="180" w:type="dxa"/>
          </w:tcPr>
          <w:p w14:paraId="47A325CB" w14:textId="77777777" w:rsidR="005E6285" w:rsidRPr="00DA300D" w:rsidRDefault="005E6285" w:rsidP="00FE75BB">
            <w:pPr>
              <w:tabs>
                <w:tab w:val="decimal" w:pos="1242"/>
              </w:tabs>
              <w:spacing w:after="0" w:line="280" w:lineRule="atLeast"/>
              <w:ind w:right="-108"/>
              <w:jc w:val="thaiDistribute"/>
              <w:rPr>
                <w:rFonts w:ascii="Times New Roman" w:hAnsi="Times New Roman" w:cs="Times New Roman"/>
                <w:b/>
                <w:bCs/>
                <w:szCs w:val="22"/>
                <w:cs/>
                <w:lang w:val="en-GB"/>
              </w:rPr>
            </w:pPr>
          </w:p>
        </w:tc>
        <w:tc>
          <w:tcPr>
            <w:tcW w:w="1521" w:type="dxa"/>
            <w:tcBorders>
              <w:bottom w:val="double" w:sz="4" w:space="0" w:color="auto"/>
            </w:tcBorders>
            <w:vAlign w:val="center"/>
          </w:tcPr>
          <w:p w14:paraId="58EDC50C" w14:textId="77777777" w:rsidR="005E6285" w:rsidRPr="00DA300D" w:rsidRDefault="005E6285" w:rsidP="00FE75BB">
            <w:pPr>
              <w:tabs>
                <w:tab w:val="decimal" w:pos="1363"/>
              </w:tabs>
              <w:spacing w:after="0" w:line="280" w:lineRule="atLeast"/>
              <w:ind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4,197,645</w:t>
            </w:r>
          </w:p>
        </w:tc>
        <w:tc>
          <w:tcPr>
            <w:tcW w:w="180" w:type="dxa"/>
          </w:tcPr>
          <w:p w14:paraId="34AD3135" w14:textId="77777777" w:rsidR="005E6285" w:rsidRPr="00DA300D" w:rsidRDefault="005E6285" w:rsidP="00FE75BB">
            <w:pPr>
              <w:tabs>
                <w:tab w:val="decimal" w:pos="1242"/>
              </w:tabs>
              <w:spacing w:after="0" w:line="280" w:lineRule="atLeast"/>
              <w:ind w:right="-108"/>
              <w:jc w:val="thaiDistribute"/>
              <w:rPr>
                <w:rFonts w:ascii="Times New Roman" w:hAnsi="Times New Roman" w:cs="Times New Roman"/>
                <w:b/>
                <w:bCs/>
                <w:szCs w:val="22"/>
                <w:cs/>
                <w:lang w:val="en-GB"/>
              </w:rPr>
            </w:pPr>
          </w:p>
        </w:tc>
        <w:tc>
          <w:tcPr>
            <w:tcW w:w="1624" w:type="dxa"/>
            <w:tcBorders>
              <w:bottom w:val="double" w:sz="4" w:space="0" w:color="auto"/>
            </w:tcBorders>
          </w:tcPr>
          <w:p w14:paraId="73457B8B" w14:textId="77777777" w:rsidR="005E6285" w:rsidRPr="00DA300D" w:rsidRDefault="005E6285" w:rsidP="00FE75BB">
            <w:pPr>
              <w:tabs>
                <w:tab w:val="decimal" w:pos="1242"/>
              </w:tabs>
              <w:spacing w:after="0" w:line="280" w:lineRule="atLeast"/>
              <w:ind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757,753</w:t>
            </w:r>
          </w:p>
        </w:tc>
        <w:tc>
          <w:tcPr>
            <w:tcW w:w="180" w:type="dxa"/>
          </w:tcPr>
          <w:p w14:paraId="4BA173AA" w14:textId="77777777" w:rsidR="005E6285" w:rsidRPr="00DA300D" w:rsidRDefault="005E6285" w:rsidP="00FE75BB">
            <w:pPr>
              <w:tabs>
                <w:tab w:val="decimal" w:pos="1242"/>
              </w:tabs>
              <w:spacing w:after="0" w:line="280" w:lineRule="atLeast"/>
              <w:ind w:right="-108"/>
              <w:jc w:val="thaiDistribute"/>
              <w:rPr>
                <w:rFonts w:ascii="Times New Roman" w:hAnsi="Times New Roman" w:cs="Times New Roman"/>
                <w:b/>
                <w:bCs/>
                <w:szCs w:val="22"/>
                <w:cs/>
                <w:lang w:val="en-GB"/>
              </w:rPr>
            </w:pPr>
          </w:p>
        </w:tc>
        <w:tc>
          <w:tcPr>
            <w:tcW w:w="1559" w:type="dxa"/>
            <w:tcBorders>
              <w:bottom w:val="double" w:sz="4" w:space="0" w:color="auto"/>
            </w:tcBorders>
          </w:tcPr>
          <w:p w14:paraId="0BDF1774" w14:textId="77777777" w:rsidR="005E6285" w:rsidRPr="00DA300D" w:rsidRDefault="005E6285" w:rsidP="00FE75BB">
            <w:pPr>
              <w:tabs>
                <w:tab w:val="decimal" w:pos="1242"/>
              </w:tabs>
              <w:spacing w:after="0" w:line="280" w:lineRule="atLeast"/>
              <w:ind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2,807,407</w:t>
            </w:r>
          </w:p>
        </w:tc>
        <w:tc>
          <w:tcPr>
            <w:tcW w:w="185" w:type="dxa"/>
            <w:gridSpan w:val="2"/>
          </w:tcPr>
          <w:p w14:paraId="089376B0" w14:textId="77777777" w:rsidR="005E6285" w:rsidRPr="00DA300D" w:rsidRDefault="005E6285" w:rsidP="00FE75BB">
            <w:pPr>
              <w:tabs>
                <w:tab w:val="decimal" w:pos="1242"/>
              </w:tabs>
              <w:spacing w:after="0" w:line="280" w:lineRule="atLeast"/>
              <w:ind w:right="-108"/>
              <w:jc w:val="thaiDistribute"/>
              <w:rPr>
                <w:rFonts w:ascii="Times New Roman" w:hAnsi="Times New Roman" w:cs="Times New Roman"/>
                <w:b/>
                <w:bCs/>
                <w:szCs w:val="22"/>
                <w:cs/>
                <w:lang w:val="en-GB"/>
              </w:rPr>
            </w:pPr>
          </w:p>
        </w:tc>
        <w:tc>
          <w:tcPr>
            <w:tcW w:w="1478" w:type="dxa"/>
            <w:gridSpan w:val="2"/>
            <w:tcBorders>
              <w:bottom w:val="double" w:sz="4" w:space="0" w:color="auto"/>
            </w:tcBorders>
          </w:tcPr>
          <w:p w14:paraId="1C3D0499" w14:textId="77777777" w:rsidR="005E6285" w:rsidRPr="00DA300D" w:rsidRDefault="005E6285" w:rsidP="00FE75BB">
            <w:pPr>
              <w:tabs>
                <w:tab w:val="decimal" w:pos="1242"/>
              </w:tabs>
              <w:spacing w:after="0" w:line="280" w:lineRule="atLeast"/>
              <w:ind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12</w:t>
            </w:r>
          </w:p>
        </w:tc>
        <w:tc>
          <w:tcPr>
            <w:tcW w:w="189" w:type="dxa"/>
            <w:gridSpan w:val="2"/>
          </w:tcPr>
          <w:p w14:paraId="6BE62012" w14:textId="77777777" w:rsidR="005E6285" w:rsidRPr="00DA300D" w:rsidRDefault="005E6285" w:rsidP="00FE75BB">
            <w:pPr>
              <w:tabs>
                <w:tab w:val="decimal" w:pos="1242"/>
              </w:tabs>
              <w:spacing w:after="0" w:line="280" w:lineRule="atLeast"/>
              <w:ind w:right="-108"/>
              <w:jc w:val="thaiDistribute"/>
              <w:rPr>
                <w:rFonts w:ascii="Times New Roman" w:hAnsi="Times New Roman" w:cs="Times New Roman"/>
                <w:b/>
                <w:bCs/>
                <w:szCs w:val="22"/>
                <w:cs/>
                <w:lang w:val="en-GB"/>
              </w:rPr>
            </w:pPr>
          </w:p>
        </w:tc>
        <w:tc>
          <w:tcPr>
            <w:tcW w:w="1692" w:type="dxa"/>
            <w:tcBorders>
              <w:bottom w:val="double" w:sz="4" w:space="0" w:color="auto"/>
            </w:tcBorders>
          </w:tcPr>
          <w:p w14:paraId="76693F1B" w14:textId="77777777" w:rsidR="005E6285" w:rsidRPr="00DA300D" w:rsidRDefault="005E6285" w:rsidP="00FE75BB">
            <w:pPr>
              <w:tabs>
                <w:tab w:val="decimal" w:pos="1392"/>
              </w:tabs>
              <w:spacing w:after="0" w:line="280" w:lineRule="atLeast"/>
              <w:ind w:left="-88"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84,120,427</w:t>
            </w:r>
          </w:p>
        </w:tc>
      </w:tr>
      <w:tr w:rsidR="005E6285" w:rsidRPr="00DA300D" w14:paraId="7081BDD6" w14:textId="77777777" w:rsidTr="00FE75BB">
        <w:trPr>
          <w:gridBefore w:val="1"/>
          <w:wBefore w:w="7" w:type="dxa"/>
          <w:cantSplit/>
        </w:trPr>
        <w:tc>
          <w:tcPr>
            <w:tcW w:w="3757" w:type="dxa"/>
          </w:tcPr>
          <w:p w14:paraId="26514AA6" w14:textId="77777777" w:rsidR="005E6285" w:rsidRPr="00DA300D" w:rsidRDefault="005E6285" w:rsidP="006E3D18">
            <w:pPr>
              <w:spacing w:after="0" w:line="240" w:lineRule="atLeast"/>
              <w:ind w:left="522" w:right="-108" w:firstLine="20"/>
              <w:rPr>
                <w:rFonts w:ascii="Times New Roman" w:hAnsi="Times New Roman" w:cs="Times New Roman"/>
                <w:szCs w:val="22"/>
                <w:cs/>
              </w:rPr>
            </w:pPr>
            <w:r w:rsidRPr="00DA300D">
              <w:rPr>
                <w:rFonts w:ascii="Times New Roman" w:hAnsi="Times New Roman" w:cs="Times New Roman"/>
                <w:b/>
                <w:bCs/>
                <w:szCs w:val="22"/>
              </w:rPr>
              <w:t>At 31 December 202</w:t>
            </w:r>
            <w:r>
              <w:rPr>
                <w:rFonts w:ascii="Times New Roman" w:hAnsi="Times New Roman" w:cs="Times New Roman"/>
                <w:b/>
                <w:bCs/>
                <w:szCs w:val="22"/>
              </w:rPr>
              <w:t>4</w:t>
            </w:r>
          </w:p>
        </w:tc>
        <w:tc>
          <w:tcPr>
            <w:tcW w:w="1418" w:type="dxa"/>
            <w:tcBorders>
              <w:top w:val="single" w:sz="4" w:space="0" w:color="auto"/>
              <w:bottom w:val="double" w:sz="4" w:space="0" w:color="auto"/>
            </w:tcBorders>
          </w:tcPr>
          <w:p w14:paraId="17A97DF3" w14:textId="77777777" w:rsidR="005E6285" w:rsidRPr="00DA300D" w:rsidRDefault="005E6285" w:rsidP="009F386E">
            <w:pPr>
              <w:tabs>
                <w:tab w:val="decimal" w:pos="1242"/>
              </w:tabs>
              <w:spacing w:after="0" w:line="280" w:lineRule="atLeast"/>
              <w:ind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72,240,000</w:t>
            </w:r>
          </w:p>
        </w:tc>
        <w:tc>
          <w:tcPr>
            <w:tcW w:w="179" w:type="dxa"/>
          </w:tcPr>
          <w:p w14:paraId="5C519D3B" w14:textId="77777777" w:rsidR="005E6285" w:rsidRPr="00DA300D" w:rsidRDefault="005E6285" w:rsidP="009F386E">
            <w:pPr>
              <w:tabs>
                <w:tab w:val="decimal" w:pos="1242"/>
              </w:tabs>
              <w:spacing w:after="0" w:line="280" w:lineRule="atLeast"/>
              <w:ind w:right="-108"/>
              <w:jc w:val="thaiDistribute"/>
              <w:rPr>
                <w:rFonts w:ascii="Times New Roman" w:hAnsi="Times New Roman" w:cs="Times New Roman"/>
                <w:b/>
                <w:bCs/>
                <w:szCs w:val="22"/>
                <w:lang w:val="en-GB"/>
              </w:rPr>
            </w:pPr>
          </w:p>
        </w:tc>
        <w:tc>
          <w:tcPr>
            <w:tcW w:w="1381" w:type="dxa"/>
            <w:tcBorders>
              <w:top w:val="single" w:sz="4" w:space="0" w:color="auto"/>
              <w:bottom w:val="double" w:sz="4" w:space="0" w:color="auto"/>
            </w:tcBorders>
          </w:tcPr>
          <w:p w14:paraId="4209C4FD" w14:textId="77777777" w:rsidR="005E6285" w:rsidRPr="00DA300D" w:rsidRDefault="005E6285" w:rsidP="009F386E">
            <w:pPr>
              <w:tabs>
                <w:tab w:val="decimal" w:pos="1242"/>
              </w:tabs>
              <w:spacing w:after="0" w:line="28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3,469</w:t>
            </w:r>
            <w:r w:rsidRPr="00DA300D">
              <w:rPr>
                <w:rFonts w:ascii="Times New Roman" w:hAnsi="Times New Roman" w:cs="Times New Roman"/>
                <w:b/>
                <w:bCs/>
                <w:szCs w:val="22"/>
                <w:lang w:val="en-GB"/>
              </w:rPr>
              <w:t>,</w:t>
            </w:r>
            <w:r>
              <w:rPr>
                <w:rFonts w:ascii="Times New Roman" w:hAnsi="Times New Roman" w:cs="Times New Roman"/>
                <w:b/>
                <w:bCs/>
                <w:szCs w:val="22"/>
                <w:lang w:val="en-GB"/>
              </w:rPr>
              <w:t>244</w:t>
            </w:r>
          </w:p>
        </w:tc>
        <w:tc>
          <w:tcPr>
            <w:tcW w:w="180" w:type="dxa"/>
          </w:tcPr>
          <w:p w14:paraId="0BD6EE9D" w14:textId="77777777" w:rsidR="005E6285" w:rsidRPr="00DA300D" w:rsidRDefault="005E6285" w:rsidP="009F386E">
            <w:pPr>
              <w:tabs>
                <w:tab w:val="decimal" w:pos="1242"/>
              </w:tabs>
              <w:spacing w:after="0" w:line="280" w:lineRule="atLeast"/>
              <w:ind w:right="-108"/>
              <w:jc w:val="thaiDistribute"/>
              <w:rPr>
                <w:rFonts w:ascii="Times New Roman" w:hAnsi="Times New Roman" w:cs="Times New Roman"/>
                <w:b/>
                <w:bCs/>
                <w:szCs w:val="22"/>
                <w:cs/>
                <w:lang w:val="en-GB"/>
              </w:rPr>
            </w:pPr>
          </w:p>
        </w:tc>
        <w:tc>
          <w:tcPr>
            <w:tcW w:w="1521" w:type="dxa"/>
            <w:tcBorders>
              <w:top w:val="single" w:sz="4" w:space="0" w:color="auto"/>
              <w:bottom w:val="double" w:sz="4" w:space="0" w:color="auto"/>
            </w:tcBorders>
          </w:tcPr>
          <w:p w14:paraId="4F8CA233" w14:textId="77777777" w:rsidR="005E6285" w:rsidRPr="00DA300D" w:rsidRDefault="005E6285" w:rsidP="00FE75BB">
            <w:pPr>
              <w:spacing w:after="0" w:line="280" w:lineRule="atLeast"/>
              <w:ind w:right="-108"/>
              <w:jc w:val="center"/>
              <w:rPr>
                <w:rFonts w:ascii="Times New Roman" w:hAnsi="Times New Roman" w:cs="Times New Roman"/>
                <w:b/>
                <w:bCs/>
                <w:szCs w:val="22"/>
                <w:lang w:val="en-GB"/>
              </w:rPr>
            </w:pPr>
            <w:r w:rsidRPr="00DA300D">
              <w:rPr>
                <w:rFonts w:ascii="Times New Roman" w:hAnsi="Times New Roman" w:cs="Times New Roman" w:hint="cs"/>
                <w:b/>
                <w:bCs/>
                <w:szCs w:val="22"/>
                <w:cs/>
                <w:lang w:val="en-GB"/>
              </w:rPr>
              <w:t>-</w:t>
            </w:r>
          </w:p>
        </w:tc>
        <w:tc>
          <w:tcPr>
            <w:tcW w:w="180" w:type="dxa"/>
          </w:tcPr>
          <w:p w14:paraId="61375BF6" w14:textId="77777777" w:rsidR="005E6285" w:rsidRPr="00DA300D" w:rsidRDefault="005E6285" w:rsidP="009F386E">
            <w:pPr>
              <w:tabs>
                <w:tab w:val="decimal" w:pos="1242"/>
              </w:tabs>
              <w:spacing w:after="0" w:line="280" w:lineRule="atLeast"/>
              <w:ind w:right="-108"/>
              <w:jc w:val="thaiDistribute"/>
              <w:rPr>
                <w:rFonts w:ascii="Times New Roman" w:hAnsi="Times New Roman" w:cs="Times New Roman"/>
                <w:b/>
                <w:bCs/>
                <w:szCs w:val="22"/>
                <w:cs/>
                <w:lang w:val="en-GB"/>
              </w:rPr>
            </w:pPr>
          </w:p>
        </w:tc>
        <w:tc>
          <w:tcPr>
            <w:tcW w:w="1624" w:type="dxa"/>
            <w:tcBorders>
              <w:top w:val="single" w:sz="4" w:space="0" w:color="auto"/>
              <w:bottom w:val="double" w:sz="4" w:space="0" w:color="auto"/>
            </w:tcBorders>
          </w:tcPr>
          <w:p w14:paraId="23CFD99D" w14:textId="77777777" w:rsidR="005E6285" w:rsidRPr="00DA300D" w:rsidRDefault="005E6285" w:rsidP="009F386E">
            <w:pPr>
              <w:tabs>
                <w:tab w:val="decimal" w:pos="1242"/>
              </w:tabs>
              <w:spacing w:after="0" w:line="28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1,597,408</w:t>
            </w:r>
          </w:p>
        </w:tc>
        <w:tc>
          <w:tcPr>
            <w:tcW w:w="180" w:type="dxa"/>
          </w:tcPr>
          <w:p w14:paraId="77DC2F6D" w14:textId="77777777" w:rsidR="005E6285" w:rsidRPr="00DA300D" w:rsidRDefault="005E6285" w:rsidP="009F386E">
            <w:pPr>
              <w:tabs>
                <w:tab w:val="decimal" w:pos="1242"/>
              </w:tabs>
              <w:spacing w:after="0" w:line="280" w:lineRule="atLeast"/>
              <w:ind w:right="-108"/>
              <w:jc w:val="thaiDistribute"/>
              <w:rPr>
                <w:rFonts w:ascii="Times New Roman" w:hAnsi="Times New Roman" w:cs="Times New Roman"/>
                <w:b/>
                <w:bCs/>
                <w:szCs w:val="22"/>
                <w:cs/>
                <w:lang w:val="en-GB"/>
              </w:rPr>
            </w:pPr>
          </w:p>
        </w:tc>
        <w:tc>
          <w:tcPr>
            <w:tcW w:w="1559" w:type="dxa"/>
            <w:tcBorders>
              <w:top w:val="single" w:sz="4" w:space="0" w:color="auto"/>
              <w:bottom w:val="double" w:sz="4" w:space="0" w:color="auto"/>
            </w:tcBorders>
          </w:tcPr>
          <w:p w14:paraId="55146F2B" w14:textId="77777777" w:rsidR="005E6285" w:rsidRPr="00DA300D" w:rsidRDefault="005E6285" w:rsidP="009F386E">
            <w:pPr>
              <w:tabs>
                <w:tab w:val="decimal" w:pos="1242"/>
              </w:tabs>
              <w:spacing w:after="0" w:line="28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1,631,794</w:t>
            </w:r>
          </w:p>
        </w:tc>
        <w:tc>
          <w:tcPr>
            <w:tcW w:w="185" w:type="dxa"/>
            <w:gridSpan w:val="2"/>
          </w:tcPr>
          <w:p w14:paraId="0BF9A728" w14:textId="77777777" w:rsidR="005E6285" w:rsidRPr="00DA300D" w:rsidRDefault="005E6285" w:rsidP="009F386E">
            <w:pPr>
              <w:tabs>
                <w:tab w:val="decimal" w:pos="1242"/>
              </w:tabs>
              <w:spacing w:after="0" w:line="280" w:lineRule="atLeast"/>
              <w:ind w:right="-108"/>
              <w:jc w:val="thaiDistribute"/>
              <w:rPr>
                <w:rFonts w:ascii="Times New Roman" w:hAnsi="Times New Roman" w:cs="Times New Roman"/>
                <w:b/>
                <w:bCs/>
                <w:szCs w:val="22"/>
                <w:cs/>
                <w:lang w:val="en-GB"/>
              </w:rPr>
            </w:pPr>
          </w:p>
        </w:tc>
        <w:tc>
          <w:tcPr>
            <w:tcW w:w="1478" w:type="dxa"/>
            <w:gridSpan w:val="2"/>
            <w:tcBorders>
              <w:top w:val="single" w:sz="4" w:space="0" w:color="auto"/>
              <w:bottom w:val="double" w:sz="4" w:space="0" w:color="auto"/>
            </w:tcBorders>
          </w:tcPr>
          <w:p w14:paraId="038E578B" w14:textId="77777777" w:rsidR="005E6285" w:rsidRPr="00DA300D" w:rsidRDefault="005E6285" w:rsidP="00C76970">
            <w:pPr>
              <w:tabs>
                <w:tab w:val="decimal" w:pos="1242"/>
              </w:tabs>
              <w:spacing w:after="0" w:line="280" w:lineRule="atLeast"/>
              <w:ind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1</w:t>
            </w:r>
            <w:r>
              <w:rPr>
                <w:rFonts w:ascii="Times New Roman" w:hAnsi="Times New Roman" w:cs="Times New Roman"/>
                <w:b/>
                <w:bCs/>
                <w:szCs w:val="22"/>
                <w:lang w:val="en-GB"/>
              </w:rPr>
              <w:t>6,127</w:t>
            </w:r>
          </w:p>
        </w:tc>
        <w:tc>
          <w:tcPr>
            <w:tcW w:w="189" w:type="dxa"/>
            <w:gridSpan w:val="2"/>
          </w:tcPr>
          <w:p w14:paraId="06C110D8" w14:textId="77777777" w:rsidR="005E6285" w:rsidRPr="00DA300D" w:rsidRDefault="005E6285" w:rsidP="009F386E">
            <w:pPr>
              <w:tabs>
                <w:tab w:val="decimal" w:pos="1242"/>
              </w:tabs>
              <w:spacing w:after="0" w:line="280" w:lineRule="atLeast"/>
              <w:ind w:right="-108"/>
              <w:jc w:val="thaiDistribute"/>
              <w:rPr>
                <w:rFonts w:ascii="Times New Roman" w:hAnsi="Times New Roman" w:cs="Times New Roman"/>
                <w:b/>
                <w:bCs/>
                <w:szCs w:val="22"/>
                <w:cs/>
                <w:lang w:val="en-GB"/>
              </w:rPr>
            </w:pPr>
          </w:p>
        </w:tc>
        <w:tc>
          <w:tcPr>
            <w:tcW w:w="1692" w:type="dxa"/>
            <w:tcBorders>
              <w:top w:val="single" w:sz="4" w:space="0" w:color="auto"/>
              <w:bottom w:val="double" w:sz="4" w:space="0" w:color="auto"/>
            </w:tcBorders>
          </w:tcPr>
          <w:p w14:paraId="37AFDB6D" w14:textId="77777777" w:rsidR="005E6285" w:rsidRPr="00DA300D" w:rsidRDefault="005E6285" w:rsidP="000B16FF">
            <w:pPr>
              <w:tabs>
                <w:tab w:val="decimal" w:pos="1392"/>
              </w:tabs>
              <w:spacing w:after="0" w:line="280" w:lineRule="atLeast"/>
              <w:ind w:left="-88" w:right="-108"/>
              <w:jc w:val="thaiDistribute"/>
              <w:rPr>
                <w:rFonts w:ascii="Times New Roman" w:hAnsi="Times New Roman" w:cs="Times New Roman"/>
                <w:b/>
                <w:bCs/>
                <w:szCs w:val="22"/>
                <w:lang w:val="en-GB"/>
              </w:rPr>
            </w:pPr>
            <w:r>
              <w:rPr>
                <w:rFonts w:ascii="Times New Roman" w:hAnsi="Times New Roman" w:cs="Times New Roman"/>
                <w:b/>
                <w:bCs/>
                <w:szCs w:val="22"/>
                <w:lang w:val="en-GB"/>
              </w:rPr>
              <w:t>78,954,573</w:t>
            </w:r>
          </w:p>
        </w:tc>
      </w:tr>
    </w:tbl>
    <w:p w14:paraId="3C5CA165" w14:textId="77777777" w:rsidR="00554FD4" w:rsidRPr="00DA300D" w:rsidRDefault="00554FD4" w:rsidP="00554FD4">
      <w:pPr>
        <w:spacing w:after="0" w:line="240" w:lineRule="atLeast"/>
        <w:ind w:left="522" w:right="-108" w:firstLine="20"/>
        <w:rPr>
          <w:rFonts w:ascii="Times New Roman" w:hAnsi="Times New Roman" w:cs="Times New Roman"/>
          <w:szCs w:val="22"/>
        </w:rPr>
      </w:pPr>
    </w:p>
    <w:p w14:paraId="48A873D6" w14:textId="77777777" w:rsidR="00554FD4" w:rsidRPr="00DA300D" w:rsidRDefault="00554FD4" w:rsidP="00554FD4">
      <w:pPr>
        <w:spacing w:after="0" w:line="240" w:lineRule="auto"/>
        <w:rPr>
          <w:rFonts w:ascii="Times New Roman" w:hAnsi="Times New Roman" w:cs="Times New Roman"/>
          <w:szCs w:val="22"/>
        </w:rPr>
      </w:pPr>
      <w:r w:rsidRPr="00DA300D">
        <w:rPr>
          <w:rFonts w:ascii="Times New Roman" w:hAnsi="Times New Roman" w:cs="Times New Roman"/>
          <w:szCs w:val="22"/>
        </w:rPr>
        <w:br w:type="page"/>
      </w:r>
    </w:p>
    <w:tbl>
      <w:tblPr>
        <w:tblW w:w="15530" w:type="dxa"/>
        <w:tblLayout w:type="fixed"/>
        <w:tblCellMar>
          <w:left w:w="79" w:type="dxa"/>
          <w:right w:w="79" w:type="dxa"/>
        </w:tblCellMar>
        <w:tblLook w:val="0000" w:firstRow="0" w:lastRow="0" w:firstColumn="0" w:lastColumn="0" w:noHBand="0" w:noVBand="0"/>
      </w:tblPr>
      <w:tblGrid>
        <w:gridCol w:w="7"/>
        <w:gridCol w:w="3757"/>
        <w:gridCol w:w="1418"/>
        <w:gridCol w:w="179"/>
        <w:gridCol w:w="1381"/>
        <w:gridCol w:w="180"/>
        <w:gridCol w:w="1521"/>
        <w:gridCol w:w="180"/>
        <w:gridCol w:w="1624"/>
        <w:gridCol w:w="180"/>
        <w:gridCol w:w="1559"/>
        <w:gridCol w:w="179"/>
        <w:gridCol w:w="6"/>
        <w:gridCol w:w="1472"/>
        <w:gridCol w:w="6"/>
        <w:gridCol w:w="183"/>
        <w:gridCol w:w="6"/>
        <w:gridCol w:w="1692"/>
      </w:tblGrid>
      <w:tr w:rsidR="00E61D85" w:rsidRPr="00DA300D" w14:paraId="70DA0BD8" w14:textId="77777777" w:rsidTr="00FE75BB">
        <w:trPr>
          <w:cantSplit/>
        </w:trPr>
        <w:tc>
          <w:tcPr>
            <w:tcW w:w="3764" w:type="dxa"/>
            <w:gridSpan w:val="2"/>
            <w:vAlign w:val="bottom"/>
          </w:tcPr>
          <w:p w14:paraId="0170B1E9" w14:textId="77777777" w:rsidR="00E61D85" w:rsidRPr="00DA300D" w:rsidRDefault="00E61D85" w:rsidP="00D70E77">
            <w:pPr>
              <w:spacing w:after="0" w:line="240" w:lineRule="atLeast"/>
              <w:ind w:left="522" w:right="-25" w:firstLine="20"/>
              <w:jc w:val="both"/>
              <w:rPr>
                <w:rFonts w:ascii="Times New Roman" w:hAnsi="Times New Roman" w:cs="Times New Roman"/>
                <w:szCs w:val="22"/>
                <w:cs/>
              </w:rPr>
            </w:pPr>
          </w:p>
        </w:tc>
        <w:tc>
          <w:tcPr>
            <w:tcW w:w="11766" w:type="dxa"/>
            <w:gridSpan w:val="16"/>
            <w:vAlign w:val="bottom"/>
          </w:tcPr>
          <w:p w14:paraId="5B65F0F7" w14:textId="77777777" w:rsidR="00E61D85" w:rsidRPr="00DA300D" w:rsidRDefault="00E61D85" w:rsidP="00E61D85">
            <w:pPr>
              <w:spacing w:after="0" w:line="240" w:lineRule="atLeast"/>
              <w:ind w:left="522" w:right="-108" w:firstLine="20"/>
              <w:jc w:val="center"/>
              <w:rPr>
                <w:rFonts w:ascii="Times New Roman" w:hAnsi="Times New Roman" w:cs="Times New Roman"/>
                <w:szCs w:val="22"/>
                <w:cs/>
              </w:rPr>
            </w:pPr>
            <w:r w:rsidRPr="00DA300D">
              <w:rPr>
                <w:rFonts w:ascii="Times New Roman" w:eastAsia="Cordia New" w:hAnsi="Times New Roman" w:cs="Times New Roman"/>
                <w:b/>
                <w:bCs/>
                <w:szCs w:val="22"/>
              </w:rPr>
              <w:t>Separate financial statements</w:t>
            </w:r>
          </w:p>
        </w:tc>
      </w:tr>
      <w:tr w:rsidR="00E61D85" w:rsidRPr="00DA300D" w14:paraId="44C92D36" w14:textId="77777777" w:rsidTr="00FE75BB">
        <w:trPr>
          <w:cantSplit/>
        </w:trPr>
        <w:tc>
          <w:tcPr>
            <w:tcW w:w="3764" w:type="dxa"/>
            <w:gridSpan w:val="2"/>
            <w:vAlign w:val="bottom"/>
          </w:tcPr>
          <w:p w14:paraId="78055A25" w14:textId="77777777" w:rsidR="00E61D85" w:rsidRPr="00DA300D" w:rsidRDefault="00E61D85" w:rsidP="00D70E77">
            <w:pPr>
              <w:spacing w:after="0" w:line="240" w:lineRule="atLeast"/>
              <w:ind w:left="522" w:right="-25" w:firstLine="20"/>
              <w:jc w:val="both"/>
              <w:rPr>
                <w:rFonts w:ascii="Times New Roman" w:hAnsi="Times New Roman" w:cs="Times New Roman"/>
                <w:szCs w:val="22"/>
                <w:cs/>
              </w:rPr>
            </w:pPr>
          </w:p>
        </w:tc>
        <w:tc>
          <w:tcPr>
            <w:tcW w:w="1418" w:type="dxa"/>
            <w:vAlign w:val="bottom"/>
          </w:tcPr>
          <w:p w14:paraId="0060473D" w14:textId="77777777" w:rsidR="00E61D85" w:rsidRPr="00DA300D" w:rsidRDefault="00E61D85" w:rsidP="00D70E77">
            <w:pPr>
              <w:spacing w:after="0" w:line="240" w:lineRule="atLeast"/>
              <w:ind w:right="-25"/>
              <w:jc w:val="center"/>
              <w:rPr>
                <w:rFonts w:ascii="Times New Roman" w:eastAsia="Cordia New" w:hAnsi="Times New Roman" w:cs="Times New Roman"/>
                <w:szCs w:val="22"/>
              </w:rPr>
            </w:pPr>
            <w:r w:rsidRPr="00DA300D">
              <w:rPr>
                <w:rFonts w:ascii="Times New Roman" w:eastAsia="Cordia New" w:hAnsi="Times New Roman" w:cs="Times New Roman"/>
                <w:szCs w:val="22"/>
              </w:rPr>
              <w:t xml:space="preserve">Land </w:t>
            </w:r>
          </w:p>
        </w:tc>
        <w:tc>
          <w:tcPr>
            <w:tcW w:w="179" w:type="dxa"/>
            <w:vAlign w:val="bottom"/>
          </w:tcPr>
          <w:p w14:paraId="0899A423" w14:textId="77777777" w:rsidR="00E61D85" w:rsidRPr="00DA300D" w:rsidRDefault="00E61D85" w:rsidP="00D70E77">
            <w:pPr>
              <w:spacing w:after="0" w:line="240" w:lineRule="atLeast"/>
              <w:ind w:right="-25"/>
              <w:jc w:val="center"/>
              <w:rPr>
                <w:rFonts w:ascii="Times New Roman" w:eastAsia="Cordia New" w:hAnsi="Times New Roman" w:cs="Times New Roman"/>
                <w:szCs w:val="22"/>
                <w:cs/>
              </w:rPr>
            </w:pPr>
          </w:p>
        </w:tc>
        <w:tc>
          <w:tcPr>
            <w:tcW w:w="1381" w:type="dxa"/>
            <w:vAlign w:val="bottom"/>
          </w:tcPr>
          <w:p w14:paraId="093A964E" w14:textId="77777777" w:rsidR="00E61D85" w:rsidRPr="00DA300D" w:rsidRDefault="00E61D85" w:rsidP="00D70E77">
            <w:pPr>
              <w:spacing w:after="0" w:line="240" w:lineRule="atLeast"/>
              <w:ind w:right="-25"/>
              <w:jc w:val="center"/>
              <w:rPr>
                <w:rFonts w:ascii="Times New Roman" w:eastAsia="Cordia New" w:hAnsi="Times New Roman" w:cs="Times New Roman"/>
                <w:szCs w:val="22"/>
              </w:rPr>
            </w:pPr>
            <w:r w:rsidRPr="00DA300D">
              <w:rPr>
                <w:rFonts w:ascii="Times New Roman" w:eastAsia="Cordia New" w:hAnsi="Times New Roman" w:cs="Times New Roman"/>
                <w:szCs w:val="22"/>
              </w:rPr>
              <w:t xml:space="preserve">Buildings </w:t>
            </w:r>
          </w:p>
        </w:tc>
        <w:tc>
          <w:tcPr>
            <w:tcW w:w="180" w:type="dxa"/>
            <w:vAlign w:val="bottom"/>
          </w:tcPr>
          <w:p w14:paraId="27A4EA0C" w14:textId="77777777" w:rsidR="00E61D85" w:rsidRPr="00DA300D" w:rsidRDefault="00E61D85" w:rsidP="00D70E77">
            <w:pPr>
              <w:spacing w:after="0" w:line="240" w:lineRule="atLeast"/>
              <w:ind w:right="-25"/>
              <w:jc w:val="center"/>
              <w:rPr>
                <w:rFonts w:ascii="Times New Roman" w:eastAsia="Cordia New" w:hAnsi="Times New Roman" w:cs="Times New Roman"/>
                <w:szCs w:val="22"/>
                <w:cs/>
              </w:rPr>
            </w:pPr>
          </w:p>
        </w:tc>
        <w:tc>
          <w:tcPr>
            <w:tcW w:w="1521" w:type="dxa"/>
            <w:vAlign w:val="bottom"/>
          </w:tcPr>
          <w:p w14:paraId="7CB39005" w14:textId="77777777" w:rsidR="00E61D85" w:rsidRPr="00DA300D" w:rsidRDefault="00E61D85" w:rsidP="00D70E77">
            <w:pPr>
              <w:spacing w:after="0" w:line="240" w:lineRule="atLeast"/>
              <w:ind w:right="-25"/>
              <w:jc w:val="center"/>
              <w:rPr>
                <w:rFonts w:ascii="Times New Roman" w:eastAsia="Cordia New" w:hAnsi="Times New Roman" w:cs="Times New Roman"/>
                <w:szCs w:val="22"/>
              </w:rPr>
            </w:pPr>
            <w:r w:rsidRPr="00DA300D">
              <w:rPr>
                <w:rFonts w:ascii="Times New Roman" w:eastAsia="Cordia New" w:hAnsi="Times New Roman" w:cs="Times New Roman"/>
                <w:szCs w:val="22"/>
              </w:rPr>
              <w:t>Buildings</w:t>
            </w:r>
          </w:p>
          <w:p w14:paraId="0FA91BF0" w14:textId="77777777" w:rsidR="00E61D85" w:rsidRPr="00DA300D" w:rsidRDefault="00E61D85" w:rsidP="00D70E77">
            <w:pPr>
              <w:spacing w:after="0" w:line="240" w:lineRule="atLeast"/>
              <w:ind w:right="-25"/>
              <w:jc w:val="center"/>
              <w:rPr>
                <w:rFonts w:ascii="Times New Roman" w:eastAsia="Cordia New" w:hAnsi="Times New Roman" w:cs="Times New Roman"/>
                <w:szCs w:val="22"/>
              </w:rPr>
            </w:pPr>
            <w:r w:rsidRPr="00DA300D">
              <w:rPr>
                <w:rFonts w:ascii="Times New Roman" w:eastAsia="Cordia New" w:hAnsi="Times New Roman" w:cs="Times New Roman"/>
                <w:szCs w:val="22"/>
              </w:rPr>
              <w:t>improvement</w:t>
            </w:r>
          </w:p>
        </w:tc>
        <w:tc>
          <w:tcPr>
            <w:tcW w:w="180" w:type="dxa"/>
            <w:vAlign w:val="bottom"/>
          </w:tcPr>
          <w:p w14:paraId="65A16D13" w14:textId="77777777" w:rsidR="00E61D85" w:rsidRPr="00DA300D" w:rsidRDefault="00E61D85" w:rsidP="00D70E77">
            <w:pPr>
              <w:spacing w:after="0" w:line="240" w:lineRule="atLeast"/>
              <w:ind w:right="-25"/>
              <w:jc w:val="center"/>
              <w:rPr>
                <w:rFonts w:ascii="Times New Roman" w:eastAsia="Cordia New" w:hAnsi="Times New Roman" w:cs="Times New Roman"/>
                <w:szCs w:val="22"/>
                <w:cs/>
              </w:rPr>
            </w:pPr>
          </w:p>
        </w:tc>
        <w:tc>
          <w:tcPr>
            <w:tcW w:w="1624" w:type="dxa"/>
            <w:vAlign w:val="bottom"/>
          </w:tcPr>
          <w:p w14:paraId="7CE25627" w14:textId="77777777" w:rsidR="00E61D85" w:rsidRPr="00DA300D" w:rsidRDefault="00E61D85" w:rsidP="00D70E77">
            <w:pPr>
              <w:spacing w:after="0" w:line="240" w:lineRule="atLeast"/>
              <w:ind w:right="-25"/>
              <w:jc w:val="center"/>
              <w:rPr>
                <w:rFonts w:ascii="Times New Roman" w:eastAsia="Cordia New" w:hAnsi="Times New Roman" w:cs="Times New Roman"/>
                <w:szCs w:val="22"/>
              </w:rPr>
            </w:pPr>
            <w:r w:rsidRPr="00DA300D">
              <w:rPr>
                <w:rFonts w:ascii="Times New Roman" w:eastAsia="Cordia New" w:hAnsi="Times New Roman" w:cs="Times New Roman"/>
                <w:szCs w:val="22"/>
              </w:rPr>
              <w:t>Machinery and equipment</w:t>
            </w:r>
          </w:p>
        </w:tc>
        <w:tc>
          <w:tcPr>
            <w:tcW w:w="180" w:type="dxa"/>
            <w:vAlign w:val="bottom"/>
          </w:tcPr>
          <w:p w14:paraId="121017B9" w14:textId="77777777" w:rsidR="00E61D85" w:rsidRPr="00DA300D" w:rsidRDefault="00E61D85" w:rsidP="00D70E77">
            <w:pPr>
              <w:spacing w:after="0" w:line="240" w:lineRule="atLeast"/>
              <w:ind w:right="-25"/>
              <w:jc w:val="center"/>
              <w:rPr>
                <w:rFonts w:ascii="Times New Roman" w:eastAsia="Cordia New" w:hAnsi="Times New Roman" w:cs="Times New Roman"/>
                <w:szCs w:val="22"/>
              </w:rPr>
            </w:pPr>
          </w:p>
        </w:tc>
        <w:tc>
          <w:tcPr>
            <w:tcW w:w="1559" w:type="dxa"/>
            <w:vAlign w:val="bottom"/>
          </w:tcPr>
          <w:p w14:paraId="0E6AC9EF" w14:textId="77777777" w:rsidR="00E61D85" w:rsidRPr="00DA300D" w:rsidRDefault="00E61D85" w:rsidP="00D70E77">
            <w:pPr>
              <w:spacing w:after="0" w:line="240" w:lineRule="atLeast"/>
              <w:ind w:right="-25"/>
              <w:jc w:val="center"/>
              <w:rPr>
                <w:rFonts w:ascii="Times New Roman" w:eastAsia="Cordia New" w:hAnsi="Times New Roman" w:cs="Times New Roman"/>
                <w:szCs w:val="22"/>
              </w:rPr>
            </w:pPr>
            <w:r w:rsidRPr="00DA300D">
              <w:rPr>
                <w:rFonts w:ascii="Times New Roman" w:eastAsia="Cordia New" w:hAnsi="Times New Roman" w:cs="Times New Roman"/>
                <w:szCs w:val="22"/>
              </w:rPr>
              <w:t>Furniture, fixtures and office equipment</w:t>
            </w:r>
          </w:p>
        </w:tc>
        <w:tc>
          <w:tcPr>
            <w:tcW w:w="179" w:type="dxa"/>
            <w:vAlign w:val="bottom"/>
          </w:tcPr>
          <w:p w14:paraId="31D1925E" w14:textId="77777777" w:rsidR="00E61D85" w:rsidRPr="00DA300D" w:rsidRDefault="00E61D85" w:rsidP="00D70E77">
            <w:pPr>
              <w:spacing w:after="0" w:line="240" w:lineRule="atLeast"/>
              <w:ind w:right="-25"/>
              <w:jc w:val="center"/>
              <w:rPr>
                <w:rFonts w:ascii="Times New Roman" w:eastAsia="Cordia New" w:hAnsi="Times New Roman" w:cs="Times New Roman"/>
                <w:szCs w:val="22"/>
              </w:rPr>
            </w:pPr>
          </w:p>
        </w:tc>
        <w:tc>
          <w:tcPr>
            <w:tcW w:w="1478" w:type="dxa"/>
            <w:gridSpan w:val="2"/>
            <w:vAlign w:val="bottom"/>
          </w:tcPr>
          <w:p w14:paraId="4FE8F0FF" w14:textId="77777777" w:rsidR="00E61D85" w:rsidRPr="00DA300D" w:rsidRDefault="00E61D85" w:rsidP="00D70E77">
            <w:pPr>
              <w:spacing w:after="0" w:line="240" w:lineRule="atLeast"/>
              <w:ind w:right="-25"/>
              <w:jc w:val="center"/>
              <w:rPr>
                <w:rFonts w:ascii="Times New Roman" w:eastAsia="Cordia New" w:hAnsi="Times New Roman" w:cs="Times New Roman"/>
                <w:szCs w:val="22"/>
                <w:cs/>
              </w:rPr>
            </w:pPr>
            <w:r w:rsidRPr="00DA300D">
              <w:rPr>
                <w:rFonts w:ascii="Times New Roman" w:eastAsia="Cordia New" w:hAnsi="Times New Roman" w:cs="Times New Roman"/>
                <w:szCs w:val="22"/>
              </w:rPr>
              <w:t>Vehicles</w:t>
            </w:r>
          </w:p>
        </w:tc>
        <w:tc>
          <w:tcPr>
            <w:tcW w:w="189" w:type="dxa"/>
            <w:gridSpan w:val="2"/>
            <w:vAlign w:val="bottom"/>
          </w:tcPr>
          <w:p w14:paraId="3672401A" w14:textId="77777777" w:rsidR="00E61D85" w:rsidRPr="00DA300D" w:rsidRDefault="00E61D85" w:rsidP="00D70E77">
            <w:pPr>
              <w:spacing w:after="0" w:line="240" w:lineRule="atLeast"/>
              <w:ind w:right="-25"/>
              <w:jc w:val="center"/>
              <w:rPr>
                <w:rFonts w:ascii="Times New Roman" w:eastAsia="Cordia New" w:hAnsi="Times New Roman" w:cs="Times New Roman"/>
                <w:szCs w:val="22"/>
                <w:cs/>
              </w:rPr>
            </w:pPr>
          </w:p>
        </w:tc>
        <w:tc>
          <w:tcPr>
            <w:tcW w:w="1698" w:type="dxa"/>
            <w:gridSpan w:val="2"/>
            <w:vAlign w:val="bottom"/>
          </w:tcPr>
          <w:p w14:paraId="5811FAA3" w14:textId="77777777" w:rsidR="00E61D85" w:rsidRPr="00DA300D" w:rsidRDefault="00E61D85" w:rsidP="00D70E77">
            <w:pPr>
              <w:spacing w:after="0" w:line="240" w:lineRule="atLeast"/>
              <w:ind w:right="-25"/>
              <w:jc w:val="center"/>
              <w:rPr>
                <w:rFonts w:ascii="Times New Roman" w:eastAsia="Cordia New" w:hAnsi="Times New Roman" w:cs="Times New Roman"/>
                <w:szCs w:val="22"/>
              </w:rPr>
            </w:pPr>
            <w:r w:rsidRPr="00DA300D">
              <w:rPr>
                <w:rFonts w:ascii="Times New Roman" w:eastAsia="Cordia New" w:hAnsi="Times New Roman" w:cs="Times New Roman"/>
                <w:szCs w:val="22"/>
              </w:rPr>
              <w:t>Total</w:t>
            </w:r>
          </w:p>
        </w:tc>
      </w:tr>
      <w:tr w:rsidR="00E61D85" w:rsidRPr="00DA300D" w14:paraId="0F67EF92" w14:textId="77777777" w:rsidTr="00FE75BB">
        <w:trPr>
          <w:cantSplit/>
        </w:trPr>
        <w:tc>
          <w:tcPr>
            <w:tcW w:w="3764" w:type="dxa"/>
            <w:gridSpan w:val="2"/>
            <w:vAlign w:val="bottom"/>
          </w:tcPr>
          <w:p w14:paraId="74D83CF7" w14:textId="77777777" w:rsidR="00E61D85" w:rsidRPr="00DA300D" w:rsidRDefault="00E61D85" w:rsidP="00D70E77">
            <w:pPr>
              <w:spacing w:after="0" w:line="240" w:lineRule="atLeast"/>
              <w:ind w:left="522" w:right="-25" w:firstLine="20"/>
              <w:jc w:val="both"/>
              <w:rPr>
                <w:rFonts w:ascii="Times New Roman" w:hAnsi="Times New Roman" w:cs="Times New Roman"/>
                <w:szCs w:val="22"/>
                <w:cs/>
              </w:rPr>
            </w:pPr>
          </w:p>
        </w:tc>
        <w:tc>
          <w:tcPr>
            <w:tcW w:w="11766" w:type="dxa"/>
            <w:gridSpan w:val="16"/>
          </w:tcPr>
          <w:p w14:paraId="26A7D375" w14:textId="77777777" w:rsidR="00E61D85" w:rsidRPr="00DA300D" w:rsidRDefault="00E61D85" w:rsidP="00D70E77">
            <w:pPr>
              <w:spacing w:after="0" w:line="240" w:lineRule="atLeast"/>
              <w:ind w:left="-54" w:right="-25" w:firstLine="37"/>
              <w:jc w:val="center"/>
              <w:rPr>
                <w:rFonts w:ascii="Times New Roman" w:hAnsi="Times New Roman" w:cs="Times New Roman"/>
                <w:szCs w:val="22"/>
              </w:rPr>
            </w:pPr>
            <w:r w:rsidRPr="00DA300D">
              <w:rPr>
                <w:rFonts w:ascii="Times New Roman" w:hAnsi="Times New Roman" w:cs="Times New Roman"/>
                <w:i/>
                <w:iCs/>
                <w:szCs w:val="22"/>
              </w:rPr>
              <w:t>(in Baht)</w:t>
            </w:r>
          </w:p>
        </w:tc>
      </w:tr>
      <w:tr w:rsidR="00E61D85" w:rsidRPr="00DA300D" w14:paraId="4EE8457E" w14:textId="77777777" w:rsidTr="00FE75BB">
        <w:trPr>
          <w:cantSplit/>
        </w:trPr>
        <w:tc>
          <w:tcPr>
            <w:tcW w:w="3764" w:type="dxa"/>
            <w:gridSpan w:val="2"/>
            <w:vAlign w:val="center"/>
          </w:tcPr>
          <w:p w14:paraId="215E7322" w14:textId="77777777" w:rsidR="00E61D85" w:rsidRPr="00DA300D" w:rsidRDefault="00E61D85" w:rsidP="00D70E77">
            <w:pPr>
              <w:spacing w:after="0" w:line="240" w:lineRule="atLeast"/>
              <w:ind w:left="522" w:right="-108" w:firstLine="20"/>
              <w:rPr>
                <w:rFonts w:ascii="Times New Roman" w:hAnsi="Times New Roman" w:cs="Times New Roman"/>
                <w:szCs w:val="22"/>
                <w:cs/>
              </w:rPr>
            </w:pPr>
            <w:r w:rsidRPr="00DA300D">
              <w:rPr>
                <w:rFonts w:ascii="Times New Roman" w:hAnsi="Times New Roman" w:cs="Times New Roman"/>
                <w:b/>
                <w:bCs/>
                <w:i/>
                <w:iCs/>
                <w:szCs w:val="22"/>
              </w:rPr>
              <w:t>Cost</w:t>
            </w:r>
          </w:p>
        </w:tc>
        <w:tc>
          <w:tcPr>
            <w:tcW w:w="1418" w:type="dxa"/>
          </w:tcPr>
          <w:p w14:paraId="3F739094" w14:textId="77777777" w:rsidR="00E61D85" w:rsidRPr="00DA300D" w:rsidRDefault="00E61D85" w:rsidP="00D70E77">
            <w:pPr>
              <w:tabs>
                <w:tab w:val="left" w:pos="405"/>
              </w:tabs>
              <w:spacing w:after="0" w:line="240" w:lineRule="atLeast"/>
              <w:ind w:left="522" w:right="-25" w:firstLine="20"/>
              <w:jc w:val="both"/>
              <w:rPr>
                <w:rFonts w:ascii="Times New Roman" w:hAnsi="Times New Roman" w:cs="Times New Roman"/>
                <w:szCs w:val="22"/>
                <w:cs/>
              </w:rPr>
            </w:pPr>
          </w:p>
        </w:tc>
        <w:tc>
          <w:tcPr>
            <w:tcW w:w="179" w:type="dxa"/>
          </w:tcPr>
          <w:p w14:paraId="4F7E6491" w14:textId="77777777" w:rsidR="00E61D85" w:rsidRPr="00DA300D" w:rsidRDefault="00E61D85" w:rsidP="00D70E77">
            <w:pPr>
              <w:tabs>
                <w:tab w:val="left" w:pos="405"/>
              </w:tabs>
              <w:spacing w:after="0" w:line="240" w:lineRule="atLeast"/>
              <w:ind w:left="522" w:right="-25" w:firstLine="20"/>
              <w:jc w:val="both"/>
              <w:rPr>
                <w:rFonts w:ascii="Times New Roman" w:hAnsi="Times New Roman" w:cs="Times New Roman"/>
                <w:szCs w:val="22"/>
              </w:rPr>
            </w:pPr>
          </w:p>
        </w:tc>
        <w:tc>
          <w:tcPr>
            <w:tcW w:w="1381" w:type="dxa"/>
          </w:tcPr>
          <w:p w14:paraId="3EE4F09C" w14:textId="77777777" w:rsidR="00E61D85" w:rsidRPr="00DA300D" w:rsidRDefault="00E61D85" w:rsidP="00D70E77">
            <w:pPr>
              <w:tabs>
                <w:tab w:val="left" w:pos="405"/>
              </w:tabs>
              <w:spacing w:after="0" w:line="240" w:lineRule="atLeast"/>
              <w:ind w:left="522" w:right="-25" w:firstLine="20"/>
              <w:jc w:val="both"/>
              <w:rPr>
                <w:rFonts w:ascii="Times New Roman" w:hAnsi="Times New Roman" w:cs="Times New Roman"/>
                <w:szCs w:val="22"/>
              </w:rPr>
            </w:pPr>
          </w:p>
        </w:tc>
        <w:tc>
          <w:tcPr>
            <w:tcW w:w="180" w:type="dxa"/>
          </w:tcPr>
          <w:p w14:paraId="6FEF53A8" w14:textId="77777777" w:rsidR="00E61D85" w:rsidRPr="00DA300D" w:rsidRDefault="00E61D85" w:rsidP="00D70E77">
            <w:pPr>
              <w:tabs>
                <w:tab w:val="left" w:pos="405"/>
              </w:tabs>
              <w:spacing w:after="0" w:line="240" w:lineRule="atLeast"/>
              <w:ind w:left="522" w:right="-25" w:firstLine="20"/>
              <w:jc w:val="both"/>
              <w:rPr>
                <w:rFonts w:ascii="Times New Roman" w:hAnsi="Times New Roman" w:cs="Times New Roman"/>
                <w:szCs w:val="22"/>
                <w:cs/>
              </w:rPr>
            </w:pPr>
          </w:p>
        </w:tc>
        <w:tc>
          <w:tcPr>
            <w:tcW w:w="1521" w:type="dxa"/>
            <w:vAlign w:val="center"/>
          </w:tcPr>
          <w:p w14:paraId="4B693CB5" w14:textId="77777777" w:rsidR="00E61D85" w:rsidRPr="00DA300D" w:rsidRDefault="00E61D85" w:rsidP="00D70E77">
            <w:pPr>
              <w:tabs>
                <w:tab w:val="left" w:pos="405"/>
              </w:tabs>
              <w:spacing w:after="0" w:line="240" w:lineRule="atLeast"/>
              <w:ind w:left="522" w:right="-25" w:firstLine="20"/>
              <w:jc w:val="both"/>
              <w:rPr>
                <w:rFonts w:ascii="Times New Roman" w:hAnsi="Times New Roman" w:cs="Times New Roman"/>
                <w:szCs w:val="22"/>
              </w:rPr>
            </w:pPr>
          </w:p>
        </w:tc>
        <w:tc>
          <w:tcPr>
            <w:tcW w:w="180" w:type="dxa"/>
          </w:tcPr>
          <w:p w14:paraId="1F4ABC27" w14:textId="77777777" w:rsidR="00E61D85" w:rsidRPr="00DA300D" w:rsidRDefault="00E61D85" w:rsidP="00D70E77">
            <w:pPr>
              <w:tabs>
                <w:tab w:val="left" w:pos="405"/>
              </w:tabs>
              <w:spacing w:after="0" w:line="240" w:lineRule="atLeast"/>
              <w:ind w:left="522" w:right="-25" w:firstLine="20"/>
              <w:jc w:val="both"/>
              <w:rPr>
                <w:rFonts w:ascii="Times New Roman" w:hAnsi="Times New Roman" w:cs="Times New Roman"/>
                <w:szCs w:val="22"/>
                <w:cs/>
              </w:rPr>
            </w:pPr>
          </w:p>
        </w:tc>
        <w:tc>
          <w:tcPr>
            <w:tcW w:w="1624" w:type="dxa"/>
          </w:tcPr>
          <w:p w14:paraId="1120FA30" w14:textId="77777777" w:rsidR="00E61D85" w:rsidRPr="00DA300D" w:rsidRDefault="00E61D85" w:rsidP="00D70E77">
            <w:pPr>
              <w:tabs>
                <w:tab w:val="left" w:pos="405"/>
              </w:tabs>
              <w:spacing w:after="0" w:line="240" w:lineRule="atLeast"/>
              <w:ind w:left="522" w:right="-25" w:firstLine="20"/>
              <w:jc w:val="both"/>
              <w:rPr>
                <w:rFonts w:ascii="Times New Roman" w:hAnsi="Times New Roman" w:cs="Times New Roman"/>
                <w:szCs w:val="22"/>
              </w:rPr>
            </w:pPr>
          </w:p>
        </w:tc>
        <w:tc>
          <w:tcPr>
            <w:tcW w:w="180" w:type="dxa"/>
          </w:tcPr>
          <w:p w14:paraId="392ACAFF" w14:textId="77777777" w:rsidR="00E61D85" w:rsidRPr="00DA300D" w:rsidRDefault="00E61D85" w:rsidP="00D70E77">
            <w:pPr>
              <w:tabs>
                <w:tab w:val="left" w:pos="405"/>
              </w:tabs>
              <w:spacing w:after="0" w:line="240" w:lineRule="atLeast"/>
              <w:ind w:left="522" w:right="-25" w:firstLine="20"/>
              <w:jc w:val="both"/>
              <w:rPr>
                <w:rFonts w:ascii="Times New Roman" w:hAnsi="Times New Roman" w:cs="Times New Roman"/>
                <w:szCs w:val="22"/>
                <w:cs/>
              </w:rPr>
            </w:pPr>
          </w:p>
        </w:tc>
        <w:tc>
          <w:tcPr>
            <w:tcW w:w="1559" w:type="dxa"/>
          </w:tcPr>
          <w:p w14:paraId="39BA5E05" w14:textId="77777777" w:rsidR="00E61D85" w:rsidRPr="00DA300D" w:rsidRDefault="00E61D85" w:rsidP="00D70E77">
            <w:pPr>
              <w:tabs>
                <w:tab w:val="left" w:pos="405"/>
              </w:tabs>
              <w:spacing w:after="0" w:line="240" w:lineRule="atLeast"/>
              <w:ind w:left="522" w:right="-25" w:firstLine="20"/>
              <w:jc w:val="both"/>
              <w:rPr>
                <w:rFonts w:ascii="Times New Roman" w:hAnsi="Times New Roman" w:cs="Times New Roman"/>
                <w:szCs w:val="22"/>
              </w:rPr>
            </w:pPr>
          </w:p>
        </w:tc>
        <w:tc>
          <w:tcPr>
            <w:tcW w:w="185" w:type="dxa"/>
            <w:gridSpan w:val="2"/>
          </w:tcPr>
          <w:p w14:paraId="3DB5C74C" w14:textId="77777777" w:rsidR="00E61D85" w:rsidRPr="00DA300D" w:rsidRDefault="00E61D85" w:rsidP="00D70E77">
            <w:pPr>
              <w:tabs>
                <w:tab w:val="left" w:pos="405"/>
              </w:tabs>
              <w:spacing w:after="0" w:line="240" w:lineRule="atLeast"/>
              <w:ind w:left="522" w:right="-25" w:firstLine="20"/>
              <w:jc w:val="both"/>
              <w:rPr>
                <w:rFonts w:ascii="Times New Roman" w:hAnsi="Times New Roman" w:cs="Times New Roman"/>
                <w:szCs w:val="22"/>
                <w:cs/>
              </w:rPr>
            </w:pPr>
          </w:p>
        </w:tc>
        <w:tc>
          <w:tcPr>
            <w:tcW w:w="1478" w:type="dxa"/>
            <w:gridSpan w:val="2"/>
          </w:tcPr>
          <w:p w14:paraId="01AB9484" w14:textId="77777777" w:rsidR="00E61D85" w:rsidRPr="00DA300D" w:rsidRDefault="00E61D85" w:rsidP="00D70E77">
            <w:pPr>
              <w:tabs>
                <w:tab w:val="left" w:pos="405"/>
              </w:tabs>
              <w:spacing w:after="0" w:line="240" w:lineRule="atLeast"/>
              <w:ind w:left="522" w:right="-25" w:firstLine="20"/>
              <w:jc w:val="both"/>
              <w:rPr>
                <w:rFonts w:ascii="Times New Roman" w:hAnsi="Times New Roman" w:cs="Times New Roman"/>
                <w:szCs w:val="22"/>
              </w:rPr>
            </w:pPr>
          </w:p>
        </w:tc>
        <w:tc>
          <w:tcPr>
            <w:tcW w:w="189" w:type="dxa"/>
            <w:gridSpan w:val="2"/>
          </w:tcPr>
          <w:p w14:paraId="2E6D40A1" w14:textId="77777777" w:rsidR="00E61D85" w:rsidRPr="00DA300D" w:rsidRDefault="00E61D85" w:rsidP="00D70E77">
            <w:pPr>
              <w:tabs>
                <w:tab w:val="left" w:pos="405"/>
              </w:tabs>
              <w:spacing w:after="0" w:line="240" w:lineRule="atLeast"/>
              <w:ind w:left="522" w:right="-25" w:firstLine="20"/>
              <w:jc w:val="both"/>
              <w:rPr>
                <w:rFonts w:ascii="Times New Roman" w:hAnsi="Times New Roman" w:cs="Times New Roman"/>
                <w:szCs w:val="22"/>
                <w:cs/>
              </w:rPr>
            </w:pPr>
          </w:p>
        </w:tc>
        <w:tc>
          <w:tcPr>
            <w:tcW w:w="1692" w:type="dxa"/>
          </w:tcPr>
          <w:p w14:paraId="30552E91" w14:textId="77777777" w:rsidR="00E61D85" w:rsidRPr="00DA300D" w:rsidRDefault="00E61D85" w:rsidP="00D70E77">
            <w:pPr>
              <w:tabs>
                <w:tab w:val="left" w:pos="405"/>
              </w:tabs>
              <w:spacing w:after="0" w:line="240" w:lineRule="atLeast"/>
              <w:ind w:left="522" w:right="-25" w:firstLine="20"/>
              <w:jc w:val="both"/>
              <w:rPr>
                <w:rFonts w:ascii="Times New Roman" w:hAnsi="Times New Roman" w:cs="Times New Roman"/>
                <w:szCs w:val="22"/>
              </w:rPr>
            </w:pPr>
          </w:p>
        </w:tc>
      </w:tr>
      <w:tr w:rsidR="00FE75BB" w:rsidRPr="00DA300D" w14:paraId="5EE0F773" w14:textId="77777777" w:rsidTr="00FE75BB">
        <w:trPr>
          <w:cantSplit/>
        </w:trPr>
        <w:tc>
          <w:tcPr>
            <w:tcW w:w="3764" w:type="dxa"/>
            <w:gridSpan w:val="2"/>
            <w:vAlign w:val="center"/>
          </w:tcPr>
          <w:p w14:paraId="3FBEE44A" w14:textId="77777777" w:rsidR="00FE75BB" w:rsidRPr="00DA300D" w:rsidRDefault="00FE75BB" w:rsidP="00D70E77">
            <w:pPr>
              <w:spacing w:after="0" w:line="240" w:lineRule="atLeast"/>
              <w:ind w:left="522" w:right="-108" w:firstLine="20"/>
              <w:rPr>
                <w:rFonts w:ascii="Times New Roman" w:hAnsi="Times New Roman" w:cstheme="minorBidi"/>
                <w:szCs w:val="22"/>
                <w:cs/>
              </w:rPr>
            </w:pPr>
            <w:r w:rsidRPr="00DA300D">
              <w:rPr>
                <w:rFonts w:ascii="Times New Roman" w:hAnsi="Times New Roman" w:cs="Times New Roman"/>
                <w:szCs w:val="22"/>
              </w:rPr>
              <w:t>At 1 January 202</w:t>
            </w:r>
            <w:r>
              <w:rPr>
                <w:rFonts w:ascii="Times New Roman" w:hAnsi="Times New Roman" w:cs="Times New Roman"/>
                <w:szCs w:val="22"/>
              </w:rPr>
              <w:t>3</w:t>
            </w:r>
          </w:p>
        </w:tc>
        <w:tc>
          <w:tcPr>
            <w:tcW w:w="1418" w:type="dxa"/>
          </w:tcPr>
          <w:p w14:paraId="1948CBD8" w14:textId="77777777" w:rsidR="00FE75BB" w:rsidRPr="00DA300D" w:rsidRDefault="00FE75BB" w:rsidP="00D70E77">
            <w:pPr>
              <w:spacing w:after="0" w:line="280" w:lineRule="atLeast"/>
              <w:ind w:right="-108"/>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179" w:type="dxa"/>
          </w:tcPr>
          <w:p w14:paraId="18C0D298" w14:textId="77777777" w:rsidR="00FE75BB" w:rsidRPr="00DA300D" w:rsidRDefault="00FE75BB" w:rsidP="00D70E77">
            <w:pPr>
              <w:tabs>
                <w:tab w:val="decimal" w:pos="1242"/>
              </w:tabs>
              <w:spacing w:after="0" w:line="280" w:lineRule="atLeast"/>
              <w:ind w:right="-108"/>
              <w:jc w:val="thaiDistribute"/>
              <w:rPr>
                <w:rFonts w:ascii="Times New Roman" w:hAnsi="Times New Roman" w:cs="Times New Roman"/>
                <w:szCs w:val="22"/>
                <w:lang w:val="en-GB"/>
              </w:rPr>
            </w:pPr>
          </w:p>
        </w:tc>
        <w:tc>
          <w:tcPr>
            <w:tcW w:w="1381" w:type="dxa"/>
          </w:tcPr>
          <w:p w14:paraId="385BE2BE" w14:textId="77777777" w:rsidR="00FE75BB" w:rsidRPr="00DA300D" w:rsidRDefault="00FE75BB" w:rsidP="00D70E77">
            <w:pPr>
              <w:spacing w:after="0" w:line="280" w:lineRule="atLeast"/>
              <w:ind w:right="-108"/>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180" w:type="dxa"/>
          </w:tcPr>
          <w:p w14:paraId="38165E7A" w14:textId="77777777" w:rsidR="00FE75BB" w:rsidRPr="00DA300D" w:rsidRDefault="00FE75BB" w:rsidP="00D70E77">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vAlign w:val="center"/>
          </w:tcPr>
          <w:p w14:paraId="4D3344C9" w14:textId="77777777" w:rsidR="00FE75BB" w:rsidRPr="00FE75BB" w:rsidRDefault="00FE75BB" w:rsidP="00FE75BB">
            <w:pPr>
              <w:tabs>
                <w:tab w:val="decimal" w:pos="1363"/>
              </w:tabs>
              <w:spacing w:after="0" w:line="280" w:lineRule="atLeast"/>
              <w:ind w:right="-108"/>
              <w:jc w:val="thaiDistribute"/>
              <w:rPr>
                <w:rFonts w:ascii="Times New Roman" w:hAnsi="Times New Roman" w:cs="Times New Roman"/>
                <w:szCs w:val="22"/>
                <w:lang w:val="en-GB"/>
              </w:rPr>
            </w:pPr>
            <w:r w:rsidRPr="00FE75BB">
              <w:rPr>
                <w:rFonts w:ascii="Times New Roman" w:hAnsi="Times New Roman" w:cs="Times New Roman"/>
                <w:szCs w:val="22"/>
                <w:lang w:val="en-GB"/>
              </w:rPr>
              <w:t>6,254,766</w:t>
            </w:r>
          </w:p>
        </w:tc>
        <w:tc>
          <w:tcPr>
            <w:tcW w:w="180" w:type="dxa"/>
          </w:tcPr>
          <w:p w14:paraId="42E2C463" w14:textId="77777777" w:rsidR="00FE75BB" w:rsidRPr="00FE75BB" w:rsidRDefault="00FE75BB" w:rsidP="00FE75BB">
            <w:pPr>
              <w:tabs>
                <w:tab w:val="decimal" w:pos="1242"/>
              </w:tabs>
              <w:spacing w:after="0" w:line="280" w:lineRule="atLeast"/>
              <w:ind w:right="-108"/>
              <w:jc w:val="right"/>
              <w:rPr>
                <w:rFonts w:ascii="Times New Roman" w:hAnsi="Times New Roman" w:cs="Times New Roman"/>
                <w:szCs w:val="22"/>
                <w:cs/>
                <w:lang w:val="en-GB"/>
              </w:rPr>
            </w:pPr>
          </w:p>
        </w:tc>
        <w:tc>
          <w:tcPr>
            <w:tcW w:w="1624" w:type="dxa"/>
          </w:tcPr>
          <w:p w14:paraId="1094DCFD" w14:textId="77777777" w:rsidR="00FE75BB" w:rsidRPr="00FE75BB" w:rsidRDefault="00FE75BB" w:rsidP="00FE75BB">
            <w:pPr>
              <w:tabs>
                <w:tab w:val="decimal" w:pos="1242"/>
              </w:tabs>
              <w:spacing w:after="0" w:line="280" w:lineRule="atLeast"/>
              <w:ind w:right="-108"/>
              <w:jc w:val="thaiDistribute"/>
              <w:rPr>
                <w:rFonts w:ascii="Times New Roman" w:hAnsi="Times New Roman" w:cs="Times New Roman"/>
                <w:szCs w:val="22"/>
                <w:lang w:val="en-GB"/>
              </w:rPr>
            </w:pPr>
            <w:r w:rsidRPr="00FE75BB">
              <w:rPr>
                <w:rFonts w:ascii="Times New Roman" w:hAnsi="Times New Roman" w:cs="Times New Roman"/>
                <w:szCs w:val="22"/>
                <w:lang w:val="en-GB"/>
              </w:rPr>
              <w:t>41,183,902</w:t>
            </w:r>
          </w:p>
        </w:tc>
        <w:tc>
          <w:tcPr>
            <w:tcW w:w="180" w:type="dxa"/>
          </w:tcPr>
          <w:p w14:paraId="39EE9347" w14:textId="77777777" w:rsidR="00FE75BB" w:rsidRPr="00FE75BB" w:rsidRDefault="00FE75BB" w:rsidP="00FE75BB">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tcPr>
          <w:p w14:paraId="1094DB92" w14:textId="77777777" w:rsidR="00FE75BB" w:rsidRPr="00FE75BB" w:rsidRDefault="00FE75BB" w:rsidP="00FE75BB">
            <w:pPr>
              <w:tabs>
                <w:tab w:val="decimal" w:pos="1242"/>
              </w:tabs>
              <w:spacing w:after="0" w:line="280" w:lineRule="atLeast"/>
              <w:ind w:right="-108"/>
              <w:jc w:val="thaiDistribute"/>
              <w:rPr>
                <w:rFonts w:ascii="Times New Roman" w:hAnsi="Times New Roman" w:cs="Times New Roman"/>
                <w:szCs w:val="22"/>
                <w:lang w:val="en-GB"/>
              </w:rPr>
            </w:pPr>
            <w:r w:rsidRPr="00FE75BB">
              <w:rPr>
                <w:rFonts w:ascii="Times New Roman" w:hAnsi="Times New Roman" w:cs="Times New Roman"/>
                <w:szCs w:val="22"/>
                <w:lang w:val="en-GB"/>
              </w:rPr>
              <w:t>32,531,014</w:t>
            </w:r>
          </w:p>
        </w:tc>
        <w:tc>
          <w:tcPr>
            <w:tcW w:w="185" w:type="dxa"/>
            <w:gridSpan w:val="2"/>
          </w:tcPr>
          <w:p w14:paraId="39B81C2C" w14:textId="77777777" w:rsidR="00FE75BB" w:rsidRPr="00FE75BB" w:rsidRDefault="00FE75BB" w:rsidP="00FE75BB">
            <w:pPr>
              <w:tabs>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Pr>
          <w:p w14:paraId="671D9D4C" w14:textId="77777777" w:rsidR="00FE75BB" w:rsidRPr="00FE75BB" w:rsidRDefault="00FE75BB" w:rsidP="00FE75BB">
            <w:pPr>
              <w:tabs>
                <w:tab w:val="decimal" w:pos="1242"/>
              </w:tabs>
              <w:spacing w:after="0" w:line="280" w:lineRule="atLeast"/>
              <w:ind w:right="-108"/>
              <w:jc w:val="thaiDistribute"/>
              <w:rPr>
                <w:rFonts w:ascii="Times New Roman" w:hAnsi="Times New Roman" w:cs="Times New Roman"/>
                <w:szCs w:val="22"/>
                <w:lang w:val="en-GB"/>
              </w:rPr>
            </w:pPr>
            <w:r w:rsidRPr="00FE75BB">
              <w:rPr>
                <w:rFonts w:ascii="Times New Roman" w:hAnsi="Times New Roman" w:cs="Times New Roman"/>
                <w:szCs w:val="22"/>
                <w:lang w:val="en-GB"/>
              </w:rPr>
              <w:t>2,832,720</w:t>
            </w:r>
          </w:p>
        </w:tc>
        <w:tc>
          <w:tcPr>
            <w:tcW w:w="189" w:type="dxa"/>
            <w:gridSpan w:val="2"/>
          </w:tcPr>
          <w:p w14:paraId="76285A3A" w14:textId="77777777" w:rsidR="00FE75BB" w:rsidRPr="00FE75BB" w:rsidRDefault="00FE75BB" w:rsidP="00FE75BB">
            <w:pPr>
              <w:tabs>
                <w:tab w:val="decimal" w:pos="1242"/>
              </w:tabs>
              <w:spacing w:after="0" w:line="280" w:lineRule="atLeast"/>
              <w:ind w:right="-108"/>
              <w:jc w:val="thaiDistribute"/>
              <w:rPr>
                <w:rFonts w:ascii="Times New Roman" w:hAnsi="Times New Roman" w:cs="Times New Roman"/>
                <w:szCs w:val="22"/>
                <w:cs/>
                <w:lang w:val="en-GB"/>
              </w:rPr>
            </w:pPr>
          </w:p>
        </w:tc>
        <w:tc>
          <w:tcPr>
            <w:tcW w:w="1692" w:type="dxa"/>
          </w:tcPr>
          <w:p w14:paraId="051A5950" w14:textId="77777777" w:rsidR="00FE75BB" w:rsidRPr="00FE75BB" w:rsidRDefault="00FE75BB" w:rsidP="00FE75BB">
            <w:pPr>
              <w:tabs>
                <w:tab w:val="decimal" w:pos="1329"/>
              </w:tabs>
              <w:spacing w:after="0" w:line="280" w:lineRule="atLeast"/>
              <w:ind w:right="-108"/>
              <w:jc w:val="thaiDistribute"/>
              <w:rPr>
                <w:rFonts w:ascii="Times New Roman" w:hAnsi="Times New Roman" w:cs="Times New Roman"/>
                <w:szCs w:val="22"/>
                <w:lang w:val="en-GB"/>
              </w:rPr>
            </w:pPr>
            <w:r w:rsidRPr="00FE75BB">
              <w:rPr>
                <w:rFonts w:ascii="Times New Roman" w:hAnsi="Times New Roman" w:cs="Times New Roman"/>
                <w:szCs w:val="22"/>
                <w:lang w:val="en-GB"/>
              </w:rPr>
              <w:t>82,802,402</w:t>
            </w:r>
          </w:p>
        </w:tc>
      </w:tr>
      <w:tr w:rsidR="00FE75BB" w:rsidRPr="00DA300D" w14:paraId="173E6553" w14:textId="77777777" w:rsidTr="00FE75BB">
        <w:trPr>
          <w:cantSplit/>
        </w:trPr>
        <w:tc>
          <w:tcPr>
            <w:tcW w:w="3764" w:type="dxa"/>
            <w:gridSpan w:val="2"/>
            <w:vAlign w:val="center"/>
          </w:tcPr>
          <w:p w14:paraId="7781E91D" w14:textId="77777777" w:rsidR="00FE75BB" w:rsidRPr="00DA300D" w:rsidRDefault="00FE75BB" w:rsidP="00D70E77">
            <w:pPr>
              <w:spacing w:after="0" w:line="240" w:lineRule="atLeast"/>
              <w:ind w:left="522" w:right="-108" w:firstLine="20"/>
              <w:rPr>
                <w:rFonts w:ascii="Times New Roman" w:hAnsi="Times New Roman" w:cs="Times New Roman"/>
                <w:szCs w:val="22"/>
              </w:rPr>
            </w:pPr>
            <w:r w:rsidRPr="00DA300D">
              <w:rPr>
                <w:rFonts w:ascii="Times New Roman" w:hAnsi="Times New Roman" w:cs="Times New Roman"/>
                <w:szCs w:val="22"/>
              </w:rPr>
              <w:t>Additions</w:t>
            </w:r>
          </w:p>
        </w:tc>
        <w:tc>
          <w:tcPr>
            <w:tcW w:w="1418" w:type="dxa"/>
          </w:tcPr>
          <w:p w14:paraId="4DD904C8" w14:textId="77777777" w:rsidR="00FE75BB" w:rsidRPr="00DA300D" w:rsidRDefault="00FE75BB" w:rsidP="00D70E77">
            <w:pPr>
              <w:spacing w:after="0" w:line="280" w:lineRule="atLeast"/>
              <w:ind w:right="-108"/>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179" w:type="dxa"/>
          </w:tcPr>
          <w:p w14:paraId="19994141" w14:textId="77777777" w:rsidR="00FE75BB" w:rsidRPr="00DA300D" w:rsidRDefault="00FE75BB" w:rsidP="00D70E77">
            <w:pPr>
              <w:tabs>
                <w:tab w:val="decimal" w:pos="1105"/>
                <w:tab w:val="decimal" w:pos="1242"/>
              </w:tabs>
              <w:spacing w:after="0" w:line="280" w:lineRule="atLeast"/>
              <w:ind w:right="-108"/>
              <w:jc w:val="thaiDistribute"/>
              <w:rPr>
                <w:rFonts w:ascii="Times New Roman" w:hAnsi="Times New Roman" w:cs="Times New Roman"/>
                <w:szCs w:val="22"/>
                <w:lang w:val="en-GB"/>
              </w:rPr>
            </w:pPr>
          </w:p>
        </w:tc>
        <w:tc>
          <w:tcPr>
            <w:tcW w:w="1381" w:type="dxa"/>
          </w:tcPr>
          <w:p w14:paraId="276910DD" w14:textId="77777777" w:rsidR="00FE75BB" w:rsidRPr="00DA300D" w:rsidRDefault="00FE75BB" w:rsidP="00D70E77">
            <w:pPr>
              <w:spacing w:after="0" w:line="280" w:lineRule="atLeast"/>
              <w:ind w:right="-108"/>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180" w:type="dxa"/>
          </w:tcPr>
          <w:p w14:paraId="04B8B53F" w14:textId="77777777" w:rsidR="00FE75BB" w:rsidRPr="00DA300D" w:rsidRDefault="00FE75BB" w:rsidP="00D70E77">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21" w:type="dxa"/>
          </w:tcPr>
          <w:p w14:paraId="3D0DE5E3" w14:textId="77777777" w:rsidR="00FE75BB" w:rsidRPr="00FE75BB" w:rsidRDefault="00FE75BB" w:rsidP="00FE75BB">
            <w:pPr>
              <w:spacing w:after="0" w:line="280" w:lineRule="atLeast"/>
              <w:ind w:right="-108"/>
              <w:jc w:val="center"/>
              <w:rPr>
                <w:rFonts w:ascii="Times New Roman" w:hAnsi="Times New Roman" w:cs="Times New Roman"/>
                <w:szCs w:val="22"/>
                <w:cs/>
                <w:lang w:val="en-GB"/>
              </w:rPr>
            </w:pPr>
            <w:r w:rsidRPr="00FE75BB">
              <w:rPr>
                <w:rFonts w:ascii="Times New Roman" w:hAnsi="Times New Roman" w:cs="Times New Roman"/>
                <w:szCs w:val="22"/>
                <w:lang w:val="en-GB"/>
              </w:rPr>
              <w:t>-</w:t>
            </w:r>
          </w:p>
        </w:tc>
        <w:tc>
          <w:tcPr>
            <w:tcW w:w="180" w:type="dxa"/>
          </w:tcPr>
          <w:p w14:paraId="5939118D" w14:textId="77777777" w:rsidR="00FE75BB" w:rsidRPr="00FE75BB" w:rsidRDefault="00FE75BB" w:rsidP="00FE75BB">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624" w:type="dxa"/>
          </w:tcPr>
          <w:p w14:paraId="7D633120" w14:textId="77777777" w:rsidR="00FE75BB" w:rsidRPr="00FE75BB" w:rsidRDefault="00FE75BB" w:rsidP="00FE75BB">
            <w:pPr>
              <w:spacing w:after="0" w:line="280" w:lineRule="atLeast"/>
              <w:ind w:right="-108"/>
              <w:jc w:val="center"/>
              <w:rPr>
                <w:rFonts w:ascii="Times New Roman" w:hAnsi="Times New Roman" w:cs="Times New Roman"/>
                <w:szCs w:val="22"/>
                <w:cs/>
                <w:lang w:val="en-GB"/>
              </w:rPr>
            </w:pPr>
            <w:r w:rsidRPr="00FE75BB">
              <w:rPr>
                <w:rFonts w:ascii="Times New Roman" w:hAnsi="Times New Roman" w:cs="Times New Roman"/>
                <w:szCs w:val="22"/>
                <w:lang w:val="en-GB"/>
              </w:rPr>
              <w:t>-</w:t>
            </w:r>
          </w:p>
        </w:tc>
        <w:tc>
          <w:tcPr>
            <w:tcW w:w="180" w:type="dxa"/>
          </w:tcPr>
          <w:p w14:paraId="61608FD6" w14:textId="77777777" w:rsidR="00FE75BB" w:rsidRPr="00FE75BB" w:rsidRDefault="00FE75BB" w:rsidP="00FE75BB">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59" w:type="dxa"/>
          </w:tcPr>
          <w:p w14:paraId="507ADE48" w14:textId="77777777" w:rsidR="00FE75BB" w:rsidRPr="00FE75BB" w:rsidRDefault="00FE75BB" w:rsidP="00FE75BB">
            <w:pPr>
              <w:tabs>
                <w:tab w:val="decimal" w:pos="1242"/>
              </w:tabs>
              <w:spacing w:after="0" w:line="280" w:lineRule="atLeast"/>
              <w:ind w:right="-108"/>
              <w:jc w:val="thaiDistribute"/>
              <w:rPr>
                <w:rFonts w:ascii="Times New Roman" w:hAnsi="Times New Roman" w:cs="Times New Roman"/>
                <w:szCs w:val="22"/>
                <w:cs/>
                <w:lang w:val="en-GB"/>
              </w:rPr>
            </w:pPr>
            <w:r w:rsidRPr="00FE75BB">
              <w:rPr>
                <w:rFonts w:ascii="Times New Roman" w:hAnsi="Times New Roman" w:cs="Times New Roman"/>
                <w:szCs w:val="22"/>
                <w:lang w:val="en-GB"/>
              </w:rPr>
              <w:t>282,802</w:t>
            </w:r>
          </w:p>
        </w:tc>
        <w:tc>
          <w:tcPr>
            <w:tcW w:w="185" w:type="dxa"/>
            <w:gridSpan w:val="2"/>
          </w:tcPr>
          <w:p w14:paraId="14AE4C52" w14:textId="77777777" w:rsidR="00FE75BB" w:rsidRPr="00FE75BB" w:rsidRDefault="00FE75BB" w:rsidP="00FE75BB">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Pr>
          <w:p w14:paraId="7DB2A94C" w14:textId="77777777" w:rsidR="00FE75BB" w:rsidRPr="00FE75BB" w:rsidRDefault="00FE75BB" w:rsidP="00FE75BB">
            <w:pPr>
              <w:spacing w:after="0" w:line="280" w:lineRule="atLeast"/>
              <w:ind w:right="-108"/>
              <w:jc w:val="center"/>
              <w:rPr>
                <w:rFonts w:ascii="Times New Roman" w:hAnsi="Times New Roman" w:cs="Times New Roman"/>
                <w:szCs w:val="22"/>
                <w:lang w:val="en-GB"/>
              </w:rPr>
            </w:pPr>
            <w:r w:rsidRPr="00FE75BB">
              <w:rPr>
                <w:rFonts w:ascii="Times New Roman" w:hAnsi="Times New Roman" w:cs="Times New Roman"/>
                <w:szCs w:val="22"/>
                <w:cs/>
                <w:lang w:val="en-GB"/>
              </w:rPr>
              <w:t>-</w:t>
            </w:r>
          </w:p>
        </w:tc>
        <w:tc>
          <w:tcPr>
            <w:tcW w:w="189" w:type="dxa"/>
            <w:gridSpan w:val="2"/>
          </w:tcPr>
          <w:p w14:paraId="4A15BBB3" w14:textId="77777777" w:rsidR="00FE75BB" w:rsidRPr="00FE75BB" w:rsidRDefault="00FE75BB" w:rsidP="00FE75BB">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692" w:type="dxa"/>
          </w:tcPr>
          <w:p w14:paraId="3ECE9BDE" w14:textId="77777777" w:rsidR="00FE75BB" w:rsidRPr="00FE75BB" w:rsidRDefault="00FE75BB" w:rsidP="00FE75BB">
            <w:pPr>
              <w:tabs>
                <w:tab w:val="decimal" w:pos="1329"/>
              </w:tabs>
              <w:spacing w:after="0" w:line="280" w:lineRule="atLeast"/>
              <w:ind w:right="-108"/>
              <w:jc w:val="thaiDistribute"/>
              <w:rPr>
                <w:rFonts w:ascii="Times New Roman" w:hAnsi="Times New Roman" w:cs="Times New Roman"/>
                <w:szCs w:val="22"/>
                <w:cs/>
                <w:lang w:val="en-GB"/>
              </w:rPr>
            </w:pPr>
            <w:r w:rsidRPr="00FE75BB">
              <w:rPr>
                <w:rFonts w:ascii="Times New Roman" w:hAnsi="Times New Roman" w:cs="Times New Roman"/>
                <w:szCs w:val="22"/>
                <w:lang w:val="en-GB"/>
              </w:rPr>
              <w:t>282,802</w:t>
            </w:r>
          </w:p>
        </w:tc>
      </w:tr>
      <w:tr w:rsidR="00E37EF5" w:rsidRPr="00DA300D" w14:paraId="0F1570E5" w14:textId="77777777" w:rsidTr="00FE75BB">
        <w:trPr>
          <w:cantSplit/>
        </w:trPr>
        <w:tc>
          <w:tcPr>
            <w:tcW w:w="3764" w:type="dxa"/>
            <w:gridSpan w:val="2"/>
            <w:vAlign w:val="center"/>
          </w:tcPr>
          <w:p w14:paraId="4FC1D42E" w14:textId="77777777" w:rsidR="00E37EF5" w:rsidRPr="00DA300D" w:rsidRDefault="00E37EF5" w:rsidP="00D70E77">
            <w:pPr>
              <w:spacing w:after="0" w:line="240" w:lineRule="atLeast"/>
              <w:ind w:left="522" w:right="-108" w:firstLine="20"/>
              <w:rPr>
                <w:rFonts w:ascii="Times New Roman" w:hAnsi="Times New Roman" w:cs="Times New Roman"/>
                <w:b/>
                <w:bCs/>
                <w:szCs w:val="22"/>
                <w:cs/>
              </w:rPr>
            </w:pPr>
            <w:r w:rsidRPr="00DA300D">
              <w:rPr>
                <w:rFonts w:ascii="Times New Roman" w:hAnsi="Times New Roman" w:cs="Times New Roman"/>
                <w:b/>
                <w:bCs/>
                <w:szCs w:val="22"/>
              </w:rPr>
              <w:t>At 31 Decemb</w:t>
            </w:r>
            <w:r w:rsidR="00FE75BB">
              <w:rPr>
                <w:rFonts w:ascii="Times New Roman" w:hAnsi="Times New Roman" w:cs="Times New Roman"/>
                <w:b/>
                <w:bCs/>
                <w:szCs w:val="22"/>
              </w:rPr>
              <w:t>er 2023</w:t>
            </w:r>
            <w:r w:rsidRPr="00DA300D">
              <w:rPr>
                <w:rFonts w:ascii="Times New Roman" w:hAnsi="Times New Roman" w:cs="Times New Roman"/>
                <w:b/>
                <w:bCs/>
                <w:szCs w:val="22"/>
              </w:rPr>
              <w:t xml:space="preserve"> and</w:t>
            </w:r>
            <w:r w:rsidRPr="00DA300D">
              <w:rPr>
                <w:rFonts w:ascii="Times New Roman" w:hAnsi="Times New Roman" w:cs="Times New Roman"/>
                <w:b/>
                <w:bCs/>
                <w:szCs w:val="22"/>
                <w:cs/>
              </w:rPr>
              <w:t xml:space="preserve"> </w:t>
            </w:r>
          </w:p>
        </w:tc>
        <w:tc>
          <w:tcPr>
            <w:tcW w:w="1418" w:type="dxa"/>
            <w:tcBorders>
              <w:top w:val="single" w:sz="4" w:space="0" w:color="auto"/>
            </w:tcBorders>
          </w:tcPr>
          <w:p w14:paraId="59F5B6EF" w14:textId="77777777" w:rsidR="00E37EF5" w:rsidRPr="00DA300D" w:rsidRDefault="00E37EF5" w:rsidP="00D70E77">
            <w:pPr>
              <w:spacing w:after="0" w:line="280" w:lineRule="atLeast"/>
              <w:ind w:right="-108"/>
              <w:jc w:val="center"/>
              <w:rPr>
                <w:rFonts w:ascii="Times New Roman" w:hAnsi="Times New Roman" w:cs="Times New Roman"/>
                <w:szCs w:val="22"/>
                <w:lang w:val="en-GB"/>
              </w:rPr>
            </w:pPr>
          </w:p>
        </w:tc>
        <w:tc>
          <w:tcPr>
            <w:tcW w:w="179" w:type="dxa"/>
          </w:tcPr>
          <w:p w14:paraId="4277E0F1" w14:textId="77777777" w:rsidR="00E37EF5" w:rsidRPr="00DA300D" w:rsidRDefault="00E37EF5" w:rsidP="00D70E77">
            <w:pPr>
              <w:tabs>
                <w:tab w:val="decimal" w:pos="1242"/>
              </w:tabs>
              <w:spacing w:after="0" w:line="280" w:lineRule="atLeast"/>
              <w:ind w:right="-108"/>
              <w:jc w:val="thaiDistribute"/>
              <w:rPr>
                <w:rFonts w:ascii="Times New Roman" w:hAnsi="Times New Roman" w:cs="Times New Roman"/>
                <w:szCs w:val="22"/>
                <w:lang w:val="en-GB"/>
              </w:rPr>
            </w:pPr>
          </w:p>
        </w:tc>
        <w:tc>
          <w:tcPr>
            <w:tcW w:w="1381" w:type="dxa"/>
            <w:tcBorders>
              <w:top w:val="single" w:sz="4" w:space="0" w:color="auto"/>
            </w:tcBorders>
          </w:tcPr>
          <w:p w14:paraId="0BFD4988" w14:textId="77777777" w:rsidR="00E37EF5" w:rsidRPr="00DA300D" w:rsidRDefault="00E37EF5" w:rsidP="00D70E77">
            <w:pPr>
              <w:spacing w:after="0" w:line="280" w:lineRule="atLeast"/>
              <w:ind w:right="-108"/>
              <w:jc w:val="center"/>
              <w:rPr>
                <w:rFonts w:ascii="Times New Roman" w:hAnsi="Times New Roman" w:cs="Times New Roman"/>
                <w:szCs w:val="22"/>
                <w:lang w:val="en-GB"/>
              </w:rPr>
            </w:pPr>
          </w:p>
        </w:tc>
        <w:tc>
          <w:tcPr>
            <w:tcW w:w="180" w:type="dxa"/>
          </w:tcPr>
          <w:p w14:paraId="0EFAA0EE" w14:textId="77777777" w:rsidR="00E37EF5" w:rsidRPr="00DA300D" w:rsidRDefault="00E37EF5" w:rsidP="00D70E77">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tcBorders>
              <w:top w:val="single" w:sz="4" w:space="0" w:color="auto"/>
            </w:tcBorders>
            <w:vAlign w:val="center"/>
          </w:tcPr>
          <w:p w14:paraId="3FFC789E" w14:textId="77777777" w:rsidR="00E37EF5" w:rsidRPr="00DA300D" w:rsidRDefault="00E37EF5" w:rsidP="00D70E77">
            <w:pPr>
              <w:tabs>
                <w:tab w:val="decimal" w:pos="1242"/>
                <w:tab w:val="decimal" w:pos="1363"/>
              </w:tabs>
              <w:spacing w:after="0" w:line="280" w:lineRule="atLeast"/>
              <w:ind w:right="-108"/>
              <w:jc w:val="thaiDistribute"/>
              <w:rPr>
                <w:rFonts w:ascii="Times New Roman" w:hAnsi="Times New Roman" w:cs="Times New Roman"/>
                <w:szCs w:val="22"/>
                <w:lang w:val="en-GB"/>
              </w:rPr>
            </w:pPr>
          </w:p>
        </w:tc>
        <w:tc>
          <w:tcPr>
            <w:tcW w:w="180" w:type="dxa"/>
          </w:tcPr>
          <w:p w14:paraId="53AC1B0A" w14:textId="77777777" w:rsidR="00E37EF5" w:rsidRPr="00DA300D" w:rsidRDefault="00E37EF5" w:rsidP="00D70E77">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tcBorders>
              <w:top w:val="single" w:sz="4" w:space="0" w:color="auto"/>
            </w:tcBorders>
          </w:tcPr>
          <w:p w14:paraId="0C964014" w14:textId="77777777" w:rsidR="00E37EF5" w:rsidRPr="00DA300D" w:rsidRDefault="00E37EF5" w:rsidP="00D70E77">
            <w:pPr>
              <w:tabs>
                <w:tab w:val="decimal" w:pos="1242"/>
              </w:tabs>
              <w:spacing w:after="0" w:line="280" w:lineRule="atLeast"/>
              <w:ind w:right="-108"/>
              <w:jc w:val="thaiDistribute"/>
              <w:rPr>
                <w:rFonts w:ascii="Times New Roman" w:hAnsi="Times New Roman" w:cs="Times New Roman"/>
                <w:szCs w:val="22"/>
                <w:lang w:val="en-GB"/>
              </w:rPr>
            </w:pPr>
          </w:p>
        </w:tc>
        <w:tc>
          <w:tcPr>
            <w:tcW w:w="180" w:type="dxa"/>
          </w:tcPr>
          <w:p w14:paraId="7B24F2E3" w14:textId="77777777" w:rsidR="00E37EF5" w:rsidRPr="00DA300D" w:rsidRDefault="00E37EF5" w:rsidP="00D70E77">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tcBorders>
              <w:top w:val="single" w:sz="4" w:space="0" w:color="auto"/>
            </w:tcBorders>
          </w:tcPr>
          <w:p w14:paraId="5386F470" w14:textId="77777777" w:rsidR="00E37EF5" w:rsidRPr="00DA300D" w:rsidRDefault="00E37EF5" w:rsidP="00D70E77">
            <w:pPr>
              <w:tabs>
                <w:tab w:val="decimal" w:pos="1242"/>
              </w:tabs>
              <w:spacing w:after="0" w:line="280" w:lineRule="atLeast"/>
              <w:ind w:right="-108"/>
              <w:jc w:val="thaiDistribute"/>
              <w:rPr>
                <w:rFonts w:ascii="Times New Roman" w:hAnsi="Times New Roman" w:cs="Times New Roman"/>
                <w:szCs w:val="22"/>
                <w:lang w:val="en-GB"/>
              </w:rPr>
            </w:pPr>
          </w:p>
        </w:tc>
        <w:tc>
          <w:tcPr>
            <w:tcW w:w="185" w:type="dxa"/>
            <w:gridSpan w:val="2"/>
          </w:tcPr>
          <w:p w14:paraId="7B5C3DD5" w14:textId="77777777" w:rsidR="00E37EF5" w:rsidRPr="00DA300D" w:rsidRDefault="00E37EF5" w:rsidP="00D70E77">
            <w:pPr>
              <w:tabs>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Borders>
              <w:top w:val="single" w:sz="4" w:space="0" w:color="auto"/>
            </w:tcBorders>
          </w:tcPr>
          <w:p w14:paraId="1CBD09B8" w14:textId="77777777" w:rsidR="00E37EF5" w:rsidRPr="00DA300D" w:rsidRDefault="00E37EF5" w:rsidP="00D70E77">
            <w:pPr>
              <w:tabs>
                <w:tab w:val="decimal" w:pos="1242"/>
              </w:tabs>
              <w:spacing w:after="0" w:line="280" w:lineRule="atLeast"/>
              <w:ind w:right="-108"/>
              <w:jc w:val="thaiDistribute"/>
              <w:rPr>
                <w:rFonts w:ascii="Times New Roman" w:hAnsi="Times New Roman" w:cs="Times New Roman"/>
                <w:szCs w:val="22"/>
                <w:lang w:val="en-GB"/>
              </w:rPr>
            </w:pPr>
          </w:p>
        </w:tc>
        <w:tc>
          <w:tcPr>
            <w:tcW w:w="189" w:type="dxa"/>
            <w:gridSpan w:val="2"/>
          </w:tcPr>
          <w:p w14:paraId="1B2A9CB5" w14:textId="77777777" w:rsidR="00E37EF5" w:rsidRPr="00DA300D" w:rsidRDefault="00E37EF5" w:rsidP="00D70E77">
            <w:pPr>
              <w:tabs>
                <w:tab w:val="decimal" w:pos="1242"/>
              </w:tabs>
              <w:spacing w:after="0" w:line="280" w:lineRule="atLeast"/>
              <w:ind w:right="-108"/>
              <w:jc w:val="thaiDistribute"/>
              <w:rPr>
                <w:rFonts w:ascii="Times New Roman" w:hAnsi="Times New Roman" w:cs="Times New Roman"/>
                <w:szCs w:val="22"/>
                <w:cs/>
                <w:lang w:val="en-GB"/>
              </w:rPr>
            </w:pPr>
          </w:p>
        </w:tc>
        <w:tc>
          <w:tcPr>
            <w:tcW w:w="1692" w:type="dxa"/>
            <w:tcBorders>
              <w:top w:val="single" w:sz="4" w:space="0" w:color="auto"/>
            </w:tcBorders>
          </w:tcPr>
          <w:p w14:paraId="4CCA7C75" w14:textId="77777777" w:rsidR="00E37EF5" w:rsidRPr="00DA300D" w:rsidRDefault="00E37EF5" w:rsidP="00D70E77">
            <w:pPr>
              <w:tabs>
                <w:tab w:val="decimal" w:pos="1242"/>
                <w:tab w:val="decimal" w:pos="1329"/>
              </w:tabs>
              <w:spacing w:after="0" w:line="280" w:lineRule="atLeast"/>
              <w:ind w:right="-108"/>
              <w:jc w:val="thaiDistribute"/>
              <w:rPr>
                <w:rFonts w:ascii="Times New Roman" w:hAnsi="Times New Roman" w:cs="Times New Roman"/>
                <w:szCs w:val="22"/>
                <w:cs/>
                <w:lang w:val="en-GB"/>
              </w:rPr>
            </w:pPr>
          </w:p>
        </w:tc>
      </w:tr>
      <w:tr w:rsidR="00FE75BB" w:rsidRPr="00DA300D" w14:paraId="24C88F53" w14:textId="77777777" w:rsidTr="00FE75BB">
        <w:trPr>
          <w:cantSplit/>
        </w:trPr>
        <w:tc>
          <w:tcPr>
            <w:tcW w:w="3764" w:type="dxa"/>
            <w:gridSpan w:val="2"/>
            <w:vAlign w:val="bottom"/>
          </w:tcPr>
          <w:p w14:paraId="4498B33E" w14:textId="77777777" w:rsidR="00FE75BB" w:rsidRPr="00DA300D" w:rsidRDefault="00FE75BB" w:rsidP="00D70E77">
            <w:pPr>
              <w:spacing w:after="0" w:line="240" w:lineRule="atLeast"/>
              <w:ind w:left="522" w:right="-108" w:firstLine="20"/>
              <w:rPr>
                <w:rFonts w:ascii="Times New Roman" w:hAnsi="Times New Roman" w:cs="Times New Roman"/>
                <w:b/>
                <w:bCs/>
                <w:szCs w:val="22"/>
              </w:rPr>
            </w:pPr>
            <w:r>
              <w:rPr>
                <w:rFonts w:ascii="Times New Roman" w:hAnsi="Times New Roman" w:cs="Times New Roman"/>
                <w:b/>
                <w:bCs/>
                <w:szCs w:val="22"/>
              </w:rPr>
              <w:t xml:space="preserve">  1 January 2024</w:t>
            </w:r>
          </w:p>
        </w:tc>
        <w:tc>
          <w:tcPr>
            <w:tcW w:w="1418" w:type="dxa"/>
          </w:tcPr>
          <w:p w14:paraId="31213840" w14:textId="77777777" w:rsidR="00FE75BB" w:rsidRPr="00DA300D" w:rsidRDefault="00FE75BB" w:rsidP="00D70E77">
            <w:pPr>
              <w:spacing w:after="0" w:line="280" w:lineRule="atLeast"/>
              <w:ind w:right="-108"/>
              <w:jc w:val="center"/>
              <w:rPr>
                <w:rFonts w:ascii="Times New Roman" w:hAnsi="Times New Roman" w:cs="Times New Roman"/>
                <w:b/>
                <w:bCs/>
                <w:szCs w:val="22"/>
                <w:lang w:val="en-GB"/>
              </w:rPr>
            </w:pPr>
            <w:r w:rsidRPr="00DA300D">
              <w:rPr>
                <w:rFonts w:ascii="Times New Roman" w:hAnsi="Times New Roman" w:cs="Times New Roman"/>
                <w:b/>
                <w:bCs/>
                <w:szCs w:val="22"/>
                <w:cs/>
                <w:lang w:val="en-GB"/>
              </w:rPr>
              <w:t>-</w:t>
            </w:r>
          </w:p>
        </w:tc>
        <w:tc>
          <w:tcPr>
            <w:tcW w:w="179" w:type="dxa"/>
          </w:tcPr>
          <w:p w14:paraId="6277CA36" w14:textId="77777777" w:rsidR="00FE75BB" w:rsidRPr="00DA300D" w:rsidRDefault="00FE75BB" w:rsidP="00D70E77">
            <w:pPr>
              <w:tabs>
                <w:tab w:val="decimal" w:pos="1242"/>
              </w:tabs>
              <w:spacing w:after="0" w:line="280" w:lineRule="atLeast"/>
              <w:ind w:right="-108"/>
              <w:jc w:val="thaiDistribute"/>
              <w:rPr>
                <w:rFonts w:ascii="Times New Roman" w:hAnsi="Times New Roman" w:cs="Times New Roman"/>
                <w:b/>
                <w:bCs/>
                <w:szCs w:val="22"/>
                <w:lang w:val="en-GB"/>
              </w:rPr>
            </w:pPr>
          </w:p>
        </w:tc>
        <w:tc>
          <w:tcPr>
            <w:tcW w:w="1381" w:type="dxa"/>
          </w:tcPr>
          <w:p w14:paraId="28956717" w14:textId="77777777" w:rsidR="00FE75BB" w:rsidRPr="00DA300D" w:rsidRDefault="00FE75BB" w:rsidP="00D70E77">
            <w:pPr>
              <w:spacing w:after="0" w:line="280" w:lineRule="atLeast"/>
              <w:ind w:right="-108"/>
              <w:jc w:val="center"/>
              <w:rPr>
                <w:rFonts w:ascii="Times New Roman" w:hAnsi="Times New Roman" w:cs="Times New Roman"/>
                <w:b/>
                <w:bCs/>
                <w:szCs w:val="22"/>
                <w:lang w:val="en-GB"/>
              </w:rPr>
            </w:pPr>
            <w:r w:rsidRPr="00DA300D">
              <w:rPr>
                <w:rFonts w:ascii="Times New Roman" w:hAnsi="Times New Roman" w:cs="Times New Roman"/>
                <w:b/>
                <w:bCs/>
                <w:szCs w:val="22"/>
                <w:cs/>
                <w:lang w:val="en-GB"/>
              </w:rPr>
              <w:t>-</w:t>
            </w:r>
          </w:p>
        </w:tc>
        <w:tc>
          <w:tcPr>
            <w:tcW w:w="180" w:type="dxa"/>
          </w:tcPr>
          <w:p w14:paraId="06A09F4C" w14:textId="77777777" w:rsidR="00FE75BB" w:rsidRPr="00DA300D" w:rsidRDefault="00FE75BB" w:rsidP="00D70E77">
            <w:pPr>
              <w:tabs>
                <w:tab w:val="decimal" w:pos="1242"/>
              </w:tabs>
              <w:spacing w:after="0" w:line="280" w:lineRule="atLeast"/>
              <w:ind w:right="-108"/>
              <w:jc w:val="thaiDistribute"/>
              <w:rPr>
                <w:rFonts w:ascii="Times New Roman" w:hAnsi="Times New Roman" w:cs="Times New Roman"/>
                <w:b/>
                <w:bCs/>
                <w:szCs w:val="22"/>
                <w:cs/>
                <w:lang w:val="en-GB"/>
              </w:rPr>
            </w:pPr>
          </w:p>
        </w:tc>
        <w:tc>
          <w:tcPr>
            <w:tcW w:w="1521" w:type="dxa"/>
            <w:vAlign w:val="center"/>
          </w:tcPr>
          <w:p w14:paraId="5B0BD417" w14:textId="77777777" w:rsidR="00FE75BB" w:rsidRPr="00DA300D" w:rsidRDefault="00FE75BB" w:rsidP="00FE75BB">
            <w:pPr>
              <w:tabs>
                <w:tab w:val="decimal" w:pos="1363"/>
              </w:tabs>
              <w:spacing w:after="0" w:line="280" w:lineRule="atLeast"/>
              <w:ind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6,254,766</w:t>
            </w:r>
          </w:p>
        </w:tc>
        <w:tc>
          <w:tcPr>
            <w:tcW w:w="180" w:type="dxa"/>
          </w:tcPr>
          <w:p w14:paraId="6FD45A02" w14:textId="77777777" w:rsidR="00FE75BB" w:rsidRPr="00DA300D" w:rsidRDefault="00FE75BB" w:rsidP="00FE75BB">
            <w:pPr>
              <w:tabs>
                <w:tab w:val="decimal" w:pos="1242"/>
              </w:tabs>
              <w:spacing w:after="0" w:line="280" w:lineRule="atLeast"/>
              <w:ind w:right="-108"/>
              <w:jc w:val="right"/>
              <w:rPr>
                <w:rFonts w:ascii="Times New Roman" w:hAnsi="Times New Roman" w:cs="Times New Roman"/>
                <w:b/>
                <w:bCs/>
                <w:szCs w:val="22"/>
                <w:cs/>
                <w:lang w:val="en-GB"/>
              </w:rPr>
            </w:pPr>
          </w:p>
        </w:tc>
        <w:tc>
          <w:tcPr>
            <w:tcW w:w="1624" w:type="dxa"/>
          </w:tcPr>
          <w:p w14:paraId="408DEEE5" w14:textId="77777777" w:rsidR="00FE75BB" w:rsidRPr="00DA300D" w:rsidRDefault="00FE75BB" w:rsidP="00FE75BB">
            <w:pPr>
              <w:tabs>
                <w:tab w:val="decimal" w:pos="1242"/>
              </w:tabs>
              <w:spacing w:after="0" w:line="280" w:lineRule="atLeast"/>
              <w:ind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41,183,902</w:t>
            </w:r>
          </w:p>
        </w:tc>
        <w:tc>
          <w:tcPr>
            <w:tcW w:w="180" w:type="dxa"/>
          </w:tcPr>
          <w:p w14:paraId="20129DE3" w14:textId="77777777" w:rsidR="00FE75BB" w:rsidRPr="00DA300D" w:rsidRDefault="00FE75BB" w:rsidP="00FE75BB">
            <w:pPr>
              <w:tabs>
                <w:tab w:val="decimal" w:pos="1242"/>
              </w:tabs>
              <w:spacing w:after="0" w:line="280" w:lineRule="atLeast"/>
              <w:ind w:right="-108"/>
              <w:jc w:val="thaiDistribute"/>
              <w:rPr>
                <w:rFonts w:ascii="Times New Roman" w:hAnsi="Times New Roman" w:cs="Times New Roman"/>
                <w:b/>
                <w:bCs/>
                <w:szCs w:val="22"/>
                <w:cs/>
                <w:lang w:val="en-GB"/>
              </w:rPr>
            </w:pPr>
          </w:p>
        </w:tc>
        <w:tc>
          <w:tcPr>
            <w:tcW w:w="1559" w:type="dxa"/>
          </w:tcPr>
          <w:p w14:paraId="053FC704" w14:textId="77777777" w:rsidR="00FE75BB" w:rsidRPr="00DA300D" w:rsidRDefault="00FE75BB" w:rsidP="00FE75BB">
            <w:pPr>
              <w:tabs>
                <w:tab w:val="decimal" w:pos="1242"/>
              </w:tabs>
              <w:spacing w:after="0" w:line="280" w:lineRule="atLeast"/>
              <w:ind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32,813,816</w:t>
            </w:r>
          </w:p>
        </w:tc>
        <w:tc>
          <w:tcPr>
            <w:tcW w:w="185" w:type="dxa"/>
            <w:gridSpan w:val="2"/>
          </w:tcPr>
          <w:p w14:paraId="7AC284BE" w14:textId="77777777" w:rsidR="00FE75BB" w:rsidRPr="00DA300D" w:rsidRDefault="00FE75BB" w:rsidP="00FE75BB">
            <w:pPr>
              <w:tabs>
                <w:tab w:val="decimal" w:pos="1242"/>
              </w:tabs>
              <w:spacing w:after="0" w:line="280" w:lineRule="atLeast"/>
              <w:ind w:right="-108"/>
              <w:jc w:val="thaiDistribute"/>
              <w:rPr>
                <w:rFonts w:ascii="Times New Roman" w:hAnsi="Times New Roman" w:cs="Times New Roman"/>
                <w:b/>
                <w:bCs/>
                <w:szCs w:val="22"/>
                <w:cs/>
                <w:lang w:val="en-GB"/>
              </w:rPr>
            </w:pPr>
          </w:p>
        </w:tc>
        <w:tc>
          <w:tcPr>
            <w:tcW w:w="1478" w:type="dxa"/>
            <w:gridSpan w:val="2"/>
          </w:tcPr>
          <w:p w14:paraId="136B783E" w14:textId="77777777" w:rsidR="00FE75BB" w:rsidRPr="00DA300D" w:rsidRDefault="00FE75BB" w:rsidP="00FE75BB">
            <w:pPr>
              <w:tabs>
                <w:tab w:val="decimal" w:pos="1242"/>
              </w:tabs>
              <w:spacing w:after="0" w:line="280" w:lineRule="atLeast"/>
              <w:ind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2,832,720</w:t>
            </w:r>
          </w:p>
        </w:tc>
        <w:tc>
          <w:tcPr>
            <w:tcW w:w="189" w:type="dxa"/>
            <w:gridSpan w:val="2"/>
          </w:tcPr>
          <w:p w14:paraId="1CF0A8E2" w14:textId="77777777" w:rsidR="00FE75BB" w:rsidRPr="00DA300D" w:rsidRDefault="00FE75BB" w:rsidP="00FE75BB">
            <w:pPr>
              <w:tabs>
                <w:tab w:val="decimal" w:pos="1242"/>
              </w:tabs>
              <w:spacing w:after="0" w:line="280" w:lineRule="atLeast"/>
              <w:ind w:right="-108"/>
              <w:jc w:val="thaiDistribute"/>
              <w:rPr>
                <w:rFonts w:ascii="Times New Roman" w:hAnsi="Times New Roman" w:cs="Times New Roman"/>
                <w:b/>
                <w:bCs/>
                <w:szCs w:val="22"/>
                <w:cs/>
                <w:lang w:val="en-GB"/>
              </w:rPr>
            </w:pPr>
          </w:p>
        </w:tc>
        <w:tc>
          <w:tcPr>
            <w:tcW w:w="1692" w:type="dxa"/>
          </w:tcPr>
          <w:p w14:paraId="578BAF15" w14:textId="77777777" w:rsidR="00FE75BB" w:rsidRPr="00DA300D" w:rsidRDefault="00FE75BB" w:rsidP="00FE75BB">
            <w:pPr>
              <w:tabs>
                <w:tab w:val="decimal" w:pos="1329"/>
              </w:tabs>
              <w:spacing w:after="0" w:line="280" w:lineRule="atLeast"/>
              <w:ind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83,085,204</w:t>
            </w:r>
          </w:p>
        </w:tc>
      </w:tr>
      <w:tr w:rsidR="00E37EF5" w:rsidRPr="00DA300D" w14:paraId="1FF426DC" w14:textId="77777777" w:rsidTr="00FE75BB">
        <w:trPr>
          <w:cantSplit/>
          <w:trHeight w:val="80"/>
        </w:trPr>
        <w:tc>
          <w:tcPr>
            <w:tcW w:w="3764" w:type="dxa"/>
            <w:gridSpan w:val="2"/>
            <w:vAlign w:val="center"/>
          </w:tcPr>
          <w:p w14:paraId="3D2F1CB3" w14:textId="77777777" w:rsidR="00E37EF5" w:rsidRPr="00DA300D" w:rsidRDefault="00E37EF5" w:rsidP="00D70E77">
            <w:pPr>
              <w:spacing w:after="0" w:line="240" w:lineRule="atLeast"/>
              <w:ind w:left="522" w:right="-108" w:firstLine="20"/>
              <w:rPr>
                <w:rFonts w:ascii="Times New Roman" w:hAnsi="Times New Roman" w:cs="Times New Roman"/>
                <w:szCs w:val="22"/>
              </w:rPr>
            </w:pPr>
            <w:r w:rsidRPr="00DA300D">
              <w:rPr>
                <w:rFonts w:ascii="Times New Roman" w:hAnsi="Times New Roman" w:cs="Times New Roman"/>
                <w:szCs w:val="22"/>
              </w:rPr>
              <w:t>Additions</w:t>
            </w:r>
          </w:p>
        </w:tc>
        <w:tc>
          <w:tcPr>
            <w:tcW w:w="1418" w:type="dxa"/>
            <w:shd w:val="clear" w:color="auto" w:fill="auto"/>
          </w:tcPr>
          <w:p w14:paraId="536CC5AF" w14:textId="77777777" w:rsidR="00E37EF5" w:rsidRPr="00DA300D" w:rsidRDefault="00E37EF5" w:rsidP="00D70E77">
            <w:pPr>
              <w:spacing w:after="0" w:line="280" w:lineRule="atLeast"/>
              <w:ind w:right="-108"/>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179" w:type="dxa"/>
            <w:shd w:val="clear" w:color="auto" w:fill="auto"/>
          </w:tcPr>
          <w:p w14:paraId="0EE8AF6E" w14:textId="77777777" w:rsidR="00E37EF5" w:rsidRPr="00DA300D" w:rsidRDefault="00E37EF5" w:rsidP="00D70E77">
            <w:pPr>
              <w:tabs>
                <w:tab w:val="decimal" w:pos="1105"/>
                <w:tab w:val="decimal" w:pos="1242"/>
              </w:tabs>
              <w:spacing w:after="0" w:line="280" w:lineRule="atLeast"/>
              <w:ind w:right="-108"/>
              <w:jc w:val="thaiDistribute"/>
              <w:rPr>
                <w:rFonts w:ascii="Times New Roman" w:hAnsi="Times New Roman" w:cs="Times New Roman"/>
                <w:szCs w:val="22"/>
                <w:lang w:val="en-GB"/>
              </w:rPr>
            </w:pPr>
          </w:p>
        </w:tc>
        <w:tc>
          <w:tcPr>
            <w:tcW w:w="1381" w:type="dxa"/>
            <w:shd w:val="clear" w:color="auto" w:fill="auto"/>
          </w:tcPr>
          <w:p w14:paraId="0F9ED52C" w14:textId="77777777" w:rsidR="00E37EF5" w:rsidRPr="00DA300D" w:rsidRDefault="00E37EF5" w:rsidP="00D70E77">
            <w:pPr>
              <w:spacing w:after="0" w:line="280" w:lineRule="atLeast"/>
              <w:ind w:right="-108"/>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180" w:type="dxa"/>
            <w:shd w:val="clear" w:color="auto" w:fill="auto"/>
          </w:tcPr>
          <w:p w14:paraId="5B64B407" w14:textId="77777777" w:rsidR="00E37EF5" w:rsidRPr="00DA300D" w:rsidRDefault="00E37EF5" w:rsidP="00D70E77">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21" w:type="dxa"/>
            <w:shd w:val="clear" w:color="auto" w:fill="auto"/>
          </w:tcPr>
          <w:p w14:paraId="415B4F7A" w14:textId="77777777" w:rsidR="00E37EF5" w:rsidRPr="00DA300D" w:rsidRDefault="00E37EF5" w:rsidP="00D70E77">
            <w:pPr>
              <w:spacing w:after="0" w:line="280" w:lineRule="atLeast"/>
              <w:ind w:right="-108"/>
              <w:jc w:val="center"/>
              <w:rPr>
                <w:rFonts w:ascii="Times New Roman" w:hAnsi="Times New Roman" w:cs="Times New Roman"/>
                <w:szCs w:val="22"/>
                <w:cs/>
                <w:lang w:val="en-GB"/>
              </w:rPr>
            </w:pPr>
            <w:r w:rsidRPr="00DA300D">
              <w:rPr>
                <w:rFonts w:ascii="Times New Roman" w:hAnsi="Times New Roman" w:cs="Times New Roman"/>
                <w:szCs w:val="22"/>
                <w:lang w:val="en-GB"/>
              </w:rPr>
              <w:t>-</w:t>
            </w:r>
          </w:p>
        </w:tc>
        <w:tc>
          <w:tcPr>
            <w:tcW w:w="180" w:type="dxa"/>
            <w:shd w:val="clear" w:color="auto" w:fill="auto"/>
          </w:tcPr>
          <w:p w14:paraId="6704DA7A" w14:textId="77777777" w:rsidR="00E37EF5" w:rsidRPr="00DA300D" w:rsidRDefault="00E37EF5" w:rsidP="00D70E77">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624" w:type="dxa"/>
            <w:shd w:val="clear" w:color="auto" w:fill="auto"/>
          </w:tcPr>
          <w:p w14:paraId="403E6E62" w14:textId="77777777" w:rsidR="00E37EF5" w:rsidRPr="00DA300D" w:rsidRDefault="00E37EF5" w:rsidP="00D70E77">
            <w:pPr>
              <w:spacing w:after="0" w:line="280" w:lineRule="atLeast"/>
              <w:ind w:right="-108"/>
              <w:jc w:val="center"/>
              <w:rPr>
                <w:rFonts w:ascii="Times New Roman" w:hAnsi="Times New Roman" w:cs="Times New Roman"/>
                <w:szCs w:val="22"/>
                <w:cs/>
                <w:lang w:val="en-GB"/>
              </w:rPr>
            </w:pPr>
            <w:r w:rsidRPr="00DA300D">
              <w:rPr>
                <w:rFonts w:ascii="Times New Roman" w:hAnsi="Times New Roman" w:cs="Times New Roman"/>
                <w:szCs w:val="22"/>
                <w:lang w:val="en-GB"/>
              </w:rPr>
              <w:t>-</w:t>
            </w:r>
          </w:p>
        </w:tc>
        <w:tc>
          <w:tcPr>
            <w:tcW w:w="180" w:type="dxa"/>
            <w:shd w:val="clear" w:color="auto" w:fill="auto"/>
          </w:tcPr>
          <w:p w14:paraId="361D8D4E" w14:textId="77777777" w:rsidR="00E37EF5" w:rsidRPr="00DA300D" w:rsidRDefault="00E37EF5" w:rsidP="00D70E77">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59" w:type="dxa"/>
            <w:shd w:val="clear" w:color="auto" w:fill="auto"/>
          </w:tcPr>
          <w:p w14:paraId="26C2ABCD" w14:textId="77777777" w:rsidR="00E37EF5" w:rsidRPr="00DA300D" w:rsidRDefault="00FE75BB" w:rsidP="00D70E77">
            <w:pPr>
              <w:tabs>
                <w:tab w:val="decimal" w:pos="1242"/>
              </w:tabs>
              <w:spacing w:after="0" w:line="28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14,008</w:t>
            </w:r>
          </w:p>
        </w:tc>
        <w:tc>
          <w:tcPr>
            <w:tcW w:w="185" w:type="dxa"/>
            <w:gridSpan w:val="2"/>
            <w:shd w:val="clear" w:color="auto" w:fill="auto"/>
          </w:tcPr>
          <w:p w14:paraId="15458F5F" w14:textId="77777777" w:rsidR="00E37EF5" w:rsidRPr="00DA300D" w:rsidRDefault="00E37EF5" w:rsidP="00D70E77">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shd w:val="clear" w:color="auto" w:fill="auto"/>
          </w:tcPr>
          <w:p w14:paraId="2899F652" w14:textId="77777777" w:rsidR="00E37EF5" w:rsidRPr="00DA300D" w:rsidRDefault="00E37EF5" w:rsidP="00D70E77">
            <w:pPr>
              <w:spacing w:after="0" w:line="280" w:lineRule="atLeast"/>
              <w:ind w:right="-108"/>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189" w:type="dxa"/>
            <w:gridSpan w:val="2"/>
            <w:shd w:val="clear" w:color="auto" w:fill="auto"/>
          </w:tcPr>
          <w:p w14:paraId="358B7438" w14:textId="77777777" w:rsidR="00E37EF5" w:rsidRPr="00DA300D" w:rsidRDefault="00E37EF5" w:rsidP="00D70E77">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692" w:type="dxa"/>
            <w:shd w:val="clear" w:color="auto" w:fill="auto"/>
          </w:tcPr>
          <w:p w14:paraId="41F6464F" w14:textId="77777777" w:rsidR="00E37EF5" w:rsidRPr="00DA300D" w:rsidRDefault="00FE75BB" w:rsidP="00D70E77">
            <w:pPr>
              <w:tabs>
                <w:tab w:val="decimal" w:pos="1329"/>
              </w:tabs>
              <w:spacing w:after="0" w:line="28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14,008</w:t>
            </w:r>
          </w:p>
        </w:tc>
      </w:tr>
      <w:tr w:rsidR="00FE75BB" w:rsidRPr="00DA300D" w14:paraId="3EF2A408" w14:textId="77777777" w:rsidTr="00FE75BB">
        <w:trPr>
          <w:cantSplit/>
          <w:trHeight w:val="80"/>
        </w:trPr>
        <w:tc>
          <w:tcPr>
            <w:tcW w:w="3764" w:type="dxa"/>
            <w:gridSpan w:val="2"/>
            <w:vAlign w:val="center"/>
          </w:tcPr>
          <w:p w14:paraId="74837772" w14:textId="77777777" w:rsidR="00FE75BB" w:rsidRPr="00DA300D" w:rsidRDefault="00FE75BB" w:rsidP="00D70E77">
            <w:pPr>
              <w:spacing w:after="0" w:line="240" w:lineRule="atLeast"/>
              <w:ind w:left="522" w:right="-108" w:firstLine="20"/>
              <w:rPr>
                <w:rFonts w:ascii="Times New Roman" w:hAnsi="Times New Roman" w:cs="Times New Roman"/>
                <w:szCs w:val="22"/>
              </w:rPr>
            </w:pPr>
            <w:r>
              <w:rPr>
                <w:rFonts w:ascii="Times New Roman" w:hAnsi="Times New Roman" w:cs="Times New Roman"/>
                <w:szCs w:val="22"/>
              </w:rPr>
              <w:t>Disposal/Write-off</w:t>
            </w:r>
          </w:p>
        </w:tc>
        <w:tc>
          <w:tcPr>
            <w:tcW w:w="1418" w:type="dxa"/>
            <w:shd w:val="clear" w:color="auto" w:fill="auto"/>
          </w:tcPr>
          <w:p w14:paraId="728A5316" w14:textId="77777777" w:rsidR="00FE75BB" w:rsidRPr="00DA300D" w:rsidRDefault="00FE75BB" w:rsidP="00FE75BB">
            <w:pPr>
              <w:spacing w:after="0" w:line="280" w:lineRule="atLeast"/>
              <w:ind w:right="-108"/>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179" w:type="dxa"/>
            <w:shd w:val="clear" w:color="auto" w:fill="auto"/>
          </w:tcPr>
          <w:p w14:paraId="3FA26ACE" w14:textId="77777777" w:rsidR="00FE75BB" w:rsidRPr="00DA300D" w:rsidRDefault="00FE75BB" w:rsidP="00FE75BB">
            <w:pPr>
              <w:tabs>
                <w:tab w:val="decimal" w:pos="1105"/>
                <w:tab w:val="decimal" w:pos="1242"/>
              </w:tabs>
              <w:spacing w:after="0" w:line="280" w:lineRule="atLeast"/>
              <w:ind w:right="-108"/>
              <w:jc w:val="thaiDistribute"/>
              <w:rPr>
                <w:rFonts w:ascii="Times New Roman" w:hAnsi="Times New Roman" w:cs="Times New Roman"/>
                <w:szCs w:val="22"/>
                <w:lang w:val="en-GB"/>
              </w:rPr>
            </w:pPr>
          </w:p>
        </w:tc>
        <w:tc>
          <w:tcPr>
            <w:tcW w:w="1381" w:type="dxa"/>
            <w:shd w:val="clear" w:color="auto" w:fill="auto"/>
          </w:tcPr>
          <w:p w14:paraId="54E82565" w14:textId="77777777" w:rsidR="00FE75BB" w:rsidRPr="00DA300D" w:rsidRDefault="00FE75BB" w:rsidP="00FE75BB">
            <w:pPr>
              <w:spacing w:after="0" w:line="280" w:lineRule="atLeast"/>
              <w:ind w:right="-108"/>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180" w:type="dxa"/>
            <w:shd w:val="clear" w:color="auto" w:fill="auto"/>
          </w:tcPr>
          <w:p w14:paraId="68EF753F" w14:textId="77777777" w:rsidR="00FE75BB" w:rsidRPr="00DA300D" w:rsidRDefault="00FE75BB" w:rsidP="00FE75BB">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21" w:type="dxa"/>
            <w:shd w:val="clear" w:color="auto" w:fill="auto"/>
          </w:tcPr>
          <w:p w14:paraId="4571DEC2" w14:textId="77777777" w:rsidR="00FE75BB" w:rsidRPr="00DA300D" w:rsidRDefault="00FE75BB" w:rsidP="00FE75BB">
            <w:pPr>
              <w:tabs>
                <w:tab w:val="decimal" w:pos="1363"/>
              </w:tabs>
              <w:spacing w:after="0" w:line="28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(6,254,766)</w:t>
            </w:r>
          </w:p>
        </w:tc>
        <w:tc>
          <w:tcPr>
            <w:tcW w:w="180" w:type="dxa"/>
            <w:shd w:val="clear" w:color="auto" w:fill="auto"/>
          </w:tcPr>
          <w:p w14:paraId="3C7B8F65" w14:textId="77777777" w:rsidR="00FE75BB" w:rsidRPr="00DA300D" w:rsidRDefault="00FE75BB" w:rsidP="00FE75BB">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624" w:type="dxa"/>
            <w:shd w:val="clear" w:color="auto" w:fill="auto"/>
          </w:tcPr>
          <w:p w14:paraId="6B38E424" w14:textId="77777777" w:rsidR="00FE75BB" w:rsidRPr="00DA300D" w:rsidRDefault="00FE75BB" w:rsidP="00FE75BB">
            <w:pPr>
              <w:tabs>
                <w:tab w:val="decimal" w:pos="1242"/>
              </w:tabs>
              <w:spacing w:after="0" w:line="28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(1,841,500)</w:t>
            </w:r>
          </w:p>
        </w:tc>
        <w:tc>
          <w:tcPr>
            <w:tcW w:w="180" w:type="dxa"/>
            <w:shd w:val="clear" w:color="auto" w:fill="auto"/>
          </w:tcPr>
          <w:p w14:paraId="009519BD" w14:textId="77777777" w:rsidR="00FE75BB" w:rsidRPr="00DA300D" w:rsidRDefault="00FE75BB" w:rsidP="00D70E77">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559" w:type="dxa"/>
            <w:shd w:val="clear" w:color="auto" w:fill="auto"/>
          </w:tcPr>
          <w:p w14:paraId="7309276C" w14:textId="77777777" w:rsidR="00FE75BB" w:rsidRPr="00DA300D" w:rsidRDefault="00FE75BB" w:rsidP="00D70E77">
            <w:pPr>
              <w:tabs>
                <w:tab w:val="decimal" w:pos="1242"/>
              </w:tabs>
              <w:spacing w:after="0" w:line="280" w:lineRule="atLeast"/>
              <w:ind w:right="-108"/>
              <w:jc w:val="thaiDistribute"/>
              <w:rPr>
                <w:rFonts w:ascii="Times New Roman" w:hAnsi="Times New Roman" w:cs="Times New Roman"/>
                <w:szCs w:val="22"/>
                <w:lang w:val="en-GB"/>
              </w:rPr>
            </w:pPr>
            <w:r>
              <w:rPr>
                <w:rFonts w:ascii="Times New Roman" w:hAnsi="Times New Roman" w:cs="Times New Roman"/>
                <w:szCs w:val="22"/>
                <w:lang w:val="en-GB"/>
              </w:rPr>
              <w:t>(9,590,293)</w:t>
            </w:r>
          </w:p>
        </w:tc>
        <w:tc>
          <w:tcPr>
            <w:tcW w:w="185" w:type="dxa"/>
            <w:gridSpan w:val="2"/>
            <w:shd w:val="clear" w:color="auto" w:fill="auto"/>
          </w:tcPr>
          <w:p w14:paraId="413A4A2E" w14:textId="77777777" w:rsidR="00FE75BB" w:rsidRPr="00DA300D" w:rsidRDefault="00FE75BB" w:rsidP="00D70E77">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shd w:val="clear" w:color="auto" w:fill="auto"/>
          </w:tcPr>
          <w:p w14:paraId="743C93F6" w14:textId="77777777" w:rsidR="00FE75BB" w:rsidRPr="00DA300D" w:rsidRDefault="00FE75BB" w:rsidP="00D70E77">
            <w:pPr>
              <w:spacing w:after="0" w:line="280" w:lineRule="atLeast"/>
              <w:ind w:right="-108"/>
              <w:jc w:val="center"/>
              <w:rPr>
                <w:rFonts w:ascii="Times New Roman" w:hAnsi="Times New Roman" w:cs="Times New Roman"/>
                <w:szCs w:val="22"/>
                <w:cs/>
                <w:lang w:val="en-GB"/>
              </w:rPr>
            </w:pPr>
            <w:r>
              <w:rPr>
                <w:rFonts w:ascii="Times New Roman" w:hAnsi="Times New Roman" w:cs="Times New Roman"/>
                <w:szCs w:val="22"/>
                <w:lang w:val="en-GB"/>
              </w:rPr>
              <w:t>(2,823,271)</w:t>
            </w:r>
          </w:p>
        </w:tc>
        <w:tc>
          <w:tcPr>
            <w:tcW w:w="189" w:type="dxa"/>
            <w:gridSpan w:val="2"/>
            <w:shd w:val="clear" w:color="auto" w:fill="auto"/>
          </w:tcPr>
          <w:p w14:paraId="5305289F" w14:textId="77777777" w:rsidR="00FE75BB" w:rsidRPr="00DA300D" w:rsidRDefault="00FE75BB" w:rsidP="00D70E77">
            <w:pPr>
              <w:tabs>
                <w:tab w:val="decimal" w:pos="1105"/>
                <w:tab w:val="decimal" w:pos="1242"/>
              </w:tabs>
              <w:spacing w:after="0" w:line="280" w:lineRule="atLeast"/>
              <w:ind w:right="-108"/>
              <w:jc w:val="thaiDistribute"/>
              <w:rPr>
                <w:rFonts w:ascii="Times New Roman" w:hAnsi="Times New Roman" w:cs="Times New Roman"/>
                <w:szCs w:val="22"/>
                <w:cs/>
                <w:lang w:val="en-GB"/>
              </w:rPr>
            </w:pPr>
          </w:p>
        </w:tc>
        <w:tc>
          <w:tcPr>
            <w:tcW w:w="1692" w:type="dxa"/>
            <w:shd w:val="clear" w:color="auto" w:fill="auto"/>
          </w:tcPr>
          <w:p w14:paraId="07F4371A" w14:textId="77777777" w:rsidR="00FE75BB" w:rsidRPr="00DA300D" w:rsidRDefault="00FE75BB" w:rsidP="00D70E77">
            <w:pPr>
              <w:tabs>
                <w:tab w:val="decimal" w:pos="1329"/>
              </w:tabs>
              <w:spacing w:after="0" w:line="280" w:lineRule="atLeast"/>
              <w:ind w:right="-108"/>
              <w:jc w:val="thaiDistribute"/>
              <w:rPr>
                <w:rFonts w:ascii="Times New Roman" w:hAnsi="Times New Roman" w:cs="Times New Roman"/>
                <w:szCs w:val="22"/>
                <w:lang w:val="en-GB"/>
              </w:rPr>
            </w:pPr>
            <w:r>
              <w:rPr>
                <w:rFonts w:ascii="Times New Roman" w:hAnsi="Times New Roman" w:cs="Times New Roman"/>
                <w:szCs w:val="22"/>
                <w:lang w:val="en-GB"/>
              </w:rPr>
              <w:t>(20,509,830)</w:t>
            </w:r>
          </w:p>
        </w:tc>
      </w:tr>
      <w:tr w:rsidR="00FE75BB" w:rsidRPr="00DA300D" w14:paraId="3FDE0099" w14:textId="77777777" w:rsidTr="00FE75BB">
        <w:trPr>
          <w:cantSplit/>
        </w:trPr>
        <w:tc>
          <w:tcPr>
            <w:tcW w:w="3764" w:type="dxa"/>
            <w:gridSpan w:val="2"/>
            <w:vAlign w:val="center"/>
          </w:tcPr>
          <w:p w14:paraId="7D8B9A99" w14:textId="77777777" w:rsidR="00FE75BB" w:rsidRPr="00DA300D" w:rsidRDefault="00FE75BB" w:rsidP="00D70E77">
            <w:pPr>
              <w:spacing w:after="0" w:line="240" w:lineRule="atLeast"/>
              <w:ind w:left="522" w:right="-108" w:firstLine="20"/>
              <w:rPr>
                <w:rFonts w:ascii="Times New Roman" w:hAnsi="Times New Roman" w:cs="Times New Roman"/>
                <w:b/>
                <w:bCs/>
                <w:szCs w:val="22"/>
                <w:cs/>
              </w:rPr>
            </w:pPr>
            <w:r w:rsidRPr="00DA300D">
              <w:rPr>
                <w:rFonts w:ascii="Times New Roman" w:hAnsi="Times New Roman" w:cs="Times New Roman"/>
                <w:b/>
                <w:bCs/>
                <w:szCs w:val="22"/>
              </w:rPr>
              <w:t>At 31 December 202</w:t>
            </w:r>
            <w:r>
              <w:rPr>
                <w:rFonts w:ascii="Times New Roman" w:hAnsi="Times New Roman" w:cs="Times New Roman"/>
                <w:b/>
                <w:bCs/>
                <w:szCs w:val="22"/>
              </w:rPr>
              <w:t>4</w:t>
            </w:r>
          </w:p>
        </w:tc>
        <w:tc>
          <w:tcPr>
            <w:tcW w:w="1418" w:type="dxa"/>
            <w:tcBorders>
              <w:top w:val="single" w:sz="4" w:space="0" w:color="auto"/>
              <w:bottom w:val="single" w:sz="4" w:space="0" w:color="auto"/>
            </w:tcBorders>
            <w:shd w:val="clear" w:color="auto" w:fill="auto"/>
          </w:tcPr>
          <w:p w14:paraId="6FB6DBA9" w14:textId="77777777" w:rsidR="00FE75BB" w:rsidRPr="00DA300D" w:rsidRDefault="00FE75BB" w:rsidP="00D70E77">
            <w:pPr>
              <w:spacing w:after="0" w:line="280" w:lineRule="atLeast"/>
              <w:ind w:right="-108"/>
              <w:jc w:val="center"/>
              <w:rPr>
                <w:rFonts w:ascii="Times New Roman" w:hAnsi="Times New Roman" w:cs="Times New Roman"/>
                <w:b/>
                <w:bCs/>
                <w:szCs w:val="22"/>
                <w:lang w:val="en-GB"/>
              </w:rPr>
            </w:pPr>
            <w:r w:rsidRPr="00DA300D">
              <w:rPr>
                <w:rFonts w:ascii="Times New Roman" w:hAnsi="Times New Roman" w:cs="Times New Roman"/>
                <w:b/>
                <w:bCs/>
                <w:szCs w:val="22"/>
                <w:cs/>
                <w:lang w:val="en-GB"/>
              </w:rPr>
              <w:t>-</w:t>
            </w:r>
          </w:p>
        </w:tc>
        <w:tc>
          <w:tcPr>
            <w:tcW w:w="179" w:type="dxa"/>
            <w:shd w:val="clear" w:color="auto" w:fill="auto"/>
          </w:tcPr>
          <w:p w14:paraId="5515DACE" w14:textId="77777777" w:rsidR="00FE75BB" w:rsidRPr="00DA300D" w:rsidRDefault="00FE75BB" w:rsidP="00D70E77">
            <w:pPr>
              <w:tabs>
                <w:tab w:val="decimal" w:pos="1242"/>
              </w:tabs>
              <w:spacing w:after="0" w:line="280" w:lineRule="atLeast"/>
              <w:ind w:right="-108"/>
              <w:jc w:val="thaiDistribute"/>
              <w:rPr>
                <w:rFonts w:ascii="Times New Roman" w:hAnsi="Times New Roman" w:cs="Times New Roman"/>
                <w:b/>
                <w:bCs/>
                <w:szCs w:val="22"/>
                <w:lang w:val="en-GB"/>
              </w:rPr>
            </w:pPr>
          </w:p>
        </w:tc>
        <w:tc>
          <w:tcPr>
            <w:tcW w:w="1381" w:type="dxa"/>
            <w:tcBorders>
              <w:top w:val="single" w:sz="4" w:space="0" w:color="auto"/>
              <w:bottom w:val="single" w:sz="4" w:space="0" w:color="auto"/>
            </w:tcBorders>
            <w:shd w:val="clear" w:color="auto" w:fill="auto"/>
          </w:tcPr>
          <w:p w14:paraId="4277E6C7" w14:textId="77777777" w:rsidR="00FE75BB" w:rsidRPr="00DA300D" w:rsidRDefault="00FE75BB" w:rsidP="00D70E77">
            <w:pPr>
              <w:spacing w:after="0" w:line="280" w:lineRule="atLeast"/>
              <w:ind w:right="-108"/>
              <w:jc w:val="center"/>
              <w:rPr>
                <w:rFonts w:ascii="Times New Roman" w:hAnsi="Times New Roman" w:cs="Times New Roman"/>
                <w:b/>
                <w:bCs/>
                <w:szCs w:val="22"/>
                <w:lang w:val="en-GB"/>
              </w:rPr>
            </w:pPr>
            <w:r w:rsidRPr="00DA300D">
              <w:rPr>
                <w:rFonts w:ascii="Times New Roman" w:hAnsi="Times New Roman" w:cs="Times New Roman"/>
                <w:b/>
                <w:bCs/>
                <w:szCs w:val="22"/>
                <w:cs/>
                <w:lang w:val="en-GB"/>
              </w:rPr>
              <w:t>-</w:t>
            </w:r>
          </w:p>
        </w:tc>
        <w:tc>
          <w:tcPr>
            <w:tcW w:w="180" w:type="dxa"/>
            <w:shd w:val="clear" w:color="auto" w:fill="auto"/>
          </w:tcPr>
          <w:p w14:paraId="0CDD473F" w14:textId="77777777" w:rsidR="00FE75BB" w:rsidRPr="00DA300D" w:rsidRDefault="00FE75BB" w:rsidP="00D70E77">
            <w:pPr>
              <w:tabs>
                <w:tab w:val="decimal" w:pos="1242"/>
              </w:tabs>
              <w:spacing w:after="0" w:line="280" w:lineRule="atLeast"/>
              <w:ind w:right="-108"/>
              <w:jc w:val="thaiDistribute"/>
              <w:rPr>
                <w:rFonts w:ascii="Times New Roman" w:hAnsi="Times New Roman" w:cs="Times New Roman"/>
                <w:b/>
                <w:bCs/>
                <w:szCs w:val="22"/>
                <w:cs/>
                <w:lang w:val="en-GB"/>
              </w:rPr>
            </w:pPr>
          </w:p>
        </w:tc>
        <w:tc>
          <w:tcPr>
            <w:tcW w:w="1521" w:type="dxa"/>
            <w:tcBorders>
              <w:top w:val="single" w:sz="4" w:space="0" w:color="auto"/>
              <w:bottom w:val="single" w:sz="4" w:space="0" w:color="auto"/>
            </w:tcBorders>
            <w:shd w:val="clear" w:color="auto" w:fill="auto"/>
          </w:tcPr>
          <w:p w14:paraId="20030565" w14:textId="77777777" w:rsidR="00FE75BB" w:rsidRPr="00DA300D" w:rsidRDefault="00FE75BB" w:rsidP="00FE75BB">
            <w:pPr>
              <w:spacing w:after="0" w:line="280" w:lineRule="atLeast"/>
              <w:ind w:right="-108"/>
              <w:jc w:val="center"/>
              <w:rPr>
                <w:rFonts w:ascii="Times New Roman" w:hAnsi="Times New Roman" w:cs="Times New Roman"/>
                <w:b/>
                <w:bCs/>
                <w:szCs w:val="22"/>
                <w:lang w:val="en-GB"/>
              </w:rPr>
            </w:pPr>
            <w:r w:rsidRPr="00DA300D">
              <w:rPr>
                <w:rFonts w:ascii="Times New Roman" w:hAnsi="Times New Roman" w:cs="Times New Roman"/>
                <w:b/>
                <w:bCs/>
                <w:szCs w:val="22"/>
                <w:cs/>
                <w:lang w:val="en-GB"/>
              </w:rPr>
              <w:t>-</w:t>
            </w:r>
          </w:p>
        </w:tc>
        <w:tc>
          <w:tcPr>
            <w:tcW w:w="180" w:type="dxa"/>
            <w:shd w:val="clear" w:color="auto" w:fill="auto"/>
          </w:tcPr>
          <w:p w14:paraId="2EF2AE70" w14:textId="77777777" w:rsidR="00FE75BB" w:rsidRPr="00DA300D" w:rsidRDefault="00FE75BB" w:rsidP="00D70E77">
            <w:pPr>
              <w:tabs>
                <w:tab w:val="decimal" w:pos="1242"/>
              </w:tabs>
              <w:spacing w:after="0" w:line="280" w:lineRule="atLeast"/>
              <w:ind w:right="-108"/>
              <w:jc w:val="right"/>
              <w:rPr>
                <w:rFonts w:ascii="Times New Roman" w:hAnsi="Times New Roman" w:cs="Times New Roman"/>
                <w:b/>
                <w:bCs/>
                <w:szCs w:val="22"/>
                <w:cs/>
                <w:lang w:val="en-GB"/>
              </w:rPr>
            </w:pPr>
          </w:p>
        </w:tc>
        <w:tc>
          <w:tcPr>
            <w:tcW w:w="1624" w:type="dxa"/>
            <w:tcBorders>
              <w:top w:val="single" w:sz="4" w:space="0" w:color="auto"/>
              <w:bottom w:val="single" w:sz="4" w:space="0" w:color="auto"/>
            </w:tcBorders>
            <w:shd w:val="clear" w:color="auto" w:fill="auto"/>
          </w:tcPr>
          <w:p w14:paraId="2F1AC1C0" w14:textId="77777777" w:rsidR="00FE75BB" w:rsidRPr="00DA300D" w:rsidRDefault="00FE75BB" w:rsidP="00D70E77">
            <w:pPr>
              <w:tabs>
                <w:tab w:val="decimal" w:pos="1242"/>
              </w:tabs>
              <w:spacing w:after="0" w:line="28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39,342,402</w:t>
            </w:r>
          </w:p>
        </w:tc>
        <w:tc>
          <w:tcPr>
            <w:tcW w:w="180" w:type="dxa"/>
            <w:shd w:val="clear" w:color="auto" w:fill="auto"/>
          </w:tcPr>
          <w:p w14:paraId="3087AC08" w14:textId="77777777" w:rsidR="00FE75BB" w:rsidRPr="00DA300D" w:rsidRDefault="00FE75BB" w:rsidP="00D70E77">
            <w:pPr>
              <w:tabs>
                <w:tab w:val="decimal" w:pos="1242"/>
              </w:tabs>
              <w:spacing w:after="0" w:line="280" w:lineRule="atLeast"/>
              <w:ind w:right="-108"/>
              <w:jc w:val="thaiDistribute"/>
              <w:rPr>
                <w:rFonts w:ascii="Times New Roman" w:hAnsi="Times New Roman" w:cs="Times New Roman"/>
                <w:b/>
                <w:bCs/>
                <w:szCs w:val="22"/>
                <w:cs/>
                <w:lang w:val="en-GB"/>
              </w:rPr>
            </w:pPr>
          </w:p>
        </w:tc>
        <w:tc>
          <w:tcPr>
            <w:tcW w:w="1559" w:type="dxa"/>
            <w:tcBorders>
              <w:top w:val="single" w:sz="4" w:space="0" w:color="auto"/>
              <w:bottom w:val="single" w:sz="4" w:space="0" w:color="auto"/>
            </w:tcBorders>
            <w:shd w:val="clear" w:color="auto" w:fill="auto"/>
          </w:tcPr>
          <w:p w14:paraId="5FDF7B1B" w14:textId="77777777" w:rsidR="00FE75BB" w:rsidRPr="00DA300D" w:rsidRDefault="00FE75BB" w:rsidP="00D70E77">
            <w:pPr>
              <w:tabs>
                <w:tab w:val="decimal" w:pos="1242"/>
              </w:tabs>
              <w:spacing w:after="0" w:line="28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23,237,531</w:t>
            </w:r>
          </w:p>
        </w:tc>
        <w:tc>
          <w:tcPr>
            <w:tcW w:w="185" w:type="dxa"/>
            <w:gridSpan w:val="2"/>
            <w:shd w:val="clear" w:color="auto" w:fill="auto"/>
          </w:tcPr>
          <w:p w14:paraId="1B82B099" w14:textId="77777777" w:rsidR="00FE75BB" w:rsidRPr="00DA300D" w:rsidRDefault="00FE75BB" w:rsidP="00D70E77">
            <w:pPr>
              <w:tabs>
                <w:tab w:val="decimal" w:pos="1242"/>
              </w:tabs>
              <w:spacing w:after="0" w:line="280" w:lineRule="atLeast"/>
              <w:ind w:right="-108"/>
              <w:jc w:val="thaiDistribute"/>
              <w:rPr>
                <w:rFonts w:ascii="Times New Roman" w:hAnsi="Times New Roman" w:cs="Times New Roman"/>
                <w:b/>
                <w:bCs/>
                <w:szCs w:val="22"/>
                <w:cs/>
                <w:lang w:val="en-GB"/>
              </w:rPr>
            </w:pPr>
          </w:p>
        </w:tc>
        <w:tc>
          <w:tcPr>
            <w:tcW w:w="1478" w:type="dxa"/>
            <w:gridSpan w:val="2"/>
            <w:tcBorders>
              <w:top w:val="single" w:sz="4" w:space="0" w:color="auto"/>
              <w:bottom w:val="single" w:sz="4" w:space="0" w:color="auto"/>
            </w:tcBorders>
            <w:shd w:val="clear" w:color="auto" w:fill="auto"/>
          </w:tcPr>
          <w:p w14:paraId="7FBDA5BC" w14:textId="77777777" w:rsidR="00FE75BB" w:rsidRPr="00DA300D" w:rsidRDefault="00FE75BB" w:rsidP="00D70E77">
            <w:pPr>
              <w:tabs>
                <w:tab w:val="decimal" w:pos="1242"/>
              </w:tabs>
              <w:spacing w:after="0" w:line="28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9,449</w:t>
            </w:r>
          </w:p>
        </w:tc>
        <w:tc>
          <w:tcPr>
            <w:tcW w:w="189" w:type="dxa"/>
            <w:gridSpan w:val="2"/>
            <w:shd w:val="clear" w:color="auto" w:fill="auto"/>
          </w:tcPr>
          <w:p w14:paraId="298C1A6E" w14:textId="77777777" w:rsidR="00FE75BB" w:rsidRPr="00DA300D" w:rsidRDefault="00FE75BB" w:rsidP="00D70E77">
            <w:pPr>
              <w:tabs>
                <w:tab w:val="decimal" w:pos="1242"/>
              </w:tabs>
              <w:spacing w:after="0" w:line="280" w:lineRule="atLeast"/>
              <w:ind w:right="-108"/>
              <w:jc w:val="thaiDistribute"/>
              <w:rPr>
                <w:rFonts w:ascii="Times New Roman" w:hAnsi="Times New Roman" w:cs="Times New Roman"/>
                <w:b/>
                <w:bCs/>
                <w:szCs w:val="22"/>
                <w:cs/>
                <w:lang w:val="en-GB"/>
              </w:rPr>
            </w:pPr>
          </w:p>
        </w:tc>
        <w:tc>
          <w:tcPr>
            <w:tcW w:w="1692" w:type="dxa"/>
            <w:tcBorders>
              <w:top w:val="single" w:sz="4" w:space="0" w:color="auto"/>
              <w:bottom w:val="single" w:sz="4" w:space="0" w:color="auto"/>
            </w:tcBorders>
            <w:shd w:val="clear" w:color="auto" w:fill="auto"/>
          </w:tcPr>
          <w:p w14:paraId="7EDEAE9F" w14:textId="77777777" w:rsidR="00FE75BB" w:rsidRPr="00DA300D" w:rsidRDefault="00DA17BF" w:rsidP="00D70E77">
            <w:pPr>
              <w:tabs>
                <w:tab w:val="decimal" w:pos="1329"/>
              </w:tabs>
              <w:spacing w:after="0" w:line="28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62,589,382</w:t>
            </w:r>
          </w:p>
        </w:tc>
      </w:tr>
      <w:tr w:rsidR="00FE75BB" w:rsidRPr="00DA300D" w14:paraId="182B0FDD" w14:textId="77777777" w:rsidTr="00FE75BB">
        <w:trPr>
          <w:gridBefore w:val="1"/>
          <w:wBefore w:w="7" w:type="dxa"/>
          <w:cantSplit/>
        </w:trPr>
        <w:tc>
          <w:tcPr>
            <w:tcW w:w="3757" w:type="dxa"/>
            <w:vAlign w:val="bottom"/>
          </w:tcPr>
          <w:p w14:paraId="42C9CAB8" w14:textId="77777777" w:rsidR="00FE75BB" w:rsidRPr="00DA300D" w:rsidRDefault="00FE75BB" w:rsidP="005A1DDA">
            <w:pPr>
              <w:spacing w:after="0" w:line="240" w:lineRule="auto"/>
              <w:rPr>
                <w:rFonts w:ascii="Times New Roman" w:hAnsi="Times New Roman" w:cs="Times New Roman"/>
                <w:szCs w:val="22"/>
                <w:cs/>
              </w:rPr>
            </w:pPr>
          </w:p>
        </w:tc>
        <w:tc>
          <w:tcPr>
            <w:tcW w:w="11766" w:type="dxa"/>
            <w:gridSpan w:val="16"/>
          </w:tcPr>
          <w:p w14:paraId="5272C637" w14:textId="77777777" w:rsidR="00FE75BB" w:rsidRPr="00DA300D" w:rsidRDefault="00FE75BB" w:rsidP="00D70E77">
            <w:pPr>
              <w:spacing w:after="0" w:line="240" w:lineRule="atLeast"/>
              <w:ind w:left="-54" w:right="-25" w:firstLine="37"/>
              <w:jc w:val="center"/>
              <w:rPr>
                <w:rFonts w:ascii="Times New Roman" w:hAnsi="Times New Roman" w:cs="Times New Roman"/>
                <w:szCs w:val="22"/>
              </w:rPr>
            </w:pPr>
          </w:p>
        </w:tc>
      </w:tr>
      <w:tr w:rsidR="00FE75BB" w:rsidRPr="00DA300D" w14:paraId="76B23763" w14:textId="77777777" w:rsidTr="00FE75BB">
        <w:trPr>
          <w:gridBefore w:val="1"/>
          <w:wBefore w:w="7" w:type="dxa"/>
          <w:cantSplit/>
        </w:trPr>
        <w:tc>
          <w:tcPr>
            <w:tcW w:w="3757" w:type="dxa"/>
            <w:vAlign w:val="bottom"/>
          </w:tcPr>
          <w:p w14:paraId="470C49A2" w14:textId="77777777" w:rsidR="00FE75BB" w:rsidRPr="00DA300D" w:rsidRDefault="00FE75BB" w:rsidP="00D70E77">
            <w:pPr>
              <w:spacing w:after="0" w:line="240" w:lineRule="atLeast"/>
              <w:ind w:left="522" w:right="-108" w:firstLine="20"/>
              <w:rPr>
                <w:rFonts w:ascii="Times New Roman" w:hAnsi="Times New Roman" w:cs="Times New Roman"/>
                <w:b/>
                <w:bCs/>
                <w:i/>
                <w:iCs/>
                <w:szCs w:val="22"/>
                <w:cs/>
              </w:rPr>
            </w:pPr>
            <w:r w:rsidRPr="00DA300D">
              <w:rPr>
                <w:rFonts w:ascii="Times New Roman" w:hAnsi="Times New Roman" w:cs="Times New Roman"/>
                <w:b/>
                <w:bCs/>
                <w:i/>
                <w:iCs/>
                <w:szCs w:val="22"/>
              </w:rPr>
              <w:t>Accumulated depreciation</w:t>
            </w:r>
          </w:p>
        </w:tc>
        <w:tc>
          <w:tcPr>
            <w:tcW w:w="1418" w:type="dxa"/>
          </w:tcPr>
          <w:p w14:paraId="3D71961B" w14:textId="77777777" w:rsidR="00FE75BB" w:rsidRPr="00DA300D" w:rsidRDefault="00FE75BB" w:rsidP="00D70E77">
            <w:pPr>
              <w:spacing w:after="0" w:line="240" w:lineRule="atLeast"/>
              <w:ind w:left="522" w:right="-108" w:firstLine="20"/>
              <w:rPr>
                <w:rFonts w:ascii="Times New Roman" w:hAnsi="Times New Roman" w:cs="Times New Roman"/>
                <w:szCs w:val="22"/>
                <w:cs/>
              </w:rPr>
            </w:pPr>
          </w:p>
        </w:tc>
        <w:tc>
          <w:tcPr>
            <w:tcW w:w="179" w:type="dxa"/>
          </w:tcPr>
          <w:p w14:paraId="499863DF" w14:textId="77777777" w:rsidR="00FE75BB" w:rsidRPr="00DA300D" w:rsidRDefault="00FE75BB" w:rsidP="00D70E77">
            <w:pPr>
              <w:spacing w:after="0" w:line="240" w:lineRule="atLeast"/>
              <w:ind w:left="522" w:right="-108" w:firstLine="20"/>
              <w:rPr>
                <w:rFonts w:ascii="Times New Roman" w:hAnsi="Times New Roman" w:cs="Times New Roman"/>
                <w:szCs w:val="22"/>
              </w:rPr>
            </w:pPr>
          </w:p>
        </w:tc>
        <w:tc>
          <w:tcPr>
            <w:tcW w:w="1381" w:type="dxa"/>
          </w:tcPr>
          <w:p w14:paraId="763C4896" w14:textId="77777777" w:rsidR="00FE75BB" w:rsidRPr="00DA300D" w:rsidRDefault="00FE75BB" w:rsidP="00D70E77">
            <w:pPr>
              <w:spacing w:after="0" w:line="240" w:lineRule="atLeast"/>
              <w:ind w:left="522" w:right="-108" w:firstLine="20"/>
              <w:rPr>
                <w:rFonts w:ascii="Times New Roman" w:hAnsi="Times New Roman" w:cs="Times New Roman"/>
                <w:szCs w:val="22"/>
              </w:rPr>
            </w:pPr>
          </w:p>
        </w:tc>
        <w:tc>
          <w:tcPr>
            <w:tcW w:w="180" w:type="dxa"/>
          </w:tcPr>
          <w:p w14:paraId="01B995E3" w14:textId="77777777" w:rsidR="00FE75BB" w:rsidRPr="00DA300D" w:rsidRDefault="00FE75BB" w:rsidP="00D70E77">
            <w:pPr>
              <w:spacing w:after="0" w:line="240" w:lineRule="atLeast"/>
              <w:ind w:left="522" w:right="-108" w:firstLine="20"/>
              <w:rPr>
                <w:rFonts w:ascii="Times New Roman" w:hAnsi="Times New Roman" w:cs="Times New Roman"/>
                <w:szCs w:val="22"/>
                <w:cs/>
              </w:rPr>
            </w:pPr>
          </w:p>
        </w:tc>
        <w:tc>
          <w:tcPr>
            <w:tcW w:w="1521" w:type="dxa"/>
            <w:vAlign w:val="center"/>
          </w:tcPr>
          <w:p w14:paraId="47B7CE73" w14:textId="77777777" w:rsidR="00FE75BB" w:rsidRPr="00DA300D" w:rsidRDefault="00FE75BB" w:rsidP="00D70E77">
            <w:pPr>
              <w:spacing w:after="0" w:line="240" w:lineRule="atLeast"/>
              <w:ind w:left="522" w:right="-108" w:firstLine="20"/>
              <w:rPr>
                <w:rFonts w:ascii="Times New Roman" w:hAnsi="Times New Roman" w:cs="Times New Roman"/>
                <w:szCs w:val="22"/>
              </w:rPr>
            </w:pPr>
          </w:p>
        </w:tc>
        <w:tc>
          <w:tcPr>
            <w:tcW w:w="180" w:type="dxa"/>
          </w:tcPr>
          <w:p w14:paraId="7177F954" w14:textId="77777777" w:rsidR="00FE75BB" w:rsidRPr="00DA300D" w:rsidRDefault="00FE75BB" w:rsidP="00D70E77">
            <w:pPr>
              <w:spacing w:after="0" w:line="240" w:lineRule="atLeast"/>
              <w:ind w:left="522" w:right="-108" w:firstLine="20"/>
              <w:rPr>
                <w:rFonts w:ascii="Times New Roman" w:hAnsi="Times New Roman" w:cs="Times New Roman"/>
                <w:szCs w:val="22"/>
                <w:cs/>
              </w:rPr>
            </w:pPr>
          </w:p>
        </w:tc>
        <w:tc>
          <w:tcPr>
            <w:tcW w:w="1624" w:type="dxa"/>
          </w:tcPr>
          <w:p w14:paraId="22A4FD69" w14:textId="77777777" w:rsidR="00FE75BB" w:rsidRPr="00DA300D" w:rsidRDefault="00FE75BB" w:rsidP="00D70E77">
            <w:pPr>
              <w:spacing w:after="0" w:line="240" w:lineRule="atLeast"/>
              <w:ind w:left="522" w:right="-108" w:firstLine="20"/>
              <w:rPr>
                <w:rFonts w:ascii="Times New Roman" w:hAnsi="Times New Roman" w:cs="Times New Roman"/>
                <w:szCs w:val="22"/>
              </w:rPr>
            </w:pPr>
          </w:p>
        </w:tc>
        <w:tc>
          <w:tcPr>
            <w:tcW w:w="180" w:type="dxa"/>
          </w:tcPr>
          <w:p w14:paraId="2E9A5C38" w14:textId="77777777" w:rsidR="00FE75BB" w:rsidRPr="00DA300D" w:rsidRDefault="00FE75BB" w:rsidP="00D70E77">
            <w:pPr>
              <w:spacing w:after="0" w:line="240" w:lineRule="atLeast"/>
              <w:ind w:left="522" w:right="-108" w:firstLine="20"/>
              <w:rPr>
                <w:rFonts w:ascii="Times New Roman" w:hAnsi="Times New Roman" w:cs="Times New Roman"/>
                <w:szCs w:val="22"/>
                <w:cs/>
              </w:rPr>
            </w:pPr>
          </w:p>
        </w:tc>
        <w:tc>
          <w:tcPr>
            <w:tcW w:w="1559" w:type="dxa"/>
          </w:tcPr>
          <w:p w14:paraId="72D09739" w14:textId="77777777" w:rsidR="00FE75BB" w:rsidRPr="00DA300D" w:rsidRDefault="00FE75BB" w:rsidP="00D70E77">
            <w:pPr>
              <w:spacing w:after="0" w:line="240" w:lineRule="atLeast"/>
              <w:ind w:left="522" w:right="-108" w:firstLine="20"/>
              <w:rPr>
                <w:rFonts w:ascii="Times New Roman" w:hAnsi="Times New Roman" w:cs="Times New Roman"/>
                <w:szCs w:val="22"/>
              </w:rPr>
            </w:pPr>
          </w:p>
        </w:tc>
        <w:tc>
          <w:tcPr>
            <w:tcW w:w="185" w:type="dxa"/>
            <w:gridSpan w:val="2"/>
          </w:tcPr>
          <w:p w14:paraId="47465F77" w14:textId="77777777" w:rsidR="00FE75BB" w:rsidRPr="00DA300D" w:rsidRDefault="00FE75BB" w:rsidP="00D70E77">
            <w:pPr>
              <w:spacing w:after="0" w:line="240" w:lineRule="atLeast"/>
              <w:ind w:left="522" w:right="-108" w:firstLine="20"/>
              <w:rPr>
                <w:rFonts w:ascii="Times New Roman" w:hAnsi="Times New Roman" w:cs="Times New Roman"/>
                <w:szCs w:val="22"/>
                <w:cs/>
              </w:rPr>
            </w:pPr>
          </w:p>
        </w:tc>
        <w:tc>
          <w:tcPr>
            <w:tcW w:w="1478" w:type="dxa"/>
            <w:gridSpan w:val="2"/>
          </w:tcPr>
          <w:p w14:paraId="71C93883" w14:textId="77777777" w:rsidR="00FE75BB" w:rsidRPr="00DA300D" w:rsidRDefault="00FE75BB" w:rsidP="00D70E77">
            <w:pPr>
              <w:spacing w:after="0" w:line="240" w:lineRule="atLeast"/>
              <w:ind w:left="522" w:right="-108" w:firstLine="20"/>
              <w:rPr>
                <w:rFonts w:ascii="Times New Roman" w:hAnsi="Times New Roman" w:cs="Times New Roman"/>
                <w:szCs w:val="22"/>
              </w:rPr>
            </w:pPr>
          </w:p>
        </w:tc>
        <w:tc>
          <w:tcPr>
            <w:tcW w:w="189" w:type="dxa"/>
            <w:gridSpan w:val="2"/>
          </w:tcPr>
          <w:p w14:paraId="4F89E317" w14:textId="77777777" w:rsidR="00FE75BB" w:rsidRPr="00DA300D" w:rsidRDefault="00FE75BB" w:rsidP="00D70E77">
            <w:pPr>
              <w:spacing w:after="0" w:line="240" w:lineRule="atLeast"/>
              <w:ind w:left="522" w:right="-108" w:firstLine="20"/>
              <w:rPr>
                <w:rFonts w:ascii="Times New Roman" w:hAnsi="Times New Roman" w:cs="Times New Roman"/>
                <w:szCs w:val="22"/>
                <w:cs/>
              </w:rPr>
            </w:pPr>
          </w:p>
        </w:tc>
        <w:tc>
          <w:tcPr>
            <w:tcW w:w="1692" w:type="dxa"/>
          </w:tcPr>
          <w:p w14:paraId="77D9B99A" w14:textId="77777777" w:rsidR="00FE75BB" w:rsidRPr="00DA300D" w:rsidRDefault="00FE75BB" w:rsidP="00D70E77">
            <w:pPr>
              <w:spacing w:after="0" w:line="240" w:lineRule="atLeast"/>
              <w:ind w:left="522" w:right="-108" w:firstLine="20"/>
              <w:rPr>
                <w:rFonts w:ascii="Times New Roman" w:hAnsi="Times New Roman" w:cs="Times New Roman"/>
                <w:szCs w:val="22"/>
              </w:rPr>
            </w:pPr>
          </w:p>
        </w:tc>
      </w:tr>
      <w:tr w:rsidR="00FE75BB" w:rsidRPr="00DA300D" w14:paraId="062735A2" w14:textId="77777777" w:rsidTr="00FE75BB">
        <w:trPr>
          <w:gridBefore w:val="1"/>
          <w:wBefore w:w="7" w:type="dxa"/>
          <w:cantSplit/>
        </w:trPr>
        <w:tc>
          <w:tcPr>
            <w:tcW w:w="3757" w:type="dxa"/>
            <w:vAlign w:val="center"/>
          </w:tcPr>
          <w:p w14:paraId="2E03C747" w14:textId="77777777" w:rsidR="00FE75BB" w:rsidRPr="00DA300D" w:rsidRDefault="00FE75BB" w:rsidP="00D70E77">
            <w:pPr>
              <w:spacing w:after="0" w:line="240" w:lineRule="atLeast"/>
              <w:ind w:left="522" w:right="-108" w:firstLine="20"/>
              <w:rPr>
                <w:rFonts w:ascii="Times New Roman" w:hAnsi="Times New Roman" w:cs="Times New Roman"/>
                <w:szCs w:val="22"/>
                <w:cs/>
              </w:rPr>
            </w:pPr>
            <w:r w:rsidRPr="00DA300D">
              <w:rPr>
                <w:rFonts w:ascii="Times New Roman" w:hAnsi="Times New Roman" w:cs="Times New Roman"/>
                <w:szCs w:val="22"/>
              </w:rPr>
              <w:t>At 1 January 202</w:t>
            </w:r>
            <w:r>
              <w:rPr>
                <w:rFonts w:ascii="Times New Roman" w:hAnsi="Times New Roman" w:cs="Times New Roman"/>
                <w:szCs w:val="22"/>
              </w:rPr>
              <w:t>3</w:t>
            </w:r>
          </w:p>
        </w:tc>
        <w:tc>
          <w:tcPr>
            <w:tcW w:w="1418" w:type="dxa"/>
          </w:tcPr>
          <w:p w14:paraId="6200C170" w14:textId="77777777" w:rsidR="00FE75BB" w:rsidRPr="00DA300D" w:rsidRDefault="00FE75BB" w:rsidP="00D70E77">
            <w:pPr>
              <w:spacing w:after="0" w:line="280" w:lineRule="atLeast"/>
              <w:ind w:right="-108"/>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179" w:type="dxa"/>
          </w:tcPr>
          <w:p w14:paraId="5209CCF0" w14:textId="77777777" w:rsidR="00FE75BB" w:rsidRPr="00DA300D" w:rsidRDefault="00FE75BB" w:rsidP="00D70E77">
            <w:pPr>
              <w:tabs>
                <w:tab w:val="decimal" w:pos="1242"/>
              </w:tabs>
              <w:spacing w:after="0" w:line="280" w:lineRule="atLeast"/>
              <w:ind w:right="-108"/>
              <w:jc w:val="thaiDistribute"/>
              <w:rPr>
                <w:rFonts w:ascii="Times New Roman" w:hAnsi="Times New Roman" w:cs="Times New Roman"/>
                <w:szCs w:val="22"/>
                <w:lang w:val="en-GB"/>
              </w:rPr>
            </w:pPr>
          </w:p>
        </w:tc>
        <w:tc>
          <w:tcPr>
            <w:tcW w:w="1381" w:type="dxa"/>
          </w:tcPr>
          <w:p w14:paraId="5D07F890" w14:textId="77777777" w:rsidR="00FE75BB" w:rsidRPr="00DA300D" w:rsidRDefault="00FE75BB" w:rsidP="00D70E77">
            <w:pPr>
              <w:spacing w:after="0" w:line="280" w:lineRule="atLeast"/>
              <w:ind w:right="-108"/>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180" w:type="dxa"/>
          </w:tcPr>
          <w:p w14:paraId="15D7A34D" w14:textId="77777777" w:rsidR="00FE75BB" w:rsidRPr="00DA300D" w:rsidRDefault="00FE75BB" w:rsidP="00D70E77">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vAlign w:val="center"/>
          </w:tcPr>
          <w:p w14:paraId="0CA08589" w14:textId="77777777" w:rsidR="00FE75BB" w:rsidRPr="00FE75BB" w:rsidRDefault="00FE75BB" w:rsidP="00FE75BB">
            <w:pPr>
              <w:tabs>
                <w:tab w:val="decimal" w:pos="1363"/>
              </w:tabs>
              <w:spacing w:after="0" w:line="280" w:lineRule="atLeast"/>
              <w:ind w:right="-108"/>
              <w:jc w:val="thaiDistribute"/>
              <w:rPr>
                <w:rFonts w:ascii="Times New Roman" w:hAnsi="Times New Roman" w:cs="Times New Roman"/>
                <w:szCs w:val="22"/>
                <w:lang w:val="en-GB"/>
              </w:rPr>
            </w:pPr>
            <w:r w:rsidRPr="00FE75BB">
              <w:rPr>
                <w:rFonts w:ascii="Times New Roman" w:hAnsi="Times New Roman" w:cs="Times New Roman"/>
                <w:szCs w:val="22"/>
                <w:lang w:val="en-GB"/>
              </w:rPr>
              <w:t>806,169</w:t>
            </w:r>
          </w:p>
        </w:tc>
        <w:tc>
          <w:tcPr>
            <w:tcW w:w="180" w:type="dxa"/>
          </w:tcPr>
          <w:p w14:paraId="052F93F8" w14:textId="77777777" w:rsidR="00FE75BB" w:rsidRPr="00FE75BB" w:rsidRDefault="00FE75BB" w:rsidP="00FE75BB">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tcPr>
          <w:p w14:paraId="0D4C313E" w14:textId="77777777" w:rsidR="00FE75BB" w:rsidRPr="00FE75BB" w:rsidRDefault="00FE75BB" w:rsidP="00FE75BB">
            <w:pPr>
              <w:tabs>
                <w:tab w:val="decimal" w:pos="1242"/>
              </w:tabs>
              <w:spacing w:after="0" w:line="280" w:lineRule="atLeast"/>
              <w:ind w:right="-108"/>
              <w:jc w:val="thaiDistribute"/>
              <w:rPr>
                <w:rFonts w:ascii="Times New Roman" w:hAnsi="Times New Roman" w:cs="Times New Roman"/>
                <w:szCs w:val="22"/>
                <w:lang w:val="en-GB"/>
              </w:rPr>
            </w:pPr>
            <w:r w:rsidRPr="00FE75BB">
              <w:rPr>
                <w:rFonts w:ascii="Times New Roman" w:hAnsi="Times New Roman" w:cs="Times New Roman"/>
                <w:szCs w:val="22"/>
                <w:lang w:val="en-GB"/>
              </w:rPr>
              <w:t>40,504,925</w:t>
            </w:r>
          </w:p>
        </w:tc>
        <w:tc>
          <w:tcPr>
            <w:tcW w:w="180" w:type="dxa"/>
          </w:tcPr>
          <w:p w14:paraId="3F09C814" w14:textId="77777777" w:rsidR="00FE75BB" w:rsidRPr="00FE75BB" w:rsidRDefault="00FE75BB" w:rsidP="00FE75BB">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tcPr>
          <w:p w14:paraId="754D75B6" w14:textId="77777777" w:rsidR="00FE75BB" w:rsidRPr="00FE75BB" w:rsidRDefault="00FE75BB" w:rsidP="00FE75BB">
            <w:pPr>
              <w:tabs>
                <w:tab w:val="decimal" w:pos="1242"/>
              </w:tabs>
              <w:spacing w:after="0" w:line="280" w:lineRule="atLeast"/>
              <w:ind w:right="-108"/>
              <w:jc w:val="thaiDistribute"/>
              <w:rPr>
                <w:rFonts w:ascii="Times New Roman" w:hAnsi="Times New Roman" w:cs="Times New Roman"/>
                <w:szCs w:val="22"/>
                <w:lang w:val="en-GB"/>
              </w:rPr>
            </w:pPr>
            <w:r w:rsidRPr="00FE75BB">
              <w:rPr>
                <w:rFonts w:ascii="Times New Roman" w:hAnsi="Times New Roman" w:cs="Times New Roman"/>
                <w:szCs w:val="22"/>
                <w:lang w:val="en-GB"/>
              </w:rPr>
              <w:t>29,764,563</w:t>
            </w:r>
          </w:p>
        </w:tc>
        <w:tc>
          <w:tcPr>
            <w:tcW w:w="185" w:type="dxa"/>
            <w:gridSpan w:val="2"/>
          </w:tcPr>
          <w:p w14:paraId="37A9CE24" w14:textId="77777777" w:rsidR="00FE75BB" w:rsidRPr="00FE75BB" w:rsidRDefault="00FE75BB" w:rsidP="00FE75BB">
            <w:pPr>
              <w:tabs>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Pr>
          <w:p w14:paraId="0855FAD9" w14:textId="77777777" w:rsidR="00FE75BB" w:rsidRPr="00FE75BB" w:rsidRDefault="00FE75BB" w:rsidP="00FE75BB">
            <w:pPr>
              <w:tabs>
                <w:tab w:val="decimal" w:pos="1242"/>
              </w:tabs>
              <w:spacing w:after="0" w:line="280" w:lineRule="atLeast"/>
              <w:ind w:right="-108"/>
              <w:jc w:val="thaiDistribute"/>
              <w:rPr>
                <w:rFonts w:ascii="Times New Roman" w:hAnsi="Times New Roman" w:cs="Times New Roman"/>
                <w:szCs w:val="22"/>
                <w:lang w:val="en-GB"/>
              </w:rPr>
            </w:pPr>
            <w:r w:rsidRPr="00FE75BB">
              <w:rPr>
                <w:rFonts w:ascii="Times New Roman" w:hAnsi="Times New Roman" w:cs="Times New Roman"/>
                <w:szCs w:val="22"/>
                <w:lang w:val="en-GB"/>
              </w:rPr>
              <w:t>2,832,710</w:t>
            </w:r>
          </w:p>
        </w:tc>
        <w:tc>
          <w:tcPr>
            <w:tcW w:w="189" w:type="dxa"/>
            <w:gridSpan w:val="2"/>
          </w:tcPr>
          <w:p w14:paraId="6584FA0C" w14:textId="77777777" w:rsidR="00FE75BB" w:rsidRPr="00FE75BB" w:rsidRDefault="00FE75BB" w:rsidP="00FE75BB">
            <w:pPr>
              <w:tabs>
                <w:tab w:val="decimal" w:pos="1242"/>
              </w:tabs>
              <w:spacing w:after="0" w:line="280" w:lineRule="atLeast"/>
              <w:ind w:right="-108"/>
              <w:jc w:val="thaiDistribute"/>
              <w:rPr>
                <w:rFonts w:ascii="Times New Roman" w:hAnsi="Times New Roman" w:cs="Times New Roman"/>
                <w:szCs w:val="22"/>
                <w:cs/>
                <w:lang w:val="en-GB"/>
              </w:rPr>
            </w:pPr>
          </w:p>
        </w:tc>
        <w:tc>
          <w:tcPr>
            <w:tcW w:w="1692" w:type="dxa"/>
          </w:tcPr>
          <w:p w14:paraId="3979866F" w14:textId="77777777" w:rsidR="00FE75BB" w:rsidRPr="00FE75BB" w:rsidRDefault="00FE75BB" w:rsidP="00FE75BB">
            <w:pPr>
              <w:tabs>
                <w:tab w:val="decimal" w:pos="1392"/>
              </w:tabs>
              <w:spacing w:after="0" w:line="280" w:lineRule="atLeast"/>
              <w:ind w:left="-88" w:right="-108"/>
              <w:jc w:val="thaiDistribute"/>
              <w:rPr>
                <w:rFonts w:ascii="Times New Roman" w:hAnsi="Times New Roman" w:cs="Times New Roman"/>
                <w:szCs w:val="22"/>
                <w:lang w:val="en-GB"/>
              </w:rPr>
            </w:pPr>
            <w:r w:rsidRPr="00FE75BB">
              <w:rPr>
                <w:rFonts w:ascii="Times New Roman" w:hAnsi="Times New Roman" w:cs="Times New Roman"/>
                <w:szCs w:val="22"/>
                <w:lang w:val="en-GB"/>
              </w:rPr>
              <w:t>73,908,367</w:t>
            </w:r>
          </w:p>
        </w:tc>
      </w:tr>
      <w:tr w:rsidR="00FE75BB" w:rsidRPr="00DA300D" w14:paraId="282EE1CE" w14:textId="77777777" w:rsidTr="00FE75BB">
        <w:trPr>
          <w:gridBefore w:val="1"/>
          <w:wBefore w:w="7" w:type="dxa"/>
          <w:cantSplit/>
        </w:trPr>
        <w:tc>
          <w:tcPr>
            <w:tcW w:w="3757" w:type="dxa"/>
            <w:vAlign w:val="bottom"/>
          </w:tcPr>
          <w:p w14:paraId="29412B25" w14:textId="77777777" w:rsidR="00FE75BB" w:rsidRPr="00DA300D" w:rsidRDefault="00FE75BB" w:rsidP="00D70E77">
            <w:pPr>
              <w:spacing w:after="0" w:line="240" w:lineRule="atLeast"/>
              <w:ind w:left="522" w:right="-108" w:firstLine="20"/>
              <w:rPr>
                <w:rFonts w:ascii="Times New Roman" w:hAnsi="Times New Roman" w:cs="Times New Roman"/>
                <w:szCs w:val="22"/>
              </w:rPr>
            </w:pPr>
            <w:r w:rsidRPr="00DA300D">
              <w:rPr>
                <w:rFonts w:ascii="Times New Roman" w:hAnsi="Times New Roman" w:cs="Angsana New"/>
                <w:szCs w:val="22"/>
              </w:rPr>
              <w:t>Depreciation charge for the year</w:t>
            </w:r>
          </w:p>
        </w:tc>
        <w:tc>
          <w:tcPr>
            <w:tcW w:w="1418" w:type="dxa"/>
          </w:tcPr>
          <w:p w14:paraId="4420F31F" w14:textId="77777777" w:rsidR="00FE75BB" w:rsidRPr="00DA300D" w:rsidRDefault="00FE75BB" w:rsidP="00D70E77">
            <w:pPr>
              <w:spacing w:after="0" w:line="280" w:lineRule="atLeast"/>
              <w:ind w:right="-108"/>
              <w:jc w:val="center"/>
              <w:rPr>
                <w:rFonts w:ascii="Times New Roman" w:hAnsi="Times New Roman" w:cs="Times New Roman"/>
                <w:szCs w:val="22"/>
                <w:cs/>
                <w:lang w:val="en-GB"/>
              </w:rPr>
            </w:pPr>
            <w:r w:rsidRPr="00DA300D">
              <w:rPr>
                <w:rFonts w:ascii="Times New Roman" w:hAnsi="Times New Roman" w:cs="Times New Roman"/>
                <w:szCs w:val="22"/>
                <w:cs/>
                <w:lang w:val="en-GB"/>
              </w:rPr>
              <w:t>-</w:t>
            </w:r>
          </w:p>
        </w:tc>
        <w:tc>
          <w:tcPr>
            <w:tcW w:w="179" w:type="dxa"/>
          </w:tcPr>
          <w:p w14:paraId="3F1BCD72" w14:textId="77777777" w:rsidR="00FE75BB" w:rsidRPr="00DA300D" w:rsidRDefault="00FE75BB" w:rsidP="00D70E77">
            <w:pPr>
              <w:tabs>
                <w:tab w:val="decimal" w:pos="1242"/>
              </w:tabs>
              <w:spacing w:after="0" w:line="280" w:lineRule="atLeast"/>
              <w:ind w:right="-108"/>
              <w:jc w:val="thaiDistribute"/>
              <w:rPr>
                <w:rFonts w:ascii="Times New Roman" w:hAnsi="Times New Roman" w:cs="Times New Roman"/>
                <w:szCs w:val="22"/>
                <w:lang w:val="en-GB"/>
              </w:rPr>
            </w:pPr>
          </w:p>
        </w:tc>
        <w:tc>
          <w:tcPr>
            <w:tcW w:w="1381" w:type="dxa"/>
          </w:tcPr>
          <w:p w14:paraId="28A55872" w14:textId="77777777" w:rsidR="00FE75BB" w:rsidRPr="00DA300D" w:rsidRDefault="00FE75BB" w:rsidP="00D70E77">
            <w:pPr>
              <w:spacing w:after="0" w:line="280" w:lineRule="atLeast"/>
              <w:ind w:right="-108"/>
              <w:jc w:val="center"/>
              <w:rPr>
                <w:rFonts w:ascii="Times New Roman" w:hAnsi="Times New Roman" w:cs="Times New Roman"/>
                <w:szCs w:val="22"/>
                <w:cs/>
                <w:lang w:val="en-GB"/>
              </w:rPr>
            </w:pPr>
            <w:r w:rsidRPr="00DA300D">
              <w:rPr>
                <w:rFonts w:ascii="Times New Roman" w:hAnsi="Times New Roman" w:cs="Times New Roman"/>
                <w:szCs w:val="22"/>
                <w:cs/>
                <w:lang w:val="en-GB"/>
              </w:rPr>
              <w:t>-</w:t>
            </w:r>
          </w:p>
        </w:tc>
        <w:tc>
          <w:tcPr>
            <w:tcW w:w="180" w:type="dxa"/>
          </w:tcPr>
          <w:p w14:paraId="6A3ED292" w14:textId="77777777" w:rsidR="00FE75BB" w:rsidRPr="00DA300D" w:rsidRDefault="00FE75BB" w:rsidP="00D70E77">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tcPr>
          <w:p w14:paraId="07211DFC" w14:textId="77777777" w:rsidR="00FE75BB" w:rsidRPr="00FE75BB" w:rsidRDefault="00FE75BB" w:rsidP="00FE75BB">
            <w:pPr>
              <w:tabs>
                <w:tab w:val="decimal" w:pos="1363"/>
              </w:tabs>
              <w:spacing w:after="0" w:line="280" w:lineRule="atLeast"/>
              <w:ind w:right="-108"/>
              <w:jc w:val="thaiDistribute"/>
              <w:rPr>
                <w:rFonts w:ascii="Times New Roman" w:hAnsi="Times New Roman" w:cs="Times New Roman"/>
                <w:szCs w:val="22"/>
                <w:cs/>
                <w:lang w:val="en-GB"/>
              </w:rPr>
            </w:pPr>
            <w:r w:rsidRPr="00FE75BB">
              <w:rPr>
                <w:rFonts w:ascii="Times New Roman" w:hAnsi="Times New Roman" w:cs="Times New Roman"/>
                <w:szCs w:val="22"/>
                <w:lang w:val="en-GB"/>
              </w:rPr>
              <w:t>1,250,952</w:t>
            </w:r>
          </w:p>
        </w:tc>
        <w:tc>
          <w:tcPr>
            <w:tcW w:w="180" w:type="dxa"/>
          </w:tcPr>
          <w:p w14:paraId="1C87F217" w14:textId="77777777" w:rsidR="00FE75BB" w:rsidRPr="00FE75BB" w:rsidRDefault="00FE75BB" w:rsidP="00FE75BB">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tcPr>
          <w:p w14:paraId="265F0FE8" w14:textId="77777777" w:rsidR="00FE75BB" w:rsidRPr="00FE75BB" w:rsidRDefault="00FE75BB" w:rsidP="00FE75BB">
            <w:pPr>
              <w:tabs>
                <w:tab w:val="decimal" w:pos="1242"/>
              </w:tabs>
              <w:spacing w:after="0" w:line="280" w:lineRule="atLeast"/>
              <w:ind w:right="-108"/>
              <w:jc w:val="thaiDistribute"/>
              <w:rPr>
                <w:rFonts w:ascii="Times New Roman" w:hAnsi="Times New Roman" w:cs="Times New Roman"/>
                <w:szCs w:val="22"/>
                <w:cs/>
                <w:lang w:val="en-GB"/>
              </w:rPr>
            </w:pPr>
            <w:r w:rsidRPr="00FE75BB">
              <w:rPr>
                <w:rFonts w:ascii="Times New Roman" w:hAnsi="Times New Roman" w:cs="Times New Roman"/>
                <w:szCs w:val="22"/>
                <w:lang w:val="en-GB"/>
              </w:rPr>
              <w:t>396,981</w:t>
            </w:r>
          </w:p>
        </w:tc>
        <w:tc>
          <w:tcPr>
            <w:tcW w:w="180" w:type="dxa"/>
          </w:tcPr>
          <w:p w14:paraId="27F20FEC" w14:textId="77777777" w:rsidR="00FE75BB" w:rsidRPr="00FE75BB" w:rsidRDefault="00FE75BB" w:rsidP="00FE75BB">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tcPr>
          <w:p w14:paraId="0C59A602" w14:textId="77777777" w:rsidR="00FE75BB" w:rsidRPr="00FE75BB" w:rsidRDefault="00FE75BB" w:rsidP="00FE75BB">
            <w:pPr>
              <w:tabs>
                <w:tab w:val="decimal" w:pos="1242"/>
              </w:tabs>
              <w:spacing w:after="0" w:line="280" w:lineRule="atLeast"/>
              <w:ind w:right="-108"/>
              <w:jc w:val="thaiDistribute"/>
              <w:rPr>
                <w:rFonts w:ascii="Times New Roman" w:hAnsi="Times New Roman" w:cs="Times New Roman"/>
                <w:szCs w:val="22"/>
                <w:cs/>
                <w:lang w:val="en-GB"/>
              </w:rPr>
            </w:pPr>
            <w:r w:rsidRPr="00FE75BB">
              <w:rPr>
                <w:rFonts w:ascii="Times New Roman" w:hAnsi="Times New Roman" w:cs="Times New Roman"/>
                <w:szCs w:val="22"/>
                <w:lang w:val="en-GB"/>
              </w:rPr>
              <w:t>571,499</w:t>
            </w:r>
          </w:p>
        </w:tc>
        <w:tc>
          <w:tcPr>
            <w:tcW w:w="185" w:type="dxa"/>
            <w:gridSpan w:val="2"/>
          </w:tcPr>
          <w:p w14:paraId="664242F6" w14:textId="77777777" w:rsidR="00FE75BB" w:rsidRPr="00FE75BB" w:rsidRDefault="00FE75BB" w:rsidP="00FE75BB">
            <w:pPr>
              <w:tabs>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Pr>
          <w:p w14:paraId="170FC5F7" w14:textId="77777777" w:rsidR="00FE75BB" w:rsidRPr="00FE75BB" w:rsidRDefault="00FE75BB" w:rsidP="00FE75BB">
            <w:pPr>
              <w:spacing w:after="0" w:line="280" w:lineRule="atLeast"/>
              <w:ind w:right="-108"/>
              <w:jc w:val="center"/>
              <w:rPr>
                <w:rFonts w:ascii="Times New Roman" w:hAnsi="Times New Roman" w:cs="Times New Roman"/>
                <w:szCs w:val="22"/>
                <w:cs/>
                <w:lang w:val="en-GB"/>
              </w:rPr>
            </w:pPr>
            <w:r w:rsidRPr="00FE75BB">
              <w:rPr>
                <w:rFonts w:ascii="Times New Roman" w:hAnsi="Times New Roman" w:cs="Times New Roman"/>
                <w:szCs w:val="22"/>
                <w:cs/>
                <w:lang w:val="en-GB"/>
              </w:rPr>
              <w:t>-</w:t>
            </w:r>
          </w:p>
        </w:tc>
        <w:tc>
          <w:tcPr>
            <w:tcW w:w="189" w:type="dxa"/>
            <w:gridSpan w:val="2"/>
          </w:tcPr>
          <w:p w14:paraId="532A4C1A" w14:textId="77777777" w:rsidR="00FE75BB" w:rsidRPr="00FE75BB" w:rsidRDefault="00FE75BB" w:rsidP="00FE75BB">
            <w:pPr>
              <w:tabs>
                <w:tab w:val="decimal" w:pos="1242"/>
              </w:tabs>
              <w:spacing w:after="0" w:line="280" w:lineRule="atLeast"/>
              <w:ind w:right="-108"/>
              <w:jc w:val="thaiDistribute"/>
              <w:rPr>
                <w:rFonts w:ascii="Times New Roman" w:hAnsi="Times New Roman" w:cs="Times New Roman"/>
                <w:szCs w:val="22"/>
                <w:cs/>
                <w:lang w:val="en-GB"/>
              </w:rPr>
            </w:pPr>
          </w:p>
        </w:tc>
        <w:tc>
          <w:tcPr>
            <w:tcW w:w="1692" w:type="dxa"/>
          </w:tcPr>
          <w:p w14:paraId="18B66434" w14:textId="77777777" w:rsidR="00FE75BB" w:rsidRPr="00FE75BB" w:rsidRDefault="00FE75BB" w:rsidP="00FE75BB">
            <w:pPr>
              <w:tabs>
                <w:tab w:val="decimal" w:pos="1392"/>
              </w:tabs>
              <w:spacing w:after="0" w:line="280" w:lineRule="atLeast"/>
              <w:ind w:left="-88" w:right="-108"/>
              <w:jc w:val="thaiDistribute"/>
              <w:rPr>
                <w:rFonts w:ascii="Times New Roman" w:hAnsi="Times New Roman" w:cs="Times New Roman"/>
                <w:szCs w:val="22"/>
                <w:cs/>
                <w:lang w:val="en-GB"/>
              </w:rPr>
            </w:pPr>
            <w:r w:rsidRPr="00FE75BB">
              <w:rPr>
                <w:rFonts w:ascii="Times New Roman" w:hAnsi="Times New Roman" w:cs="Times New Roman"/>
                <w:szCs w:val="22"/>
                <w:lang w:val="en-GB"/>
              </w:rPr>
              <w:t>2,219,432</w:t>
            </w:r>
          </w:p>
        </w:tc>
      </w:tr>
      <w:tr w:rsidR="00FE75BB" w:rsidRPr="00DA300D" w14:paraId="0B6ABE7B" w14:textId="77777777" w:rsidTr="00FE75BB">
        <w:trPr>
          <w:gridBefore w:val="1"/>
          <w:wBefore w:w="7" w:type="dxa"/>
          <w:cantSplit/>
        </w:trPr>
        <w:tc>
          <w:tcPr>
            <w:tcW w:w="3757" w:type="dxa"/>
            <w:vAlign w:val="center"/>
          </w:tcPr>
          <w:p w14:paraId="2999572E" w14:textId="77777777" w:rsidR="00FE75BB" w:rsidRPr="00DA300D" w:rsidRDefault="00FE75BB" w:rsidP="00D70E77">
            <w:pPr>
              <w:spacing w:after="0" w:line="240" w:lineRule="atLeast"/>
              <w:ind w:left="522" w:right="-108" w:firstLine="20"/>
              <w:rPr>
                <w:rFonts w:ascii="Times New Roman" w:hAnsi="Times New Roman" w:cs="Times New Roman"/>
                <w:b/>
                <w:bCs/>
                <w:szCs w:val="22"/>
                <w:cs/>
              </w:rPr>
            </w:pPr>
            <w:r>
              <w:rPr>
                <w:rFonts w:ascii="Times New Roman" w:hAnsi="Times New Roman" w:cs="Times New Roman"/>
                <w:b/>
                <w:bCs/>
                <w:szCs w:val="22"/>
              </w:rPr>
              <w:t>At 31 December 2023</w:t>
            </w:r>
            <w:r w:rsidRPr="00DA300D">
              <w:rPr>
                <w:rFonts w:ascii="Times New Roman" w:hAnsi="Times New Roman" w:cs="Times New Roman"/>
                <w:b/>
                <w:bCs/>
                <w:szCs w:val="22"/>
              </w:rPr>
              <w:t xml:space="preserve"> and</w:t>
            </w:r>
            <w:r w:rsidRPr="00DA300D">
              <w:rPr>
                <w:rFonts w:ascii="Times New Roman" w:hAnsi="Times New Roman" w:cs="Times New Roman"/>
                <w:b/>
                <w:bCs/>
                <w:szCs w:val="22"/>
                <w:cs/>
              </w:rPr>
              <w:t xml:space="preserve"> </w:t>
            </w:r>
          </w:p>
        </w:tc>
        <w:tc>
          <w:tcPr>
            <w:tcW w:w="1418" w:type="dxa"/>
            <w:tcBorders>
              <w:top w:val="single" w:sz="4" w:space="0" w:color="auto"/>
            </w:tcBorders>
          </w:tcPr>
          <w:p w14:paraId="7AB25427" w14:textId="77777777" w:rsidR="00FE75BB" w:rsidRPr="00DA300D" w:rsidRDefault="00FE75BB" w:rsidP="00D70E77">
            <w:pPr>
              <w:tabs>
                <w:tab w:val="decimal" w:pos="1242"/>
              </w:tabs>
              <w:spacing w:after="0" w:line="280" w:lineRule="atLeast"/>
              <w:ind w:right="-108"/>
              <w:jc w:val="center"/>
              <w:rPr>
                <w:rFonts w:ascii="Times New Roman" w:hAnsi="Times New Roman" w:cs="Times New Roman"/>
                <w:szCs w:val="22"/>
                <w:lang w:val="en-GB"/>
              </w:rPr>
            </w:pPr>
          </w:p>
        </w:tc>
        <w:tc>
          <w:tcPr>
            <w:tcW w:w="179" w:type="dxa"/>
          </w:tcPr>
          <w:p w14:paraId="26535135" w14:textId="77777777" w:rsidR="00FE75BB" w:rsidRPr="00DA300D" w:rsidRDefault="00FE75BB" w:rsidP="00D70E77">
            <w:pPr>
              <w:tabs>
                <w:tab w:val="decimal" w:pos="1242"/>
              </w:tabs>
              <w:spacing w:after="0" w:line="280" w:lineRule="atLeast"/>
              <w:ind w:right="-108"/>
              <w:jc w:val="thaiDistribute"/>
              <w:rPr>
                <w:rFonts w:ascii="Times New Roman" w:hAnsi="Times New Roman" w:cs="Times New Roman"/>
                <w:szCs w:val="22"/>
                <w:lang w:val="en-GB"/>
              </w:rPr>
            </w:pPr>
          </w:p>
        </w:tc>
        <w:tc>
          <w:tcPr>
            <w:tcW w:w="1381" w:type="dxa"/>
            <w:tcBorders>
              <w:top w:val="single" w:sz="4" w:space="0" w:color="auto"/>
            </w:tcBorders>
          </w:tcPr>
          <w:p w14:paraId="655F2D9A" w14:textId="77777777" w:rsidR="00FE75BB" w:rsidRPr="00DA300D" w:rsidRDefault="00FE75BB" w:rsidP="00D70E77">
            <w:pPr>
              <w:tabs>
                <w:tab w:val="decimal" w:pos="1242"/>
              </w:tabs>
              <w:spacing w:after="0" w:line="280" w:lineRule="atLeast"/>
              <w:ind w:right="-108"/>
              <w:jc w:val="center"/>
              <w:rPr>
                <w:rFonts w:ascii="Times New Roman" w:hAnsi="Times New Roman" w:cs="Times New Roman"/>
                <w:szCs w:val="22"/>
                <w:lang w:val="en-GB"/>
              </w:rPr>
            </w:pPr>
          </w:p>
        </w:tc>
        <w:tc>
          <w:tcPr>
            <w:tcW w:w="180" w:type="dxa"/>
          </w:tcPr>
          <w:p w14:paraId="0F655480" w14:textId="77777777" w:rsidR="00FE75BB" w:rsidRPr="00DA300D" w:rsidRDefault="00FE75BB" w:rsidP="00D70E77">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tcBorders>
              <w:top w:val="single" w:sz="4" w:space="0" w:color="auto"/>
            </w:tcBorders>
            <w:vAlign w:val="center"/>
          </w:tcPr>
          <w:p w14:paraId="3D676706" w14:textId="77777777" w:rsidR="00FE75BB" w:rsidRPr="00DA300D" w:rsidRDefault="00FE75BB" w:rsidP="00D70E77">
            <w:pPr>
              <w:tabs>
                <w:tab w:val="decimal" w:pos="1242"/>
                <w:tab w:val="decimal" w:pos="1363"/>
              </w:tabs>
              <w:spacing w:after="0" w:line="280" w:lineRule="atLeast"/>
              <w:ind w:right="-108"/>
              <w:jc w:val="thaiDistribute"/>
              <w:rPr>
                <w:rFonts w:ascii="Times New Roman" w:hAnsi="Times New Roman" w:cs="Times New Roman"/>
                <w:szCs w:val="22"/>
                <w:lang w:val="en-GB"/>
              </w:rPr>
            </w:pPr>
          </w:p>
        </w:tc>
        <w:tc>
          <w:tcPr>
            <w:tcW w:w="180" w:type="dxa"/>
          </w:tcPr>
          <w:p w14:paraId="42E837AF" w14:textId="77777777" w:rsidR="00FE75BB" w:rsidRPr="00DA300D" w:rsidRDefault="00FE75BB" w:rsidP="00D70E77">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tcBorders>
              <w:top w:val="single" w:sz="4" w:space="0" w:color="auto"/>
            </w:tcBorders>
          </w:tcPr>
          <w:p w14:paraId="61ACFAA1" w14:textId="77777777" w:rsidR="00FE75BB" w:rsidRPr="00DA300D" w:rsidRDefault="00FE75BB" w:rsidP="00D70E77">
            <w:pPr>
              <w:tabs>
                <w:tab w:val="decimal" w:pos="1242"/>
              </w:tabs>
              <w:spacing w:after="0" w:line="280" w:lineRule="atLeast"/>
              <w:ind w:right="-108"/>
              <w:jc w:val="thaiDistribute"/>
              <w:rPr>
                <w:rFonts w:ascii="Times New Roman" w:hAnsi="Times New Roman" w:cs="Times New Roman"/>
                <w:szCs w:val="22"/>
                <w:lang w:val="en-GB"/>
              </w:rPr>
            </w:pPr>
          </w:p>
        </w:tc>
        <w:tc>
          <w:tcPr>
            <w:tcW w:w="180" w:type="dxa"/>
          </w:tcPr>
          <w:p w14:paraId="4417EC52" w14:textId="77777777" w:rsidR="00FE75BB" w:rsidRPr="00DA300D" w:rsidRDefault="00FE75BB" w:rsidP="00D70E77">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tcBorders>
              <w:top w:val="single" w:sz="4" w:space="0" w:color="auto"/>
            </w:tcBorders>
          </w:tcPr>
          <w:p w14:paraId="64D1ECF7" w14:textId="77777777" w:rsidR="00FE75BB" w:rsidRPr="00DA300D" w:rsidRDefault="00FE75BB" w:rsidP="00D70E77">
            <w:pPr>
              <w:tabs>
                <w:tab w:val="decimal" w:pos="1242"/>
              </w:tabs>
              <w:spacing w:after="0" w:line="280" w:lineRule="atLeast"/>
              <w:ind w:right="-108"/>
              <w:jc w:val="thaiDistribute"/>
              <w:rPr>
                <w:rFonts w:ascii="Times New Roman" w:hAnsi="Times New Roman" w:cs="Times New Roman"/>
                <w:szCs w:val="22"/>
                <w:lang w:val="en-GB"/>
              </w:rPr>
            </w:pPr>
          </w:p>
        </w:tc>
        <w:tc>
          <w:tcPr>
            <w:tcW w:w="185" w:type="dxa"/>
            <w:gridSpan w:val="2"/>
          </w:tcPr>
          <w:p w14:paraId="647C9E23" w14:textId="77777777" w:rsidR="00FE75BB" w:rsidRPr="00DA300D" w:rsidRDefault="00FE75BB" w:rsidP="00D70E77">
            <w:pPr>
              <w:tabs>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Borders>
              <w:top w:val="single" w:sz="4" w:space="0" w:color="auto"/>
            </w:tcBorders>
          </w:tcPr>
          <w:p w14:paraId="1BCB9FD3" w14:textId="77777777" w:rsidR="00FE75BB" w:rsidRPr="00DA300D" w:rsidRDefault="00FE75BB" w:rsidP="00D70E77">
            <w:pPr>
              <w:tabs>
                <w:tab w:val="decimal" w:pos="1242"/>
              </w:tabs>
              <w:spacing w:after="0" w:line="280" w:lineRule="atLeast"/>
              <w:ind w:right="-108"/>
              <w:jc w:val="center"/>
              <w:rPr>
                <w:rFonts w:ascii="Times New Roman" w:hAnsi="Times New Roman" w:cs="Times New Roman"/>
                <w:szCs w:val="22"/>
                <w:lang w:val="en-GB"/>
              </w:rPr>
            </w:pPr>
          </w:p>
        </w:tc>
        <w:tc>
          <w:tcPr>
            <w:tcW w:w="189" w:type="dxa"/>
            <w:gridSpan w:val="2"/>
          </w:tcPr>
          <w:p w14:paraId="6DBF25D6" w14:textId="77777777" w:rsidR="00FE75BB" w:rsidRPr="00DA300D" w:rsidRDefault="00FE75BB" w:rsidP="00D70E77">
            <w:pPr>
              <w:tabs>
                <w:tab w:val="decimal" w:pos="1242"/>
              </w:tabs>
              <w:spacing w:after="0" w:line="280" w:lineRule="atLeast"/>
              <w:ind w:right="-108"/>
              <w:jc w:val="thaiDistribute"/>
              <w:rPr>
                <w:rFonts w:ascii="Times New Roman" w:hAnsi="Times New Roman" w:cs="Times New Roman"/>
                <w:szCs w:val="22"/>
                <w:cs/>
                <w:lang w:val="en-GB"/>
              </w:rPr>
            </w:pPr>
          </w:p>
        </w:tc>
        <w:tc>
          <w:tcPr>
            <w:tcW w:w="1692" w:type="dxa"/>
            <w:tcBorders>
              <w:top w:val="single" w:sz="4" w:space="0" w:color="auto"/>
            </w:tcBorders>
          </w:tcPr>
          <w:p w14:paraId="591B67D2" w14:textId="77777777" w:rsidR="00FE75BB" w:rsidRPr="00DA300D" w:rsidRDefault="00FE75BB" w:rsidP="00D70E77">
            <w:pPr>
              <w:tabs>
                <w:tab w:val="decimal" w:pos="1242"/>
                <w:tab w:val="decimal" w:pos="1329"/>
              </w:tabs>
              <w:spacing w:after="0" w:line="280" w:lineRule="atLeast"/>
              <w:ind w:right="-108"/>
              <w:jc w:val="thaiDistribute"/>
              <w:rPr>
                <w:rFonts w:ascii="Times New Roman" w:hAnsi="Times New Roman" w:cs="Times New Roman"/>
                <w:szCs w:val="22"/>
                <w:lang w:val="en-GB"/>
              </w:rPr>
            </w:pPr>
          </w:p>
        </w:tc>
      </w:tr>
      <w:tr w:rsidR="00FE75BB" w:rsidRPr="00DA300D" w14:paraId="6B2C13DA" w14:textId="77777777" w:rsidTr="00FE75BB">
        <w:trPr>
          <w:gridBefore w:val="1"/>
          <w:wBefore w:w="7" w:type="dxa"/>
          <w:cantSplit/>
        </w:trPr>
        <w:tc>
          <w:tcPr>
            <w:tcW w:w="3757" w:type="dxa"/>
            <w:vAlign w:val="bottom"/>
          </w:tcPr>
          <w:p w14:paraId="191A2A56" w14:textId="77777777" w:rsidR="00FE75BB" w:rsidRPr="00DA300D" w:rsidRDefault="00FE75BB" w:rsidP="00D70E77">
            <w:pPr>
              <w:spacing w:after="0" w:line="240" w:lineRule="atLeast"/>
              <w:ind w:left="522" w:right="-108" w:firstLine="20"/>
              <w:rPr>
                <w:rFonts w:ascii="Times New Roman" w:hAnsi="Times New Roman" w:cs="Times New Roman"/>
                <w:b/>
                <w:bCs/>
                <w:szCs w:val="22"/>
              </w:rPr>
            </w:pPr>
            <w:r>
              <w:rPr>
                <w:rFonts w:ascii="Times New Roman" w:hAnsi="Times New Roman" w:cs="Times New Roman"/>
                <w:b/>
                <w:bCs/>
                <w:szCs w:val="22"/>
              </w:rPr>
              <w:t xml:space="preserve">  1 January 2024</w:t>
            </w:r>
          </w:p>
        </w:tc>
        <w:tc>
          <w:tcPr>
            <w:tcW w:w="1418" w:type="dxa"/>
          </w:tcPr>
          <w:p w14:paraId="1BD6DAD2" w14:textId="77777777" w:rsidR="00FE75BB" w:rsidRPr="00DA300D" w:rsidRDefault="00FE75BB" w:rsidP="00D70E77">
            <w:pPr>
              <w:spacing w:after="0" w:line="280" w:lineRule="atLeast"/>
              <w:ind w:right="-108"/>
              <w:jc w:val="center"/>
              <w:rPr>
                <w:rFonts w:ascii="Times New Roman" w:hAnsi="Times New Roman" w:cs="Times New Roman"/>
                <w:b/>
                <w:bCs/>
                <w:szCs w:val="22"/>
                <w:lang w:val="en-GB"/>
              </w:rPr>
            </w:pPr>
            <w:r w:rsidRPr="00DA300D">
              <w:rPr>
                <w:rFonts w:ascii="Times New Roman" w:hAnsi="Times New Roman" w:cs="Times New Roman"/>
                <w:b/>
                <w:bCs/>
                <w:szCs w:val="22"/>
                <w:cs/>
                <w:lang w:val="en-GB"/>
              </w:rPr>
              <w:t>-</w:t>
            </w:r>
          </w:p>
        </w:tc>
        <w:tc>
          <w:tcPr>
            <w:tcW w:w="179" w:type="dxa"/>
          </w:tcPr>
          <w:p w14:paraId="1C9558E6" w14:textId="77777777" w:rsidR="00FE75BB" w:rsidRPr="00DA300D" w:rsidRDefault="00FE75BB" w:rsidP="00D70E77">
            <w:pPr>
              <w:tabs>
                <w:tab w:val="decimal" w:pos="1242"/>
              </w:tabs>
              <w:spacing w:after="0" w:line="280" w:lineRule="atLeast"/>
              <w:ind w:right="-108"/>
              <w:jc w:val="thaiDistribute"/>
              <w:rPr>
                <w:rFonts w:ascii="Times New Roman" w:hAnsi="Times New Roman" w:cs="Times New Roman"/>
                <w:b/>
                <w:bCs/>
                <w:szCs w:val="22"/>
                <w:lang w:val="en-GB"/>
              </w:rPr>
            </w:pPr>
          </w:p>
        </w:tc>
        <w:tc>
          <w:tcPr>
            <w:tcW w:w="1381" w:type="dxa"/>
          </w:tcPr>
          <w:p w14:paraId="28802248" w14:textId="77777777" w:rsidR="00FE75BB" w:rsidRPr="00DA300D" w:rsidRDefault="00FE75BB" w:rsidP="00D70E77">
            <w:pPr>
              <w:spacing w:after="0" w:line="280" w:lineRule="atLeast"/>
              <w:ind w:right="-108"/>
              <w:jc w:val="center"/>
              <w:rPr>
                <w:rFonts w:ascii="Times New Roman" w:hAnsi="Times New Roman" w:cs="Times New Roman"/>
                <w:b/>
                <w:bCs/>
                <w:szCs w:val="22"/>
                <w:lang w:val="en-GB"/>
              </w:rPr>
            </w:pPr>
            <w:r w:rsidRPr="00DA300D">
              <w:rPr>
                <w:rFonts w:ascii="Times New Roman" w:hAnsi="Times New Roman" w:cs="Times New Roman"/>
                <w:b/>
                <w:bCs/>
                <w:szCs w:val="22"/>
                <w:cs/>
                <w:lang w:val="en-GB"/>
              </w:rPr>
              <w:t>-</w:t>
            </w:r>
          </w:p>
        </w:tc>
        <w:tc>
          <w:tcPr>
            <w:tcW w:w="180" w:type="dxa"/>
          </w:tcPr>
          <w:p w14:paraId="56AFFCDF" w14:textId="77777777" w:rsidR="00FE75BB" w:rsidRPr="00DA300D" w:rsidRDefault="00FE75BB" w:rsidP="00D70E77">
            <w:pPr>
              <w:tabs>
                <w:tab w:val="decimal" w:pos="1242"/>
              </w:tabs>
              <w:spacing w:after="0" w:line="280" w:lineRule="atLeast"/>
              <w:ind w:right="-108"/>
              <w:jc w:val="thaiDistribute"/>
              <w:rPr>
                <w:rFonts w:ascii="Times New Roman" w:hAnsi="Times New Roman" w:cs="Times New Roman"/>
                <w:b/>
                <w:bCs/>
                <w:szCs w:val="22"/>
                <w:cs/>
                <w:lang w:val="en-GB"/>
              </w:rPr>
            </w:pPr>
          </w:p>
        </w:tc>
        <w:tc>
          <w:tcPr>
            <w:tcW w:w="1521" w:type="dxa"/>
            <w:vAlign w:val="center"/>
          </w:tcPr>
          <w:p w14:paraId="3884D340" w14:textId="77777777" w:rsidR="00FE75BB" w:rsidRPr="00DA300D" w:rsidRDefault="00FE75BB" w:rsidP="00FE75BB">
            <w:pPr>
              <w:tabs>
                <w:tab w:val="decimal" w:pos="1363"/>
              </w:tabs>
              <w:spacing w:after="0" w:line="280" w:lineRule="atLeast"/>
              <w:ind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2,057,121</w:t>
            </w:r>
          </w:p>
        </w:tc>
        <w:tc>
          <w:tcPr>
            <w:tcW w:w="180" w:type="dxa"/>
          </w:tcPr>
          <w:p w14:paraId="5AA908BA" w14:textId="77777777" w:rsidR="00FE75BB" w:rsidRPr="00DA300D" w:rsidRDefault="00FE75BB" w:rsidP="00FE75BB">
            <w:pPr>
              <w:tabs>
                <w:tab w:val="decimal" w:pos="1242"/>
              </w:tabs>
              <w:spacing w:after="0" w:line="280" w:lineRule="atLeast"/>
              <w:ind w:right="-108"/>
              <w:jc w:val="thaiDistribute"/>
              <w:rPr>
                <w:rFonts w:ascii="Times New Roman" w:hAnsi="Times New Roman" w:cs="Times New Roman"/>
                <w:b/>
                <w:bCs/>
                <w:szCs w:val="22"/>
                <w:cs/>
                <w:lang w:val="en-GB"/>
              </w:rPr>
            </w:pPr>
          </w:p>
        </w:tc>
        <w:tc>
          <w:tcPr>
            <w:tcW w:w="1624" w:type="dxa"/>
          </w:tcPr>
          <w:p w14:paraId="21C0B68B" w14:textId="77777777" w:rsidR="00FE75BB" w:rsidRPr="00DA300D" w:rsidRDefault="00FE75BB" w:rsidP="00FE75BB">
            <w:pPr>
              <w:tabs>
                <w:tab w:val="decimal" w:pos="1242"/>
              </w:tabs>
              <w:spacing w:after="0" w:line="280" w:lineRule="atLeast"/>
              <w:ind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40,901,906</w:t>
            </w:r>
          </w:p>
        </w:tc>
        <w:tc>
          <w:tcPr>
            <w:tcW w:w="180" w:type="dxa"/>
          </w:tcPr>
          <w:p w14:paraId="7927A658" w14:textId="77777777" w:rsidR="00FE75BB" w:rsidRPr="00DA300D" w:rsidRDefault="00FE75BB" w:rsidP="00FE75BB">
            <w:pPr>
              <w:tabs>
                <w:tab w:val="decimal" w:pos="1242"/>
              </w:tabs>
              <w:spacing w:after="0" w:line="280" w:lineRule="atLeast"/>
              <w:ind w:right="-108"/>
              <w:jc w:val="thaiDistribute"/>
              <w:rPr>
                <w:rFonts w:ascii="Times New Roman" w:hAnsi="Times New Roman" w:cs="Times New Roman"/>
                <w:b/>
                <w:bCs/>
                <w:szCs w:val="22"/>
                <w:cs/>
                <w:lang w:val="en-GB"/>
              </w:rPr>
            </w:pPr>
          </w:p>
        </w:tc>
        <w:tc>
          <w:tcPr>
            <w:tcW w:w="1559" w:type="dxa"/>
          </w:tcPr>
          <w:p w14:paraId="0125727D" w14:textId="77777777" w:rsidR="00FE75BB" w:rsidRPr="00DA300D" w:rsidRDefault="00FE75BB" w:rsidP="00FE75BB">
            <w:pPr>
              <w:tabs>
                <w:tab w:val="decimal" w:pos="1242"/>
              </w:tabs>
              <w:spacing w:after="0" w:line="280" w:lineRule="atLeast"/>
              <w:ind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30,336,062</w:t>
            </w:r>
          </w:p>
        </w:tc>
        <w:tc>
          <w:tcPr>
            <w:tcW w:w="185" w:type="dxa"/>
            <w:gridSpan w:val="2"/>
          </w:tcPr>
          <w:p w14:paraId="14A5C3E9" w14:textId="77777777" w:rsidR="00FE75BB" w:rsidRPr="00DA300D" w:rsidRDefault="00FE75BB" w:rsidP="00FE75BB">
            <w:pPr>
              <w:tabs>
                <w:tab w:val="decimal" w:pos="1242"/>
              </w:tabs>
              <w:spacing w:after="0" w:line="280" w:lineRule="atLeast"/>
              <w:ind w:right="-108"/>
              <w:jc w:val="thaiDistribute"/>
              <w:rPr>
                <w:rFonts w:ascii="Times New Roman" w:hAnsi="Times New Roman" w:cs="Times New Roman"/>
                <w:b/>
                <w:bCs/>
                <w:szCs w:val="22"/>
                <w:cs/>
                <w:lang w:val="en-GB"/>
              </w:rPr>
            </w:pPr>
          </w:p>
        </w:tc>
        <w:tc>
          <w:tcPr>
            <w:tcW w:w="1478" w:type="dxa"/>
            <w:gridSpan w:val="2"/>
          </w:tcPr>
          <w:p w14:paraId="3659725A" w14:textId="77777777" w:rsidR="00FE75BB" w:rsidRPr="00DA300D" w:rsidRDefault="00FE75BB" w:rsidP="00FE75BB">
            <w:pPr>
              <w:tabs>
                <w:tab w:val="decimal" w:pos="1242"/>
              </w:tabs>
              <w:spacing w:after="0" w:line="280" w:lineRule="atLeast"/>
              <w:ind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2,832,710</w:t>
            </w:r>
          </w:p>
        </w:tc>
        <w:tc>
          <w:tcPr>
            <w:tcW w:w="189" w:type="dxa"/>
            <w:gridSpan w:val="2"/>
          </w:tcPr>
          <w:p w14:paraId="2084A839" w14:textId="77777777" w:rsidR="00FE75BB" w:rsidRPr="00DA300D" w:rsidRDefault="00FE75BB" w:rsidP="00FE75BB">
            <w:pPr>
              <w:tabs>
                <w:tab w:val="decimal" w:pos="1242"/>
              </w:tabs>
              <w:spacing w:after="0" w:line="280" w:lineRule="atLeast"/>
              <w:ind w:right="-108"/>
              <w:jc w:val="thaiDistribute"/>
              <w:rPr>
                <w:rFonts w:ascii="Times New Roman" w:hAnsi="Times New Roman" w:cs="Times New Roman"/>
                <w:b/>
                <w:bCs/>
                <w:szCs w:val="22"/>
                <w:cs/>
                <w:lang w:val="en-GB"/>
              </w:rPr>
            </w:pPr>
          </w:p>
        </w:tc>
        <w:tc>
          <w:tcPr>
            <w:tcW w:w="1692" w:type="dxa"/>
          </w:tcPr>
          <w:p w14:paraId="1C365373" w14:textId="77777777" w:rsidR="00FE75BB" w:rsidRPr="00DA300D" w:rsidRDefault="00FE75BB" w:rsidP="00FE75BB">
            <w:pPr>
              <w:tabs>
                <w:tab w:val="decimal" w:pos="1392"/>
              </w:tabs>
              <w:spacing w:after="0" w:line="280" w:lineRule="atLeast"/>
              <w:ind w:left="-88"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76,127,799</w:t>
            </w:r>
          </w:p>
        </w:tc>
      </w:tr>
      <w:tr w:rsidR="00FE75BB" w:rsidRPr="00DA300D" w14:paraId="3E88E234" w14:textId="77777777" w:rsidTr="00FE75BB">
        <w:trPr>
          <w:gridBefore w:val="1"/>
          <w:wBefore w:w="7" w:type="dxa"/>
          <w:cantSplit/>
        </w:trPr>
        <w:tc>
          <w:tcPr>
            <w:tcW w:w="3757" w:type="dxa"/>
            <w:vAlign w:val="bottom"/>
          </w:tcPr>
          <w:p w14:paraId="1502916D" w14:textId="77777777" w:rsidR="00FE75BB" w:rsidRPr="00DA300D" w:rsidRDefault="00FE75BB" w:rsidP="00D70E77">
            <w:pPr>
              <w:spacing w:after="0" w:line="240" w:lineRule="atLeast"/>
              <w:ind w:left="522" w:right="-108" w:firstLine="20"/>
              <w:rPr>
                <w:rFonts w:ascii="Times New Roman" w:hAnsi="Times New Roman" w:cs="Times New Roman"/>
                <w:szCs w:val="22"/>
              </w:rPr>
            </w:pPr>
            <w:r w:rsidRPr="00DA300D">
              <w:rPr>
                <w:rFonts w:ascii="Times New Roman" w:hAnsi="Times New Roman" w:cs="Angsana New"/>
                <w:szCs w:val="22"/>
              </w:rPr>
              <w:t>Depreciation charge for the year</w:t>
            </w:r>
          </w:p>
        </w:tc>
        <w:tc>
          <w:tcPr>
            <w:tcW w:w="1418" w:type="dxa"/>
            <w:shd w:val="clear" w:color="auto" w:fill="auto"/>
          </w:tcPr>
          <w:p w14:paraId="1E91C68F" w14:textId="77777777" w:rsidR="00FE75BB" w:rsidRPr="00DA300D" w:rsidRDefault="00FE75BB" w:rsidP="00D70E77">
            <w:pPr>
              <w:spacing w:after="0" w:line="280" w:lineRule="atLeast"/>
              <w:ind w:right="-108"/>
              <w:jc w:val="center"/>
              <w:rPr>
                <w:rFonts w:ascii="Times New Roman" w:hAnsi="Times New Roman" w:cs="Times New Roman"/>
                <w:szCs w:val="22"/>
                <w:cs/>
                <w:lang w:val="en-GB"/>
              </w:rPr>
            </w:pPr>
            <w:r w:rsidRPr="00DA300D">
              <w:rPr>
                <w:rFonts w:ascii="Times New Roman" w:hAnsi="Times New Roman" w:cs="Times New Roman"/>
                <w:szCs w:val="22"/>
                <w:cs/>
                <w:lang w:val="en-GB"/>
              </w:rPr>
              <w:t>-</w:t>
            </w:r>
          </w:p>
        </w:tc>
        <w:tc>
          <w:tcPr>
            <w:tcW w:w="179" w:type="dxa"/>
            <w:shd w:val="clear" w:color="auto" w:fill="auto"/>
          </w:tcPr>
          <w:p w14:paraId="597B2C1F" w14:textId="77777777" w:rsidR="00FE75BB" w:rsidRPr="00DA300D" w:rsidRDefault="00FE75BB" w:rsidP="00D70E77">
            <w:pPr>
              <w:tabs>
                <w:tab w:val="decimal" w:pos="1242"/>
              </w:tabs>
              <w:spacing w:after="0" w:line="280" w:lineRule="atLeast"/>
              <w:ind w:right="-108"/>
              <w:jc w:val="thaiDistribute"/>
              <w:rPr>
                <w:rFonts w:ascii="Times New Roman" w:hAnsi="Times New Roman" w:cs="Times New Roman"/>
                <w:szCs w:val="22"/>
                <w:lang w:val="en-GB"/>
              </w:rPr>
            </w:pPr>
          </w:p>
        </w:tc>
        <w:tc>
          <w:tcPr>
            <w:tcW w:w="1381" w:type="dxa"/>
            <w:shd w:val="clear" w:color="auto" w:fill="auto"/>
          </w:tcPr>
          <w:p w14:paraId="655888BC" w14:textId="77777777" w:rsidR="00FE75BB" w:rsidRPr="00DA300D" w:rsidRDefault="00FE75BB" w:rsidP="00D70E77">
            <w:pPr>
              <w:spacing w:after="0" w:line="280" w:lineRule="atLeast"/>
              <w:ind w:right="-108"/>
              <w:jc w:val="center"/>
              <w:rPr>
                <w:rFonts w:ascii="Times New Roman" w:hAnsi="Times New Roman" w:cs="Times New Roman"/>
                <w:szCs w:val="22"/>
                <w:cs/>
                <w:lang w:val="en-GB"/>
              </w:rPr>
            </w:pPr>
            <w:r w:rsidRPr="00DA300D">
              <w:rPr>
                <w:rFonts w:ascii="Times New Roman" w:hAnsi="Times New Roman" w:cs="Times New Roman"/>
                <w:szCs w:val="22"/>
                <w:cs/>
                <w:lang w:val="en-GB"/>
              </w:rPr>
              <w:t>-</w:t>
            </w:r>
          </w:p>
        </w:tc>
        <w:tc>
          <w:tcPr>
            <w:tcW w:w="180" w:type="dxa"/>
            <w:shd w:val="clear" w:color="auto" w:fill="auto"/>
          </w:tcPr>
          <w:p w14:paraId="10828E95" w14:textId="77777777" w:rsidR="00FE75BB" w:rsidRPr="00DA300D" w:rsidRDefault="00FE75BB" w:rsidP="00D70E77">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shd w:val="clear" w:color="auto" w:fill="auto"/>
          </w:tcPr>
          <w:p w14:paraId="7BA4AE63" w14:textId="77777777" w:rsidR="00FE75BB" w:rsidRPr="00DA300D" w:rsidRDefault="00FE75BB" w:rsidP="00D70E77">
            <w:pPr>
              <w:tabs>
                <w:tab w:val="decimal" w:pos="1363"/>
              </w:tabs>
              <w:spacing w:after="0" w:line="28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625,476</w:t>
            </w:r>
          </w:p>
        </w:tc>
        <w:tc>
          <w:tcPr>
            <w:tcW w:w="180" w:type="dxa"/>
            <w:shd w:val="clear" w:color="auto" w:fill="auto"/>
          </w:tcPr>
          <w:p w14:paraId="77C2F802" w14:textId="77777777" w:rsidR="00FE75BB" w:rsidRPr="00DA300D" w:rsidRDefault="00FE75BB" w:rsidP="00D70E77">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shd w:val="clear" w:color="auto" w:fill="auto"/>
          </w:tcPr>
          <w:p w14:paraId="0DB1623C" w14:textId="77777777" w:rsidR="00FE75BB" w:rsidRPr="00DA300D" w:rsidRDefault="00FE75BB" w:rsidP="00D70E77">
            <w:pPr>
              <w:tabs>
                <w:tab w:val="decimal" w:pos="1242"/>
              </w:tabs>
              <w:spacing w:after="0" w:line="28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247,683</w:t>
            </w:r>
          </w:p>
        </w:tc>
        <w:tc>
          <w:tcPr>
            <w:tcW w:w="180" w:type="dxa"/>
            <w:shd w:val="clear" w:color="auto" w:fill="auto"/>
          </w:tcPr>
          <w:p w14:paraId="691254DC" w14:textId="77777777" w:rsidR="00FE75BB" w:rsidRPr="00DA300D" w:rsidRDefault="00FE75BB" w:rsidP="00D70E77">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shd w:val="clear" w:color="auto" w:fill="auto"/>
          </w:tcPr>
          <w:p w14:paraId="7F4E7D8B" w14:textId="77777777" w:rsidR="00FE75BB" w:rsidRPr="00DA300D" w:rsidRDefault="00FE75BB" w:rsidP="00D70E77">
            <w:pPr>
              <w:tabs>
                <w:tab w:val="decimal" w:pos="1242"/>
              </w:tabs>
              <w:spacing w:after="0" w:line="28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453,271</w:t>
            </w:r>
          </w:p>
        </w:tc>
        <w:tc>
          <w:tcPr>
            <w:tcW w:w="185" w:type="dxa"/>
            <w:gridSpan w:val="2"/>
            <w:shd w:val="clear" w:color="auto" w:fill="auto"/>
          </w:tcPr>
          <w:p w14:paraId="013346D8" w14:textId="77777777" w:rsidR="00FE75BB" w:rsidRPr="00DA300D" w:rsidRDefault="00FE75BB" w:rsidP="00D70E77">
            <w:pPr>
              <w:tabs>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shd w:val="clear" w:color="auto" w:fill="auto"/>
          </w:tcPr>
          <w:p w14:paraId="27317E00" w14:textId="77777777" w:rsidR="00FE75BB" w:rsidRPr="00DA300D" w:rsidRDefault="00FE75BB" w:rsidP="00D70E77">
            <w:pPr>
              <w:spacing w:after="0" w:line="280" w:lineRule="atLeast"/>
              <w:ind w:right="-108"/>
              <w:jc w:val="center"/>
              <w:rPr>
                <w:rFonts w:ascii="Times New Roman" w:hAnsi="Times New Roman" w:cs="Times New Roman"/>
                <w:szCs w:val="22"/>
                <w:cs/>
                <w:lang w:val="en-GB"/>
              </w:rPr>
            </w:pPr>
            <w:r w:rsidRPr="00DA300D">
              <w:rPr>
                <w:rFonts w:ascii="Times New Roman" w:hAnsi="Times New Roman" w:cs="Times New Roman"/>
                <w:szCs w:val="22"/>
                <w:cs/>
                <w:lang w:val="en-GB"/>
              </w:rPr>
              <w:t>-</w:t>
            </w:r>
          </w:p>
        </w:tc>
        <w:tc>
          <w:tcPr>
            <w:tcW w:w="189" w:type="dxa"/>
            <w:gridSpan w:val="2"/>
            <w:shd w:val="clear" w:color="auto" w:fill="auto"/>
          </w:tcPr>
          <w:p w14:paraId="30BB7BF3" w14:textId="77777777" w:rsidR="00FE75BB" w:rsidRPr="00DA300D" w:rsidRDefault="00FE75BB" w:rsidP="00D70E77">
            <w:pPr>
              <w:tabs>
                <w:tab w:val="decimal" w:pos="1242"/>
              </w:tabs>
              <w:spacing w:after="0" w:line="280" w:lineRule="atLeast"/>
              <w:ind w:right="-108"/>
              <w:jc w:val="thaiDistribute"/>
              <w:rPr>
                <w:rFonts w:ascii="Times New Roman" w:hAnsi="Times New Roman" w:cs="Times New Roman"/>
                <w:szCs w:val="22"/>
                <w:cs/>
                <w:lang w:val="en-GB"/>
              </w:rPr>
            </w:pPr>
          </w:p>
        </w:tc>
        <w:tc>
          <w:tcPr>
            <w:tcW w:w="1692" w:type="dxa"/>
            <w:shd w:val="clear" w:color="auto" w:fill="auto"/>
          </w:tcPr>
          <w:p w14:paraId="238EF63A" w14:textId="77777777" w:rsidR="00FE75BB" w:rsidRPr="00DA300D" w:rsidRDefault="00FE75BB" w:rsidP="00D70E77">
            <w:pPr>
              <w:tabs>
                <w:tab w:val="decimal" w:pos="1392"/>
              </w:tabs>
              <w:spacing w:after="0" w:line="280" w:lineRule="atLeast"/>
              <w:ind w:left="-88" w:right="-108"/>
              <w:jc w:val="thaiDistribute"/>
              <w:rPr>
                <w:rFonts w:ascii="Times New Roman" w:hAnsi="Times New Roman" w:cs="Times New Roman"/>
                <w:szCs w:val="22"/>
                <w:cs/>
                <w:lang w:val="en-GB"/>
              </w:rPr>
            </w:pPr>
            <w:r>
              <w:rPr>
                <w:rFonts w:ascii="Times New Roman" w:hAnsi="Times New Roman" w:cs="Times New Roman"/>
                <w:szCs w:val="22"/>
                <w:lang w:val="en-GB"/>
              </w:rPr>
              <w:t>1,326,430</w:t>
            </w:r>
          </w:p>
        </w:tc>
      </w:tr>
      <w:tr w:rsidR="00FE75BB" w:rsidRPr="00DA300D" w14:paraId="6D90704B" w14:textId="77777777" w:rsidTr="00FE75BB">
        <w:trPr>
          <w:gridBefore w:val="1"/>
          <w:wBefore w:w="7" w:type="dxa"/>
          <w:cantSplit/>
        </w:trPr>
        <w:tc>
          <w:tcPr>
            <w:tcW w:w="3757" w:type="dxa"/>
            <w:vAlign w:val="bottom"/>
          </w:tcPr>
          <w:p w14:paraId="245ABFE5" w14:textId="77777777" w:rsidR="00FE75BB" w:rsidRPr="00DA300D" w:rsidRDefault="00FE75BB" w:rsidP="00D70E77">
            <w:pPr>
              <w:spacing w:after="0" w:line="240" w:lineRule="atLeast"/>
              <w:ind w:left="522" w:right="-108" w:firstLine="20"/>
              <w:rPr>
                <w:rFonts w:ascii="Times New Roman" w:hAnsi="Times New Roman" w:cs="Angsana New"/>
                <w:szCs w:val="22"/>
              </w:rPr>
            </w:pPr>
            <w:r>
              <w:rPr>
                <w:rFonts w:ascii="Times New Roman" w:hAnsi="Times New Roman" w:cs="Times New Roman"/>
                <w:szCs w:val="22"/>
              </w:rPr>
              <w:t>Disposal/Write-off</w:t>
            </w:r>
          </w:p>
        </w:tc>
        <w:tc>
          <w:tcPr>
            <w:tcW w:w="1418" w:type="dxa"/>
            <w:shd w:val="clear" w:color="auto" w:fill="auto"/>
          </w:tcPr>
          <w:p w14:paraId="48806BA3" w14:textId="77777777" w:rsidR="00FE75BB" w:rsidRPr="00DA300D" w:rsidRDefault="00FE75BB" w:rsidP="00FE75BB">
            <w:pPr>
              <w:spacing w:after="0" w:line="280" w:lineRule="atLeast"/>
              <w:ind w:right="-108"/>
              <w:jc w:val="center"/>
              <w:rPr>
                <w:rFonts w:ascii="Times New Roman" w:hAnsi="Times New Roman" w:cs="Times New Roman"/>
                <w:szCs w:val="22"/>
                <w:cs/>
                <w:lang w:val="en-GB"/>
              </w:rPr>
            </w:pPr>
            <w:r w:rsidRPr="00DA300D">
              <w:rPr>
                <w:rFonts w:ascii="Times New Roman" w:hAnsi="Times New Roman" w:cs="Times New Roman"/>
                <w:szCs w:val="22"/>
                <w:cs/>
                <w:lang w:val="en-GB"/>
              </w:rPr>
              <w:t>-</w:t>
            </w:r>
          </w:p>
        </w:tc>
        <w:tc>
          <w:tcPr>
            <w:tcW w:w="179" w:type="dxa"/>
            <w:shd w:val="clear" w:color="auto" w:fill="auto"/>
          </w:tcPr>
          <w:p w14:paraId="01AE35F1" w14:textId="77777777" w:rsidR="00FE75BB" w:rsidRPr="00DA300D" w:rsidRDefault="00FE75BB" w:rsidP="00FE75BB">
            <w:pPr>
              <w:tabs>
                <w:tab w:val="decimal" w:pos="1242"/>
              </w:tabs>
              <w:spacing w:after="0" w:line="280" w:lineRule="atLeast"/>
              <w:ind w:right="-108"/>
              <w:jc w:val="thaiDistribute"/>
              <w:rPr>
                <w:rFonts w:ascii="Times New Roman" w:hAnsi="Times New Roman" w:cs="Times New Roman"/>
                <w:szCs w:val="22"/>
                <w:lang w:val="en-GB"/>
              </w:rPr>
            </w:pPr>
          </w:p>
        </w:tc>
        <w:tc>
          <w:tcPr>
            <w:tcW w:w="1381" w:type="dxa"/>
            <w:shd w:val="clear" w:color="auto" w:fill="auto"/>
          </w:tcPr>
          <w:p w14:paraId="13581D58" w14:textId="77777777" w:rsidR="00FE75BB" w:rsidRPr="00DA300D" w:rsidRDefault="00FE75BB" w:rsidP="00FE75BB">
            <w:pPr>
              <w:spacing w:after="0" w:line="280" w:lineRule="atLeast"/>
              <w:ind w:right="-108"/>
              <w:jc w:val="center"/>
              <w:rPr>
                <w:rFonts w:ascii="Times New Roman" w:hAnsi="Times New Roman" w:cs="Times New Roman"/>
                <w:szCs w:val="22"/>
                <w:cs/>
                <w:lang w:val="en-GB"/>
              </w:rPr>
            </w:pPr>
            <w:r w:rsidRPr="00DA300D">
              <w:rPr>
                <w:rFonts w:ascii="Times New Roman" w:hAnsi="Times New Roman" w:cs="Times New Roman"/>
                <w:szCs w:val="22"/>
                <w:cs/>
                <w:lang w:val="en-GB"/>
              </w:rPr>
              <w:t>-</w:t>
            </w:r>
          </w:p>
        </w:tc>
        <w:tc>
          <w:tcPr>
            <w:tcW w:w="180" w:type="dxa"/>
            <w:shd w:val="clear" w:color="auto" w:fill="auto"/>
          </w:tcPr>
          <w:p w14:paraId="366A74B1" w14:textId="77777777" w:rsidR="00FE75BB" w:rsidRPr="00DA300D" w:rsidRDefault="00FE75BB" w:rsidP="00D70E77">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shd w:val="clear" w:color="auto" w:fill="auto"/>
          </w:tcPr>
          <w:p w14:paraId="2D0B6BDD" w14:textId="77777777" w:rsidR="00FE75BB" w:rsidRPr="00DA300D" w:rsidRDefault="00FE75BB" w:rsidP="00D70E77">
            <w:pPr>
              <w:tabs>
                <w:tab w:val="decimal" w:pos="1363"/>
              </w:tabs>
              <w:spacing w:after="0" w:line="280" w:lineRule="atLeast"/>
              <w:ind w:right="-108"/>
              <w:jc w:val="thaiDistribute"/>
              <w:rPr>
                <w:rFonts w:ascii="Times New Roman" w:hAnsi="Times New Roman" w:cs="Times New Roman"/>
                <w:szCs w:val="22"/>
                <w:lang w:val="en-GB"/>
              </w:rPr>
            </w:pPr>
            <w:r>
              <w:rPr>
                <w:rFonts w:ascii="Times New Roman" w:hAnsi="Times New Roman" w:cs="Times New Roman"/>
                <w:szCs w:val="22"/>
                <w:lang w:val="en-GB"/>
              </w:rPr>
              <w:t>(2,682,597)</w:t>
            </w:r>
          </w:p>
        </w:tc>
        <w:tc>
          <w:tcPr>
            <w:tcW w:w="180" w:type="dxa"/>
            <w:shd w:val="clear" w:color="auto" w:fill="auto"/>
          </w:tcPr>
          <w:p w14:paraId="2A35D4A7" w14:textId="77777777" w:rsidR="00FE75BB" w:rsidRPr="00DA300D" w:rsidRDefault="00FE75BB" w:rsidP="00D70E77">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shd w:val="clear" w:color="auto" w:fill="auto"/>
          </w:tcPr>
          <w:p w14:paraId="6E2BDC90" w14:textId="77777777" w:rsidR="00FE75BB" w:rsidRPr="00DA300D" w:rsidRDefault="00FE75BB" w:rsidP="00D70E77">
            <w:pPr>
              <w:tabs>
                <w:tab w:val="decimal" w:pos="1242"/>
              </w:tabs>
              <w:spacing w:after="0" w:line="280" w:lineRule="atLeast"/>
              <w:ind w:right="-108"/>
              <w:jc w:val="thaiDistribute"/>
              <w:rPr>
                <w:rFonts w:ascii="Times New Roman" w:hAnsi="Times New Roman" w:cs="Times New Roman"/>
                <w:szCs w:val="22"/>
                <w:lang w:val="en-GB"/>
              </w:rPr>
            </w:pPr>
            <w:r>
              <w:rPr>
                <w:rFonts w:ascii="Times New Roman" w:hAnsi="Times New Roman" w:cs="Times New Roman"/>
                <w:szCs w:val="22"/>
                <w:lang w:val="en-GB"/>
              </w:rPr>
              <w:t>(1,841,392)</w:t>
            </w:r>
          </w:p>
        </w:tc>
        <w:tc>
          <w:tcPr>
            <w:tcW w:w="180" w:type="dxa"/>
            <w:shd w:val="clear" w:color="auto" w:fill="auto"/>
          </w:tcPr>
          <w:p w14:paraId="23B96E9C" w14:textId="77777777" w:rsidR="00FE75BB" w:rsidRPr="00DA300D" w:rsidRDefault="00FE75BB" w:rsidP="00D70E77">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shd w:val="clear" w:color="auto" w:fill="auto"/>
          </w:tcPr>
          <w:p w14:paraId="1BD51889" w14:textId="77777777" w:rsidR="00FE75BB" w:rsidRPr="00DA300D" w:rsidRDefault="00FE75BB" w:rsidP="00D70E77">
            <w:pPr>
              <w:tabs>
                <w:tab w:val="decimal" w:pos="1242"/>
              </w:tabs>
              <w:spacing w:after="0" w:line="280" w:lineRule="atLeast"/>
              <w:ind w:right="-108"/>
              <w:jc w:val="thaiDistribute"/>
              <w:rPr>
                <w:rFonts w:ascii="Times New Roman" w:hAnsi="Times New Roman" w:cs="Times New Roman"/>
                <w:szCs w:val="22"/>
                <w:lang w:val="en-GB"/>
              </w:rPr>
            </w:pPr>
            <w:r>
              <w:rPr>
                <w:rFonts w:ascii="Times New Roman" w:hAnsi="Times New Roman" w:cs="Times New Roman"/>
                <w:szCs w:val="22"/>
                <w:lang w:val="en-GB"/>
              </w:rPr>
              <w:t>(8,840,349)</w:t>
            </w:r>
          </w:p>
        </w:tc>
        <w:tc>
          <w:tcPr>
            <w:tcW w:w="185" w:type="dxa"/>
            <w:gridSpan w:val="2"/>
            <w:shd w:val="clear" w:color="auto" w:fill="auto"/>
          </w:tcPr>
          <w:p w14:paraId="591B0CA5" w14:textId="77777777" w:rsidR="00FE75BB" w:rsidRPr="00DA300D" w:rsidRDefault="00FE75BB" w:rsidP="00D70E77">
            <w:pPr>
              <w:tabs>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shd w:val="clear" w:color="auto" w:fill="auto"/>
          </w:tcPr>
          <w:p w14:paraId="7DC0FDB7" w14:textId="77777777" w:rsidR="00FE75BB" w:rsidRPr="00DA300D" w:rsidRDefault="00FE75BB" w:rsidP="00FE75BB">
            <w:pPr>
              <w:tabs>
                <w:tab w:val="decimal" w:pos="1242"/>
              </w:tabs>
              <w:spacing w:after="0" w:line="280" w:lineRule="atLeast"/>
              <w:ind w:right="-108"/>
              <w:jc w:val="thaiDistribute"/>
              <w:rPr>
                <w:rFonts w:ascii="Times New Roman" w:hAnsi="Times New Roman" w:cs="Times New Roman"/>
                <w:szCs w:val="22"/>
                <w:cs/>
                <w:lang w:val="en-GB"/>
              </w:rPr>
            </w:pPr>
            <w:r>
              <w:rPr>
                <w:rFonts w:ascii="Times New Roman" w:hAnsi="Times New Roman" w:cs="Times New Roman"/>
                <w:szCs w:val="22"/>
                <w:lang w:val="en-GB"/>
              </w:rPr>
              <w:t>(2,823,265)</w:t>
            </w:r>
          </w:p>
        </w:tc>
        <w:tc>
          <w:tcPr>
            <w:tcW w:w="189" w:type="dxa"/>
            <w:gridSpan w:val="2"/>
            <w:shd w:val="clear" w:color="auto" w:fill="auto"/>
          </w:tcPr>
          <w:p w14:paraId="6FD24545" w14:textId="77777777" w:rsidR="00FE75BB" w:rsidRPr="00DA300D" w:rsidRDefault="00FE75BB" w:rsidP="00D70E77">
            <w:pPr>
              <w:tabs>
                <w:tab w:val="decimal" w:pos="1242"/>
              </w:tabs>
              <w:spacing w:after="0" w:line="280" w:lineRule="atLeast"/>
              <w:ind w:right="-108"/>
              <w:jc w:val="thaiDistribute"/>
              <w:rPr>
                <w:rFonts w:ascii="Times New Roman" w:hAnsi="Times New Roman" w:cs="Times New Roman"/>
                <w:szCs w:val="22"/>
                <w:cs/>
                <w:lang w:val="en-GB"/>
              </w:rPr>
            </w:pPr>
          </w:p>
        </w:tc>
        <w:tc>
          <w:tcPr>
            <w:tcW w:w="1692" w:type="dxa"/>
            <w:shd w:val="clear" w:color="auto" w:fill="auto"/>
          </w:tcPr>
          <w:p w14:paraId="70B86891" w14:textId="77777777" w:rsidR="00FE75BB" w:rsidRPr="00DA300D" w:rsidRDefault="00FE75BB" w:rsidP="00D70E77">
            <w:pPr>
              <w:tabs>
                <w:tab w:val="decimal" w:pos="1392"/>
              </w:tabs>
              <w:spacing w:after="0" w:line="280" w:lineRule="atLeast"/>
              <w:ind w:left="-88" w:right="-108"/>
              <w:jc w:val="thaiDistribute"/>
              <w:rPr>
                <w:rFonts w:ascii="Times New Roman" w:hAnsi="Times New Roman" w:cs="Times New Roman"/>
                <w:szCs w:val="22"/>
                <w:lang w:val="en-GB"/>
              </w:rPr>
            </w:pPr>
            <w:r>
              <w:rPr>
                <w:rFonts w:ascii="Times New Roman" w:hAnsi="Times New Roman" w:cs="Times New Roman"/>
                <w:szCs w:val="22"/>
                <w:lang w:val="en-GB"/>
              </w:rPr>
              <w:t>(16,187,603)</w:t>
            </w:r>
          </w:p>
        </w:tc>
      </w:tr>
      <w:tr w:rsidR="00FE75BB" w:rsidRPr="00DA300D" w14:paraId="19F8D58D" w14:textId="77777777" w:rsidTr="00FE75BB">
        <w:trPr>
          <w:gridBefore w:val="1"/>
          <w:wBefore w:w="7" w:type="dxa"/>
          <w:cantSplit/>
        </w:trPr>
        <w:tc>
          <w:tcPr>
            <w:tcW w:w="3757" w:type="dxa"/>
            <w:vAlign w:val="bottom"/>
          </w:tcPr>
          <w:p w14:paraId="5930E38F" w14:textId="77777777" w:rsidR="00FE75BB" w:rsidRPr="00DA300D" w:rsidRDefault="00FE75BB" w:rsidP="00D70E77">
            <w:pPr>
              <w:spacing w:after="0" w:line="240" w:lineRule="atLeast"/>
              <w:ind w:left="522" w:right="-108" w:firstLine="20"/>
              <w:rPr>
                <w:rFonts w:ascii="Times New Roman" w:hAnsi="Times New Roman" w:cs="Times New Roman"/>
                <w:b/>
                <w:bCs/>
                <w:szCs w:val="22"/>
              </w:rPr>
            </w:pPr>
            <w:r>
              <w:rPr>
                <w:rFonts w:ascii="Times New Roman" w:hAnsi="Times New Roman" w:cs="Times New Roman"/>
                <w:b/>
                <w:bCs/>
                <w:szCs w:val="22"/>
              </w:rPr>
              <w:t>At 31 December 2024</w:t>
            </w:r>
          </w:p>
        </w:tc>
        <w:tc>
          <w:tcPr>
            <w:tcW w:w="1418" w:type="dxa"/>
            <w:tcBorders>
              <w:top w:val="single" w:sz="4" w:space="0" w:color="auto"/>
              <w:bottom w:val="single" w:sz="4" w:space="0" w:color="auto"/>
            </w:tcBorders>
            <w:shd w:val="clear" w:color="auto" w:fill="auto"/>
          </w:tcPr>
          <w:p w14:paraId="4396B798" w14:textId="77777777" w:rsidR="00FE75BB" w:rsidRPr="00DA300D" w:rsidRDefault="00FE75BB" w:rsidP="00D70E77">
            <w:pPr>
              <w:spacing w:after="0" w:line="280" w:lineRule="atLeast"/>
              <w:ind w:right="-108"/>
              <w:jc w:val="center"/>
              <w:rPr>
                <w:rFonts w:ascii="Times New Roman" w:hAnsi="Times New Roman" w:cs="Times New Roman"/>
                <w:b/>
                <w:bCs/>
                <w:szCs w:val="22"/>
                <w:lang w:val="en-GB"/>
              </w:rPr>
            </w:pPr>
            <w:r w:rsidRPr="00DA300D">
              <w:rPr>
                <w:rFonts w:ascii="Times New Roman" w:hAnsi="Times New Roman" w:cs="Times New Roman" w:hint="cs"/>
                <w:b/>
                <w:bCs/>
                <w:szCs w:val="22"/>
                <w:cs/>
                <w:lang w:val="en-GB"/>
              </w:rPr>
              <w:t>-</w:t>
            </w:r>
          </w:p>
        </w:tc>
        <w:tc>
          <w:tcPr>
            <w:tcW w:w="179" w:type="dxa"/>
            <w:shd w:val="clear" w:color="auto" w:fill="auto"/>
          </w:tcPr>
          <w:p w14:paraId="080E2979" w14:textId="77777777" w:rsidR="00FE75BB" w:rsidRPr="00DA300D" w:rsidRDefault="00FE75BB" w:rsidP="00D70E77">
            <w:pPr>
              <w:tabs>
                <w:tab w:val="decimal" w:pos="1242"/>
              </w:tabs>
              <w:spacing w:after="0" w:line="280" w:lineRule="atLeast"/>
              <w:ind w:right="-108"/>
              <w:jc w:val="thaiDistribute"/>
              <w:rPr>
                <w:rFonts w:ascii="Times New Roman" w:hAnsi="Times New Roman" w:cs="Times New Roman"/>
                <w:b/>
                <w:bCs/>
                <w:szCs w:val="22"/>
                <w:lang w:val="en-GB"/>
              </w:rPr>
            </w:pPr>
          </w:p>
        </w:tc>
        <w:tc>
          <w:tcPr>
            <w:tcW w:w="1381" w:type="dxa"/>
            <w:tcBorders>
              <w:top w:val="single" w:sz="4" w:space="0" w:color="auto"/>
              <w:bottom w:val="single" w:sz="4" w:space="0" w:color="auto"/>
            </w:tcBorders>
            <w:shd w:val="clear" w:color="auto" w:fill="auto"/>
          </w:tcPr>
          <w:p w14:paraId="2259C5F9" w14:textId="77777777" w:rsidR="00FE75BB" w:rsidRPr="00DA300D" w:rsidRDefault="00FE75BB" w:rsidP="00D70E77">
            <w:pPr>
              <w:spacing w:after="0" w:line="280" w:lineRule="atLeast"/>
              <w:ind w:right="-108"/>
              <w:jc w:val="center"/>
              <w:rPr>
                <w:rFonts w:ascii="Times New Roman" w:hAnsi="Times New Roman" w:cs="Times New Roman"/>
                <w:b/>
                <w:bCs/>
                <w:szCs w:val="22"/>
                <w:lang w:val="en-GB"/>
              </w:rPr>
            </w:pPr>
            <w:r w:rsidRPr="00DA300D">
              <w:rPr>
                <w:rFonts w:ascii="Times New Roman" w:hAnsi="Times New Roman" w:cs="Times New Roman" w:hint="cs"/>
                <w:b/>
                <w:bCs/>
                <w:szCs w:val="22"/>
                <w:cs/>
                <w:lang w:val="en-GB"/>
              </w:rPr>
              <w:t>-</w:t>
            </w:r>
          </w:p>
        </w:tc>
        <w:tc>
          <w:tcPr>
            <w:tcW w:w="180" w:type="dxa"/>
            <w:shd w:val="clear" w:color="auto" w:fill="auto"/>
          </w:tcPr>
          <w:p w14:paraId="690CB214" w14:textId="77777777" w:rsidR="00FE75BB" w:rsidRPr="00DA300D" w:rsidRDefault="00FE75BB" w:rsidP="00D70E77">
            <w:pPr>
              <w:tabs>
                <w:tab w:val="decimal" w:pos="1242"/>
              </w:tabs>
              <w:spacing w:after="0" w:line="280" w:lineRule="atLeast"/>
              <w:ind w:right="-108"/>
              <w:jc w:val="thaiDistribute"/>
              <w:rPr>
                <w:rFonts w:ascii="Times New Roman" w:hAnsi="Times New Roman" w:cs="Times New Roman"/>
                <w:b/>
                <w:bCs/>
                <w:szCs w:val="22"/>
                <w:cs/>
                <w:lang w:val="en-GB"/>
              </w:rPr>
            </w:pPr>
          </w:p>
        </w:tc>
        <w:tc>
          <w:tcPr>
            <w:tcW w:w="1521" w:type="dxa"/>
            <w:tcBorders>
              <w:top w:val="single" w:sz="4" w:space="0" w:color="auto"/>
              <w:bottom w:val="single" w:sz="4" w:space="0" w:color="auto"/>
            </w:tcBorders>
            <w:shd w:val="clear" w:color="auto" w:fill="auto"/>
          </w:tcPr>
          <w:p w14:paraId="27189431" w14:textId="77777777" w:rsidR="00FE75BB" w:rsidRPr="00DA300D" w:rsidRDefault="00FE75BB" w:rsidP="00FE75BB">
            <w:pPr>
              <w:spacing w:after="0" w:line="280" w:lineRule="atLeast"/>
              <w:ind w:right="-108"/>
              <w:jc w:val="center"/>
              <w:rPr>
                <w:rFonts w:ascii="Times New Roman" w:hAnsi="Times New Roman" w:cs="Times New Roman"/>
                <w:b/>
                <w:bCs/>
                <w:szCs w:val="22"/>
                <w:lang w:val="en-GB"/>
              </w:rPr>
            </w:pPr>
            <w:r w:rsidRPr="00DA300D">
              <w:rPr>
                <w:rFonts w:ascii="Times New Roman" w:hAnsi="Times New Roman" w:cs="Times New Roman" w:hint="cs"/>
                <w:b/>
                <w:bCs/>
                <w:szCs w:val="22"/>
                <w:cs/>
                <w:lang w:val="en-GB"/>
              </w:rPr>
              <w:t>-</w:t>
            </w:r>
          </w:p>
        </w:tc>
        <w:tc>
          <w:tcPr>
            <w:tcW w:w="180" w:type="dxa"/>
            <w:shd w:val="clear" w:color="auto" w:fill="auto"/>
          </w:tcPr>
          <w:p w14:paraId="74F9D6FE" w14:textId="77777777" w:rsidR="00FE75BB" w:rsidRPr="00DA300D" w:rsidRDefault="00FE75BB" w:rsidP="00D70E77">
            <w:pPr>
              <w:tabs>
                <w:tab w:val="decimal" w:pos="1242"/>
              </w:tabs>
              <w:spacing w:after="0" w:line="280" w:lineRule="atLeast"/>
              <w:ind w:right="-108"/>
              <w:jc w:val="thaiDistribute"/>
              <w:rPr>
                <w:rFonts w:ascii="Times New Roman" w:hAnsi="Times New Roman" w:cs="Times New Roman"/>
                <w:b/>
                <w:bCs/>
                <w:szCs w:val="22"/>
                <w:cs/>
                <w:lang w:val="en-GB"/>
              </w:rPr>
            </w:pPr>
          </w:p>
        </w:tc>
        <w:tc>
          <w:tcPr>
            <w:tcW w:w="1624" w:type="dxa"/>
            <w:tcBorders>
              <w:top w:val="single" w:sz="4" w:space="0" w:color="auto"/>
              <w:bottom w:val="single" w:sz="4" w:space="0" w:color="auto"/>
            </w:tcBorders>
            <w:shd w:val="clear" w:color="auto" w:fill="auto"/>
          </w:tcPr>
          <w:p w14:paraId="2FB9BB25" w14:textId="77777777" w:rsidR="00FE75BB" w:rsidRPr="00DA300D" w:rsidRDefault="00FE75BB" w:rsidP="00D70E77">
            <w:pPr>
              <w:tabs>
                <w:tab w:val="decimal" w:pos="1242"/>
              </w:tabs>
              <w:spacing w:after="0" w:line="28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39,308,197</w:t>
            </w:r>
          </w:p>
        </w:tc>
        <w:tc>
          <w:tcPr>
            <w:tcW w:w="180" w:type="dxa"/>
            <w:shd w:val="clear" w:color="auto" w:fill="auto"/>
          </w:tcPr>
          <w:p w14:paraId="034D5170" w14:textId="77777777" w:rsidR="00FE75BB" w:rsidRPr="00DA300D" w:rsidRDefault="00FE75BB" w:rsidP="00D70E77">
            <w:pPr>
              <w:tabs>
                <w:tab w:val="decimal" w:pos="1242"/>
              </w:tabs>
              <w:spacing w:after="0" w:line="280" w:lineRule="atLeast"/>
              <w:ind w:right="-108"/>
              <w:jc w:val="thaiDistribute"/>
              <w:rPr>
                <w:rFonts w:ascii="Times New Roman" w:hAnsi="Times New Roman" w:cs="Times New Roman"/>
                <w:b/>
                <w:bCs/>
                <w:szCs w:val="22"/>
                <w:cs/>
                <w:lang w:val="en-GB"/>
              </w:rPr>
            </w:pPr>
          </w:p>
        </w:tc>
        <w:tc>
          <w:tcPr>
            <w:tcW w:w="1559" w:type="dxa"/>
            <w:tcBorders>
              <w:top w:val="single" w:sz="4" w:space="0" w:color="auto"/>
              <w:bottom w:val="single" w:sz="4" w:space="0" w:color="auto"/>
            </w:tcBorders>
            <w:shd w:val="clear" w:color="auto" w:fill="auto"/>
          </w:tcPr>
          <w:p w14:paraId="4839E4BE" w14:textId="77777777" w:rsidR="00FE75BB" w:rsidRPr="00DA300D" w:rsidRDefault="00FE75BB" w:rsidP="00D70E77">
            <w:pPr>
              <w:tabs>
                <w:tab w:val="decimal" w:pos="1242"/>
              </w:tabs>
              <w:spacing w:after="0" w:line="28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21,948,349</w:t>
            </w:r>
          </w:p>
        </w:tc>
        <w:tc>
          <w:tcPr>
            <w:tcW w:w="185" w:type="dxa"/>
            <w:gridSpan w:val="2"/>
            <w:shd w:val="clear" w:color="auto" w:fill="auto"/>
          </w:tcPr>
          <w:p w14:paraId="7009298F" w14:textId="77777777" w:rsidR="00FE75BB" w:rsidRPr="00DA300D" w:rsidRDefault="00FE75BB" w:rsidP="00D70E77">
            <w:pPr>
              <w:tabs>
                <w:tab w:val="decimal" w:pos="1242"/>
              </w:tabs>
              <w:spacing w:after="0" w:line="280" w:lineRule="atLeast"/>
              <w:ind w:right="-108"/>
              <w:jc w:val="thaiDistribute"/>
              <w:rPr>
                <w:rFonts w:ascii="Times New Roman" w:hAnsi="Times New Roman" w:cs="Times New Roman"/>
                <w:b/>
                <w:bCs/>
                <w:szCs w:val="22"/>
                <w:cs/>
                <w:lang w:val="en-GB"/>
              </w:rPr>
            </w:pPr>
          </w:p>
        </w:tc>
        <w:tc>
          <w:tcPr>
            <w:tcW w:w="1478" w:type="dxa"/>
            <w:gridSpan w:val="2"/>
            <w:tcBorders>
              <w:top w:val="single" w:sz="4" w:space="0" w:color="auto"/>
              <w:bottom w:val="single" w:sz="4" w:space="0" w:color="auto"/>
            </w:tcBorders>
            <w:shd w:val="clear" w:color="auto" w:fill="auto"/>
          </w:tcPr>
          <w:p w14:paraId="2A8C504E" w14:textId="77777777" w:rsidR="00FE75BB" w:rsidRPr="00DA300D" w:rsidRDefault="00FE75BB" w:rsidP="00D70E77">
            <w:pPr>
              <w:tabs>
                <w:tab w:val="decimal" w:pos="1242"/>
              </w:tabs>
              <w:spacing w:after="0" w:line="28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9,445</w:t>
            </w:r>
          </w:p>
        </w:tc>
        <w:tc>
          <w:tcPr>
            <w:tcW w:w="189" w:type="dxa"/>
            <w:gridSpan w:val="2"/>
            <w:shd w:val="clear" w:color="auto" w:fill="auto"/>
          </w:tcPr>
          <w:p w14:paraId="63F195D4" w14:textId="77777777" w:rsidR="00FE75BB" w:rsidRPr="00DA300D" w:rsidRDefault="00FE75BB" w:rsidP="00D70E77">
            <w:pPr>
              <w:tabs>
                <w:tab w:val="decimal" w:pos="1242"/>
              </w:tabs>
              <w:spacing w:after="0" w:line="280" w:lineRule="atLeast"/>
              <w:ind w:right="-108"/>
              <w:jc w:val="thaiDistribute"/>
              <w:rPr>
                <w:rFonts w:ascii="Times New Roman" w:hAnsi="Times New Roman" w:cs="Times New Roman"/>
                <w:b/>
                <w:bCs/>
                <w:szCs w:val="22"/>
                <w:cs/>
                <w:lang w:val="en-GB"/>
              </w:rPr>
            </w:pPr>
          </w:p>
        </w:tc>
        <w:tc>
          <w:tcPr>
            <w:tcW w:w="1692" w:type="dxa"/>
            <w:tcBorders>
              <w:top w:val="single" w:sz="4" w:space="0" w:color="auto"/>
              <w:bottom w:val="single" w:sz="4" w:space="0" w:color="auto"/>
            </w:tcBorders>
            <w:shd w:val="clear" w:color="auto" w:fill="auto"/>
          </w:tcPr>
          <w:p w14:paraId="460DC985" w14:textId="77777777" w:rsidR="00FE75BB" w:rsidRPr="00DA300D" w:rsidRDefault="00FE75BB" w:rsidP="00D70E77">
            <w:pPr>
              <w:tabs>
                <w:tab w:val="decimal" w:pos="1392"/>
              </w:tabs>
              <w:spacing w:after="0" w:line="280" w:lineRule="atLeast"/>
              <w:ind w:left="-88" w:right="-108"/>
              <w:jc w:val="thaiDistribute"/>
              <w:rPr>
                <w:rFonts w:ascii="Times New Roman" w:hAnsi="Times New Roman" w:cs="Times New Roman"/>
                <w:b/>
                <w:bCs/>
                <w:szCs w:val="22"/>
                <w:lang w:val="en-GB"/>
              </w:rPr>
            </w:pPr>
            <w:r>
              <w:rPr>
                <w:rFonts w:ascii="Times New Roman" w:hAnsi="Times New Roman" w:cs="Times New Roman"/>
                <w:b/>
                <w:bCs/>
                <w:szCs w:val="22"/>
                <w:lang w:val="en-GB"/>
              </w:rPr>
              <w:t>61,266,626</w:t>
            </w:r>
          </w:p>
        </w:tc>
      </w:tr>
      <w:tr w:rsidR="00FE75BB" w:rsidRPr="00DA300D" w14:paraId="4987455A" w14:textId="77777777" w:rsidTr="00FE75BB">
        <w:trPr>
          <w:gridBefore w:val="1"/>
          <w:wBefore w:w="7" w:type="dxa"/>
          <w:cantSplit/>
        </w:trPr>
        <w:tc>
          <w:tcPr>
            <w:tcW w:w="3757" w:type="dxa"/>
            <w:vAlign w:val="bottom"/>
          </w:tcPr>
          <w:p w14:paraId="7A253AB7" w14:textId="77777777" w:rsidR="00FE75BB" w:rsidRPr="00DA300D" w:rsidRDefault="00FE75BB" w:rsidP="00D70E77">
            <w:pPr>
              <w:spacing w:after="0" w:line="240" w:lineRule="atLeast"/>
              <w:ind w:left="522" w:right="-108" w:firstLine="20"/>
              <w:rPr>
                <w:rFonts w:ascii="Times New Roman" w:hAnsi="Times New Roman" w:cs="Times New Roman"/>
                <w:b/>
                <w:bCs/>
                <w:i/>
                <w:iCs/>
                <w:szCs w:val="22"/>
              </w:rPr>
            </w:pPr>
          </w:p>
        </w:tc>
        <w:tc>
          <w:tcPr>
            <w:tcW w:w="1418" w:type="dxa"/>
          </w:tcPr>
          <w:p w14:paraId="014A7D0A" w14:textId="77777777" w:rsidR="00FE75BB" w:rsidRPr="00DA300D" w:rsidRDefault="00FE75BB" w:rsidP="00D70E77">
            <w:pPr>
              <w:spacing w:after="0" w:line="240" w:lineRule="atLeast"/>
              <w:ind w:left="522" w:right="-108" w:firstLine="20"/>
              <w:rPr>
                <w:rFonts w:ascii="Times New Roman" w:hAnsi="Times New Roman" w:cs="Times New Roman"/>
                <w:szCs w:val="22"/>
                <w:cs/>
              </w:rPr>
            </w:pPr>
          </w:p>
        </w:tc>
        <w:tc>
          <w:tcPr>
            <w:tcW w:w="179" w:type="dxa"/>
          </w:tcPr>
          <w:p w14:paraId="21AB942B" w14:textId="77777777" w:rsidR="00FE75BB" w:rsidRPr="00DA300D" w:rsidRDefault="00FE75BB" w:rsidP="00D70E77">
            <w:pPr>
              <w:spacing w:after="0" w:line="240" w:lineRule="atLeast"/>
              <w:ind w:left="522" w:right="-108" w:firstLine="20"/>
              <w:rPr>
                <w:rFonts w:ascii="Times New Roman" w:hAnsi="Times New Roman" w:cs="Times New Roman"/>
                <w:szCs w:val="22"/>
              </w:rPr>
            </w:pPr>
          </w:p>
        </w:tc>
        <w:tc>
          <w:tcPr>
            <w:tcW w:w="1381" w:type="dxa"/>
          </w:tcPr>
          <w:p w14:paraId="4E5FFD8E" w14:textId="77777777" w:rsidR="00FE75BB" w:rsidRPr="00DA300D" w:rsidRDefault="00FE75BB" w:rsidP="00D70E77">
            <w:pPr>
              <w:spacing w:after="0" w:line="240" w:lineRule="atLeast"/>
              <w:ind w:left="522" w:right="-108" w:firstLine="20"/>
              <w:rPr>
                <w:rFonts w:ascii="Times New Roman" w:hAnsi="Times New Roman" w:cs="Times New Roman"/>
                <w:szCs w:val="22"/>
                <w:cs/>
              </w:rPr>
            </w:pPr>
          </w:p>
        </w:tc>
        <w:tc>
          <w:tcPr>
            <w:tcW w:w="180" w:type="dxa"/>
          </w:tcPr>
          <w:p w14:paraId="538EFDF3" w14:textId="77777777" w:rsidR="00FE75BB" w:rsidRPr="00DA300D" w:rsidRDefault="00FE75BB" w:rsidP="00D70E77">
            <w:pPr>
              <w:spacing w:after="0" w:line="240" w:lineRule="atLeast"/>
              <w:ind w:left="522" w:right="-108" w:firstLine="20"/>
              <w:rPr>
                <w:rFonts w:ascii="Times New Roman" w:hAnsi="Times New Roman" w:cs="Times New Roman"/>
                <w:szCs w:val="22"/>
                <w:cs/>
              </w:rPr>
            </w:pPr>
          </w:p>
        </w:tc>
        <w:tc>
          <w:tcPr>
            <w:tcW w:w="1521" w:type="dxa"/>
            <w:vAlign w:val="center"/>
          </w:tcPr>
          <w:p w14:paraId="2FB12ED7" w14:textId="77777777" w:rsidR="00FE75BB" w:rsidRPr="00DA300D" w:rsidRDefault="00FE75BB" w:rsidP="00D70E77">
            <w:pPr>
              <w:spacing w:after="0" w:line="240" w:lineRule="atLeast"/>
              <w:ind w:left="522" w:right="-108" w:firstLine="20"/>
              <w:rPr>
                <w:rFonts w:ascii="Times New Roman" w:hAnsi="Times New Roman" w:cs="Times New Roman"/>
                <w:szCs w:val="22"/>
              </w:rPr>
            </w:pPr>
          </w:p>
        </w:tc>
        <w:tc>
          <w:tcPr>
            <w:tcW w:w="180" w:type="dxa"/>
          </w:tcPr>
          <w:p w14:paraId="3B5EC699" w14:textId="77777777" w:rsidR="00FE75BB" w:rsidRPr="00DA300D" w:rsidRDefault="00FE75BB" w:rsidP="00D70E77">
            <w:pPr>
              <w:spacing w:after="0" w:line="240" w:lineRule="atLeast"/>
              <w:ind w:left="522" w:right="-108" w:firstLine="20"/>
              <w:rPr>
                <w:rFonts w:ascii="Times New Roman" w:hAnsi="Times New Roman" w:cs="Times New Roman"/>
                <w:szCs w:val="22"/>
                <w:cs/>
              </w:rPr>
            </w:pPr>
          </w:p>
        </w:tc>
        <w:tc>
          <w:tcPr>
            <w:tcW w:w="1624" w:type="dxa"/>
          </w:tcPr>
          <w:p w14:paraId="3DF5A2EA" w14:textId="77777777" w:rsidR="00FE75BB" w:rsidRPr="00DA300D" w:rsidRDefault="00FE75BB" w:rsidP="00D70E77">
            <w:pPr>
              <w:spacing w:after="0" w:line="240" w:lineRule="atLeast"/>
              <w:ind w:left="522" w:right="-108" w:firstLine="20"/>
              <w:rPr>
                <w:rFonts w:ascii="Times New Roman" w:hAnsi="Times New Roman" w:cs="Times New Roman"/>
                <w:szCs w:val="22"/>
              </w:rPr>
            </w:pPr>
          </w:p>
        </w:tc>
        <w:tc>
          <w:tcPr>
            <w:tcW w:w="180" w:type="dxa"/>
          </w:tcPr>
          <w:p w14:paraId="1377C1DA" w14:textId="77777777" w:rsidR="00FE75BB" w:rsidRPr="00DA300D" w:rsidRDefault="00FE75BB" w:rsidP="00D70E77">
            <w:pPr>
              <w:spacing w:after="0" w:line="240" w:lineRule="atLeast"/>
              <w:ind w:left="522" w:right="-108" w:firstLine="20"/>
              <w:rPr>
                <w:rFonts w:ascii="Times New Roman" w:hAnsi="Times New Roman" w:cs="Times New Roman"/>
                <w:szCs w:val="22"/>
                <w:cs/>
              </w:rPr>
            </w:pPr>
          </w:p>
        </w:tc>
        <w:tc>
          <w:tcPr>
            <w:tcW w:w="1559" w:type="dxa"/>
          </w:tcPr>
          <w:p w14:paraId="74548FAD" w14:textId="77777777" w:rsidR="00FE75BB" w:rsidRPr="00DA300D" w:rsidRDefault="00FE75BB" w:rsidP="00D70E77">
            <w:pPr>
              <w:spacing w:after="0" w:line="240" w:lineRule="atLeast"/>
              <w:ind w:left="522" w:right="-108" w:firstLine="20"/>
              <w:rPr>
                <w:rFonts w:ascii="Times New Roman" w:hAnsi="Times New Roman" w:cs="Times New Roman"/>
                <w:szCs w:val="22"/>
              </w:rPr>
            </w:pPr>
          </w:p>
        </w:tc>
        <w:tc>
          <w:tcPr>
            <w:tcW w:w="185" w:type="dxa"/>
            <w:gridSpan w:val="2"/>
          </w:tcPr>
          <w:p w14:paraId="6B18C4A0" w14:textId="77777777" w:rsidR="00FE75BB" w:rsidRPr="00DA300D" w:rsidRDefault="00FE75BB" w:rsidP="00D70E77">
            <w:pPr>
              <w:spacing w:after="0" w:line="240" w:lineRule="atLeast"/>
              <w:ind w:left="522" w:right="-108" w:firstLine="20"/>
              <w:rPr>
                <w:rFonts w:ascii="Times New Roman" w:hAnsi="Times New Roman" w:cs="Times New Roman"/>
                <w:szCs w:val="22"/>
                <w:cs/>
              </w:rPr>
            </w:pPr>
          </w:p>
        </w:tc>
        <w:tc>
          <w:tcPr>
            <w:tcW w:w="1478" w:type="dxa"/>
            <w:gridSpan w:val="2"/>
          </w:tcPr>
          <w:p w14:paraId="303C13CE" w14:textId="77777777" w:rsidR="00FE75BB" w:rsidRPr="00DA300D" w:rsidRDefault="00FE75BB" w:rsidP="00D70E77">
            <w:pPr>
              <w:spacing w:after="0" w:line="240" w:lineRule="atLeast"/>
              <w:ind w:left="522" w:right="-108" w:firstLine="20"/>
              <w:rPr>
                <w:rFonts w:ascii="Times New Roman" w:hAnsi="Times New Roman" w:cs="Times New Roman"/>
                <w:szCs w:val="22"/>
              </w:rPr>
            </w:pPr>
          </w:p>
        </w:tc>
        <w:tc>
          <w:tcPr>
            <w:tcW w:w="189" w:type="dxa"/>
            <w:gridSpan w:val="2"/>
          </w:tcPr>
          <w:p w14:paraId="0BD08C0C" w14:textId="77777777" w:rsidR="00FE75BB" w:rsidRPr="00DA300D" w:rsidRDefault="00FE75BB" w:rsidP="00D70E77">
            <w:pPr>
              <w:spacing w:after="0" w:line="240" w:lineRule="atLeast"/>
              <w:ind w:left="522" w:right="-108" w:firstLine="20"/>
              <w:rPr>
                <w:rFonts w:ascii="Times New Roman" w:hAnsi="Times New Roman" w:cs="Times New Roman"/>
                <w:szCs w:val="22"/>
                <w:cs/>
              </w:rPr>
            </w:pPr>
          </w:p>
        </w:tc>
        <w:tc>
          <w:tcPr>
            <w:tcW w:w="1692" w:type="dxa"/>
          </w:tcPr>
          <w:p w14:paraId="5A996367" w14:textId="77777777" w:rsidR="00FE75BB" w:rsidRPr="00DA300D" w:rsidRDefault="00FE75BB" w:rsidP="00D70E77">
            <w:pPr>
              <w:spacing w:after="0" w:line="240" w:lineRule="atLeast"/>
              <w:ind w:left="522" w:right="-108" w:firstLine="20"/>
              <w:rPr>
                <w:rFonts w:ascii="Times New Roman" w:hAnsi="Times New Roman" w:cs="Times New Roman"/>
                <w:szCs w:val="22"/>
              </w:rPr>
            </w:pPr>
          </w:p>
        </w:tc>
      </w:tr>
      <w:tr w:rsidR="00FE75BB" w:rsidRPr="00DA300D" w14:paraId="324D70C7" w14:textId="77777777" w:rsidTr="00FE75BB">
        <w:trPr>
          <w:gridBefore w:val="1"/>
          <w:wBefore w:w="7" w:type="dxa"/>
          <w:cantSplit/>
        </w:trPr>
        <w:tc>
          <w:tcPr>
            <w:tcW w:w="3757" w:type="dxa"/>
          </w:tcPr>
          <w:p w14:paraId="657C6CDA" w14:textId="77777777" w:rsidR="00FE75BB" w:rsidRPr="00DA300D" w:rsidRDefault="00FE75BB" w:rsidP="00D70E77">
            <w:pPr>
              <w:spacing w:after="0" w:line="240" w:lineRule="atLeast"/>
              <w:ind w:left="522" w:right="-108" w:firstLine="20"/>
              <w:rPr>
                <w:rFonts w:ascii="Times New Roman" w:hAnsi="Times New Roman" w:cs="Times New Roman"/>
                <w:b/>
                <w:bCs/>
                <w:i/>
                <w:iCs/>
                <w:szCs w:val="22"/>
                <w:cs/>
              </w:rPr>
            </w:pPr>
            <w:r w:rsidRPr="00DA300D">
              <w:rPr>
                <w:rFonts w:ascii="Times New Roman" w:hAnsi="Times New Roman" w:cs="Angsana New"/>
                <w:b/>
                <w:bCs/>
                <w:i/>
                <w:iCs/>
                <w:szCs w:val="22"/>
              </w:rPr>
              <w:t>Net book value</w:t>
            </w:r>
          </w:p>
        </w:tc>
        <w:tc>
          <w:tcPr>
            <w:tcW w:w="1418" w:type="dxa"/>
          </w:tcPr>
          <w:p w14:paraId="7168DB42" w14:textId="77777777" w:rsidR="00FE75BB" w:rsidRPr="00DA300D" w:rsidRDefault="00FE75BB" w:rsidP="00D70E77">
            <w:pPr>
              <w:tabs>
                <w:tab w:val="decimal" w:pos="1242"/>
              </w:tabs>
              <w:spacing w:after="0" w:line="280" w:lineRule="atLeast"/>
              <w:ind w:right="-108"/>
              <w:jc w:val="thaiDistribute"/>
              <w:rPr>
                <w:rFonts w:ascii="Times New Roman" w:hAnsi="Times New Roman" w:cs="Times New Roman"/>
                <w:szCs w:val="22"/>
                <w:cs/>
                <w:lang w:val="en-GB"/>
              </w:rPr>
            </w:pPr>
          </w:p>
        </w:tc>
        <w:tc>
          <w:tcPr>
            <w:tcW w:w="179" w:type="dxa"/>
          </w:tcPr>
          <w:p w14:paraId="5EB05AAD" w14:textId="77777777" w:rsidR="00FE75BB" w:rsidRPr="00DA300D" w:rsidRDefault="00FE75BB" w:rsidP="00D70E77">
            <w:pPr>
              <w:tabs>
                <w:tab w:val="decimal" w:pos="1242"/>
              </w:tabs>
              <w:spacing w:after="0" w:line="280" w:lineRule="atLeast"/>
              <w:ind w:right="-108"/>
              <w:jc w:val="thaiDistribute"/>
              <w:rPr>
                <w:rFonts w:ascii="Times New Roman" w:hAnsi="Times New Roman" w:cs="Times New Roman"/>
                <w:szCs w:val="22"/>
                <w:lang w:val="en-GB"/>
              </w:rPr>
            </w:pPr>
          </w:p>
        </w:tc>
        <w:tc>
          <w:tcPr>
            <w:tcW w:w="1381" w:type="dxa"/>
          </w:tcPr>
          <w:p w14:paraId="2E9387AC" w14:textId="77777777" w:rsidR="00FE75BB" w:rsidRPr="00DA300D" w:rsidRDefault="00FE75BB" w:rsidP="00D70E77">
            <w:pPr>
              <w:tabs>
                <w:tab w:val="decimal" w:pos="1242"/>
              </w:tabs>
              <w:spacing w:after="0" w:line="280" w:lineRule="atLeast"/>
              <w:ind w:right="-108"/>
              <w:jc w:val="thaiDistribute"/>
              <w:rPr>
                <w:rFonts w:ascii="Times New Roman" w:hAnsi="Times New Roman" w:cs="Times New Roman"/>
                <w:szCs w:val="22"/>
                <w:cs/>
                <w:lang w:val="en-GB"/>
              </w:rPr>
            </w:pPr>
          </w:p>
        </w:tc>
        <w:tc>
          <w:tcPr>
            <w:tcW w:w="180" w:type="dxa"/>
          </w:tcPr>
          <w:p w14:paraId="6CC8AFBE" w14:textId="77777777" w:rsidR="00FE75BB" w:rsidRPr="00DA300D" w:rsidRDefault="00FE75BB" w:rsidP="00D70E77">
            <w:pPr>
              <w:tabs>
                <w:tab w:val="decimal" w:pos="1242"/>
              </w:tabs>
              <w:spacing w:after="0" w:line="280" w:lineRule="atLeast"/>
              <w:ind w:right="-108"/>
              <w:jc w:val="thaiDistribute"/>
              <w:rPr>
                <w:rFonts w:ascii="Times New Roman" w:hAnsi="Times New Roman" w:cs="Times New Roman"/>
                <w:szCs w:val="22"/>
                <w:cs/>
                <w:lang w:val="en-GB"/>
              </w:rPr>
            </w:pPr>
          </w:p>
        </w:tc>
        <w:tc>
          <w:tcPr>
            <w:tcW w:w="1521" w:type="dxa"/>
            <w:vAlign w:val="center"/>
          </w:tcPr>
          <w:p w14:paraId="6A0AF931" w14:textId="77777777" w:rsidR="00FE75BB" w:rsidRPr="00DA300D" w:rsidRDefault="00FE75BB" w:rsidP="00D70E77">
            <w:pPr>
              <w:tabs>
                <w:tab w:val="decimal" w:pos="1242"/>
                <w:tab w:val="decimal" w:pos="1363"/>
              </w:tabs>
              <w:spacing w:after="0" w:line="280" w:lineRule="atLeast"/>
              <w:ind w:right="-108"/>
              <w:jc w:val="thaiDistribute"/>
              <w:rPr>
                <w:rFonts w:ascii="Times New Roman" w:hAnsi="Times New Roman" w:cs="Times New Roman"/>
                <w:szCs w:val="22"/>
                <w:lang w:val="en-GB"/>
              </w:rPr>
            </w:pPr>
          </w:p>
        </w:tc>
        <w:tc>
          <w:tcPr>
            <w:tcW w:w="180" w:type="dxa"/>
          </w:tcPr>
          <w:p w14:paraId="4206BFAB" w14:textId="77777777" w:rsidR="00FE75BB" w:rsidRPr="00DA300D" w:rsidRDefault="00FE75BB" w:rsidP="00D70E77">
            <w:pPr>
              <w:tabs>
                <w:tab w:val="decimal" w:pos="1242"/>
              </w:tabs>
              <w:spacing w:after="0" w:line="280" w:lineRule="atLeast"/>
              <w:ind w:right="-108"/>
              <w:jc w:val="thaiDistribute"/>
              <w:rPr>
                <w:rFonts w:ascii="Times New Roman" w:hAnsi="Times New Roman" w:cs="Times New Roman"/>
                <w:szCs w:val="22"/>
                <w:cs/>
                <w:lang w:val="en-GB"/>
              </w:rPr>
            </w:pPr>
          </w:p>
        </w:tc>
        <w:tc>
          <w:tcPr>
            <w:tcW w:w="1624" w:type="dxa"/>
          </w:tcPr>
          <w:p w14:paraId="17F3C80F" w14:textId="77777777" w:rsidR="00FE75BB" w:rsidRPr="00DA300D" w:rsidRDefault="00FE75BB" w:rsidP="00D70E77">
            <w:pPr>
              <w:tabs>
                <w:tab w:val="decimal" w:pos="1242"/>
              </w:tabs>
              <w:spacing w:after="0" w:line="280" w:lineRule="atLeast"/>
              <w:ind w:right="-108"/>
              <w:jc w:val="thaiDistribute"/>
              <w:rPr>
                <w:rFonts w:ascii="Times New Roman" w:hAnsi="Times New Roman" w:cs="Times New Roman"/>
                <w:szCs w:val="22"/>
                <w:lang w:val="en-GB"/>
              </w:rPr>
            </w:pPr>
          </w:p>
        </w:tc>
        <w:tc>
          <w:tcPr>
            <w:tcW w:w="180" w:type="dxa"/>
          </w:tcPr>
          <w:p w14:paraId="7E4E9F1E" w14:textId="77777777" w:rsidR="00FE75BB" w:rsidRPr="00DA300D" w:rsidRDefault="00FE75BB" w:rsidP="00D70E77">
            <w:pPr>
              <w:tabs>
                <w:tab w:val="decimal" w:pos="1242"/>
              </w:tabs>
              <w:spacing w:after="0" w:line="280" w:lineRule="atLeast"/>
              <w:ind w:right="-108"/>
              <w:jc w:val="thaiDistribute"/>
              <w:rPr>
                <w:rFonts w:ascii="Times New Roman" w:hAnsi="Times New Roman" w:cs="Times New Roman"/>
                <w:szCs w:val="22"/>
                <w:cs/>
                <w:lang w:val="en-GB"/>
              </w:rPr>
            </w:pPr>
          </w:p>
        </w:tc>
        <w:tc>
          <w:tcPr>
            <w:tcW w:w="1559" w:type="dxa"/>
          </w:tcPr>
          <w:p w14:paraId="293B4087" w14:textId="77777777" w:rsidR="00FE75BB" w:rsidRPr="00DA300D" w:rsidRDefault="00FE75BB" w:rsidP="00D70E77">
            <w:pPr>
              <w:tabs>
                <w:tab w:val="decimal" w:pos="1242"/>
              </w:tabs>
              <w:spacing w:after="0" w:line="280" w:lineRule="atLeast"/>
              <w:ind w:right="-108"/>
              <w:jc w:val="thaiDistribute"/>
              <w:rPr>
                <w:rFonts w:ascii="Times New Roman" w:hAnsi="Times New Roman" w:cs="Times New Roman"/>
                <w:szCs w:val="22"/>
                <w:lang w:val="en-GB"/>
              </w:rPr>
            </w:pPr>
          </w:p>
        </w:tc>
        <w:tc>
          <w:tcPr>
            <w:tcW w:w="185" w:type="dxa"/>
            <w:gridSpan w:val="2"/>
          </w:tcPr>
          <w:p w14:paraId="612753FB" w14:textId="77777777" w:rsidR="00FE75BB" w:rsidRPr="00DA300D" w:rsidRDefault="00FE75BB" w:rsidP="00D70E77">
            <w:pPr>
              <w:tabs>
                <w:tab w:val="decimal" w:pos="1242"/>
              </w:tabs>
              <w:spacing w:after="0" w:line="280" w:lineRule="atLeast"/>
              <w:ind w:right="-108"/>
              <w:jc w:val="thaiDistribute"/>
              <w:rPr>
                <w:rFonts w:ascii="Times New Roman" w:hAnsi="Times New Roman" w:cs="Times New Roman"/>
                <w:szCs w:val="22"/>
                <w:cs/>
                <w:lang w:val="en-GB"/>
              </w:rPr>
            </w:pPr>
          </w:p>
        </w:tc>
        <w:tc>
          <w:tcPr>
            <w:tcW w:w="1478" w:type="dxa"/>
            <w:gridSpan w:val="2"/>
          </w:tcPr>
          <w:p w14:paraId="3CCDB553" w14:textId="77777777" w:rsidR="00FE75BB" w:rsidRPr="00DA300D" w:rsidRDefault="00FE75BB" w:rsidP="00D70E77">
            <w:pPr>
              <w:tabs>
                <w:tab w:val="decimal" w:pos="1242"/>
              </w:tabs>
              <w:spacing w:after="0" w:line="280" w:lineRule="atLeast"/>
              <w:ind w:right="-108"/>
              <w:jc w:val="center"/>
              <w:rPr>
                <w:rFonts w:ascii="Times New Roman" w:hAnsi="Times New Roman" w:cs="Times New Roman"/>
                <w:szCs w:val="22"/>
                <w:lang w:val="en-GB"/>
              </w:rPr>
            </w:pPr>
          </w:p>
        </w:tc>
        <w:tc>
          <w:tcPr>
            <w:tcW w:w="189" w:type="dxa"/>
            <w:gridSpan w:val="2"/>
          </w:tcPr>
          <w:p w14:paraId="3AB215A2" w14:textId="77777777" w:rsidR="00FE75BB" w:rsidRPr="00DA300D" w:rsidRDefault="00FE75BB" w:rsidP="00D70E77">
            <w:pPr>
              <w:tabs>
                <w:tab w:val="decimal" w:pos="1242"/>
              </w:tabs>
              <w:spacing w:after="0" w:line="280" w:lineRule="atLeast"/>
              <w:ind w:right="-108"/>
              <w:jc w:val="thaiDistribute"/>
              <w:rPr>
                <w:rFonts w:ascii="Times New Roman" w:hAnsi="Times New Roman" w:cs="Times New Roman"/>
                <w:szCs w:val="22"/>
                <w:cs/>
                <w:lang w:val="en-GB"/>
              </w:rPr>
            </w:pPr>
          </w:p>
        </w:tc>
        <w:tc>
          <w:tcPr>
            <w:tcW w:w="1692" w:type="dxa"/>
          </w:tcPr>
          <w:p w14:paraId="5CF4B194" w14:textId="77777777" w:rsidR="00FE75BB" w:rsidRPr="00DA300D" w:rsidRDefault="00FE75BB" w:rsidP="00D70E77">
            <w:pPr>
              <w:tabs>
                <w:tab w:val="decimal" w:pos="1242"/>
                <w:tab w:val="decimal" w:pos="1329"/>
              </w:tabs>
              <w:spacing w:after="0" w:line="280" w:lineRule="atLeast"/>
              <w:ind w:right="-108"/>
              <w:jc w:val="thaiDistribute"/>
              <w:rPr>
                <w:rFonts w:ascii="Times New Roman" w:hAnsi="Times New Roman" w:cs="Times New Roman"/>
                <w:szCs w:val="22"/>
                <w:lang w:val="en-GB"/>
              </w:rPr>
            </w:pPr>
          </w:p>
        </w:tc>
      </w:tr>
      <w:tr w:rsidR="00FE75BB" w:rsidRPr="00DA300D" w14:paraId="2D3FA634" w14:textId="77777777" w:rsidTr="00FE75BB">
        <w:trPr>
          <w:gridBefore w:val="1"/>
          <w:wBefore w:w="7" w:type="dxa"/>
          <w:cantSplit/>
        </w:trPr>
        <w:tc>
          <w:tcPr>
            <w:tcW w:w="3757" w:type="dxa"/>
          </w:tcPr>
          <w:p w14:paraId="5FEC5F5A" w14:textId="77777777" w:rsidR="00FE75BB" w:rsidRPr="00DA300D" w:rsidRDefault="00FE75BB" w:rsidP="00D70E77">
            <w:pPr>
              <w:spacing w:after="0" w:line="240" w:lineRule="atLeast"/>
              <w:ind w:left="522" w:right="-108" w:firstLine="20"/>
              <w:rPr>
                <w:rFonts w:ascii="Times New Roman" w:hAnsi="Times New Roman" w:cs="Times New Roman"/>
                <w:szCs w:val="22"/>
                <w:cs/>
              </w:rPr>
            </w:pPr>
            <w:r>
              <w:rPr>
                <w:rFonts w:ascii="Times New Roman" w:hAnsi="Times New Roman" w:cs="Times New Roman"/>
                <w:b/>
                <w:bCs/>
                <w:szCs w:val="22"/>
              </w:rPr>
              <w:t>At 31 December 2023</w:t>
            </w:r>
          </w:p>
        </w:tc>
        <w:tc>
          <w:tcPr>
            <w:tcW w:w="1418" w:type="dxa"/>
            <w:tcBorders>
              <w:bottom w:val="double" w:sz="4" w:space="0" w:color="auto"/>
            </w:tcBorders>
          </w:tcPr>
          <w:p w14:paraId="0A12F077" w14:textId="77777777" w:rsidR="00FE75BB" w:rsidRPr="00DA300D" w:rsidRDefault="00FE75BB" w:rsidP="00D70E77">
            <w:pPr>
              <w:spacing w:after="0" w:line="280" w:lineRule="atLeast"/>
              <w:ind w:right="-108"/>
              <w:jc w:val="center"/>
              <w:rPr>
                <w:rFonts w:ascii="Times New Roman" w:hAnsi="Times New Roman" w:cs="Times New Roman"/>
                <w:b/>
                <w:bCs/>
                <w:szCs w:val="22"/>
                <w:lang w:val="en-GB"/>
              </w:rPr>
            </w:pPr>
            <w:r w:rsidRPr="00DA300D">
              <w:rPr>
                <w:rFonts w:ascii="Times New Roman" w:hAnsi="Times New Roman" w:cs="Times New Roman" w:hint="cs"/>
                <w:b/>
                <w:bCs/>
                <w:szCs w:val="22"/>
                <w:cs/>
                <w:lang w:val="en-GB"/>
              </w:rPr>
              <w:t>-</w:t>
            </w:r>
          </w:p>
        </w:tc>
        <w:tc>
          <w:tcPr>
            <w:tcW w:w="179" w:type="dxa"/>
          </w:tcPr>
          <w:p w14:paraId="139FC6DF" w14:textId="77777777" w:rsidR="00FE75BB" w:rsidRPr="00DA300D" w:rsidRDefault="00FE75BB" w:rsidP="00D70E77">
            <w:pPr>
              <w:tabs>
                <w:tab w:val="decimal" w:pos="1242"/>
              </w:tabs>
              <w:spacing w:after="0" w:line="280" w:lineRule="atLeast"/>
              <w:ind w:right="-108"/>
              <w:jc w:val="thaiDistribute"/>
              <w:rPr>
                <w:rFonts w:ascii="Times New Roman" w:hAnsi="Times New Roman" w:cs="Times New Roman"/>
                <w:b/>
                <w:bCs/>
                <w:szCs w:val="22"/>
                <w:lang w:val="en-GB"/>
              </w:rPr>
            </w:pPr>
          </w:p>
        </w:tc>
        <w:tc>
          <w:tcPr>
            <w:tcW w:w="1381" w:type="dxa"/>
            <w:tcBorders>
              <w:bottom w:val="double" w:sz="4" w:space="0" w:color="auto"/>
            </w:tcBorders>
          </w:tcPr>
          <w:p w14:paraId="739D10FB" w14:textId="77777777" w:rsidR="00FE75BB" w:rsidRPr="00DA300D" w:rsidRDefault="00FE75BB" w:rsidP="00D70E77">
            <w:pPr>
              <w:spacing w:after="0" w:line="280" w:lineRule="atLeast"/>
              <w:ind w:right="-108"/>
              <w:jc w:val="center"/>
              <w:rPr>
                <w:rFonts w:ascii="Times New Roman" w:hAnsi="Times New Roman" w:cs="Times New Roman"/>
                <w:b/>
                <w:bCs/>
                <w:szCs w:val="22"/>
                <w:lang w:val="en-GB"/>
              </w:rPr>
            </w:pPr>
            <w:r w:rsidRPr="00DA300D">
              <w:rPr>
                <w:rFonts w:ascii="Times New Roman" w:hAnsi="Times New Roman" w:cs="Times New Roman" w:hint="cs"/>
                <w:b/>
                <w:bCs/>
                <w:szCs w:val="22"/>
                <w:cs/>
                <w:lang w:val="en-GB"/>
              </w:rPr>
              <w:t>-</w:t>
            </w:r>
          </w:p>
        </w:tc>
        <w:tc>
          <w:tcPr>
            <w:tcW w:w="180" w:type="dxa"/>
          </w:tcPr>
          <w:p w14:paraId="6BA16152" w14:textId="77777777" w:rsidR="00FE75BB" w:rsidRPr="00DA300D" w:rsidRDefault="00FE75BB" w:rsidP="00D70E77">
            <w:pPr>
              <w:tabs>
                <w:tab w:val="decimal" w:pos="1242"/>
              </w:tabs>
              <w:spacing w:after="0" w:line="280" w:lineRule="atLeast"/>
              <w:ind w:right="-108"/>
              <w:jc w:val="thaiDistribute"/>
              <w:rPr>
                <w:rFonts w:ascii="Times New Roman" w:hAnsi="Times New Roman" w:cs="Times New Roman"/>
                <w:b/>
                <w:bCs/>
                <w:szCs w:val="22"/>
                <w:cs/>
                <w:lang w:val="en-GB"/>
              </w:rPr>
            </w:pPr>
          </w:p>
        </w:tc>
        <w:tc>
          <w:tcPr>
            <w:tcW w:w="1521" w:type="dxa"/>
            <w:tcBorders>
              <w:bottom w:val="double" w:sz="4" w:space="0" w:color="auto"/>
            </w:tcBorders>
            <w:vAlign w:val="center"/>
          </w:tcPr>
          <w:p w14:paraId="291F759C" w14:textId="77777777" w:rsidR="00FE75BB" w:rsidRPr="00DA300D" w:rsidRDefault="00FE75BB" w:rsidP="00FE75BB">
            <w:pPr>
              <w:tabs>
                <w:tab w:val="decimal" w:pos="1363"/>
              </w:tabs>
              <w:spacing w:after="0" w:line="280" w:lineRule="atLeast"/>
              <w:ind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4,197,645</w:t>
            </w:r>
          </w:p>
        </w:tc>
        <w:tc>
          <w:tcPr>
            <w:tcW w:w="180" w:type="dxa"/>
          </w:tcPr>
          <w:p w14:paraId="36EFAE06" w14:textId="77777777" w:rsidR="00FE75BB" w:rsidRPr="00DA300D" w:rsidRDefault="00FE75BB" w:rsidP="00FE75BB">
            <w:pPr>
              <w:tabs>
                <w:tab w:val="decimal" w:pos="1242"/>
              </w:tabs>
              <w:spacing w:after="0" w:line="280" w:lineRule="atLeast"/>
              <w:ind w:right="-108"/>
              <w:jc w:val="thaiDistribute"/>
              <w:rPr>
                <w:rFonts w:ascii="Times New Roman" w:hAnsi="Times New Roman" w:cs="Times New Roman"/>
                <w:b/>
                <w:bCs/>
                <w:szCs w:val="22"/>
                <w:cs/>
                <w:lang w:val="en-GB"/>
              </w:rPr>
            </w:pPr>
          </w:p>
        </w:tc>
        <w:tc>
          <w:tcPr>
            <w:tcW w:w="1624" w:type="dxa"/>
            <w:tcBorders>
              <w:bottom w:val="double" w:sz="4" w:space="0" w:color="auto"/>
            </w:tcBorders>
          </w:tcPr>
          <w:p w14:paraId="23F3F98B" w14:textId="77777777" w:rsidR="00FE75BB" w:rsidRPr="00DA300D" w:rsidRDefault="00FE75BB" w:rsidP="00FE75BB">
            <w:pPr>
              <w:tabs>
                <w:tab w:val="decimal" w:pos="1242"/>
              </w:tabs>
              <w:spacing w:after="0" w:line="280" w:lineRule="atLeast"/>
              <w:ind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281,996</w:t>
            </w:r>
          </w:p>
        </w:tc>
        <w:tc>
          <w:tcPr>
            <w:tcW w:w="180" w:type="dxa"/>
          </w:tcPr>
          <w:p w14:paraId="61B90968" w14:textId="77777777" w:rsidR="00FE75BB" w:rsidRPr="00DA300D" w:rsidRDefault="00FE75BB" w:rsidP="00FE75BB">
            <w:pPr>
              <w:tabs>
                <w:tab w:val="decimal" w:pos="1242"/>
              </w:tabs>
              <w:spacing w:after="0" w:line="280" w:lineRule="atLeast"/>
              <w:ind w:right="-108"/>
              <w:jc w:val="thaiDistribute"/>
              <w:rPr>
                <w:rFonts w:ascii="Times New Roman" w:hAnsi="Times New Roman" w:cs="Times New Roman"/>
                <w:b/>
                <w:bCs/>
                <w:szCs w:val="22"/>
                <w:cs/>
                <w:lang w:val="en-GB"/>
              </w:rPr>
            </w:pPr>
          </w:p>
        </w:tc>
        <w:tc>
          <w:tcPr>
            <w:tcW w:w="1559" w:type="dxa"/>
            <w:tcBorders>
              <w:bottom w:val="double" w:sz="4" w:space="0" w:color="auto"/>
            </w:tcBorders>
          </w:tcPr>
          <w:p w14:paraId="12AAD8AA" w14:textId="77777777" w:rsidR="00FE75BB" w:rsidRPr="00DA300D" w:rsidRDefault="00FE75BB" w:rsidP="00FE75BB">
            <w:pPr>
              <w:tabs>
                <w:tab w:val="decimal" w:pos="1242"/>
              </w:tabs>
              <w:spacing w:after="0" w:line="280" w:lineRule="atLeast"/>
              <w:ind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2,477,754</w:t>
            </w:r>
          </w:p>
        </w:tc>
        <w:tc>
          <w:tcPr>
            <w:tcW w:w="185" w:type="dxa"/>
            <w:gridSpan w:val="2"/>
          </w:tcPr>
          <w:p w14:paraId="3F46AB3A" w14:textId="77777777" w:rsidR="00FE75BB" w:rsidRPr="00DA300D" w:rsidRDefault="00FE75BB" w:rsidP="00FE75BB">
            <w:pPr>
              <w:tabs>
                <w:tab w:val="decimal" w:pos="1242"/>
              </w:tabs>
              <w:spacing w:after="0" w:line="280" w:lineRule="atLeast"/>
              <w:ind w:right="-108"/>
              <w:jc w:val="thaiDistribute"/>
              <w:rPr>
                <w:rFonts w:ascii="Times New Roman" w:hAnsi="Times New Roman" w:cs="Times New Roman"/>
                <w:b/>
                <w:bCs/>
                <w:szCs w:val="22"/>
                <w:cs/>
                <w:lang w:val="en-GB"/>
              </w:rPr>
            </w:pPr>
          </w:p>
        </w:tc>
        <w:tc>
          <w:tcPr>
            <w:tcW w:w="1478" w:type="dxa"/>
            <w:gridSpan w:val="2"/>
            <w:tcBorders>
              <w:bottom w:val="double" w:sz="4" w:space="0" w:color="auto"/>
            </w:tcBorders>
          </w:tcPr>
          <w:p w14:paraId="1523B620" w14:textId="77777777" w:rsidR="00FE75BB" w:rsidRPr="00DA300D" w:rsidRDefault="00FE75BB" w:rsidP="00FE75BB">
            <w:pPr>
              <w:tabs>
                <w:tab w:val="decimal" w:pos="1242"/>
              </w:tabs>
              <w:spacing w:after="0" w:line="280" w:lineRule="atLeast"/>
              <w:ind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10</w:t>
            </w:r>
          </w:p>
        </w:tc>
        <w:tc>
          <w:tcPr>
            <w:tcW w:w="189" w:type="dxa"/>
            <w:gridSpan w:val="2"/>
          </w:tcPr>
          <w:p w14:paraId="160EAC3D" w14:textId="77777777" w:rsidR="00FE75BB" w:rsidRPr="00DA300D" w:rsidRDefault="00FE75BB" w:rsidP="00FE75BB">
            <w:pPr>
              <w:tabs>
                <w:tab w:val="decimal" w:pos="1242"/>
              </w:tabs>
              <w:spacing w:after="0" w:line="280" w:lineRule="atLeast"/>
              <w:ind w:right="-108"/>
              <w:jc w:val="thaiDistribute"/>
              <w:rPr>
                <w:rFonts w:ascii="Times New Roman" w:hAnsi="Times New Roman" w:cs="Times New Roman"/>
                <w:b/>
                <w:bCs/>
                <w:szCs w:val="22"/>
                <w:cs/>
                <w:lang w:val="en-GB"/>
              </w:rPr>
            </w:pPr>
          </w:p>
        </w:tc>
        <w:tc>
          <w:tcPr>
            <w:tcW w:w="1692" w:type="dxa"/>
            <w:tcBorders>
              <w:bottom w:val="double" w:sz="4" w:space="0" w:color="auto"/>
            </w:tcBorders>
          </w:tcPr>
          <w:p w14:paraId="4BF265FE" w14:textId="77777777" w:rsidR="00FE75BB" w:rsidRPr="00DA300D" w:rsidRDefault="00FE75BB" w:rsidP="00FE75BB">
            <w:pPr>
              <w:tabs>
                <w:tab w:val="decimal" w:pos="1392"/>
              </w:tabs>
              <w:spacing w:after="0" w:line="280" w:lineRule="atLeast"/>
              <w:ind w:left="-88" w:right="-108"/>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6,957,405</w:t>
            </w:r>
          </w:p>
        </w:tc>
      </w:tr>
      <w:tr w:rsidR="00FE75BB" w:rsidRPr="00DA300D" w14:paraId="54CF13CB" w14:textId="77777777" w:rsidTr="00FE75BB">
        <w:trPr>
          <w:gridBefore w:val="1"/>
          <w:wBefore w:w="7" w:type="dxa"/>
          <w:cantSplit/>
        </w:trPr>
        <w:tc>
          <w:tcPr>
            <w:tcW w:w="3757" w:type="dxa"/>
          </w:tcPr>
          <w:p w14:paraId="7DD7E610" w14:textId="77777777" w:rsidR="00FE75BB" w:rsidRPr="00DA300D" w:rsidRDefault="00FE75BB" w:rsidP="00D70E77">
            <w:pPr>
              <w:spacing w:after="0" w:line="240" w:lineRule="atLeast"/>
              <w:ind w:left="522" w:right="-108" w:firstLine="20"/>
              <w:rPr>
                <w:rFonts w:ascii="Times New Roman" w:hAnsi="Times New Roman" w:cs="Times New Roman"/>
                <w:szCs w:val="22"/>
                <w:cs/>
              </w:rPr>
            </w:pPr>
            <w:r>
              <w:rPr>
                <w:rFonts w:ascii="Times New Roman" w:hAnsi="Times New Roman" w:cs="Times New Roman"/>
                <w:b/>
                <w:bCs/>
                <w:szCs w:val="22"/>
              </w:rPr>
              <w:t>At 31 December 2024</w:t>
            </w:r>
          </w:p>
        </w:tc>
        <w:tc>
          <w:tcPr>
            <w:tcW w:w="1418" w:type="dxa"/>
            <w:tcBorders>
              <w:top w:val="single" w:sz="4" w:space="0" w:color="auto"/>
              <w:bottom w:val="double" w:sz="4" w:space="0" w:color="auto"/>
            </w:tcBorders>
          </w:tcPr>
          <w:p w14:paraId="5EA1F776" w14:textId="77777777" w:rsidR="00FE75BB" w:rsidRPr="00DA300D" w:rsidRDefault="00FE75BB" w:rsidP="00D70E77">
            <w:pPr>
              <w:spacing w:after="0" w:line="280" w:lineRule="atLeast"/>
              <w:ind w:right="-108"/>
              <w:jc w:val="center"/>
              <w:rPr>
                <w:rFonts w:ascii="Times New Roman" w:hAnsi="Times New Roman" w:cs="Times New Roman"/>
                <w:b/>
                <w:bCs/>
                <w:szCs w:val="22"/>
                <w:lang w:val="en-GB"/>
              </w:rPr>
            </w:pPr>
            <w:r w:rsidRPr="00DA300D">
              <w:rPr>
                <w:rFonts w:ascii="Times New Roman" w:hAnsi="Times New Roman" w:cs="Times New Roman" w:hint="cs"/>
                <w:b/>
                <w:bCs/>
                <w:szCs w:val="22"/>
                <w:cs/>
                <w:lang w:val="en-GB"/>
              </w:rPr>
              <w:t>-</w:t>
            </w:r>
          </w:p>
        </w:tc>
        <w:tc>
          <w:tcPr>
            <w:tcW w:w="179" w:type="dxa"/>
          </w:tcPr>
          <w:p w14:paraId="069F4941" w14:textId="77777777" w:rsidR="00FE75BB" w:rsidRPr="00DA300D" w:rsidRDefault="00FE75BB" w:rsidP="00D70E77">
            <w:pPr>
              <w:tabs>
                <w:tab w:val="decimal" w:pos="1242"/>
              </w:tabs>
              <w:spacing w:after="0" w:line="280" w:lineRule="atLeast"/>
              <w:ind w:right="-108"/>
              <w:jc w:val="thaiDistribute"/>
              <w:rPr>
                <w:rFonts w:ascii="Times New Roman" w:hAnsi="Times New Roman" w:cs="Times New Roman"/>
                <w:b/>
                <w:bCs/>
                <w:szCs w:val="22"/>
                <w:lang w:val="en-GB"/>
              </w:rPr>
            </w:pPr>
          </w:p>
        </w:tc>
        <w:tc>
          <w:tcPr>
            <w:tcW w:w="1381" w:type="dxa"/>
            <w:tcBorders>
              <w:top w:val="single" w:sz="4" w:space="0" w:color="auto"/>
              <w:bottom w:val="double" w:sz="4" w:space="0" w:color="auto"/>
            </w:tcBorders>
          </w:tcPr>
          <w:p w14:paraId="27C9FEDC" w14:textId="77777777" w:rsidR="00FE75BB" w:rsidRPr="00DA300D" w:rsidRDefault="00FE75BB" w:rsidP="00D70E77">
            <w:pPr>
              <w:spacing w:after="0" w:line="280" w:lineRule="atLeast"/>
              <w:ind w:right="-108"/>
              <w:jc w:val="center"/>
              <w:rPr>
                <w:rFonts w:ascii="Times New Roman" w:hAnsi="Times New Roman" w:cs="Times New Roman"/>
                <w:b/>
                <w:bCs/>
                <w:szCs w:val="22"/>
                <w:lang w:val="en-GB"/>
              </w:rPr>
            </w:pPr>
            <w:r w:rsidRPr="00DA300D">
              <w:rPr>
                <w:rFonts w:ascii="Times New Roman" w:hAnsi="Times New Roman" w:cs="Times New Roman" w:hint="cs"/>
                <w:b/>
                <w:bCs/>
                <w:szCs w:val="22"/>
                <w:cs/>
                <w:lang w:val="en-GB"/>
              </w:rPr>
              <w:t>-</w:t>
            </w:r>
          </w:p>
        </w:tc>
        <w:tc>
          <w:tcPr>
            <w:tcW w:w="180" w:type="dxa"/>
          </w:tcPr>
          <w:p w14:paraId="0B42F2E6" w14:textId="77777777" w:rsidR="00FE75BB" w:rsidRPr="00DA300D" w:rsidRDefault="00FE75BB" w:rsidP="00D70E77">
            <w:pPr>
              <w:tabs>
                <w:tab w:val="decimal" w:pos="1242"/>
              </w:tabs>
              <w:spacing w:after="0" w:line="280" w:lineRule="atLeast"/>
              <w:ind w:right="-108"/>
              <w:jc w:val="thaiDistribute"/>
              <w:rPr>
                <w:rFonts w:ascii="Times New Roman" w:hAnsi="Times New Roman" w:cs="Times New Roman"/>
                <w:b/>
                <w:bCs/>
                <w:szCs w:val="22"/>
                <w:cs/>
                <w:lang w:val="en-GB"/>
              </w:rPr>
            </w:pPr>
          </w:p>
        </w:tc>
        <w:tc>
          <w:tcPr>
            <w:tcW w:w="1521" w:type="dxa"/>
            <w:tcBorders>
              <w:top w:val="single" w:sz="4" w:space="0" w:color="auto"/>
              <w:bottom w:val="double" w:sz="4" w:space="0" w:color="auto"/>
            </w:tcBorders>
          </w:tcPr>
          <w:p w14:paraId="226D2524" w14:textId="77777777" w:rsidR="00FE75BB" w:rsidRPr="00DA300D" w:rsidRDefault="00FE75BB" w:rsidP="00FE75BB">
            <w:pPr>
              <w:spacing w:after="0" w:line="280" w:lineRule="atLeast"/>
              <w:ind w:right="-108"/>
              <w:jc w:val="center"/>
              <w:rPr>
                <w:rFonts w:ascii="Times New Roman" w:hAnsi="Times New Roman" w:cs="Times New Roman"/>
                <w:b/>
                <w:bCs/>
                <w:szCs w:val="22"/>
                <w:lang w:val="en-GB"/>
              </w:rPr>
            </w:pPr>
            <w:r w:rsidRPr="00DA300D">
              <w:rPr>
                <w:rFonts w:ascii="Times New Roman" w:hAnsi="Times New Roman" w:cs="Times New Roman" w:hint="cs"/>
                <w:b/>
                <w:bCs/>
                <w:szCs w:val="22"/>
                <w:cs/>
                <w:lang w:val="en-GB"/>
              </w:rPr>
              <w:t>-</w:t>
            </w:r>
          </w:p>
        </w:tc>
        <w:tc>
          <w:tcPr>
            <w:tcW w:w="180" w:type="dxa"/>
          </w:tcPr>
          <w:p w14:paraId="5036A9C6" w14:textId="77777777" w:rsidR="00FE75BB" w:rsidRPr="00DA300D" w:rsidRDefault="00FE75BB" w:rsidP="00D70E77">
            <w:pPr>
              <w:tabs>
                <w:tab w:val="decimal" w:pos="1242"/>
              </w:tabs>
              <w:spacing w:after="0" w:line="280" w:lineRule="atLeast"/>
              <w:ind w:right="-108"/>
              <w:jc w:val="thaiDistribute"/>
              <w:rPr>
                <w:rFonts w:ascii="Times New Roman" w:hAnsi="Times New Roman" w:cs="Times New Roman"/>
                <w:b/>
                <w:bCs/>
                <w:szCs w:val="22"/>
                <w:cs/>
                <w:lang w:val="en-GB"/>
              </w:rPr>
            </w:pPr>
          </w:p>
        </w:tc>
        <w:tc>
          <w:tcPr>
            <w:tcW w:w="1624" w:type="dxa"/>
            <w:tcBorders>
              <w:top w:val="single" w:sz="4" w:space="0" w:color="auto"/>
              <w:bottom w:val="double" w:sz="4" w:space="0" w:color="auto"/>
            </w:tcBorders>
          </w:tcPr>
          <w:p w14:paraId="5C1BE6A5" w14:textId="77777777" w:rsidR="00FE75BB" w:rsidRPr="00DA300D" w:rsidRDefault="00FE75BB" w:rsidP="00D70E77">
            <w:pPr>
              <w:tabs>
                <w:tab w:val="decimal" w:pos="1242"/>
              </w:tabs>
              <w:spacing w:after="0" w:line="28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34,205</w:t>
            </w:r>
          </w:p>
        </w:tc>
        <w:tc>
          <w:tcPr>
            <w:tcW w:w="180" w:type="dxa"/>
          </w:tcPr>
          <w:p w14:paraId="356C405A" w14:textId="77777777" w:rsidR="00FE75BB" w:rsidRPr="00DA300D" w:rsidRDefault="00FE75BB" w:rsidP="00D70E77">
            <w:pPr>
              <w:tabs>
                <w:tab w:val="decimal" w:pos="1242"/>
              </w:tabs>
              <w:spacing w:after="0" w:line="280" w:lineRule="atLeast"/>
              <w:ind w:right="-108"/>
              <w:jc w:val="thaiDistribute"/>
              <w:rPr>
                <w:rFonts w:ascii="Times New Roman" w:hAnsi="Times New Roman" w:cs="Times New Roman"/>
                <w:b/>
                <w:bCs/>
                <w:szCs w:val="22"/>
                <w:cs/>
                <w:lang w:val="en-GB"/>
              </w:rPr>
            </w:pPr>
          </w:p>
        </w:tc>
        <w:tc>
          <w:tcPr>
            <w:tcW w:w="1559" w:type="dxa"/>
            <w:tcBorders>
              <w:top w:val="single" w:sz="4" w:space="0" w:color="auto"/>
              <w:bottom w:val="double" w:sz="4" w:space="0" w:color="auto"/>
            </w:tcBorders>
          </w:tcPr>
          <w:p w14:paraId="14ED9291" w14:textId="77777777" w:rsidR="00FE75BB" w:rsidRPr="00DA300D" w:rsidRDefault="00FE75BB" w:rsidP="00D70E77">
            <w:pPr>
              <w:tabs>
                <w:tab w:val="decimal" w:pos="1242"/>
              </w:tabs>
              <w:spacing w:after="0" w:line="28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1,288,547</w:t>
            </w:r>
          </w:p>
        </w:tc>
        <w:tc>
          <w:tcPr>
            <w:tcW w:w="185" w:type="dxa"/>
            <w:gridSpan w:val="2"/>
          </w:tcPr>
          <w:p w14:paraId="791C7E4B" w14:textId="77777777" w:rsidR="00FE75BB" w:rsidRPr="00DA300D" w:rsidRDefault="00FE75BB" w:rsidP="00D70E77">
            <w:pPr>
              <w:tabs>
                <w:tab w:val="decimal" w:pos="1242"/>
              </w:tabs>
              <w:spacing w:after="0" w:line="280" w:lineRule="atLeast"/>
              <w:ind w:right="-108"/>
              <w:jc w:val="thaiDistribute"/>
              <w:rPr>
                <w:rFonts w:ascii="Times New Roman" w:hAnsi="Times New Roman" w:cs="Times New Roman"/>
                <w:b/>
                <w:bCs/>
                <w:szCs w:val="22"/>
                <w:cs/>
                <w:lang w:val="en-GB"/>
              </w:rPr>
            </w:pPr>
          </w:p>
        </w:tc>
        <w:tc>
          <w:tcPr>
            <w:tcW w:w="1478" w:type="dxa"/>
            <w:gridSpan w:val="2"/>
            <w:tcBorders>
              <w:top w:val="single" w:sz="4" w:space="0" w:color="auto"/>
              <w:bottom w:val="double" w:sz="4" w:space="0" w:color="auto"/>
            </w:tcBorders>
          </w:tcPr>
          <w:p w14:paraId="5525F73C" w14:textId="77777777" w:rsidR="00FE75BB" w:rsidRPr="00DA300D" w:rsidRDefault="00FE75BB" w:rsidP="00D70E77">
            <w:pPr>
              <w:tabs>
                <w:tab w:val="decimal" w:pos="1242"/>
              </w:tabs>
              <w:spacing w:after="0" w:line="280" w:lineRule="atLeast"/>
              <w:ind w:right="-108"/>
              <w:jc w:val="thaiDistribute"/>
              <w:rPr>
                <w:rFonts w:ascii="Times New Roman" w:hAnsi="Times New Roman" w:cs="Times New Roman"/>
                <w:b/>
                <w:bCs/>
                <w:szCs w:val="22"/>
                <w:lang w:val="en-GB"/>
              </w:rPr>
            </w:pPr>
            <w:r>
              <w:rPr>
                <w:rFonts w:ascii="Times New Roman" w:hAnsi="Times New Roman" w:cs="Times New Roman"/>
                <w:b/>
                <w:bCs/>
                <w:szCs w:val="22"/>
                <w:lang w:val="en-GB"/>
              </w:rPr>
              <w:t>4</w:t>
            </w:r>
          </w:p>
        </w:tc>
        <w:tc>
          <w:tcPr>
            <w:tcW w:w="189" w:type="dxa"/>
            <w:gridSpan w:val="2"/>
          </w:tcPr>
          <w:p w14:paraId="2C8A9988" w14:textId="77777777" w:rsidR="00FE75BB" w:rsidRPr="00DA300D" w:rsidRDefault="00FE75BB" w:rsidP="00D70E77">
            <w:pPr>
              <w:tabs>
                <w:tab w:val="decimal" w:pos="1242"/>
              </w:tabs>
              <w:spacing w:after="0" w:line="280" w:lineRule="atLeast"/>
              <w:ind w:right="-108"/>
              <w:jc w:val="thaiDistribute"/>
              <w:rPr>
                <w:rFonts w:ascii="Times New Roman" w:hAnsi="Times New Roman" w:cs="Times New Roman"/>
                <w:b/>
                <w:bCs/>
                <w:szCs w:val="22"/>
                <w:cs/>
                <w:lang w:val="en-GB"/>
              </w:rPr>
            </w:pPr>
          </w:p>
        </w:tc>
        <w:tc>
          <w:tcPr>
            <w:tcW w:w="1692" w:type="dxa"/>
            <w:tcBorders>
              <w:top w:val="single" w:sz="4" w:space="0" w:color="auto"/>
              <w:bottom w:val="double" w:sz="4" w:space="0" w:color="auto"/>
            </w:tcBorders>
          </w:tcPr>
          <w:p w14:paraId="5C30BCFD" w14:textId="77777777" w:rsidR="00FE75BB" w:rsidRPr="00DA300D" w:rsidRDefault="00FE75BB" w:rsidP="00D70E77">
            <w:pPr>
              <w:tabs>
                <w:tab w:val="decimal" w:pos="1392"/>
              </w:tabs>
              <w:spacing w:after="0" w:line="280" w:lineRule="atLeast"/>
              <w:ind w:left="-88" w:right="-108"/>
              <w:jc w:val="thaiDistribute"/>
              <w:rPr>
                <w:rFonts w:ascii="Times New Roman" w:hAnsi="Times New Roman" w:cs="Times New Roman"/>
                <w:b/>
                <w:bCs/>
                <w:szCs w:val="22"/>
                <w:lang w:val="en-GB"/>
              </w:rPr>
            </w:pPr>
            <w:r>
              <w:rPr>
                <w:rFonts w:ascii="Times New Roman" w:hAnsi="Times New Roman" w:cs="Times New Roman"/>
                <w:b/>
                <w:bCs/>
                <w:szCs w:val="22"/>
                <w:lang w:val="en-GB"/>
              </w:rPr>
              <w:t>1,322,756</w:t>
            </w:r>
          </w:p>
        </w:tc>
      </w:tr>
    </w:tbl>
    <w:p w14:paraId="27374371" w14:textId="77777777" w:rsidR="00E61D85" w:rsidRPr="00DA300D" w:rsidRDefault="00E61D85" w:rsidP="00E61D85">
      <w:pPr>
        <w:spacing w:after="0" w:line="240" w:lineRule="atLeast"/>
        <w:ind w:left="522" w:right="-108" w:firstLine="20"/>
        <w:rPr>
          <w:rFonts w:ascii="Times New Roman" w:hAnsi="Times New Roman" w:cs="Times New Roman"/>
          <w:szCs w:val="22"/>
        </w:rPr>
      </w:pPr>
    </w:p>
    <w:p w14:paraId="0E2300B9" w14:textId="77777777" w:rsidR="00554FD4" w:rsidRPr="00DA300D"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6FDF754C" w14:textId="77777777" w:rsidR="00554FD4" w:rsidRPr="00DA300D" w:rsidRDefault="00554FD4" w:rsidP="00554FD4">
      <w:pPr>
        <w:spacing w:after="0" w:line="240" w:lineRule="auto"/>
        <w:rPr>
          <w:rFonts w:ascii="Times New Roman" w:hAnsi="Times New Roman" w:cs="Times New Roman"/>
          <w:b/>
          <w:bCs/>
          <w:szCs w:val="22"/>
        </w:rPr>
        <w:sectPr w:rsidR="00554FD4" w:rsidRPr="00DA300D" w:rsidSect="00227DEA">
          <w:pgSz w:w="16840" w:h="11907" w:orient="landscape" w:code="9"/>
          <w:pgMar w:top="1582" w:right="1151" w:bottom="992" w:left="1151" w:header="709" w:footer="454" w:gutter="0"/>
          <w:cols w:space="737"/>
          <w:docGrid w:linePitch="381"/>
        </w:sectPr>
      </w:pPr>
    </w:p>
    <w:p w14:paraId="6AA3D85F" w14:textId="77777777" w:rsidR="00554FD4" w:rsidRPr="00DA300D" w:rsidRDefault="00554FD4" w:rsidP="00554FD4">
      <w:pPr>
        <w:spacing w:after="0" w:line="240" w:lineRule="atLeast"/>
        <w:ind w:left="567" w:right="-43"/>
        <w:jc w:val="thaiDistribute"/>
        <w:rPr>
          <w:rFonts w:ascii="Times New Roman" w:hAnsi="Times New Roman" w:cs="Times New Roman"/>
          <w:szCs w:val="22"/>
        </w:rPr>
      </w:pPr>
      <w:r w:rsidRPr="00DA300D">
        <w:rPr>
          <w:rFonts w:ascii="Times New Roman" w:hAnsi="Times New Roman" w:cs="Times New Roman"/>
          <w:szCs w:val="22"/>
        </w:rPr>
        <w:t xml:space="preserve">Depreciation </w:t>
      </w:r>
      <w:r w:rsidR="0056207B" w:rsidRPr="00DA300D">
        <w:rPr>
          <w:rFonts w:ascii="Times New Roman" w:hAnsi="Times New Roman" w:cs="Times New Roman"/>
          <w:szCs w:val="22"/>
        </w:rPr>
        <w:t xml:space="preserve">for the year ended 31 December </w:t>
      </w:r>
      <w:r w:rsidRPr="00DA300D">
        <w:rPr>
          <w:rFonts w:ascii="Times New Roman" w:hAnsi="Times New Roman" w:cs="Times New Roman"/>
          <w:szCs w:val="22"/>
        </w:rPr>
        <w:t>was included in</w:t>
      </w:r>
      <w:r w:rsidR="0056207B" w:rsidRPr="00DA300D">
        <w:rPr>
          <w:rFonts w:ascii="Times New Roman" w:hAnsi="Times New Roman" w:cs="Times New Roman"/>
          <w:szCs w:val="22"/>
        </w:rPr>
        <w:t>:-</w:t>
      </w:r>
    </w:p>
    <w:p w14:paraId="2AB0A6C7" w14:textId="77777777" w:rsidR="00554FD4" w:rsidRPr="00DA300D" w:rsidRDefault="00554FD4" w:rsidP="00554FD4">
      <w:pPr>
        <w:spacing w:after="0" w:line="240" w:lineRule="atLeast"/>
        <w:ind w:left="567" w:right="-43"/>
        <w:jc w:val="thaiDistribute"/>
        <w:rPr>
          <w:rFonts w:ascii="Times New Roman" w:hAnsi="Times New Roman" w:cs="Times New Roman"/>
          <w:szCs w:val="22"/>
        </w:rPr>
      </w:pPr>
    </w:p>
    <w:tbl>
      <w:tblPr>
        <w:tblW w:w="9871" w:type="dxa"/>
        <w:tblInd w:w="18" w:type="dxa"/>
        <w:tblLayout w:type="fixed"/>
        <w:tblLook w:val="01E0" w:firstRow="1" w:lastRow="1" w:firstColumn="1" w:lastColumn="1" w:noHBand="0" w:noVBand="0"/>
      </w:tblPr>
      <w:tblGrid>
        <w:gridCol w:w="3351"/>
        <w:gridCol w:w="1418"/>
        <w:gridCol w:w="264"/>
        <w:gridCol w:w="1429"/>
        <w:gridCol w:w="264"/>
        <w:gridCol w:w="1444"/>
        <w:gridCol w:w="255"/>
        <w:gridCol w:w="1446"/>
      </w:tblGrid>
      <w:tr w:rsidR="00554FD4" w:rsidRPr="00DA300D" w14:paraId="034FD5B9" w14:textId="77777777" w:rsidTr="006E3D18">
        <w:trPr>
          <w:tblHeader/>
        </w:trPr>
        <w:tc>
          <w:tcPr>
            <w:tcW w:w="3351" w:type="dxa"/>
          </w:tcPr>
          <w:p w14:paraId="55FAFA35" w14:textId="77777777" w:rsidR="00554FD4" w:rsidRPr="00DA300D" w:rsidRDefault="00554FD4" w:rsidP="006E3D18">
            <w:pPr>
              <w:spacing w:after="0" w:line="240" w:lineRule="atLeast"/>
              <w:ind w:left="549" w:right="-25"/>
              <w:jc w:val="both"/>
              <w:rPr>
                <w:rFonts w:ascii="Times New Roman" w:hAnsi="Times New Roman" w:cs="Times New Roman"/>
                <w:szCs w:val="22"/>
              </w:rPr>
            </w:pPr>
          </w:p>
        </w:tc>
        <w:tc>
          <w:tcPr>
            <w:tcW w:w="3111" w:type="dxa"/>
            <w:gridSpan w:val="3"/>
            <w:vAlign w:val="center"/>
          </w:tcPr>
          <w:p w14:paraId="185D9BE6" w14:textId="77777777" w:rsidR="00554FD4" w:rsidRPr="00DA300D" w:rsidRDefault="00554FD4" w:rsidP="006E3D18">
            <w:pPr>
              <w:tabs>
                <w:tab w:val="left" w:pos="515"/>
                <w:tab w:val="left" w:pos="810"/>
              </w:tabs>
              <w:spacing w:after="0" w:line="240" w:lineRule="atLeast"/>
              <w:ind w:left="180" w:right="-25"/>
              <w:jc w:val="center"/>
              <w:rPr>
                <w:rFonts w:ascii="Times New Roman" w:eastAsia="Cordia New" w:hAnsi="Times New Roman" w:cs="Times New Roman"/>
                <w:b/>
                <w:bCs/>
                <w:szCs w:val="22"/>
              </w:rPr>
            </w:pPr>
            <w:r w:rsidRPr="00DA300D">
              <w:rPr>
                <w:rFonts w:ascii="Times New Roman" w:eastAsia="Cordia New" w:hAnsi="Times New Roman" w:cs="Times New Roman"/>
                <w:b/>
                <w:bCs/>
                <w:szCs w:val="22"/>
              </w:rPr>
              <w:t>Consolidated</w:t>
            </w:r>
          </w:p>
          <w:p w14:paraId="5A327575" w14:textId="77777777" w:rsidR="00554FD4" w:rsidRPr="00DA300D" w:rsidRDefault="00554FD4" w:rsidP="006E3D18">
            <w:pPr>
              <w:tabs>
                <w:tab w:val="left" w:pos="515"/>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eastAsia="Cordia New" w:hAnsi="Times New Roman" w:cs="Times New Roman"/>
                <w:b/>
                <w:bCs/>
                <w:szCs w:val="22"/>
              </w:rPr>
              <w:t>financial statements</w:t>
            </w:r>
          </w:p>
        </w:tc>
        <w:tc>
          <w:tcPr>
            <w:tcW w:w="264" w:type="dxa"/>
          </w:tcPr>
          <w:p w14:paraId="5CD0FE77" w14:textId="77777777" w:rsidR="00554FD4" w:rsidRPr="00DA300D" w:rsidRDefault="00554FD4" w:rsidP="006E3D18">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145" w:type="dxa"/>
            <w:gridSpan w:val="3"/>
            <w:vAlign w:val="bottom"/>
          </w:tcPr>
          <w:p w14:paraId="58BF09D3" w14:textId="77777777" w:rsidR="00554FD4" w:rsidRPr="00DA300D" w:rsidRDefault="00554FD4" w:rsidP="006E3D18">
            <w:pPr>
              <w:tabs>
                <w:tab w:val="left" w:pos="515"/>
                <w:tab w:val="decimal" w:pos="569"/>
                <w:tab w:val="left" w:pos="810"/>
              </w:tabs>
              <w:spacing w:after="0" w:line="240" w:lineRule="atLeast"/>
              <w:ind w:left="180" w:right="-25"/>
              <w:jc w:val="center"/>
              <w:rPr>
                <w:rFonts w:ascii="Times New Roman" w:eastAsia="Cordia New" w:hAnsi="Times New Roman" w:cs="Times New Roman"/>
                <w:b/>
                <w:bCs/>
                <w:szCs w:val="22"/>
              </w:rPr>
            </w:pPr>
            <w:r w:rsidRPr="00DA300D">
              <w:rPr>
                <w:rFonts w:ascii="Times New Roman" w:eastAsia="Cordia New" w:hAnsi="Times New Roman" w:cs="Times New Roman"/>
                <w:b/>
                <w:bCs/>
                <w:szCs w:val="22"/>
              </w:rPr>
              <w:t>Separate</w:t>
            </w:r>
          </w:p>
          <w:p w14:paraId="33E8C164" w14:textId="77777777" w:rsidR="00554FD4" w:rsidRPr="00DA300D" w:rsidRDefault="00554FD4" w:rsidP="006E3D18">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eastAsia="Cordia New" w:hAnsi="Times New Roman" w:cs="Times New Roman"/>
                <w:b/>
                <w:bCs/>
                <w:szCs w:val="22"/>
              </w:rPr>
              <w:t>financial statements</w:t>
            </w:r>
          </w:p>
        </w:tc>
      </w:tr>
      <w:tr w:rsidR="003444EB" w:rsidRPr="00DA300D" w14:paraId="372DF0D5" w14:textId="77777777" w:rsidTr="006E3D18">
        <w:trPr>
          <w:tblHeader/>
        </w:trPr>
        <w:tc>
          <w:tcPr>
            <w:tcW w:w="3351" w:type="dxa"/>
          </w:tcPr>
          <w:p w14:paraId="28C6DD1F" w14:textId="77777777" w:rsidR="003444EB" w:rsidRPr="00DA300D" w:rsidRDefault="003444EB" w:rsidP="006E3D18">
            <w:pPr>
              <w:spacing w:after="0" w:line="240" w:lineRule="atLeast"/>
              <w:ind w:left="549" w:right="-25"/>
              <w:jc w:val="both"/>
              <w:rPr>
                <w:rFonts w:ascii="Times New Roman" w:hAnsi="Times New Roman" w:cs="Times New Roman"/>
                <w:szCs w:val="22"/>
              </w:rPr>
            </w:pPr>
          </w:p>
        </w:tc>
        <w:tc>
          <w:tcPr>
            <w:tcW w:w="1418" w:type="dxa"/>
          </w:tcPr>
          <w:p w14:paraId="701DA99B" w14:textId="77777777" w:rsidR="003444EB" w:rsidRPr="00DA300D" w:rsidRDefault="003444EB" w:rsidP="006E3D18">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w:t>
            </w:r>
            <w:r>
              <w:rPr>
                <w:rFonts w:ascii="Times New Roman" w:hAnsi="Times New Roman" w:cs="Times New Roman"/>
                <w:szCs w:val="22"/>
              </w:rPr>
              <w:t>4</w:t>
            </w:r>
          </w:p>
        </w:tc>
        <w:tc>
          <w:tcPr>
            <w:tcW w:w="264" w:type="dxa"/>
          </w:tcPr>
          <w:p w14:paraId="3D008AC2" w14:textId="77777777" w:rsidR="003444EB" w:rsidRPr="00DA300D" w:rsidRDefault="003444EB" w:rsidP="006E3D18">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58D7FA3C" w14:textId="77777777" w:rsidR="003444EB" w:rsidRPr="00DA300D" w:rsidRDefault="003444EB" w:rsidP="006E3D18">
            <w:pPr>
              <w:spacing w:after="0" w:line="240" w:lineRule="atLeast"/>
              <w:ind w:left="-54" w:right="-25" w:firstLine="37"/>
              <w:jc w:val="center"/>
              <w:rPr>
                <w:rFonts w:ascii="Times New Roman" w:hAnsi="Times New Roman" w:cs="Times New Roman"/>
                <w:szCs w:val="22"/>
              </w:rPr>
            </w:pPr>
            <w:r w:rsidRPr="00DA300D">
              <w:rPr>
                <w:rFonts w:ascii="Times New Roman" w:hAnsi="Times New Roman" w:cs="Times New Roman"/>
                <w:szCs w:val="22"/>
              </w:rPr>
              <w:t>202</w:t>
            </w:r>
            <w:r>
              <w:rPr>
                <w:rFonts w:ascii="Times New Roman" w:hAnsi="Times New Roman" w:cs="Times New Roman"/>
                <w:szCs w:val="22"/>
              </w:rPr>
              <w:t>3</w:t>
            </w:r>
          </w:p>
        </w:tc>
        <w:tc>
          <w:tcPr>
            <w:tcW w:w="264" w:type="dxa"/>
          </w:tcPr>
          <w:p w14:paraId="70A7ADC1" w14:textId="77777777" w:rsidR="003444EB" w:rsidRPr="00DA300D" w:rsidRDefault="003444EB" w:rsidP="006E3D18">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44" w:type="dxa"/>
          </w:tcPr>
          <w:p w14:paraId="6BC1BCC5" w14:textId="77777777" w:rsidR="003444EB" w:rsidRPr="00DA300D" w:rsidRDefault="003444EB" w:rsidP="00751A07">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w:t>
            </w:r>
            <w:r>
              <w:rPr>
                <w:rFonts w:ascii="Times New Roman" w:hAnsi="Times New Roman" w:cs="Times New Roman"/>
                <w:szCs w:val="22"/>
              </w:rPr>
              <w:t>4</w:t>
            </w:r>
          </w:p>
        </w:tc>
        <w:tc>
          <w:tcPr>
            <w:tcW w:w="255" w:type="dxa"/>
          </w:tcPr>
          <w:p w14:paraId="0273D4EB" w14:textId="77777777" w:rsidR="003444EB" w:rsidRPr="00DA300D" w:rsidRDefault="003444EB" w:rsidP="00751A07">
            <w:pPr>
              <w:tabs>
                <w:tab w:val="left" w:pos="405"/>
              </w:tabs>
              <w:spacing w:after="0" w:line="240" w:lineRule="atLeast"/>
              <w:ind w:left="-54" w:right="-25" w:hanging="115"/>
              <w:jc w:val="center"/>
              <w:rPr>
                <w:rFonts w:ascii="Times New Roman" w:hAnsi="Times New Roman" w:cs="Times New Roman"/>
                <w:szCs w:val="22"/>
              </w:rPr>
            </w:pPr>
          </w:p>
        </w:tc>
        <w:tc>
          <w:tcPr>
            <w:tcW w:w="1446" w:type="dxa"/>
          </w:tcPr>
          <w:p w14:paraId="30BBFEE2" w14:textId="77777777" w:rsidR="003444EB" w:rsidRPr="00DA300D" w:rsidRDefault="003444EB" w:rsidP="00751A07">
            <w:pPr>
              <w:spacing w:after="0" w:line="240" w:lineRule="atLeast"/>
              <w:ind w:left="-54" w:right="-25" w:firstLine="37"/>
              <w:jc w:val="center"/>
              <w:rPr>
                <w:rFonts w:ascii="Times New Roman" w:hAnsi="Times New Roman" w:cs="Times New Roman"/>
                <w:szCs w:val="22"/>
              </w:rPr>
            </w:pPr>
            <w:r w:rsidRPr="00DA300D">
              <w:rPr>
                <w:rFonts w:ascii="Times New Roman" w:hAnsi="Times New Roman" w:cs="Times New Roman"/>
                <w:szCs w:val="22"/>
              </w:rPr>
              <w:t>202</w:t>
            </w:r>
            <w:r>
              <w:rPr>
                <w:rFonts w:ascii="Times New Roman" w:hAnsi="Times New Roman" w:cs="Times New Roman"/>
                <w:szCs w:val="22"/>
              </w:rPr>
              <w:t>3</w:t>
            </w:r>
          </w:p>
        </w:tc>
      </w:tr>
      <w:tr w:rsidR="001269E3" w:rsidRPr="00DA300D" w14:paraId="6F60A254" w14:textId="77777777" w:rsidTr="006E3D18">
        <w:trPr>
          <w:tblHeader/>
        </w:trPr>
        <w:tc>
          <w:tcPr>
            <w:tcW w:w="3351" w:type="dxa"/>
          </w:tcPr>
          <w:p w14:paraId="787CE5DB" w14:textId="77777777" w:rsidR="001269E3" w:rsidRPr="00DA300D" w:rsidRDefault="001269E3" w:rsidP="006E3D18">
            <w:pPr>
              <w:spacing w:after="0" w:line="240" w:lineRule="atLeast"/>
              <w:ind w:left="549" w:right="-25"/>
              <w:jc w:val="both"/>
              <w:rPr>
                <w:rFonts w:ascii="Times New Roman" w:hAnsi="Times New Roman" w:cs="Times New Roman"/>
                <w:szCs w:val="22"/>
              </w:rPr>
            </w:pPr>
          </w:p>
        </w:tc>
        <w:tc>
          <w:tcPr>
            <w:tcW w:w="6520" w:type="dxa"/>
            <w:gridSpan w:val="7"/>
          </w:tcPr>
          <w:p w14:paraId="6A8AF186" w14:textId="77777777" w:rsidR="001269E3" w:rsidRPr="00DA300D" w:rsidRDefault="001269E3" w:rsidP="006E3D18">
            <w:pPr>
              <w:spacing w:after="0" w:line="240" w:lineRule="atLeast"/>
              <w:ind w:left="-54" w:right="-25" w:firstLine="37"/>
              <w:jc w:val="center"/>
              <w:rPr>
                <w:rFonts w:ascii="Times New Roman" w:hAnsi="Times New Roman" w:cs="Times New Roman"/>
                <w:szCs w:val="22"/>
              </w:rPr>
            </w:pPr>
            <w:r w:rsidRPr="00DA300D">
              <w:rPr>
                <w:rFonts w:ascii="Times New Roman" w:hAnsi="Times New Roman" w:cs="Times New Roman"/>
                <w:i/>
                <w:iCs/>
                <w:szCs w:val="22"/>
              </w:rPr>
              <w:t>(in Baht)</w:t>
            </w:r>
          </w:p>
        </w:tc>
      </w:tr>
      <w:tr w:rsidR="003444EB" w:rsidRPr="00DA300D" w14:paraId="4DA12FB7" w14:textId="77777777" w:rsidTr="00A23EA2">
        <w:trPr>
          <w:trHeight w:val="113"/>
        </w:trPr>
        <w:tc>
          <w:tcPr>
            <w:tcW w:w="3351" w:type="dxa"/>
          </w:tcPr>
          <w:p w14:paraId="69406BFF" w14:textId="77777777" w:rsidR="003444EB" w:rsidRPr="00DA300D" w:rsidRDefault="003444EB" w:rsidP="00703B20">
            <w:pPr>
              <w:spacing w:after="0" w:line="240" w:lineRule="atLeast"/>
              <w:ind w:left="522" w:right="-162"/>
              <w:rPr>
                <w:rFonts w:ascii="Times New Roman" w:eastAsia="Cordia New" w:hAnsi="Times New Roman" w:cs="Times New Roman"/>
                <w:szCs w:val="22"/>
                <w:cs/>
              </w:rPr>
            </w:pPr>
            <w:r w:rsidRPr="00DA300D">
              <w:rPr>
                <w:rFonts w:ascii="Times New Roman" w:eastAsia="Cordia New" w:hAnsi="Times New Roman" w:cs="Times New Roman"/>
                <w:szCs w:val="22"/>
              </w:rPr>
              <w:t xml:space="preserve">Cost of sales of goods or </w:t>
            </w:r>
            <w:r w:rsidRPr="00DA300D">
              <w:rPr>
                <w:rFonts w:ascii="Times New Roman" w:eastAsia="Cordia New" w:hAnsi="Times New Roman" w:cs="Times New Roman"/>
                <w:szCs w:val="22"/>
              </w:rPr>
              <w:br/>
              <w:t xml:space="preserve">  rendering of service</w:t>
            </w:r>
          </w:p>
        </w:tc>
        <w:tc>
          <w:tcPr>
            <w:tcW w:w="1418" w:type="dxa"/>
            <w:shd w:val="clear" w:color="auto" w:fill="auto"/>
          </w:tcPr>
          <w:p w14:paraId="677BFCA9" w14:textId="77777777" w:rsidR="003444EB" w:rsidRPr="00DA300D" w:rsidRDefault="003444EB" w:rsidP="006E3D18">
            <w:pPr>
              <w:tabs>
                <w:tab w:val="decimal" w:pos="1167"/>
              </w:tabs>
              <w:spacing w:after="0" w:line="280" w:lineRule="atLeast"/>
              <w:ind w:right="-108"/>
              <w:jc w:val="both"/>
              <w:rPr>
                <w:rFonts w:ascii="Times New Roman" w:hAnsi="Times New Roman" w:cstheme="minorBidi"/>
                <w:szCs w:val="22"/>
              </w:rPr>
            </w:pPr>
          </w:p>
          <w:p w14:paraId="1A98D63C" w14:textId="77777777" w:rsidR="003444EB" w:rsidRPr="00DA300D" w:rsidRDefault="003444EB" w:rsidP="006E3D18">
            <w:pPr>
              <w:tabs>
                <w:tab w:val="decimal" w:pos="1167"/>
              </w:tabs>
              <w:spacing w:after="0" w:line="280" w:lineRule="atLeast"/>
              <w:ind w:right="-108"/>
              <w:jc w:val="both"/>
              <w:rPr>
                <w:rFonts w:ascii="Times New Roman" w:hAnsi="Times New Roman" w:cstheme="minorBidi"/>
                <w:szCs w:val="22"/>
              </w:rPr>
            </w:pPr>
            <w:r>
              <w:rPr>
                <w:rFonts w:ascii="Times New Roman" w:hAnsi="Times New Roman" w:cstheme="minorBidi"/>
                <w:szCs w:val="22"/>
              </w:rPr>
              <w:t>332,207</w:t>
            </w:r>
          </w:p>
        </w:tc>
        <w:tc>
          <w:tcPr>
            <w:tcW w:w="264" w:type="dxa"/>
            <w:shd w:val="clear" w:color="auto" w:fill="auto"/>
          </w:tcPr>
          <w:p w14:paraId="745F726B" w14:textId="77777777" w:rsidR="003444EB" w:rsidRPr="00DA300D" w:rsidRDefault="003444EB" w:rsidP="006E3D18">
            <w:pPr>
              <w:tabs>
                <w:tab w:val="decimal" w:pos="882"/>
                <w:tab w:val="decimal" w:pos="1059"/>
              </w:tabs>
              <w:spacing w:after="0" w:line="280" w:lineRule="atLeast"/>
              <w:ind w:right="-108"/>
              <w:jc w:val="thaiDistribute"/>
              <w:rPr>
                <w:rFonts w:ascii="Times New Roman" w:hAnsi="Times New Roman" w:cs="Times New Roman"/>
                <w:szCs w:val="22"/>
                <w:lang w:val="en-GB"/>
              </w:rPr>
            </w:pPr>
          </w:p>
        </w:tc>
        <w:tc>
          <w:tcPr>
            <w:tcW w:w="1429" w:type="dxa"/>
            <w:shd w:val="clear" w:color="auto" w:fill="auto"/>
          </w:tcPr>
          <w:p w14:paraId="0CB55CAC" w14:textId="77777777" w:rsidR="003444EB" w:rsidRPr="00DA300D" w:rsidRDefault="003444EB" w:rsidP="00751A07">
            <w:pPr>
              <w:tabs>
                <w:tab w:val="decimal" w:pos="1167"/>
              </w:tabs>
              <w:spacing w:after="0" w:line="280" w:lineRule="atLeast"/>
              <w:ind w:right="-108"/>
              <w:jc w:val="both"/>
              <w:rPr>
                <w:rFonts w:ascii="Times New Roman" w:hAnsi="Times New Roman" w:cstheme="minorBidi"/>
                <w:szCs w:val="22"/>
              </w:rPr>
            </w:pPr>
          </w:p>
          <w:p w14:paraId="24B0F83F" w14:textId="77777777" w:rsidR="003444EB" w:rsidRPr="00DA300D" w:rsidRDefault="003444EB" w:rsidP="00751A07">
            <w:pPr>
              <w:tabs>
                <w:tab w:val="decimal" w:pos="1167"/>
              </w:tabs>
              <w:spacing w:after="0" w:line="280" w:lineRule="atLeast"/>
              <w:ind w:right="-108"/>
              <w:jc w:val="both"/>
              <w:rPr>
                <w:rFonts w:ascii="Times New Roman" w:hAnsi="Times New Roman" w:cstheme="minorBidi"/>
                <w:szCs w:val="22"/>
              </w:rPr>
            </w:pPr>
            <w:r w:rsidRPr="00DA300D">
              <w:rPr>
                <w:rFonts w:ascii="Times New Roman" w:hAnsi="Times New Roman" w:cstheme="minorBidi"/>
                <w:szCs w:val="22"/>
              </w:rPr>
              <w:t>298,633</w:t>
            </w:r>
          </w:p>
        </w:tc>
        <w:tc>
          <w:tcPr>
            <w:tcW w:w="264" w:type="dxa"/>
            <w:shd w:val="clear" w:color="auto" w:fill="auto"/>
          </w:tcPr>
          <w:p w14:paraId="3430407C" w14:textId="77777777" w:rsidR="003444EB" w:rsidRPr="00DA300D" w:rsidRDefault="003444EB" w:rsidP="006E3D18">
            <w:pPr>
              <w:tabs>
                <w:tab w:val="decimal" w:pos="882"/>
                <w:tab w:val="decimal" w:pos="1059"/>
              </w:tabs>
              <w:spacing w:after="0" w:line="280" w:lineRule="atLeast"/>
              <w:ind w:right="-108"/>
              <w:jc w:val="thaiDistribute"/>
              <w:rPr>
                <w:rFonts w:ascii="Times New Roman" w:hAnsi="Times New Roman" w:cs="Times New Roman"/>
                <w:szCs w:val="22"/>
                <w:lang w:val="en-GB"/>
              </w:rPr>
            </w:pPr>
          </w:p>
        </w:tc>
        <w:tc>
          <w:tcPr>
            <w:tcW w:w="1444" w:type="dxa"/>
            <w:shd w:val="clear" w:color="auto" w:fill="auto"/>
          </w:tcPr>
          <w:p w14:paraId="3A26A658" w14:textId="77777777" w:rsidR="003444EB" w:rsidRPr="00DA300D" w:rsidRDefault="003444EB" w:rsidP="006E3D18">
            <w:pPr>
              <w:tabs>
                <w:tab w:val="decimal" w:pos="1194"/>
              </w:tabs>
              <w:spacing w:after="0" w:line="280" w:lineRule="atLeast"/>
              <w:ind w:right="-108"/>
              <w:jc w:val="both"/>
              <w:rPr>
                <w:rFonts w:ascii="Times New Roman" w:hAnsi="Times New Roman" w:cs="Times New Roman"/>
                <w:szCs w:val="22"/>
                <w:lang w:val="en-GB"/>
              </w:rPr>
            </w:pPr>
          </w:p>
          <w:p w14:paraId="77C85AE0" w14:textId="77777777" w:rsidR="003444EB" w:rsidRPr="00DA300D" w:rsidRDefault="003444EB" w:rsidP="00A23EA2">
            <w:pPr>
              <w:tabs>
                <w:tab w:val="decimal" w:pos="627"/>
              </w:tabs>
              <w:spacing w:after="0" w:line="280" w:lineRule="atLeast"/>
              <w:ind w:right="-108"/>
              <w:jc w:val="both"/>
              <w:rPr>
                <w:rFonts w:ascii="Times New Roman" w:hAnsi="Times New Roman" w:cs="Times New Roman"/>
                <w:szCs w:val="22"/>
                <w:lang w:val="en-GB"/>
              </w:rPr>
            </w:pPr>
            <w:r w:rsidRPr="00DA300D">
              <w:rPr>
                <w:rFonts w:ascii="Times New Roman" w:hAnsi="Times New Roman" w:cs="Times New Roman"/>
                <w:szCs w:val="22"/>
                <w:lang w:val="en-GB"/>
              </w:rPr>
              <w:t>-</w:t>
            </w:r>
          </w:p>
        </w:tc>
        <w:tc>
          <w:tcPr>
            <w:tcW w:w="255" w:type="dxa"/>
            <w:shd w:val="clear" w:color="auto" w:fill="auto"/>
          </w:tcPr>
          <w:p w14:paraId="5C534C91" w14:textId="77777777" w:rsidR="003444EB" w:rsidRPr="00DA300D" w:rsidRDefault="003444EB" w:rsidP="006E3D18">
            <w:pPr>
              <w:tabs>
                <w:tab w:val="decimal" w:pos="882"/>
                <w:tab w:val="decimal" w:pos="1059"/>
              </w:tabs>
              <w:spacing w:after="0" w:line="280" w:lineRule="atLeast"/>
              <w:ind w:right="-108"/>
              <w:jc w:val="thaiDistribute"/>
              <w:rPr>
                <w:rFonts w:ascii="Times New Roman" w:hAnsi="Times New Roman" w:cs="Times New Roman"/>
                <w:szCs w:val="22"/>
                <w:lang w:val="en-GB"/>
              </w:rPr>
            </w:pPr>
          </w:p>
        </w:tc>
        <w:tc>
          <w:tcPr>
            <w:tcW w:w="1446" w:type="dxa"/>
            <w:shd w:val="clear" w:color="auto" w:fill="auto"/>
          </w:tcPr>
          <w:p w14:paraId="02AD46FF" w14:textId="77777777" w:rsidR="003444EB" w:rsidRPr="00DA300D" w:rsidRDefault="003444EB" w:rsidP="00751A07">
            <w:pPr>
              <w:tabs>
                <w:tab w:val="decimal" w:pos="1194"/>
              </w:tabs>
              <w:spacing w:after="0" w:line="280" w:lineRule="atLeast"/>
              <w:ind w:right="-108"/>
              <w:jc w:val="both"/>
              <w:rPr>
                <w:rFonts w:ascii="Times New Roman" w:hAnsi="Times New Roman" w:cs="Times New Roman"/>
                <w:szCs w:val="22"/>
                <w:lang w:val="en-GB"/>
              </w:rPr>
            </w:pPr>
          </w:p>
          <w:p w14:paraId="4C8962D4" w14:textId="77777777" w:rsidR="003444EB" w:rsidRPr="00DA300D" w:rsidRDefault="003444EB" w:rsidP="00751A07">
            <w:pPr>
              <w:tabs>
                <w:tab w:val="decimal" w:pos="627"/>
              </w:tabs>
              <w:spacing w:after="0" w:line="280" w:lineRule="atLeast"/>
              <w:ind w:right="-108"/>
              <w:jc w:val="both"/>
              <w:rPr>
                <w:rFonts w:ascii="Times New Roman" w:hAnsi="Times New Roman" w:cs="Times New Roman"/>
                <w:szCs w:val="22"/>
                <w:lang w:val="en-GB"/>
              </w:rPr>
            </w:pPr>
            <w:r w:rsidRPr="00DA300D">
              <w:rPr>
                <w:rFonts w:ascii="Times New Roman" w:hAnsi="Times New Roman" w:cs="Times New Roman"/>
                <w:szCs w:val="22"/>
                <w:lang w:val="en-GB"/>
              </w:rPr>
              <w:t>-</w:t>
            </w:r>
          </w:p>
        </w:tc>
      </w:tr>
      <w:tr w:rsidR="003444EB" w:rsidRPr="00DA300D" w14:paraId="11508474" w14:textId="77777777" w:rsidTr="00A23EA2">
        <w:tc>
          <w:tcPr>
            <w:tcW w:w="3351" w:type="dxa"/>
          </w:tcPr>
          <w:p w14:paraId="3BB06203" w14:textId="77777777" w:rsidR="003444EB" w:rsidRPr="00DA300D" w:rsidRDefault="003444EB" w:rsidP="006E3D18">
            <w:pPr>
              <w:spacing w:after="0" w:line="240" w:lineRule="atLeast"/>
              <w:ind w:left="522" w:right="-162"/>
              <w:rPr>
                <w:rFonts w:ascii="Times New Roman" w:eastAsia="Cordia New" w:hAnsi="Times New Roman" w:cs="Times New Roman"/>
                <w:szCs w:val="22"/>
              </w:rPr>
            </w:pPr>
            <w:r w:rsidRPr="00DA300D">
              <w:rPr>
                <w:rFonts w:ascii="Times New Roman" w:eastAsia="Cordia New" w:hAnsi="Times New Roman" w:cs="Times New Roman"/>
                <w:szCs w:val="22"/>
              </w:rPr>
              <w:t>Cost of distribution</w:t>
            </w:r>
          </w:p>
        </w:tc>
        <w:tc>
          <w:tcPr>
            <w:tcW w:w="1418" w:type="dxa"/>
            <w:shd w:val="clear" w:color="auto" w:fill="auto"/>
          </w:tcPr>
          <w:p w14:paraId="78ACE175" w14:textId="77777777" w:rsidR="003444EB" w:rsidRPr="00DA300D" w:rsidRDefault="003444EB" w:rsidP="006E3D18">
            <w:pPr>
              <w:tabs>
                <w:tab w:val="decimal" w:pos="1167"/>
              </w:tabs>
              <w:spacing w:after="0" w:line="280" w:lineRule="atLeast"/>
              <w:ind w:right="-108"/>
              <w:jc w:val="both"/>
              <w:rPr>
                <w:rFonts w:ascii="Times New Roman" w:hAnsi="Times New Roman" w:cs="Times New Roman"/>
                <w:szCs w:val="22"/>
                <w:lang w:val="en-GB"/>
              </w:rPr>
            </w:pPr>
            <w:r>
              <w:rPr>
                <w:rFonts w:ascii="Times New Roman" w:hAnsi="Times New Roman" w:cs="Times New Roman"/>
                <w:szCs w:val="22"/>
                <w:lang w:val="en-GB"/>
              </w:rPr>
              <w:t>519,012</w:t>
            </w:r>
          </w:p>
        </w:tc>
        <w:tc>
          <w:tcPr>
            <w:tcW w:w="264" w:type="dxa"/>
            <w:shd w:val="clear" w:color="auto" w:fill="auto"/>
          </w:tcPr>
          <w:p w14:paraId="1B523393" w14:textId="77777777" w:rsidR="003444EB" w:rsidRPr="00DA300D" w:rsidRDefault="003444EB" w:rsidP="006E3D18">
            <w:pPr>
              <w:tabs>
                <w:tab w:val="decimal" w:pos="882"/>
                <w:tab w:val="decimal" w:pos="1059"/>
              </w:tabs>
              <w:spacing w:after="0" w:line="280" w:lineRule="atLeast"/>
              <w:ind w:right="-108"/>
              <w:jc w:val="thaiDistribute"/>
              <w:rPr>
                <w:rFonts w:ascii="Times New Roman" w:hAnsi="Times New Roman" w:cs="Times New Roman"/>
                <w:szCs w:val="22"/>
                <w:lang w:val="en-GB"/>
              </w:rPr>
            </w:pPr>
          </w:p>
        </w:tc>
        <w:tc>
          <w:tcPr>
            <w:tcW w:w="1429" w:type="dxa"/>
            <w:shd w:val="clear" w:color="auto" w:fill="auto"/>
          </w:tcPr>
          <w:p w14:paraId="3B9161CC" w14:textId="77777777" w:rsidR="003444EB" w:rsidRPr="00DA300D" w:rsidRDefault="003444EB" w:rsidP="00751A07">
            <w:pPr>
              <w:tabs>
                <w:tab w:val="decimal" w:pos="1167"/>
              </w:tabs>
              <w:spacing w:after="0" w:line="280" w:lineRule="atLeast"/>
              <w:ind w:right="-108"/>
              <w:jc w:val="both"/>
              <w:rPr>
                <w:rFonts w:ascii="Times New Roman" w:hAnsi="Times New Roman" w:cs="Times New Roman"/>
                <w:szCs w:val="22"/>
                <w:lang w:val="en-GB"/>
              </w:rPr>
            </w:pPr>
            <w:r w:rsidRPr="00DA300D">
              <w:rPr>
                <w:rFonts w:ascii="Times New Roman" w:hAnsi="Times New Roman" w:cs="Times New Roman"/>
                <w:szCs w:val="22"/>
                <w:lang w:val="en-GB"/>
              </w:rPr>
              <w:t>550,507</w:t>
            </w:r>
          </w:p>
        </w:tc>
        <w:tc>
          <w:tcPr>
            <w:tcW w:w="264" w:type="dxa"/>
            <w:shd w:val="clear" w:color="auto" w:fill="auto"/>
          </w:tcPr>
          <w:p w14:paraId="5361AF51" w14:textId="77777777" w:rsidR="003444EB" w:rsidRPr="00DA300D" w:rsidRDefault="003444EB" w:rsidP="006E3D18">
            <w:pPr>
              <w:tabs>
                <w:tab w:val="decimal" w:pos="882"/>
                <w:tab w:val="decimal" w:pos="1059"/>
              </w:tabs>
              <w:spacing w:after="0" w:line="280" w:lineRule="atLeast"/>
              <w:ind w:right="-108"/>
              <w:jc w:val="thaiDistribute"/>
              <w:rPr>
                <w:rFonts w:ascii="Times New Roman" w:hAnsi="Times New Roman" w:cs="Times New Roman"/>
                <w:szCs w:val="22"/>
                <w:lang w:val="en-GB"/>
              </w:rPr>
            </w:pPr>
          </w:p>
        </w:tc>
        <w:tc>
          <w:tcPr>
            <w:tcW w:w="1444" w:type="dxa"/>
            <w:shd w:val="clear" w:color="auto" w:fill="auto"/>
          </w:tcPr>
          <w:p w14:paraId="658F98F4" w14:textId="77777777" w:rsidR="003444EB" w:rsidRPr="00DA300D" w:rsidRDefault="003444EB" w:rsidP="006E3D18">
            <w:pPr>
              <w:tabs>
                <w:tab w:val="decimal" w:pos="1194"/>
              </w:tabs>
              <w:spacing w:after="0" w:line="280" w:lineRule="atLeast"/>
              <w:ind w:right="-108"/>
              <w:jc w:val="both"/>
              <w:rPr>
                <w:rFonts w:ascii="Times New Roman" w:hAnsi="Times New Roman" w:cs="Times New Roman"/>
                <w:szCs w:val="22"/>
                <w:lang w:val="en-GB"/>
              </w:rPr>
            </w:pPr>
            <w:r>
              <w:rPr>
                <w:rFonts w:ascii="Times New Roman" w:hAnsi="Times New Roman" w:cs="Times New Roman"/>
                <w:szCs w:val="22"/>
                <w:lang w:val="en-GB"/>
              </w:rPr>
              <w:t>47,924</w:t>
            </w:r>
          </w:p>
        </w:tc>
        <w:tc>
          <w:tcPr>
            <w:tcW w:w="255" w:type="dxa"/>
            <w:shd w:val="clear" w:color="auto" w:fill="auto"/>
          </w:tcPr>
          <w:p w14:paraId="50EBC35F" w14:textId="77777777" w:rsidR="003444EB" w:rsidRPr="00DA300D" w:rsidRDefault="003444EB" w:rsidP="006E3D18">
            <w:pPr>
              <w:tabs>
                <w:tab w:val="decimal" w:pos="882"/>
                <w:tab w:val="decimal" w:pos="1059"/>
              </w:tabs>
              <w:spacing w:after="0" w:line="280" w:lineRule="atLeast"/>
              <w:ind w:right="-108"/>
              <w:jc w:val="thaiDistribute"/>
              <w:rPr>
                <w:rFonts w:ascii="Times New Roman" w:hAnsi="Times New Roman" w:cs="Times New Roman"/>
                <w:szCs w:val="22"/>
                <w:lang w:val="en-GB"/>
              </w:rPr>
            </w:pPr>
          </w:p>
        </w:tc>
        <w:tc>
          <w:tcPr>
            <w:tcW w:w="1446" w:type="dxa"/>
            <w:shd w:val="clear" w:color="auto" w:fill="auto"/>
          </w:tcPr>
          <w:p w14:paraId="7FB30194" w14:textId="77777777" w:rsidR="003444EB" w:rsidRPr="00DA300D" w:rsidRDefault="003444EB" w:rsidP="00751A07">
            <w:pPr>
              <w:tabs>
                <w:tab w:val="decimal" w:pos="1194"/>
              </w:tabs>
              <w:spacing w:after="0" w:line="280" w:lineRule="atLeast"/>
              <w:ind w:right="-108"/>
              <w:jc w:val="both"/>
              <w:rPr>
                <w:rFonts w:ascii="Times New Roman" w:hAnsi="Times New Roman" w:cs="Times New Roman"/>
                <w:szCs w:val="22"/>
                <w:lang w:val="en-GB"/>
              </w:rPr>
            </w:pPr>
            <w:r w:rsidRPr="00DA300D">
              <w:rPr>
                <w:rFonts w:ascii="Times New Roman" w:hAnsi="Times New Roman" w:cs="Times New Roman"/>
                <w:szCs w:val="22"/>
                <w:lang w:val="en-GB"/>
              </w:rPr>
              <w:t>86,448</w:t>
            </w:r>
          </w:p>
        </w:tc>
      </w:tr>
      <w:tr w:rsidR="003444EB" w:rsidRPr="00DA300D" w14:paraId="78513550" w14:textId="77777777" w:rsidTr="00A23EA2">
        <w:tc>
          <w:tcPr>
            <w:tcW w:w="3351" w:type="dxa"/>
          </w:tcPr>
          <w:p w14:paraId="58F60904" w14:textId="77777777" w:rsidR="003444EB" w:rsidRPr="00DA300D" w:rsidRDefault="003444EB" w:rsidP="006E3D18">
            <w:pPr>
              <w:spacing w:after="0" w:line="240" w:lineRule="atLeast"/>
              <w:ind w:left="522" w:right="-162"/>
              <w:rPr>
                <w:rFonts w:ascii="Times New Roman" w:eastAsia="Cordia New" w:hAnsi="Times New Roman" w:cs="Times New Roman"/>
                <w:szCs w:val="22"/>
              </w:rPr>
            </w:pPr>
            <w:r w:rsidRPr="00DA300D">
              <w:rPr>
                <w:rFonts w:ascii="Times New Roman" w:eastAsia="Cordia New" w:hAnsi="Times New Roman" w:cs="Times New Roman"/>
                <w:szCs w:val="22"/>
              </w:rPr>
              <w:t>Administrative expenses</w:t>
            </w:r>
          </w:p>
        </w:tc>
        <w:tc>
          <w:tcPr>
            <w:tcW w:w="1418" w:type="dxa"/>
            <w:tcBorders>
              <w:bottom w:val="single" w:sz="4" w:space="0" w:color="auto"/>
            </w:tcBorders>
            <w:shd w:val="clear" w:color="auto" w:fill="auto"/>
          </w:tcPr>
          <w:p w14:paraId="71C4C51A" w14:textId="77777777" w:rsidR="003444EB" w:rsidRPr="00DA300D" w:rsidRDefault="003444EB" w:rsidP="006E3D18">
            <w:pPr>
              <w:tabs>
                <w:tab w:val="decimal" w:pos="1167"/>
              </w:tabs>
              <w:spacing w:after="0" w:line="280" w:lineRule="atLeast"/>
              <w:ind w:right="-108"/>
              <w:jc w:val="both"/>
              <w:rPr>
                <w:rFonts w:ascii="Times New Roman" w:hAnsi="Times New Roman" w:cs="Times New Roman"/>
                <w:szCs w:val="22"/>
                <w:lang w:val="en-GB"/>
              </w:rPr>
            </w:pPr>
            <w:r>
              <w:rPr>
                <w:rFonts w:ascii="Times New Roman" w:hAnsi="Times New Roman" w:cs="Times New Roman"/>
                <w:szCs w:val="22"/>
                <w:lang w:val="en-GB"/>
              </w:rPr>
              <w:t>1,352,863</w:t>
            </w:r>
          </w:p>
        </w:tc>
        <w:tc>
          <w:tcPr>
            <w:tcW w:w="264" w:type="dxa"/>
            <w:shd w:val="clear" w:color="auto" w:fill="auto"/>
          </w:tcPr>
          <w:p w14:paraId="24CA70CE" w14:textId="77777777" w:rsidR="003444EB" w:rsidRPr="00DA300D" w:rsidRDefault="003444EB" w:rsidP="006E3D18">
            <w:pPr>
              <w:tabs>
                <w:tab w:val="decimal" w:pos="882"/>
                <w:tab w:val="decimal" w:pos="1059"/>
              </w:tabs>
              <w:spacing w:after="0" w:line="280" w:lineRule="atLeast"/>
              <w:ind w:right="-108"/>
              <w:jc w:val="thaiDistribute"/>
              <w:rPr>
                <w:rFonts w:ascii="Times New Roman" w:hAnsi="Times New Roman" w:cs="Times New Roman"/>
                <w:szCs w:val="22"/>
                <w:lang w:val="en-GB"/>
              </w:rPr>
            </w:pPr>
          </w:p>
        </w:tc>
        <w:tc>
          <w:tcPr>
            <w:tcW w:w="1429" w:type="dxa"/>
            <w:tcBorders>
              <w:bottom w:val="single" w:sz="4" w:space="0" w:color="auto"/>
            </w:tcBorders>
            <w:shd w:val="clear" w:color="auto" w:fill="auto"/>
          </w:tcPr>
          <w:p w14:paraId="05565A25" w14:textId="77777777" w:rsidR="003444EB" w:rsidRPr="00DA300D" w:rsidRDefault="003444EB" w:rsidP="00751A07">
            <w:pPr>
              <w:tabs>
                <w:tab w:val="decimal" w:pos="1167"/>
              </w:tabs>
              <w:spacing w:after="0" w:line="280" w:lineRule="atLeast"/>
              <w:ind w:right="-108"/>
              <w:jc w:val="both"/>
              <w:rPr>
                <w:rFonts w:ascii="Times New Roman" w:hAnsi="Times New Roman" w:cs="Times New Roman"/>
                <w:szCs w:val="22"/>
                <w:lang w:val="en-GB"/>
              </w:rPr>
            </w:pPr>
            <w:r w:rsidRPr="00DA300D">
              <w:rPr>
                <w:rFonts w:ascii="Times New Roman" w:hAnsi="Times New Roman" w:cs="Times New Roman"/>
                <w:szCs w:val="22"/>
                <w:lang w:val="en-GB"/>
              </w:rPr>
              <w:t>2,185,908</w:t>
            </w:r>
          </w:p>
        </w:tc>
        <w:tc>
          <w:tcPr>
            <w:tcW w:w="264" w:type="dxa"/>
            <w:shd w:val="clear" w:color="auto" w:fill="auto"/>
          </w:tcPr>
          <w:p w14:paraId="5CCCDF9B" w14:textId="77777777" w:rsidR="003444EB" w:rsidRPr="00DA300D" w:rsidRDefault="003444EB" w:rsidP="006E3D18">
            <w:pPr>
              <w:tabs>
                <w:tab w:val="decimal" w:pos="882"/>
                <w:tab w:val="decimal" w:pos="1059"/>
              </w:tabs>
              <w:spacing w:after="0" w:line="280" w:lineRule="atLeast"/>
              <w:ind w:right="-108"/>
              <w:jc w:val="thaiDistribute"/>
              <w:rPr>
                <w:rFonts w:ascii="Times New Roman" w:hAnsi="Times New Roman" w:cs="Times New Roman"/>
                <w:szCs w:val="22"/>
                <w:lang w:val="en-GB"/>
              </w:rPr>
            </w:pPr>
          </w:p>
        </w:tc>
        <w:tc>
          <w:tcPr>
            <w:tcW w:w="1444" w:type="dxa"/>
            <w:tcBorders>
              <w:bottom w:val="single" w:sz="4" w:space="0" w:color="auto"/>
            </w:tcBorders>
            <w:shd w:val="clear" w:color="auto" w:fill="auto"/>
          </w:tcPr>
          <w:p w14:paraId="3AAB36EB" w14:textId="77777777" w:rsidR="003444EB" w:rsidRPr="00DA300D" w:rsidRDefault="003444EB" w:rsidP="006E3D18">
            <w:pPr>
              <w:tabs>
                <w:tab w:val="decimal" w:pos="1194"/>
              </w:tabs>
              <w:spacing w:after="0" w:line="280" w:lineRule="atLeast"/>
              <w:ind w:right="-108"/>
              <w:jc w:val="both"/>
              <w:rPr>
                <w:rFonts w:ascii="Times New Roman" w:hAnsi="Times New Roman" w:cs="Times New Roman"/>
                <w:szCs w:val="22"/>
                <w:lang w:val="en-GB"/>
              </w:rPr>
            </w:pPr>
            <w:r>
              <w:rPr>
                <w:rFonts w:ascii="Times New Roman" w:hAnsi="Times New Roman" w:cs="Times New Roman"/>
                <w:szCs w:val="22"/>
                <w:lang w:val="en-GB"/>
              </w:rPr>
              <w:t>1,278,506</w:t>
            </w:r>
          </w:p>
        </w:tc>
        <w:tc>
          <w:tcPr>
            <w:tcW w:w="255" w:type="dxa"/>
            <w:shd w:val="clear" w:color="auto" w:fill="auto"/>
          </w:tcPr>
          <w:p w14:paraId="5566A7A4" w14:textId="77777777" w:rsidR="003444EB" w:rsidRPr="00DA300D" w:rsidRDefault="003444EB" w:rsidP="006E3D18">
            <w:pPr>
              <w:tabs>
                <w:tab w:val="decimal" w:pos="882"/>
                <w:tab w:val="decimal" w:pos="1059"/>
              </w:tabs>
              <w:spacing w:after="0" w:line="280" w:lineRule="atLeast"/>
              <w:ind w:right="-108"/>
              <w:jc w:val="thaiDistribute"/>
              <w:rPr>
                <w:rFonts w:ascii="Times New Roman" w:hAnsi="Times New Roman" w:cs="Times New Roman"/>
                <w:szCs w:val="22"/>
                <w:lang w:val="en-GB"/>
              </w:rPr>
            </w:pPr>
          </w:p>
        </w:tc>
        <w:tc>
          <w:tcPr>
            <w:tcW w:w="1446" w:type="dxa"/>
            <w:tcBorders>
              <w:bottom w:val="single" w:sz="4" w:space="0" w:color="auto"/>
            </w:tcBorders>
            <w:shd w:val="clear" w:color="auto" w:fill="auto"/>
          </w:tcPr>
          <w:p w14:paraId="5E3A2959" w14:textId="77777777" w:rsidR="003444EB" w:rsidRPr="00DA300D" w:rsidRDefault="003444EB" w:rsidP="00751A07">
            <w:pPr>
              <w:tabs>
                <w:tab w:val="decimal" w:pos="1194"/>
              </w:tabs>
              <w:spacing w:after="0" w:line="280" w:lineRule="atLeast"/>
              <w:ind w:right="-108"/>
              <w:jc w:val="both"/>
              <w:rPr>
                <w:rFonts w:ascii="Times New Roman" w:hAnsi="Times New Roman" w:cs="Times New Roman"/>
                <w:szCs w:val="22"/>
                <w:lang w:val="en-GB"/>
              </w:rPr>
            </w:pPr>
            <w:r w:rsidRPr="00DA300D">
              <w:rPr>
                <w:rFonts w:ascii="Times New Roman" w:hAnsi="Times New Roman" w:cs="Times New Roman"/>
                <w:szCs w:val="22"/>
                <w:lang w:val="en-GB"/>
              </w:rPr>
              <w:t>2,132,984</w:t>
            </w:r>
          </w:p>
        </w:tc>
      </w:tr>
      <w:tr w:rsidR="003444EB" w:rsidRPr="00DA300D" w14:paraId="0A91201D" w14:textId="77777777" w:rsidTr="006E3D18">
        <w:tc>
          <w:tcPr>
            <w:tcW w:w="3351" w:type="dxa"/>
          </w:tcPr>
          <w:p w14:paraId="5E77332D" w14:textId="77777777" w:rsidR="003444EB" w:rsidRPr="00DA300D" w:rsidRDefault="003444EB" w:rsidP="006E3D18">
            <w:pPr>
              <w:spacing w:after="0" w:line="240" w:lineRule="atLeast"/>
              <w:ind w:left="522" w:right="-162"/>
              <w:rPr>
                <w:rFonts w:ascii="Times New Roman" w:hAnsi="Times New Roman" w:cs="Times New Roman"/>
                <w:b/>
                <w:bCs/>
                <w:szCs w:val="22"/>
                <w:lang w:val="en-GB"/>
              </w:rPr>
            </w:pPr>
            <w:r w:rsidRPr="00DA300D">
              <w:rPr>
                <w:rFonts w:ascii="Times New Roman" w:eastAsia="Cordia New" w:hAnsi="Times New Roman" w:cs="Times New Roman"/>
                <w:b/>
                <w:bCs/>
                <w:szCs w:val="22"/>
              </w:rPr>
              <w:t>Total</w:t>
            </w:r>
          </w:p>
        </w:tc>
        <w:tc>
          <w:tcPr>
            <w:tcW w:w="1418" w:type="dxa"/>
            <w:tcBorders>
              <w:top w:val="single" w:sz="4" w:space="0" w:color="auto"/>
              <w:bottom w:val="double" w:sz="4" w:space="0" w:color="auto"/>
            </w:tcBorders>
            <w:shd w:val="clear" w:color="auto" w:fill="auto"/>
          </w:tcPr>
          <w:p w14:paraId="1DF31B98" w14:textId="77777777" w:rsidR="003444EB" w:rsidRPr="00DA300D" w:rsidRDefault="003444EB" w:rsidP="006E3D18">
            <w:pPr>
              <w:tabs>
                <w:tab w:val="decimal" w:pos="1167"/>
              </w:tabs>
              <w:spacing w:after="0" w:line="280" w:lineRule="atLeast"/>
              <w:ind w:right="-108"/>
              <w:jc w:val="both"/>
              <w:rPr>
                <w:rFonts w:ascii="Times New Roman" w:hAnsi="Times New Roman" w:cs="Times New Roman"/>
                <w:b/>
                <w:bCs/>
                <w:szCs w:val="22"/>
                <w:lang w:val="en-GB"/>
              </w:rPr>
            </w:pPr>
            <w:r>
              <w:rPr>
                <w:rFonts w:ascii="Times New Roman" w:hAnsi="Times New Roman" w:cs="Times New Roman"/>
                <w:b/>
                <w:bCs/>
                <w:szCs w:val="22"/>
                <w:lang w:val="en-GB"/>
              </w:rPr>
              <w:t>2,204,082</w:t>
            </w:r>
          </w:p>
        </w:tc>
        <w:tc>
          <w:tcPr>
            <w:tcW w:w="264" w:type="dxa"/>
            <w:shd w:val="clear" w:color="auto" w:fill="auto"/>
          </w:tcPr>
          <w:p w14:paraId="12764C52" w14:textId="77777777" w:rsidR="003444EB" w:rsidRPr="00DA300D" w:rsidRDefault="003444EB" w:rsidP="006E3D18">
            <w:pPr>
              <w:tabs>
                <w:tab w:val="decimal" w:pos="882"/>
                <w:tab w:val="decimal" w:pos="1059"/>
              </w:tabs>
              <w:spacing w:after="0" w:line="280" w:lineRule="atLeast"/>
              <w:ind w:right="-108"/>
              <w:jc w:val="thaiDistribute"/>
              <w:rPr>
                <w:rFonts w:ascii="Times New Roman" w:hAnsi="Times New Roman" w:cs="Times New Roman"/>
                <w:b/>
                <w:bCs/>
                <w:szCs w:val="22"/>
                <w:lang w:val="en-GB"/>
              </w:rPr>
            </w:pPr>
          </w:p>
        </w:tc>
        <w:tc>
          <w:tcPr>
            <w:tcW w:w="1429" w:type="dxa"/>
            <w:tcBorders>
              <w:top w:val="single" w:sz="4" w:space="0" w:color="auto"/>
              <w:bottom w:val="double" w:sz="4" w:space="0" w:color="auto"/>
            </w:tcBorders>
            <w:shd w:val="clear" w:color="auto" w:fill="auto"/>
          </w:tcPr>
          <w:p w14:paraId="5F5A9ECF" w14:textId="77777777" w:rsidR="003444EB" w:rsidRPr="00DA300D" w:rsidRDefault="003444EB" w:rsidP="00751A07">
            <w:pPr>
              <w:tabs>
                <w:tab w:val="decimal" w:pos="1167"/>
              </w:tabs>
              <w:spacing w:after="0" w:line="280" w:lineRule="atLeast"/>
              <w:ind w:right="-108"/>
              <w:jc w:val="both"/>
              <w:rPr>
                <w:rFonts w:ascii="Times New Roman" w:hAnsi="Times New Roman" w:cs="Times New Roman"/>
                <w:b/>
                <w:bCs/>
                <w:szCs w:val="22"/>
                <w:lang w:val="en-GB"/>
              </w:rPr>
            </w:pPr>
            <w:r w:rsidRPr="00DA300D">
              <w:rPr>
                <w:rFonts w:ascii="Times New Roman" w:hAnsi="Times New Roman" w:cs="Times New Roman"/>
                <w:b/>
                <w:bCs/>
                <w:szCs w:val="22"/>
                <w:lang w:val="en-GB"/>
              </w:rPr>
              <w:t>3,035,048</w:t>
            </w:r>
          </w:p>
        </w:tc>
        <w:tc>
          <w:tcPr>
            <w:tcW w:w="264" w:type="dxa"/>
            <w:shd w:val="clear" w:color="auto" w:fill="auto"/>
          </w:tcPr>
          <w:p w14:paraId="328B4DCE" w14:textId="77777777" w:rsidR="003444EB" w:rsidRPr="00DA300D" w:rsidRDefault="003444EB" w:rsidP="006E3D18">
            <w:pPr>
              <w:tabs>
                <w:tab w:val="decimal" w:pos="882"/>
                <w:tab w:val="decimal" w:pos="1059"/>
              </w:tabs>
              <w:spacing w:after="0" w:line="280" w:lineRule="atLeast"/>
              <w:ind w:right="-108"/>
              <w:jc w:val="thaiDistribute"/>
              <w:rPr>
                <w:rFonts w:ascii="Times New Roman" w:hAnsi="Times New Roman" w:cs="Times New Roman"/>
                <w:b/>
                <w:bCs/>
                <w:szCs w:val="22"/>
                <w:lang w:val="en-GB"/>
              </w:rPr>
            </w:pPr>
          </w:p>
        </w:tc>
        <w:tc>
          <w:tcPr>
            <w:tcW w:w="1444" w:type="dxa"/>
            <w:tcBorders>
              <w:top w:val="single" w:sz="4" w:space="0" w:color="auto"/>
              <w:bottom w:val="double" w:sz="4" w:space="0" w:color="auto"/>
            </w:tcBorders>
            <w:shd w:val="clear" w:color="auto" w:fill="auto"/>
          </w:tcPr>
          <w:p w14:paraId="2534B32D" w14:textId="77777777" w:rsidR="003444EB" w:rsidRPr="00DA300D" w:rsidRDefault="003444EB" w:rsidP="006E3D18">
            <w:pPr>
              <w:tabs>
                <w:tab w:val="decimal" w:pos="1194"/>
              </w:tabs>
              <w:spacing w:after="0" w:line="280" w:lineRule="atLeast"/>
              <w:ind w:right="-108"/>
              <w:jc w:val="both"/>
              <w:rPr>
                <w:rFonts w:ascii="Times New Roman" w:hAnsi="Times New Roman" w:cs="Times New Roman"/>
                <w:b/>
                <w:bCs/>
                <w:szCs w:val="22"/>
                <w:lang w:val="en-GB"/>
              </w:rPr>
            </w:pPr>
            <w:r>
              <w:rPr>
                <w:rFonts w:ascii="Times New Roman" w:hAnsi="Times New Roman" w:cs="Times New Roman"/>
                <w:b/>
                <w:bCs/>
                <w:szCs w:val="22"/>
                <w:lang w:val="en-GB"/>
              </w:rPr>
              <w:t>1,326,430</w:t>
            </w:r>
          </w:p>
        </w:tc>
        <w:tc>
          <w:tcPr>
            <w:tcW w:w="255" w:type="dxa"/>
            <w:shd w:val="clear" w:color="auto" w:fill="auto"/>
          </w:tcPr>
          <w:p w14:paraId="71CA88EE" w14:textId="77777777" w:rsidR="003444EB" w:rsidRPr="00DA300D" w:rsidRDefault="003444EB" w:rsidP="006E3D18">
            <w:pPr>
              <w:tabs>
                <w:tab w:val="decimal" w:pos="882"/>
                <w:tab w:val="decimal" w:pos="1059"/>
              </w:tabs>
              <w:spacing w:after="0" w:line="280" w:lineRule="atLeast"/>
              <w:ind w:right="-108"/>
              <w:jc w:val="thaiDistribute"/>
              <w:rPr>
                <w:rFonts w:ascii="Times New Roman" w:hAnsi="Times New Roman" w:cs="Times New Roman"/>
                <w:b/>
                <w:bCs/>
                <w:szCs w:val="22"/>
                <w:lang w:val="en-GB"/>
              </w:rPr>
            </w:pPr>
          </w:p>
        </w:tc>
        <w:tc>
          <w:tcPr>
            <w:tcW w:w="1446" w:type="dxa"/>
            <w:tcBorders>
              <w:top w:val="single" w:sz="4" w:space="0" w:color="auto"/>
              <w:bottom w:val="double" w:sz="4" w:space="0" w:color="auto"/>
            </w:tcBorders>
            <w:shd w:val="clear" w:color="auto" w:fill="auto"/>
          </w:tcPr>
          <w:p w14:paraId="01F40C86" w14:textId="77777777" w:rsidR="003444EB" w:rsidRPr="00DA300D" w:rsidRDefault="003444EB" w:rsidP="00751A07">
            <w:pPr>
              <w:tabs>
                <w:tab w:val="decimal" w:pos="1194"/>
              </w:tabs>
              <w:spacing w:after="0" w:line="280" w:lineRule="atLeast"/>
              <w:ind w:right="-108"/>
              <w:jc w:val="both"/>
              <w:rPr>
                <w:rFonts w:ascii="Times New Roman" w:hAnsi="Times New Roman" w:cs="Times New Roman"/>
                <w:b/>
                <w:bCs/>
                <w:szCs w:val="22"/>
                <w:lang w:val="en-GB"/>
              </w:rPr>
            </w:pPr>
            <w:r w:rsidRPr="00DA300D">
              <w:rPr>
                <w:rFonts w:ascii="Times New Roman" w:hAnsi="Times New Roman" w:cs="Times New Roman"/>
                <w:b/>
                <w:bCs/>
                <w:szCs w:val="22"/>
                <w:lang w:val="en-GB"/>
              </w:rPr>
              <w:t>2,219,432</w:t>
            </w:r>
          </w:p>
        </w:tc>
      </w:tr>
    </w:tbl>
    <w:p w14:paraId="7C89AB30" w14:textId="77777777" w:rsidR="00554FD4" w:rsidRPr="00DA300D" w:rsidRDefault="00554FD4" w:rsidP="00554FD4">
      <w:pPr>
        <w:spacing w:after="0" w:line="240" w:lineRule="auto"/>
        <w:rPr>
          <w:rFonts w:ascii="Times New Roman" w:hAnsi="Times New Roman" w:cs="Times New Roman"/>
          <w:b/>
          <w:bCs/>
          <w:szCs w:val="22"/>
        </w:rPr>
      </w:pPr>
    </w:p>
    <w:p w14:paraId="4879392D" w14:textId="77777777" w:rsidR="00554FD4" w:rsidRPr="00DA300D"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DA300D">
        <w:rPr>
          <w:rFonts w:ascii="Times New Roman" w:hAnsi="Times New Roman" w:cs="Times New Roman"/>
          <w:sz w:val="22"/>
          <w:szCs w:val="22"/>
        </w:rPr>
        <w:t>The gross carrying amount of the Company’s fully depreciated buildings and equipment that were still in use as at 31 December 202</w:t>
      </w:r>
      <w:r w:rsidR="003444EB">
        <w:rPr>
          <w:rFonts w:ascii="Times New Roman" w:hAnsi="Times New Roman" w:cs="Times New Roman"/>
          <w:sz w:val="22"/>
          <w:szCs w:val="22"/>
        </w:rPr>
        <w:t>4</w:t>
      </w:r>
      <w:r w:rsidRPr="00DA300D">
        <w:rPr>
          <w:rFonts w:ascii="Times New Roman" w:hAnsi="Times New Roman" w:cs="Times New Roman"/>
          <w:sz w:val="22"/>
          <w:szCs w:val="22"/>
        </w:rPr>
        <w:t xml:space="preserve"> and </w:t>
      </w:r>
      <w:r w:rsidR="003444EB">
        <w:rPr>
          <w:rFonts w:ascii="Times New Roman" w:hAnsi="Times New Roman" w:cs="Times New Roman"/>
          <w:sz w:val="22"/>
          <w:szCs w:val="22"/>
        </w:rPr>
        <w:t>2023</w:t>
      </w:r>
      <w:r w:rsidRPr="00DA300D">
        <w:rPr>
          <w:rFonts w:ascii="Times New Roman" w:hAnsi="Times New Roman" w:cs="Times New Roman"/>
          <w:sz w:val="22"/>
          <w:szCs w:val="22"/>
        </w:rPr>
        <w:t xml:space="preserve"> was amounted to Baht </w:t>
      </w:r>
      <w:r w:rsidR="005B0E92" w:rsidRPr="00DA300D">
        <w:rPr>
          <w:rFonts w:ascii="Times New Roman" w:hAnsi="Times New Roman" w:cs="Times New Roman"/>
          <w:sz w:val="22"/>
          <w:szCs w:val="22"/>
        </w:rPr>
        <w:t>72</w:t>
      </w:r>
      <w:r w:rsidRPr="00DA300D">
        <w:rPr>
          <w:rFonts w:ascii="Times New Roman" w:hAnsi="Times New Roman" w:cs="Times New Roman"/>
          <w:sz w:val="22"/>
          <w:szCs w:val="22"/>
        </w:rPr>
        <w:t xml:space="preserve"> million</w:t>
      </w:r>
      <w:r w:rsidR="003444EB">
        <w:rPr>
          <w:rFonts w:ascii="Times New Roman" w:hAnsi="Times New Roman" w:cs="Times New Roman"/>
          <w:sz w:val="22"/>
          <w:szCs w:val="22"/>
        </w:rPr>
        <w:t>.</w:t>
      </w:r>
      <w:r w:rsidRPr="00DA300D">
        <w:rPr>
          <w:rFonts w:ascii="Times New Roman" w:hAnsi="Times New Roman" w:cs="Times New Roman"/>
          <w:sz w:val="22"/>
          <w:szCs w:val="22"/>
        </w:rPr>
        <w:t xml:space="preserve"> </w:t>
      </w:r>
    </w:p>
    <w:p w14:paraId="6D9361DD" w14:textId="77777777" w:rsidR="00554FD4" w:rsidRPr="00DA300D" w:rsidRDefault="00554FD4" w:rsidP="00554FD4">
      <w:pPr>
        <w:spacing w:after="0" w:line="240" w:lineRule="auto"/>
        <w:rPr>
          <w:rFonts w:ascii="Times New Roman" w:hAnsi="Times New Roman" w:cs="Times New Roman"/>
          <w:b/>
          <w:bCs/>
          <w:szCs w:val="22"/>
        </w:rPr>
      </w:pPr>
    </w:p>
    <w:p w14:paraId="4A1E586A" w14:textId="77777777" w:rsidR="009E74FF" w:rsidRPr="00DA300D" w:rsidRDefault="009E74FF" w:rsidP="009E74FF">
      <w:pPr>
        <w:spacing w:after="0" w:line="240" w:lineRule="auto"/>
        <w:ind w:left="567"/>
        <w:rPr>
          <w:rFonts w:ascii="Times New Roman" w:hAnsi="Times New Roman" w:cs="Times New Roman"/>
          <w:b/>
          <w:bCs/>
          <w:szCs w:val="22"/>
        </w:rPr>
      </w:pPr>
      <w:r w:rsidRPr="00DA300D">
        <w:rPr>
          <w:rFonts w:ascii="Times New Roman" w:hAnsi="Times New Roman" w:cs="Times New Roman"/>
          <w:b/>
          <w:bCs/>
          <w:szCs w:val="22"/>
        </w:rPr>
        <w:t>Measurement of fair values</w:t>
      </w:r>
    </w:p>
    <w:p w14:paraId="0932C18A" w14:textId="77777777" w:rsidR="009E74FF" w:rsidRPr="00DA300D" w:rsidRDefault="009E74FF" w:rsidP="009E74FF">
      <w:pPr>
        <w:spacing w:after="0" w:line="240" w:lineRule="auto"/>
        <w:rPr>
          <w:rFonts w:ascii="Times New Roman" w:hAnsi="Times New Roman" w:cs="Times New Roman"/>
          <w:b/>
          <w:bCs/>
          <w:szCs w:val="22"/>
        </w:rPr>
      </w:pPr>
    </w:p>
    <w:p w14:paraId="7B37753D" w14:textId="77777777" w:rsidR="009E74FF" w:rsidRPr="00DA300D" w:rsidRDefault="009E74FF" w:rsidP="009E74FF">
      <w:pPr>
        <w:autoSpaceDE w:val="0"/>
        <w:autoSpaceDN w:val="0"/>
        <w:ind w:left="567" w:right="29"/>
        <w:rPr>
          <w:rFonts w:ascii="Times New Roman" w:hAnsi="Times New Roman" w:cs="Times New Roman"/>
          <w:i/>
          <w:iCs/>
          <w:szCs w:val="22"/>
          <w:lang w:val="en-GB"/>
        </w:rPr>
      </w:pPr>
      <w:r w:rsidRPr="00DA300D">
        <w:rPr>
          <w:rFonts w:ascii="Times New Roman" w:hAnsi="Times New Roman" w:cs="Times New Roman"/>
          <w:i/>
          <w:iCs/>
          <w:szCs w:val="22"/>
          <w:lang w:val="en-GB"/>
        </w:rPr>
        <w:t>Fair value hierarchy</w:t>
      </w:r>
    </w:p>
    <w:p w14:paraId="1999A883" w14:textId="77777777" w:rsidR="009E74FF" w:rsidRPr="00DA300D" w:rsidRDefault="009E74FF" w:rsidP="009E74FF">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DA300D">
        <w:rPr>
          <w:rFonts w:ascii="Times New Roman" w:hAnsi="Times New Roman" w:cs="Times New Roman"/>
          <w:sz w:val="22"/>
          <w:szCs w:val="22"/>
        </w:rPr>
        <w:t xml:space="preserve">The fair value of </w:t>
      </w:r>
      <w:r w:rsidR="00AF17EE" w:rsidRPr="00DA300D">
        <w:rPr>
          <w:rFonts w:ascii="Times New Roman" w:hAnsi="Times New Roman" w:cs="Times New Roman"/>
          <w:sz w:val="22"/>
          <w:szCs w:val="22"/>
        </w:rPr>
        <w:t>land</w:t>
      </w:r>
      <w:r w:rsidRPr="00DA300D">
        <w:rPr>
          <w:rFonts w:ascii="Times New Roman" w:hAnsi="Times New Roman" w:cs="Times New Roman"/>
          <w:sz w:val="22"/>
          <w:szCs w:val="22"/>
        </w:rPr>
        <w:t xml:space="preserve"> was determined by independent appraisers having recent experience in the location and category of the property valued</w:t>
      </w:r>
      <w:r w:rsidRPr="00DA300D">
        <w:rPr>
          <w:rFonts w:ascii="Times New Roman" w:hAnsi="Times New Roman" w:cs="Times New Roman"/>
          <w:sz w:val="22"/>
          <w:szCs w:val="22"/>
          <w:cs/>
        </w:rPr>
        <w:t>.</w:t>
      </w:r>
    </w:p>
    <w:p w14:paraId="36E26D1A" w14:textId="77777777" w:rsidR="009E74FF" w:rsidRPr="00DA300D" w:rsidRDefault="009E74FF" w:rsidP="009E74FF">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27804B2C" w14:textId="77777777" w:rsidR="009E74FF" w:rsidRPr="00DA300D" w:rsidRDefault="009E74FF" w:rsidP="009E74FF">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DA300D">
        <w:rPr>
          <w:rFonts w:ascii="Times New Roman" w:hAnsi="Times New Roman" w:cs="Times New Roman"/>
          <w:sz w:val="22"/>
          <w:szCs w:val="22"/>
          <w:lang w:val="en-GB"/>
        </w:rPr>
        <w:t>This valuation has been categorized as Level 2 fair value.</w:t>
      </w:r>
    </w:p>
    <w:p w14:paraId="7FD0B0D2" w14:textId="77777777" w:rsidR="009E74FF" w:rsidRPr="00DA300D" w:rsidRDefault="009E74FF" w:rsidP="009E74FF">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cs/>
        </w:rPr>
      </w:pPr>
    </w:p>
    <w:p w14:paraId="041C6054" w14:textId="77777777" w:rsidR="009E74FF" w:rsidRPr="00252AEB" w:rsidRDefault="00252AEB" w:rsidP="00252AEB">
      <w:pPr>
        <w:pStyle w:val="ListParagraph"/>
        <w:numPr>
          <w:ilvl w:val="0"/>
          <w:numId w:val="20"/>
        </w:numPr>
        <w:spacing w:line="240" w:lineRule="auto"/>
        <w:ind w:left="851" w:right="43" w:hanging="284"/>
        <w:jc w:val="thaiDistribute"/>
        <w:rPr>
          <w:rFonts w:ascii="Times New Roman" w:hAnsi="Times New Roman" w:cs="Times New Roman"/>
          <w:sz w:val="22"/>
          <w:szCs w:val="22"/>
          <w:lang w:val="en-GB"/>
        </w:rPr>
      </w:pPr>
      <w:r>
        <w:rPr>
          <w:rFonts w:ascii="Times New Roman" w:hAnsi="Times New Roman" w:cs="Times New Roman"/>
          <w:sz w:val="22"/>
          <w:szCs w:val="22"/>
          <w:lang w:val="en-GB"/>
        </w:rPr>
        <w:t>In 2024</w:t>
      </w:r>
      <w:r w:rsidR="00C856CE" w:rsidRPr="00252AEB">
        <w:rPr>
          <w:rFonts w:ascii="Times New Roman" w:hAnsi="Times New Roman" w:cs="Times New Roman"/>
          <w:sz w:val="22"/>
          <w:szCs w:val="22"/>
          <w:lang w:val="en-GB"/>
        </w:rPr>
        <w:t>, the s</w:t>
      </w:r>
      <w:r w:rsidR="009E74FF" w:rsidRPr="00252AEB">
        <w:rPr>
          <w:rFonts w:ascii="Times New Roman" w:hAnsi="Times New Roman" w:cs="Times New Roman"/>
          <w:sz w:val="22"/>
          <w:szCs w:val="22"/>
          <w:lang w:val="en-GB"/>
        </w:rPr>
        <w:t>ubsidiary which were assessed the value of land by the independent appraiser (</w:t>
      </w:r>
      <w:r w:rsidRPr="00252AEB">
        <w:rPr>
          <w:rFonts w:ascii="Times New Roman" w:hAnsi="Times New Roman" w:cs="Times New Roman"/>
          <w:sz w:val="22"/>
          <w:szCs w:val="22"/>
          <w:lang w:val="en-GB"/>
        </w:rPr>
        <w:t>B</w:t>
      </w:r>
      <w:r>
        <w:rPr>
          <w:rFonts w:ascii="Times New Roman" w:hAnsi="Times New Roman" w:cs="Times New Roman"/>
          <w:sz w:val="22"/>
          <w:szCs w:val="22"/>
          <w:lang w:val="en-GB"/>
        </w:rPr>
        <w:t>angkok</w:t>
      </w:r>
      <w:r w:rsidRPr="00252AEB">
        <w:rPr>
          <w:rFonts w:ascii="Times New Roman" w:hAnsi="Times New Roman" w:cs="Times New Roman"/>
          <w:sz w:val="22"/>
          <w:szCs w:val="22"/>
          <w:lang w:val="en-GB"/>
        </w:rPr>
        <w:t xml:space="preserve"> V</w:t>
      </w:r>
      <w:r>
        <w:rPr>
          <w:rFonts w:ascii="Times New Roman" w:hAnsi="Times New Roman" w:cs="Times New Roman"/>
          <w:sz w:val="22"/>
          <w:szCs w:val="22"/>
          <w:lang w:val="en-GB"/>
        </w:rPr>
        <w:t>aluation</w:t>
      </w:r>
      <w:r w:rsidRPr="00252AEB">
        <w:rPr>
          <w:rFonts w:ascii="Times New Roman" w:hAnsi="Times New Roman" w:cs="Times New Roman"/>
          <w:sz w:val="22"/>
          <w:szCs w:val="22"/>
          <w:lang w:val="en-GB"/>
        </w:rPr>
        <w:t xml:space="preserve"> A</w:t>
      </w:r>
      <w:r>
        <w:rPr>
          <w:rFonts w:ascii="Times New Roman" w:hAnsi="Times New Roman" w:cs="Times New Roman"/>
          <w:sz w:val="22"/>
          <w:szCs w:val="22"/>
          <w:lang w:val="en-GB"/>
        </w:rPr>
        <w:t>nd</w:t>
      </w:r>
      <w:r w:rsidRPr="00252AEB">
        <w:rPr>
          <w:rFonts w:ascii="Times New Roman" w:hAnsi="Times New Roman" w:cs="Times New Roman"/>
          <w:sz w:val="22"/>
          <w:szCs w:val="22"/>
          <w:lang w:val="en-GB"/>
        </w:rPr>
        <w:t xml:space="preserve"> C</w:t>
      </w:r>
      <w:r>
        <w:rPr>
          <w:rFonts w:ascii="Times New Roman" w:hAnsi="Times New Roman" w:cs="Times New Roman"/>
          <w:sz w:val="22"/>
          <w:szCs w:val="22"/>
          <w:lang w:val="en-GB"/>
        </w:rPr>
        <w:t>onsultant</w:t>
      </w:r>
      <w:r w:rsidR="009E74FF" w:rsidRPr="00252AEB">
        <w:rPr>
          <w:rFonts w:ascii="Times New Roman" w:hAnsi="Times New Roman" w:cs="Times New Roman"/>
          <w:sz w:val="22"/>
          <w:szCs w:val="22"/>
          <w:lang w:val="en-GB"/>
        </w:rPr>
        <w:t xml:space="preserve"> Co., Ltd.) to calculate the recoverable amoun</w:t>
      </w:r>
      <w:r>
        <w:rPr>
          <w:rFonts w:ascii="Times New Roman" w:hAnsi="Times New Roman" w:cs="Times New Roman"/>
          <w:sz w:val="22"/>
          <w:szCs w:val="22"/>
          <w:lang w:val="en-GB"/>
        </w:rPr>
        <w:t>t of land as the report dated 23 January 2025</w:t>
      </w:r>
      <w:r w:rsidR="009E74FF" w:rsidRPr="00252AEB">
        <w:rPr>
          <w:rFonts w:ascii="Times New Roman" w:hAnsi="Times New Roman" w:cs="Times New Roman"/>
          <w:sz w:val="22"/>
          <w:szCs w:val="22"/>
          <w:lang w:val="en-GB"/>
        </w:rPr>
        <w:t xml:space="preserve"> (based on the market price comparison approach) the value of la</w:t>
      </w:r>
      <w:r>
        <w:rPr>
          <w:rFonts w:ascii="Times New Roman" w:hAnsi="Times New Roman" w:cs="Times New Roman"/>
          <w:sz w:val="22"/>
          <w:szCs w:val="22"/>
          <w:lang w:val="en-GB"/>
        </w:rPr>
        <w:t>nd is equal to amount of Baht 76</w:t>
      </w:r>
      <w:r w:rsidR="009E74FF" w:rsidRPr="00252AEB">
        <w:rPr>
          <w:rFonts w:ascii="Times New Roman" w:hAnsi="Times New Roman" w:cs="Times New Roman"/>
          <w:sz w:val="22"/>
          <w:szCs w:val="22"/>
          <w:cs/>
          <w:lang w:val="en-GB"/>
        </w:rPr>
        <w:t xml:space="preserve"> </w:t>
      </w:r>
      <w:r w:rsidR="00976BE9" w:rsidRPr="00252AEB">
        <w:rPr>
          <w:rFonts w:ascii="Times New Roman" w:hAnsi="Times New Roman" w:cs="Times New Roman"/>
          <w:sz w:val="22"/>
          <w:szCs w:val="22"/>
          <w:lang w:val="en-GB"/>
        </w:rPr>
        <w:t>million</w:t>
      </w:r>
      <w:r w:rsidR="009E74FF" w:rsidRPr="00252AEB">
        <w:rPr>
          <w:rFonts w:ascii="Times New Roman" w:hAnsi="Times New Roman" w:cs="Times New Roman"/>
          <w:sz w:val="22"/>
          <w:szCs w:val="22"/>
          <w:lang w:val="en-GB"/>
        </w:rPr>
        <w:t>.</w:t>
      </w:r>
    </w:p>
    <w:p w14:paraId="4FA829B1" w14:textId="77777777" w:rsidR="00554FD4" w:rsidRPr="00DA300D" w:rsidRDefault="00554FD4" w:rsidP="00554FD4">
      <w:pPr>
        <w:spacing w:after="0" w:line="240" w:lineRule="auto"/>
        <w:rPr>
          <w:rFonts w:ascii="Times New Roman" w:hAnsi="Times New Roman" w:cs="Times New Roman"/>
          <w:b/>
          <w:bCs/>
          <w:szCs w:val="22"/>
          <w:lang w:val="en-GB"/>
        </w:rPr>
      </w:pPr>
    </w:p>
    <w:p w14:paraId="01544777" w14:textId="77777777" w:rsidR="00554FD4" w:rsidRPr="00DA300D" w:rsidRDefault="00554FD4" w:rsidP="00554FD4">
      <w:pPr>
        <w:numPr>
          <w:ilvl w:val="0"/>
          <w:numId w:val="7"/>
        </w:numPr>
        <w:tabs>
          <w:tab w:val="left" w:pos="567"/>
        </w:tabs>
        <w:spacing w:after="0" w:line="240" w:lineRule="atLeast"/>
        <w:ind w:left="540" w:right="-25"/>
        <w:jc w:val="thaiDistribute"/>
        <w:rPr>
          <w:rFonts w:ascii="Times New Roman" w:hAnsi="Times New Roman" w:cs="Times New Roman"/>
          <w:b/>
          <w:bCs/>
          <w:szCs w:val="22"/>
          <w:cs/>
        </w:rPr>
      </w:pPr>
      <w:r w:rsidRPr="00DA300D">
        <w:rPr>
          <w:rFonts w:ascii="Times New Roman" w:hAnsi="Times New Roman" w:cs="Times New Roman"/>
          <w:b/>
          <w:bCs/>
          <w:szCs w:val="22"/>
        </w:rPr>
        <w:t>Right-of-use assets</w:t>
      </w:r>
    </w:p>
    <w:p w14:paraId="194663BE" w14:textId="77777777" w:rsidR="00554FD4" w:rsidRPr="00DA300D"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jc w:val="both"/>
        <w:rPr>
          <w:rFonts w:ascii="Times New Roman" w:hAnsi="Times New Roman" w:cs="Times New Roman"/>
          <w:sz w:val="22"/>
          <w:szCs w:val="22"/>
        </w:rPr>
      </w:pPr>
    </w:p>
    <w:tbl>
      <w:tblPr>
        <w:tblW w:w="10088" w:type="dxa"/>
        <w:tblInd w:w="18" w:type="dxa"/>
        <w:tblLayout w:type="fixed"/>
        <w:tblLook w:val="01E0" w:firstRow="1" w:lastRow="1" w:firstColumn="1" w:lastColumn="1" w:noHBand="0" w:noVBand="0"/>
      </w:tblPr>
      <w:tblGrid>
        <w:gridCol w:w="3918"/>
        <w:gridCol w:w="1275"/>
        <w:gridCol w:w="240"/>
        <w:gridCol w:w="1351"/>
        <w:gridCol w:w="240"/>
        <w:gridCol w:w="1400"/>
        <w:gridCol w:w="240"/>
        <w:gridCol w:w="1424"/>
      </w:tblGrid>
      <w:tr w:rsidR="00D14967" w:rsidRPr="00DA300D" w14:paraId="03A58DB8" w14:textId="77777777" w:rsidTr="0002018D">
        <w:tc>
          <w:tcPr>
            <w:tcW w:w="3918" w:type="dxa"/>
          </w:tcPr>
          <w:p w14:paraId="3C6D3CC0" w14:textId="77777777" w:rsidR="00D14967" w:rsidRPr="00DA300D" w:rsidRDefault="00D14967" w:rsidP="006E3D18">
            <w:pPr>
              <w:spacing w:after="0" w:line="240" w:lineRule="atLeast"/>
              <w:ind w:right="-25" w:hanging="18"/>
              <w:jc w:val="thaiDistribute"/>
              <w:rPr>
                <w:rFonts w:ascii="Times New Roman" w:hAnsi="Times New Roman" w:cs="Times New Roman"/>
                <w:szCs w:val="22"/>
                <w:cs/>
              </w:rPr>
            </w:pPr>
          </w:p>
        </w:tc>
        <w:tc>
          <w:tcPr>
            <w:tcW w:w="6170" w:type="dxa"/>
            <w:gridSpan w:val="7"/>
            <w:shd w:val="clear" w:color="auto" w:fill="auto"/>
            <w:vAlign w:val="bottom"/>
          </w:tcPr>
          <w:p w14:paraId="45C07717" w14:textId="77777777" w:rsidR="00D14967" w:rsidRPr="00DA300D" w:rsidRDefault="005D51C3" w:rsidP="006E3D18">
            <w:pPr>
              <w:spacing w:after="0" w:line="240" w:lineRule="atLeast"/>
              <w:ind w:right="-25"/>
              <w:jc w:val="center"/>
              <w:rPr>
                <w:rFonts w:ascii="Times New Roman" w:eastAsia="Cordia New" w:hAnsi="Times New Roman" w:cs="Times New Roman"/>
                <w:szCs w:val="22"/>
              </w:rPr>
            </w:pPr>
            <w:r w:rsidRPr="00DA300D">
              <w:rPr>
                <w:rFonts w:ascii="Times New Roman" w:eastAsia="Cordia New" w:hAnsi="Times New Roman" w:cs="Times New Roman"/>
                <w:b/>
                <w:bCs/>
                <w:szCs w:val="22"/>
              </w:rPr>
              <w:t>Consolidated financial statements</w:t>
            </w:r>
          </w:p>
        </w:tc>
      </w:tr>
      <w:tr w:rsidR="00D14967" w:rsidRPr="00DA300D" w14:paraId="77F3EC06" w14:textId="77777777" w:rsidTr="00D14967">
        <w:tc>
          <w:tcPr>
            <w:tcW w:w="3918" w:type="dxa"/>
          </w:tcPr>
          <w:p w14:paraId="013A6F97" w14:textId="77777777" w:rsidR="00D14967" w:rsidRPr="00DA300D" w:rsidRDefault="00D14967" w:rsidP="006E3D18">
            <w:pPr>
              <w:spacing w:after="0" w:line="240" w:lineRule="atLeast"/>
              <w:ind w:right="-25" w:hanging="18"/>
              <w:jc w:val="thaiDistribute"/>
              <w:rPr>
                <w:rFonts w:ascii="Times New Roman" w:hAnsi="Times New Roman" w:cs="Times New Roman"/>
                <w:szCs w:val="22"/>
                <w:cs/>
              </w:rPr>
            </w:pPr>
          </w:p>
        </w:tc>
        <w:tc>
          <w:tcPr>
            <w:tcW w:w="1275" w:type="dxa"/>
            <w:shd w:val="clear" w:color="auto" w:fill="auto"/>
            <w:vAlign w:val="bottom"/>
          </w:tcPr>
          <w:p w14:paraId="39D7999F" w14:textId="77777777" w:rsidR="00D14967" w:rsidRPr="00DA300D" w:rsidRDefault="005D51C3" w:rsidP="006E3D18">
            <w:pPr>
              <w:spacing w:after="0" w:line="240" w:lineRule="atLeast"/>
              <w:ind w:right="-25"/>
              <w:jc w:val="center"/>
              <w:rPr>
                <w:rFonts w:ascii="Times New Roman" w:eastAsia="Cordia New" w:hAnsi="Times New Roman" w:cs="Times New Roman"/>
                <w:szCs w:val="22"/>
              </w:rPr>
            </w:pPr>
            <w:r w:rsidRPr="00DA300D">
              <w:rPr>
                <w:rFonts w:ascii="Times New Roman" w:eastAsia="Cordia New" w:hAnsi="Times New Roman" w:cs="Times New Roman"/>
                <w:szCs w:val="22"/>
              </w:rPr>
              <w:t>Building</w:t>
            </w:r>
            <w:r w:rsidR="00C856CE" w:rsidRPr="00DA300D">
              <w:rPr>
                <w:rFonts w:ascii="Times New Roman" w:eastAsia="Cordia New" w:hAnsi="Times New Roman" w:cs="Times New Roman"/>
                <w:szCs w:val="22"/>
              </w:rPr>
              <w:t xml:space="preserve"> space</w:t>
            </w:r>
          </w:p>
        </w:tc>
        <w:tc>
          <w:tcPr>
            <w:tcW w:w="240" w:type="dxa"/>
          </w:tcPr>
          <w:p w14:paraId="1F2D3139" w14:textId="77777777" w:rsidR="00D14967" w:rsidRPr="00DA300D" w:rsidRDefault="00D14967" w:rsidP="006E3D18">
            <w:pPr>
              <w:tabs>
                <w:tab w:val="left" w:pos="405"/>
              </w:tabs>
              <w:spacing w:after="0" w:line="240" w:lineRule="atLeast"/>
              <w:ind w:left="522" w:right="-25" w:firstLine="20"/>
              <w:jc w:val="thaiDistribute"/>
              <w:rPr>
                <w:rFonts w:ascii="Times New Roman" w:hAnsi="Times New Roman" w:cs="Times New Roman"/>
                <w:szCs w:val="22"/>
              </w:rPr>
            </w:pPr>
          </w:p>
        </w:tc>
        <w:tc>
          <w:tcPr>
            <w:tcW w:w="1351" w:type="dxa"/>
            <w:vAlign w:val="bottom"/>
          </w:tcPr>
          <w:p w14:paraId="23C60916" w14:textId="77777777" w:rsidR="00D14967" w:rsidRPr="00DA300D" w:rsidRDefault="005D51C3" w:rsidP="006E3D18">
            <w:pPr>
              <w:spacing w:after="0" w:line="240" w:lineRule="atLeast"/>
              <w:ind w:right="-25"/>
              <w:jc w:val="center"/>
              <w:rPr>
                <w:rFonts w:ascii="Times New Roman" w:eastAsia="Cordia New" w:hAnsi="Times New Roman" w:cs="Times New Roman"/>
                <w:szCs w:val="22"/>
              </w:rPr>
            </w:pPr>
            <w:r w:rsidRPr="00DA300D">
              <w:rPr>
                <w:rFonts w:ascii="Times New Roman" w:eastAsia="Cordia New" w:hAnsi="Times New Roman" w:cs="Times New Roman"/>
                <w:szCs w:val="22"/>
              </w:rPr>
              <w:t>Office equipment</w:t>
            </w:r>
          </w:p>
        </w:tc>
        <w:tc>
          <w:tcPr>
            <w:tcW w:w="240" w:type="dxa"/>
          </w:tcPr>
          <w:p w14:paraId="7F575F5D" w14:textId="77777777" w:rsidR="00D14967" w:rsidRPr="00DA300D" w:rsidRDefault="00D14967" w:rsidP="006E3D18">
            <w:pPr>
              <w:tabs>
                <w:tab w:val="left" w:pos="405"/>
              </w:tabs>
              <w:spacing w:after="0" w:line="240" w:lineRule="atLeast"/>
              <w:ind w:left="522" w:right="-25" w:firstLine="20"/>
              <w:jc w:val="thaiDistribute"/>
              <w:rPr>
                <w:rFonts w:ascii="Times New Roman" w:hAnsi="Times New Roman" w:cs="Times New Roman"/>
                <w:szCs w:val="22"/>
              </w:rPr>
            </w:pPr>
          </w:p>
        </w:tc>
        <w:tc>
          <w:tcPr>
            <w:tcW w:w="1400" w:type="dxa"/>
            <w:vAlign w:val="bottom"/>
          </w:tcPr>
          <w:p w14:paraId="55F272D6" w14:textId="77777777" w:rsidR="00D14967" w:rsidRPr="00DA300D" w:rsidRDefault="00D14967" w:rsidP="006E3D18">
            <w:pPr>
              <w:spacing w:after="0" w:line="240" w:lineRule="atLeast"/>
              <w:ind w:right="-25"/>
              <w:jc w:val="center"/>
              <w:rPr>
                <w:rFonts w:ascii="Times New Roman" w:eastAsia="Cordia New" w:hAnsi="Times New Roman" w:cs="Times New Roman"/>
                <w:szCs w:val="22"/>
              </w:rPr>
            </w:pPr>
            <w:r w:rsidRPr="00DA300D">
              <w:rPr>
                <w:rFonts w:ascii="Times New Roman" w:eastAsia="Cordia New" w:hAnsi="Times New Roman" w:cs="Times New Roman"/>
                <w:szCs w:val="22"/>
              </w:rPr>
              <w:t>Vehicle</w:t>
            </w:r>
          </w:p>
        </w:tc>
        <w:tc>
          <w:tcPr>
            <w:tcW w:w="240" w:type="dxa"/>
          </w:tcPr>
          <w:p w14:paraId="512C65EA" w14:textId="77777777" w:rsidR="00D14967" w:rsidRPr="00DA300D" w:rsidRDefault="00D14967" w:rsidP="006E3D18">
            <w:pPr>
              <w:tabs>
                <w:tab w:val="left" w:pos="405"/>
              </w:tabs>
              <w:spacing w:after="0" w:line="240" w:lineRule="atLeast"/>
              <w:ind w:left="522" w:right="-25" w:firstLine="20"/>
              <w:jc w:val="thaiDistribute"/>
              <w:rPr>
                <w:rFonts w:ascii="Times New Roman" w:hAnsi="Times New Roman" w:cs="Times New Roman"/>
                <w:szCs w:val="22"/>
              </w:rPr>
            </w:pPr>
          </w:p>
        </w:tc>
        <w:tc>
          <w:tcPr>
            <w:tcW w:w="1424" w:type="dxa"/>
            <w:shd w:val="clear" w:color="auto" w:fill="auto"/>
            <w:vAlign w:val="bottom"/>
          </w:tcPr>
          <w:p w14:paraId="2F4EAA9C" w14:textId="77777777" w:rsidR="00D14967" w:rsidRPr="00DA300D" w:rsidRDefault="00D14967" w:rsidP="006E3D18">
            <w:pPr>
              <w:spacing w:after="0" w:line="240" w:lineRule="atLeast"/>
              <w:ind w:right="-25"/>
              <w:jc w:val="center"/>
              <w:rPr>
                <w:rFonts w:ascii="Times New Roman" w:eastAsia="Cordia New" w:hAnsi="Times New Roman" w:cs="Times New Roman"/>
                <w:szCs w:val="22"/>
              </w:rPr>
            </w:pPr>
            <w:r w:rsidRPr="00DA300D">
              <w:rPr>
                <w:rFonts w:ascii="Times New Roman" w:eastAsia="Cordia New" w:hAnsi="Times New Roman" w:cs="Times New Roman"/>
                <w:szCs w:val="22"/>
              </w:rPr>
              <w:t>Total</w:t>
            </w:r>
          </w:p>
        </w:tc>
      </w:tr>
      <w:tr w:rsidR="00D14967" w:rsidRPr="00DA300D" w14:paraId="39A1554B" w14:textId="77777777" w:rsidTr="0002018D">
        <w:tc>
          <w:tcPr>
            <w:tcW w:w="3918" w:type="dxa"/>
          </w:tcPr>
          <w:p w14:paraId="63B29BB6" w14:textId="77777777" w:rsidR="00D14967" w:rsidRPr="00DA300D" w:rsidRDefault="00D14967" w:rsidP="006E3D18">
            <w:pPr>
              <w:spacing w:after="0" w:line="240" w:lineRule="atLeast"/>
              <w:ind w:right="-25" w:hanging="18"/>
              <w:jc w:val="thaiDistribute"/>
              <w:rPr>
                <w:rFonts w:ascii="Times New Roman" w:hAnsi="Times New Roman" w:cs="Times New Roman"/>
                <w:szCs w:val="22"/>
                <w:cs/>
              </w:rPr>
            </w:pPr>
          </w:p>
        </w:tc>
        <w:tc>
          <w:tcPr>
            <w:tcW w:w="6170" w:type="dxa"/>
            <w:gridSpan w:val="7"/>
            <w:shd w:val="clear" w:color="auto" w:fill="auto"/>
            <w:vAlign w:val="bottom"/>
          </w:tcPr>
          <w:p w14:paraId="560C86EF" w14:textId="77777777" w:rsidR="00D14967" w:rsidRPr="00DA300D" w:rsidRDefault="00D14967" w:rsidP="006E3D18">
            <w:pPr>
              <w:spacing w:after="0" w:line="240" w:lineRule="atLeast"/>
              <w:ind w:right="-25"/>
              <w:jc w:val="center"/>
              <w:rPr>
                <w:rFonts w:ascii="Times New Roman" w:eastAsia="Cordia New" w:hAnsi="Times New Roman" w:cs="Times New Roman"/>
                <w:i/>
                <w:iCs/>
                <w:szCs w:val="22"/>
              </w:rPr>
            </w:pPr>
            <w:r w:rsidRPr="00DA300D">
              <w:rPr>
                <w:rFonts w:ascii="Times New Roman" w:eastAsia="Cordia New" w:hAnsi="Times New Roman" w:cs="Times New Roman"/>
                <w:i/>
                <w:iCs/>
                <w:szCs w:val="22"/>
              </w:rPr>
              <w:t>(in Baht)</w:t>
            </w:r>
          </w:p>
        </w:tc>
      </w:tr>
      <w:tr w:rsidR="00D14967" w:rsidRPr="00DA300D" w14:paraId="06F84D08" w14:textId="77777777" w:rsidTr="00D14967">
        <w:tc>
          <w:tcPr>
            <w:tcW w:w="3918" w:type="dxa"/>
            <w:vAlign w:val="bottom"/>
          </w:tcPr>
          <w:p w14:paraId="7D51E93F" w14:textId="77777777" w:rsidR="00D14967" w:rsidRPr="00DA300D" w:rsidRDefault="00D14967" w:rsidP="006E3D18">
            <w:pPr>
              <w:spacing w:after="0" w:line="240" w:lineRule="atLeast"/>
              <w:ind w:right="-162"/>
              <w:rPr>
                <w:rFonts w:ascii="Times New Roman" w:eastAsia="Cordia New" w:hAnsi="Times New Roman" w:cs="Times New Roman"/>
                <w:b/>
                <w:bCs/>
                <w:i/>
                <w:iCs/>
                <w:szCs w:val="22"/>
              </w:rPr>
            </w:pPr>
            <w:r w:rsidRPr="00DA300D">
              <w:rPr>
                <w:rFonts w:ascii="Times New Roman" w:eastAsia="Cordia New" w:hAnsi="Times New Roman" w:cs="Times New Roman"/>
                <w:b/>
                <w:bCs/>
                <w:i/>
                <w:iCs/>
                <w:szCs w:val="22"/>
              </w:rPr>
              <w:t>Cost</w:t>
            </w:r>
          </w:p>
        </w:tc>
        <w:tc>
          <w:tcPr>
            <w:tcW w:w="1275" w:type="dxa"/>
            <w:shd w:val="clear" w:color="auto" w:fill="auto"/>
          </w:tcPr>
          <w:p w14:paraId="4A6E0F45" w14:textId="77777777" w:rsidR="00D14967" w:rsidRPr="00DA300D" w:rsidRDefault="00D14967" w:rsidP="006E3D18">
            <w:pPr>
              <w:tabs>
                <w:tab w:val="decimal" w:pos="1242"/>
              </w:tabs>
              <w:spacing w:after="0" w:line="280" w:lineRule="atLeast"/>
              <w:ind w:right="-108"/>
              <w:jc w:val="thaiDistribute"/>
              <w:rPr>
                <w:rFonts w:ascii="Times New Roman" w:hAnsi="Times New Roman" w:cs="Times New Roman"/>
                <w:szCs w:val="22"/>
                <w:lang w:val="en-GB"/>
              </w:rPr>
            </w:pPr>
          </w:p>
        </w:tc>
        <w:tc>
          <w:tcPr>
            <w:tcW w:w="240" w:type="dxa"/>
          </w:tcPr>
          <w:p w14:paraId="7B4CADCB" w14:textId="77777777" w:rsidR="00D14967" w:rsidRPr="00DA300D" w:rsidRDefault="00D14967" w:rsidP="006E3D18">
            <w:pPr>
              <w:tabs>
                <w:tab w:val="decimal" w:pos="1242"/>
              </w:tabs>
              <w:spacing w:after="0" w:line="280" w:lineRule="atLeast"/>
              <w:ind w:right="-108"/>
              <w:jc w:val="thaiDistribute"/>
              <w:rPr>
                <w:rFonts w:ascii="Times New Roman" w:hAnsi="Times New Roman" w:cs="Times New Roman"/>
                <w:szCs w:val="22"/>
                <w:lang w:val="en-GB"/>
              </w:rPr>
            </w:pPr>
          </w:p>
        </w:tc>
        <w:tc>
          <w:tcPr>
            <w:tcW w:w="1351" w:type="dxa"/>
          </w:tcPr>
          <w:p w14:paraId="47B43BE2" w14:textId="77777777" w:rsidR="00D14967" w:rsidRPr="00DA300D" w:rsidRDefault="00D14967" w:rsidP="006E3D18">
            <w:pPr>
              <w:tabs>
                <w:tab w:val="decimal" w:pos="1242"/>
              </w:tabs>
              <w:spacing w:after="0" w:line="280" w:lineRule="atLeast"/>
              <w:ind w:right="-108"/>
              <w:jc w:val="thaiDistribute"/>
              <w:rPr>
                <w:rFonts w:ascii="Times New Roman" w:hAnsi="Times New Roman" w:cs="Times New Roman"/>
                <w:szCs w:val="22"/>
                <w:lang w:val="en-GB"/>
              </w:rPr>
            </w:pPr>
          </w:p>
        </w:tc>
        <w:tc>
          <w:tcPr>
            <w:tcW w:w="240" w:type="dxa"/>
          </w:tcPr>
          <w:p w14:paraId="686A1FBF" w14:textId="77777777" w:rsidR="00D14967" w:rsidRPr="00DA300D" w:rsidRDefault="00D14967" w:rsidP="006E3D18">
            <w:pPr>
              <w:tabs>
                <w:tab w:val="decimal" w:pos="1242"/>
              </w:tabs>
              <w:spacing w:after="0" w:line="280" w:lineRule="atLeast"/>
              <w:ind w:right="-108"/>
              <w:jc w:val="thaiDistribute"/>
              <w:rPr>
                <w:rFonts w:ascii="Times New Roman" w:hAnsi="Times New Roman" w:cs="Times New Roman"/>
                <w:szCs w:val="22"/>
                <w:lang w:val="en-GB"/>
              </w:rPr>
            </w:pPr>
          </w:p>
        </w:tc>
        <w:tc>
          <w:tcPr>
            <w:tcW w:w="1400" w:type="dxa"/>
          </w:tcPr>
          <w:p w14:paraId="4A50C9A3" w14:textId="77777777" w:rsidR="00D14967" w:rsidRPr="00DA300D" w:rsidRDefault="00D14967" w:rsidP="006E3D18">
            <w:pPr>
              <w:tabs>
                <w:tab w:val="decimal" w:pos="1242"/>
              </w:tabs>
              <w:spacing w:after="0" w:line="280" w:lineRule="atLeast"/>
              <w:ind w:right="-108"/>
              <w:jc w:val="thaiDistribute"/>
              <w:rPr>
                <w:rFonts w:ascii="Times New Roman" w:hAnsi="Times New Roman" w:cs="Times New Roman"/>
                <w:szCs w:val="22"/>
                <w:lang w:val="en-GB"/>
              </w:rPr>
            </w:pPr>
          </w:p>
        </w:tc>
        <w:tc>
          <w:tcPr>
            <w:tcW w:w="240" w:type="dxa"/>
          </w:tcPr>
          <w:p w14:paraId="18545798" w14:textId="77777777" w:rsidR="00D14967" w:rsidRPr="00DA300D" w:rsidRDefault="00D14967" w:rsidP="006E3D18">
            <w:pPr>
              <w:tabs>
                <w:tab w:val="decimal" w:pos="1242"/>
              </w:tabs>
              <w:spacing w:after="0" w:line="280" w:lineRule="atLeast"/>
              <w:ind w:right="-108"/>
              <w:jc w:val="thaiDistribute"/>
              <w:rPr>
                <w:rFonts w:ascii="Times New Roman" w:hAnsi="Times New Roman" w:cs="Times New Roman"/>
                <w:szCs w:val="22"/>
                <w:lang w:val="en-GB"/>
              </w:rPr>
            </w:pPr>
          </w:p>
        </w:tc>
        <w:tc>
          <w:tcPr>
            <w:tcW w:w="1424" w:type="dxa"/>
            <w:shd w:val="clear" w:color="auto" w:fill="auto"/>
          </w:tcPr>
          <w:p w14:paraId="76B132D7" w14:textId="77777777" w:rsidR="00D14967" w:rsidRPr="00DA300D" w:rsidRDefault="00D14967" w:rsidP="006E3D18">
            <w:pPr>
              <w:tabs>
                <w:tab w:val="decimal" w:pos="1242"/>
              </w:tabs>
              <w:spacing w:after="0" w:line="280" w:lineRule="atLeast"/>
              <w:ind w:right="-108"/>
              <w:jc w:val="thaiDistribute"/>
              <w:rPr>
                <w:rFonts w:ascii="Times New Roman" w:hAnsi="Times New Roman" w:cs="Times New Roman"/>
                <w:szCs w:val="22"/>
                <w:lang w:val="en-GB"/>
              </w:rPr>
            </w:pPr>
          </w:p>
        </w:tc>
      </w:tr>
      <w:tr w:rsidR="00985321" w:rsidRPr="00DA300D" w14:paraId="621CAC36" w14:textId="77777777" w:rsidTr="00D14967">
        <w:tc>
          <w:tcPr>
            <w:tcW w:w="3918" w:type="dxa"/>
            <w:vAlign w:val="bottom"/>
          </w:tcPr>
          <w:p w14:paraId="7EAFE72C" w14:textId="77777777" w:rsidR="00985321" w:rsidRPr="00DA300D" w:rsidRDefault="00985321" w:rsidP="006E3D18">
            <w:pPr>
              <w:spacing w:after="0" w:line="240" w:lineRule="atLeast"/>
              <w:ind w:left="-18" w:right="-162"/>
              <w:rPr>
                <w:rFonts w:ascii="Times New Roman" w:eastAsia="Cordia New" w:hAnsi="Times New Roman" w:cs="Times New Roman"/>
                <w:szCs w:val="22"/>
              </w:rPr>
            </w:pPr>
            <w:r w:rsidRPr="00DA300D">
              <w:rPr>
                <w:rFonts w:ascii="Times New Roman" w:eastAsia="Cordia New" w:hAnsi="Times New Roman" w:cs="Times New Roman"/>
                <w:szCs w:val="22"/>
              </w:rPr>
              <w:t>At 1 January 202</w:t>
            </w:r>
            <w:r>
              <w:rPr>
                <w:rFonts w:ascii="Times New Roman" w:eastAsia="Cordia New" w:hAnsi="Times New Roman" w:cs="Times New Roman"/>
                <w:szCs w:val="22"/>
              </w:rPr>
              <w:t>3</w:t>
            </w:r>
          </w:p>
        </w:tc>
        <w:tc>
          <w:tcPr>
            <w:tcW w:w="1275" w:type="dxa"/>
            <w:shd w:val="clear" w:color="auto" w:fill="auto"/>
          </w:tcPr>
          <w:p w14:paraId="3D4476D3" w14:textId="77777777" w:rsidR="00985321" w:rsidRPr="00DA300D" w:rsidRDefault="00985321" w:rsidP="006E3D18">
            <w:pPr>
              <w:tabs>
                <w:tab w:val="decimal" w:pos="1059"/>
              </w:tabs>
              <w:spacing w:after="0" w:line="280" w:lineRule="atLeast"/>
              <w:ind w:right="-108"/>
              <w:jc w:val="both"/>
              <w:rPr>
                <w:rFonts w:ascii="Times New Roman" w:hAnsi="Times New Roman" w:cs="Times New Roman"/>
                <w:szCs w:val="22"/>
                <w:cs/>
                <w:lang w:val="en-GB"/>
              </w:rPr>
            </w:pPr>
            <w:r>
              <w:rPr>
                <w:rFonts w:ascii="Times New Roman" w:hAnsi="Times New Roman" w:cs="Times New Roman"/>
                <w:szCs w:val="22"/>
                <w:lang w:val="en-GB"/>
              </w:rPr>
              <w:t>2,262,643</w:t>
            </w:r>
          </w:p>
        </w:tc>
        <w:tc>
          <w:tcPr>
            <w:tcW w:w="240" w:type="dxa"/>
          </w:tcPr>
          <w:p w14:paraId="068F4F9A" w14:textId="77777777" w:rsidR="00985321" w:rsidRPr="00DA300D" w:rsidRDefault="00985321" w:rsidP="006E3D18">
            <w:pPr>
              <w:tabs>
                <w:tab w:val="decimal" w:pos="1242"/>
              </w:tabs>
              <w:spacing w:after="0" w:line="280" w:lineRule="atLeast"/>
              <w:ind w:right="-108"/>
              <w:jc w:val="thaiDistribute"/>
              <w:rPr>
                <w:rFonts w:ascii="Times New Roman" w:hAnsi="Times New Roman" w:cs="Times New Roman"/>
                <w:szCs w:val="22"/>
                <w:lang w:val="en-GB"/>
              </w:rPr>
            </w:pPr>
          </w:p>
        </w:tc>
        <w:tc>
          <w:tcPr>
            <w:tcW w:w="1351" w:type="dxa"/>
          </w:tcPr>
          <w:p w14:paraId="42ED7D58" w14:textId="77777777" w:rsidR="00985321" w:rsidRPr="00DA300D" w:rsidRDefault="00985321" w:rsidP="00985321">
            <w:pPr>
              <w:tabs>
                <w:tab w:val="decimal" w:pos="1135"/>
              </w:tabs>
              <w:spacing w:after="0" w:line="280" w:lineRule="atLeast"/>
              <w:ind w:right="-108"/>
              <w:jc w:val="both"/>
              <w:rPr>
                <w:rFonts w:ascii="Times New Roman" w:hAnsi="Times New Roman" w:cs="Times New Roman"/>
                <w:szCs w:val="22"/>
                <w:cs/>
                <w:lang w:val="en-GB"/>
              </w:rPr>
            </w:pPr>
            <w:r>
              <w:rPr>
                <w:rFonts w:ascii="Times New Roman" w:hAnsi="Times New Roman" w:cs="Times New Roman"/>
                <w:szCs w:val="22"/>
                <w:lang w:val="en-GB"/>
              </w:rPr>
              <w:t>441,738</w:t>
            </w:r>
          </w:p>
        </w:tc>
        <w:tc>
          <w:tcPr>
            <w:tcW w:w="240" w:type="dxa"/>
          </w:tcPr>
          <w:p w14:paraId="2BEE6DDD" w14:textId="77777777" w:rsidR="00985321" w:rsidRPr="00DA300D" w:rsidRDefault="00985321" w:rsidP="006E3D18">
            <w:pPr>
              <w:tabs>
                <w:tab w:val="decimal" w:pos="1242"/>
              </w:tabs>
              <w:spacing w:after="0" w:line="280" w:lineRule="atLeast"/>
              <w:ind w:right="-108"/>
              <w:jc w:val="thaiDistribute"/>
              <w:rPr>
                <w:rFonts w:ascii="Times New Roman" w:hAnsi="Times New Roman" w:cs="Times New Roman"/>
                <w:szCs w:val="22"/>
                <w:lang w:val="en-GB"/>
              </w:rPr>
            </w:pPr>
          </w:p>
        </w:tc>
        <w:tc>
          <w:tcPr>
            <w:tcW w:w="1400" w:type="dxa"/>
          </w:tcPr>
          <w:p w14:paraId="74F98967" w14:textId="77777777" w:rsidR="00985321" w:rsidRPr="00DA300D" w:rsidRDefault="00985321" w:rsidP="0007774B">
            <w:pPr>
              <w:tabs>
                <w:tab w:val="decimal" w:pos="1038"/>
              </w:tabs>
              <w:spacing w:after="0" w:line="280" w:lineRule="atLeast"/>
              <w:ind w:right="4"/>
              <w:jc w:val="both"/>
              <w:rPr>
                <w:rFonts w:ascii="Times New Roman" w:hAnsi="Times New Roman" w:cs="Times New Roman"/>
                <w:szCs w:val="22"/>
                <w:lang w:val="en-GB"/>
              </w:rPr>
            </w:pPr>
            <w:r>
              <w:rPr>
                <w:rFonts w:ascii="Times New Roman" w:hAnsi="Times New Roman" w:cs="Times New Roman"/>
                <w:szCs w:val="22"/>
                <w:lang w:val="en-GB"/>
              </w:rPr>
              <w:t>4,489,15</w:t>
            </w:r>
            <w:r w:rsidRPr="00DA300D">
              <w:rPr>
                <w:rFonts w:ascii="Times New Roman" w:hAnsi="Times New Roman" w:cs="Times New Roman"/>
                <w:szCs w:val="22"/>
                <w:lang w:val="en-GB"/>
              </w:rPr>
              <w:t>8</w:t>
            </w:r>
          </w:p>
        </w:tc>
        <w:tc>
          <w:tcPr>
            <w:tcW w:w="240" w:type="dxa"/>
          </w:tcPr>
          <w:p w14:paraId="2419379F" w14:textId="77777777" w:rsidR="00985321" w:rsidRPr="00DA300D" w:rsidRDefault="00985321" w:rsidP="006E3D18">
            <w:pPr>
              <w:tabs>
                <w:tab w:val="decimal" w:pos="1242"/>
              </w:tabs>
              <w:spacing w:after="0" w:line="280" w:lineRule="atLeast"/>
              <w:ind w:right="-108"/>
              <w:jc w:val="thaiDistribute"/>
              <w:rPr>
                <w:rFonts w:ascii="Times New Roman" w:hAnsi="Times New Roman" w:cs="Times New Roman"/>
                <w:szCs w:val="22"/>
                <w:lang w:val="en-GB"/>
              </w:rPr>
            </w:pPr>
          </w:p>
        </w:tc>
        <w:tc>
          <w:tcPr>
            <w:tcW w:w="1424" w:type="dxa"/>
            <w:shd w:val="clear" w:color="auto" w:fill="auto"/>
          </w:tcPr>
          <w:p w14:paraId="76778455" w14:textId="77777777" w:rsidR="00985321" w:rsidRPr="00DA300D" w:rsidRDefault="00985321" w:rsidP="00985321">
            <w:pPr>
              <w:tabs>
                <w:tab w:val="decimal" w:pos="1241"/>
              </w:tabs>
              <w:spacing w:after="0" w:line="280" w:lineRule="atLeast"/>
              <w:ind w:right="-108"/>
              <w:jc w:val="both"/>
              <w:rPr>
                <w:rFonts w:ascii="Times New Roman" w:hAnsi="Times New Roman" w:cs="Times New Roman"/>
                <w:szCs w:val="22"/>
                <w:lang w:val="en-GB"/>
              </w:rPr>
            </w:pPr>
            <w:r>
              <w:rPr>
                <w:rFonts w:ascii="Times New Roman" w:hAnsi="Times New Roman" w:cs="Times New Roman"/>
                <w:szCs w:val="22"/>
                <w:lang w:val="en-GB"/>
              </w:rPr>
              <w:t>7,193</w:t>
            </w:r>
            <w:r w:rsidRPr="00DA300D">
              <w:rPr>
                <w:rFonts w:ascii="Times New Roman" w:hAnsi="Times New Roman" w:cs="Times New Roman"/>
                <w:szCs w:val="22"/>
                <w:lang w:val="en-GB"/>
              </w:rPr>
              <w:t>,</w:t>
            </w:r>
            <w:r>
              <w:rPr>
                <w:rFonts w:ascii="Times New Roman" w:hAnsi="Times New Roman" w:cs="Times New Roman"/>
                <w:szCs w:val="22"/>
                <w:lang w:val="en-GB"/>
              </w:rPr>
              <w:t>539</w:t>
            </w:r>
          </w:p>
        </w:tc>
      </w:tr>
      <w:tr w:rsidR="00985321" w:rsidRPr="00DA300D" w14:paraId="78CE6ADC" w14:textId="77777777" w:rsidTr="00D14967">
        <w:tc>
          <w:tcPr>
            <w:tcW w:w="3918" w:type="dxa"/>
            <w:vAlign w:val="bottom"/>
          </w:tcPr>
          <w:p w14:paraId="01076CDC" w14:textId="77777777" w:rsidR="00985321" w:rsidRPr="00DA300D" w:rsidRDefault="00985321" w:rsidP="006E3D18">
            <w:pPr>
              <w:spacing w:after="0" w:line="240" w:lineRule="atLeast"/>
              <w:ind w:right="-162"/>
              <w:rPr>
                <w:rFonts w:ascii="Times New Roman" w:eastAsia="Cordia New" w:hAnsi="Times New Roman" w:cs="Times New Roman"/>
                <w:szCs w:val="22"/>
                <w:cs/>
              </w:rPr>
            </w:pPr>
            <w:r w:rsidRPr="00DA300D">
              <w:rPr>
                <w:rFonts w:ascii="Times New Roman" w:eastAsia="Cordia New" w:hAnsi="Times New Roman" w:cs="Times New Roman"/>
                <w:szCs w:val="22"/>
              </w:rPr>
              <w:t>Not change during the year</w:t>
            </w:r>
          </w:p>
        </w:tc>
        <w:tc>
          <w:tcPr>
            <w:tcW w:w="1275" w:type="dxa"/>
            <w:shd w:val="clear" w:color="auto" w:fill="auto"/>
          </w:tcPr>
          <w:p w14:paraId="14E7F437" w14:textId="77777777" w:rsidR="00985321" w:rsidRPr="00DA300D" w:rsidRDefault="00985321" w:rsidP="00751A07">
            <w:pPr>
              <w:spacing w:after="0" w:line="280" w:lineRule="atLeast"/>
              <w:ind w:right="-108"/>
              <w:jc w:val="center"/>
              <w:rPr>
                <w:rFonts w:ascii="Times New Roman" w:hAnsi="Times New Roman" w:cs="Times New Roman"/>
                <w:szCs w:val="22"/>
                <w:lang w:val="en-GB"/>
              </w:rPr>
            </w:pPr>
            <w:r w:rsidRPr="00DA300D">
              <w:rPr>
                <w:rFonts w:ascii="Times New Roman" w:hAnsi="Times New Roman" w:cs="Times New Roman"/>
                <w:szCs w:val="22"/>
                <w:lang w:val="en-GB"/>
              </w:rPr>
              <w:t>-</w:t>
            </w:r>
          </w:p>
        </w:tc>
        <w:tc>
          <w:tcPr>
            <w:tcW w:w="240" w:type="dxa"/>
          </w:tcPr>
          <w:p w14:paraId="21908F9D" w14:textId="77777777" w:rsidR="00985321" w:rsidRPr="00DA300D" w:rsidRDefault="00985321" w:rsidP="006E3D18">
            <w:pPr>
              <w:tabs>
                <w:tab w:val="decimal" w:pos="792"/>
                <w:tab w:val="decimal" w:pos="1059"/>
              </w:tabs>
              <w:spacing w:after="0" w:line="280" w:lineRule="atLeast"/>
              <w:ind w:right="-108"/>
              <w:jc w:val="both"/>
              <w:rPr>
                <w:rFonts w:ascii="Times New Roman" w:hAnsi="Times New Roman" w:cs="Times New Roman"/>
                <w:szCs w:val="22"/>
                <w:lang w:val="en-GB"/>
              </w:rPr>
            </w:pPr>
          </w:p>
        </w:tc>
        <w:tc>
          <w:tcPr>
            <w:tcW w:w="1351" w:type="dxa"/>
          </w:tcPr>
          <w:p w14:paraId="41E250C4" w14:textId="77777777" w:rsidR="00985321" w:rsidRPr="00DA300D" w:rsidRDefault="00985321" w:rsidP="00751A07">
            <w:pPr>
              <w:spacing w:after="0" w:line="280" w:lineRule="atLeast"/>
              <w:ind w:right="-108"/>
              <w:jc w:val="center"/>
              <w:rPr>
                <w:rFonts w:ascii="Times New Roman" w:hAnsi="Times New Roman" w:cs="Times New Roman"/>
                <w:szCs w:val="22"/>
                <w:lang w:val="en-GB"/>
              </w:rPr>
            </w:pPr>
            <w:r w:rsidRPr="00DA300D">
              <w:rPr>
                <w:rFonts w:ascii="Times New Roman" w:hAnsi="Times New Roman" w:cs="Times New Roman"/>
                <w:szCs w:val="22"/>
                <w:lang w:val="en-GB"/>
              </w:rPr>
              <w:t>-</w:t>
            </w:r>
          </w:p>
        </w:tc>
        <w:tc>
          <w:tcPr>
            <w:tcW w:w="240" w:type="dxa"/>
          </w:tcPr>
          <w:p w14:paraId="22413F6A" w14:textId="77777777" w:rsidR="00985321" w:rsidRPr="00DA300D" w:rsidRDefault="00985321" w:rsidP="006E3D18">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00" w:type="dxa"/>
          </w:tcPr>
          <w:p w14:paraId="3C2A9D53" w14:textId="77777777" w:rsidR="00985321" w:rsidRPr="00DA300D" w:rsidRDefault="00985321" w:rsidP="00751A07">
            <w:pPr>
              <w:spacing w:after="0" w:line="280" w:lineRule="atLeast"/>
              <w:ind w:right="-108"/>
              <w:jc w:val="center"/>
              <w:rPr>
                <w:rFonts w:ascii="Times New Roman" w:hAnsi="Times New Roman" w:cs="Times New Roman"/>
                <w:szCs w:val="22"/>
                <w:lang w:val="en-GB"/>
              </w:rPr>
            </w:pPr>
            <w:r w:rsidRPr="00DA300D">
              <w:rPr>
                <w:rFonts w:ascii="Times New Roman" w:hAnsi="Times New Roman" w:cs="Times New Roman"/>
                <w:szCs w:val="22"/>
                <w:lang w:val="en-GB"/>
              </w:rPr>
              <w:t>-</w:t>
            </w:r>
          </w:p>
        </w:tc>
        <w:tc>
          <w:tcPr>
            <w:tcW w:w="240" w:type="dxa"/>
          </w:tcPr>
          <w:p w14:paraId="49E24E7F" w14:textId="77777777" w:rsidR="00985321" w:rsidRPr="00DA300D" w:rsidRDefault="00985321" w:rsidP="006E3D18">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24" w:type="dxa"/>
            <w:shd w:val="clear" w:color="auto" w:fill="auto"/>
          </w:tcPr>
          <w:p w14:paraId="09EA33B5" w14:textId="77777777" w:rsidR="00985321" w:rsidRPr="00DA300D" w:rsidRDefault="00985321" w:rsidP="00751A07">
            <w:pPr>
              <w:spacing w:after="0" w:line="280" w:lineRule="atLeast"/>
              <w:ind w:right="-108"/>
              <w:jc w:val="center"/>
              <w:rPr>
                <w:rFonts w:ascii="Times New Roman" w:hAnsi="Times New Roman" w:cs="Times New Roman"/>
                <w:szCs w:val="22"/>
                <w:lang w:val="en-GB"/>
              </w:rPr>
            </w:pPr>
            <w:r w:rsidRPr="00DA300D">
              <w:rPr>
                <w:rFonts w:ascii="Times New Roman" w:hAnsi="Times New Roman" w:cs="Times New Roman"/>
                <w:szCs w:val="22"/>
                <w:lang w:val="en-GB"/>
              </w:rPr>
              <w:t>-</w:t>
            </w:r>
          </w:p>
        </w:tc>
      </w:tr>
      <w:tr w:rsidR="00985321" w:rsidRPr="00DA300D" w14:paraId="78D7BD06" w14:textId="77777777" w:rsidTr="00D14967">
        <w:tc>
          <w:tcPr>
            <w:tcW w:w="3918" w:type="dxa"/>
            <w:vAlign w:val="bottom"/>
          </w:tcPr>
          <w:p w14:paraId="21E67E66" w14:textId="77777777" w:rsidR="00985321" w:rsidRPr="00DA300D" w:rsidRDefault="00985321" w:rsidP="006E3D18">
            <w:pPr>
              <w:spacing w:after="0" w:line="240" w:lineRule="atLeast"/>
              <w:ind w:right="-162"/>
              <w:rPr>
                <w:rFonts w:ascii="Times New Roman" w:eastAsia="Cordia New" w:hAnsi="Times New Roman" w:cs="Times New Roman"/>
                <w:b/>
                <w:bCs/>
                <w:szCs w:val="22"/>
              </w:rPr>
            </w:pPr>
            <w:r w:rsidRPr="00DA300D">
              <w:rPr>
                <w:rFonts w:ascii="Times New Roman" w:eastAsia="Cordia New" w:hAnsi="Times New Roman" w:cs="Times New Roman"/>
                <w:b/>
                <w:bCs/>
                <w:szCs w:val="22"/>
              </w:rPr>
              <w:t>At 31 December 202</w:t>
            </w:r>
            <w:r>
              <w:rPr>
                <w:rFonts w:ascii="Times New Roman" w:eastAsia="Cordia New" w:hAnsi="Times New Roman" w:cs="Times New Roman"/>
                <w:b/>
                <w:bCs/>
                <w:szCs w:val="22"/>
              </w:rPr>
              <w:t>3</w:t>
            </w:r>
          </w:p>
        </w:tc>
        <w:tc>
          <w:tcPr>
            <w:tcW w:w="1275" w:type="dxa"/>
            <w:tcBorders>
              <w:top w:val="single" w:sz="4" w:space="0" w:color="auto"/>
            </w:tcBorders>
            <w:shd w:val="clear" w:color="auto" w:fill="auto"/>
          </w:tcPr>
          <w:p w14:paraId="228BC7ED" w14:textId="77777777" w:rsidR="00985321" w:rsidRPr="00DA300D" w:rsidRDefault="00985321" w:rsidP="006E3D18">
            <w:pPr>
              <w:tabs>
                <w:tab w:val="decimal" w:pos="1059"/>
              </w:tabs>
              <w:spacing w:after="0" w:line="280" w:lineRule="atLeast"/>
              <w:ind w:right="-108"/>
              <w:jc w:val="thaiDistribute"/>
              <w:rPr>
                <w:rFonts w:ascii="Times New Roman" w:hAnsi="Times New Roman" w:cs="Times New Roman"/>
                <w:b/>
                <w:bCs/>
                <w:szCs w:val="22"/>
                <w:lang w:val="en-GB"/>
              </w:rPr>
            </w:pPr>
          </w:p>
        </w:tc>
        <w:tc>
          <w:tcPr>
            <w:tcW w:w="240" w:type="dxa"/>
          </w:tcPr>
          <w:p w14:paraId="6781A3C4" w14:textId="77777777" w:rsidR="00985321" w:rsidRPr="00DA300D" w:rsidRDefault="00985321" w:rsidP="006E3D18">
            <w:pPr>
              <w:tabs>
                <w:tab w:val="decimal" w:pos="1242"/>
              </w:tabs>
              <w:spacing w:after="0" w:line="280" w:lineRule="atLeast"/>
              <w:ind w:right="-108"/>
              <w:jc w:val="thaiDistribute"/>
              <w:rPr>
                <w:rFonts w:ascii="Times New Roman" w:hAnsi="Times New Roman" w:cs="Times New Roman"/>
                <w:b/>
                <w:bCs/>
                <w:szCs w:val="22"/>
                <w:lang w:val="en-GB"/>
              </w:rPr>
            </w:pPr>
          </w:p>
        </w:tc>
        <w:tc>
          <w:tcPr>
            <w:tcW w:w="1351" w:type="dxa"/>
            <w:tcBorders>
              <w:top w:val="single" w:sz="4" w:space="0" w:color="auto"/>
            </w:tcBorders>
          </w:tcPr>
          <w:p w14:paraId="737479C8" w14:textId="77777777" w:rsidR="00985321" w:rsidRPr="00985321" w:rsidRDefault="00985321" w:rsidP="00985321">
            <w:pPr>
              <w:tabs>
                <w:tab w:val="decimal" w:pos="1135"/>
              </w:tabs>
              <w:spacing w:after="0" w:line="280" w:lineRule="atLeast"/>
              <w:ind w:right="-108"/>
              <w:jc w:val="both"/>
              <w:rPr>
                <w:rFonts w:ascii="Times New Roman" w:hAnsi="Times New Roman" w:cs="Times New Roman"/>
                <w:szCs w:val="22"/>
                <w:lang w:val="en-GB"/>
              </w:rPr>
            </w:pPr>
          </w:p>
        </w:tc>
        <w:tc>
          <w:tcPr>
            <w:tcW w:w="240" w:type="dxa"/>
          </w:tcPr>
          <w:p w14:paraId="5670D6DB" w14:textId="77777777" w:rsidR="00985321" w:rsidRPr="00DA300D" w:rsidRDefault="00985321" w:rsidP="006E3D18">
            <w:pPr>
              <w:tabs>
                <w:tab w:val="decimal" w:pos="1242"/>
              </w:tabs>
              <w:spacing w:after="0" w:line="280" w:lineRule="atLeast"/>
              <w:ind w:right="-108"/>
              <w:jc w:val="thaiDistribute"/>
              <w:rPr>
                <w:rFonts w:ascii="Times New Roman" w:hAnsi="Times New Roman" w:cs="Times New Roman"/>
                <w:b/>
                <w:bCs/>
                <w:szCs w:val="22"/>
                <w:lang w:val="en-GB"/>
              </w:rPr>
            </w:pPr>
          </w:p>
        </w:tc>
        <w:tc>
          <w:tcPr>
            <w:tcW w:w="1400" w:type="dxa"/>
            <w:tcBorders>
              <w:top w:val="single" w:sz="4" w:space="0" w:color="auto"/>
            </w:tcBorders>
          </w:tcPr>
          <w:p w14:paraId="41EF6A4C" w14:textId="77777777" w:rsidR="00985321" w:rsidRPr="00DA300D" w:rsidRDefault="00985321" w:rsidP="0007774B">
            <w:pPr>
              <w:tabs>
                <w:tab w:val="decimal" w:pos="1038"/>
              </w:tabs>
              <w:spacing w:after="0" w:line="280" w:lineRule="atLeast"/>
              <w:ind w:right="4"/>
              <w:jc w:val="both"/>
              <w:rPr>
                <w:rFonts w:ascii="Times New Roman" w:hAnsi="Times New Roman" w:cs="Times New Roman"/>
                <w:b/>
                <w:bCs/>
                <w:szCs w:val="22"/>
                <w:lang w:val="en-GB"/>
              </w:rPr>
            </w:pPr>
          </w:p>
        </w:tc>
        <w:tc>
          <w:tcPr>
            <w:tcW w:w="240" w:type="dxa"/>
          </w:tcPr>
          <w:p w14:paraId="18CDBE2D" w14:textId="77777777" w:rsidR="00985321" w:rsidRPr="00DA300D" w:rsidRDefault="00985321" w:rsidP="006E3D18">
            <w:pPr>
              <w:tabs>
                <w:tab w:val="decimal" w:pos="1242"/>
              </w:tabs>
              <w:spacing w:after="0" w:line="280" w:lineRule="atLeast"/>
              <w:ind w:right="-108"/>
              <w:jc w:val="thaiDistribute"/>
              <w:rPr>
                <w:rFonts w:ascii="Times New Roman" w:hAnsi="Times New Roman" w:cs="Times New Roman"/>
                <w:b/>
                <w:bCs/>
                <w:szCs w:val="22"/>
                <w:lang w:val="en-GB"/>
              </w:rPr>
            </w:pPr>
          </w:p>
        </w:tc>
        <w:tc>
          <w:tcPr>
            <w:tcW w:w="1424" w:type="dxa"/>
            <w:tcBorders>
              <w:top w:val="single" w:sz="4" w:space="0" w:color="auto"/>
            </w:tcBorders>
            <w:shd w:val="clear" w:color="auto" w:fill="auto"/>
          </w:tcPr>
          <w:p w14:paraId="280592A6" w14:textId="77777777" w:rsidR="00985321" w:rsidRPr="00985321" w:rsidRDefault="00985321" w:rsidP="00985321">
            <w:pPr>
              <w:tabs>
                <w:tab w:val="decimal" w:pos="1241"/>
              </w:tabs>
              <w:spacing w:after="0" w:line="280" w:lineRule="atLeast"/>
              <w:ind w:right="-108"/>
              <w:jc w:val="both"/>
              <w:rPr>
                <w:rFonts w:ascii="Times New Roman" w:hAnsi="Times New Roman" w:cs="Times New Roman"/>
                <w:szCs w:val="22"/>
                <w:lang w:val="en-GB"/>
              </w:rPr>
            </w:pPr>
          </w:p>
        </w:tc>
      </w:tr>
      <w:tr w:rsidR="00985321" w:rsidRPr="00DA300D" w14:paraId="1565B5E0" w14:textId="77777777" w:rsidTr="00D14967">
        <w:tc>
          <w:tcPr>
            <w:tcW w:w="3918" w:type="dxa"/>
            <w:vAlign w:val="bottom"/>
          </w:tcPr>
          <w:p w14:paraId="077B7D67" w14:textId="77777777" w:rsidR="00985321" w:rsidRPr="00DA300D" w:rsidRDefault="00985321" w:rsidP="006E3D18">
            <w:pPr>
              <w:spacing w:after="0" w:line="240" w:lineRule="atLeast"/>
              <w:ind w:right="-162"/>
              <w:rPr>
                <w:rFonts w:ascii="Times New Roman" w:eastAsia="Cordia New" w:hAnsi="Times New Roman" w:cs="Times New Roman"/>
                <w:b/>
                <w:bCs/>
                <w:szCs w:val="22"/>
                <w:cs/>
              </w:rPr>
            </w:pPr>
            <w:r w:rsidRPr="00DA300D">
              <w:rPr>
                <w:rFonts w:ascii="Times New Roman" w:eastAsia="Cordia New" w:hAnsi="Times New Roman" w:cs="Times New Roman" w:hint="cs"/>
                <w:b/>
                <w:bCs/>
                <w:szCs w:val="22"/>
                <w:cs/>
              </w:rPr>
              <w:t xml:space="preserve">  </w:t>
            </w:r>
            <w:r w:rsidRPr="00DA300D">
              <w:rPr>
                <w:rFonts w:ascii="Times New Roman" w:eastAsia="Cordia New" w:hAnsi="Times New Roman" w:cs="Times New Roman"/>
                <w:b/>
                <w:bCs/>
                <w:szCs w:val="22"/>
              </w:rPr>
              <w:t>and 1 January 202</w:t>
            </w:r>
            <w:r>
              <w:rPr>
                <w:rFonts w:ascii="Times New Roman" w:eastAsia="Cordia New" w:hAnsi="Times New Roman" w:cs="Times New Roman"/>
                <w:b/>
                <w:bCs/>
                <w:szCs w:val="22"/>
              </w:rPr>
              <w:t>4</w:t>
            </w:r>
          </w:p>
        </w:tc>
        <w:tc>
          <w:tcPr>
            <w:tcW w:w="1275" w:type="dxa"/>
            <w:shd w:val="clear" w:color="auto" w:fill="auto"/>
          </w:tcPr>
          <w:p w14:paraId="27869363" w14:textId="77777777" w:rsidR="00985321" w:rsidRPr="00DA300D" w:rsidRDefault="00985321" w:rsidP="006E3D18">
            <w:pPr>
              <w:tabs>
                <w:tab w:val="decimal" w:pos="1059"/>
              </w:tabs>
              <w:spacing w:after="0" w:line="280" w:lineRule="atLeast"/>
              <w:ind w:right="-108"/>
              <w:jc w:val="both"/>
              <w:rPr>
                <w:rFonts w:ascii="Times New Roman" w:hAnsi="Times New Roman" w:cs="Times New Roman"/>
                <w:b/>
                <w:bCs/>
                <w:szCs w:val="22"/>
                <w:lang w:val="en-GB"/>
              </w:rPr>
            </w:pPr>
            <w:r w:rsidRPr="00DA300D">
              <w:rPr>
                <w:rFonts w:ascii="Times New Roman" w:hAnsi="Times New Roman" w:cs="Times New Roman"/>
                <w:b/>
                <w:bCs/>
                <w:szCs w:val="22"/>
                <w:lang w:val="en-GB"/>
              </w:rPr>
              <w:t>2,262,643</w:t>
            </w:r>
          </w:p>
        </w:tc>
        <w:tc>
          <w:tcPr>
            <w:tcW w:w="240" w:type="dxa"/>
          </w:tcPr>
          <w:p w14:paraId="70D114EE" w14:textId="77777777" w:rsidR="00985321" w:rsidRPr="00DA300D" w:rsidRDefault="00985321" w:rsidP="006E3D18">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351" w:type="dxa"/>
          </w:tcPr>
          <w:p w14:paraId="201CD1BE" w14:textId="77777777" w:rsidR="00985321" w:rsidRPr="00985321" w:rsidRDefault="00985321" w:rsidP="00751A07">
            <w:pPr>
              <w:tabs>
                <w:tab w:val="decimal" w:pos="1135"/>
              </w:tabs>
              <w:spacing w:after="0" w:line="280" w:lineRule="atLeast"/>
              <w:ind w:right="-108"/>
              <w:jc w:val="both"/>
              <w:rPr>
                <w:rFonts w:ascii="Times New Roman" w:hAnsi="Times New Roman" w:cs="Times New Roman"/>
                <w:b/>
                <w:bCs/>
                <w:szCs w:val="22"/>
                <w:cs/>
                <w:lang w:val="en-GB"/>
              </w:rPr>
            </w:pPr>
            <w:r w:rsidRPr="00985321">
              <w:rPr>
                <w:rFonts w:ascii="Times New Roman" w:hAnsi="Times New Roman" w:cs="Times New Roman"/>
                <w:b/>
                <w:bCs/>
                <w:szCs w:val="22"/>
                <w:lang w:val="en-GB"/>
              </w:rPr>
              <w:t>441,738</w:t>
            </w:r>
          </w:p>
        </w:tc>
        <w:tc>
          <w:tcPr>
            <w:tcW w:w="240" w:type="dxa"/>
          </w:tcPr>
          <w:p w14:paraId="0CA7336E" w14:textId="77777777" w:rsidR="00985321" w:rsidRPr="00985321" w:rsidRDefault="00985321" w:rsidP="00751A07">
            <w:pPr>
              <w:tabs>
                <w:tab w:val="decimal" w:pos="1242"/>
              </w:tabs>
              <w:spacing w:after="0" w:line="280" w:lineRule="atLeast"/>
              <w:ind w:right="-108"/>
              <w:jc w:val="thaiDistribute"/>
              <w:rPr>
                <w:rFonts w:ascii="Times New Roman" w:hAnsi="Times New Roman" w:cs="Times New Roman"/>
                <w:b/>
                <w:bCs/>
                <w:szCs w:val="22"/>
                <w:lang w:val="en-GB"/>
              </w:rPr>
            </w:pPr>
          </w:p>
        </w:tc>
        <w:tc>
          <w:tcPr>
            <w:tcW w:w="1400" w:type="dxa"/>
          </w:tcPr>
          <w:p w14:paraId="056CA86E" w14:textId="77777777" w:rsidR="00985321" w:rsidRPr="00985321" w:rsidRDefault="00985321" w:rsidP="00751A07">
            <w:pPr>
              <w:tabs>
                <w:tab w:val="decimal" w:pos="1038"/>
              </w:tabs>
              <w:spacing w:after="0" w:line="280" w:lineRule="atLeast"/>
              <w:ind w:right="4"/>
              <w:jc w:val="both"/>
              <w:rPr>
                <w:rFonts w:ascii="Times New Roman" w:hAnsi="Times New Roman" w:cs="Times New Roman"/>
                <w:b/>
                <w:bCs/>
                <w:szCs w:val="22"/>
                <w:lang w:val="en-GB"/>
              </w:rPr>
            </w:pPr>
            <w:r w:rsidRPr="00985321">
              <w:rPr>
                <w:rFonts w:ascii="Times New Roman" w:hAnsi="Times New Roman" w:cs="Times New Roman"/>
                <w:b/>
                <w:bCs/>
                <w:szCs w:val="22"/>
                <w:lang w:val="en-GB"/>
              </w:rPr>
              <w:t>4,489,158</w:t>
            </w:r>
          </w:p>
        </w:tc>
        <w:tc>
          <w:tcPr>
            <w:tcW w:w="240" w:type="dxa"/>
          </w:tcPr>
          <w:p w14:paraId="3486308B" w14:textId="77777777" w:rsidR="00985321" w:rsidRPr="00985321" w:rsidRDefault="00985321" w:rsidP="00751A07">
            <w:pPr>
              <w:tabs>
                <w:tab w:val="decimal" w:pos="1242"/>
              </w:tabs>
              <w:spacing w:after="0" w:line="280" w:lineRule="atLeast"/>
              <w:ind w:right="-108"/>
              <w:jc w:val="thaiDistribute"/>
              <w:rPr>
                <w:rFonts w:ascii="Times New Roman" w:hAnsi="Times New Roman" w:cs="Times New Roman"/>
                <w:b/>
                <w:bCs/>
                <w:szCs w:val="22"/>
                <w:lang w:val="en-GB"/>
              </w:rPr>
            </w:pPr>
          </w:p>
        </w:tc>
        <w:tc>
          <w:tcPr>
            <w:tcW w:w="1424" w:type="dxa"/>
            <w:shd w:val="clear" w:color="auto" w:fill="auto"/>
          </w:tcPr>
          <w:p w14:paraId="1B012143" w14:textId="77777777" w:rsidR="00985321" w:rsidRPr="00985321" w:rsidRDefault="00985321" w:rsidP="00751A07">
            <w:pPr>
              <w:tabs>
                <w:tab w:val="decimal" w:pos="1241"/>
              </w:tabs>
              <w:spacing w:after="0" w:line="280" w:lineRule="atLeast"/>
              <w:ind w:right="-108"/>
              <w:jc w:val="both"/>
              <w:rPr>
                <w:rFonts w:ascii="Times New Roman" w:hAnsi="Times New Roman" w:cs="Times New Roman"/>
                <w:b/>
                <w:bCs/>
                <w:szCs w:val="22"/>
                <w:lang w:val="en-GB"/>
              </w:rPr>
            </w:pPr>
            <w:r w:rsidRPr="00985321">
              <w:rPr>
                <w:rFonts w:ascii="Times New Roman" w:hAnsi="Times New Roman" w:cs="Times New Roman"/>
                <w:b/>
                <w:bCs/>
                <w:szCs w:val="22"/>
                <w:lang w:val="en-GB"/>
              </w:rPr>
              <w:t>7,193,539</w:t>
            </w:r>
          </w:p>
        </w:tc>
      </w:tr>
      <w:tr w:rsidR="00985321" w:rsidRPr="00DA300D" w14:paraId="70DBAD80" w14:textId="77777777" w:rsidTr="00D14967">
        <w:tc>
          <w:tcPr>
            <w:tcW w:w="3918" w:type="dxa"/>
            <w:vAlign w:val="bottom"/>
          </w:tcPr>
          <w:p w14:paraId="79FEFE21" w14:textId="77777777" w:rsidR="00985321" w:rsidRPr="00780BA8" w:rsidRDefault="00780BA8" w:rsidP="0002018D">
            <w:pPr>
              <w:spacing w:after="0" w:line="240" w:lineRule="atLeast"/>
              <w:ind w:right="-162"/>
              <w:rPr>
                <w:rFonts w:ascii="Times New Roman" w:eastAsia="Cordia New" w:hAnsi="Times New Roman" w:cstheme="minorBidi"/>
                <w:szCs w:val="22"/>
                <w:cs/>
              </w:rPr>
            </w:pPr>
            <w:r>
              <w:rPr>
                <w:rFonts w:ascii="Times New Roman" w:eastAsia="Cordia New" w:hAnsi="Times New Roman" w:cs="Times New Roman"/>
                <w:szCs w:val="22"/>
              </w:rPr>
              <w:t>Termination of lease for the year</w:t>
            </w:r>
          </w:p>
        </w:tc>
        <w:tc>
          <w:tcPr>
            <w:tcW w:w="1275" w:type="dxa"/>
            <w:shd w:val="clear" w:color="auto" w:fill="auto"/>
          </w:tcPr>
          <w:p w14:paraId="46683B30" w14:textId="77777777" w:rsidR="00985321" w:rsidRPr="00DA300D" w:rsidRDefault="00985321" w:rsidP="00D14967">
            <w:pPr>
              <w:spacing w:after="0" w:line="280" w:lineRule="atLeast"/>
              <w:ind w:right="-108"/>
              <w:jc w:val="center"/>
              <w:rPr>
                <w:rFonts w:ascii="Times New Roman" w:hAnsi="Times New Roman" w:cs="Times New Roman"/>
                <w:szCs w:val="22"/>
                <w:lang w:val="en-GB"/>
              </w:rPr>
            </w:pPr>
            <w:r>
              <w:rPr>
                <w:rFonts w:ascii="Times New Roman" w:hAnsi="Times New Roman" w:cs="Times New Roman"/>
                <w:szCs w:val="22"/>
                <w:lang w:val="en-GB"/>
              </w:rPr>
              <w:t>(2,224,713)</w:t>
            </w:r>
          </w:p>
        </w:tc>
        <w:tc>
          <w:tcPr>
            <w:tcW w:w="240" w:type="dxa"/>
          </w:tcPr>
          <w:p w14:paraId="27B37C60" w14:textId="77777777" w:rsidR="00985321" w:rsidRPr="00DA300D" w:rsidRDefault="00985321" w:rsidP="00D14967">
            <w:pPr>
              <w:tabs>
                <w:tab w:val="decimal" w:pos="792"/>
                <w:tab w:val="decimal" w:pos="1059"/>
              </w:tabs>
              <w:spacing w:after="0" w:line="280" w:lineRule="atLeast"/>
              <w:ind w:right="-108"/>
              <w:jc w:val="both"/>
              <w:rPr>
                <w:rFonts w:ascii="Times New Roman" w:hAnsi="Times New Roman" w:cs="Times New Roman"/>
                <w:szCs w:val="22"/>
                <w:lang w:val="en-GB"/>
              </w:rPr>
            </w:pPr>
          </w:p>
        </w:tc>
        <w:tc>
          <w:tcPr>
            <w:tcW w:w="1351" w:type="dxa"/>
          </w:tcPr>
          <w:p w14:paraId="2BB743D8" w14:textId="77777777" w:rsidR="00985321" w:rsidRPr="00DA300D" w:rsidRDefault="00985321" w:rsidP="00751A07">
            <w:pPr>
              <w:spacing w:after="0" w:line="280" w:lineRule="atLeast"/>
              <w:ind w:right="-108"/>
              <w:jc w:val="center"/>
              <w:rPr>
                <w:rFonts w:ascii="Times New Roman" w:hAnsi="Times New Roman" w:cs="Times New Roman"/>
                <w:szCs w:val="22"/>
                <w:lang w:val="en-GB"/>
              </w:rPr>
            </w:pPr>
            <w:r w:rsidRPr="00DA300D">
              <w:rPr>
                <w:rFonts w:ascii="Times New Roman" w:hAnsi="Times New Roman" w:cs="Times New Roman"/>
                <w:szCs w:val="22"/>
                <w:lang w:val="en-GB"/>
              </w:rPr>
              <w:t>-</w:t>
            </w:r>
          </w:p>
        </w:tc>
        <w:tc>
          <w:tcPr>
            <w:tcW w:w="240" w:type="dxa"/>
          </w:tcPr>
          <w:p w14:paraId="30B28E8F" w14:textId="77777777" w:rsidR="00985321" w:rsidRPr="00DA300D" w:rsidRDefault="00985321" w:rsidP="00D14967">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00" w:type="dxa"/>
          </w:tcPr>
          <w:p w14:paraId="4D13DCAA" w14:textId="77777777" w:rsidR="00985321" w:rsidRPr="00DA300D" w:rsidRDefault="00985321" w:rsidP="00751A07">
            <w:pPr>
              <w:spacing w:after="0" w:line="280" w:lineRule="atLeast"/>
              <w:ind w:right="-108"/>
              <w:jc w:val="center"/>
              <w:rPr>
                <w:rFonts w:ascii="Times New Roman" w:hAnsi="Times New Roman" w:cs="Times New Roman"/>
                <w:szCs w:val="22"/>
                <w:lang w:val="en-GB"/>
              </w:rPr>
            </w:pPr>
            <w:r w:rsidRPr="00DA300D">
              <w:rPr>
                <w:rFonts w:ascii="Times New Roman" w:hAnsi="Times New Roman" w:cs="Times New Roman"/>
                <w:szCs w:val="22"/>
                <w:lang w:val="en-GB"/>
              </w:rPr>
              <w:t>-</w:t>
            </w:r>
          </w:p>
        </w:tc>
        <w:tc>
          <w:tcPr>
            <w:tcW w:w="240" w:type="dxa"/>
          </w:tcPr>
          <w:p w14:paraId="0E0541FF" w14:textId="77777777" w:rsidR="00985321" w:rsidRPr="00DA300D" w:rsidRDefault="00985321" w:rsidP="00D14967">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24" w:type="dxa"/>
            <w:shd w:val="clear" w:color="auto" w:fill="auto"/>
          </w:tcPr>
          <w:p w14:paraId="7AC19E1D" w14:textId="77777777" w:rsidR="00985321" w:rsidRPr="00DA300D" w:rsidRDefault="00985321" w:rsidP="00985321">
            <w:pPr>
              <w:tabs>
                <w:tab w:val="decimal" w:pos="1241"/>
              </w:tabs>
              <w:spacing w:after="0" w:line="280" w:lineRule="atLeast"/>
              <w:ind w:right="-108"/>
              <w:jc w:val="both"/>
              <w:rPr>
                <w:rFonts w:ascii="Times New Roman" w:hAnsi="Times New Roman" w:cs="Times New Roman"/>
                <w:szCs w:val="22"/>
                <w:lang w:val="en-GB"/>
              </w:rPr>
            </w:pPr>
            <w:r>
              <w:rPr>
                <w:rFonts w:ascii="Times New Roman" w:hAnsi="Times New Roman" w:cs="Times New Roman"/>
                <w:szCs w:val="22"/>
                <w:lang w:val="en-GB"/>
              </w:rPr>
              <w:t>(2,224,713)</w:t>
            </w:r>
          </w:p>
        </w:tc>
      </w:tr>
      <w:tr w:rsidR="00985321" w:rsidRPr="00DA300D" w14:paraId="437C8C56" w14:textId="77777777" w:rsidTr="00D14967">
        <w:tc>
          <w:tcPr>
            <w:tcW w:w="3918" w:type="dxa"/>
            <w:vAlign w:val="bottom"/>
          </w:tcPr>
          <w:p w14:paraId="369C0827" w14:textId="77777777" w:rsidR="00985321" w:rsidRPr="00DA300D" w:rsidRDefault="00985321" w:rsidP="00A00875">
            <w:pPr>
              <w:spacing w:after="0" w:line="240" w:lineRule="atLeast"/>
              <w:ind w:right="-162"/>
              <w:rPr>
                <w:rFonts w:ascii="Times New Roman" w:eastAsia="Cordia New" w:hAnsi="Times New Roman" w:cs="Times New Roman"/>
                <w:b/>
                <w:bCs/>
                <w:szCs w:val="22"/>
              </w:rPr>
            </w:pPr>
            <w:r>
              <w:rPr>
                <w:rFonts w:ascii="Times New Roman" w:eastAsia="Cordia New" w:hAnsi="Times New Roman" w:cs="Times New Roman"/>
                <w:b/>
                <w:bCs/>
                <w:szCs w:val="22"/>
              </w:rPr>
              <w:t>At 31 December 2024</w:t>
            </w:r>
          </w:p>
        </w:tc>
        <w:tc>
          <w:tcPr>
            <w:tcW w:w="1275" w:type="dxa"/>
            <w:tcBorders>
              <w:top w:val="single" w:sz="4" w:space="0" w:color="auto"/>
              <w:bottom w:val="single" w:sz="4" w:space="0" w:color="auto"/>
            </w:tcBorders>
            <w:shd w:val="clear" w:color="auto" w:fill="auto"/>
          </w:tcPr>
          <w:p w14:paraId="1AF1955D" w14:textId="77777777" w:rsidR="00985321" w:rsidRPr="00DA300D" w:rsidRDefault="00985321" w:rsidP="00D14967">
            <w:pPr>
              <w:tabs>
                <w:tab w:val="decimal" w:pos="1059"/>
              </w:tabs>
              <w:spacing w:after="0" w:line="280" w:lineRule="atLeast"/>
              <w:ind w:right="-108"/>
              <w:jc w:val="both"/>
              <w:rPr>
                <w:rFonts w:ascii="Times New Roman" w:hAnsi="Times New Roman" w:cs="Times New Roman"/>
                <w:b/>
                <w:bCs/>
                <w:szCs w:val="22"/>
                <w:lang w:val="en-GB"/>
              </w:rPr>
            </w:pPr>
            <w:r>
              <w:rPr>
                <w:rFonts w:ascii="Times New Roman" w:hAnsi="Times New Roman" w:cs="Times New Roman"/>
                <w:b/>
                <w:bCs/>
                <w:szCs w:val="22"/>
                <w:lang w:val="en-GB"/>
              </w:rPr>
              <w:t>37,930</w:t>
            </w:r>
          </w:p>
        </w:tc>
        <w:tc>
          <w:tcPr>
            <w:tcW w:w="240" w:type="dxa"/>
          </w:tcPr>
          <w:p w14:paraId="40FBD86B" w14:textId="77777777" w:rsidR="00985321" w:rsidRPr="00DA300D" w:rsidRDefault="00985321" w:rsidP="00D14967">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351" w:type="dxa"/>
            <w:tcBorders>
              <w:top w:val="single" w:sz="4" w:space="0" w:color="auto"/>
              <w:bottom w:val="single" w:sz="4" w:space="0" w:color="auto"/>
            </w:tcBorders>
          </w:tcPr>
          <w:p w14:paraId="18AA4D3A" w14:textId="77777777" w:rsidR="00985321" w:rsidRPr="00985321" w:rsidRDefault="00985321" w:rsidP="00985321">
            <w:pPr>
              <w:tabs>
                <w:tab w:val="decimal" w:pos="1135"/>
              </w:tabs>
              <w:spacing w:after="0" w:line="280" w:lineRule="atLeast"/>
              <w:ind w:right="-108"/>
              <w:jc w:val="both"/>
              <w:rPr>
                <w:rFonts w:ascii="Times New Roman" w:hAnsi="Times New Roman" w:cs="Times New Roman"/>
                <w:b/>
                <w:bCs/>
                <w:szCs w:val="22"/>
                <w:lang w:val="en-GB"/>
              </w:rPr>
            </w:pPr>
            <w:r>
              <w:rPr>
                <w:rFonts w:ascii="Times New Roman" w:hAnsi="Times New Roman" w:cs="Times New Roman"/>
                <w:b/>
                <w:bCs/>
                <w:szCs w:val="22"/>
                <w:lang w:val="en-GB"/>
              </w:rPr>
              <w:t>441,738</w:t>
            </w:r>
          </w:p>
        </w:tc>
        <w:tc>
          <w:tcPr>
            <w:tcW w:w="240" w:type="dxa"/>
          </w:tcPr>
          <w:p w14:paraId="58616111" w14:textId="77777777" w:rsidR="00985321" w:rsidRPr="00DA300D" w:rsidRDefault="00985321" w:rsidP="00D70E77">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400" w:type="dxa"/>
            <w:tcBorders>
              <w:top w:val="single" w:sz="4" w:space="0" w:color="auto"/>
              <w:bottom w:val="single" w:sz="4" w:space="0" w:color="auto"/>
            </w:tcBorders>
          </w:tcPr>
          <w:p w14:paraId="2AD5AF74" w14:textId="77777777" w:rsidR="00985321" w:rsidRPr="00DA300D" w:rsidRDefault="00985321" w:rsidP="00D70E77">
            <w:pPr>
              <w:tabs>
                <w:tab w:val="decimal" w:pos="1038"/>
              </w:tabs>
              <w:spacing w:after="0" w:line="280" w:lineRule="atLeast"/>
              <w:ind w:right="4"/>
              <w:jc w:val="both"/>
              <w:rPr>
                <w:rFonts w:ascii="Times New Roman" w:hAnsi="Times New Roman" w:cs="Times New Roman"/>
                <w:b/>
                <w:bCs/>
                <w:szCs w:val="22"/>
                <w:lang w:val="en-GB"/>
              </w:rPr>
            </w:pPr>
            <w:r w:rsidRPr="00DA300D">
              <w:rPr>
                <w:rFonts w:ascii="Times New Roman" w:hAnsi="Times New Roman" w:cs="Times New Roman"/>
                <w:b/>
                <w:bCs/>
                <w:szCs w:val="22"/>
                <w:lang w:val="en-GB"/>
              </w:rPr>
              <w:t>4,489,158</w:t>
            </w:r>
          </w:p>
        </w:tc>
        <w:tc>
          <w:tcPr>
            <w:tcW w:w="240" w:type="dxa"/>
          </w:tcPr>
          <w:p w14:paraId="62B8CCA8" w14:textId="77777777" w:rsidR="00985321" w:rsidRPr="00DA300D" w:rsidRDefault="00985321" w:rsidP="00D70E77">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424" w:type="dxa"/>
            <w:tcBorders>
              <w:top w:val="single" w:sz="4" w:space="0" w:color="auto"/>
              <w:bottom w:val="single" w:sz="4" w:space="0" w:color="auto"/>
            </w:tcBorders>
            <w:shd w:val="clear" w:color="auto" w:fill="auto"/>
          </w:tcPr>
          <w:p w14:paraId="669028DD" w14:textId="77777777" w:rsidR="00985321" w:rsidRPr="00985321" w:rsidRDefault="00985321" w:rsidP="00985321">
            <w:pPr>
              <w:tabs>
                <w:tab w:val="decimal" w:pos="1241"/>
              </w:tabs>
              <w:spacing w:after="0" w:line="280" w:lineRule="atLeast"/>
              <w:ind w:right="-108"/>
              <w:jc w:val="both"/>
              <w:rPr>
                <w:rFonts w:ascii="Times New Roman" w:hAnsi="Times New Roman" w:cs="Times New Roman"/>
                <w:b/>
                <w:bCs/>
                <w:szCs w:val="22"/>
                <w:lang w:val="en-GB"/>
              </w:rPr>
            </w:pPr>
            <w:r w:rsidRPr="00985321">
              <w:rPr>
                <w:rFonts w:ascii="Times New Roman" w:hAnsi="Times New Roman" w:cs="Times New Roman"/>
                <w:b/>
                <w:bCs/>
                <w:szCs w:val="22"/>
                <w:lang w:val="en-GB"/>
              </w:rPr>
              <w:t>4,</w:t>
            </w:r>
            <w:r>
              <w:rPr>
                <w:rFonts w:ascii="Times New Roman" w:hAnsi="Times New Roman" w:cs="Times New Roman"/>
                <w:b/>
                <w:bCs/>
                <w:szCs w:val="22"/>
                <w:lang w:val="en-GB"/>
              </w:rPr>
              <w:t>968</w:t>
            </w:r>
            <w:r w:rsidRPr="00985321">
              <w:rPr>
                <w:rFonts w:ascii="Times New Roman" w:hAnsi="Times New Roman" w:cs="Times New Roman"/>
                <w:b/>
                <w:bCs/>
                <w:szCs w:val="22"/>
                <w:lang w:val="en-GB"/>
              </w:rPr>
              <w:t>,</w:t>
            </w:r>
            <w:r>
              <w:rPr>
                <w:rFonts w:ascii="Times New Roman" w:hAnsi="Times New Roman" w:cs="Times New Roman"/>
                <w:b/>
                <w:bCs/>
                <w:szCs w:val="22"/>
                <w:lang w:val="en-GB"/>
              </w:rPr>
              <w:t>826</w:t>
            </w:r>
          </w:p>
        </w:tc>
      </w:tr>
    </w:tbl>
    <w:p w14:paraId="1C20A838" w14:textId="77777777" w:rsidR="00554FD4" w:rsidRPr="00DA300D"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10088" w:type="dxa"/>
        <w:tblInd w:w="18" w:type="dxa"/>
        <w:tblLayout w:type="fixed"/>
        <w:tblLook w:val="01E0" w:firstRow="1" w:lastRow="1" w:firstColumn="1" w:lastColumn="1" w:noHBand="0" w:noVBand="0"/>
      </w:tblPr>
      <w:tblGrid>
        <w:gridCol w:w="3918"/>
        <w:gridCol w:w="1275"/>
        <w:gridCol w:w="240"/>
        <w:gridCol w:w="1351"/>
        <w:gridCol w:w="240"/>
        <w:gridCol w:w="1400"/>
        <w:gridCol w:w="240"/>
        <w:gridCol w:w="1424"/>
      </w:tblGrid>
      <w:tr w:rsidR="00D14967" w:rsidRPr="00DA300D" w14:paraId="2103E3F7" w14:textId="77777777" w:rsidTr="00D14967">
        <w:tc>
          <w:tcPr>
            <w:tcW w:w="3918" w:type="dxa"/>
            <w:vAlign w:val="bottom"/>
          </w:tcPr>
          <w:p w14:paraId="2BE2322E" w14:textId="77777777" w:rsidR="00D14967" w:rsidRPr="00DA300D" w:rsidRDefault="00D14967" w:rsidP="006E3D18">
            <w:pPr>
              <w:spacing w:after="0" w:line="240" w:lineRule="atLeast"/>
              <w:ind w:right="-162"/>
              <w:rPr>
                <w:rFonts w:ascii="Times New Roman" w:eastAsia="Cordia New" w:hAnsi="Times New Roman" w:cs="Times New Roman"/>
                <w:b/>
                <w:bCs/>
                <w:i/>
                <w:iCs/>
                <w:szCs w:val="22"/>
              </w:rPr>
            </w:pPr>
            <w:r w:rsidRPr="00DA300D">
              <w:rPr>
                <w:rFonts w:ascii="Times New Roman" w:eastAsia="Cordia New" w:hAnsi="Times New Roman" w:cs="Times New Roman"/>
                <w:b/>
                <w:bCs/>
                <w:i/>
                <w:iCs/>
                <w:szCs w:val="22"/>
              </w:rPr>
              <w:t>Accumulated depreciation</w:t>
            </w:r>
          </w:p>
        </w:tc>
        <w:tc>
          <w:tcPr>
            <w:tcW w:w="1275" w:type="dxa"/>
            <w:shd w:val="clear" w:color="auto" w:fill="auto"/>
          </w:tcPr>
          <w:p w14:paraId="1FABCD47" w14:textId="77777777" w:rsidR="00D14967" w:rsidRPr="00DA300D" w:rsidRDefault="00D14967" w:rsidP="006E3D18">
            <w:pPr>
              <w:tabs>
                <w:tab w:val="decimal" w:pos="1242"/>
              </w:tabs>
              <w:spacing w:after="0" w:line="280" w:lineRule="atLeast"/>
              <w:ind w:right="-108"/>
              <w:jc w:val="thaiDistribute"/>
              <w:rPr>
                <w:rFonts w:ascii="Times New Roman" w:hAnsi="Times New Roman" w:cs="Times New Roman"/>
                <w:szCs w:val="22"/>
                <w:lang w:val="en-GB"/>
              </w:rPr>
            </w:pPr>
          </w:p>
        </w:tc>
        <w:tc>
          <w:tcPr>
            <w:tcW w:w="240" w:type="dxa"/>
          </w:tcPr>
          <w:p w14:paraId="1CEEE9F9" w14:textId="77777777" w:rsidR="00D14967" w:rsidRPr="00DA300D" w:rsidRDefault="00D14967" w:rsidP="006E3D18">
            <w:pPr>
              <w:tabs>
                <w:tab w:val="decimal" w:pos="1242"/>
              </w:tabs>
              <w:spacing w:after="0" w:line="280" w:lineRule="atLeast"/>
              <w:ind w:right="-108"/>
              <w:jc w:val="thaiDistribute"/>
              <w:rPr>
                <w:rFonts w:ascii="Times New Roman" w:hAnsi="Times New Roman" w:cs="Times New Roman"/>
                <w:szCs w:val="22"/>
                <w:lang w:val="en-GB"/>
              </w:rPr>
            </w:pPr>
          </w:p>
        </w:tc>
        <w:tc>
          <w:tcPr>
            <w:tcW w:w="1351" w:type="dxa"/>
          </w:tcPr>
          <w:p w14:paraId="1492AC62" w14:textId="77777777" w:rsidR="00D14967" w:rsidRPr="00DA300D" w:rsidRDefault="00D14967" w:rsidP="006E3D18">
            <w:pPr>
              <w:tabs>
                <w:tab w:val="decimal" w:pos="1242"/>
              </w:tabs>
              <w:spacing w:after="0" w:line="280" w:lineRule="atLeast"/>
              <w:ind w:right="-108"/>
              <w:jc w:val="thaiDistribute"/>
              <w:rPr>
                <w:rFonts w:ascii="Times New Roman" w:hAnsi="Times New Roman" w:cs="Times New Roman"/>
                <w:szCs w:val="22"/>
                <w:lang w:val="en-GB"/>
              </w:rPr>
            </w:pPr>
          </w:p>
        </w:tc>
        <w:tc>
          <w:tcPr>
            <w:tcW w:w="240" w:type="dxa"/>
          </w:tcPr>
          <w:p w14:paraId="59EBE48C" w14:textId="77777777" w:rsidR="00D14967" w:rsidRPr="00DA300D" w:rsidRDefault="00D14967" w:rsidP="006E3D18">
            <w:pPr>
              <w:tabs>
                <w:tab w:val="decimal" w:pos="1242"/>
              </w:tabs>
              <w:spacing w:after="0" w:line="280" w:lineRule="atLeast"/>
              <w:ind w:right="-108"/>
              <w:jc w:val="thaiDistribute"/>
              <w:rPr>
                <w:rFonts w:ascii="Times New Roman" w:hAnsi="Times New Roman" w:cs="Times New Roman"/>
                <w:szCs w:val="22"/>
                <w:lang w:val="en-GB"/>
              </w:rPr>
            </w:pPr>
          </w:p>
        </w:tc>
        <w:tc>
          <w:tcPr>
            <w:tcW w:w="1400" w:type="dxa"/>
          </w:tcPr>
          <w:p w14:paraId="49ABAA7F" w14:textId="77777777" w:rsidR="00D14967" w:rsidRPr="00DA300D" w:rsidRDefault="00D14967" w:rsidP="006E3D18">
            <w:pPr>
              <w:tabs>
                <w:tab w:val="decimal" w:pos="1242"/>
              </w:tabs>
              <w:spacing w:after="0" w:line="280" w:lineRule="atLeast"/>
              <w:ind w:right="-108"/>
              <w:jc w:val="thaiDistribute"/>
              <w:rPr>
                <w:rFonts w:ascii="Times New Roman" w:hAnsi="Times New Roman" w:cs="Times New Roman"/>
                <w:szCs w:val="22"/>
                <w:lang w:val="en-GB"/>
              </w:rPr>
            </w:pPr>
          </w:p>
        </w:tc>
        <w:tc>
          <w:tcPr>
            <w:tcW w:w="240" w:type="dxa"/>
          </w:tcPr>
          <w:p w14:paraId="59B8A998" w14:textId="77777777" w:rsidR="00D14967" w:rsidRPr="00DA300D" w:rsidRDefault="00D14967" w:rsidP="006E3D18">
            <w:pPr>
              <w:tabs>
                <w:tab w:val="decimal" w:pos="1242"/>
              </w:tabs>
              <w:spacing w:after="0" w:line="280" w:lineRule="atLeast"/>
              <w:ind w:right="-108"/>
              <w:jc w:val="thaiDistribute"/>
              <w:rPr>
                <w:rFonts w:ascii="Times New Roman" w:hAnsi="Times New Roman" w:cs="Times New Roman"/>
                <w:szCs w:val="22"/>
                <w:lang w:val="en-GB"/>
              </w:rPr>
            </w:pPr>
          </w:p>
        </w:tc>
        <w:tc>
          <w:tcPr>
            <w:tcW w:w="1424" w:type="dxa"/>
            <w:shd w:val="clear" w:color="auto" w:fill="auto"/>
          </w:tcPr>
          <w:p w14:paraId="1C4F15CC" w14:textId="77777777" w:rsidR="00D14967" w:rsidRPr="00DA300D" w:rsidRDefault="00D14967" w:rsidP="006E3D18">
            <w:pPr>
              <w:tabs>
                <w:tab w:val="decimal" w:pos="1242"/>
              </w:tabs>
              <w:spacing w:after="0" w:line="280" w:lineRule="atLeast"/>
              <w:ind w:right="-108"/>
              <w:jc w:val="thaiDistribute"/>
              <w:rPr>
                <w:rFonts w:ascii="Times New Roman" w:hAnsi="Times New Roman" w:cs="Times New Roman"/>
                <w:szCs w:val="22"/>
                <w:lang w:val="en-GB"/>
              </w:rPr>
            </w:pPr>
          </w:p>
        </w:tc>
      </w:tr>
      <w:tr w:rsidR="00985321" w:rsidRPr="00DA300D" w14:paraId="7920577A" w14:textId="77777777" w:rsidTr="00D14967">
        <w:tc>
          <w:tcPr>
            <w:tcW w:w="3918" w:type="dxa"/>
            <w:vAlign w:val="bottom"/>
          </w:tcPr>
          <w:p w14:paraId="2D4D3EB1" w14:textId="77777777" w:rsidR="00985321" w:rsidRPr="00DA300D" w:rsidRDefault="00985321" w:rsidP="006E3D18">
            <w:pPr>
              <w:spacing w:after="0" w:line="240" w:lineRule="atLeast"/>
              <w:ind w:left="-18" w:right="-162"/>
              <w:rPr>
                <w:rFonts w:ascii="Times New Roman" w:eastAsia="Cordia New" w:hAnsi="Times New Roman" w:cs="Times New Roman"/>
                <w:szCs w:val="22"/>
              </w:rPr>
            </w:pPr>
            <w:r>
              <w:rPr>
                <w:rFonts w:ascii="Times New Roman" w:eastAsia="Cordia New" w:hAnsi="Times New Roman" w:cs="Times New Roman"/>
                <w:szCs w:val="22"/>
              </w:rPr>
              <w:t>At 1 January 2023</w:t>
            </w:r>
          </w:p>
        </w:tc>
        <w:tc>
          <w:tcPr>
            <w:tcW w:w="1275" w:type="dxa"/>
            <w:shd w:val="clear" w:color="auto" w:fill="auto"/>
          </w:tcPr>
          <w:p w14:paraId="076ADC7A" w14:textId="77777777" w:rsidR="00985321" w:rsidRPr="00985321" w:rsidRDefault="00985321" w:rsidP="00751A07">
            <w:pPr>
              <w:tabs>
                <w:tab w:val="decimal" w:pos="1059"/>
              </w:tabs>
              <w:spacing w:after="0" w:line="280" w:lineRule="atLeast"/>
              <w:ind w:right="-108"/>
              <w:jc w:val="both"/>
              <w:rPr>
                <w:rFonts w:ascii="Times New Roman" w:hAnsi="Times New Roman" w:cs="Times New Roman"/>
                <w:szCs w:val="22"/>
                <w:cs/>
                <w:lang w:val="en-GB"/>
              </w:rPr>
            </w:pPr>
            <w:r w:rsidRPr="00985321">
              <w:rPr>
                <w:rFonts w:ascii="Times New Roman" w:hAnsi="Times New Roman" w:cs="Times New Roman"/>
                <w:szCs w:val="22"/>
                <w:lang w:val="en-GB"/>
              </w:rPr>
              <w:t>619,638</w:t>
            </w:r>
          </w:p>
        </w:tc>
        <w:tc>
          <w:tcPr>
            <w:tcW w:w="240" w:type="dxa"/>
          </w:tcPr>
          <w:p w14:paraId="2998F56F" w14:textId="77777777" w:rsidR="00985321" w:rsidRPr="00985321" w:rsidRDefault="00985321" w:rsidP="00751A07">
            <w:pPr>
              <w:tabs>
                <w:tab w:val="decimal" w:pos="792"/>
                <w:tab w:val="decimal" w:pos="1059"/>
              </w:tabs>
              <w:spacing w:after="0" w:line="280" w:lineRule="atLeast"/>
              <w:ind w:right="-108"/>
              <w:jc w:val="both"/>
              <w:rPr>
                <w:rFonts w:ascii="Times New Roman" w:hAnsi="Times New Roman" w:cs="Times New Roman"/>
                <w:szCs w:val="22"/>
                <w:lang w:val="en-GB"/>
              </w:rPr>
            </w:pPr>
          </w:p>
        </w:tc>
        <w:tc>
          <w:tcPr>
            <w:tcW w:w="1351" w:type="dxa"/>
          </w:tcPr>
          <w:p w14:paraId="6C0C773E" w14:textId="77777777" w:rsidR="00985321" w:rsidRPr="00985321" w:rsidRDefault="00985321" w:rsidP="00751A07">
            <w:pPr>
              <w:tabs>
                <w:tab w:val="decimal" w:pos="1135"/>
              </w:tabs>
              <w:spacing w:after="0" w:line="280" w:lineRule="atLeast"/>
              <w:ind w:right="-108"/>
              <w:jc w:val="both"/>
              <w:rPr>
                <w:rFonts w:ascii="Times New Roman" w:hAnsi="Times New Roman" w:cs="Times New Roman"/>
                <w:szCs w:val="22"/>
                <w:cs/>
                <w:lang w:val="en-GB"/>
              </w:rPr>
            </w:pPr>
            <w:r>
              <w:rPr>
                <w:rFonts w:ascii="Times New Roman" w:hAnsi="Times New Roman" w:cs="Times New Roman"/>
                <w:szCs w:val="22"/>
                <w:lang w:val="en-GB"/>
              </w:rPr>
              <w:t>377,328</w:t>
            </w:r>
          </w:p>
        </w:tc>
        <w:tc>
          <w:tcPr>
            <w:tcW w:w="240" w:type="dxa"/>
          </w:tcPr>
          <w:p w14:paraId="35477026" w14:textId="77777777" w:rsidR="00985321" w:rsidRPr="00985321" w:rsidRDefault="00985321" w:rsidP="00751A07">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00" w:type="dxa"/>
          </w:tcPr>
          <w:p w14:paraId="10A62791" w14:textId="77777777" w:rsidR="00985321" w:rsidRPr="00985321" w:rsidRDefault="00985321" w:rsidP="00751A07">
            <w:pPr>
              <w:tabs>
                <w:tab w:val="decimal" w:pos="1059"/>
              </w:tabs>
              <w:spacing w:after="0" w:line="280" w:lineRule="atLeast"/>
              <w:ind w:right="-108"/>
              <w:jc w:val="both"/>
              <w:rPr>
                <w:rFonts w:ascii="Times New Roman" w:hAnsi="Times New Roman" w:cs="Times New Roman"/>
                <w:szCs w:val="22"/>
                <w:lang w:val="en-GB"/>
              </w:rPr>
            </w:pPr>
            <w:r w:rsidRPr="00985321">
              <w:rPr>
                <w:rFonts w:ascii="Times New Roman" w:hAnsi="Times New Roman" w:cs="Times New Roman"/>
                <w:szCs w:val="22"/>
                <w:lang w:val="en-GB"/>
              </w:rPr>
              <w:t>946,656</w:t>
            </w:r>
          </w:p>
        </w:tc>
        <w:tc>
          <w:tcPr>
            <w:tcW w:w="240" w:type="dxa"/>
          </w:tcPr>
          <w:p w14:paraId="51489D46" w14:textId="77777777" w:rsidR="00985321" w:rsidRPr="00985321" w:rsidRDefault="00985321" w:rsidP="00751A07">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24" w:type="dxa"/>
            <w:shd w:val="clear" w:color="auto" w:fill="auto"/>
          </w:tcPr>
          <w:p w14:paraId="69C657BA" w14:textId="77777777" w:rsidR="00985321" w:rsidRPr="00985321" w:rsidRDefault="00985321" w:rsidP="00751A07">
            <w:pPr>
              <w:tabs>
                <w:tab w:val="decimal" w:pos="1241"/>
              </w:tabs>
              <w:spacing w:after="0" w:line="280" w:lineRule="atLeast"/>
              <w:ind w:right="-108"/>
              <w:jc w:val="both"/>
              <w:rPr>
                <w:rFonts w:ascii="Times New Roman" w:hAnsi="Times New Roman" w:cs="Times New Roman"/>
                <w:szCs w:val="22"/>
                <w:lang w:val="en-GB"/>
              </w:rPr>
            </w:pPr>
            <w:r>
              <w:rPr>
                <w:rFonts w:ascii="Times New Roman" w:hAnsi="Times New Roman" w:cs="Times New Roman"/>
                <w:szCs w:val="22"/>
                <w:lang w:val="en-GB"/>
              </w:rPr>
              <w:t>1,943,622</w:t>
            </w:r>
          </w:p>
        </w:tc>
      </w:tr>
      <w:tr w:rsidR="00985321" w:rsidRPr="00DA300D" w14:paraId="75F9AD8A" w14:textId="77777777" w:rsidTr="00D14967">
        <w:tc>
          <w:tcPr>
            <w:tcW w:w="3918" w:type="dxa"/>
            <w:vAlign w:val="bottom"/>
          </w:tcPr>
          <w:p w14:paraId="68C8EC83" w14:textId="77777777" w:rsidR="00985321" w:rsidRPr="00DA300D" w:rsidRDefault="00985321" w:rsidP="006E3D18">
            <w:pPr>
              <w:spacing w:after="0" w:line="240" w:lineRule="atLeast"/>
              <w:ind w:right="-162"/>
              <w:rPr>
                <w:rFonts w:ascii="Times New Roman" w:eastAsia="Cordia New" w:hAnsi="Times New Roman" w:cs="Times New Roman"/>
                <w:szCs w:val="22"/>
                <w:cs/>
              </w:rPr>
            </w:pPr>
            <w:r w:rsidRPr="00DA300D">
              <w:rPr>
                <w:rFonts w:ascii="Times New Roman" w:eastAsia="Cordia New" w:hAnsi="Times New Roman" w:cs="Times New Roman"/>
                <w:szCs w:val="22"/>
              </w:rPr>
              <w:t>Depreciation charge for the year</w:t>
            </w:r>
          </w:p>
        </w:tc>
        <w:tc>
          <w:tcPr>
            <w:tcW w:w="1275" w:type="dxa"/>
            <w:shd w:val="clear" w:color="auto" w:fill="auto"/>
          </w:tcPr>
          <w:p w14:paraId="7F264DE7" w14:textId="77777777" w:rsidR="00985321" w:rsidRPr="00985321" w:rsidRDefault="00985321" w:rsidP="00751A07">
            <w:pPr>
              <w:tabs>
                <w:tab w:val="decimal" w:pos="1059"/>
              </w:tabs>
              <w:spacing w:after="0" w:line="280" w:lineRule="atLeast"/>
              <w:ind w:right="-108"/>
              <w:jc w:val="both"/>
              <w:rPr>
                <w:rFonts w:ascii="Times New Roman" w:hAnsi="Times New Roman" w:cs="Times New Roman"/>
                <w:szCs w:val="22"/>
                <w:cs/>
                <w:lang w:val="en-GB"/>
              </w:rPr>
            </w:pPr>
            <w:r w:rsidRPr="00985321">
              <w:rPr>
                <w:rFonts w:ascii="Times New Roman" w:hAnsi="Times New Roman" w:cs="Times New Roman"/>
                <w:szCs w:val="22"/>
                <w:lang w:val="en-GB"/>
              </w:rPr>
              <w:t>370,785</w:t>
            </w:r>
          </w:p>
        </w:tc>
        <w:tc>
          <w:tcPr>
            <w:tcW w:w="240" w:type="dxa"/>
          </w:tcPr>
          <w:p w14:paraId="7B87A1D5" w14:textId="77777777" w:rsidR="00985321" w:rsidRPr="00985321" w:rsidRDefault="00985321" w:rsidP="00751A07">
            <w:pPr>
              <w:tabs>
                <w:tab w:val="decimal" w:pos="792"/>
                <w:tab w:val="decimal" w:pos="1059"/>
              </w:tabs>
              <w:spacing w:after="0" w:line="280" w:lineRule="atLeast"/>
              <w:ind w:right="-108"/>
              <w:jc w:val="both"/>
              <w:rPr>
                <w:rFonts w:ascii="Times New Roman" w:hAnsi="Times New Roman" w:cs="Times New Roman"/>
                <w:szCs w:val="22"/>
                <w:lang w:val="en-GB"/>
              </w:rPr>
            </w:pPr>
          </w:p>
        </w:tc>
        <w:tc>
          <w:tcPr>
            <w:tcW w:w="1351" w:type="dxa"/>
          </w:tcPr>
          <w:p w14:paraId="1D585F98" w14:textId="77777777" w:rsidR="00985321" w:rsidRPr="00985321" w:rsidRDefault="00985321" w:rsidP="00751A07">
            <w:pPr>
              <w:tabs>
                <w:tab w:val="decimal" w:pos="1135"/>
              </w:tabs>
              <w:spacing w:after="0" w:line="280" w:lineRule="atLeast"/>
              <w:ind w:right="-108"/>
              <w:jc w:val="both"/>
              <w:rPr>
                <w:rFonts w:ascii="Times New Roman" w:hAnsi="Times New Roman" w:cs="Times New Roman"/>
                <w:szCs w:val="22"/>
                <w:cs/>
                <w:lang w:val="en-GB"/>
              </w:rPr>
            </w:pPr>
            <w:r>
              <w:rPr>
                <w:rFonts w:ascii="Times New Roman" w:hAnsi="Times New Roman" w:cs="Times New Roman"/>
                <w:szCs w:val="22"/>
                <w:lang w:val="en-GB"/>
              </w:rPr>
              <w:t>59,455</w:t>
            </w:r>
          </w:p>
        </w:tc>
        <w:tc>
          <w:tcPr>
            <w:tcW w:w="240" w:type="dxa"/>
          </w:tcPr>
          <w:p w14:paraId="6257FD65" w14:textId="77777777" w:rsidR="00985321" w:rsidRPr="00985321" w:rsidRDefault="00985321" w:rsidP="00751A07">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00" w:type="dxa"/>
          </w:tcPr>
          <w:p w14:paraId="64A0E7DA" w14:textId="77777777" w:rsidR="00985321" w:rsidRPr="00985321" w:rsidRDefault="00985321" w:rsidP="00751A07">
            <w:pPr>
              <w:tabs>
                <w:tab w:val="decimal" w:pos="1059"/>
              </w:tabs>
              <w:spacing w:after="0" w:line="280" w:lineRule="atLeast"/>
              <w:ind w:right="-108"/>
              <w:jc w:val="both"/>
              <w:rPr>
                <w:rFonts w:ascii="Times New Roman" w:hAnsi="Times New Roman" w:cs="Times New Roman"/>
                <w:szCs w:val="22"/>
                <w:lang w:val="en-GB"/>
              </w:rPr>
            </w:pPr>
            <w:r w:rsidRPr="00985321">
              <w:rPr>
                <w:rFonts w:ascii="Times New Roman" w:hAnsi="Times New Roman" w:cs="Times New Roman"/>
                <w:szCs w:val="22"/>
                <w:lang w:val="en-GB"/>
              </w:rPr>
              <w:t>902,150</w:t>
            </w:r>
          </w:p>
        </w:tc>
        <w:tc>
          <w:tcPr>
            <w:tcW w:w="240" w:type="dxa"/>
          </w:tcPr>
          <w:p w14:paraId="0BEB8013" w14:textId="77777777" w:rsidR="00985321" w:rsidRPr="00985321" w:rsidRDefault="00985321" w:rsidP="00751A07">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24" w:type="dxa"/>
            <w:shd w:val="clear" w:color="auto" w:fill="auto"/>
          </w:tcPr>
          <w:p w14:paraId="649CFF44" w14:textId="77777777" w:rsidR="00985321" w:rsidRPr="00985321" w:rsidRDefault="00985321" w:rsidP="00751A07">
            <w:pPr>
              <w:tabs>
                <w:tab w:val="decimal" w:pos="1241"/>
              </w:tabs>
              <w:spacing w:after="0" w:line="280" w:lineRule="atLeast"/>
              <w:ind w:right="-108"/>
              <w:jc w:val="both"/>
              <w:rPr>
                <w:rFonts w:ascii="Times New Roman" w:hAnsi="Times New Roman" w:cs="Times New Roman"/>
                <w:szCs w:val="22"/>
                <w:lang w:val="en-GB"/>
              </w:rPr>
            </w:pPr>
            <w:r>
              <w:rPr>
                <w:rFonts w:ascii="Times New Roman" w:hAnsi="Times New Roman" w:cs="Times New Roman"/>
                <w:szCs w:val="22"/>
                <w:lang w:val="en-GB"/>
              </w:rPr>
              <w:t>1,332,390</w:t>
            </w:r>
          </w:p>
        </w:tc>
      </w:tr>
      <w:tr w:rsidR="00985321" w:rsidRPr="00DA300D" w14:paraId="3F377935" w14:textId="77777777" w:rsidTr="00D14967">
        <w:tc>
          <w:tcPr>
            <w:tcW w:w="3918" w:type="dxa"/>
            <w:vAlign w:val="bottom"/>
          </w:tcPr>
          <w:p w14:paraId="06837F2C" w14:textId="77777777" w:rsidR="00985321" w:rsidRPr="00DA300D" w:rsidRDefault="00985321" w:rsidP="006E3D18">
            <w:pPr>
              <w:spacing w:after="0" w:line="240" w:lineRule="atLeast"/>
              <w:ind w:right="-162"/>
              <w:rPr>
                <w:rFonts w:ascii="Times New Roman" w:eastAsia="Cordia New" w:hAnsi="Times New Roman" w:cs="Times New Roman"/>
                <w:b/>
                <w:bCs/>
                <w:szCs w:val="22"/>
              </w:rPr>
            </w:pPr>
            <w:r>
              <w:rPr>
                <w:rFonts w:ascii="Times New Roman" w:eastAsia="Cordia New" w:hAnsi="Times New Roman" w:cs="Times New Roman"/>
                <w:b/>
                <w:bCs/>
                <w:szCs w:val="22"/>
              </w:rPr>
              <w:t>At 31 December 2023</w:t>
            </w:r>
          </w:p>
        </w:tc>
        <w:tc>
          <w:tcPr>
            <w:tcW w:w="1275" w:type="dxa"/>
            <w:tcBorders>
              <w:top w:val="single" w:sz="4" w:space="0" w:color="auto"/>
            </w:tcBorders>
            <w:shd w:val="clear" w:color="auto" w:fill="auto"/>
          </w:tcPr>
          <w:p w14:paraId="7DB26E28" w14:textId="77777777" w:rsidR="00985321" w:rsidRPr="00DA300D" w:rsidRDefault="00985321" w:rsidP="006E3D18">
            <w:pPr>
              <w:tabs>
                <w:tab w:val="decimal" w:pos="1059"/>
              </w:tabs>
              <w:spacing w:after="0" w:line="280" w:lineRule="atLeast"/>
              <w:ind w:right="-108"/>
              <w:jc w:val="both"/>
              <w:rPr>
                <w:rFonts w:ascii="Times New Roman" w:hAnsi="Times New Roman" w:cs="Times New Roman"/>
                <w:szCs w:val="22"/>
                <w:lang w:val="en-GB"/>
              </w:rPr>
            </w:pPr>
          </w:p>
        </w:tc>
        <w:tc>
          <w:tcPr>
            <w:tcW w:w="240" w:type="dxa"/>
          </w:tcPr>
          <w:p w14:paraId="4138F70E" w14:textId="77777777" w:rsidR="00985321" w:rsidRPr="00DA300D" w:rsidRDefault="00985321" w:rsidP="006E3D18">
            <w:pPr>
              <w:tabs>
                <w:tab w:val="decimal" w:pos="1242"/>
              </w:tabs>
              <w:spacing w:after="0" w:line="280" w:lineRule="atLeast"/>
              <w:ind w:right="-108"/>
              <w:jc w:val="both"/>
              <w:rPr>
                <w:rFonts w:ascii="Times New Roman" w:hAnsi="Times New Roman" w:cs="Times New Roman"/>
                <w:szCs w:val="22"/>
                <w:lang w:val="en-GB"/>
              </w:rPr>
            </w:pPr>
          </w:p>
        </w:tc>
        <w:tc>
          <w:tcPr>
            <w:tcW w:w="1351" w:type="dxa"/>
            <w:tcBorders>
              <w:top w:val="single" w:sz="4" w:space="0" w:color="auto"/>
            </w:tcBorders>
          </w:tcPr>
          <w:p w14:paraId="416ABE1C" w14:textId="77777777" w:rsidR="00985321" w:rsidRPr="00DA300D" w:rsidRDefault="00985321" w:rsidP="00985321">
            <w:pPr>
              <w:tabs>
                <w:tab w:val="decimal" w:pos="1135"/>
              </w:tabs>
              <w:spacing w:after="0" w:line="280" w:lineRule="atLeast"/>
              <w:ind w:right="-108"/>
              <w:jc w:val="both"/>
              <w:rPr>
                <w:rFonts w:ascii="Times New Roman" w:hAnsi="Times New Roman" w:cs="Times New Roman"/>
                <w:szCs w:val="22"/>
                <w:lang w:val="en-GB"/>
              </w:rPr>
            </w:pPr>
          </w:p>
        </w:tc>
        <w:tc>
          <w:tcPr>
            <w:tcW w:w="240" w:type="dxa"/>
          </w:tcPr>
          <w:p w14:paraId="370C12D6" w14:textId="77777777" w:rsidR="00985321" w:rsidRPr="00DA300D" w:rsidRDefault="00985321" w:rsidP="006E3D18">
            <w:pPr>
              <w:tabs>
                <w:tab w:val="decimal" w:pos="1242"/>
              </w:tabs>
              <w:spacing w:after="0" w:line="280" w:lineRule="atLeast"/>
              <w:ind w:right="-108"/>
              <w:jc w:val="both"/>
              <w:rPr>
                <w:rFonts w:ascii="Times New Roman" w:hAnsi="Times New Roman" w:cs="Times New Roman"/>
                <w:szCs w:val="22"/>
                <w:lang w:val="en-GB"/>
              </w:rPr>
            </w:pPr>
          </w:p>
        </w:tc>
        <w:tc>
          <w:tcPr>
            <w:tcW w:w="1400" w:type="dxa"/>
            <w:tcBorders>
              <w:top w:val="single" w:sz="4" w:space="0" w:color="auto"/>
            </w:tcBorders>
          </w:tcPr>
          <w:p w14:paraId="653B6D56" w14:textId="77777777" w:rsidR="00985321" w:rsidRPr="00DA300D" w:rsidRDefault="00985321" w:rsidP="006E3D18">
            <w:pPr>
              <w:tabs>
                <w:tab w:val="decimal" w:pos="1059"/>
              </w:tabs>
              <w:spacing w:after="0" w:line="280" w:lineRule="atLeast"/>
              <w:ind w:right="4"/>
              <w:jc w:val="both"/>
              <w:rPr>
                <w:rFonts w:ascii="Times New Roman" w:hAnsi="Times New Roman" w:cs="Times New Roman"/>
                <w:szCs w:val="22"/>
                <w:lang w:val="en-GB"/>
              </w:rPr>
            </w:pPr>
          </w:p>
        </w:tc>
        <w:tc>
          <w:tcPr>
            <w:tcW w:w="240" w:type="dxa"/>
          </w:tcPr>
          <w:p w14:paraId="33DE7507" w14:textId="77777777" w:rsidR="00985321" w:rsidRPr="00DA300D" w:rsidRDefault="00985321" w:rsidP="006E3D18">
            <w:pPr>
              <w:tabs>
                <w:tab w:val="decimal" w:pos="1242"/>
              </w:tabs>
              <w:spacing w:after="0" w:line="280" w:lineRule="atLeast"/>
              <w:ind w:right="-108"/>
              <w:jc w:val="both"/>
              <w:rPr>
                <w:rFonts w:ascii="Times New Roman" w:hAnsi="Times New Roman" w:cs="Times New Roman"/>
                <w:szCs w:val="22"/>
                <w:lang w:val="en-GB"/>
              </w:rPr>
            </w:pPr>
          </w:p>
        </w:tc>
        <w:tc>
          <w:tcPr>
            <w:tcW w:w="1424" w:type="dxa"/>
            <w:tcBorders>
              <w:top w:val="single" w:sz="4" w:space="0" w:color="auto"/>
            </w:tcBorders>
            <w:shd w:val="clear" w:color="auto" w:fill="auto"/>
          </w:tcPr>
          <w:p w14:paraId="783C5FE3" w14:textId="77777777" w:rsidR="00985321" w:rsidRPr="00DA300D" w:rsidRDefault="00985321" w:rsidP="00985321">
            <w:pPr>
              <w:tabs>
                <w:tab w:val="decimal" w:pos="1241"/>
              </w:tabs>
              <w:spacing w:after="0" w:line="280" w:lineRule="atLeast"/>
              <w:ind w:right="-108"/>
              <w:jc w:val="both"/>
              <w:rPr>
                <w:rFonts w:ascii="Times New Roman" w:hAnsi="Times New Roman" w:cs="Times New Roman"/>
                <w:szCs w:val="22"/>
                <w:lang w:val="en-GB"/>
              </w:rPr>
            </w:pPr>
          </w:p>
        </w:tc>
      </w:tr>
      <w:tr w:rsidR="00985321" w:rsidRPr="00DA300D" w14:paraId="57B8CEF5" w14:textId="77777777" w:rsidTr="00D14967">
        <w:tc>
          <w:tcPr>
            <w:tcW w:w="3918" w:type="dxa"/>
            <w:vAlign w:val="bottom"/>
          </w:tcPr>
          <w:p w14:paraId="4E31B5E7" w14:textId="77777777" w:rsidR="00985321" w:rsidRPr="00DA300D" w:rsidRDefault="00985321" w:rsidP="006E3D18">
            <w:pPr>
              <w:spacing w:after="0" w:line="240" w:lineRule="atLeast"/>
              <w:ind w:right="-162"/>
              <w:rPr>
                <w:rFonts w:ascii="Times New Roman" w:eastAsia="Cordia New" w:hAnsi="Times New Roman" w:cs="Times New Roman"/>
                <w:b/>
                <w:bCs/>
                <w:szCs w:val="22"/>
                <w:cs/>
              </w:rPr>
            </w:pPr>
            <w:r w:rsidRPr="00DA300D">
              <w:rPr>
                <w:rFonts w:ascii="Times New Roman" w:eastAsia="Cordia New" w:hAnsi="Times New Roman" w:cs="Times New Roman" w:hint="cs"/>
                <w:b/>
                <w:bCs/>
                <w:szCs w:val="22"/>
                <w:cs/>
              </w:rPr>
              <w:t xml:space="preserve">  </w:t>
            </w:r>
            <w:r w:rsidRPr="00DA300D">
              <w:rPr>
                <w:rFonts w:ascii="Times New Roman" w:eastAsia="Cordia New" w:hAnsi="Times New Roman" w:cs="Times New Roman"/>
                <w:b/>
                <w:bCs/>
                <w:szCs w:val="22"/>
              </w:rPr>
              <w:t>and 1 January 20</w:t>
            </w:r>
            <w:r>
              <w:rPr>
                <w:rFonts w:ascii="Times New Roman" w:eastAsia="Cordia New" w:hAnsi="Times New Roman" w:cs="Times New Roman"/>
                <w:b/>
                <w:bCs/>
                <w:szCs w:val="22"/>
              </w:rPr>
              <w:t>24</w:t>
            </w:r>
          </w:p>
        </w:tc>
        <w:tc>
          <w:tcPr>
            <w:tcW w:w="1275" w:type="dxa"/>
            <w:shd w:val="clear" w:color="auto" w:fill="auto"/>
          </w:tcPr>
          <w:p w14:paraId="641C3BFA" w14:textId="77777777" w:rsidR="00985321" w:rsidRPr="00DA300D" w:rsidRDefault="00985321" w:rsidP="00751A07">
            <w:pPr>
              <w:tabs>
                <w:tab w:val="decimal" w:pos="1059"/>
              </w:tabs>
              <w:spacing w:after="0" w:line="280" w:lineRule="atLeast"/>
              <w:ind w:right="-108"/>
              <w:jc w:val="both"/>
              <w:rPr>
                <w:rFonts w:ascii="Times New Roman" w:hAnsi="Times New Roman" w:cs="Times New Roman"/>
                <w:b/>
                <w:bCs/>
                <w:szCs w:val="22"/>
                <w:lang w:val="en-GB"/>
              </w:rPr>
            </w:pPr>
            <w:r w:rsidRPr="00DA300D">
              <w:rPr>
                <w:rFonts w:ascii="Times New Roman" w:hAnsi="Times New Roman" w:cs="Times New Roman"/>
                <w:b/>
                <w:bCs/>
                <w:szCs w:val="22"/>
                <w:lang w:val="en-GB"/>
              </w:rPr>
              <w:t>990,423</w:t>
            </w:r>
          </w:p>
        </w:tc>
        <w:tc>
          <w:tcPr>
            <w:tcW w:w="240" w:type="dxa"/>
          </w:tcPr>
          <w:p w14:paraId="2A35D697" w14:textId="77777777" w:rsidR="00985321" w:rsidRPr="00DA300D" w:rsidRDefault="00985321" w:rsidP="00751A07">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351" w:type="dxa"/>
          </w:tcPr>
          <w:p w14:paraId="6E76207D" w14:textId="77777777" w:rsidR="00985321" w:rsidRPr="00985321" w:rsidRDefault="00985321" w:rsidP="00751A07">
            <w:pPr>
              <w:tabs>
                <w:tab w:val="decimal" w:pos="1135"/>
              </w:tabs>
              <w:spacing w:after="0" w:line="280" w:lineRule="atLeast"/>
              <w:ind w:right="-108"/>
              <w:jc w:val="both"/>
              <w:rPr>
                <w:rFonts w:ascii="Times New Roman" w:hAnsi="Times New Roman" w:cs="Times New Roman"/>
                <w:b/>
                <w:bCs/>
                <w:szCs w:val="22"/>
                <w:lang w:val="en-GB"/>
              </w:rPr>
            </w:pPr>
            <w:r>
              <w:rPr>
                <w:rFonts w:ascii="Times New Roman" w:hAnsi="Times New Roman" w:cs="Times New Roman"/>
                <w:b/>
                <w:bCs/>
                <w:szCs w:val="22"/>
                <w:lang w:val="en-GB"/>
              </w:rPr>
              <w:t>436,783</w:t>
            </w:r>
          </w:p>
        </w:tc>
        <w:tc>
          <w:tcPr>
            <w:tcW w:w="240" w:type="dxa"/>
          </w:tcPr>
          <w:p w14:paraId="44C9601C" w14:textId="77777777" w:rsidR="00985321" w:rsidRPr="00985321" w:rsidRDefault="00985321" w:rsidP="00751A07">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400" w:type="dxa"/>
          </w:tcPr>
          <w:p w14:paraId="7C78E005" w14:textId="77777777" w:rsidR="00985321" w:rsidRPr="00DA300D" w:rsidRDefault="00985321" w:rsidP="00751A07">
            <w:pPr>
              <w:tabs>
                <w:tab w:val="decimal" w:pos="1059"/>
              </w:tabs>
              <w:spacing w:after="0" w:line="280" w:lineRule="atLeast"/>
              <w:ind w:right="-108"/>
              <w:jc w:val="both"/>
              <w:rPr>
                <w:rFonts w:ascii="Times New Roman" w:hAnsi="Times New Roman" w:cs="Times New Roman"/>
                <w:b/>
                <w:bCs/>
                <w:szCs w:val="22"/>
                <w:lang w:val="en-GB"/>
              </w:rPr>
            </w:pPr>
            <w:r w:rsidRPr="00DA300D">
              <w:rPr>
                <w:rFonts w:ascii="Times New Roman" w:hAnsi="Times New Roman" w:cs="Times New Roman"/>
                <w:b/>
                <w:bCs/>
                <w:szCs w:val="22"/>
                <w:lang w:val="en-GB"/>
              </w:rPr>
              <w:t>1,848,806</w:t>
            </w:r>
          </w:p>
        </w:tc>
        <w:tc>
          <w:tcPr>
            <w:tcW w:w="240" w:type="dxa"/>
          </w:tcPr>
          <w:p w14:paraId="44371574" w14:textId="77777777" w:rsidR="00985321" w:rsidRPr="00DA300D" w:rsidRDefault="00985321" w:rsidP="00751A07">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424" w:type="dxa"/>
            <w:shd w:val="clear" w:color="auto" w:fill="auto"/>
          </w:tcPr>
          <w:p w14:paraId="103EE3E0" w14:textId="77777777" w:rsidR="00985321" w:rsidRPr="00985321" w:rsidRDefault="00985321" w:rsidP="00751A07">
            <w:pPr>
              <w:tabs>
                <w:tab w:val="decimal" w:pos="1241"/>
              </w:tabs>
              <w:spacing w:after="0" w:line="280" w:lineRule="atLeast"/>
              <w:ind w:right="-108"/>
              <w:jc w:val="both"/>
              <w:rPr>
                <w:rFonts w:ascii="Times New Roman" w:hAnsi="Times New Roman" w:cs="Times New Roman"/>
                <w:b/>
                <w:bCs/>
                <w:szCs w:val="22"/>
                <w:lang w:val="en-GB"/>
              </w:rPr>
            </w:pPr>
            <w:r>
              <w:rPr>
                <w:rFonts w:ascii="Times New Roman" w:hAnsi="Times New Roman" w:cs="Times New Roman"/>
                <w:b/>
                <w:bCs/>
                <w:szCs w:val="22"/>
                <w:lang w:val="en-GB"/>
              </w:rPr>
              <w:t>3,276,012</w:t>
            </w:r>
          </w:p>
        </w:tc>
      </w:tr>
      <w:tr w:rsidR="00985321" w:rsidRPr="00DA300D" w14:paraId="6AAA2B59" w14:textId="77777777" w:rsidTr="00D14967">
        <w:trPr>
          <w:trHeight w:val="80"/>
        </w:trPr>
        <w:tc>
          <w:tcPr>
            <w:tcW w:w="3918" w:type="dxa"/>
            <w:vAlign w:val="bottom"/>
          </w:tcPr>
          <w:p w14:paraId="67E86AE3" w14:textId="77777777" w:rsidR="00985321" w:rsidRPr="00DA300D" w:rsidRDefault="00985321" w:rsidP="006E3D18">
            <w:pPr>
              <w:spacing w:after="0" w:line="240" w:lineRule="atLeast"/>
              <w:ind w:right="-162"/>
              <w:rPr>
                <w:rFonts w:ascii="Times New Roman" w:eastAsia="Cordia New" w:hAnsi="Times New Roman" w:cs="Times New Roman"/>
                <w:szCs w:val="22"/>
                <w:cs/>
              </w:rPr>
            </w:pPr>
            <w:r w:rsidRPr="00DA300D">
              <w:rPr>
                <w:rFonts w:ascii="Times New Roman" w:eastAsia="Cordia New" w:hAnsi="Times New Roman" w:cs="Times New Roman"/>
                <w:szCs w:val="22"/>
              </w:rPr>
              <w:t>Depreciation charge for the year</w:t>
            </w:r>
          </w:p>
        </w:tc>
        <w:tc>
          <w:tcPr>
            <w:tcW w:w="1275" w:type="dxa"/>
            <w:shd w:val="clear" w:color="auto" w:fill="auto"/>
          </w:tcPr>
          <w:p w14:paraId="5A597728" w14:textId="77777777" w:rsidR="00985321" w:rsidRPr="00DA300D" w:rsidRDefault="00985321" w:rsidP="00D70E77">
            <w:pPr>
              <w:tabs>
                <w:tab w:val="decimal" w:pos="1059"/>
              </w:tabs>
              <w:spacing w:after="0" w:line="280" w:lineRule="atLeast"/>
              <w:ind w:right="-108"/>
              <w:jc w:val="both"/>
              <w:rPr>
                <w:rFonts w:ascii="Times New Roman" w:hAnsi="Times New Roman" w:cs="Times New Roman"/>
                <w:szCs w:val="22"/>
                <w:cs/>
                <w:lang w:val="en-GB"/>
              </w:rPr>
            </w:pPr>
            <w:r>
              <w:rPr>
                <w:rFonts w:ascii="Times New Roman" w:hAnsi="Times New Roman" w:cs="Times New Roman"/>
                <w:szCs w:val="22"/>
                <w:lang w:val="en-GB"/>
              </w:rPr>
              <w:t>92,697</w:t>
            </w:r>
          </w:p>
        </w:tc>
        <w:tc>
          <w:tcPr>
            <w:tcW w:w="240" w:type="dxa"/>
          </w:tcPr>
          <w:p w14:paraId="353D1A90" w14:textId="77777777" w:rsidR="00985321" w:rsidRPr="00DA300D" w:rsidRDefault="00985321" w:rsidP="00D70E77">
            <w:pPr>
              <w:tabs>
                <w:tab w:val="decimal" w:pos="792"/>
                <w:tab w:val="decimal" w:pos="1059"/>
              </w:tabs>
              <w:spacing w:after="0" w:line="280" w:lineRule="atLeast"/>
              <w:ind w:right="-108"/>
              <w:jc w:val="both"/>
              <w:rPr>
                <w:rFonts w:ascii="Times New Roman" w:hAnsi="Times New Roman" w:cs="Times New Roman"/>
                <w:szCs w:val="22"/>
                <w:lang w:val="en-GB"/>
              </w:rPr>
            </w:pPr>
          </w:p>
        </w:tc>
        <w:tc>
          <w:tcPr>
            <w:tcW w:w="1351" w:type="dxa"/>
          </w:tcPr>
          <w:p w14:paraId="0430E8C6" w14:textId="77777777" w:rsidR="00985321" w:rsidRPr="00DA300D" w:rsidRDefault="00985321" w:rsidP="00985321">
            <w:pPr>
              <w:tabs>
                <w:tab w:val="decimal" w:pos="1135"/>
              </w:tabs>
              <w:spacing w:after="0" w:line="280" w:lineRule="atLeast"/>
              <w:ind w:right="-108"/>
              <w:jc w:val="both"/>
              <w:rPr>
                <w:rFonts w:ascii="Times New Roman" w:hAnsi="Times New Roman" w:cs="Times New Roman"/>
                <w:szCs w:val="22"/>
                <w:cs/>
                <w:lang w:val="en-GB"/>
              </w:rPr>
            </w:pPr>
            <w:r>
              <w:rPr>
                <w:rFonts w:ascii="Times New Roman" w:hAnsi="Times New Roman" w:cs="Times New Roman"/>
                <w:szCs w:val="22"/>
                <w:lang w:val="en-GB"/>
              </w:rPr>
              <w:t>4,955</w:t>
            </w:r>
          </w:p>
        </w:tc>
        <w:tc>
          <w:tcPr>
            <w:tcW w:w="240" w:type="dxa"/>
          </w:tcPr>
          <w:p w14:paraId="635E9AF7" w14:textId="77777777" w:rsidR="00985321" w:rsidRPr="00DA300D" w:rsidRDefault="00985321" w:rsidP="00D70E77">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00" w:type="dxa"/>
          </w:tcPr>
          <w:p w14:paraId="3F6BE7EC" w14:textId="77777777" w:rsidR="00985321" w:rsidRPr="00DA300D" w:rsidRDefault="00985321" w:rsidP="00D70E77">
            <w:pPr>
              <w:tabs>
                <w:tab w:val="decimal" w:pos="1059"/>
              </w:tabs>
              <w:spacing w:after="0" w:line="280" w:lineRule="atLeast"/>
              <w:ind w:right="-108"/>
              <w:jc w:val="both"/>
              <w:rPr>
                <w:rFonts w:ascii="Times New Roman" w:hAnsi="Times New Roman" w:cs="Times New Roman"/>
                <w:szCs w:val="22"/>
                <w:lang w:val="en-GB"/>
              </w:rPr>
            </w:pPr>
            <w:r w:rsidRPr="00DA300D">
              <w:rPr>
                <w:rFonts w:ascii="Times New Roman" w:hAnsi="Times New Roman" w:cs="Times New Roman"/>
                <w:szCs w:val="22"/>
                <w:lang w:val="en-GB"/>
              </w:rPr>
              <w:t>902,1</w:t>
            </w:r>
            <w:r>
              <w:rPr>
                <w:rFonts w:ascii="Times New Roman" w:hAnsi="Times New Roman" w:cs="Times New Roman"/>
                <w:szCs w:val="22"/>
                <w:lang w:val="en-GB"/>
              </w:rPr>
              <w:t>48</w:t>
            </w:r>
          </w:p>
        </w:tc>
        <w:tc>
          <w:tcPr>
            <w:tcW w:w="240" w:type="dxa"/>
          </w:tcPr>
          <w:p w14:paraId="29AD1BAF" w14:textId="77777777" w:rsidR="00985321" w:rsidRPr="00DA300D" w:rsidRDefault="00985321" w:rsidP="00D70E77">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24" w:type="dxa"/>
            <w:shd w:val="clear" w:color="auto" w:fill="auto"/>
          </w:tcPr>
          <w:p w14:paraId="710BBEF8" w14:textId="77777777" w:rsidR="00985321" w:rsidRPr="00DA300D" w:rsidRDefault="00985321" w:rsidP="00985321">
            <w:pPr>
              <w:tabs>
                <w:tab w:val="decimal" w:pos="1241"/>
              </w:tabs>
              <w:spacing w:after="0" w:line="280" w:lineRule="atLeast"/>
              <w:ind w:right="-108"/>
              <w:jc w:val="both"/>
              <w:rPr>
                <w:rFonts w:ascii="Times New Roman" w:hAnsi="Times New Roman" w:cs="Times New Roman"/>
                <w:szCs w:val="22"/>
                <w:lang w:val="en-GB"/>
              </w:rPr>
            </w:pPr>
            <w:r>
              <w:rPr>
                <w:rFonts w:ascii="Times New Roman" w:hAnsi="Times New Roman" w:cs="Times New Roman"/>
                <w:szCs w:val="22"/>
                <w:lang w:val="en-GB"/>
              </w:rPr>
              <w:t>999,800</w:t>
            </w:r>
          </w:p>
        </w:tc>
      </w:tr>
      <w:tr w:rsidR="00780BA8" w:rsidRPr="00DA300D" w14:paraId="61DB3834" w14:textId="77777777" w:rsidTr="00D14967">
        <w:trPr>
          <w:trHeight w:val="80"/>
        </w:trPr>
        <w:tc>
          <w:tcPr>
            <w:tcW w:w="3918" w:type="dxa"/>
            <w:vAlign w:val="bottom"/>
          </w:tcPr>
          <w:p w14:paraId="1D4DEDE5" w14:textId="77777777" w:rsidR="00780BA8" w:rsidRPr="00780BA8" w:rsidRDefault="00780BA8" w:rsidP="00DB37A0">
            <w:pPr>
              <w:spacing w:after="0" w:line="240" w:lineRule="atLeast"/>
              <w:ind w:right="-162"/>
              <w:rPr>
                <w:rFonts w:ascii="Times New Roman" w:eastAsia="Cordia New" w:hAnsi="Times New Roman" w:cstheme="minorBidi"/>
                <w:szCs w:val="22"/>
                <w:cs/>
              </w:rPr>
            </w:pPr>
            <w:r>
              <w:rPr>
                <w:rFonts w:ascii="Times New Roman" w:eastAsia="Cordia New" w:hAnsi="Times New Roman" w:cs="Times New Roman"/>
                <w:szCs w:val="22"/>
              </w:rPr>
              <w:t>Termination of lease for the year</w:t>
            </w:r>
          </w:p>
        </w:tc>
        <w:tc>
          <w:tcPr>
            <w:tcW w:w="1275" w:type="dxa"/>
            <w:shd w:val="clear" w:color="auto" w:fill="auto"/>
          </w:tcPr>
          <w:p w14:paraId="51AC27A2" w14:textId="77777777" w:rsidR="00780BA8" w:rsidRPr="00DA300D" w:rsidRDefault="00780BA8" w:rsidP="00D70E77">
            <w:pPr>
              <w:tabs>
                <w:tab w:val="decimal" w:pos="1059"/>
              </w:tabs>
              <w:spacing w:after="0" w:line="280" w:lineRule="atLeast"/>
              <w:ind w:right="-108"/>
              <w:jc w:val="both"/>
              <w:rPr>
                <w:rFonts w:ascii="Times New Roman" w:hAnsi="Times New Roman" w:cs="Times New Roman"/>
                <w:szCs w:val="22"/>
                <w:lang w:val="en-GB"/>
              </w:rPr>
            </w:pPr>
            <w:r>
              <w:rPr>
                <w:rFonts w:ascii="Times New Roman" w:hAnsi="Times New Roman" w:cs="Times New Roman"/>
                <w:szCs w:val="22"/>
                <w:lang w:val="en-GB"/>
              </w:rPr>
              <w:t>(1,045,190)</w:t>
            </w:r>
          </w:p>
        </w:tc>
        <w:tc>
          <w:tcPr>
            <w:tcW w:w="240" w:type="dxa"/>
          </w:tcPr>
          <w:p w14:paraId="54794997" w14:textId="77777777" w:rsidR="00780BA8" w:rsidRPr="00DA300D" w:rsidRDefault="00780BA8" w:rsidP="00D70E77">
            <w:pPr>
              <w:tabs>
                <w:tab w:val="decimal" w:pos="792"/>
                <w:tab w:val="decimal" w:pos="1059"/>
              </w:tabs>
              <w:spacing w:after="0" w:line="280" w:lineRule="atLeast"/>
              <w:ind w:right="-108"/>
              <w:jc w:val="both"/>
              <w:rPr>
                <w:rFonts w:ascii="Times New Roman" w:hAnsi="Times New Roman" w:cs="Times New Roman"/>
                <w:szCs w:val="22"/>
                <w:lang w:val="en-GB"/>
              </w:rPr>
            </w:pPr>
          </w:p>
        </w:tc>
        <w:tc>
          <w:tcPr>
            <w:tcW w:w="1351" w:type="dxa"/>
          </w:tcPr>
          <w:p w14:paraId="4C091A98" w14:textId="77777777" w:rsidR="00780BA8" w:rsidRPr="00DA300D" w:rsidRDefault="00780BA8" w:rsidP="00751A07">
            <w:pPr>
              <w:spacing w:after="0" w:line="280" w:lineRule="atLeast"/>
              <w:ind w:right="-108"/>
              <w:jc w:val="center"/>
              <w:rPr>
                <w:rFonts w:ascii="Times New Roman" w:hAnsi="Times New Roman" w:cs="Times New Roman"/>
                <w:szCs w:val="22"/>
                <w:lang w:val="en-GB"/>
              </w:rPr>
            </w:pPr>
            <w:r w:rsidRPr="00DA300D">
              <w:rPr>
                <w:rFonts w:ascii="Times New Roman" w:hAnsi="Times New Roman" w:cs="Times New Roman"/>
                <w:szCs w:val="22"/>
                <w:lang w:val="en-GB"/>
              </w:rPr>
              <w:t>-</w:t>
            </w:r>
          </w:p>
        </w:tc>
        <w:tc>
          <w:tcPr>
            <w:tcW w:w="240" w:type="dxa"/>
          </w:tcPr>
          <w:p w14:paraId="144E12E9" w14:textId="77777777" w:rsidR="00780BA8" w:rsidRPr="00DA300D" w:rsidRDefault="00780BA8" w:rsidP="00D70E77">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00" w:type="dxa"/>
          </w:tcPr>
          <w:p w14:paraId="12383862" w14:textId="77777777" w:rsidR="00780BA8" w:rsidRPr="00DA300D" w:rsidRDefault="00780BA8" w:rsidP="00751A07">
            <w:pPr>
              <w:spacing w:after="0" w:line="280" w:lineRule="atLeast"/>
              <w:ind w:right="-108"/>
              <w:jc w:val="center"/>
              <w:rPr>
                <w:rFonts w:ascii="Times New Roman" w:hAnsi="Times New Roman" w:cs="Times New Roman"/>
                <w:szCs w:val="22"/>
                <w:lang w:val="en-GB"/>
              </w:rPr>
            </w:pPr>
            <w:r w:rsidRPr="00DA300D">
              <w:rPr>
                <w:rFonts w:ascii="Times New Roman" w:hAnsi="Times New Roman" w:cs="Times New Roman"/>
                <w:szCs w:val="22"/>
                <w:lang w:val="en-GB"/>
              </w:rPr>
              <w:t>-</w:t>
            </w:r>
          </w:p>
        </w:tc>
        <w:tc>
          <w:tcPr>
            <w:tcW w:w="240" w:type="dxa"/>
          </w:tcPr>
          <w:p w14:paraId="11D7C2DF" w14:textId="77777777" w:rsidR="00780BA8" w:rsidRPr="00DA300D" w:rsidRDefault="00780BA8" w:rsidP="00D70E77">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24" w:type="dxa"/>
            <w:shd w:val="clear" w:color="auto" w:fill="auto"/>
          </w:tcPr>
          <w:p w14:paraId="1D5BB27D" w14:textId="77777777" w:rsidR="00780BA8" w:rsidRPr="00DA300D" w:rsidRDefault="00780BA8" w:rsidP="00985321">
            <w:pPr>
              <w:tabs>
                <w:tab w:val="decimal" w:pos="1241"/>
              </w:tabs>
              <w:spacing w:after="0" w:line="280" w:lineRule="atLeast"/>
              <w:ind w:right="-108"/>
              <w:jc w:val="both"/>
              <w:rPr>
                <w:rFonts w:ascii="Times New Roman" w:hAnsi="Times New Roman" w:cs="Times New Roman"/>
                <w:szCs w:val="22"/>
                <w:lang w:val="en-GB"/>
              </w:rPr>
            </w:pPr>
            <w:r>
              <w:rPr>
                <w:rFonts w:ascii="Times New Roman" w:hAnsi="Times New Roman" w:cs="Times New Roman"/>
                <w:szCs w:val="22"/>
                <w:lang w:val="en-GB"/>
              </w:rPr>
              <w:t>(1,045,190)</w:t>
            </w:r>
          </w:p>
        </w:tc>
      </w:tr>
      <w:tr w:rsidR="00985321" w:rsidRPr="00DA300D" w14:paraId="78327F6A" w14:textId="77777777" w:rsidTr="00985321">
        <w:tc>
          <w:tcPr>
            <w:tcW w:w="3918" w:type="dxa"/>
            <w:vAlign w:val="bottom"/>
          </w:tcPr>
          <w:p w14:paraId="32081814" w14:textId="77777777" w:rsidR="00985321" w:rsidRPr="00DA300D" w:rsidRDefault="00985321" w:rsidP="0049491C">
            <w:pPr>
              <w:spacing w:after="0" w:line="240" w:lineRule="atLeast"/>
              <w:ind w:right="-162"/>
              <w:rPr>
                <w:rFonts w:ascii="Times New Roman" w:eastAsia="Cordia New" w:hAnsi="Times New Roman" w:cs="Times New Roman"/>
                <w:b/>
                <w:bCs/>
                <w:szCs w:val="22"/>
              </w:rPr>
            </w:pPr>
            <w:r>
              <w:rPr>
                <w:rFonts w:ascii="Times New Roman" w:eastAsia="Cordia New" w:hAnsi="Times New Roman" w:cs="Times New Roman"/>
                <w:b/>
                <w:bCs/>
                <w:szCs w:val="22"/>
              </w:rPr>
              <w:t>At 31 December 2024</w:t>
            </w:r>
          </w:p>
        </w:tc>
        <w:tc>
          <w:tcPr>
            <w:tcW w:w="1275" w:type="dxa"/>
            <w:tcBorders>
              <w:top w:val="single" w:sz="4" w:space="0" w:color="auto"/>
              <w:bottom w:val="single" w:sz="4" w:space="0" w:color="auto"/>
            </w:tcBorders>
            <w:shd w:val="clear" w:color="auto" w:fill="auto"/>
          </w:tcPr>
          <w:p w14:paraId="7B909466" w14:textId="77777777" w:rsidR="00985321" w:rsidRPr="00DA300D" w:rsidRDefault="00985321" w:rsidP="00731884">
            <w:pPr>
              <w:tabs>
                <w:tab w:val="decimal" w:pos="1059"/>
              </w:tabs>
              <w:spacing w:after="0" w:line="280" w:lineRule="atLeast"/>
              <w:ind w:right="-108"/>
              <w:jc w:val="both"/>
              <w:rPr>
                <w:rFonts w:ascii="Times New Roman" w:hAnsi="Times New Roman" w:cs="Times New Roman"/>
                <w:b/>
                <w:bCs/>
                <w:szCs w:val="22"/>
                <w:lang w:val="en-GB"/>
              </w:rPr>
            </w:pPr>
            <w:r>
              <w:rPr>
                <w:rFonts w:ascii="Times New Roman" w:hAnsi="Times New Roman" w:cs="Times New Roman"/>
                <w:b/>
                <w:bCs/>
                <w:szCs w:val="22"/>
                <w:lang w:val="en-GB"/>
              </w:rPr>
              <w:t>37,930</w:t>
            </w:r>
          </w:p>
        </w:tc>
        <w:tc>
          <w:tcPr>
            <w:tcW w:w="240" w:type="dxa"/>
          </w:tcPr>
          <w:p w14:paraId="749A04CA" w14:textId="77777777" w:rsidR="00985321" w:rsidRPr="00DA300D" w:rsidRDefault="00985321" w:rsidP="00731884">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351" w:type="dxa"/>
            <w:tcBorders>
              <w:top w:val="single" w:sz="4" w:space="0" w:color="auto"/>
              <w:bottom w:val="single" w:sz="4" w:space="0" w:color="auto"/>
            </w:tcBorders>
          </w:tcPr>
          <w:p w14:paraId="53B69D69" w14:textId="77777777" w:rsidR="00985321" w:rsidRPr="00985321" w:rsidRDefault="00985321" w:rsidP="00985321">
            <w:pPr>
              <w:tabs>
                <w:tab w:val="decimal" w:pos="1135"/>
              </w:tabs>
              <w:spacing w:after="0" w:line="280" w:lineRule="atLeast"/>
              <w:ind w:right="-108"/>
              <w:jc w:val="both"/>
              <w:rPr>
                <w:rFonts w:ascii="Times New Roman" w:hAnsi="Times New Roman" w:cs="Times New Roman"/>
                <w:b/>
                <w:bCs/>
                <w:szCs w:val="22"/>
                <w:lang w:val="en-GB"/>
              </w:rPr>
            </w:pPr>
            <w:r>
              <w:rPr>
                <w:rFonts w:ascii="Times New Roman" w:hAnsi="Times New Roman" w:cs="Times New Roman"/>
                <w:b/>
                <w:bCs/>
                <w:szCs w:val="22"/>
                <w:lang w:val="en-GB"/>
              </w:rPr>
              <w:t>441,738</w:t>
            </w:r>
          </w:p>
        </w:tc>
        <w:tc>
          <w:tcPr>
            <w:tcW w:w="240" w:type="dxa"/>
          </w:tcPr>
          <w:p w14:paraId="1FC1B1DE" w14:textId="77777777" w:rsidR="00985321" w:rsidRPr="00985321" w:rsidRDefault="00985321" w:rsidP="00731884">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400" w:type="dxa"/>
            <w:tcBorders>
              <w:top w:val="single" w:sz="4" w:space="0" w:color="auto"/>
              <w:bottom w:val="single" w:sz="4" w:space="0" w:color="auto"/>
            </w:tcBorders>
          </w:tcPr>
          <w:p w14:paraId="64D15AA0" w14:textId="77777777" w:rsidR="00985321" w:rsidRPr="00DA300D" w:rsidRDefault="00985321" w:rsidP="00731884">
            <w:pPr>
              <w:tabs>
                <w:tab w:val="decimal" w:pos="1059"/>
              </w:tabs>
              <w:spacing w:after="0" w:line="280" w:lineRule="atLeast"/>
              <w:ind w:right="-108"/>
              <w:jc w:val="both"/>
              <w:rPr>
                <w:rFonts w:ascii="Times New Roman" w:hAnsi="Times New Roman" w:cs="Times New Roman"/>
                <w:b/>
                <w:bCs/>
                <w:szCs w:val="22"/>
                <w:lang w:val="en-GB"/>
              </w:rPr>
            </w:pPr>
            <w:r>
              <w:rPr>
                <w:rFonts w:ascii="Times New Roman" w:hAnsi="Times New Roman" w:cs="Times New Roman"/>
                <w:b/>
                <w:bCs/>
                <w:szCs w:val="22"/>
                <w:lang w:val="en-GB"/>
              </w:rPr>
              <w:t>2,750,954</w:t>
            </w:r>
          </w:p>
        </w:tc>
        <w:tc>
          <w:tcPr>
            <w:tcW w:w="240" w:type="dxa"/>
          </w:tcPr>
          <w:p w14:paraId="4E8EA92E" w14:textId="77777777" w:rsidR="00985321" w:rsidRPr="00DA300D" w:rsidRDefault="00985321" w:rsidP="00731884">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424" w:type="dxa"/>
            <w:tcBorders>
              <w:top w:val="single" w:sz="4" w:space="0" w:color="auto"/>
              <w:bottom w:val="single" w:sz="4" w:space="0" w:color="auto"/>
            </w:tcBorders>
            <w:shd w:val="clear" w:color="auto" w:fill="auto"/>
          </w:tcPr>
          <w:p w14:paraId="51FD299E" w14:textId="77777777" w:rsidR="00985321" w:rsidRPr="00985321" w:rsidRDefault="00985321" w:rsidP="00985321">
            <w:pPr>
              <w:tabs>
                <w:tab w:val="decimal" w:pos="1241"/>
              </w:tabs>
              <w:spacing w:after="0" w:line="280" w:lineRule="atLeast"/>
              <w:ind w:right="-108"/>
              <w:jc w:val="both"/>
              <w:rPr>
                <w:rFonts w:ascii="Times New Roman" w:hAnsi="Times New Roman" w:cs="Times New Roman"/>
                <w:b/>
                <w:bCs/>
                <w:szCs w:val="22"/>
                <w:lang w:val="en-GB"/>
              </w:rPr>
            </w:pPr>
            <w:r>
              <w:rPr>
                <w:rFonts w:ascii="Times New Roman" w:hAnsi="Times New Roman" w:cs="Times New Roman"/>
                <w:b/>
                <w:bCs/>
                <w:szCs w:val="22"/>
                <w:lang w:val="en-GB"/>
              </w:rPr>
              <w:t>3,230,622</w:t>
            </w:r>
          </w:p>
        </w:tc>
      </w:tr>
      <w:tr w:rsidR="00FE6484" w:rsidRPr="00DA300D" w14:paraId="7255F470" w14:textId="77777777" w:rsidTr="00D70E77">
        <w:tc>
          <w:tcPr>
            <w:tcW w:w="3918" w:type="dxa"/>
          </w:tcPr>
          <w:p w14:paraId="444F10BA" w14:textId="77777777" w:rsidR="00FE6484" w:rsidRPr="00DA300D" w:rsidRDefault="00FE6484" w:rsidP="00D70E77">
            <w:pPr>
              <w:spacing w:after="0" w:line="240" w:lineRule="atLeast"/>
              <w:ind w:right="-25" w:hanging="18"/>
              <w:jc w:val="thaiDistribute"/>
              <w:rPr>
                <w:rFonts w:ascii="Times New Roman" w:hAnsi="Times New Roman" w:cs="Times New Roman"/>
                <w:szCs w:val="22"/>
                <w:cs/>
              </w:rPr>
            </w:pPr>
          </w:p>
        </w:tc>
        <w:tc>
          <w:tcPr>
            <w:tcW w:w="6170" w:type="dxa"/>
            <w:gridSpan w:val="7"/>
            <w:shd w:val="clear" w:color="auto" w:fill="auto"/>
            <w:vAlign w:val="bottom"/>
          </w:tcPr>
          <w:p w14:paraId="284175EE" w14:textId="77777777" w:rsidR="00FE6484" w:rsidRPr="00DA300D" w:rsidRDefault="00FE6484" w:rsidP="00D70E77">
            <w:pPr>
              <w:spacing w:after="0" w:line="240" w:lineRule="atLeast"/>
              <w:ind w:right="-25"/>
              <w:jc w:val="center"/>
              <w:rPr>
                <w:rFonts w:ascii="Times New Roman" w:eastAsia="Cordia New" w:hAnsi="Times New Roman" w:cs="Times New Roman"/>
                <w:szCs w:val="22"/>
              </w:rPr>
            </w:pPr>
            <w:r w:rsidRPr="00DA300D">
              <w:rPr>
                <w:rFonts w:ascii="Times New Roman" w:eastAsia="Cordia New" w:hAnsi="Times New Roman" w:cs="Times New Roman"/>
                <w:b/>
                <w:bCs/>
                <w:szCs w:val="22"/>
              </w:rPr>
              <w:t>Consolidated financial statements</w:t>
            </w:r>
          </w:p>
        </w:tc>
      </w:tr>
      <w:tr w:rsidR="00FE6484" w:rsidRPr="00DA300D" w14:paraId="237B031F" w14:textId="77777777" w:rsidTr="00D70E77">
        <w:tc>
          <w:tcPr>
            <w:tcW w:w="3918" w:type="dxa"/>
          </w:tcPr>
          <w:p w14:paraId="668F69BE" w14:textId="77777777" w:rsidR="00FE6484" w:rsidRPr="00DA300D" w:rsidRDefault="00FE6484" w:rsidP="00D70E77">
            <w:pPr>
              <w:spacing w:after="0" w:line="240" w:lineRule="atLeast"/>
              <w:ind w:right="-25" w:hanging="18"/>
              <w:jc w:val="thaiDistribute"/>
              <w:rPr>
                <w:rFonts w:ascii="Times New Roman" w:hAnsi="Times New Roman" w:cs="Times New Roman"/>
                <w:szCs w:val="22"/>
                <w:cs/>
              </w:rPr>
            </w:pPr>
          </w:p>
        </w:tc>
        <w:tc>
          <w:tcPr>
            <w:tcW w:w="1275" w:type="dxa"/>
            <w:shd w:val="clear" w:color="auto" w:fill="auto"/>
            <w:vAlign w:val="bottom"/>
          </w:tcPr>
          <w:p w14:paraId="26D87E02" w14:textId="77777777" w:rsidR="00FE6484" w:rsidRPr="00DA300D" w:rsidRDefault="00FE6484" w:rsidP="00D70E77">
            <w:pPr>
              <w:spacing w:after="0" w:line="240" w:lineRule="atLeast"/>
              <w:ind w:right="-25"/>
              <w:jc w:val="center"/>
              <w:rPr>
                <w:rFonts w:ascii="Times New Roman" w:eastAsia="Cordia New" w:hAnsi="Times New Roman" w:cs="Times New Roman"/>
                <w:szCs w:val="22"/>
              </w:rPr>
            </w:pPr>
            <w:r w:rsidRPr="00DA300D">
              <w:rPr>
                <w:rFonts w:ascii="Times New Roman" w:eastAsia="Cordia New" w:hAnsi="Times New Roman" w:cs="Times New Roman"/>
                <w:szCs w:val="22"/>
              </w:rPr>
              <w:t>Building</w:t>
            </w:r>
            <w:r w:rsidR="00C856CE" w:rsidRPr="00DA300D">
              <w:rPr>
                <w:rFonts w:ascii="Times New Roman" w:eastAsia="Cordia New" w:hAnsi="Times New Roman" w:cs="Times New Roman"/>
                <w:szCs w:val="22"/>
              </w:rPr>
              <w:t xml:space="preserve"> space</w:t>
            </w:r>
          </w:p>
        </w:tc>
        <w:tc>
          <w:tcPr>
            <w:tcW w:w="240" w:type="dxa"/>
          </w:tcPr>
          <w:p w14:paraId="5A66E05A" w14:textId="77777777" w:rsidR="00FE6484" w:rsidRPr="00DA300D" w:rsidRDefault="00FE6484" w:rsidP="00D70E77">
            <w:pPr>
              <w:tabs>
                <w:tab w:val="left" w:pos="405"/>
              </w:tabs>
              <w:spacing w:after="0" w:line="240" w:lineRule="atLeast"/>
              <w:ind w:left="522" w:right="-25" w:firstLine="20"/>
              <w:jc w:val="thaiDistribute"/>
              <w:rPr>
                <w:rFonts w:ascii="Times New Roman" w:hAnsi="Times New Roman" w:cs="Times New Roman"/>
                <w:szCs w:val="22"/>
              </w:rPr>
            </w:pPr>
          </w:p>
        </w:tc>
        <w:tc>
          <w:tcPr>
            <w:tcW w:w="1351" w:type="dxa"/>
            <w:vAlign w:val="bottom"/>
          </w:tcPr>
          <w:p w14:paraId="37B9BD6E" w14:textId="77777777" w:rsidR="00FE6484" w:rsidRPr="00DA300D" w:rsidRDefault="00FE6484" w:rsidP="00D70E77">
            <w:pPr>
              <w:spacing w:after="0" w:line="240" w:lineRule="atLeast"/>
              <w:ind w:right="-25"/>
              <w:jc w:val="center"/>
              <w:rPr>
                <w:rFonts w:ascii="Times New Roman" w:eastAsia="Cordia New" w:hAnsi="Times New Roman" w:cs="Times New Roman"/>
                <w:szCs w:val="22"/>
              </w:rPr>
            </w:pPr>
            <w:r w:rsidRPr="00DA300D">
              <w:rPr>
                <w:rFonts w:ascii="Times New Roman" w:eastAsia="Cordia New" w:hAnsi="Times New Roman" w:cs="Times New Roman"/>
                <w:szCs w:val="22"/>
              </w:rPr>
              <w:t>Office equipment</w:t>
            </w:r>
          </w:p>
        </w:tc>
        <w:tc>
          <w:tcPr>
            <w:tcW w:w="240" w:type="dxa"/>
          </w:tcPr>
          <w:p w14:paraId="6BA4EB8B" w14:textId="77777777" w:rsidR="00FE6484" w:rsidRPr="00DA300D" w:rsidRDefault="00FE6484" w:rsidP="00D70E77">
            <w:pPr>
              <w:tabs>
                <w:tab w:val="left" w:pos="405"/>
              </w:tabs>
              <w:spacing w:after="0" w:line="240" w:lineRule="atLeast"/>
              <w:ind w:left="522" w:right="-25" w:firstLine="20"/>
              <w:jc w:val="thaiDistribute"/>
              <w:rPr>
                <w:rFonts w:ascii="Times New Roman" w:hAnsi="Times New Roman" w:cs="Times New Roman"/>
                <w:szCs w:val="22"/>
              </w:rPr>
            </w:pPr>
          </w:p>
        </w:tc>
        <w:tc>
          <w:tcPr>
            <w:tcW w:w="1400" w:type="dxa"/>
            <w:vAlign w:val="bottom"/>
          </w:tcPr>
          <w:p w14:paraId="30ED1162" w14:textId="77777777" w:rsidR="00FE6484" w:rsidRPr="00DA300D" w:rsidRDefault="00FE6484" w:rsidP="00D70E77">
            <w:pPr>
              <w:spacing w:after="0" w:line="240" w:lineRule="atLeast"/>
              <w:ind w:right="-25"/>
              <w:jc w:val="center"/>
              <w:rPr>
                <w:rFonts w:ascii="Times New Roman" w:eastAsia="Cordia New" w:hAnsi="Times New Roman" w:cs="Times New Roman"/>
                <w:szCs w:val="22"/>
              </w:rPr>
            </w:pPr>
            <w:r w:rsidRPr="00DA300D">
              <w:rPr>
                <w:rFonts w:ascii="Times New Roman" w:eastAsia="Cordia New" w:hAnsi="Times New Roman" w:cs="Times New Roman"/>
                <w:szCs w:val="22"/>
              </w:rPr>
              <w:t>Vehicle</w:t>
            </w:r>
          </w:p>
        </w:tc>
        <w:tc>
          <w:tcPr>
            <w:tcW w:w="240" w:type="dxa"/>
          </w:tcPr>
          <w:p w14:paraId="11C0A702" w14:textId="77777777" w:rsidR="00FE6484" w:rsidRPr="00DA300D" w:rsidRDefault="00FE6484" w:rsidP="00D70E77">
            <w:pPr>
              <w:tabs>
                <w:tab w:val="left" w:pos="405"/>
              </w:tabs>
              <w:spacing w:after="0" w:line="240" w:lineRule="atLeast"/>
              <w:ind w:left="522" w:right="-25" w:firstLine="20"/>
              <w:jc w:val="thaiDistribute"/>
              <w:rPr>
                <w:rFonts w:ascii="Times New Roman" w:hAnsi="Times New Roman" w:cs="Times New Roman"/>
                <w:szCs w:val="22"/>
              </w:rPr>
            </w:pPr>
          </w:p>
        </w:tc>
        <w:tc>
          <w:tcPr>
            <w:tcW w:w="1424" w:type="dxa"/>
            <w:shd w:val="clear" w:color="auto" w:fill="auto"/>
            <w:vAlign w:val="bottom"/>
          </w:tcPr>
          <w:p w14:paraId="26D3B95E" w14:textId="77777777" w:rsidR="00FE6484" w:rsidRPr="00DA300D" w:rsidRDefault="00FE6484" w:rsidP="00D70E77">
            <w:pPr>
              <w:spacing w:after="0" w:line="240" w:lineRule="atLeast"/>
              <w:ind w:right="-25"/>
              <w:jc w:val="center"/>
              <w:rPr>
                <w:rFonts w:ascii="Times New Roman" w:eastAsia="Cordia New" w:hAnsi="Times New Roman" w:cs="Times New Roman"/>
                <w:szCs w:val="22"/>
              </w:rPr>
            </w:pPr>
            <w:r w:rsidRPr="00DA300D">
              <w:rPr>
                <w:rFonts w:ascii="Times New Roman" w:eastAsia="Cordia New" w:hAnsi="Times New Roman" w:cs="Times New Roman"/>
                <w:szCs w:val="22"/>
              </w:rPr>
              <w:t>Total</w:t>
            </w:r>
          </w:p>
        </w:tc>
      </w:tr>
      <w:tr w:rsidR="00FE6484" w:rsidRPr="00DA300D" w14:paraId="424400E4" w14:textId="77777777" w:rsidTr="00D70E77">
        <w:tc>
          <w:tcPr>
            <w:tcW w:w="3918" w:type="dxa"/>
          </w:tcPr>
          <w:p w14:paraId="41338A0A" w14:textId="77777777" w:rsidR="00FE6484" w:rsidRPr="00DA300D" w:rsidRDefault="00FE6484" w:rsidP="00D70E77">
            <w:pPr>
              <w:spacing w:after="0" w:line="240" w:lineRule="atLeast"/>
              <w:ind w:right="-25" w:hanging="18"/>
              <w:jc w:val="thaiDistribute"/>
              <w:rPr>
                <w:rFonts w:ascii="Times New Roman" w:hAnsi="Times New Roman" w:cs="Times New Roman"/>
                <w:szCs w:val="22"/>
                <w:cs/>
              </w:rPr>
            </w:pPr>
          </w:p>
        </w:tc>
        <w:tc>
          <w:tcPr>
            <w:tcW w:w="6170" w:type="dxa"/>
            <w:gridSpan w:val="7"/>
            <w:shd w:val="clear" w:color="auto" w:fill="auto"/>
            <w:vAlign w:val="bottom"/>
          </w:tcPr>
          <w:p w14:paraId="714369F0" w14:textId="77777777" w:rsidR="00FE6484" w:rsidRPr="00DA300D" w:rsidRDefault="00FE6484" w:rsidP="00D70E77">
            <w:pPr>
              <w:spacing w:after="0" w:line="240" w:lineRule="atLeast"/>
              <w:ind w:right="-25"/>
              <w:jc w:val="center"/>
              <w:rPr>
                <w:rFonts w:ascii="Times New Roman" w:eastAsia="Cordia New" w:hAnsi="Times New Roman" w:cs="Times New Roman"/>
                <w:i/>
                <w:iCs/>
                <w:szCs w:val="22"/>
              </w:rPr>
            </w:pPr>
            <w:r w:rsidRPr="00DA300D">
              <w:rPr>
                <w:rFonts w:ascii="Times New Roman" w:eastAsia="Cordia New" w:hAnsi="Times New Roman" w:cs="Times New Roman"/>
                <w:i/>
                <w:iCs/>
                <w:szCs w:val="22"/>
              </w:rPr>
              <w:t>(in Baht)</w:t>
            </w:r>
          </w:p>
        </w:tc>
      </w:tr>
      <w:tr w:rsidR="00D14967" w:rsidRPr="00DA300D" w14:paraId="59704EE6" w14:textId="77777777" w:rsidTr="00731884">
        <w:tc>
          <w:tcPr>
            <w:tcW w:w="3918" w:type="dxa"/>
            <w:vAlign w:val="bottom"/>
          </w:tcPr>
          <w:p w14:paraId="45E30976" w14:textId="77777777" w:rsidR="00D14967" w:rsidRPr="00DA300D" w:rsidRDefault="00D14967" w:rsidP="006E3D18">
            <w:pPr>
              <w:spacing w:after="0" w:line="240" w:lineRule="atLeast"/>
              <w:ind w:left="-18" w:right="-162"/>
              <w:rPr>
                <w:rFonts w:ascii="Times New Roman" w:eastAsia="Cordia New" w:hAnsi="Times New Roman" w:cs="Times New Roman"/>
                <w:b/>
                <w:bCs/>
                <w:i/>
                <w:iCs/>
                <w:szCs w:val="22"/>
              </w:rPr>
            </w:pPr>
            <w:r w:rsidRPr="00DA300D">
              <w:rPr>
                <w:rFonts w:ascii="Times New Roman" w:eastAsia="Cordia New" w:hAnsi="Times New Roman" w:cs="Times New Roman"/>
                <w:b/>
                <w:bCs/>
                <w:i/>
                <w:iCs/>
                <w:szCs w:val="22"/>
              </w:rPr>
              <w:t>Net book value</w:t>
            </w:r>
          </w:p>
        </w:tc>
        <w:tc>
          <w:tcPr>
            <w:tcW w:w="1275" w:type="dxa"/>
            <w:shd w:val="clear" w:color="auto" w:fill="auto"/>
          </w:tcPr>
          <w:p w14:paraId="31EEDD84" w14:textId="77777777" w:rsidR="00D14967" w:rsidRPr="00DA300D" w:rsidRDefault="00D14967" w:rsidP="006E3D18">
            <w:pPr>
              <w:tabs>
                <w:tab w:val="decimal" w:pos="1059"/>
              </w:tabs>
              <w:spacing w:after="0" w:line="280" w:lineRule="atLeast"/>
              <w:ind w:right="-108"/>
              <w:jc w:val="thaiDistribute"/>
              <w:rPr>
                <w:rFonts w:ascii="Times New Roman" w:hAnsi="Times New Roman" w:cs="Times New Roman"/>
                <w:szCs w:val="22"/>
                <w:lang w:val="en-GB"/>
              </w:rPr>
            </w:pPr>
          </w:p>
        </w:tc>
        <w:tc>
          <w:tcPr>
            <w:tcW w:w="240" w:type="dxa"/>
          </w:tcPr>
          <w:p w14:paraId="33B4EF24" w14:textId="77777777" w:rsidR="00D14967" w:rsidRPr="00DA300D" w:rsidRDefault="00D14967" w:rsidP="006E3D18">
            <w:pPr>
              <w:tabs>
                <w:tab w:val="decimal" w:pos="1242"/>
              </w:tabs>
              <w:spacing w:after="0" w:line="280" w:lineRule="atLeast"/>
              <w:ind w:right="-108"/>
              <w:jc w:val="thaiDistribute"/>
              <w:rPr>
                <w:rFonts w:ascii="Times New Roman" w:hAnsi="Times New Roman" w:cs="Times New Roman"/>
                <w:szCs w:val="22"/>
                <w:lang w:val="en-GB"/>
              </w:rPr>
            </w:pPr>
          </w:p>
        </w:tc>
        <w:tc>
          <w:tcPr>
            <w:tcW w:w="1351" w:type="dxa"/>
          </w:tcPr>
          <w:p w14:paraId="3F46F7EB" w14:textId="77777777" w:rsidR="00D14967" w:rsidRPr="00DA300D" w:rsidRDefault="00D14967" w:rsidP="006E3D18">
            <w:pPr>
              <w:tabs>
                <w:tab w:val="decimal" w:pos="1135"/>
              </w:tabs>
              <w:spacing w:after="0" w:line="280" w:lineRule="atLeast"/>
              <w:ind w:right="-108"/>
              <w:jc w:val="thaiDistribute"/>
              <w:rPr>
                <w:rFonts w:ascii="Times New Roman" w:hAnsi="Times New Roman" w:cs="Times New Roman"/>
                <w:szCs w:val="22"/>
                <w:lang w:val="en-GB"/>
              </w:rPr>
            </w:pPr>
          </w:p>
        </w:tc>
        <w:tc>
          <w:tcPr>
            <w:tcW w:w="240" w:type="dxa"/>
          </w:tcPr>
          <w:p w14:paraId="20A1C2EC" w14:textId="77777777" w:rsidR="00D14967" w:rsidRPr="00DA300D" w:rsidRDefault="00D14967" w:rsidP="006E3D18">
            <w:pPr>
              <w:tabs>
                <w:tab w:val="decimal" w:pos="1242"/>
              </w:tabs>
              <w:spacing w:after="0" w:line="280" w:lineRule="atLeast"/>
              <w:ind w:right="-108"/>
              <w:jc w:val="thaiDistribute"/>
              <w:rPr>
                <w:rFonts w:ascii="Times New Roman" w:hAnsi="Times New Roman" w:cs="Times New Roman"/>
                <w:szCs w:val="22"/>
                <w:lang w:val="en-GB"/>
              </w:rPr>
            </w:pPr>
          </w:p>
        </w:tc>
        <w:tc>
          <w:tcPr>
            <w:tcW w:w="1400" w:type="dxa"/>
          </w:tcPr>
          <w:p w14:paraId="78BF9553" w14:textId="77777777" w:rsidR="00D14967" w:rsidRPr="00DA300D" w:rsidRDefault="00D14967" w:rsidP="006E3D18">
            <w:pPr>
              <w:tabs>
                <w:tab w:val="decimal" w:pos="1038"/>
              </w:tabs>
              <w:spacing w:after="0" w:line="280" w:lineRule="atLeast"/>
              <w:ind w:right="4"/>
              <w:jc w:val="thaiDistribute"/>
              <w:rPr>
                <w:rFonts w:ascii="Times New Roman" w:hAnsi="Times New Roman" w:cs="Times New Roman"/>
                <w:szCs w:val="22"/>
                <w:lang w:val="en-GB"/>
              </w:rPr>
            </w:pPr>
          </w:p>
        </w:tc>
        <w:tc>
          <w:tcPr>
            <w:tcW w:w="240" w:type="dxa"/>
          </w:tcPr>
          <w:p w14:paraId="68D076D4" w14:textId="77777777" w:rsidR="00D14967" w:rsidRPr="00DA300D" w:rsidRDefault="00D14967" w:rsidP="006E3D18">
            <w:pPr>
              <w:tabs>
                <w:tab w:val="decimal" w:pos="1242"/>
              </w:tabs>
              <w:spacing w:after="0" w:line="280" w:lineRule="atLeast"/>
              <w:ind w:right="-108"/>
              <w:jc w:val="thaiDistribute"/>
              <w:rPr>
                <w:rFonts w:ascii="Times New Roman" w:hAnsi="Times New Roman" w:cs="Times New Roman"/>
                <w:szCs w:val="22"/>
                <w:lang w:val="en-GB"/>
              </w:rPr>
            </w:pPr>
          </w:p>
        </w:tc>
        <w:tc>
          <w:tcPr>
            <w:tcW w:w="1424" w:type="dxa"/>
            <w:shd w:val="clear" w:color="auto" w:fill="auto"/>
          </w:tcPr>
          <w:p w14:paraId="206B8F97" w14:textId="77777777" w:rsidR="00D14967" w:rsidRPr="00DA300D" w:rsidRDefault="00D14967" w:rsidP="006E3D18">
            <w:pPr>
              <w:tabs>
                <w:tab w:val="decimal" w:pos="1242"/>
              </w:tabs>
              <w:spacing w:after="0" w:line="280" w:lineRule="atLeast"/>
              <w:ind w:right="-108"/>
              <w:jc w:val="thaiDistribute"/>
              <w:rPr>
                <w:rFonts w:ascii="Times New Roman" w:hAnsi="Times New Roman" w:cs="Times New Roman"/>
                <w:szCs w:val="22"/>
                <w:lang w:val="en-GB"/>
              </w:rPr>
            </w:pPr>
          </w:p>
        </w:tc>
      </w:tr>
      <w:tr w:rsidR="00985321" w:rsidRPr="00DA300D" w14:paraId="2ABC5D24" w14:textId="77777777" w:rsidTr="00731884">
        <w:tc>
          <w:tcPr>
            <w:tcW w:w="3918" w:type="dxa"/>
            <w:vAlign w:val="bottom"/>
          </w:tcPr>
          <w:p w14:paraId="448FAC7D" w14:textId="77777777" w:rsidR="00985321" w:rsidRPr="00DA300D" w:rsidRDefault="00985321" w:rsidP="006E3D18">
            <w:pPr>
              <w:spacing w:after="0" w:line="240" w:lineRule="atLeast"/>
              <w:ind w:right="-162"/>
              <w:rPr>
                <w:rFonts w:ascii="Times New Roman" w:eastAsia="Cordia New" w:hAnsi="Times New Roman" w:cs="Times New Roman"/>
                <w:szCs w:val="22"/>
                <w:cs/>
              </w:rPr>
            </w:pPr>
            <w:r w:rsidRPr="00DA300D">
              <w:rPr>
                <w:rFonts w:ascii="Times New Roman" w:eastAsia="Cordia New" w:hAnsi="Times New Roman" w:cs="Times New Roman"/>
                <w:b/>
                <w:bCs/>
                <w:szCs w:val="22"/>
              </w:rPr>
              <w:t>At 31 December 202</w:t>
            </w:r>
            <w:r>
              <w:rPr>
                <w:rFonts w:ascii="Times New Roman" w:eastAsia="Cordia New" w:hAnsi="Times New Roman" w:cs="Times New Roman"/>
                <w:b/>
                <w:bCs/>
                <w:szCs w:val="22"/>
              </w:rPr>
              <w:t>3</w:t>
            </w:r>
          </w:p>
        </w:tc>
        <w:tc>
          <w:tcPr>
            <w:tcW w:w="1275" w:type="dxa"/>
            <w:tcBorders>
              <w:bottom w:val="double" w:sz="4" w:space="0" w:color="auto"/>
            </w:tcBorders>
            <w:shd w:val="clear" w:color="auto" w:fill="auto"/>
          </w:tcPr>
          <w:p w14:paraId="56D91691" w14:textId="77777777" w:rsidR="00985321" w:rsidRPr="00DA300D" w:rsidRDefault="00985321" w:rsidP="006E3D18">
            <w:pPr>
              <w:tabs>
                <w:tab w:val="decimal" w:pos="1059"/>
              </w:tabs>
              <w:spacing w:after="0" w:line="280" w:lineRule="atLeast"/>
              <w:ind w:right="-108"/>
              <w:jc w:val="both"/>
              <w:rPr>
                <w:rFonts w:ascii="Times New Roman" w:hAnsi="Times New Roman" w:cs="Times New Roman"/>
                <w:b/>
                <w:bCs/>
                <w:szCs w:val="22"/>
                <w:lang w:val="en-GB"/>
              </w:rPr>
            </w:pPr>
            <w:r w:rsidRPr="00DA300D">
              <w:rPr>
                <w:rFonts w:ascii="Times New Roman" w:hAnsi="Times New Roman" w:cs="Times New Roman"/>
                <w:b/>
                <w:bCs/>
                <w:szCs w:val="22"/>
                <w:lang w:val="en-GB"/>
              </w:rPr>
              <w:t>1,272,220</w:t>
            </w:r>
          </w:p>
        </w:tc>
        <w:tc>
          <w:tcPr>
            <w:tcW w:w="240" w:type="dxa"/>
          </w:tcPr>
          <w:p w14:paraId="6143ACBD" w14:textId="77777777" w:rsidR="00985321" w:rsidRPr="00DA300D" w:rsidRDefault="00985321" w:rsidP="006E3D18">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351" w:type="dxa"/>
            <w:tcBorders>
              <w:bottom w:val="double" w:sz="4" w:space="0" w:color="auto"/>
            </w:tcBorders>
          </w:tcPr>
          <w:p w14:paraId="7C46B65C" w14:textId="77777777" w:rsidR="00985321" w:rsidRPr="00DA300D" w:rsidRDefault="00985321" w:rsidP="00751A07">
            <w:pPr>
              <w:tabs>
                <w:tab w:val="decimal" w:pos="1059"/>
              </w:tabs>
              <w:spacing w:after="0" w:line="280" w:lineRule="atLeast"/>
              <w:ind w:right="-108"/>
              <w:jc w:val="both"/>
              <w:rPr>
                <w:rFonts w:ascii="Times New Roman" w:hAnsi="Times New Roman" w:cs="Times New Roman"/>
                <w:b/>
                <w:bCs/>
                <w:szCs w:val="22"/>
                <w:lang w:val="en-GB"/>
              </w:rPr>
            </w:pPr>
            <w:r>
              <w:rPr>
                <w:rFonts w:ascii="Times New Roman" w:hAnsi="Times New Roman" w:cs="Times New Roman"/>
                <w:b/>
                <w:bCs/>
                <w:szCs w:val="22"/>
                <w:lang w:val="en-GB"/>
              </w:rPr>
              <w:t>4,955</w:t>
            </w:r>
          </w:p>
        </w:tc>
        <w:tc>
          <w:tcPr>
            <w:tcW w:w="240" w:type="dxa"/>
          </w:tcPr>
          <w:p w14:paraId="3FCED03F" w14:textId="77777777" w:rsidR="00985321" w:rsidRPr="00DA300D" w:rsidRDefault="00985321" w:rsidP="006E3D18">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400" w:type="dxa"/>
            <w:tcBorders>
              <w:bottom w:val="double" w:sz="4" w:space="0" w:color="auto"/>
            </w:tcBorders>
          </w:tcPr>
          <w:p w14:paraId="7C17DF38" w14:textId="77777777" w:rsidR="00985321" w:rsidRPr="00DA300D" w:rsidRDefault="00985321" w:rsidP="006E3D18">
            <w:pPr>
              <w:tabs>
                <w:tab w:val="decimal" w:pos="1059"/>
              </w:tabs>
              <w:spacing w:after="0" w:line="280" w:lineRule="atLeast"/>
              <w:ind w:right="-108"/>
              <w:jc w:val="both"/>
              <w:rPr>
                <w:rFonts w:ascii="Times New Roman" w:hAnsi="Times New Roman" w:cs="Times New Roman"/>
                <w:b/>
                <w:bCs/>
                <w:szCs w:val="22"/>
                <w:lang w:val="en-GB"/>
              </w:rPr>
            </w:pPr>
            <w:r w:rsidRPr="00DA300D">
              <w:rPr>
                <w:rFonts w:ascii="Times New Roman" w:hAnsi="Times New Roman" w:cs="Times New Roman"/>
                <w:b/>
                <w:bCs/>
                <w:szCs w:val="22"/>
                <w:lang w:val="en-GB"/>
              </w:rPr>
              <w:t>2,640,352</w:t>
            </w:r>
          </w:p>
        </w:tc>
        <w:tc>
          <w:tcPr>
            <w:tcW w:w="240" w:type="dxa"/>
          </w:tcPr>
          <w:p w14:paraId="3ADB5B7C" w14:textId="77777777" w:rsidR="00985321" w:rsidRPr="00DA300D" w:rsidRDefault="00985321" w:rsidP="006E3D18">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424" w:type="dxa"/>
            <w:tcBorders>
              <w:bottom w:val="double" w:sz="4" w:space="0" w:color="auto"/>
            </w:tcBorders>
            <w:shd w:val="clear" w:color="auto" w:fill="auto"/>
          </w:tcPr>
          <w:p w14:paraId="0C516C82" w14:textId="77777777" w:rsidR="00985321" w:rsidRPr="00DA300D" w:rsidRDefault="00985321" w:rsidP="00751A07">
            <w:pPr>
              <w:tabs>
                <w:tab w:val="decimal" w:pos="1059"/>
              </w:tabs>
              <w:spacing w:after="0" w:line="280" w:lineRule="atLeast"/>
              <w:ind w:right="-108"/>
              <w:jc w:val="both"/>
              <w:rPr>
                <w:rFonts w:ascii="Times New Roman" w:hAnsi="Times New Roman" w:cs="Times New Roman"/>
                <w:b/>
                <w:bCs/>
                <w:szCs w:val="22"/>
                <w:lang w:val="en-GB"/>
              </w:rPr>
            </w:pPr>
            <w:r>
              <w:rPr>
                <w:rFonts w:ascii="Times New Roman" w:hAnsi="Times New Roman" w:cs="Times New Roman"/>
                <w:b/>
                <w:bCs/>
                <w:szCs w:val="22"/>
                <w:lang w:val="en-GB"/>
              </w:rPr>
              <w:t>3,917,527</w:t>
            </w:r>
          </w:p>
        </w:tc>
      </w:tr>
      <w:tr w:rsidR="00985321" w:rsidRPr="00DA300D" w14:paraId="4F0F6B41" w14:textId="77777777" w:rsidTr="00731884">
        <w:tc>
          <w:tcPr>
            <w:tcW w:w="3918" w:type="dxa"/>
            <w:vAlign w:val="bottom"/>
          </w:tcPr>
          <w:p w14:paraId="174E0479" w14:textId="77777777" w:rsidR="00985321" w:rsidRPr="00DA300D" w:rsidRDefault="00985321" w:rsidP="006E3D18">
            <w:pPr>
              <w:spacing w:after="0" w:line="240" w:lineRule="atLeast"/>
              <w:ind w:right="-162"/>
              <w:rPr>
                <w:rFonts w:ascii="Times New Roman" w:eastAsia="Cordia New" w:hAnsi="Times New Roman" w:cs="Times New Roman"/>
                <w:szCs w:val="22"/>
              </w:rPr>
            </w:pPr>
            <w:r w:rsidRPr="00DA300D">
              <w:rPr>
                <w:rFonts w:ascii="Times New Roman" w:eastAsia="Cordia New" w:hAnsi="Times New Roman" w:cs="Times New Roman"/>
                <w:b/>
                <w:bCs/>
                <w:szCs w:val="22"/>
              </w:rPr>
              <w:t>At 31 December 202</w:t>
            </w:r>
            <w:r>
              <w:rPr>
                <w:rFonts w:ascii="Times New Roman" w:eastAsia="Cordia New" w:hAnsi="Times New Roman" w:cs="Times New Roman"/>
                <w:b/>
                <w:bCs/>
                <w:szCs w:val="22"/>
              </w:rPr>
              <w:t>4</w:t>
            </w:r>
          </w:p>
        </w:tc>
        <w:tc>
          <w:tcPr>
            <w:tcW w:w="1275" w:type="dxa"/>
            <w:tcBorders>
              <w:top w:val="double" w:sz="4" w:space="0" w:color="auto"/>
              <w:bottom w:val="double" w:sz="4" w:space="0" w:color="auto"/>
            </w:tcBorders>
            <w:shd w:val="clear" w:color="auto" w:fill="auto"/>
          </w:tcPr>
          <w:p w14:paraId="270E59FE" w14:textId="77777777" w:rsidR="00985321" w:rsidRPr="00DA300D" w:rsidRDefault="00985321" w:rsidP="00751A07">
            <w:pPr>
              <w:spacing w:after="0" w:line="280" w:lineRule="atLeast"/>
              <w:ind w:right="-108"/>
              <w:jc w:val="center"/>
              <w:rPr>
                <w:rFonts w:ascii="Times New Roman" w:hAnsi="Times New Roman" w:cs="Times New Roman"/>
                <w:szCs w:val="22"/>
                <w:lang w:val="en-GB"/>
              </w:rPr>
            </w:pPr>
            <w:r w:rsidRPr="00DA300D">
              <w:rPr>
                <w:rFonts w:ascii="Times New Roman" w:hAnsi="Times New Roman" w:cs="Times New Roman"/>
                <w:szCs w:val="22"/>
                <w:lang w:val="en-GB"/>
              </w:rPr>
              <w:t>-</w:t>
            </w:r>
          </w:p>
        </w:tc>
        <w:tc>
          <w:tcPr>
            <w:tcW w:w="240" w:type="dxa"/>
          </w:tcPr>
          <w:p w14:paraId="6C9F3C6A" w14:textId="77777777" w:rsidR="00985321" w:rsidRPr="00DA300D" w:rsidRDefault="00985321" w:rsidP="00731884">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351" w:type="dxa"/>
            <w:tcBorders>
              <w:top w:val="double" w:sz="4" w:space="0" w:color="auto"/>
              <w:bottom w:val="double" w:sz="4" w:space="0" w:color="auto"/>
            </w:tcBorders>
          </w:tcPr>
          <w:p w14:paraId="33DD91DD" w14:textId="77777777" w:rsidR="00985321" w:rsidRPr="00DA300D" w:rsidRDefault="00985321" w:rsidP="00751A07">
            <w:pPr>
              <w:spacing w:after="0" w:line="280" w:lineRule="atLeast"/>
              <w:ind w:right="-108"/>
              <w:jc w:val="center"/>
              <w:rPr>
                <w:rFonts w:ascii="Times New Roman" w:hAnsi="Times New Roman" w:cs="Times New Roman"/>
                <w:szCs w:val="22"/>
                <w:lang w:val="en-GB"/>
              </w:rPr>
            </w:pPr>
            <w:r w:rsidRPr="00DA300D">
              <w:rPr>
                <w:rFonts w:ascii="Times New Roman" w:hAnsi="Times New Roman" w:cs="Times New Roman"/>
                <w:szCs w:val="22"/>
                <w:lang w:val="en-GB"/>
              </w:rPr>
              <w:t>-</w:t>
            </w:r>
          </w:p>
        </w:tc>
        <w:tc>
          <w:tcPr>
            <w:tcW w:w="240" w:type="dxa"/>
          </w:tcPr>
          <w:p w14:paraId="56319FBA" w14:textId="77777777" w:rsidR="00985321" w:rsidRPr="00DA300D" w:rsidRDefault="00985321" w:rsidP="00731884">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400" w:type="dxa"/>
            <w:tcBorders>
              <w:top w:val="double" w:sz="4" w:space="0" w:color="auto"/>
              <w:bottom w:val="double" w:sz="4" w:space="0" w:color="auto"/>
            </w:tcBorders>
          </w:tcPr>
          <w:p w14:paraId="48C9979C" w14:textId="77777777" w:rsidR="00985321" w:rsidRPr="00DA300D" w:rsidRDefault="00985321" w:rsidP="00731884">
            <w:pPr>
              <w:tabs>
                <w:tab w:val="decimal" w:pos="1038"/>
              </w:tabs>
              <w:spacing w:after="0" w:line="280" w:lineRule="atLeast"/>
              <w:ind w:right="-108"/>
              <w:jc w:val="both"/>
              <w:rPr>
                <w:rFonts w:ascii="Times New Roman" w:hAnsi="Times New Roman" w:cs="Times New Roman"/>
                <w:b/>
                <w:bCs/>
                <w:szCs w:val="22"/>
                <w:lang w:val="en-GB"/>
              </w:rPr>
            </w:pPr>
            <w:r>
              <w:rPr>
                <w:rFonts w:ascii="Times New Roman" w:hAnsi="Times New Roman" w:cs="Times New Roman"/>
                <w:b/>
                <w:bCs/>
                <w:szCs w:val="22"/>
                <w:lang w:val="en-GB"/>
              </w:rPr>
              <w:t>1,738,204</w:t>
            </w:r>
          </w:p>
        </w:tc>
        <w:tc>
          <w:tcPr>
            <w:tcW w:w="240" w:type="dxa"/>
          </w:tcPr>
          <w:p w14:paraId="78CA0ADE" w14:textId="77777777" w:rsidR="00985321" w:rsidRPr="00DA300D" w:rsidRDefault="00985321" w:rsidP="00731884">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424" w:type="dxa"/>
            <w:tcBorders>
              <w:top w:val="double" w:sz="4" w:space="0" w:color="auto"/>
              <w:bottom w:val="double" w:sz="4" w:space="0" w:color="auto"/>
            </w:tcBorders>
            <w:shd w:val="clear" w:color="auto" w:fill="auto"/>
          </w:tcPr>
          <w:p w14:paraId="7A0FE69F" w14:textId="77777777" w:rsidR="00985321" w:rsidRPr="00DA300D" w:rsidRDefault="00985321" w:rsidP="00751A07">
            <w:pPr>
              <w:tabs>
                <w:tab w:val="decimal" w:pos="1038"/>
              </w:tabs>
              <w:spacing w:after="0" w:line="280" w:lineRule="atLeast"/>
              <w:ind w:right="-108"/>
              <w:jc w:val="both"/>
              <w:rPr>
                <w:rFonts w:ascii="Times New Roman" w:hAnsi="Times New Roman" w:cs="Times New Roman"/>
                <w:b/>
                <w:bCs/>
                <w:szCs w:val="22"/>
                <w:lang w:val="en-GB"/>
              </w:rPr>
            </w:pPr>
            <w:r>
              <w:rPr>
                <w:rFonts w:ascii="Times New Roman" w:hAnsi="Times New Roman" w:cs="Times New Roman"/>
                <w:b/>
                <w:bCs/>
                <w:szCs w:val="22"/>
                <w:lang w:val="en-GB"/>
              </w:rPr>
              <w:t>1,738,204</w:t>
            </w:r>
          </w:p>
        </w:tc>
      </w:tr>
    </w:tbl>
    <w:p w14:paraId="1D928271" w14:textId="77777777" w:rsidR="00554FD4" w:rsidRPr="00DA300D"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40" w:right="-25"/>
        <w:rPr>
          <w:rFonts w:ascii="Times New Roman" w:hAnsi="Times New Roman" w:cs="Times New Roman"/>
          <w:sz w:val="22"/>
          <w:szCs w:val="22"/>
        </w:rPr>
      </w:pPr>
    </w:p>
    <w:tbl>
      <w:tblPr>
        <w:tblW w:w="10088" w:type="dxa"/>
        <w:tblInd w:w="18" w:type="dxa"/>
        <w:tblLayout w:type="fixed"/>
        <w:tblLook w:val="01E0" w:firstRow="1" w:lastRow="1" w:firstColumn="1" w:lastColumn="1" w:noHBand="0" w:noVBand="0"/>
      </w:tblPr>
      <w:tblGrid>
        <w:gridCol w:w="3918"/>
        <w:gridCol w:w="1275"/>
        <w:gridCol w:w="240"/>
        <w:gridCol w:w="1351"/>
        <w:gridCol w:w="240"/>
        <w:gridCol w:w="1400"/>
        <w:gridCol w:w="240"/>
        <w:gridCol w:w="1424"/>
      </w:tblGrid>
      <w:tr w:rsidR="00465CFE" w:rsidRPr="00DA300D" w14:paraId="77E24C4E" w14:textId="77777777" w:rsidTr="00D70E77">
        <w:tc>
          <w:tcPr>
            <w:tcW w:w="3918" w:type="dxa"/>
          </w:tcPr>
          <w:p w14:paraId="18A2FD20" w14:textId="77777777" w:rsidR="00465CFE" w:rsidRPr="00DA300D" w:rsidRDefault="00465CFE" w:rsidP="00D70E77">
            <w:pPr>
              <w:spacing w:after="0" w:line="240" w:lineRule="atLeast"/>
              <w:ind w:right="-25" w:hanging="18"/>
              <w:jc w:val="thaiDistribute"/>
              <w:rPr>
                <w:rFonts w:ascii="Times New Roman" w:hAnsi="Times New Roman" w:cs="Times New Roman"/>
                <w:szCs w:val="22"/>
                <w:cs/>
              </w:rPr>
            </w:pPr>
          </w:p>
        </w:tc>
        <w:tc>
          <w:tcPr>
            <w:tcW w:w="6170" w:type="dxa"/>
            <w:gridSpan w:val="7"/>
            <w:shd w:val="clear" w:color="auto" w:fill="auto"/>
            <w:vAlign w:val="bottom"/>
          </w:tcPr>
          <w:p w14:paraId="3FD56075" w14:textId="77777777" w:rsidR="00465CFE" w:rsidRPr="00DA300D" w:rsidRDefault="00465CFE" w:rsidP="00D70E77">
            <w:pPr>
              <w:spacing w:after="0" w:line="240" w:lineRule="atLeast"/>
              <w:ind w:right="-25"/>
              <w:jc w:val="center"/>
              <w:rPr>
                <w:rFonts w:ascii="Times New Roman" w:eastAsia="Cordia New" w:hAnsi="Times New Roman" w:cs="Times New Roman"/>
                <w:szCs w:val="22"/>
              </w:rPr>
            </w:pPr>
            <w:r w:rsidRPr="00DA300D">
              <w:rPr>
                <w:rFonts w:ascii="Times New Roman" w:hAnsi="Times New Roman" w:cs="Times New Roman"/>
                <w:b/>
                <w:bCs/>
                <w:szCs w:val="22"/>
              </w:rPr>
              <w:t>Separate</w:t>
            </w:r>
            <w:r w:rsidRPr="00DA300D">
              <w:rPr>
                <w:rFonts w:ascii="Times New Roman" w:eastAsia="Cordia New" w:hAnsi="Times New Roman" w:cs="Times New Roman"/>
                <w:b/>
                <w:bCs/>
                <w:szCs w:val="22"/>
              </w:rPr>
              <w:t xml:space="preserve"> financial statements</w:t>
            </w:r>
          </w:p>
        </w:tc>
      </w:tr>
      <w:tr w:rsidR="00465CFE" w:rsidRPr="00DA300D" w14:paraId="35A6B951" w14:textId="77777777" w:rsidTr="00D70E77">
        <w:tc>
          <w:tcPr>
            <w:tcW w:w="3918" w:type="dxa"/>
          </w:tcPr>
          <w:p w14:paraId="3F964A71" w14:textId="77777777" w:rsidR="00465CFE" w:rsidRPr="00DA300D" w:rsidRDefault="00465CFE" w:rsidP="00D70E77">
            <w:pPr>
              <w:spacing w:after="0" w:line="240" w:lineRule="atLeast"/>
              <w:ind w:right="-25" w:hanging="18"/>
              <w:jc w:val="thaiDistribute"/>
              <w:rPr>
                <w:rFonts w:ascii="Times New Roman" w:hAnsi="Times New Roman" w:cs="Times New Roman"/>
                <w:szCs w:val="22"/>
                <w:cs/>
              </w:rPr>
            </w:pPr>
          </w:p>
        </w:tc>
        <w:tc>
          <w:tcPr>
            <w:tcW w:w="1275" w:type="dxa"/>
            <w:shd w:val="clear" w:color="auto" w:fill="auto"/>
            <w:vAlign w:val="bottom"/>
          </w:tcPr>
          <w:p w14:paraId="03B29F81" w14:textId="77777777" w:rsidR="00465CFE" w:rsidRPr="00DA300D" w:rsidRDefault="00465CFE" w:rsidP="00D70E77">
            <w:pPr>
              <w:spacing w:after="0" w:line="240" w:lineRule="atLeast"/>
              <w:ind w:right="-25"/>
              <w:jc w:val="center"/>
              <w:rPr>
                <w:rFonts w:ascii="Times New Roman" w:eastAsia="Cordia New" w:hAnsi="Times New Roman" w:cs="Times New Roman"/>
                <w:szCs w:val="22"/>
              </w:rPr>
            </w:pPr>
            <w:r w:rsidRPr="00DA300D">
              <w:rPr>
                <w:rFonts w:ascii="Times New Roman" w:eastAsia="Cordia New" w:hAnsi="Times New Roman" w:cs="Times New Roman"/>
                <w:szCs w:val="22"/>
              </w:rPr>
              <w:t>Building</w:t>
            </w:r>
            <w:r w:rsidR="00C856CE" w:rsidRPr="00DA300D">
              <w:rPr>
                <w:rFonts w:ascii="Times New Roman" w:eastAsia="Cordia New" w:hAnsi="Times New Roman" w:cs="Times New Roman"/>
                <w:szCs w:val="22"/>
              </w:rPr>
              <w:t xml:space="preserve"> space</w:t>
            </w:r>
          </w:p>
        </w:tc>
        <w:tc>
          <w:tcPr>
            <w:tcW w:w="240" w:type="dxa"/>
          </w:tcPr>
          <w:p w14:paraId="769DD228" w14:textId="77777777" w:rsidR="00465CFE" w:rsidRPr="00DA300D" w:rsidRDefault="00465CFE" w:rsidP="00D70E77">
            <w:pPr>
              <w:tabs>
                <w:tab w:val="left" w:pos="405"/>
              </w:tabs>
              <w:spacing w:after="0" w:line="240" w:lineRule="atLeast"/>
              <w:ind w:left="522" w:right="-25" w:firstLine="20"/>
              <w:jc w:val="thaiDistribute"/>
              <w:rPr>
                <w:rFonts w:ascii="Times New Roman" w:hAnsi="Times New Roman" w:cs="Times New Roman"/>
                <w:szCs w:val="22"/>
              </w:rPr>
            </w:pPr>
          </w:p>
        </w:tc>
        <w:tc>
          <w:tcPr>
            <w:tcW w:w="1351" w:type="dxa"/>
            <w:vAlign w:val="bottom"/>
          </w:tcPr>
          <w:p w14:paraId="1F942E83" w14:textId="77777777" w:rsidR="00465CFE" w:rsidRPr="00DA300D" w:rsidRDefault="00465CFE" w:rsidP="00D70E77">
            <w:pPr>
              <w:spacing w:after="0" w:line="240" w:lineRule="atLeast"/>
              <w:ind w:right="-25"/>
              <w:jc w:val="center"/>
              <w:rPr>
                <w:rFonts w:ascii="Times New Roman" w:eastAsia="Cordia New" w:hAnsi="Times New Roman" w:cs="Times New Roman"/>
                <w:szCs w:val="22"/>
              </w:rPr>
            </w:pPr>
            <w:r w:rsidRPr="00DA300D">
              <w:rPr>
                <w:rFonts w:ascii="Times New Roman" w:eastAsia="Cordia New" w:hAnsi="Times New Roman" w:cs="Times New Roman"/>
                <w:szCs w:val="22"/>
              </w:rPr>
              <w:t>Office equipment</w:t>
            </w:r>
          </w:p>
        </w:tc>
        <w:tc>
          <w:tcPr>
            <w:tcW w:w="240" w:type="dxa"/>
          </w:tcPr>
          <w:p w14:paraId="12C91350" w14:textId="77777777" w:rsidR="00465CFE" w:rsidRPr="00DA300D" w:rsidRDefault="00465CFE" w:rsidP="00D70E77">
            <w:pPr>
              <w:tabs>
                <w:tab w:val="left" w:pos="405"/>
              </w:tabs>
              <w:spacing w:after="0" w:line="240" w:lineRule="atLeast"/>
              <w:ind w:left="522" w:right="-25" w:firstLine="20"/>
              <w:jc w:val="thaiDistribute"/>
              <w:rPr>
                <w:rFonts w:ascii="Times New Roman" w:hAnsi="Times New Roman" w:cs="Times New Roman"/>
                <w:szCs w:val="22"/>
              </w:rPr>
            </w:pPr>
          </w:p>
        </w:tc>
        <w:tc>
          <w:tcPr>
            <w:tcW w:w="1400" w:type="dxa"/>
            <w:vAlign w:val="bottom"/>
          </w:tcPr>
          <w:p w14:paraId="46F68E9F" w14:textId="77777777" w:rsidR="00465CFE" w:rsidRPr="00DA300D" w:rsidRDefault="00465CFE" w:rsidP="00D70E77">
            <w:pPr>
              <w:spacing w:after="0" w:line="240" w:lineRule="atLeast"/>
              <w:ind w:right="-25"/>
              <w:jc w:val="center"/>
              <w:rPr>
                <w:rFonts w:ascii="Times New Roman" w:eastAsia="Cordia New" w:hAnsi="Times New Roman" w:cs="Times New Roman"/>
                <w:szCs w:val="22"/>
              </w:rPr>
            </w:pPr>
            <w:r w:rsidRPr="00DA300D">
              <w:rPr>
                <w:rFonts w:ascii="Times New Roman" w:eastAsia="Cordia New" w:hAnsi="Times New Roman" w:cs="Times New Roman"/>
                <w:szCs w:val="22"/>
              </w:rPr>
              <w:t>Vehicle</w:t>
            </w:r>
          </w:p>
        </w:tc>
        <w:tc>
          <w:tcPr>
            <w:tcW w:w="240" w:type="dxa"/>
          </w:tcPr>
          <w:p w14:paraId="7BCA4A31" w14:textId="77777777" w:rsidR="00465CFE" w:rsidRPr="00DA300D" w:rsidRDefault="00465CFE" w:rsidP="00D70E77">
            <w:pPr>
              <w:tabs>
                <w:tab w:val="left" w:pos="405"/>
              </w:tabs>
              <w:spacing w:after="0" w:line="240" w:lineRule="atLeast"/>
              <w:ind w:left="522" w:right="-25" w:firstLine="20"/>
              <w:jc w:val="thaiDistribute"/>
              <w:rPr>
                <w:rFonts w:ascii="Times New Roman" w:hAnsi="Times New Roman" w:cs="Times New Roman"/>
                <w:szCs w:val="22"/>
              </w:rPr>
            </w:pPr>
          </w:p>
        </w:tc>
        <w:tc>
          <w:tcPr>
            <w:tcW w:w="1424" w:type="dxa"/>
            <w:shd w:val="clear" w:color="auto" w:fill="auto"/>
            <w:vAlign w:val="bottom"/>
          </w:tcPr>
          <w:p w14:paraId="1A8D313D" w14:textId="77777777" w:rsidR="00465CFE" w:rsidRPr="00DA300D" w:rsidRDefault="00465CFE" w:rsidP="00D70E77">
            <w:pPr>
              <w:spacing w:after="0" w:line="240" w:lineRule="atLeast"/>
              <w:ind w:right="-25"/>
              <w:jc w:val="center"/>
              <w:rPr>
                <w:rFonts w:ascii="Times New Roman" w:eastAsia="Cordia New" w:hAnsi="Times New Roman" w:cs="Times New Roman"/>
                <w:szCs w:val="22"/>
              </w:rPr>
            </w:pPr>
            <w:r w:rsidRPr="00DA300D">
              <w:rPr>
                <w:rFonts w:ascii="Times New Roman" w:eastAsia="Cordia New" w:hAnsi="Times New Roman" w:cs="Times New Roman"/>
                <w:szCs w:val="22"/>
              </w:rPr>
              <w:t>Total</w:t>
            </w:r>
          </w:p>
        </w:tc>
      </w:tr>
      <w:tr w:rsidR="00465CFE" w:rsidRPr="00DA300D" w14:paraId="77AD42BF" w14:textId="77777777" w:rsidTr="00D70E77">
        <w:tc>
          <w:tcPr>
            <w:tcW w:w="3918" w:type="dxa"/>
          </w:tcPr>
          <w:p w14:paraId="58202F31" w14:textId="77777777" w:rsidR="00465CFE" w:rsidRPr="00DA300D" w:rsidRDefault="00465CFE" w:rsidP="00D70E77">
            <w:pPr>
              <w:spacing w:after="0" w:line="240" w:lineRule="atLeast"/>
              <w:ind w:right="-25" w:hanging="18"/>
              <w:jc w:val="thaiDistribute"/>
              <w:rPr>
                <w:rFonts w:ascii="Times New Roman" w:hAnsi="Times New Roman" w:cs="Times New Roman"/>
                <w:szCs w:val="22"/>
                <w:cs/>
              </w:rPr>
            </w:pPr>
          </w:p>
        </w:tc>
        <w:tc>
          <w:tcPr>
            <w:tcW w:w="6170" w:type="dxa"/>
            <w:gridSpan w:val="7"/>
            <w:shd w:val="clear" w:color="auto" w:fill="auto"/>
            <w:vAlign w:val="bottom"/>
          </w:tcPr>
          <w:p w14:paraId="65BF51AD" w14:textId="77777777" w:rsidR="00465CFE" w:rsidRPr="00DA300D" w:rsidRDefault="00465CFE" w:rsidP="00D70E77">
            <w:pPr>
              <w:spacing w:after="0" w:line="240" w:lineRule="atLeast"/>
              <w:ind w:right="-25"/>
              <w:jc w:val="center"/>
              <w:rPr>
                <w:rFonts w:ascii="Times New Roman" w:eastAsia="Cordia New" w:hAnsi="Times New Roman" w:cs="Times New Roman"/>
                <w:i/>
                <w:iCs/>
                <w:szCs w:val="22"/>
              </w:rPr>
            </w:pPr>
            <w:r w:rsidRPr="00DA300D">
              <w:rPr>
                <w:rFonts w:ascii="Times New Roman" w:eastAsia="Cordia New" w:hAnsi="Times New Roman" w:cs="Times New Roman"/>
                <w:i/>
                <w:iCs/>
                <w:szCs w:val="22"/>
              </w:rPr>
              <w:t>(in Baht)</w:t>
            </w:r>
          </w:p>
        </w:tc>
      </w:tr>
      <w:tr w:rsidR="00465CFE" w:rsidRPr="00DA300D" w14:paraId="1D8171AB" w14:textId="77777777" w:rsidTr="00D70E77">
        <w:tc>
          <w:tcPr>
            <w:tcW w:w="3918" w:type="dxa"/>
            <w:vAlign w:val="bottom"/>
          </w:tcPr>
          <w:p w14:paraId="4CE67E9D" w14:textId="77777777" w:rsidR="00465CFE" w:rsidRPr="00DA300D" w:rsidRDefault="00465CFE" w:rsidP="00D70E77">
            <w:pPr>
              <w:spacing w:after="0" w:line="240" w:lineRule="atLeast"/>
              <w:ind w:right="-162"/>
              <w:rPr>
                <w:rFonts w:ascii="Times New Roman" w:eastAsia="Cordia New" w:hAnsi="Times New Roman" w:cs="Times New Roman"/>
                <w:b/>
                <w:bCs/>
                <w:i/>
                <w:iCs/>
                <w:szCs w:val="22"/>
              </w:rPr>
            </w:pPr>
            <w:r w:rsidRPr="00DA300D">
              <w:rPr>
                <w:rFonts w:ascii="Times New Roman" w:eastAsia="Cordia New" w:hAnsi="Times New Roman" w:cs="Times New Roman"/>
                <w:b/>
                <w:bCs/>
                <w:i/>
                <w:iCs/>
                <w:szCs w:val="22"/>
              </w:rPr>
              <w:t>Cost</w:t>
            </w:r>
          </w:p>
        </w:tc>
        <w:tc>
          <w:tcPr>
            <w:tcW w:w="1275" w:type="dxa"/>
            <w:shd w:val="clear" w:color="auto" w:fill="auto"/>
          </w:tcPr>
          <w:p w14:paraId="41943629" w14:textId="77777777" w:rsidR="00465CFE" w:rsidRPr="00DA300D" w:rsidRDefault="00465CFE" w:rsidP="00D70E77">
            <w:pPr>
              <w:tabs>
                <w:tab w:val="decimal" w:pos="1242"/>
              </w:tabs>
              <w:spacing w:after="0" w:line="280" w:lineRule="atLeast"/>
              <w:ind w:right="-108"/>
              <w:jc w:val="thaiDistribute"/>
              <w:rPr>
                <w:rFonts w:ascii="Times New Roman" w:hAnsi="Times New Roman" w:cs="Times New Roman"/>
                <w:szCs w:val="22"/>
                <w:lang w:val="en-GB"/>
              </w:rPr>
            </w:pPr>
          </w:p>
        </w:tc>
        <w:tc>
          <w:tcPr>
            <w:tcW w:w="240" w:type="dxa"/>
          </w:tcPr>
          <w:p w14:paraId="6DEE96A9" w14:textId="77777777" w:rsidR="00465CFE" w:rsidRPr="00DA300D" w:rsidRDefault="00465CFE" w:rsidP="00D70E77">
            <w:pPr>
              <w:tabs>
                <w:tab w:val="decimal" w:pos="1242"/>
              </w:tabs>
              <w:spacing w:after="0" w:line="280" w:lineRule="atLeast"/>
              <w:ind w:right="-108"/>
              <w:jc w:val="thaiDistribute"/>
              <w:rPr>
                <w:rFonts w:ascii="Times New Roman" w:hAnsi="Times New Roman" w:cs="Times New Roman"/>
                <w:szCs w:val="22"/>
                <w:lang w:val="en-GB"/>
              </w:rPr>
            </w:pPr>
          </w:p>
        </w:tc>
        <w:tc>
          <w:tcPr>
            <w:tcW w:w="1351" w:type="dxa"/>
          </w:tcPr>
          <w:p w14:paraId="7516D471" w14:textId="77777777" w:rsidR="00465CFE" w:rsidRPr="00DA300D" w:rsidRDefault="00465CFE" w:rsidP="00D70E77">
            <w:pPr>
              <w:tabs>
                <w:tab w:val="decimal" w:pos="1242"/>
              </w:tabs>
              <w:spacing w:after="0" w:line="280" w:lineRule="atLeast"/>
              <w:ind w:right="-108"/>
              <w:jc w:val="thaiDistribute"/>
              <w:rPr>
                <w:rFonts w:ascii="Times New Roman" w:hAnsi="Times New Roman" w:cs="Times New Roman"/>
                <w:szCs w:val="22"/>
                <w:lang w:val="en-GB"/>
              </w:rPr>
            </w:pPr>
          </w:p>
        </w:tc>
        <w:tc>
          <w:tcPr>
            <w:tcW w:w="240" w:type="dxa"/>
          </w:tcPr>
          <w:p w14:paraId="07E0E76B" w14:textId="77777777" w:rsidR="00465CFE" w:rsidRPr="00DA300D" w:rsidRDefault="00465CFE" w:rsidP="00D70E77">
            <w:pPr>
              <w:tabs>
                <w:tab w:val="decimal" w:pos="1242"/>
              </w:tabs>
              <w:spacing w:after="0" w:line="280" w:lineRule="atLeast"/>
              <w:ind w:right="-108"/>
              <w:jc w:val="thaiDistribute"/>
              <w:rPr>
                <w:rFonts w:ascii="Times New Roman" w:hAnsi="Times New Roman" w:cs="Times New Roman"/>
                <w:szCs w:val="22"/>
                <w:lang w:val="en-GB"/>
              </w:rPr>
            </w:pPr>
          </w:p>
        </w:tc>
        <w:tc>
          <w:tcPr>
            <w:tcW w:w="1400" w:type="dxa"/>
          </w:tcPr>
          <w:p w14:paraId="5A1AAACB" w14:textId="77777777" w:rsidR="00465CFE" w:rsidRPr="00DA300D" w:rsidRDefault="00465CFE" w:rsidP="00D70E77">
            <w:pPr>
              <w:tabs>
                <w:tab w:val="decimal" w:pos="1242"/>
              </w:tabs>
              <w:spacing w:after="0" w:line="280" w:lineRule="atLeast"/>
              <w:ind w:right="-108"/>
              <w:jc w:val="thaiDistribute"/>
              <w:rPr>
                <w:rFonts w:ascii="Times New Roman" w:hAnsi="Times New Roman" w:cs="Times New Roman"/>
                <w:szCs w:val="22"/>
                <w:lang w:val="en-GB"/>
              </w:rPr>
            </w:pPr>
          </w:p>
        </w:tc>
        <w:tc>
          <w:tcPr>
            <w:tcW w:w="240" w:type="dxa"/>
          </w:tcPr>
          <w:p w14:paraId="4C170D0E" w14:textId="77777777" w:rsidR="00465CFE" w:rsidRPr="00DA300D" w:rsidRDefault="00465CFE" w:rsidP="00D70E77">
            <w:pPr>
              <w:tabs>
                <w:tab w:val="decimal" w:pos="1242"/>
              </w:tabs>
              <w:spacing w:after="0" w:line="280" w:lineRule="atLeast"/>
              <w:ind w:right="-108"/>
              <w:jc w:val="thaiDistribute"/>
              <w:rPr>
                <w:rFonts w:ascii="Times New Roman" w:hAnsi="Times New Roman" w:cs="Times New Roman"/>
                <w:szCs w:val="22"/>
                <w:lang w:val="en-GB"/>
              </w:rPr>
            </w:pPr>
          </w:p>
        </w:tc>
        <w:tc>
          <w:tcPr>
            <w:tcW w:w="1424" w:type="dxa"/>
            <w:shd w:val="clear" w:color="auto" w:fill="auto"/>
          </w:tcPr>
          <w:p w14:paraId="2B5CADBA" w14:textId="77777777" w:rsidR="00465CFE" w:rsidRPr="00DA300D" w:rsidRDefault="00465CFE" w:rsidP="00D70E77">
            <w:pPr>
              <w:tabs>
                <w:tab w:val="decimal" w:pos="1242"/>
              </w:tabs>
              <w:spacing w:after="0" w:line="280" w:lineRule="atLeast"/>
              <w:ind w:right="-108"/>
              <w:jc w:val="thaiDistribute"/>
              <w:rPr>
                <w:rFonts w:ascii="Times New Roman" w:hAnsi="Times New Roman" w:cs="Times New Roman"/>
                <w:szCs w:val="22"/>
                <w:lang w:val="en-GB"/>
              </w:rPr>
            </w:pPr>
          </w:p>
        </w:tc>
      </w:tr>
      <w:tr w:rsidR="009D06DB" w:rsidRPr="00DA300D" w14:paraId="4962FE10" w14:textId="77777777" w:rsidTr="00D70E77">
        <w:tc>
          <w:tcPr>
            <w:tcW w:w="3918" w:type="dxa"/>
            <w:vAlign w:val="bottom"/>
          </w:tcPr>
          <w:p w14:paraId="09F27056" w14:textId="77777777" w:rsidR="009D06DB" w:rsidRPr="00DA300D" w:rsidRDefault="009D06DB" w:rsidP="00D70E77">
            <w:pPr>
              <w:spacing w:after="0" w:line="240" w:lineRule="atLeast"/>
              <w:ind w:left="-18" w:right="-162"/>
              <w:rPr>
                <w:rFonts w:ascii="Times New Roman" w:eastAsia="Cordia New" w:hAnsi="Times New Roman" w:cs="Times New Roman"/>
                <w:szCs w:val="22"/>
              </w:rPr>
            </w:pPr>
            <w:r>
              <w:rPr>
                <w:rFonts w:ascii="Times New Roman" w:eastAsia="Cordia New" w:hAnsi="Times New Roman" w:cs="Times New Roman"/>
                <w:szCs w:val="22"/>
              </w:rPr>
              <w:t>At 1 January 2023</w:t>
            </w:r>
          </w:p>
        </w:tc>
        <w:tc>
          <w:tcPr>
            <w:tcW w:w="1275" w:type="dxa"/>
            <w:shd w:val="clear" w:color="auto" w:fill="auto"/>
          </w:tcPr>
          <w:p w14:paraId="34CC4419" w14:textId="77777777" w:rsidR="009D06DB" w:rsidRPr="009D06DB" w:rsidRDefault="009D06DB" w:rsidP="00751A07">
            <w:pPr>
              <w:tabs>
                <w:tab w:val="decimal" w:pos="1059"/>
              </w:tabs>
              <w:spacing w:after="0" w:line="280" w:lineRule="atLeast"/>
              <w:ind w:right="-108"/>
              <w:jc w:val="both"/>
              <w:rPr>
                <w:rFonts w:ascii="Times New Roman" w:hAnsi="Times New Roman" w:cs="Times New Roman"/>
                <w:szCs w:val="22"/>
                <w:lang w:val="en-GB"/>
              </w:rPr>
            </w:pPr>
            <w:r w:rsidRPr="009D06DB">
              <w:rPr>
                <w:rFonts w:ascii="Times New Roman" w:hAnsi="Times New Roman" w:cs="Times New Roman"/>
                <w:szCs w:val="22"/>
                <w:lang w:val="en-GB"/>
              </w:rPr>
              <w:t>2,224,713</w:t>
            </w:r>
          </w:p>
        </w:tc>
        <w:tc>
          <w:tcPr>
            <w:tcW w:w="240" w:type="dxa"/>
          </w:tcPr>
          <w:p w14:paraId="1B5D370B" w14:textId="77777777" w:rsidR="009D06DB" w:rsidRPr="009D06DB" w:rsidRDefault="009D06DB" w:rsidP="00751A07">
            <w:pPr>
              <w:tabs>
                <w:tab w:val="decimal" w:pos="792"/>
                <w:tab w:val="decimal" w:pos="1059"/>
              </w:tabs>
              <w:spacing w:after="0" w:line="280" w:lineRule="atLeast"/>
              <w:ind w:right="-108"/>
              <w:jc w:val="both"/>
              <w:rPr>
                <w:rFonts w:ascii="Times New Roman" w:hAnsi="Times New Roman" w:cs="Times New Roman"/>
                <w:szCs w:val="22"/>
                <w:lang w:val="en-GB"/>
              </w:rPr>
            </w:pPr>
          </w:p>
        </w:tc>
        <w:tc>
          <w:tcPr>
            <w:tcW w:w="1351" w:type="dxa"/>
          </w:tcPr>
          <w:p w14:paraId="6215712B" w14:textId="77777777" w:rsidR="009D06DB" w:rsidRPr="009D06DB" w:rsidRDefault="009D06DB" w:rsidP="00751A07">
            <w:pPr>
              <w:tabs>
                <w:tab w:val="decimal" w:pos="1135"/>
              </w:tabs>
              <w:spacing w:after="0" w:line="280" w:lineRule="atLeast"/>
              <w:ind w:right="-108"/>
              <w:jc w:val="both"/>
              <w:rPr>
                <w:rFonts w:ascii="Times New Roman" w:hAnsi="Times New Roman" w:cs="Times New Roman"/>
                <w:szCs w:val="22"/>
                <w:lang w:val="en-GB"/>
              </w:rPr>
            </w:pPr>
            <w:r w:rsidRPr="009D06DB">
              <w:rPr>
                <w:rFonts w:ascii="Times New Roman" w:hAnsi="Times New Roman" w:cs="Times New Roman"/>
                <w:szCs w:val="22"/>
                <w:lang w:val="en-GB"/>
              </w:rPr>
              <w:t>226,919</w:t>
            </w:r>
          </w:p>
        </w:tc>
        <w:tc>
          <w:tcPr>
            <w:tcW w:w="240" w:type="dxa"/>
          </w:tcPr>
          <w:p w14:paraId="6BA36618" w14:textId="77777777" w:rsidR="009D06DB" w:rsidRPr="009D06DB" w:rsidRDefault="009D06DB" w:rsidP="00751A07">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00" w:type="dxa"/>
          </w:tcPr>
          <w:p w14:paraId="7690A100" w14:textId="77777777" w:rsidR="009D06DB" w:rsidRPr="009D06DB" w:rsidRDefault="009D06DB" w:rsidP="00751A07">
            <w:pPr>
              <w:tabs>
                <w:tab w:val="decimal" w:pos="1038"/>
              </w:tabs>
              <w:spacing w:after="0" w:line="280" w:lineRule="atLeast"/>
              <w:ind w:right="4"/>
              <w:jc w:val="both"/>
              <w:rPr>
                <w:rFonts w:ascii="Times New Roman" w:hAnsi="Times New Roman" w:cs="Times New Roman"/>
                <w:szCs w:val="22"/>
                <w:lang w:val="en-GB"/>
              </w:rPr>
            </w:pPr>
            <w:r w:rsidRPr="009D06DB">
              <w:rPr>
                <w:rFonts w:ascii="Times New Roman" w:hAnsi="Times New Roman" w:cs="Times New Roman"/>
                <w:szCs w:val="22"/>
                <w:lang w:val="en-GB"/>
              </w:rPr>
              <w:t>4,435,568</w:t>
            </w:r>
          </w:p>
        </w:tc>
        <w:tc>
          <w:tcPr>
            <w:tcW w:w="240" w:type="dxa"/>
          </w:tcPr>
          <w:p w14:paraId="257D67A0" w14:textId="77777777" w:rsidR="009D06DB" w:rsidRPr="009D06DB" w:rsidRDefault="009D06DB" w:rsidP="00751A07">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24" w:type="dxa"/>
            <w:shd w:val="clear" w:color="auto" w:fill="auto"/>
          </w:tcPr>
          <w:p w14:paraId="56FD2AE2" w14:textId="77777777" w:rsidR="009D06DB" w:rsidRPr="009D06DB" w:rsidRDefault="009D06DB" w:rsidP="00751A07">
            <w:pPr>
              <w:tabs>
                <w:tab w:val="decimal" w:pos="1242"/>
              </w:tabs>
              <w:spacing w:after="0" w:line="280" w:lineRule="atLeast"/>
              <w:ind w:right="-108"/>
              <w:jc w:val="both"/>
              <w:rPr>
                <w:rFonts w:ascii="Times New Roman" w:hAnsi="Times New Roman" w:cs="Times New Roman"/>
                <w:szCs w:val="22"/>
                <w:lang w:val="en-GB"/>
              </w:rPr>
            </w:pPr>
            <w:r w:rsidRPr="009D06DB">
              <w:rPr>
                <w:rFonts w:ascii="Times New Roman" w:hAnsi="Times New Roman" w:cs="Times New Roman"/>
                <w:szCs w:val="22"/>
                <w:lang w:val="en-GB"/>
              </w:rPr>
              <w:t>6,887,200</w:t>
            </w:r>
          </w:p>
        </w:tc>
      </w:tr>
      <w:tr w:rsidR="009D06DB" w:rsidRPr="00DA300D" w14:paraId="572D6580" w14:textId="77777777" w:rsidTr="00D70E77">
        <w:tc>
          <w:tcPr>
            <w:tcW w:w="3918" w:type="dxa"/>
            <w:vAlign w:val="bottom"/>
          </w:tcPr>
          <w:p w14:paraId="75B97D1B" w14:textId="77777777" w:rsidR="009D06DB" w:rsidRPr="00DA300D" w:rsidRDefault="009D06DB" w:rsidP="00D70E77">
            <w:pPr>
              <w:spacing w:after="0" w:line="240" w:lineRule="atLeast"/>
              <w:ind w:right="-162"/>
              <w:rPr>
                <w:rFonts w:ascii="Times New Roman" w:eastAsia="Cordia New" w:hAnsi="Times New Roman" w:cs="Times New Roman"/>
                <w:szCs w:val="22"/>
                <w:cs/>
              </w:rPr>
            </w:pPr>
            <w:r w:rsidRPr="00DA300D">
              <w:rPr>
                <w:rFonts w:ascii="Times New Roman" w:eastAsia="Cordia New" w:hAnsi="Times New Roman" w:cs="Times New Roman"/>
                <w:szCs w:val="22"/>
              </w:rPr>
              <w:t>Not change during the year</w:t>
            </w:r>
          </w:p>
        </w:tc>
        <w:tc>
          <w:tcPr>
            <w:tcW w:w="1275" w:type="dxa"/>
            <w:shd w:val="clear" w:color="auto" w:fill="auto"/>
          </w:tcPr>
          <w:p w14:paraId="68017815" w14:textId="77777777" w:rsidR="009D06DB" w:rsidRPr="009D06DB" w:rsidRDefault="009D06DB" w:rsidP="00751A07">
            <w:pPr>
              <w:spacing w:after="0" w:line="280" w:lineRule="atLeast"/>
              <w:ind w:right="-108"/>
              <w:jc w:val="center"/>
              <w:rPr>
                <w:rFonts w:ascii="Times New Roman" w:hAnsi="Times New Roman" w:cs="Times New Roman"/>
                <w:szCs w:val="22"/>
                <w:lang w:val="en-GB"/>
              </w:rPr>
            </w:pPr>
            <w:r w:rsidRPr="009D06DB">
              <w:rPr>
                <w:rFonts w:ascii="Times New Roman" w:hAnsi="Times New Roman" w:cs="Times New Roman"/>
                <w:szCs w:val="22"/>
                <w:lang w:val="en-GB"/>
              </w:rPr>
              <w:t>-</w:t>
            </w:r>
          </w:p>
        </w:tc>
        <w:tc>
          <w:tcPr>
            <w:tcW w:w="240" w:type="dxa"/>
          </w:tcPr>
          <w:p w14:paraId="1B68A076" w14:textId="77777777" w:rsidR="009D06DB" w:rsidRPr="009D06DB" w:rsidRDefault="009D06DB" w:rsidP="00751A07">
            <w:pPr>
              <w:tabs>
                <w:tab w:val="decimal" w:pos="792"/>
                <w:tab w:val="decimal" w:pos="1059"/>
              </w:tabs>
              <w:spacing w:after="0" w:line="280" w:lineRule="atLeast"/>
              <w:ind w:right="-108"/>
              <w:jc w:val="both"/>
              <w:rPr>
                <w:rFonts w:ascii="Times New Roman" w:hAnsi="Times New Roman" w:cs="Times New Roman"/>
                <w:szCs w:val="22"/>
                <w:lang w:val="en-GB"/>
              </w:rPr>
            </w:pPr>
          </w:p>
        </w:tc>
        <w:tc>
          <w:tcPr>
            <w:tcW w:w="1351" w:type="dxa"/>
          </w:tcPr>
          <w:p w14:paraId="17E098C0" w14:textId="77777777" w:rsidR="009D06DB" w:rsidRPr="009D06DB" w:rsidRDefault="009D06DB" w:rsidP="00751A07">
            <w:pPr>
              <w:spacing w:after="0" w:line="280" w:lineRule="atLeast"/>
              <w:ind w:right="-108"/>
              <w:jc w:val="center"/>
              <w:rPr>
                <w:rFonts w:ascii="Times New Roman" w:hAnsi="Times New Roman" w:cs="Times New Roman"/>
                <w:szCs w:val="22"/>
                <w:lang w:val="en-GB"/>
              </w:rPr>
            </w:pPr>
            <w:r w:rsidRPr="009D06DB">
              <w:rPr>
                <w:rFonts w:ascii="Times New Roman" w:hAnsi="Times New Roman" w:cs="Times New Roman"/>
                <w:szCs w:val="22"/>
                <w:lang w:val="en-GB"/>
              </w:rPr>
              <w:t>-</w:t>
            </w:r>
          </w:p>
        </w:tc>
        <w:tc>
          <w:tcPr>
            <w:tcW w:w="240" w:type="dxa"/>
          </w:tcPr>
          <w:p w14:paraId="1E50B4F9" w14:textId="77777777" w:rsidR="009D06DB" w:rsidRPr="009D06DB" w:rsidRDefault="009D06DB" w:rsidP="00751A07">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00" w:type="dxa"/>
          </w:tcPr>
          <w:p w14:paraId="193B8947" w14:textId="77777777" w:rsidR="009D06DB" w:rsidRPr="009D06DB" w:rsidRDefault="009D06DB" w:rsidP="00751A07">
            <w:pPr>
              <w:spacing w:after="0" w:line="280" w:lineRule="atLeast"/>
              <w:ind w:right="-108"/>
              <w:jc w:val="center"/>
              <w:rPr>
                <w:rFonts w:ascii="Times New Roman" w:hAnsi="Times New Roman" w:cs="Times New Roman"/>
                <w:szCs w:val="22"/>
                <w:lang w:val="en-GB"/>
              </w:rPr>
            </w:pPr>
            <w:r w:rsidRPr="009D06DB">
              <w:rPr>
                <w:rFonts w:ascii="Times New Roman" w:hAnsi="Times New Roman" w:cs="Times New Roman"/>
                <w:szCs w:val="22"/>
                <w:lang w:val="en-GB"/>
              </w:rPr>
              <w:t>-</w:t>
            </w:r>
          </w:p>
        </w:tc>
        <w:tc>
          <w:tcPr>
            <w:tcW w:w="240" w:type="dxa"/>
          </w:tcPr>
          <w:p w14:paraId="1C0E33F3" w14:textId="77777777" w:rsidR="009D06DB" w:rsidRPr="009D06DB" w:rsidRDefault="009D06DB" w:rsidP="00751A07">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24" w:type="dxa"/>
            <w:shd w:val="clear" w:color="auto" w:fill="auto"/>
          </w:tcPr>
          <w:p w14:paraId="67EBABDF" w14:textId="77777777" w:rsidR="009D06DB" w:rsidRPr="009D06DB" w:rsidRDefault="009D06DB" w:rsidP="00751A07">
            <w:pPr>
              <w:spacing w:after="0" w:line="280" w:lineRule="atLeast"/>
              <w:ind w:right="-108"/>
              <w:jc w:val="center"/>
              <w:rPr>
                <w:rFonts w:ascii="Times New Roman" w:hAnsi="Times New Roman" w:cs="Times New Roman"/>
                <w:szCs w:val="22"/>
                <w:lang w:val="en-GB"/>
              </w:rPr>
            </w:pPr>
            <w:r w:rsidRPr="009D06DB">
              <w:rPr>
                <w:rFonts w:ascii="Times New Roman" w:hAnsi="Times New Roman" w:cs="Times New Roman"/>
                <w:szCs w:val="22"/>
                <w:lang w:val="en-GB"/>
              </w:rPr>
              <w:t>-</w:t>
            </w:r>
          </w:p>
        </w:tc>
      </w:tr>
      <w:tr w:rsidR="00465CFE" w:rsidRPr="00DA300D" w14:paraId="7F531894" w14:textId="77777777" w:rsidTr="00D70E77">
        <w:tc>
          <w:tcPr>
            <w:tcW w:w="3918" w:type="dxa"/>
            <w:vAlign w:val="bottom"/>
          </w:tcPr>
          <w:p w14:paraId="039BB107" w14:textId="77777777" w:rsidR="00465CFE" w:rsidRPr="00DA300D" w:rsidRDefault="00985321" w:rsidP="00D70E77">
            <w:pPr>
              <w:spacing w:after="0" w:line="240" w:lineRule="atLeast"/>
              <w:ind w:right="-162"/>
              <w:rPr>
                <w:rFonts w:ascii="Times New Roman" w:eastAsia="Cordia New" w:hAnsi="Times New Roman" w:cs="Times New Roman"/>
                <w:b/>
                <w:bCs/>
                <w:szCs w:val="22"/>
              </w:rPr>
            </w:pPr>
            <w:r>
              <w:rPr>
                <w:rFonts w:ascii="Times New Roman" w:eastAsia="Cordia New" w:hAnsi="Times New Roman" w:cs="Times New Roman"/>
                <w:b/>
                <w:bCs/>
                <w:szCs w:val="22"/>
              </w:rPr>
              <w:t>At 31 December 2023</w:t>
            </w:r>
          </w:p>
        </w:tc>
        <w:tc>
          <w:tcPr>
            <w:tcW w:w="1275" w:type="dxa"/>
            <w:tcBorders>
              <w:top w:val="single" w:sz="4" w:space="0" w:color="auto"/>
            </w:tcBorders>
            <w:shd w:val="clear" w:color="auto" w:fill="auto"/>
          </w:tcPr>
          <w:p w14:paraId="06E2FEA3" w14:textId="77777777" w:rsidR="00465CFE" w:rsidRPr="00DA300D" w:rsidRDefault="00465CFE" w:rsidP="00D70E77">
            <w:pPr>
              <w:tabs>
                <w:tab w:val="decimal" w:pos="1059"/>
              </w:tabs>
              <w:spacing w:after="0" w:line="280" w:lineRule="atLeast"/>
              <w:ind w:right="-108"/>
              <w:jc w:val="thaiDistribute"/>
              <w:rPr>
                <w:rFonts w:ascii="Times New Roman" w:hAnsi="Times New Roman" w:cs="Times New Roman"/>
                <w:b/>
                <w:bCs/>
                <w:szCs w:val="22"/>
                <w:lang w:val="en-GB"/>
              </w:rPr>
            </w:pPr>
          </w:p>
        </w:tc>
        <w:tc>
          <w:tcPr>
            <w:tcW w:w="240" w:type="dxa"/>
          </w:tcPr>
          <w:p w14:paraId="4D4F6351" w14:textId="77777777" w:rsidR="00465CFE" w:rsidRPr="00DA300D" w:rsidRDefault="00465CFE" w:rsidP="00D70E77">
            <w:pPr>
              <w:tabs>
                <w:tab w:val="decimal" w:pos="1242"/>
              </w:tabs>
              <w:spacing w:after="0" w:line="280" w:lineRule="atLeast"/>
              <w:ind w:right="-108"/>
              <w:jc w:val="thaiDistribute"/>
              <w:rPr>
                <w:rFonts w:ascii="Times New Roman" w:hAnsi="Times New Roman" w:cs="Times New Roman"/>
                <w:b/>
                <w:bCs/>
                <w:szCs w:val="22"/>
                <w:lang w:val="en-GB"/>
              </w:rPr>
            </w:pPr>
          </w:p>
        </w:tc>
        <w:tc>
          <w:tcPr>
            <w:tcW w:w="1351" w:type="dxa"/>
            <w:tcBorders>
              <w:top w:val="single" w:sz="4" w:space="0" w:color="auto"/>
            </w:tcBorders>
          </w:tcPr>
          <w:p w14:paraId="79A20BCA" w14:textId="77777777" w:rsidR="00465CFE" w:rsidRPr="00DA300D" w:rsidRDefault="00465CFE" w:rsidP="00D70E77">
            <w:pPr>
              <w:tabs>
                <w:tab w:val="decimal" w:pos="1135"/>
              </w:tabs>
              <w:spacing w:after="0" w:line="280" w:lineRule="atLeast"/>
              <w:ind w:right="-108"/>
              <w:jc w:val="thaiDistribute"/>
              <w:rPr>
                <w:rFonts w:ascii="Times New Roman" w:hAnsi="Times New Roman" w:cs="Times New Roman"/>
                <w:b/>
                <w:bCs/>
                <w:szCs w:val="22"/>
                <w:lang w:val="en-GB"/>
              </w:rPr>
            </w:pPr>
          </w:p>
        </w:tc>
        <w:tc>
          <w:tcPr>
            <w:tcW w:w="240" w:type="dxa"/>
          </w:tcPr>
          <w:p w14:paraId="58AB3DC4" w14:textId="77777777" w:rsidR="00465CFE" w:rsidRPr="00DA300D" w:rsidRDefault="00465CFE" w:rsidP="00D70E77">
            <w:pPr>
              <w:tabs>
                <w:tab w:val="decimal" w:pos="1242"/>
              </w:tabs>
              <w:spacing w:after="0" w:line="280" w:lineRule="atLeast"/>
              <w:ind w:right="-108"/>
              <w:jc w:val="thaiDistribute"/>
              <w:rPr>
                <w:rFonts w:ascii="Times New Roman" w:hAnsi="Times New Roman" w:cs="Times New Roman"/>
                <w:b/>
                <w:bCs/>
                <w:szCs w:val="22"/>
                <w:lang w:val="en-GB"/>
              </w:rPr>
            </w:pPr>
          </w:p>
        </w:tc>
        <w:tc>
          <w:tcPr>
            <w:tcW w:w="1400" w:type="dxa"/>
            <w:tcBorders>
              <w:top w:val="single" w:sz="4" w:space="0" w:color="auto"/>
            </w:tcBorders>
          </w:tcPr>
          <w:p w14:paraId="3C6D6BEF" w14:textId="77777777" w:rsidR="00465CFE" w:rsidRPr="00DA300D" w:rsidRDefault="00465CFE" w:rsidP="00D70E77">
            <w:pPr>
              <w:tabs>
                <w:tab w:val="decimal" w:pos="1038"/>
              </w:tabs>
              <w:spacing w:after="0" w:line="280" w:lineRule="atLeast"/>
              <w:ind w:right="4"/>
              <w:jc w:val="both"/>
              <w:rPr>
                <w:rFonts w:ascii="Times New Roman" w:hAnsi="Times New Roman" w:cs="Times New Roman"/>
                <w:b/>
                <w:bCs/>
                <w:szCs w:val="22"/>
                <w:lang w:val="en-GB"/>
              </w:rPr>
            </w:pPr>
          </w:p>
        </w:tc>
        <w:tc>
          <w:tcPr>
            <w:tcW w:w="240" w:type="dxa"/>
          </w:tcPr>
          <w:p w14:paraId="4CD28099" w14:textId="77777777" w:rsidR="00465CFE" w:rsidRPr="00DA300D" w:rsidRDefault="00465CFE" w:rsidP="00D70E77">
            <w:pPr>
              <w:tabs>
                <w:tab w:val="decimal" w:pos="1242"/>
              </w:tabs>
              <w:spacing w:after="0" w:line="280" w:lineRule="atLeast"/>
              <w:ind w:right="-108"/>
              <w:jc w:val="thaiDistribute"/>
              <w:rPr>
                <w:rFonts w:ascii="Times New Roman" w:hAnsi="Times New Roman" w:cs="Times New Roman"/>
                <w:b/>
                <w:bCs/>
                <w:szCs w:val="22"/>
                <w:lang w:val="en-GB"/>
              </w:rPr>
            </w:pPr>
          </w:p>
        </w:tc>
        <w:tc>
          <w:tcPr>
            <w:tcW w:w="1424" w:type="dxa"/>
            <w:tcBorders>
              <w:top w:val="single" w:sz="4" w:space="0" w:color="auto"/>
            </w:tcBorders>
            <w:shd w:val="clear" w:color="auto" w:fill="auto"/>
          </w:tcPr>
          <w:p w14:paraId="429C4014" w14:textId="77777777" w:rsidR="00465CFE" w:rsidRPr="00DA300D" w:rsidRDefault="00465CFE" w:rsidP="00D70E77">
            <w:pPr>
              <w:tabs>
                <w:tab w:val="decimal" w:pos="1242"/>
              </w:tabs>
              <w:spacing w:after="0" w:line="280" w:lineRule="atLeast"/>
              <w:ind w:right="-108"/>
              <w:jc w:val="thaiDistribute"/>
              <w:rPr>
                <w:rFonts w:ascii="Times New Roman" w:hAnsi="Times New Roman" w:cs="Times New Roman"/>
                <w:b/>
                <w:bCs/>
                <w:szCs w:val="22"/>
                <w:lang w:val="en-GB"/>
              </w:rPr>
            </w:pPr>
          </w:p>
        </w:tc>
      </w:tr>
      <w:tr w:rsidR="00465CFE" w:rsidRPr="00DA300D" w14:paraId="6C0FB474" w14:textId="77777777" w:rsidTr="00D70E77">
        <w:tc>
          <w:tcPr>
            <w:tcW w:w="3918" w:type="dxa"/>
            <w:vAlign w:val="bottom"/>
          </w:tcPr>
          <w:p w14:paraId="31E2D363" w14:textId="77777777" w:rsidR="00465CFE" w:rsidRPr="00DA300D" w:rsidRDefault="00465CFE" w:rsidP="00D70E77">
            <w:pPr>
              <w:spacing w:after="0" w:line="240" w:lineRule="atLeast"/>
              <w:ind w:right="-162"/>
              <w:rPr>
                <w:rFonts w:ascii="Times New Roman" w:eastAsia="Cordia New" w:hAnsi="Times New Roman" w:cs="Times New Roman"/>
                <w:b/>
                <w:bCs/>
                <w:szCs w:val="22"/>
                <w:cs/>
              </w:rPr>
            </w:pPr>
            <w:r w:rsidRPr="00DA300D">
              <w:rPr>
                <w:rFonts w:ascii="Times New Roman" w:eastAsia="Cordia New" w:hAnsi="Times New Roman" w:cs="Times New Roman" w:hint="cs"/>
                <w:b/>
                <w:bCs/>
                <w:szCs w:val="22"/>
                <w:cs/>
              </w:rPr>
              <w:t xml:space="preserve">  </w:t>
            </w:r>
            <w:r w:rsidRPr="00DA300D">
              <w:rPr>
                <w:rFonts w:ascii="Times New Roman" w:eastAsia="Cordia New" w:hAnsi="Times New Roman" w:cs="Times New Roman"/>
                <w:b/>
                <w:bCs/>
                <w:szCs w:val="22"/>
              </w:rPr>
              <w:t>and 1 January 202</w:t>
            </w:r>
            <w:r w:rsidR="00985321">
              <w:rPr>
                <w:rFonts w:ascii="Times New Roman" w:eastAsia="Cordia New" w:hAnsi="Times New Roman" w:cs="Times New Roman"/>
                <w:b/>
                <w:bCs/>
                <w:szCs w:val="22"/>
              </w:rPr>
              <w:t>4</w:t>
            </w:r>
          </w:p>
        </w:tc>
        <w:tc>
          <w:tcPr>
            <w:tcW w:w="1275" w:type="dxa"/>
            <w:shd w:val="clear" w:color="auto" w:fill="auto"/>
          </w:tcPr>
          <w:p w14:paraId="65D44CE9" w14:textId="77777777" w:rsidR="00465CFE" w:rsidRPr="00DA300D" w:rsidRDefault="00824173" w:rsidP="00D70E77">
            <w:pPr>
              <w:tabs>
                <w:tab w:val="decimal" w:pos="1059"/>
              </w:tabs>
              <w:spacing w:after="0" w:line="280" w:lineRule="atLeast"/>
              <w:ind w:right="-108"/>
              <w:jc w:val="both"/>
              <w:rPr>
                <w:rFonts w:ascii="Times New Roman" w:hAnsi="Times New Roman" w:cs="Times New Roman"/>
                <w:b/>
                <w:bCs/>
                <w:szCs w:val="22"/>
                <w:lang w:val="en-GB"/>
              </w:rPr>
            </w:pPr>
            <w:r w:rsidRPr="00DA300D">
              <w:rPr>
                <w:rFonts w:ascii="Times New Roman" w:hAnsi="Times New Roman" w:cs="Times New Roman"/>
                <w:b/>
                <w:bCs/>
                <w:szCs w:val="22"/>
                <w:lang w:val="en-GB"/>
              </w:rPr>
              <w:t>2,224,71</w:t>
            </w:r>
            <w:r w:rsidR="00C856CE" w:rsidRPr="00DA300D">
              <w:rPr>
                <w:rFonts w:ascii="Times New Roman" w:hAnsi="Times New Roman" w:cs="Times New Roman"/>
                <w:b/>
                <w:bCs/>
                <w:szCs w:val="22"/>
                <w:lang w:val="en-GB"/>
              </w:rPr>
              <w:t>3</w:t>
            </w:r>
          </w:p>
        </w:tc>
        <w:tc>
          <w:tcPr>
            <w:tcW w:w="240" w:type="dxa"/>
          </w:tcPr>
          <w:p w14:paraId="1C977F95" w14:textId="77777777" w:rsidR="00465CFE" w:rsidRPr="00DA300D" w:rsidRDefault="00465CFE" w:rsidP="00D70E77">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351" w:type="dxa"/>
          </w:tcPr>
          <w:p w14:paraId="7B06310C" w14:textId="77777777" w:rsidR="00465CFE" w:rsidRPr="00DA300D" w:rsidRDefault="003E5D5F" w:rsidP="00B026C3">
            <w:pPr>
              <w:tabs>
                <w:tab w:val="decimal" w:pos="1135"/>
              </w:tabs>
              <w:spacing w:after="0" w:line="280" w:lineRule="atLeast"/>
              <w:ind w:right="-108"/>
              <w:jc w:val="both"/>
              <w:rPr>
                <w:rFonts w:ascii="Times New Roman" w:hAnsi="Times New Roman" w:cs="Times New Roman"/>
                <w:b/>
                <w:bCs/>
                <w:szCs w:val="22"/>
                <w:lang w:val="en-GB"/>
              </w:rPr>
            </w:pPr>
            <w:r w:rsidRPr="00DA300D">
              <w:rPr>
                <w:rFonts w:ascii="Times New Roman" w:hAnsi="Times New Roman" w:cs="Times New Roman"/>
                <w:b/>
                <w:bCs/>
                <w:szCs w:val="22"/>
                <w:lang w:val="en-GB"/>
              </w:rPr>
              <w:t>226,91</w:t>
            </w:r>
            <w:r w:rsidR="00C856CE" w:rsidRPr="00DA300D">
              <w:rPr>
                <w:rFonts w:ascii="Times New Roman" w:hAnsi="Times New Roman" w:cs="Times New Roman"/>
                <w:b/>
                <w:bCs/>
                <w:szCs w:val="22"/>
                <w:lang w:val="en-GB"/>
              </w:rPr>
              <w:t>9</w:t>
            </w:r>
          </w:p>
        </w:tc>
        <w:tc>
          <w:tcPr>
            <w:tcW w:w="240" w:type="dxa"/>
          </w:tcPr>
          <w:p w14:paraId="379482DC" w14:textId="77777777" w:rsidR="00465CFE" w:rsidRPr="00DA300D" w:rsidRDefault="00465CFE" w:rsidP="00D70E77">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400" w:type="dxa"/>
          </w:tcPr>
          <w:p w14:paraId="576D022B" w14:textId="77777777" w:rsidR="00465CFE" w:rsidRPr="00DA300D" w:rsidRDefault="003E5D5F" w:rsidP="00D70E77">
            <w:pPr>
              <w:tabs>
                <w:tab w:val="decimal" w:pos="1038"/>
              </w:tabs>
              <w:spacing w:after="0" w:line="280" w:lineRule="atLeast"/>
              <w:ind w:right="4"/>
              <w:jc w:val="both"/>
              <w:rPr>
                <w:rFonts w:ascii="Times New Roman" w:hAnsi="Times New Roman" w:cs="Times New Roman"/>
                <w:b/>
                <w:bCs/>
                <w:szCs w:val="22"/>
                <w:lang w:val="en-GB"/>
              </w:rPr>
            </w:pPr>
            <w:r w:rsidRPr="00DA300D">
              <w:rPr>
                <w:rFonts w:ascii="Times New Roman" w:hAnsi="Times New Roman" w:cs="Times New Roman"/>
                <w:b/>
                <w:bCs/>
                <w:szCs w:val="22"/>
                <w:lang w:val="en-GB"/>
              </w:rPr>
              <w:t>4,435,568</w:t>
            </w:r>
          </w:p>
        </w:tc>
        <w:tc>
          <w:tcPr>
            <w:tcW w:w="240" w:type="dxa"/>
          </w:tcPr>
          <w:p w14:paraId="0BF91A12" w14:textId="77777777" w:rsidR="00465CFE" w:rsidRPr="00DA300D" w:rsidRDefault="00465CFE" w:rsidP="00D70E77">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424" w:type="dxa"/>
            <w:shd w:val="clear" w:color="auto" w:fill="auto"/>
          </w:tcPr>
          <w:p w14:paraId="6E69CDF9" w14:textId="77777777" w:rsidR="00465CFE" w:rsidRPr="00DA300D" w:rsidRDefault="003E5D5F" w:rsidP="00D70E77">
            <w:pPr>
              <w:tabs>
                <w:tab w:val="decimal" w:pos="1242"/>
              </w:tabs>
              <w:spacing w:after="0" w:line="280" w:lineRule="atLeast"/>
              <w:ind w:right="-108"/>
              <w:jc w:val="both"/>
              <w:rPr>
                <w:rFonts w:ascii="Times New Roman" w:hAnsi="Times New Roman" w:cs="Times New Roman"/>
                <w:b/>
                <w:bCs/>
                <w:szCs w:val="22"/>
                <w:lang w:val="en-GB"/>
              </w:rPr>
            </w:pPr>
            <w:r w:rsidRPr="00DA300D">
              <w:rPr>
                <w:rFonts w:ascii="Times New Roman" w:hAnsi="Times New Roman" w:cs="Times New Roman"/>
                <w:b/>
                <w:bCs/>
                <w:szCs w:val="22"/>
                <w:lang w:val="en-GB"/>
              </w:rPr>
              <w:t>6,887,200</w:t>
            </w:r>
          </w:p>
        </w:tc>
      </w:tr>
      <w:tr w:rsidR="00780BA8" w:rsidRPr="00DA300D" w14:paraId="70F11056" w14:textId="77777777" w:rsidTr="00D70E77">
        <w:tc>
          <w:tcPr>
            <w:tcW w:w="3918" w:type="dxa"/>
            <w:vAlign w:val="bottom"/>
          </w:tcPr>
          <w:p w14:paraId="318AAEAB" w14:textId="77777777" w:rsidR="00780BA8" w:rsidRPr="00780BA8" w:rsidRDefault="00780BA8" w:rsidP="00DB37A0">
            <w:pPr>
              <w:spacing w:after="0" w:line="240" w:lineRule="atLeast"/>
              <w:ind w:right="-162"/>
              <w:rPr>
                <w:rFonts w:ascii="Times New Roman" w:eastAsia="Cordia New" w:hAnsi="Times New Roman" w:cstheme="minorBidi"/>
                <w:szCs w:val="22"/>
                <w:cs/>
              </w:rPr>
            </w:pPr>
            <w:r>
              <w:rPr>
                <w:rFonts w:ascii="Times New Roman" w:eastAsia="Cordia New" w:hAnsi="Times New Roman" w:cs="Times New Roman"/>
                <w:szCs w:val="22"/>
              </w:rPr>
              <w:t>Termination of lease for the year</w:t>
            </w:r>
          </w:p>
        </w:tc>
        <w:tc>
          <w:tcPr>
            <w:tcW w:w="1275" w:type="dxa"/>
            <w:shd w:val="clear" w:color="auto" w:fill="auto"/>
          </w:tcPr>
          <w:p w14:paraId="305B9895" w14:textId="77777777" w:rsidR="00780BA8" w:rsidRPr="00DA300D" w:rsidRDefault="00780BA8" w:rsidP="00D70E77">
            <w:pPr>
              <w:spacing w:after="0" w:line="280" w:lineRule="atLeast"/>
              <w:ind w:right="-108"/>
              <w:jc w:val="center"/>
              <w:rPr>
                <w:rFonts w:ascii="Times New Roman" w:hAnsi="Times New Roman" w:cs="Times New Roman"/>
                <w:szCs w:val="22"/>
                <w:lang w:val="en-GB"/>
              </w:rPr>
            </w:pPr>
            <w:r>
              <w:rPr>
                <w:rFonts w:ascii="Times New Roman" w:hAnsi="Times New Roman" w:cs="Times New Roman"/>
                <w:szCs w:val="22"/>
                <w:lang w:val="en-GB"/>
              </w:rPr>
              <w:t>(2,224,713)</w:t>
            </w:r>
          </w:p>
        </w:tc>
        <w:tc>
          <w:tcPr>
            <w:tcW w:w="240" w:type="dxa"/>
          </w:tcPr>
          <w:p w14:paraId="44F96A64" w14:textId="77777777" w:rsidR="00780BA8" w:rsidRPr="00DA300D" w:rsidRDefault="00780BA8" w:rsidP="00D70E77">
            <w:pPr>
              <w:tabs>
                <w:tab w:val="decimal" w:pos="792"/>
                <w:tab w:val="decimal" w:pos="1059"/>
              </w:tabs>
              <w:spacing w:after="0" w:line="280" w:lineRule="atLeast"/>
              <w:ind w:right="-108"/>
              <w:jc w:val="both"/>
              <w:rPr>
                <w:rFonts w:ascii="Times New Roman" w:hAnsi="Times New Roman" w:cs="Times New Roman"/>
                <w:szCs w:val="22"/>
                <w:lang w:val="en-GB"/>
              </w:rPr>
            </w:pPr>
          </w:p>
        </w:tc>
        <w:tc>
          <w:tcPr>
            <w:tcW w:w="1351" w:type="dxa"/>
          </w:tcPr>
          <w:p w14:paraId="2F734523" w14:textId="77777777" w:rsidR="00780BA8" w:rsidRPr="00DA300D" w:rsidRDefault="00780BA8" w:rsidP="00D70E77">
            <w:pPr>
              <w:spacing w:after="0" w:line="280" w:lineRule="atLeast"/>
              <w:ind w:right="-108"/>
              <w:jc w:val="center"/>
              <w:rPr>
                <w:rFonts w:ascii="Times New Roman" w:hAnsi="Times New Roman" w:cs="Times New Roman"/>
                <w:szCs w:val="22"/>
                <w:lang w:val="en-GB"/>
              </w:rPr>
            </w:pPr>
            <w:r w:rsidRPr="00DA300D">
              <w:rPr>
                <w:rFonts w:ascii="Times New Roman" w:hAnsi="Times New Roman" w:cs="Times New Roman"/>
                <w:szCs w:val="22"/>
                <w:lang w:val="en-GB"/>
              </w:rPr>
              <w:t>-</w:t>
            </w:r>
          </w:p>
        </w:tc>
        <w:tc>
          <w:tcPr>
            <w:tcW w:w="240" w:type="dxa"/>
          </w:tcPr>
          <w:p w14:paraId="74301C24" w14:textId="77777777" w:rsidR="00780BA8" w:rsidRPr="00DA300D" w:rsidRDefault="00780BA8" w:rsidP="00D70E77">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00" w:type="dxa"/>
          </w:tcPr>
          <w:p w14:paraId="74B47567" w14:textId="77777777" w:rsidR="00780BA8" w:rsidRPr="00DA300D" w:rsidRDefault="00780BA8" w:rsidP="00D70E77">
            <w:pPr>
              <w:spacing w:after="0" w:line="280" w:lineRule="atLeast"/>
              <w:ind w:right="-108"/>
              <w:jc w:val="center"/>
              <w:rPr>
                <w:rFonts w:ascii="Times New Roman" w:hAnsi="Times New Roman" w:cs="Times New Roman"/>
                <w:szCs w:val="22"/>
                <w:lang w:val="en-GB"/>
              </w:rPr>
            </w:pPr>
            <w:r w:rsidRPr="00DA300D">
              <w:rPr>
                <w:rFonts w:ascii="Times New Roman" w:hAnsi="Times New Roman" w:cs="Times New Roman"/>
                <w:szCs w:val="22"/>
                <w:lang w:val="en-GB"/>
              </w:rPr>
              <w:t>-</w:t>
            </w:r>
          </w:p>
        </w:tc>
        <w:tc>
          <w:tcPr>
            <w:tcW w:w="240" w:type="dxa"/>
          </w:tcPr>
          <w:p w14:paraId="4A08F903" w14:textId="77777777" w:rsidR="00780BA8" w:rsidRPr="00DA300D" w:rsidRDefault="00780BA8" w:rsidP="00D70E77">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24" w:type="dxa"/>
            <w:shd w:val="clear" w:color="auto" w:fill="auto"/>
          </w:tcPr>
          <w:p w14:paraId="5545C706" w14:textId="77777777" w:rsidR="00780BA8" w:rsidRPr="00DA300D" w:rsidRDefault="00780BA8" w:rsidP="00955109">
            <w:pPr>
              <w:tabs>
                <w:tab w:val="decimal" w:pos="1242"/>
              </w:tabs>
              <w:spacing w:after="0" w:line="280" w:lineRule="atLeast"/>
              <w:ind w:right="-108"/>
              <w:jc w:val="both"/>
              <w:rPr>
                <w:rFonts w:ascii="Times New Roman" w:hAnsi="Times New Roman" w:cs="Times New Roman"/>
                <w:szCs w:val="22"/>
                <w:lang w:val="en-GB"/>
              </w:rPr>
            </w:pPr>
            <w:r>
              <w:rPr>
                <w:rFonts w:ascii="Times New Roman" w:hAnsi="Times New Roman" w:cs="Times New Roman"/>
                <w:szCs w:val="22"/>
                <w:lang w:val="en-GB"/>
              </w:rPr>
              <w:t>(2,224,713)</w:t>
            </w:r>
          </w:p>
        </w:tc>
      </w:tr>
      <w:tr w:rsidR="009D06DB" w:rsidRPr="00DA300D" w14:paraId="07BEE0F9" w14:textId="77777777" w:rsidTr="00D70E77">
        <w:tc>
          <w:tcPr>
            <w:tcW w:w="3918" w:type="dxa"/>
            <w:vAlign w:val="bottom"/>
          </w:tcPr>
          <w:p w14:paraId="6B0CA74E" w14:textId="77777777" w:rsidR="009D06DB" w:rsidRPr="00DA300D" w:rsidRDefault="009D06DB" w:rsidP="00D70E77">
            <w:pPr>
              <w:spacing w:after="0" w:line="240" w:lineRule="atLeast"/>
              <w:ind w:right="-162"/>
              <w:rPr>
                <w:rFonts w:ascii="Times New Roman" w:eastAsia="Cordia New" w:hAnsi="Times New Roman" w:cs="Times New Roman"/>
                <w:b/>
                <w:bCs/>
                <w:szCs w:val="22"/>
              </w:rPr>
            </w:pPr>
            <w:r>
              <w:rPr>
                <w:rFonts w:ascii="Times New Roman" w:eastAsia="Cordia New" w:hAnsi="Times New Roman" w:cs="Times New Roman"/>
                <w:b/>
                <w:bCs/>
                <w:szCs w:val="22"/>
              </w:rPr>
              <w:t>At 31 December 2024</w:t>
            </w:r>
          </w:p>
        </w:tc>
        <w:tc>
          <w:tcPr>
            <w:tcW w:w="1275" w:type="dxa"/>
            <w:tcBorders>
              <w:top w:val="single" w:sz="4" w:space="0" w:color="auto"/>
              <w:bottom w:val="single" w:sz="4" w:space="0" w:color="auto"/>
            </w:tcBorders>
            <w:shd w:val="clear" w:color="auto" w:fill="auto"/>
          </w:tcPr>
          <w:p w14:paraId="5F7B431C" w14:textId="77777777" w:rsidR="009D06DB" w:rsidRPr="009D06DB" w:rsidRDefault="009D06DB" w:rsidP="00751A07">
            <w:pPr>
              <w:spacing w:after="0" w:line="280" w:lineRule="atLeast"/>
              <w:ind w:right="-108"/>
              <w:jc w:val="center"/>
              <w:rPr>
                <w:rFonts w:ascii="Times New Roman" w:hAnsi="Times New Roman" w:cs="Times New Roman"/>
                <w:szCs w:val="22"/>
                <w:lang w:val="en-GB"/>
              </w:rPr>
            </w:pPr>
            <w:r w:rsidRPr="009D06DB">
              <w:rPr>
                <w:rFonts w:ascii="Times New Roman" w:hAnsi="Times New Roman" w:cs="Times New Roman"/>
                <w:szCs w:val="22"/>
                <w:lang w:val="en-GB"/>
              </w:rPr>
              <w:t>-</w:t>
            </w:r>
          </w:p>
        </w:tc>
        <w:tc>
          <w:tcPr>
            <w:tcW w:w="240" w:type="dxa"/>
          </w:tcPr>
          <w:p w14:paraId="16CA790B" w14:textId="77777777" w:rsidR="009D06DB" w:rsidRPr="00DA300D" w:rsidRDefault="009D06DB" w:rsidP="00D70E77">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351" w:type="dxa"/>
            <w:tcBorders>
              <w:top w:val="single" w:sz="4" w:space="0" w:color="auto"/>
              <w:bottom w:val="single" w:sz="4" w:space="0" w:color="auto"/>
            </w:tcBorders>
          </w:tcPr>
          <w:p w14:paraId="709255BD" w14:textId="77777777" w:rsidR="009D06DB" w:rsidRPr="00DA300D" w:rsidRDefault="009D06DB" w:rsidP="00B026C3">
            <w:pPr>
              <w:tabs>
                <w:tab w:val="decimal" w:pos="1135"/>
              </w:tabs>
              <w:spacing w:after="0" w:line="280" w:lineRule="atLeast"/>
              <w:ind w:right="-108"/>
              <w:jc w:val="both"/>
              <w:rPr>
                <w:rFonts w:ascii="Times New Roman" w:hAnsi="Times New Roman" w:cs="Times New Roman"/>
                <w:b/>
                <w:bCs/>
                <w:szCs w:val="22"/>
                <w:lang w:val="en-GB"/>
              </w:rPr>
            </w:pPr>
            <w:r w:rsidRPr="00DA300D">
              <w:rPr>
                <w:rFonts w:ascii="Times New Roman" w:hAnsi="Times New Roman" w:cs="Times New Roman"/>
                <w:b/>
                <w:bCs/>
                <w:szCs w:val="22"/>
                <w:lang w:val="en-GB"/>
              </w:rPr>
              <w:t>226,919</w:t>
            </w:r>
          </w:p>
        </w:tc>
        <w:tc>
          <w:tcPr>
            <w:tcW w:w="240" w:type="dxa"/>
          </w:tcPr>
          <w:p w14:paraId="38F01D16" w14:textId="77777777" w:rsidR="009D06DB" w:rsidRPr="00DA300D" w:rsidRDefault="009D06DB" w:rsidP="00D70E77">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400" w:type="dxa"/>
            <w:tcBorders>
              <w:top w:val="single" w:sz="4" w:space="0" w:color="auto"/>
              <w:bottom w:val="single" w:sz="4" w:space="0" w:color="auto"/>
            </w:tcBorders>
          </w:tcPr>
          <w:p w14:paraId="6E989E58" w14:textId="77777777" w:rsidR="009D06DB" w:rsidRPr="00DA300D" w:rsidRDefault="009D06DB" w:rsidP="00D70E77">
            <w:pPr>
              <w:tabs>
                <w:tab w:val="decimal" w:pos="1038"/>
              </w:tabs>
              <w:spacing w:after="0" w:line="280" w:lineRule="atLeast"/>
              <w:ind w:right="4"/>
              <w:jc w:val="both"/>
              <w:rPr>
                <w:rFonts w:ascii="Times New Roman" w:hAnsi="Times New Roman" w:cs="Times New Roman"/>
                <w:b/>
                <w:bCs/>
                <w:szCs w:val="22"/>
                <w:lang w:val="en-GB"/>
              </w:rPr>
            </w:pPr>
            <w:r w:rsidRPr="00DA300D">
              <w:rPr>
                <w:rFonts w:ascii="Times New Roman" w:hAnsi="Times New Roman" w:cs="Times New Roman"/>
                <w:b/>
                <w:bCs/>
                <w:szCs w:val="22"/>
                <w:lang w:val="en-GB"/>
              </w:rPr>
              <w:t>4,435,568</w:t>
            </w:r>
          </w:p>
        </w:tc>
        <w:tc>
          <w:tcPr>
            <w:tcW w:w="240" w:type="dxa"/>
          </w:tcPr>
          <w:p w14:paraId="6FFF8F80" w14:textId="77777777" w:rsidR="009D06DB" w:rsidRPr="00DA300D" w:rsidRDefault="009D06DB" w:rsidP="00D70E77">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424" w:type="dxa"/>
            <w:tcBorders>
              <w:top w:val="single" w:sz="4" w:space="0" w:color="auto"/>
              <w:bottom w:val="single" w:sz="4" w:space="0" w:color="auto"/>
            </w:tcBorders>
            <w:shd w:val="clear" w:color="auto" w:fill="auto"/>
          </w:tcPr>
          <w:p w14:paraId="3A311351" w14:textId="77777777" w:rsidR="009D06DB" w:rsidRPr="00DA300D" w:rsidRDefault="009D06DB" w:rsidP="00D70E77">
            <w:pPr>
              <w:tabs>
                <w:tab w:val="decimal" w:pos="1242"/>
              </w:tabs>
              <w:spacing w:after="0" w:line="280" w:lineRule="atLeast"/>
              <w:ind w:right="-108"/>
              <w:jc w:val="both"/>
              <w:rPr>
                <w:rFonts w:ascii="Times New Roman" w:hAnsi="Times New Roman" w:cs="Times New Roman"/>
                <w:b/>
                <w:bCs/>
                <w:szCs w:val="22"/>
                <w:lang w:val="en-GB"/>
              </w:rPr>
            </w:pPr>
            <w:r>
              <w:rPr>
                <w:rFonts w:ascii="Times New Roman" w:hAnsi="Times New Roman" w:cs="Times New Roman"/>
                <w:b/>
                <w:bCs/>
                <w:szCs w:val="22"/>
                <w:lang w:val="en-GB"/>
              </w:rPr>
              <w:t>4,662,487</w:t>
            </w:r>
          </w:p>
        </w:tc>
      </w:tr>
    </w:tbl>
    <w:p w14:paraId="40C95C11" w14:textId="77777777" w:rsidR="00465CFE" w:rsidRPr="00DA300D" w:rsidRDefault="00465CFE" w:rsidP="00465CF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10088" w:type="dxa"/>
        <w:tblInd w:w="18" w:type="dxa"/>
        <w:tblLayout w:type="fixed"/>
        <w:tblLook w:val="01E0" w:firstRow="1" w:lastRow="1" w:firstColumn="1" w:lastColumn="1" w:noHBand="0" w:noVBand="0"/>
      </w:tblPr>
      <w:tblGrid>
        <w:gridCol w:w="3918"/>
        <w:gridCol w:w="1275"/>
        <w:gridCol w:w="240"/>
        <w:gridCol w:w="1351"/>
        <w:gridCol w:w="240"/>
        <w:gridCol w:w="1400"/>
        <w:gridCol w:w="240"/>
        <w:gridCol w:w="1424"/>
      </w:tblGrid>
      <w:tr w:rsidR="00465CFE" w:rsidRPr="00DA300D" w14:paraId="24282A75" w14:textId="77777777" w:rsidTr="00D70E77">
        <w:tc>
          <w:tcPr>
            <w:tcW w:w="3918" w:type="dxa"/>
            <w:vAlign w:val="bottom"/>
          </w:tcPr>
          <w:p w14:paraId="07DDC714" w14:textId="77777777" w:rsidR="00465CFE" w:rsidRPr="00DA300D" w:rsidRDefault="00465CFE" w:rsidP="00D70E77">
            <w:pPr>
              <w:spacing w:after="0" w:line="240" w:lineRule="atLeast"/>
              <w:ind w:right="-162"/>
              <w:rPr>
                <w:rFonts w:ascii="Times New Roman" w:eastAsia="Cordia New" w:hAnsi="Times New Roman" w:cs="Times New Roman"/>
                <w:b/>
                <w:bCs/>
                <w:i/>
                <w:iCs/>
                <w:szCs w:val="22"/>
              </w:rPr>
            </w:pPr>
            <w:r w:rsidRPr="00DA300D">
              <w:rPr>
                <w:rFonts w:ascii="Times New Roman" w:eastAsia="Cordia New" w:hAnsi="Times New Roman" w:cs="Times New Roman"/>
                <w:b/>
                <w:bCs/>
                <w:i/>
                <w:iCs/>
                <w:szCs w:val="22"/>
              </w:rPr>
              <w:t>Accumulated depreciation</w:t>
            </w:r>
          </w:p>
        </w:tc>
        <w:tc>
          <w:tcPr>
            <w:tcW w:w="1275" w:type="dxa"/>
            <w:shd w:val="clear" w:color="auto" w:fill="auto"/>
          </w:tcPr>
          <w:p w14:paraId="622B0801" w14:textId="77777777" w:rsidR="00465CFE" w:rsidRPr="00DA300D" w:rsidRDefault="00465CFE" w:rsidP="00D70E77">
            <w:pPr>
              <w:tabs>
                <w:tab w:val="decimal" w:pos="1242"/>
              </w:tabs>
              <w:spacing w:after="0" w:line="280" w:lineRule="atLeast"/>
              <w:ind w:right="-108"/>
              <w:jc w:val="thaiDistribute"/>
              <w:rPr>
                <w:rFonts w:ascii="Times New Roman" w:hAnsi="Times New Roman" w:cs="Times New Roman"/>
                <w:szCs w:val="22"/>
                <w:lang w:val="en-GB"/>
              </w:rPr>
            </w:pPr>
          </w:p>
        </w:tc>
        <w:tc>
          <w:tcPr>
            <w:tcW w:w="240" w:type="dxa"/>
          </w:tcPr>
          <w:p w14:paraId="27DF01FB" w14:textId="77777777" w:rsidR="00465CFE" w:rsidRPr="00DA300D" w:rsidRDefault="00465CFE" w:rsidP="00D70E77">
            <w:pPr>
              <w:tabs>
                <w:tab w:val="decimal" w:pos="1242"/>
              </w:tabs>
              <w:spacing w:after="0" w:line="280" w:lineRule="atLeast"/>
              <w:ind w:right="-108"/>
              <w:jc w:val="thaiDistribute"/>
              <w:rPr>
                <w:rFonts w:ascii="Times New Roman" w:hAnsi="Times New Roman" w:cs="Times New Roman"/>
                <w:szCs w:val="22"/>
                <w:lang w:val="en-GB"/>
              </w:rPr>
            </w:pPr>
          </w:p>
        </w:tc>
        <w:tc>
          <w:tcPr>
            <w:tcW w:w="1351" w:type="dxa"/>
          </w:tcPr>
          <w:p w14:paraId="315BB813" w14:textId="77777777" w:rsidR="00465CFE" w:rsidRPr="00DA300D" w:rsidRDefault="00465CFE" w:rsidP="00D70E77">
            <w:pPr>
              <w:tabs>
                <w:tab w:val="decimal" w:pos="1242"/>
              </w:tabs>
              <w:spacing w:after="0" w:line="280" w:lineRule="atLeast"/>
              <w:ind w:right="-108"/>
              <w:jc w:val="thaiDistribute"/>
              <w:rPr>
                <w:rFonts w:ascii="Times New Roman" w:hAnsi="Times New Roman" w:cs="Times New Roman"/>
                <w:szCs w:val="22"/>
                <w:lang w:val="en-GB"/>
              </w:rPr>
            </w:pPr>
          </w:p>
        </w:tc>
        <w:tc>
          <w:tcPr>
            <w:tcW w:w="240" w:type="dxa"/>
          </w:tcPr>
          <w:p w14:paraId="26B18C18" w14:textId="77777777" w:rsidR="00465CFE" w:rsidRPr="00DA300D" w:rsidRDefault="00465CFE" w:rsidP="00D70E77">
            <w:pPr>
              <w:tabs>
                <w:tab w:val="decimal" w:pos="1242"/>
              </w:tabs>
              <w:spacing w:after="0" w:line="280" w:lineRule="atLeast"/>
              <w:ind w:right="-108"/>
              <w:jc w:val="thaiDistribute"/>
              <w:rPr>
                <w:rFonts w:ascii="Times New Roman" w:hAnsi="Times New Roman" w:cs="Times New Roman"/>
                <w:szCs w:val="22"/>
                <w:lang w:val="en-GB"/>
              </w:rPr>
            </w:pPr>
          </w:p>
        </w:tc>
        <w:tc>
          <w:tcPr>
            <w:tcW w:w="1400" w:type="dxa"/>
          </w:tcPr>
          <w:p w14:paraId="04582A5F" w14:textId="77777777" w:rsidR="00465CFE" w:rsidRPr="00DA300D" w:rsidRDefault="00465CFE" w:rsidP="00D70E77">
            <w:pPr>
              <w:tabs>
                <w:tab w:val="decimal" w:pos="1242"/>
              </w:tabs>
              <w:spacing w:after="0" w:line="280" w:lineRule="atLeast"/>
              <w:ind w:right="-108"/>
              <w:jc w:val="thaiDistribute"/>
              <w:rPr>
                <w:rFonts w:ascii="Times New Roman" w:hAnsi="Times New Roman" w:cs="Times New Roman"/>
                <w:szCs w:val="22"/>
                <w:lang w:val="en-GB"/>
              </w:rPr>
            </w:pPr>
          </w:p>
        </w:tc>
        <w:tc>
          <w:tcPr>
            <w:tcW w:w="240" w:type="dxa"/>
          </w:tcPr>
          <w:p w14:paraId="455E3416" w14:textId="77777777" w:rsidR="00465CFE" w:rsidRPr="00DA300D" w:rsidRDefault="00465CFE" w:rsidP="00D70E77">
            <w:pPr>
              <w:tabs>
                <w:tab w:val="decimal" w:pos="1242"/>
              </w:tabs>
              <w:spacing w:after="0" w:line="280" w:lineRule="atLeast"/>
              <w:ind w:right="-108"/>
              <w:jc w:val="thaiDistribute"/>
              <w:rPr>
                <w:rFonts w:ascii="Times New Roman" w:hAnsi="Times New Roman" w:cs="Times New Roman"/>
                <w:szCs w:val="22"/>
                <w:lang w:val="en-GB"/>
              </w:rPr>
            </w:pPr>
          </w:p>
        </w:tc>
        <w:tc>
          <w:tcPr>
            <w:tcW w:w="1424" w:type="dxa"/>
            <w:shd w:val="clear" w:color="auto" w:fill="auto"/>
          </w:tcPr>
          <w:p w14:paraId="4A0104F6" w14:textId="77777777" w:rsidR="00465CFE" w:rsidRPr="00DA300D" w:rsidRDefault="00465CFE" w:rsidP="00D70E77">
            <w:pPr>
              <w:tabs>
                <w:tab w:val="decimal" w:pos="1242"/>
              </w:tabs>
              <w:spacing w:after="0" w:line="280" w:lineRule="atLeast"/>
              <w:ind w:right="-108"/>
              <w:jc w:val="thaiDistribute"/>
              <w:rPr>
                <w:rFonts w:ascii="Times New Roman" w:hAnsi="Times New Roman" w:cs="Times New Roman"/>
                <w:szCs w:val="22"/>
                <w:lang w:val="en-GB"/>
              </w:rPr>
            </w:pPr>
          </w:p>
        </w:tc>
      </w:tr>
      <w:tr w:rsidR="009D06DB" w:rsidRPr="00DA300D" w14:paraId="58D3E8CD" w14:textId="77777777" w:rsidTr="00D70E77">
        <w:tc>
          <w:tcPr>
            <w:tcW w:w="3918" w:type="dxa"/>
            <w:vAlign w:val="bottom"/>
          </w:tcPr>
          <w:p w14:paraId="33F1A338" w14:textId="77777777" w:rsidR="009D06DB" w:rsidRPr="00DA300D" w:rsidRDefault="009D06DB" w:rsidP="00D70E77">
            <w:pPr>
              <w:spacing w:after="0" w:line="240" w:lineRule="atLeast"/>
              <w:ind w:left="-18" w:right="-162"/>
              <w:rPr>
                <w:rFonts w:ascii="Times New Roman" w:eastAsia="Cordia New" w:hAnsi="Times New Roman" w:cs="Times New Roman"/>
                <w:szCs w:val="22"/>
              </w:rPr>
            </w:pPr>
            <w:r>
              <w:rPr>
                <w:rFonts w:ascii="Times New Roman" w:eastAsia="Cordia New" w:hAnsi="Times New Roman" w:cs="Times New Roman"/>
                <w:szCs w:val="22"/>
              </w:rPr>
              <w:t>At 1 January 2023</w:t>
            </w:r>
          </w:p>
        </w:tc>
        <w:tc>
          <w:tcPr>
            <w:tcW w:w="1275" w:type="dxa"/>
            <w:shd w:val="clear" w:color="auto" w:fill="auto"/>
          </w:tcPr>
          <w:p w14:paraId="580F7794" w14:textId="77777777" w:rsidR="009D06DB" w:rsidRPr="009D06DB" w:rsidRDefault="009D06DB" w:rsidP="00751A07">
            <w:pPr>
              <w:tabs>
                <w:tab w:val="decimal" w:pos="1059"/>
              </w:tabs>
              <w:spacing w:after="0" w:line="280" w:lineRule="atLeast"/>
              <w:ind w:right="-108"/>
              <w:jc w:val="both"/>
              <w:rPr>
                <w:rFonts w:ascii="Times New Roman" w:hAnsi="Times New Roman" w:cs="Times New Roman"/>
                <w:szCs w:val="22"/>
                <w:cs/>
                <w:lang w:val="en-GB"/>
              </w:rPr>
            </w:pPr>
            <w:r w:rsidRPr="009D06DB">
              <w:rPr>
                <w:rFonts w:ascii="Times New Roman" w:hAnsi="Times New Roman" w:cs="Times New Roman"/>
                <w:szCs w:val="22"/>
                <w:lang w:val="en-GB"/>
              </w:rPr>
              <w:t>284,189</w:t>
            </w:r>
          </w:p>
        </w:tc>
        <w:tc>
          <w:tcPr>
            <w:tcW w:w="240" w:type="dxa"/>
          </w:tcPr>
          <w:p w14:paraId="646B599B" w14:textId="77777777" w:rsidR="009D06DB" w:rsidRPr="009D06DB" w:rsidRDefault="009D06DB" w:rsidP="00751A07">
            <w:pPr>
              <w:tabs>
                <w:tab w:val="decimal" w:pos="792"/>
                <w:tab w:val="decimal" w:pos="1059"/>
              </w:tabs>
              <w:spacing w:after="0" w:line="280" w:lineRule="atLeast"/>
              <w:ind w:right="-108"/>
              <w:jc w:val="both"/>
              <w:rPr>
                <w:rFonts w:ascii="Times New Roman" w:hAnsi="Times New Roman" w:cs="Times New Roman"/>
                <w:szCs w:val="22"/>
                <w:lang w:val="en-GB"/>
              </w:rPr>
            </w:pPr>
          </w:p>
        </w:tc>
        <w:tc>
          <w:tcPr>
            <w:tcW w:w="1351" w:type="dxa"/>
          </w:tcPr>
          <w:p w14:paraId="05597E48" w14:textId="77777777" w:rsidR="009D06DB" w:rsidRPr="009D06DB" w:rsidRDefault="009D06DB" w:rsidP="00751A07">
            <w:pPr>
              <w:tabs>
                <w:tab w:val="decimal" w:pos="1135"/>
              </w:tabs>
              <w:spacing w:after="0" w:line="280" w:lineRule="atLeast"/>
              <w:ind w:right="-108"/>
              <w:jc w:val="both"/>
              <w:rPr>
                <w:rFonts w:ascii="Times New Roman" w:hAnsi="Times New Roman" w:cs="Times New Roman"/>
                <w:szCs w:val="22"/>
                <w:cs/>
                <w:lang w:val="en-GB"/>
              </w:rPr>
            </w:pPr>
            <w:r w:rsidRPr="009D06DB">
              <w:rPr>
                <w:rFonts w:ascii="Times New Roman" w:hAnsi="Times New Roman" w:cs="Times New Roman"/>
                <w:szCs w:val="22"/>
                <w:lang w:val="en-GB"/>
              </w:rPr>
              <w:t>122,914</w:t>
            </w:r>
          </w:p>
        </w:tc>
        <w:tc>
          <w:tcPr>
            <w:tcW w:w="240" w:type="dxa"/>
          </w:tcPr>
          <w:p w14:paraId="554E4401" w14:textId="77777777" w:rsidR="009D06DB" w:rsidRPr="009D06DB" w:rsidRDefault="009D06DB" w:rsidP="00751A07">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00" w:type="dxa"/>
          </w:tcPr>
          <w:p w14:paraId="3693CEE1" w14:textId="77777777" w:rsidR="009D06DB" w:rsidRPr="009D06DB" w:rsidRDefault="009D06DB" w:rsidP="00751A07">
            <w:pPr>
              <w:tabs>
                <w:tab w:val="decimal" w:pos="1059"/>
              </w:tabs>
              <w:spacing w:after="0" w:line="280" w:lineRule="atLeast"/>
              <w:ind w:right="-108"/>
              <w:jc w:val="both"/>
              <w:rPr>
                <w:rFonts w:ascii="Times New Roman" w:hAnsi="Times New Roman" w:cs="Times New Roman"/>
                <w:szCs w:val="22"/>
                <w:lang w:val="en-GB"/>
              </w:rPr>
            </w:pPr>
            <w:r w:rsidRPr="009D06DB">
              <w:rPr>
                <w:rFonts w:ascii="Times New Roman" w:hAnsi="Times New Roman" w:cs="Times New Roman"/>
                <w:szCs w:val="22"/>
                <w:lang w:val="en-GB"/>
              </w:rPr>
              <w:t>887,189</w:t>
            </w:r>
          </w:p>
        </w:tc>
        <w:tc>
          <w:tcPr>
            <w:tcW w:w="240" w:type="dxa"/>
          </w:tcPr>
          <w:p w14:paraId="5F745285" w14:textId="77777777" w:rsidR="009D06DB" w:rsidRPr="009D06DB" w:rsidRDefault="009D06DB" w:rsidP="00751A07">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24" w:type="dxa"/>
            <w:shd w:val="clear" w:color="auto" w:fill="auto"/>
          </w:tcPr>
          <w:p w14:paraId="0C8EAEC8" w14:textId="77777777" w:rsidR="009D06DB" w:rsidRPr="009D06DB" w:rsidRDefault="009D06DB" w:rsidP="00751A07">
            <w:pPr>
              <w:tabs>
                <w:tab w:val="decimal" w:pos="1241"/>
              </w:tabs>
              <w:spacing w:after="0" w:line="280" w:lineRule="atLeast"/>
              <w:ind w:right="-108"/>
              <w:jc w:val="both"/>
              <w:rPr>
                <w:rFonts w:ascii="Times New Roman" w:hAnsi="Times New Roman" w:cs="Times New Roman"/>
                <w:szCs w:val="22"/>
                <w:cs/>
                <w:lang w:val="en-GB"/>
              </w:rPr>
            </w:pPr>
            <w:r w:rsidRPr="009D06DB">
              <w:rPr>
                <w:rFonts w:ascii="Times New Roman" w:hAnsi="Times New Roman" w:cs="Times New Roman"/>
                <w:szCs w:val="22"/>
                <w:lang w:val="en-GB"/>
              </w:rPr>
              <w:t>1,294,292</w:t>
            </w:r>
          </w:p>
        </w:tc>
      </w:tr>
      <w:tr w:rsidR="009D06DB" w:rsidRPr="00DA300D" w14:paraId="36380597" w14:textId="77777777" w:rsidTr="00D70E77">
        <w:tc>
          <w:tcPr>
            <w:tcW w:w="3918" w:type="dxa"/>
            <w:vAlign w:val="bottom"/>
          </w:tcPr>
          <w:p w14:paraId="5496D883" w14:textId="77777777" w:rsidR="009D06DB" w:rsidRPr="00DA300D" w:rsidRDefault="009D06DB" w:rsidP="00D70E77">
            <w:pPr>
              <w:spacing w:after="0" w:line="240" w:lineRule="atLeast"/>
              <w:ind w:right="-162"/>
              <w:rPr>
                <w:rFonts w:ascii="Times New Roman" w:eastAsia="Cordia New" w:hAnsi="Times New Roman" w:cs="Times New Roman"/>
                <w:szCs w:val="22"/>
                <w:cs/>
              </w:rPr>
            </w:pPr>
            <w:r w:rsidRPr="00DA300D">
              <w:rPr>
                <w:rFonts w:ascii="Times New Roman" w:eastAsia="Cordia New" w:hAnsi="Times New Roman" w:cs="Times New Roman"/>
                <w:szCs w:val="22"/>
              </w:rPr>
              <w:t>Depreciation charge for the year</w:t>
            </w:r>
          </w:p>
        </w:tc>
        <w:tc>
          <w:tcPr>
            <w:tcW w:w="1275" w:type="dxa"/>
            <w:shd w:val="clear" w:color="auto" w:fill="auto"/>
          </w:tcPr>
          <w:p w14:paraId="39FD03D7" w14:textId="77777777" w:rsidR="009D06DB" w:rsidRPr="009D06DB" w:rsidRDefault="009D06DB" w:rsidP="00751A07">
            <w:pPr>
              <w:tabs>
                <w:tab w:val="decimal" w:pos="1059"/>
              </w:tabs>
              <w:spacing w:after="0" w:line="280" w:lineRule="atLeast"/>
              <w:ind w:right="-108"/>
              <w:jc w:val="both"/>
              <w:rPr>
                <w:rFonts w:ascii="Times New Roman" w:hAnsi="Times New Roman" w:cs="Times New Roman"/>
                <w:szCs w:val="22"/>
                <w:cs/>
                <w:lang w:val="en-GB"/>
              </w:rPr>
            </w:pPr>
            <w:r w:rsidRPr="009D06DB">
              <w:rPr>
                <w:rFonts w:ascii="Times New Roman" w:hAnsi="Times New Roman" w:cs="Times New Roman"/>
                <w:szCs w:val="22"/>
                <w:lang w:val="en-GB"/>
              </w:rPr>
              <w:t>370,785</w:t>
            </w:r>
          </w:p>
        </w:tc>
        <w:tc>
          <w:tcPr>
            <w:tcW w:w="240" w:type="dxa"/>
          </w:tcPr>
          <w:p w14:paraId="3A891850" w14:textId="77777777" w:rsidR="009D06DB" w:rsidRPr="009D06DB" w:rsidRDefault="009D06DB" w:rsidP="00751A07">
            <w:pPr>
              <w:tabs>
                <w:tab w:val="decimal" w:pos="792"/>
                <w:tab w:val="decimal" w:pos="1059"/>
              </w:tabs>
              <w:spacing w:after="0" w:line="280" w:lineRule="atLeast"/>
              <w:ind w:right="-108"/>
              <w:jc w:val="both"/>
              <w:rPr>
                <w:rFonts w:ascii="Times New Roman" w:hAnsi="Times New Roman" w:cs="Times New Roman"/>
                <w:szCs w:val="22"/>
                <w:lang w:val="en-GB"/>
              </w:rPr>
            </w:pPr>
          </w:p>
        </w:tc>
        <w:tc>
          <w:tcPr>
            <w:tcW w:w="1351" w:type="dxa"/>
          </w:tcPr>
          <w:p w14:paraId="38767A4C" w14:textId="77777777" w:rsidR="009D06DB" w:rsidRPr="009D06DB" w:rsidRDefault="009D06DB" w:rsidP="00751A07">
            <w:pPr>
              <w:tabs>
                <w:tab w:val="decimal" w:pos="1135"/>
              </w:tabs>
              <w:spacing w:after="0" w:line="280" w:lineRule="atLeast"/>
              <w:ind w:right="-108"/>
              <w:jc w:val="both"/>
              <w:rPr>
                <w:rFonts w:ascii="Times New Roman" w:hAnsi="Times New Roman" w:cs="Times New Roman"/>
                <w:szCs w:val="22"/>
                <w:cs/>
                <w:lang w:val="en-GB"/>
              </w:rPr>
            </w:pPr>
            <w:r w:rsidRPr="009D06DB">
              <w:rPr>
                <w:rFonts w:ascii="Times New Roman" w:hAnsi="Times New Roman" w:cs="Times New Roman"/>
                <w:szCs w:val="22"/>
                <w:lang w:val="en-GB"/>
              </w:rPr>
              <w:t>104,005</w:t>
            </w:r>
          </w:p>
        </w:tc>
        <w:tc>
          <w:tcPr>
            <w:tcW w:w="240" w:type="dxa"/>
          </w:tcPr>
          <w:p w14:paraId="343E8928" w14:textId="77777777" w:rsidR="009D06DB" w:rsidRPr="009D06DB" w:rsidRDefault="009D06DB" w:rsidP="00751A07">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00" w:type="dxa"/>
          </w:tcPr>
          <w:p w14:paraId="5E208B50" w14:textId="77777777" w:rsidR="009D06DB" w:rsidRPr="009D06DB" w:rsidRDefault="009D06DB" w:rsidP="00751A07">
            <w:pPr>
              <w:tabs>
                <w:tab w:val="decimal" w:pos="1059"/>
              </w:tabs>
              <w:spacing w:after="0" w:line="280" w:lineRule="atLeast"/>
              <w:ind w:right="-108"/>
              <w:jc w:val="both"/>
              <w:rPr>
                <w:rFonts w:ascii="Times New Roman" w:hAnsi="Times New Roman" w:cs="Times New Roman"/>
                <w:szCs w:val="22"/>
                <w:lang w:val="en-GB"/>
              </w:rPr>
            </w:pPr>
            <w:r w:rsidRPr="009D06DB">
              <w:rPr>
                <w:rFonts w:ascii="Times New Roman" w:hAnsi="Times New Roman" w:cs="Times New Roman"/>
                <w:szCs w:val="22"/>
                <w:lang w:val="en-GB"/>
              </w:rPr>
              <w:t>902,150</w:t>
            </w:r>
          </w:p>
        </w:tc>
        <w:tc>
          <w:tcPr>
            <w:tcW w:w="240" w:type="dxa"/>
          </w:tcPr>
          <w:p w14:paraId="218D565A" w14:textId="77777777" w:rsidR="009D06DB" w:rsidRPr="009D06DB" w:rsidRDefault="009D06DB" w:rsidP="00751A07">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24" w:type="dxa"/>
            <w:shd w:val="clear" w:color="auto" w:fill="auto"/>
          </w:tcPr>
          <w:p w14:paraId="46368FD0" w14:textId="77777777" w:rsidR="009D06DB" w:rsidRPr="009D06DB" w:rsidRDefault="009D06DB" w:rsidP="00751A07">
            <w:pPr>
              <w:tabs>
                <w:tab w:val="decimal" w:pos="1241"/>
              </w:tabs>
              <w:spacing w:after="0" w:line="280" w:lineRule="atLeast"/>
              <w:ind w:right="-108"/>
              <w:jc w:val="both"/>
              <w:rPr>
                <w:rFonts w:ascii="Times New Roman" w:hAnsi="Times New Roman" w:cs="Times New Roman"/>
                <w:szCs w:val="22"/>
                <w:cs/>
                <w:lang w:val="en-GB"/>
              </w:rPr>
            </w:pPr>
            <w:r w:rsidRPr="009D06DB">
              <w:rPr>
                <w:rFonts w:ascii="Times New Roman" w:hAnsi="Times New Roman" w:cs="Times New Roman"/>
                <w:szCs w:val="22"/>
                <w:lang w:val="en-GB"/>
              </w:rPr>
              <w:t>1,376,940</w:t>
            </w:r>
          </w:p>
        </w:tc>
      </w:tr>
      <w:tr w:rsidR="00465CFE" w:rsidRPr="00DA300D" w14:paraId="55E705CA" w14:textId="77777777" w:rsidTr="00D70E77">
        <w:tc>
          <w:tcPr>
            <w:tcW w:w="3918" w:type="dxa"/>
            <w:vAlign w:val="bottom"/>
          </w:tcPr>
          <w:p w14:paraId="1E3B4255" w14:textId="77777777" w:rsidR="00465CFE" w:rsidRPr="00DA300D" w:rsidRDefault="00985321" w:rsidP="00D70E77">
            <w:pPr>
              <w:spacing w:after="0" w:line="240" w:lineRule="atLeast"/>
              <w:ind w:right="-162"/>
              <w:rPr>
                <w:rFonts w:ascii="Times New Roman" w:eastAsia="Cordia New" w:hAnsi="Times New Roman" w:cs="Times New Roman"/>
                <w:b/>
                <w:bCs/>
                <w:szCs w:val="22"/>
              </w:rPr>
            </w:pPr>
            <w:r>
              <w:rPr>
                <w:rFonts w:ascii="Times New Roman" w:eastAsia="Cordia New" w:hAnsi="Times New Roman" w:cs="Times New Roman"/>
                <w:b/>
                <w:bCs/>
                <w:szCs w:val="22"/>
              </w:rPr>
              <w:t>At 31 December 2023</w:t>
            </w:r>
          </w:p>
        </w:tc>
        <w:tc>
          <w:tcPr>
            <w:tcW w:w="1275" w:type="dxa"/>
            <w:tcBorders>
              <w:top w:val="single" w:sz="4" w:space="0" w:color="auto"/>
            </w:tcBorders>
            <w:shd w:val="clear" w:color="auto" w:fill="auto"/>
          </w:tcPr>
          <w:p w14:paraId="626C6D80" w14:textId="77777777" w:rsidR="00465CFE" w:rsidRPr="00DA300D" w:rsidRDefault="00465CFE" w:rsidP="00D70E77">
            <w:pPr>
              <w:tabs>
                <w:tab w:val="decimal" w:pos="1059"/>
              </w:tabs>
              <w:spacing w:after="0" w:line="280" w:lineRule="atLeast"/>
              <w:ind w:right="-108"/>
              <w:jc w:val="both"/>
              <w:rPr>
                <w:rFonts w:ascii="Times New Roman" w:hAnsi="Times New Roman" w:cs="Times New Roman"/>
                <w:szCs w:val="22"/>
                <w:lang w:val="en-GB"/>
              </w:rPr>
            </w:pPr>
          </w:p>
        </w:tc>
        <w:tc>
          <w:tcPr>
            <w:tcW w:w="240" w:type="dxa"/>
          </w:tcPr>
          <w:p w14:paraId="74B1B14C" w14:textId="77777777" w:rsidR="00465CFE" w:rsidRPr="00DA300D" w:rsidRDefault="00465CFE" w:rsidP="00D70E77">
            <w:pPr>
              <w:tabs>
                <w:tab w:val="decimal" w:pos="1242"/>
              </w:tabs>
              <w:spacing w:after="0" w:line="280" w:lineRule="atLeast"/>
              <w:ind w:right="-108"/>
              <w:jc w:val="both"/>
              <w:rPr>
                <w:rFonts w:ascii="Times New Roman" w:hAnsi="Times New Roman" w:cs="Times New Roman"/>
                <w:szCs w:val="22"/>
                <w:lang w:val="en-GB"/>
              </w:rPr>
            </w:pPr>
          </w:p>
        </w:tc>
        <w:tc>
          <w:tcPr>
            <w:tcW w:w="1351" w:type="dxa"/>
            <w:tcBorders>
              <w:top w:val="single" w:sz="4" w:space="0" w:color="auto"/>
            </w:tcBorders>
          </w:tcPr>
          <w:p w14:paraId="5FEB9CBB" w14:textId="77777777" w:rsidR="00465CFE" w:rsidRPr="00DA300D" w:rsidRDefault="00465CFE" w:rsidP="00D70E77">
            <w:pPr>
              <w:tabs>
                <w:tab w:val="decimal" w:pos="1135"/>
              </w:tabs>
              <w:spacing w:after="0" w:line="280" w:lineRule="atLeast"/>
              <w:ind w:right="-108"/>
              <w:jc w:val="both"/>
              <w:rPr>
                <w:rFonts w:ascii="Times New Roman" w:hAnsi="Times New Roman" w:cs="Times New Roman"/>
                <w:szCs w:val="22"/>
                <w:lang w:val="en-GB"/>
              </w:rPr>
            </w:pPr>
          </w:p>
        </w:tc>
        <w:tc>
          <w:tcPr>
            <w:tcW w:w="240" w:type="dxa"/>
          </w:tcPr>
          <w:p w14:paraId="6CE88FF7" w14:textId="77777777" w:rsidR="00465CFE" w:rsidRPr="00DA300D" w:rsidRDefault="00465CFE" w:rsidP="00D70E77">
            <w:pPr>
              <w:tabs>
                <w:tab w:val="decimal" w:pos="1242"/>
              </w:tabs>
              <w:spacing w:after="0" w:line="280" w:lineRule="atLeast"/>
              <w:ind w:right="-108"/>
              <w:jc w:val="both"/>
              <w:rPr>
                <w:rFonts w:ascii="Times New Roman" w:hAnsi="Times New Roman" w:cs="Times New Roman"/>
                <w:szCs w:val="22"/>
                <w:lang w:val="en-GB"/>
              </w:rPr>
            </w:pPr>
          </w:p>
        </w:tc>
        <w:tc>
          <w:tcPr>
            <w:tcW w:w="1400" w:type="dxa"/>
            <w:tcBorders>
              <w:top w:val="single" w:sz="4" w:space="0" w:color="auto"/>
            </w:tcBorders>
          </w:tcPr>
          <w:p w14:paraId="30E7F55C" w14:textId="77777777" w:rsidR="00465CFE" w:rsidRPr="00DA300D" w:rsidRDefault="00465CFE" w:rsidP="00D70E77">
            <w:pPr>
              <w:tabs>
                <w:tab w:val="decimal" w:pos="1059"/>
              </w:tabs>
              <w:spacing w:after="0" w:line="280" w:lineRule="atLeast"/>
              <w:ind w:right="4"/>
              <w:jc w:val="both"/>
              <w:rPr>
                <w:rFonts w:ascii="Times New Roman" w:hAnsi="Times New Roman" w:cs="Times New Roman"/>
                <w:szCs w:val="22"/>
                <w:lang w:val="en-GB"/>
              </w:rPr>
            </w:pPr>
          </w:p>
        </w:tc>
        <w:tc>
          <w:tcPr>
            <w:tcW w:w="240" w:type="dxa"/>
          </w:tcPr>
          <w:p w14:paraId="4DBCA35C" w14:textId="77777777" w:rsidR="00465CFE" w:rsidRPr="00DA300D" w:rsidRDefault="00465CFE" w:rsidP="00D70E77">
            <w:pPr>
              <w:tabs>
                <w:tab w:val="decimal" w:pos="1242"/>
              </w:tabs>
              <w:spacing w:after="0" w:line="280" w:lineRule="atLeast"/>
              <w:ind w:right="-108"/>
              <w:jc w:val="both"/>
              <w:rPr>
                <w:rFonts w:ascii="Times New Roman" w:hAnsi="Times New Roman" w:cs="Times New Roman"/>
                <w:szCs w:val="22"/>
                <w:lang w:val="en-GB"/>
              </w:rPr>
            </w:pPr>
          </w:p>
        </w:tc>
        <w:tc>
          <w:tcPr>
            <w:tcW w:w="1424" w:type="dxa"/>
            <w:tcBorders>
              <w:top w:val="single" w:sz="4" w:space="0" w:color="auto"/>
            </w:tcBorders>
            <w:shd w:val="clear" w:color="auto" w:fill="auto"/>
          </w:tcPr>
          <w:p w14:paraId="58D3F190" w14:textId="77777777" w:rsidR="00465CFE" w:rsidRPr="00DA300D" w:rsidRDefault="00465CFE" w:rsidP="00D70E77">
            <w:pPr>
              <w:tabs>
                <w:tab w:val="decimal" w:pos="1241"/>
              </w:tabs>
              <w:spacing w:after="0" w:line="280" w:lineRule="atLeast"/>
              <w:ind w:right="-108"/>
              <w:jc w:val="both"/>
              <w:rPr>
                <w:rFonts w:ascii="Times New Roman" w:hAnsi="Times New Roman" w:cs="Times New Roman"/>
                <w:szCs w:val="22"/>
                <w:lang w:val="en-GB"/>
              </w:rPr>
            </w:pPr>
          </w:p>
        </w:tc>
      </w:tr>
      <w:tr w:rsidR="009D06DB" w:rsidRPr="00DA300D" w14:paraId="7FDE8A39" w14:textId="77777777" w:rsidTr="00D70E77">
        <w:tc>
          <w:tcPr>
            <w:tcW w:w="3918" w:type="dxa"/>
            <w:vAlign w:val="bottom"/>
          </w:tcPr>
          <w:p w14:paraId="1AD6067A" w14:textId="77777777" w:rsidR="009D06DB" w:rsidRPr="00DA300D" w:rsidRDefault="009D06DB" w:rsidP="00D70E77">
            <w:pPr>
              <w:spacing w:after="0" w:line="240" w:lineRule="atLeast"/>
              <w:ind w:right="-162"/>
              <w:rPr>
                <w:rFonts w:ascii="Times New Roman" w:eastAsia="Cordia New" w:hAnsi="Times New Roman" w:cs="Times New Roman"/>
                <w:b/>
                <w:bCs/>
                <w:szCs w:val="22"/>
                <w:cs/>
              </w:rPr>
            </w:pPr>
            <w:r w:rsidRPr="00DA300D">
              <w:rPr>
                <w:rFonts w:ascii="Times New Roman" w:eastAsia="Cordia New" w:hAnsi="Times New Roman" w:cs="Times New Roman" w:hint="cs"/>
                <w:b/>
                <w:bCs/>
                <w:szCs w:val="22"/>
                <w:cs/>
              </w:rPr>
              <w:t xml:space="preserve">  </w:t>
            </w:r>
            <w:r w:rsidRPr="00DA300D">
              <w:rPr>
                <w:rFonts w:ascii="Times New Roman" w:eastAsia="Cordia New" w:hAnsi="Times New Roman" w:cs="Times New Roman"/>
                <w:b/>
                <w:bCs/>
                <w:szCs w:val="22"/>
              </w:rPr>
              <w:t>and 1 January 202</w:t>
            </w:r>
            <w:r>
              <w:rPr>
                <w:rFonts w:ascii="Times New Roman" w:eastAsia="Cordia New" w:hAnsi="Times New Roman" w:cs="Times New Roman"/>
                <w:b/>
                <w:bCs/>
                <w:szCs w:val="22"/>
              </w:rPr>
              <w:t>4</w:t>
            </w:r>
          </w:p>
        </w:tc>
        <w:tc>
          <w:tcPr>
            <w:tcW w:w="1275" w:type="dxa"/>
            <w:shd w:val="clear" w:color="auto" w:fill="auto"/>
          </w:tcPr>
          <w:p w14:paraId="1FC345F9" w14:textId="77777777" w:rsidR="009D06DB" w:rsidRPr="00DA300D" w:rsidRDefault="009D06DB" w:rsidP="00751A07">
            <w:pPr>
              <w:tabs>
                <w:tab w:val="decimal" w:pos="1059"/>
              </w:tabs>
              <w:spacing w:after="0" w:line="280" w:lineRule="atLeast"/>
              <w:ind w:right="-108"/>
              <w:jc w:val="both"/>
              <w:rPr>
                <w:rFonts w:ascii="Times New Roman" w:hAnsi="Times New Roman" w:cs="Times New Roman"/>
                <w:b/>
                <w:bCs/>
                <w:szCs w:val="22"/>
                <w:lang w:val="en-GB"/>
              </w:rPr>
            </w:pPr>
            <w:r w:rsidRPr="00DA300D">
              <w:rPr>
                <w:rFonts w:ascii="Times New Roman" w:hAnsi="Times New Roman" w:cs="Times New Roman"/>
                <w:b/>
                <w:bCs/>
                <w:szCs w:val="22"/>
                <w:lang w:val="en-GB"/>
              </w:rPr>
              <w:t>654,974</w:t>
            </w:r>
          </w:p>
        </w:tc>
        <w:tc>
          <w:tcPr>
            <w:tcW w:w="240" w:type="dxa"/>
          </w:tcPr>
          <w:p w14:paraId="21601828" w14:textId="77777777" w:rsidR="009D06DB" w:rsidRPr="00DA300D" w:rsidRDefault="009D06DB" w:rsidP="00751A07">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351" w:type="dxa"/>
          </w:tcPr>
          <w:p w14:paraId="7E8B80EE" w14:textId="77777777" w:rsidR="009D06DB" w:rsidRPr="00DA300D" w:rsidRDefault="009D06DB" w:rsidP="00751A07">
            <w:pPr>
              <w:tabs>
                <w:tab w:val="decimal" w:pos="1135"/>
              </w:tabs>
              <w:spacing w:after="0" w:line="280" w:lineRule="atLeast"/>
              <w:ind w:right="-108"/>
              <w:jc w:val="both"/>
              <w:rPr>
                <w:rFonts w:ascii="Times New Roman" w:hAnsi="Times New Roman" w:cs="Times New Roman"/>
                <w:b/>
                <w:bCs/>
                <w:szCs w:val="22"/>
                <w:lang w:val="en-GB"/>
              </w:rPr>
            </w:pPr>
            <w:r w:rsidRPr="00DA300D">
              <w:rPr>
                <w:rFonts w:ascii="Times New Roman" w:hAnsi="Times New Roman" w:cs="Times New Roman"/>
                <w:b/>
                <w:bCs/>
                <w:szCs w:val="22"/>
                <w:lang w:val="en-GB"/>
              </w:rPr>
              <w:t>226,919</w:t>
            </w:r>
          </w:p>
        </w:tc>
        <w:tc>
          <w:tcPr>
            <w:tcW w:w="240" w:type="dxa"/>
          </w:tcPr>
          <w:p w14:paraId="48DE38D3" w14:textId="77777777" w:rsidR="009D06DB" w:rsidRPr="00DA300D" w:rsidRDefault="009D06DB" w:rsidP="00751A07">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400" w:type="dxa"/>
          </w:tcPr>
          <w:p w14:paraId="1036D4FE" w14:textId="77777777" w:rsidR="009D06DB" w:rsidRPr="00DA300D" w:rsidRDefault="009D06DB" w:rsidP="00751A07">
            <w:pPr>
              <w:tabs>
                <w:tab w:val="decimal" w:pos="1059"/>
              </w:tabs>
              <w:spacing w:after="0" w:line="280" w:lineRule="atLeast"/>
              <w:ind w:right="-108"/>
              <w:jc w:val="both"/>
              <w:rPr>
                <w:rFonts w:ascii="Times New Roman" w:hAnsi="Times New Roman" w:cs="Times New Roman"/>
                <w:b/>
                <w:bCs/>
                <w:szCs w:val="22"/>
                <w:lang w:val="en-GB"/>
              </w:rPr>
            </w:pPr>
            <w:r w:rsidRPr="00DA300D">
              <w:rPr>
                <w:rFonts w:ascii="Times New Roman" w:hAnsi="Times New Roman" w:cs="Times New Roman"/>
                <w:b/>
                <w:bCs/>
                <w:szCs w:val="22"/>
                <w:lang w:val="en-GB"/>
              </w:rPr>
              <w:t>1,789,339</w:t>
            </w:r>
          </w:p>
        </w:tc>
        <w:tc>
          <w:tcPr>
            <w:tcW w:w="240" w:type="dxa"/>
          </w:tcPr>
          <w:p w14:paraId="2295BBB0" w14:textId="77777777" w:rsidR="009D06DB" w:rsidRPr="00DA300D" w:rsidRDefault="009D06DB" w:rsidP="00751A07">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424" w:type="dxa"/>
            <w:shd w:val="clear" w:color="auto" w:fill="auto"/>
          </w:tcPr>
          <w:p w14:paraId="654E173E" w14:textId="77777777" w:rsidR="009D06DB" w:rsidRPr="00DA300D" w:rsidRDefault="009D06DB" w:rsidP="00751A07">
            <w:pPr>
              <w:tabs>
                <w:tab w:val="decimal" w:pos="1241"/>
              </w:tabs>
              <w:spacing w:after="0" w:line="280" w:lineRule="atLeast"/>
              <w:ind w:right="-108"/>
              <w:jc w:val="both"/>
              <w:rPr>
                <w:rFonts w:ascii="Times New Roman" w:hAnsi="Times New Roman" w:cs="Times New Roman"/>
                <w:b/>
                <w:bCs/>
                <w:szCs w:val="22"/>
                <w:lang w:val="en-GB"/>
              </w:rPr>
            </w:pPr>
            <w:r w:rsidRPr="00DA300D">
              <w:rPr>
                <w:rFonts w:ascii="Times New Roman" w:hAnsi="Times New Roman" w:cs="Times New Roman"/>
                <w:b/>
                <w:bCs/>
                <w:szCs w:val="22"/>
                <w:lang w:val="en-GB"/>
              </w:rPr>
              <w:t>2,671,232</w:t>
            </w:r>
          </w:p>
        </w:tc>
      </w:tr>
      <w:tr w:rsidR="009D06DB" w:rsidRPr="00DA300D" w14:paraId="07B4FAB0" w14:textId="77777777" w:rsidTr="00D70E77">
        <w:trPr>
          <w:trHeight w:val="80"/>
        </w:trPr>
        <w:tc>
          <w:tcPr>
            <w:tcW w:w="3918" w:type="dxa"/>
            <w:vAlign w:val="bottom"/>
          </w:tcPr>
          <w:p w14:paraId="1769B1B5" w14:textId="77777777" w:rsidR="009D06DB" w:rsidRPr="00DA300D" w:rsidRDefault="009D06DB" w:rsidP="00D70E77">
            <w:pPr>
              <w:spacing w:after="0" w:line="240" w:lineRule="atLeast"/>
              <w:ind w:right="-162"/>
              <w:rPr>
                <w:rFonts w:ascii="Times New Roman" w:eastAsia="Cordia New" w:hAnsi="Times New Roman" w:cs="Times New Roman"/>
                <w:szCs w:val="22"/>
                <w:cs/>
              </w:rPr>
            </w:pPr>
            <w:r w:rsidRPr="00DA300D">
              <w:rPr>
                <w:rFonts w:ascii="Times New Roman" w:eastAsia="Cordia New" w:hAnsi="Times New Roman" w:cs="Times New Roman"/>
                <w:szCs w:val="22"/>
              </w:rPr>
              <w:t>Depreciation charge for the year</w:t>
            </w:r>
          </w:p>
        </w:tc>
        <w:tc>
          <w:tcPr>
            <w:tcW w:w="1275" w:type="dxa"/>
            <w:shd w:val="clear" w:color="auto" w:fill="auto"/>
          </w:tcPr>
          <w:p w14:paraId="4CD3301D" w14:textId="77777777" w:rsidR="009D06DB" w:rsidRPr="00DA300D" w:rsidRDefault="009D06DB" w:rsidP="00D70E77">
            <w:pPr>
              <w:tabs>
                <w:tab w:val="decimal" w:pos="1059"/>
              </w:tabs>
              <w:spacing w:after="0" w:line="280" w:lineRule="atLeast"/>
              <w:ind w:right="-108"/>
              <w:jc w:val="both"/>
              <w:rPr>
                <w:rFonts w:ascii="Times New Roman" w:hAnsi="Times New Roman" w:cs="Times New Roman"/>
                <w:szCs w:val="22"/>
                <w:cs/>
                <w:lang w:val="en-GB"/>
              </w:rPr>
            </w:pPr>
            <w:r>
              <w:rPr>
                <w:rFonts w:ascii="Times New Roman" w:hAnsi="Times New Roman" w:cs="Times New Roman"/>
                <w:szCs w:val="22"/>
                <w:lang w:val="en-GB"/>
              </w:rPr>
              <w:t>86,596</w:t>
            </w:r>
          </w:p>
        </w:tc>
        <w:tc>
          <w:tcPr>
            <w:tcW w:w="240" w:type="dxa"/>
          </w:tcPr>
          <w:p w14:paraId="5CE9ADB0" w14:textId="77777777" w:rsidR="009D06DB" w:rsidRPr="00DA300D" w:rsidRDefault="009D06DB" w:rsidP="00D70E77">
            <w:pPr>
              <w:tabs>
                <w:tab w:val="decimal" w:pos="792"/>
                <w:tab w:val="decimal" w:pos="1059"/>
              </w:tabs>
              <w:spacing w:after="0" w:line="280" w:lineRule="atLeast"/>
              <w:ind w:right="-108"/>
              <w:jc w:val="both"/>
              <w:rPr>
                <w:rFonts w:ascii="Times New Roman" w:hAnsi="Times New Roman" w:cs="Times New Roman"/>
                <w:szCs w:val="22"/>
                <w:lang w:val="en-GB"/>
              </w:rPr>
            </w:pPr>
          </w:p>
        </w:tc>
        <w:tc>
          <w:tcPr>
            <w:tcW w:w="1351" w:type="dxa"/>
          </w:tcPr>
          <w:p w14:paraId="0BB91B06" w14:textId="77777777" w:rsidR="009D06DB" w:rsidRPr="009D06DB" w:rsidRDefault="009D06DB" w:rsidP="00751A07">
            <w:pPr>
              <w:spacing w:after="0" w:line="280" w:lineRule="atLeast"/>
              <w:ind w:right="-108"/>
              <w:jc w:val="center"/>
              <w:rPr>
                <w:rFonts w:ascii="Times New Roman" w:hAnsi="Times New Roman" w:cs="Times New Roman"/>
                <w:szCs w:val="22"/>
                <w:lang w:val="en-GB"/>
              </w:rPr>
            </w:pPr>
            <w:r w:rsidRPr="009D06DB">
              <w:rPr>
                <w:rFonts w:ascii="Times New Roman" w:hAnsi="Times New Roman" w:cs="Times New Roman"/>
                <w:szCs w:val="22"/>
                <w:lang w:val="en-GB"/>
              </w:rPr>
              <w:t>-</w:t>
            </w:r>
          </w:p>
        </w:tc>
        <w:tc>
          <w:tcPr>
            <w:tcW w:w="240" w:type="dxa"/>
          </w:tcPr>
          <w:p w14:paraId="574E5FBD" w14:textId="77777777" w:rsidR="009D06DB" w:rsidRPr="00DA300D" w:rsidRDefault="009D06DB" w:rsidP="00D70E77">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00" w:type="dxa"/>
          </w:tcPr>
          <w:p w14:paraId="74BBB617" w14:textId="77777777" w:rsidR="009D06DB" w:rsidRPr="00DA300D" w:rsidRDefault="009D06DB" w:rsidP="00D70E77">
            <w:pPr>
              <w:tabs>
                <w:tab w:val="decimal" w:pos="1059"/>
              </w:tabs>
              <w:spacing w:after="0" w:line="280" w:lineRule="atLeast"/>
              <w:ind w:right="-108"/>
              <w:jc w:val="both"/>
              <w:rPr>
                <w:rFonts w:ascii="Times New Roman" w:hAnsi="Times New Roman" w:cs="Times New Roman"/>
                <w:szCs w:val="22"/>
                <w:lang w:val="en-GB"/>
              </w:rPr>
            </w:pPr>
            <w:r>
              <w:rPr>
                <w:rFonts w:ascii="Times New Roman" w:hAnsi="Times New Roman" w:cs="Times New Roman"/>
                <w:szCs w:val="22"/>
                <w:lang w:val="en-GB"/>
              </w:rPr>
              <w:t>908,249</w:t>
            </w:r>
          </w:p>
        </w:tc>
        <w:tc>
          <w:tcPr>
            <w:tcW w:w="240" w:type="dxa"/>
          </w:tcPr>
          <w:p w14:paraId="604587CA" w14:textId="77777777" w:rsidR="009D06DB" w:rsidRPr="00DA300D" w:rsidRDefault="009D06DB" w:rsidP="00D70E77">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24" w:type="dxa"/>
            <w:shd w:val="clear" w:color="auto" w:fill="auto"/>
          </w:tcPr>
          <w:p w14:paraId="66773EE6" w14:textId="77777777" w:rsidR="009D06DB" w:rsidRPr="00DA300D" w:rsidRDefault="009D06DB" w:rsidP="00D70E77">
            <w:pPr>
              <w:tabs>
                <w:tab w:val="decimal" w:pos="1241"/>
              </w:tabs>
              <w:spacing w:after="0" w:line="280" w:lineRule="atLeast"/>
              <w:ind w:right="-108"/>
              <w:jc w:val="both"/>
              <w:rPr>
                <w:rFonts w:ascii="Times New Roman" w:hAnsi="Times New Roman" w:cs="Times New Roman"/>
                <w:szCs w:val="22"/>
                <w:cs/>
                <w:lang w:val="en-GB"/>
              </w:rPr>
            </w:pPr>
            <w:r>
              <w:rPr>
                <w:rFonts w:ascii="Times New Roman" w:hAnsi="Times New Roman" w:cs="Times New Roman"/>
                <w:szCs w:val="22"/>
                <w:lang w:val="en-GB"/>
              </w:rPr>
              <w:t>994,845</w:t>
            </w:r>
          </w:p>
        </w:tc>
      </w:tr>
      <w:tr w:rsidR="00780BA8" w:rsidRPr="00DA300D" w14:paraId="63CA9038" w14:textId="77777777" w:rsidTr="00D70E77">
        <w:trPr>
          <w:trHeight w:val="80"/>
        </w:trPr>
        <w:tc>
          <w:tcPr>
            <w:tcW w:w="3918" w:type="dxa"/>
            <w:vAlign w:val="bottom"/>
          </w:tcPr>
          <w:p w14:paraId="4501F273" w14:textId="77777777" w:rsidR="00780BA8" w:rsidRPr="00780BA8" w:rsidRDefault="00780BA8" w:rsidP="00DB37A0">
            <w:pPr>
              <w:spacing w:after="0" w:line="240" w:lineRule="atLeast"/>
              <w:ind w:right="-162"/>
              <w:rPr>
                <w:rFonts w:ascii="Times New Roman" w:eastAsia="Cordia New" w:hAnsi="Times New Roman" w:cstheme="minorBidi"/>
                <w:szCs w:val="22"/>
                <w:cs/>
              </w:rPr>
            </w:pPr>
            <w:r>
              <w:rPr>
                <w:rFonts w:ascii="Times New Roman" w:eastAsia="Cordia New" w:hAnsi="Times New Roman" w:cs="Times New Roman"/>
                <w:szCs w:val="22"/>
              </w:rPr>
              <w:t>Termination of lease for the year</w:t>
            </w:r>
          </w:p>
        </w:tc>
        <w:tc>
          <w:tcPr>
            <w:tcW w:w="1275" w:type="dxa"/>
            <w:shd w:val="clear" w:color="auto" w:fill="auto"/>
          </w:tcPr>
          <w:p w14:paraId="76BF0EAD" w14:textId="77777777" w:rsidR="00780BA8" w:rsidRDefault="00780BA8" w:rsidP="00D70E77">
            <w:pPr>
              <w:tabs>
                <w:tab w:val="decimal" w:pos="1059"/>
              </w:tabs>
              <w:spacing w:after="0" w:line="280" w:lineRule="atLeast"/>
              <w:ind w:right="-108"/>
              <w:jc w:val="both"/>
              <w:rPr>
                <w:rFonts w:ascii="Times New Roman" w:hAnsi="Times New Roman" w:cs="Times New Roman"/>
                <w:szCs w:val="22"/>
                <w:lang w:val="en-GB"/>
              </w:rPr>
            </w:pPr>
            <w:r>
              <w:rPr>
                <w:rFonts w:ascii="Times New Roman" w:hAnsi="Times New Roman" w:cs="Times New Roman"/>
                <w:szCs w:val="22"/>
                <w:lang w:val="en-GB"/>
              </w:rPr>
              <w:t>(741,570)</w:t>
            </w:r>
          </w:p>
        </w:tc>
        <w:tc>
          <w:tcPr>
            <w:tcW w:w="240" w:type="dxa"/>
          </w:tcPr>
          <w:p w14:paraId="1AA2E814" w14:textId="77777777" w:rsidR="00780BA8" w:rsidRPr="00DA300D" w:rsidRDefault="00780BA8" w:rsidP="00D70E77">
            <w:pPr>
              <w:tabs>
                <w:tab w:val="decimal" w:pos="792"/>
                <w:tab w:val="decimal" w:pos="1059"/>
              </w:tabs>
              <w:spacing w:after="0" w:line="280" w:lineRule="atLeast"/>
              <w:ind w:right="-108"/>
              <w:jc w:val="both"/>
              <w:rPr>
                <w:rFonts w:ascii="Times New Roman" w:hAnsi="Times New Roman" w:cs="Times New Roman"/>
                <w:szCs w:val="22"/>
                <w:lang w:val="en-GB"/>
              </w:rPr>
            </w:pPr>
          </w:p>
        </w:tc>
        <w:tc>
          <w:tcPr>
            <w:tcW w:w="1351" w:type="dxa"/>
          </w:tcPr>
          <w:p w14:paraId="76AE0A06" w14:textId="77777777" w:rsidR="00780BA8" w:rsidRPr="009D06DB" w:rsidRDefault="00780BA8" w:rsidP="00751A07">
            <w:pPr>
              <w:spacing w:after="0" w:line="280" w:lineRule="atLeast"/>
              <w:ind w:right="-108"/>
              <w:jc w:val="center"/>
              <w:rPr>
                <w:rFonts w:ascii="Times New Roman" w:hAnsi="Times New Roman" w:cs="Times New Roman"/>
                <w:szCs w:val="22"/>
                <w:lang w:val="en-GB"/>
              </w:rPr>
            </w:pPr>
            <w:r w:rsidRPr="009D06DB">
              <w:rPr>
                <w:rFonts w:ascii="Times New Roman" w:hAnsi="Times New Roman" w:cs="Times New Roman"/>
                <w:szCs w:val="22"/>
                <w:lang w:val="en-GB"/>
              </w:rPr>
              <w:t>-</w:t>
            </w:r>
          </w:p>
        </w:tc>
        <w:tc>
          <w:tcPr>
            <w:tcW w:w="240" w:type="dxa"/>
          </w:tcPr>
          <w:p w14:paraId="0DC38251" w14:textId="77777777" w:rsidR="00780BA8" w:rsidRPr="00DA300D" w:rsidRDefault="00780BA8" w:rsidP="00D70E77">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00" w:type="dxa"/>
          </w:tcPr>
          <w:p w14:paraId="206B13E7" w14:textId="77777777" w:rsidR="00780BA8" w:rsidRPr="009D06DB" w:rsidRDefault="00780BA8" w:rsidP="00751A07">
            <w:pPr>
              <w:spacing w:after="0" w:line="280" w:lineRule="atLeast"/>
              <w:ind w:right="-108"/>
              <w:jc w:val="center"/>
              <w:rPr>
                <w:rFonts w:ascii="Times New Roman" w:hAnsi="Times New Roman" w:cs="Times New Roman"/>
                <w:szCs w:val="22"/>
                <w:lang w:val="en-GB"/>
              </w:rPr>
            </w:pPr>
            <w:r w:rsidRPr="009D06DB">
              <w:rPr>
                <w:rFonts w:ascii="Times New Roman" w:hAnsi="Times New Roman" w:cs="Times New Roman"/>
                <w:szCs w:val="22"/>
                <w:lang w:val="en-GB"/>
              </w:rPr>
              <w:t>-</w:t>
            </w:r>
          </w:p>
        </w:tc>
        <w:tc>
          <w:tcPr>
            <w:tcW w:w="240" w:type="dxa"/>
          </w:tcPr>
          <w:p w14:paraId="46E73A6B" w14:textId="77777777" w:rsidR="00780BA8" w:rsidRPr="00DA300D" w:rsidRDefault="00780BA8" w:rsidP="00D70E77">
            <w:pPr>
              <w:tabs>
                <w:tab w:val="decimal" w:pos="792"/>
                <w:tab w:val="decimal" w:pos="1059"/>
              </w:tabs>
              <w:spacing w:after="0" w:line="280" w:lineRule="atLeast"/>
              <w:ind w:right="-108"/>
              <w:jc w:val="both"/>
              <w:rPr>
                <w:rFonts w:ascii="Times New Roman" w:hAnsi="Times New Roman" w:cs="Times New Roman"/>
                <w:szCs w:val="22"/>
                <w:lang w:val="en-GB"/>
              </w:rPr>
            </w:pPr>
          </w:p>
        </w:tc>
        <w:tc>
          <w:tcPr>
            <w:tcW w:w="1424" w:type="dxa"/>
            <w:shd w:val="clear" w:color="auto" w:fill="auto"/>
          </w:tcPr>
          <w:p w14:paraId="2FB8E8DF" w14:textId="77777777" w:rsidR="00780BA8" w:rsidRPr="00DA300D" w:rsidRDefault="00780BA8" w:rsidP="00D70E77">
            <w:pPr>
              <w:tabs>
                <w:tab w:val="decimal" w:pos="1241"/>
              </w:tabs>
              <w:spacing w:after="0" w:line="280" w:lineRule="atLeast"/>
              <w:ind w:right="-108"/>
              <w:jc w:val="both"/>
              <w:rPr>
                <w:rFonts w:ascii="Times New Roman" w:hAnsi="Times New Roman" w:cs="Times New Roman"/>
                <w:szCs w:val="22"/>
                <w:lang w:val="en-GB"/>
              </w:rPr>
            </w:pPr>
            <w:r>
              <w:rPr>
                <w:rFonts w:ascii="Times New Roman" w:hAnsi="Times New Roman" w:cs="Times New Roman"/>
                <w:szCs w:val="22"/>
                <w:lang w:val="en-GB"/>
              </w:rPr>
              <w:t>(741,570)</w:t>
            </w:r>
          </w:p>
        </w:tc>
      </w:tr>
      <w:tr w:rsidR="009D06DB" w:rsidRPr="00DA300D" w14:paraId="795AF6F7" w14:textId="77777777" w:rsidTr="00D70E77">
        <w:tc>
          <w:tcPr>
            <w:tcW w:w="3918" w:type="dxa"/>
            <w:vAlign w:val="bottom"/>
          </w:tcPr>
          <w:p w14:paraId="6D0BB30C" w14:textId="77777777" w:rsidR="009D06DB" w:rsidRPr="00DA300D" w:rsidRDefault="009D06DB" w:rsidP="00D70E77">
            <w:pPr>
              <w:spacing w:after="0" w:line="240" w:lineRule="atLeast"/>
              <w:ind w:right="-162"/>
              <w:rPr>
                <w:rFonts w:ascii="Times New Roman" w:eastAsia="Cordia New" w:hAnsi="Times New Roman" w:cs="Times New Roman"/>
                <w:b/>
                <w:bCs/>
                <w:szCs w:val="22"/>
              </w:rPr>
            </w:pPr>
            <w:r>
              <w:rPr>
                <w:rFonts w:ascii="Times New Roman" w:eastAsia="Cordia New" w:hAnsi="Times New Roman" w:cs="Times New Roman"/>
                <w:b/>
                <w:bCs/>
                <w:szCs w:val="22"/>
              </w:rPr>
              <w:t>At 31 December 2024</w:t>
            </w:r>
          </w:p>
        </w:tc>
        <w:tc>
          <w:tcPr>
            <w:tcW w:w="1275" w:type="dxa"/>
            <w:tcBorders>
              <w:top w:val="single" w:sz="4" w:space="0" w:color="auto"/>
              <w:bottom w:val="single" w:sz="4" w:space="0" w:color="auto"/>
            </w:tcBorders>
            <w:shd w:val="clear" w:color="auto" w:fill="auto"/>
          </w:tcPr>
          <w:p w14:paraId="74E0B31D" w14:textId="77777777" w:rsidR="009D06DB" w:rsidRPr="009D06DB" w:rsidRDefault="009D06DB" w:rsidP="00751A07">
            <w:pPr>
              <w:spacing w:after="0" w:line="280" w:lineRule="atLeast"/>
              <w:ind w:right="-108"/>
              <w:jc w:val="center"/>
              <w:rPr>
                <w:rFonts w:ascii="Times New Roman" w:hAnsi="Times New Roman" w:cs="Times New Roman"/>
                <w:szCs w:val="22"/>
                <w:lang w:val="en-GB"/>
              </w:rPr>
            </w:pPr>
            <w:r w:rsidRPr="009D06DB">
              <w:rPr>
                <w:rFonts w:ascii="Times New Roman" w:hAnsi="Times New Roman" w:cs="Times New Roman"/>
                <w:szCs w:val="22"/>
                <w:lang w:val="en-GB"/>
              </w:rPr>
              <w:t>-</w:t>
            </w:r>
          </w:p>
        </w:tc>
        <w:tc>
          <w:tcPr>
            <w:tcW w:w="240" w:type="dxa"/>
          </w:tcPr>
          <w:p w14:paraId="6B446521" w14:textId="77777777" w:rsidR="009D06DB" w:rsidRPr="00DA300D" w:rsidRDefault="009D06DB" w:rsidP="00D70E77">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351" w:type="dxa"/>
            <w:tcBorders>
              <w:top w:val="single" w:sz="4" w:space="0" w:color="auto"/>
              <w:bottom w:val="single" w:sz="4" w:space="0" w:color="auto"/>
            </w:tcBorders>
          </w:tcPr>
          <w:p w14:paraId="39E89E19" w14:textId="77777777" w:rsidR="009D06DB" w:rsidRPr="00DA300D" w:rsidRDefault="009D06DB" w:rsidP="00D70E77">
            <w:pPr>
              <w:tabs>
                <w:tab w:val="decimal" w:pos="1135"/>
              </w:tabs>
              <w:spacing w:after="0" w:line="280" w:lineRule="atLeast"/>
              <w:ind w:right="-108"/>
              <w:jc w:val="both"/>
              <w:rPr>
                <w:rFonts w:ascii="Times New Roman" w:hAnsi="Times New Roman" w:cs="Times New Roman"/>
                <w:b/>
                <w:bCs/>
                <w:szCs w:val="22"/>
                <w:lang w:val="en-GB"/>
              </w:rPr>
            </w:pPr>
            <w:r w:rsidRPr="00DA300D">
              <w:rPr>
                <w:rFonts w:ascii="Times New Roman" w:hAnsi="Times New Roman" w:cs="Times New Roman"/>
                <w:b/>
                <w:bCs/>
                <w:szCs w:val="22"/>
                <w:lang w:val="en-GB"/>
              </w:rPr>
              <w:t>226,919</w:t>
            </w:r>
          </w:p>
        </w:tc>
        <w:tc>
          <w:tcPr>
            <w:tcW w:w="240" w:type="dxa"/>
          </w:tcPr>
          <w:p w14:paraId="2C05E958" w14:textId="77777777" w:rsidR="009D06DB" w:rsidRPr="00DA300D" w:rsidRDefault="009D06DB" w:rsidP="00D70E77">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400" w:type="dxa"/>
            <w:tcBorders>
              <w:top w:val="single" w:sz="4" w:space="0" w:color="auto"/>
              <w:bottom w:val="single" w:sz="4" w:space="0" w:color="auto"/>
            </w:tcBorders>
          </w:tcPr>
          <w:p w14:paraId="79D59AA6" w14:textId="77777777" w:rsidR="009D06DB" w:rsidRPr="00DA300D" w:rsidRDefault="009D06DB" w:rsidP="00D70E77">
            <w:pPr>
              <w:tabs>
                <w:tab w:val="decimal" w:pos="1059"/>
              </w:tabs>
              <w:spacing w:after="0" w:line="280" w:lineRule="atLeast"/>
              <w:ind w:right="-108"/>
              <w:jc w:val="both"/>
              <w:rPr>
                <w:rFonts w:ascii="Times New Roman" w:hAnsi="Times New Roman" w:cs="Times New Roman"/>
                <w:b/>
                <w:bCs/>
                <w:szCs w:val="22"/>
                <w:lang w:val="en-GB"/>
              </w:rPr>
            </w:pPr>
            <w:r>
              <w:rPr>
                <w:rFonts w:ascii="Times New Roman" w:hAnsi="Times New Roman" w:cs="Times New Roman"/>
                <w:b/>
                <w:bCs/>
                <w:szCs w:val="22"/>
                <w:lang w:val="en-GB"/>
              </w:rPr>
              <w:t>2,697,588</w:t>
            </w:r>
          </w:p>
        </w:tc>
        <w:tc>
          <w:tcPr>
            <w:tcW w:w="240" w:type="dxa"/>
          </w:tcPr>
          <w:p w14:paraId="129ACFAA" w14:textId="77777777" w:rsidR="009D06DB" w:rsidRPr="00DA300D" w:rsidRDefault="009D06DB" w:rsidP="00D70E77">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424" w:type="dxa"/>
            <w:tcBorders>
              <w:top w:val="single" w:sz="4" w:space="0" w:color="auto"/>
              <w:bottom w:val="single" w:sz="4" w:space="0" w:color="auto"/>
            </w:tcBorders>
            <w:shd w:val="clear" w:color="auto" w:fill="auto"/>
          </w:tcPr>
          <w:p w14:paraId="581D5BE3" w14:textId="77777777" w:rsidR="009D06DB" w:rsidRPr="00DA300D" w:rsidRDefault="009D06DB" w:rsidP="00D70E77">
            <w:pPr>
              <w:tabs>
                <w:tab w:val="decimal" w:pos="1241"/>
              </w:tabs>
              <w:spacing w:after="0" w:line="280" w:lineRule="atLeast"/>
              <w:ind w:right="-108"/>
              <w:jc w:val="both"/>
              <w:rPr>
                <w:rFonts w:ascii="Times New Roman" w:hAnsi="Times New Roman" w:cs="Times New Roman"/>
                <w:b/>
                <w:bCs/>
                <w:szCs w:val="22"/>
                <w:lang w:val="en-GB"/>
              </w:rPr>
            </w:pPr>
            <w:r>
              <w:rPr>
                <w:rFonts w:ascii="Times New Roman" w:hAnsi="Times New Roman" w:cs="Times New Roman"/>
                <w:b/>
                <w:bCs/>
                <w:szCs w:val="22"/>
                <w:lang w:val="en-GB"/>
              </w:rPr>
              <w:t>2,924,507</w:t>
            </w:r>
          </w:p>
        </w:tc>
      </w:tr>
    </w:tbl>
    <w:p w14:paraId="31C16A53" w14:textId="77777777" w:rsidR="00465CFE" w:rsidRPr="00DA300D" w:rsidRDefault="00465CFE" w:rsidP="00465CF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10088" w:type="dxa"/>
        <w:tblInd w:w="18" w:type="dxa"/>
        <w:tblLayout w:type="fixed"/>
        <w:tblLook w:val="01E0" w:firstRow="1" w:lastRow="1" w:firstColumn="1" w:lastColumn="1" w:noHBand="0" w:noVBand="0"/>
      </w:tblPr>
      <w:tblGrid>
        <w:gridCol w:w="3918"/>
        <w:gridCol w:w="1275"/>
        <w:gridCol w:w="240"/>
        <w:gridCol w:w="1351"/>
        <w:gridCol w:w="240"/>
        <w:gridCol w:w="1400"/>
        <w:gridCol w:w="240"/>
        <w:gridCol w:w="1424"/>
      </w:tblGrid>
      <w:tr w:rsidR="00465CFE" w:rsidRPr="00DA300D" w14:paraId="73BC696A" w14:textId="77777777" w:rsidTr="00D70E77">
        <w:tc>
          <w:tcPr>
            <w:tcW w:w="3918" w:type="dxa"/>
            <w:vAlign w:val="bottom"/>
          </w:tcPr>
          <w:p w14:paraId="6418D116" w14:textId="77777777" w:rsidR="00465CFE" w:rsidRPr="00DA300D" w:rsidRDefault="00465CFE" w:rsidP="00D70E77">
            <w:pPr>
              <w:spacing w:after="0" w:line="240" w:lineRule="atLeast"/>
              <w:ind w:left="-18" w:right="-162"/>
              <w:rPr>
                <w:rFonts w:ascii="Times New Roman" w:eastAsia="Cordia New" w:hAnsi="Times New Roman" w:cs="Times New Roman"/>
                <w:b/>
                <w:bCs/>
                <w:i/>
                <w:iCs/>
                <w:szCs w:val="22"/>
              </w:rPr>
            </w:pPr>
            <w:r w:rsidRPr="00DA300D">
              <w:rPr>
                <w:rFonts w:ascii="Times New Roman" w:eastAsia="Cordia New" w:hAnsi="Times New Roman" w:cs="Times New Roman"/>
                <w:b/>
                <w:bCs/>
                <w:i/>
                <w:iCs/>
                <w:szCs w:val="22"/>
              </w:rPr>
              <w:t>Net book value</w:t>
            </w:r>
          </w:p>
        </w:tc>
        <w:tc>
          <w:tcPr>
            <w:tcW w:w="1275" w:type="dxa"/>
            <w:shd w:val="clear" w:color="auto" w:fill="auto"/>
          </w:tcPr>
          <w:p w14:paraId="271A1827" w14:textId="77777777" w:rsidR="00465CFE" w:rsidRPr="00DA300D" w:rsidRDefault="00465CFE" w:rsidP="00D70E77">
            <w:pPr>
              <w:tabs>
                <w:tab w:val="decimal" w:pos="1059"/>
              </w:tabs>
              <w:spacing w:after="0" w:line="280" w:lineRule="atLeast"/>
              <w:ind w:right="-108"/>
              <w:jc w:val="thaiDistribute"/>
              <w:rPr>
                <w:rFonts w:ascii="Times New Roman" w:hAnsi="Times New Roman" w:cs="Times New Roman"/>
                <w:szCs w:val="22"/>
                <w:lang w:val="en-GB"/>
              </w:rPr>
            </w:pPr>
          </w:p>
        </w:tc>
        <w:tc>
          <w:tcPr>
            <w:tcW w:w="240" w:type="dxa"/>
          </w:tcPr>
          <w:p w14:paraId="2F1D5DDF" w14:textId="77777777" w:rsidR="00465CFE" w:rsidRPr="00DA300D" w:rsidRDefault="00465CFE" w:rsidP="00D70E77">
            <w:pPr>
              <w:tabs>
                <w:tab w:val="decimal" w:pos="1242"/>
              </w:tabs>
              <w:spacing w:after="0" w:line="280" w:lineRule="atLeast"/>
              <w:ind w:right="-108"/>
              <w:jc w:val="thaiDistribute"/>
              <w:rPr>
                <w:rFonts w:ascii="Times New Roman" w:hAnsi="Times New Roman" w:cs="Times New Roman"/>
                <w:szCs w:val="22"/>
                <w:lang w:val="en-GB"/>
              </w:rPr>
            </w:pPr>
          </w:p>
        </w:tc>
        <w:tc>
          <w:tcPr>
            <w:tcW w:w="1351" w:type="dxa"/>
          </w:tcPr>
          <w:p w14:paraId="14A6F55A" w14:textId="77777777" w:rsidR="00465CFE" w:rsidRPr="00DA300D" w:rsidRDefault="00465CFE" w:rsidP="00D70E77">
            <w:pPr>
              <w:tabs>
                <w:tab w:val="decimal" w:pos="1135"/>
              </w:tabs>
              <w:spacing w:after="0" w:line="280" w:lineRule="atLeast"/>
              <w:ind w:right="-108"/>
              <w:jc w:val="thaiDistribute"/>
              <w:rPr>
                <w:rFonts w:ascii="Times New Roman" w:hAnsi="Times New Roman" w:cs="Times New Roman"/>
                <w:szCs w:val="22"/>
                <w:lang w:val="en-GB"/>
              </w:rPr>
            </w:pPr>
          </w:p>
        </w:tc>
        <w:tc>
          <w:tcPr>
            <w:tcW w:w="240" w:type="dxa"/>
          </w:tcPr>
          <w:p w14:paraId="641F4028" w14:textId="77777777" w:rsidR="00465CFE" w:rsidRPr="00DA300D" w:rsidRDefault="00465CFE" w:rsidP="00D70E77">
            <w:pPr>
              <w:tabs>
                <w:tab w:val="decimal" w:pos="1242"/>
              </w:tabs>
              <w:spacing w:after="0" w:line="280" w:lineRule="atLeast"/>
              <w:ind w:right="-108"/>
              <w:jc w:val="thaiDistribute"/>
              <w:rPr>
                <w:rFonts w:ascii="Times New Roman" w:hAnsi="Times New Roman" w:cs="Times New Roman"/>
                <w:szCs w:val="22"/>
                <w:lang w:val="en-GB"/>
              </w:rPr>
            </w:pPr>
          </w:p>
        </w:tc>
        <w:tc>
          <w:tcPr>
            <w:tcW w:w="1400" w:type="dxa"/>
          </w:tcPr>
          <w:p w14:paraId="1DED1CCB" w14:textId="77777777" w:rsidR="00465CFE" w:rsidRPr="00DA300D" w:rsidRDefault="00465CFE" w:rsidP="00D70E77">
            <w:pPr>
              <w:tabs>
                <w:tab w:val="decimal" w:pos="1038"/>
              </w:tabs>
              <w:spacing w:after="0" w:line="280" w:lineRule="atLeast"/>
              <w:ind w:right="4"/>
              <w:jc w:val="thaiDistribute"/>
              <w:rPr>
                <w:rFonts w:ascii="Times New Roman" w:hAnsi="Times New Roman" w:cs="Times New Roman"/>
                <w:szCs w:val="22"/>
                <w:lang w:val="en-GB"/>
              </w:rPr>
            </w:pPr>
          </w:p>
        </w:tc>
        <w:tc>
          <w:tcPr>
            <w:tcW w:w="240" w:type="dxa"/>
          </w:tcPr>
          <w:p w14:paraId="2C765E8E" w14:textId="77777777" w:rsidR="00465CFE" w:rsidRPr="00DA300D" w:rsidRDefault="00465CFE" w:rsidP="00D70E77">
            <w:pPr>
              <w:tabs>
                <w:tab w:val="decimal" w:pos="1242"/>
              </w:tabs>
              <w:spacing w:after="0" w:line="280" w:lineRule="atLeast"/>
              <w:ind w:right="-108"/>
              <w:jc w:val="thaiDistribute"/>
              <w:rPr>
                <w:rFonts w:ascii="Times New Roman" w:hAnsi="Times New Roman" w:cs="Times New Roman"/>
                <w:szCs w:val="22"/>
                <w:lang w:val="en-GB"/>
              </w:rPr>
            </w:pPr>
          </w:p>
        </w:tc>
        <w:tc>
          <w:tcPr>
            <w:tcW w:w="1424" w:type="dxa"/>
            <w:shd w:val="clear" w:color="auto" w:fill="auto"/>
          </w:tcPr>
          <w:p w14:paraId="54163A03" w14:textId="77777777" w:rsidR="00465CFE" w:rsidRPr="00DA300D" w:rsidRDefault="00465CFE" w:rsidP="00D70E77">
            <w:pPr>
              <w:tabs>
                <w:tab w:val="decimal" w:pos="1242"/>
              </w:tabs>
              <w:spacing w:after="0" w:line="280" w:lineRule="atLeast"/>
              <w:ind w:right="-108"/>
              <w:jc w:val="thaiDistribute"/>
              <w:rPr>
                <w:rFonts w:ascii="Times New Roman" w:hAnsi="Times New Roman" w:cs="Times New Roman"/>
                <w:szCs w:val="22"/>
                <w:lang w:val="en-GB"/>
              </w:rPr>
            </w:pPr>
          </w:p>
        </w:tc>
      </w:tr>
      <w:tr w:rsidR="009D06DB" w:rsidRPr="00DA300D" w14:paraId="072402AA" w14:textId="77777777" w:rsidTr="00D70E77">
        <w:tc>
          <w:tcPr>
            <w:tcW w:w="3918" w:type="dxa"/>
            <w:vAlign w:val="bottom"/>
          </w:tcPr>
          <w:p w14:paraId="1E251008" w14:textId="77777777" w:rsidR="009D06DB" w:rsidRPr="00DA300D" w:rsidRDefault="009D06DB" w:rsidP="00D70E77">
            <w:pPr>
              <w:spacing w:after="0" w:line="240" w:lineRule="atLeast"/>
              <w:ind w:right="-162"/>
              <w:rPr>
                <w:rFonts w:ascii="Times New Roman" w:eastAsia="Cordia New" w:hAnsi="Times New Roman" w:cs="Times New Roman"/>
                <w:szCs w:val="22"/>
                <w:cs/>
              </w:rPr>
            </w:pPr>
            <w:r w:rsidRPr="00DA300D">
              <w:rPr>
                <w:rFonts w:ascii="Times New Roman" w:eastAsia="Cordia New" w:hAnsi="Times New Roman" w:cs="Times New Roman"/>
                <w:b/>
                <w:bCs/>
                <w:szCs w:val="22"/>
              </w:rPr>
              <w:t>At 31 December 202</w:t>
            </w:r>
            <w:r>
              <w:rPr>
                <w:rFonts w:ascii="Times New Roman" w:eastAsia="Cordia New" w:hAnsi="Times New Roman" w:cs="Times New Roman"/>
                <w:b/>
                <w:bCs/>
                <w:szCs w:val="22"/>
              </w:rPr>
              <w:t>3</w:t>
            </w:r>
          </w:p>
        </w:tc>
        <w:tc>
          <w:tcPr>
            <w:tcW w:w="1275" w:type="dxa"/>
            <w:tcBorders>
              <w:bottom w:val="double" w:sz="4" w:space="0" w:color="auto"/>
            </w:tcBorders>
            <w:shd w:val="clear" w:color="auto" w:fill="auto"/>
          </w:tcPr>
          <w:p w14:paraId="0EE4B496" w14:textId="77777777" w:rsidR="009D06DB" w:rsidRPr="00DA300D" w:rsidRDefault="009D06DB" w:rsidP="00751A07">
            <w:pPr>
              <w:tabs>
                <w:tab w:val="decimal" w:pos="1059"/>
              </w:tabs>
              <w:spacing w:after="0" w:line="280" w:lineRule="atLeast"/>
              <w:ind w:right="-108"/>
              <w:jc w:val="both"/>
              <w:rPr>
                <w:rFonts w:ascii="Times New Roman" w:hAnsi="Times New Roman" w:cs="Times New Roman"/>
                <w:b/>
                <w:bCs/>
                <w:szCs w:val="22"/>
                <w:lang w:val="en-GB"/>
              </w:rPr>
            </w:pPr>
            <w:r w:rsidRPr="00DA300D">
              <w:rPr>
                <w:rFonts w:ascii="Times New Roman" w:hAnsi="Times New Roman" w:cs="Times New Roman"/>
                <w:b/>
                <w:bCs/>
                <w:szCs w:val="22"/>
                <w:lang w:val="en-GB"/>
              </w:rPr>
              <w:t>1,569,739</w:t>
            </w:r>
          </w:p>
        </w:tc>
        <w:tc>
          <w:tcPr>
            <w:tcW w:w="240" w:type="dxa"/>
          </w:tcPr>
          <w:p w14:paraId="76F0A260" w14:textId="77777777" w:rsidR="009D06DB" w:rsidRPr="00DA300D" w:rsidRDefault="009D06DB" w:rsidP="00751A07">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351" w:type="dxa"/>
            <w:tcBorders>
              <w:bottom w:val="double" w:sz="4" w:space="0" w:color="auto"/>
            </w:tcBorders>
          </w:tcPr>
          <w:p w14:paraId="08922C72" w14:textId="77777777" w:rsidR="009D06DB" w:rsidRPr="00DA300D" w:rsidRDefault="009D06DB" w:rsidP="00751A07">
            <w:pPr>
              <w:spacing w:after="0" w:line="280" w:lineRule="atLeast"/>
              <w:ind w:right="-108"/>
              <w:jc w:val="center"/>
              <w:rPr>
                <w:rFonts w:ascii="Times New Roman" w:hAnsi="Times New Roman" w:cs="Times New Roman"/>
                <w:b/>
                <w:bCs/>
                <w:szCs w:val="22"/>
                <w:lang w:val="en-GB"/>
              </w:rPr>
            </w:pPr>
            <w:r w:rsidRPr="00DA300D">
              <w:rPr>
                <w:rFonts w:ascii="Times New Roman" w:hAnsi="Times New Roman" w:cs="Times New Roman"/>
                <w:b/>
                <w:bCs/>
                <w:szCs w:val="22"/>
                <w:lang w:val="en-GB"/>
              </w:rPr>
              <w:t>-</w:t>
            </w:r>
          </w:p>
        </w:tc>
        <w:tc>
          <w:tcPr>
            <w:tcW w:w="240" w:type="dxa"/>
          </w:tcPr>
          <w:p w14:paraId="6ABFD6B8" w14:textId="77777777" w:rsidR="009D06DB" w:rsidRPr="00DA300D" w:rsidRDefault="009D06DB" w:rsidP="00751A07">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400" w:type="dxa"/>
            <w:tcBorders>
              <w:bottom w:val="double" w:sz="4" w:space="0" w:color="auto"/>
            </w:tcBorders>
          </w:tcPr>
          <w:p w14:paraId="5C9D51B8" w14:textId="77777777" w:rsidR="009D06DB" w:rsidRPr="00DA300D" w:rsidRDefault="009D06DB" w:rsidP="00751A07">
            <w:pPr>
              <w:tabs>
                <w:tab w:val="decimal" w:pos="1038"/>
              </w:tabs>
              <w:spacing w:after="0" w:line="280" w:lineRule="atLeast"/>
              <w:ind w:right="-108"/>
              <w:jc w:val="both"/>
              <w:rPr>
                <w:rFonts w:ascii="Times New Roman" w:hAnsi="Times New Roman" w:cs="Times New Roman"/>
                <w:b/>
                <w:bCs/>
                <w:szCs w:val="22"/>
                <w:lang w:val="en-GB"/>
              </w:rPr>
            </w:pPr>
            <w:r w:rsidRPr="00DA300D">
              <w:rPr>
                <w:rFonts w:ascii="Times New Roman" w:hAnsi="Times New Roman" w:cs="Times New Roman"/>
                <w:b/>
                <w:bCs/>
                <w:szCs w:val="22"/>
                <w:lang w:val="en-GB"/>
              </w:rPr>
              <w:t>2,646,229</w:t>
            </w:r>
          </w:p>
        </w:tc>
        <w:tc>
          <w:tcPr>
            <w:tcW w:w="240" w:type="dxa"/>
          </w:tcPr>
          <w:p w14:paraId="1A54E9DF" w14:textId="77777777" w:rsidR="009D06DB" w:rsidRPr="00DA300D" w:rsidRDefault="009D06DB" w:rsidP="00751A07">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424" w:type="dxa"/>
            <w:tcBorders>
              <w:bottom w:val="double" w:sz="4" w:space="0" w:color="auto"/>
            </w:tcBorders>
            <w:shd w:val="clear" w:color="auto" w:fill="auto"/>
          </w:tcPr>
          <w:p w14:paraId="469CC450" w14:textId="77777777" w:rsidR="009D06DB" w:rsidRPr="00DA300D" w:rsidRDefault="009D06DB" w:rsidP="00751A07">
            <w:pPr>
              <w:tabs>
                <w:tab w:val="decimal" w:pos="1241"/>
              </w:tabs>
              <w:spacing w:after="0" w:line="280" w:lineRule="atLeast"/>
              <w:ind w:right="-108"/>
              <w:jc w:val="both"/>
              <w:rPr>
                <w:rFonts w:ascii="Times New Roman" w:hAnsi="Times New Roman" w:cs="Times New Roman"/>
                <w:b/>
                <w:bCs/>
                <w:szCs w:val="22"/>
                <w:lang w:val="en-GB"/>
              </w:rPr>
            </w:pPr>
            <w:r w:rsidRPr="00DA300D">
              <w:rPr>
                <w:rFonts w:ascii="Times New Roman" w:hAnsi="Times New Roman" w:cs="Times New Roman"/>
                <w:b/>
                <w:bCs/>
                <w:szCs w:val="22"/>
                <w:lang w:val="en-GB"/>
              </w:rPr>
              <w:t>4,215,968</w:t>
            </w:r>
          </w:p>
        </w:tc>
      </w:tr>
      <w:tr w:rsidR="009D06DB" w:rsidRPr="00DA300D" w14:paraId="3CEC0A2D" w14:textId="77777777" w:rsidTr="00D70E77">
        <w:tc>
          <w:tcPr>
            <w:tcW w:w="3918" w:type="dxa"/>
            <w:vAlign w:val="bottom"/>
          </w:tcPr>
          <w:p w14:paraId="0B86DFD2" w14:textId="77777777" w:rsidR="009D06DB" w:rsidRPr="00DA300D" w:rsidRDefault="009D06DB" w:rsidP="00D70E77">
            <w:pPr>
              <w:spacing w:after="0" w:line="240" w:lineRule="atLeast"/>
              <w:ind w:right="-162"/>
              <w:rPr>
                <w:rFonts w:ascii="Times New Roman" w:eastAsia="Cordia New" w:hAnsi="Times New Roman" w:cs="Times New Roman"/>
                <w:szCs w:val="22"/>
              </w:rPr>
            </w:pPr>
            <w:r w:rsidRPr="00DA300D">
              <w:rPr>
                <w:rFonts w:ascii="Times New Roman" w:eastAsia="Cordia New" w:hAnsi="Times New Roman" w:cs="Times New Roman"/>
                <w:b/>
                <w:bCs/>
                <w:szCs w:val="22"/>
              </w:rPr>
              <w:t>At 31 December 202</w:t>
            </w:r>
            <w:r>
              <w:rPr>
                <w:rFonts w:ascii="Times New Roman" w:eastAsia="Cordia New" w:hAnsi="Times New Roman" w:cs="Times New Roman"/>
                <w:b/>
                <w:bCs/>
                <w:szCs w:val="22"/>
              </w:rPr>
              <w:t>4</w:t>
            </w:r>
          </w:p>
        </w:tc>
        <w:tc>
          <w:tcPr>
            <w:tcW w:w="1275" w:type="dxa"/>
            <w:tcBorders>
              <w:top w:val="double" w:sz="4" w:space="0" w:color="auto"/>
              <w:bottom w:val="double" w:sz="4" w:space="0" w:color="auto"/>
            </w:tcBorders>
            <w:shd w:val="clear" w:color="auto" w:fill="auto"/>
          </w:tcPr>
          <w:p w14:paraId="50452745" w14:textId="77777777" w:rsidR="009D06DB" w:rsidRPr="00DA300D" w:rsidRDefault="009D06DB" w:rsidP="00751A07">
            <w:pPr>
              <w:spacing w:after="0" w:line="280" w:lineRule="atLeast"/>
              <w:ind w:right="-108"/>
              <w:jc w:val="center"/>
              <w:rPr>
                <w:rFonts w:ascii="Times New Roman" w:hAnsi="Times New Roman" w:cs="Times New Roman"/>
                <w:b/>
                <w:bCs/>
                <w:szCs w:val="22"/>
                <w:lang w:val="en-GB"/>
              </w:rPr>
            </w:pPr>
            <w:r w:rsidRPr="00DA300D">
              <w:rPr>
                <w:rFonts w:ascii="Times New Roman" w:hAnsi="Times New Roman" w:cs="Times New Roman"/>
                <w:b/>
                <w:bCs/>
                <w:szCs w:val="22"/>
                <w:lang w:val="en-GB"/>
              </w:rPr>
              <w:t>-</w:t>
            </w:r>
          </w:p>
        </w:tc>
        <w:tc>
          <w:tcPr>
            <w:tcW w:w="240" w:type="dxa"/>
          </w:tcPr>
          <w:p w14:paraId="080073D0" w14:textId="77777777" w:rsidR="009D06DB" w:rsidRPr="00DA300D" w:rsidRDefault="009D06DB" w:rsidP="00D70E77">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351" w:type="dxa"/>
            <w:tcBorders>
              <w:top w:val="double" w:sz="4" w:space="0" w:color="auto"/>
              <w:bottom w:val="double" w:sz="4" w:space="0" w:color="auto"/>
            </w:tcBorders>
          </w:tcPr>
          <w:p w14:paraId="14679BB3" w14:textId="77777777" w:rsidR="009D06DB" w:rsidRPr="00DA300D" w:rsidRDefault="009D06DB" w:rsidP="00D70E77">
            <w:pPr>
              <w:spacing w:after="0" w:line="280" w:lineRule="atLeast"/>
              <w:ind w:right="-108"/>
              <w:jc w:val="center"/>
              <w:rPr>
                <w:rFonts w:ascii="Times New Roman" w:hAnsi="Times New Roman" w:cs="Times New Roman"/>
                <w:b/>
                <w:bCs/>
                <w:szCs w:val="22"/>
                <w:lang w:val="en-GB"/>
              </w:rPr>
            </w:pPr>
            <w:r w:rsidRPr="00DA300D">
              <w:rPr>
                <w:rFonts w:ascii="Times New Roman" w:hAnsi="Times New Roman" w:cs="Times New Roman"/>
                <w:b/>
                <w:bCs/>
                <w:szCs w:val="22"/>
                <w:lang w:val="en-GB"/>
              </w:rPr>
              <w:t>-</w:t>
            </w:r>
          </w:p>
        </w:tc>
        <w:tc>
          <w:tcPr>
            <w:tcW w:w="240" w:type="dxa"/>
          </w:tcPr>
          <w:p w14:paraId="65CCF126" w14:textId="77777777" w:rsidR="009D06DB" w:rsidRPr="00DA300D" w:rsidRDefault="009D06DB" w:rsidP="00D70E77">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400" w:type="dxa"/>
            <w:tcBorders>
              <w:top w:val="double" w:sz="4" w:space="0" w:color="auto"/>
              <w:bottom w:val="double" w:sz="4" w:space="0" w:color="auto"/>
            </w:tcBorders>
          </w:tcPr>
          <w:p w14:paraId="024C37D1" w14:textId="77777777" w:rsidR="009D06DB" w:rsidRPr="00DA300D" w:rsidRDefault="009D06DB" w:rsidP="00D70E77">
            <w:pPr>
              <w:tabs>
                <w:tab w:val="decimal" w:pos="1038"/>
              </w:tabs>
              <w:spacing w:after="0" w:line="280" w:lineRule="atLeast"/>
              <w:ind w:right="-108"/>
              <w:jc w:val="both"/>
              <w:rPr>
                <w:rFonts w:ascii="Times New Roman" w:hAnsi="Times New Roman" w:cs="Times New Roman"/>
                <w:b/>
                <w:bCs/>
                <w:szCs w:val="22"/>
                <w:lang w:val="en-GB"/>
              </w:rPr>
            </w:pPr>
            <w:r>
              <w:rPr>
                <w:rFonts w:ascii="Times New Roman" w:hAnsi="Times New Roman" w:cs="Times New Roman"/>
                <w:b/>
                <w:bCs/>
                <w:szCs w:val="22"/>
                <w:lang w:val="en-GB"/>
              </w:rPr>
              <w:t>1,737,980</w:t>
            </w:r>
          </w:p>
        </w:tc>
        <w:tc>
          <w:tcPr>
            <w:tcW w:w="240" w:type="dxa"/>
          </w:tcPr>
          <w:p w14:paraId="41060DD0" w14:textId="77777777" w:rsidR="009D06DB" w:rsidRPr="00DA300D" w:rsidRDefault="009D06DB" w:rsidP="00D70E77">
            <w:pPr>
              <w:tabs>
                <w:tab w:val="decimal" w:pos="792"/>
                <w:tab w:val="decimal" w:pos="1059"/>
              </w:tabs>
              <w:spacing w:after="0" w:line="280" w:lineRule="atLeast"/>
              <w:ind w:right="-108"/>
              <w:jc w:val="both"/>
              <w:rPr>
                <w:rFonts w:ascii="Times New Roman" w:hAnsi="Times New Roman" w:cs="Times New Roman"/>
                <w:b/>
                <w:bCs/>
                <w:szCs w:val="22"/>
                <w:lang w:val="en-GB"/>
              </w:rPr>
            </w:pPr>
          </w:p>
        </w:tc>
        <w:tc>
          <w:tcPr>
            <w:tcW w:w="1424" w:type="dxa"/>
            <w:tcBorders>
              <w:top w:val="double" w:sz="4" w:space="0" w:color="auto"/>
              <w:bottom w:val="double" w:sz="4" w:space="0" w:color="auto"/>
            </w:tcBorders>
            <w:shd w:val="clear" w:color="auto" w:fill="auto"/>
          </w:tcPr>
          <w:p w14:paraId="204CC9F2" w14:textId="77777777" w:rsidR="009D06DB" w:rsidRPr="00DA300D" w:rsidRDefault="009D06DB" w:rsidP="00D70E77">
            <w:pPr>
              <w:tabs>
                <w:tab w:val="decimal" w:pos="1241"/>
              </w:tabs>
              <w:spacing w:after="0" w:line="280" w:lineRule="atLeast"/>
              <w:ind w:right="-108"/>
              <w:jc w:val="both"/>
              <w:rPr>
                <w:rFonts w:ascii="Times New Roman" w:hAnsi="Times New Roman" w:cs="Times New Roman"/>
                <w:b/>
                <w:bCs/>
                <w:szCs w:val="22"/>
                <w:lang w:val="en-GB"/>
              </w:rPr>
            </w:pPr>
            <w:r>
              <w:rPr>
                <w:rFonts w:ascii="Times New Roman" w:hAnsi="Times New Roman" w:cs="Times New Roman"/>
                <w:b/>
                <w:bCs/>
                <w:szCs w:val="22"/>
                <w:lang w:val="en-GB"/>
              </w:rPr>
              <w:t>1,737,980</w:t>
            </w:r>
          </w:p>
        </w:tc>
      </w:tr>
    </w:tbl>
    <w:p w14:paraId="464F4234" w14:textId="77777777" w:rsidR="00465CFE" w:rsidRPr="00DA300D" w:rsidRDefault="00465CFE"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40" w:right="-25"/>
        <w:rPr>
          <w:rFonts w:ascii="Times New Roman" w:hAnsi="Times New Roman" w:cs="Times New Roman"/>
          <w:sz w:val="22"/>
          <w:szCs w:val="22"/>
        </w:rPr>
      </w:pPr>
    </w:p>
    <w:p w14:paraId="69ABA745" w14:textId="77777777" w:rsidR="00554FD4" w:rsidRPr="00DA300D" w:rsidRDefault="00554FD4" w:rsidP="00554FD4">
      <w:pPr>
        <w:spacing w:after="0" w:line="240" w:lineRule="atLeast"/>
        <w:ind w:left="567" w:right="-43"/>
        <w:jc w:val="thaiDistribute"/>
        <w:rPr>
          <w:rFonts w:ascii="Times New Roman" w:hAnsi="Times New Roman" w:cs="Times New Roman"/>
          <w:szCs w:val="22"/>
        </w:rPr>
      </w:pPr>
      <w:r w:rsidRPr="00DA300D">
        <w:rPr>
          <w:rFonts w:ascii="Times New Roman" w:hAnsi="Times New Roman" w:cs="Times New Roman"/>
          <w:szCs w:val="22"/>
        </w:rPr>
        <w:t>Depreciation for the year ended 31 December was included in</w:t>
      </w:r>
      <w:r w:rsidR="008A31B8" w:rsidRPr="00DA300D">
        <w:rPr>
          <w:rFonts w:ascii="Times New Roman" w:hAnsi="Times New Roman" w:cs="Times New Roman"/>
          <w:szCs w:val="22"/>
        </w:rPr>
        <w:t>:-</w:t>
      </w:r>
    </w:p>
    <w:p w14:paraId="793CEEDC" w14:textId="77777777" w:rsidR="00554FD4" w:rsidRPr="00DA300D" w:rsidRDefault="00554FD4" w:rsidP="00554FD4">
      <w:pPr>
        <w:spacing w:after="0" w:line="240" w:lineRule="atLeast"/>
        <w:ind w:left="567" w:right="-43"/>
        <w:jc w:val="thaiDistribute"/>
        <w:rPr>
          <w:rFonts w:ascii="Times New Roman" w:hAnsi="Times New Roman" w:cs="Times New Roman"/>
          <w:szCs w:val="22"/>
        </w:rPr>
      </w:pPr>
    </w:p>
    <w:tbl>
      <w:tblPr>
        <w:tblW w:w="9730" w:type="dxa"/>
        <w:tblInd w:w="18" w:type="dxa"/>
        <w:tblLayout w:type="fixed"/>
        <w:tblLook w:val="01E0" w:firstRow="1" w:lastRow="1" w:firstColumn="1" w:lastColumn="1" w:noHBand="0" w:noVBand="0"/>
      </w:tblPr>
      <w:tblGrid>
        <w:gridCol w:w="3351"/>
        <w:gridCol w:w="1418"/>
        <w:gridCol w:w="264"/>
        <w:gridCol w:w="1429"/>
        <w:gridCol w:w="264"/>
        <w:gridCol w:w="1303"/>
        <w:gridCol w:w="255"/>
        <w:gridCol w:w="1446"/>
      </w:tblGrid>
      <w:tr w:rsidR="00554FD4" w:rsidRPr="00DA300D" w14:paraId="3F1BC059" w14:textId="77777777" w:rsidTr="006E3D18">
        <w:trPr>
          <w:tblHeader/>
        </w:trPr>
        <w:tc>
          <w:tcPr>
            <w:tcW w:w="3351" w:type="dxa"/>
          </w:tcPr>
          <w:p w14:paraId="31A4643C" w14:textId="77777777" w:rsidR="00554FD4" w:rsidRPr="00DA300D" w:rsidRDefault="00554FD4" w:rsidP="006E3D18">
            <w:pPr>
              <w:spacing w:after="0" w:line="240" w:lineRule="atLeast"/>
              <w:ind w:left="549" w:right="-25"/>
              <w:jc w:val="both"/>
              <w:rPr>
                <w:rFonts w:ascii="Times New Roman" w:hAnsi="Times New Roman" w:cs="Times New Roman"/>
                <w:szCs w:val="22"/>
              </w:rPr>
            </w:pPr>
          </w:p>
        </w:tc>
        <w:tc>
          <w:tcPr>
            <w:tcW w:w="3111" w:type="dxa"/>
            <w:gridSpan w:val="3"/>
            <w:vAlign w:val="center"/>
          </w:tcPr>
          <w:p w14:paraId="0AA62472" w14:textId="77777777" w:rsidR="00554FD4" w:rsidRPr="00DA300D" w:rsidRDefault="00554FD4" w:rsidP="006E3D18">
            <w:pPr>
              <w:tabs>
                <w:tab w:val="left" w:pos="515"/>
                <w:tab w:val="left" w:pos="810"/>
              </w:tabs>
              <w:spacing w:after="0" w:line="240" w:lineRule="atLeast"/>
              <w:ind w:left="180" w:right="-25"/>
              <w:jc w:val="center"/>
              <w:rPr>
                <w:rFonts w:ascii="Times New Roman" w:eastAsia="Cordia New" w:hAnsi="Times New Roman" w:cs="Times New Roman"/>
                <w:b/>
                <w:bCs/>
                <w:szCs w:val="22"/>
              </w:rPr>
            </w:pPr>
            <w:r w:rsidRPr="00DA300D">
              <w:rPr>
                <w:rFonts w:ascii="Times New Roman" w:eastAsia="Cordia New" w:hAnsi="Times New Roman" w:cs="Times New Roman"/>
                <w:b/>
                <w:bCs/>
                <w:szCs w:val="22"/>
              </w:rPr>
              <w:t>Consolidated</w:t>
            </w:r>
          </w:p>
          <w:p w14:paraId="22D0EA4E" w14:textId="77777777" w:rsidR="00554FD4" w:rsidRPr="00DA300D" w:rsidRDefault="00554FD4" w:rsidP="006E3D18">
            <w:pPr>
              <w:tabs>
                <w:tab w:val="left" w:pos="515"/>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eastAsia="Cordia New" w:hAnsi="Times New Roman" w:cs="Times New Roman"/>
                <w:b/>
                <w:bCs/>
                <w:szCs w:val="22"/>
              </w:rPr>
              <w:t>financial statements</w:t>
            </w:r>
          </w:p>
        </w:tc>
        <w:tc>
          <w:tcPr>
            <w:tcW w:w="264" w:type="dxa"/>
          </w:tcPr>
          <w:p w14:paraId="43B9715A" w14:textId="77777777" w:rsidR="00554FD4" w:rsidRPr="00DA300D" w:rsidRDefault="00554FD4" w:rsidP="006E3D18">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14:paraId="3C3E5A52" w14:textId="77777777" w:rsidR="00554FD4" w:rsidRPr="00DA300D" w:rsidRDefault="00554FD4" w:rsidP="006E3D18">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hAnsi="Times New Roman" w:cs="Times New Roman"/>
                <w:b/>
                <w:bCs/>
                <w:szCs w:val="22"/>
              </w:rPr>
              <w:t>Separate</w:t>
            </w:r>
            <w:r w:rsidRPr="00DA300D">
              <w:rPr>
                <w:rFonts w:ascii="Times New Roman" w:hAnsi="Times New Roman" w:cs="Times New Roman"/>
                <w:b/>
                <w:bCs/>
                <w:szCs w:val="22"/>
              </w:rPr>
              <w:br/>
              <w:t>financial statements</w:t>
            </w:r>
          </w:p>
        </w:tc>
      </w:tr>
      <w:tr w:rsidR="00CD5DDE" w:rsidRPr="00DA300D" w14:paraId="6BA7CF29" w14:textId="77777777" w:rsidTr="006E3D18">
        <w:trPr>
          <w:tblHeader/>
        </w:trPr>
        <w:tc>
          <w:tcPr>
            <w:tcW w:w="3351" w:type="dxa"/>
          </w:tcPr>
          <w:p w14:paraId="26AEF7E4" w14:textId="77777777" w:rsidR="00CD5DDE" w:rsidRPr="00DA300D" w:rsidRDefault="00CD5DDE" w:rsidP="006E3D18">
            <w:pPr>
              <w:spacing w:after="0" w:line="240" w:lineRule="atLeast"/>
              <w:ind w:left="549" w:right="-25"/>
              <w:jc w:val="both"/>
              <w:rPr>
                <w:rFonts w:ascii="Times New Roman" w:hAnsi="Times New Roman" w:cs="Times New Roman"/>
                <w:szCs w:val="22"/>
              </w:rPr>
            </w:pPr>
          </w:p>
        </w:tc>
        <w:tc>
          <w:tcPr>
            <w:tcW w:w="1418" w:type="dxa"/>
          </w:tcPr>
          <w:p w14:paraId="2168AC56" w14:textId="77777777" w:rsidR="00CD5DDE" w:rsidRPr="00DA300D" w:rsidRDefault="00976BE9" w:rsidP="006E3D18">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w:t>
            </w:r>
            <w:r w:rsidR="009D06DB">
              <w:rPr>
                <w:rFonts w:ascii="Times New Roman" w:hAnsi="Times New Roman" w:cs="Times New Roman"/>
                <w:szCs w:val="22"/>
              </w:rPr>
              <w:t>4</w:t>
            </w:r>
          </w:p>
        </w:tc>
        <w:tc>
          <w:tcPr>
            <w:tcW w:w="264" w:type="dxa"/>
          </w:tcPr>
          <w:p w14:paraId="47A83629" w14:textId="77777777" w:rsidR="00CD5DDE" w:rsidRPr="00DA300D" w:rsidRDefault="00CD5DDE" w:rsidP="006E3D18">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1B329159" w14:textId="77777777" w:rsidR="00CD5DDE" w:rsidRPr="00DA300D" w:rsidRDefault="00976BE9" w:rsidP="006E3D18">
            <w:pPr>
              <w:spacing w:after="0" w:line="240" w:lineRule="atLeast"/>
              <w:ind w:left="-151" w:right="-25" w:firstLine="37"/>
              <w:jc w:val="center"/>
              <w:rPr>
                <w:rFonts w:ascii="Times New Roman" w:hAnsi="Times New Roman" w:cs="Times New Roman"/>
                <w:szCs w:val="22"/>
              </w:rPr>
            </w:pPr>
            <w:r w:rsidRPr="00DA300D">
              <w:rPr>
                <w:rFonts w:ascii="Times New Roman" w:hAnsi="Times New Roman" w:cs="Times New Roman"/>
                <w:szCs w:val="22"/>
              </w:rPr>
              <w:t>202</w:t>
            </w:r>
            <w:r w:rsidR="009D06DB">
              <w:rPr>
                <w:rFonts w:ascii="Times New Roman" w:hAnsi="Times New Roman" w:cs="Times New Roman"/>
                <w:szCs w:val="22"/>
              </w:rPr>
              <w:t>3</w:t>
            </w:r>
          </w:p>
        </w:tc>
        <w:tc>
          <w:tcPr>
            <w:tcW w:w="264" w:type="dxa"/>
          </w:tcPr>
          <w:p w14:paraId="7DFEBD9F" w14:textId="77777777" w:rsidR="00CD5DDE" w:rsidRPr="00DA300D" w:rsidRDefault="00CD5DDE" w:rsidP="006E3D18">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30BD891B" w14:textId="77777777" w:rsidR="00CD5DDE" w:rsidRPr="00DA300D" w:rsidRDefault="00976BE9" w:rsidP="006E3D18">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w:t>
            </w:r>
            <w:r w:rsidR="009D06DB">
              <w:rPr>
                <w:rFonts w:ascii="Times New Roman" w:hAnsi="Times New Roman" w:cs="Times New Roman"/>
                <w:szCs w:val="22"/>
              </w:rPr>
              <w:t>4</w:t>
            </w:r>
          </w:p>
        </w:tc>
        <w:tc>
          <w:tcPr>
            <w:tcW w:w="255" w:type="dxa"/>
          </w:tcPr>
          <w:p w14:paraId="72418C86" w14:textId="77777777" w:rsidR="00CD5DDE" w:rsidRPr="00DA300D" w:rsidRDefault="00CD5DDE" w:rsidP="006E3D18">
            <w:pPr>
              <w:tabs>
                <w:tab w:val="left" w:pos="405"/>
              </w:tabs>
              <w:spacing w:after="0" w:line="240" w:lineRule="atLeast"/>
              <w:ind w:left="-54" w:right="-25" w:hanging="115"/>
              <w:jc w:val="center"/>
              <w:rPr>
                <w:rFonts w:ascii="Times New Roman" w:hAnsi="Times New Roman" w:cs="Times New Roman"/>
                <w:szCs w:val="22"/>
              </w:rPr>
            </w:pPr>
          </w:p>
        </w:tc>
        <w:tc>
          <w:tcPr>
            <w:tcW w:w="1446" w:type="dxa"/>
          </w:tcPr>
          <w:p w14:paraId="57B8E7F7" w14:textId="77777777" w:rsidR="00CD5DDE" w:rsidRPr="00DA300D" w:rsidRDefault="00976BE9" w:rsidP="006E3D18">
            <w:pPr>
              <w:spacing w:after="0" w:line="240" w:lineRule="atLeast"/>
              <w:ind w:left="-151" w:right="-25" w:firstLine="37"/>
              <w:jc w:val="center"/>
              <w:rPr>
                <w:rFonts w:ascii="Times New Roman" w:hAnsi="Times New Roman" w:cs="Times New Roman"/>
                <w:szCs w:val="22"/>
              </w:rPr>
            </w:pPr>
            <w:r w:rsidRPr="00DA300D">
              <w:rPr>
                <w:rFonts w:ascii="Times New Roman" w:hAnsi="Times New Roman" w:cs="Times New Roman"/>
                <w:szCs w:val="22"/>
              </w:rPr>
              <w:t>202</w:t>
            </w:r>
            <w:r w:rsidR="009D06DB">
              <w:rPr>
                <w:rFonts w:ascii="Times New Roman" w:hAnsi="Times New Roman" w:cs="Times New Roman"/>
                <w:szCs w:val="22"/>
              </w:rPr>
              <w:t>3</w:t>
            </w:r>
          </w:p>
        </w:tc>
      </w:tr>
      <w:tr w:rsidR="00CD5DDE" w:rsidRPr="00DA300D" w14:paraId="4FBD8809" w14:textId="77777777" w:rsidTr="006E3D18">
        <w:trPr>
          <w:tblHeader/>
        </w:trPr>
        <w:tc>
          <w:tcPr>
            <w:tcW w:w="3351" w:type="dxa"/>
          </w:tcPr>
          <w:p w14:paraId="1FC34F55" w14:textId="77777777" w:rsidR="00CD5DDE" w:rsidRPr="00DA300D" w:rsidRDefault="00CD5DDE" w:rsidP="006E3D18">
            <w:pPr>
              <w:spacing w:after="0" w:line="240" w:lineRule="atLeast"/>
              <w:ind w:left="549" w:right="-25"/>
              <w:jc w:val="both"/>
              <w:rPr>
                <w:rFonts w:ascii="Times New Roman" w:hAnsi="Times New Roman" w:cs="Times New Roman"/>
                <w:szCs w:val="22"/>
              </w:rPr>
            </w:pPr>
          </w:p>
        </w:tc>
        <w:tc>
          <w:tcPr>
            <w:tcW w:w="6379" w:type="dxa"/>
            <w:gridSpan w:val="7"/>
          </w:tcPr>
          <w:p w14:paraId="22C73809" w14:textId="77777777" w:rsidR="00CD5DDE" w:rsidRPr="00DA300D" w:rsidRDefault="00CD5DDE" w:rsidP="006E3D18">
            <w:pPr>
              <w:spacing w:after="0" w:line="240" w:lineRule="atLeast"/>
              <w:ind w:left="-54" w:right="-25" w:firstLine="37"/>
              <w:jc w:val="center"/>
              <w:rPr>
                <w:rFonts w:ascii="Times New Roman" w:hAnsi="Times New Roman" w:cs="Times New Roman"/>
                <w:szCs w:val="22"/>
              </w:rPr>
            </w:pPr>
            <w:r w:rsidRPr="00DA300D">
              <w:rPr>
                <w:rFonts w:ascii="Times New Roman" w:hAnsi="Times New Roman" w:cs="Times New Roman"/>
                <w:i/>
                <w:iCs/>
                <w:szCs w:val="22"/>
              </w:rPr>
              <w:t>(in Baht)</w:t>
            </w:r>
          </w:p>
        </w:tc>
      </w:tr>
      <w:tr w:rsidR="009D06DB" w:rsidRPr="00DA300D" w14:paraId="66D6DBF2" w14:textId="77777777" w:rsidTr="006E3D18">
        <w:tc>
          <w:tcPr>
            <w:tcW w:w="3351" w:type="dxa"/>
          </w:tcPr>
          <w:p w14:paraId="3518A826" w14:textId="77777777" w:rsidR="009D06DB" w:rsidRPr="00DA300D" w:rsidRDefault="009D06DB" w:rsidP="006E3D18">
            <w:pPr>
              <w:spacing w:after="0" w:line="240" w:lineRule="atLeast"/>
              <w:ind w:left="522" w:right="-162"/>
              <w:rPr>
                <w:rFonts w:ascii="Times New Roman" w:eastAsia="Cordia New" w:hAnsi="Times New Roman" w:cs="Times New Roman"/>
                <w:szCs w:val="22"/>
              </w:rPr>
            </w:pPr>
            <w:r w:rsidRPr="00DA300D">
              <w:rPr>
                <w:rFonts w:ascii="Times New Roman" w:eastAsia="Cordia New" w:hAnsi="Times New Roman" w:cs="Times New Roman"/>
                <w:szCs w:val="22"/>
              </w:rPr>
              <w:t>Administrative expenses</w:t>
            </w:r>
          </w:p>
        </w:tc>
        <w:tc>
          <w:tcPr>
            <w:tcW w:w="1418" w:type="dxa"/>
            <w:tcBorders>
              <w:bottom w:val="single" w:sz="4" w:space="0" w:color="auto"/>
            </w:tcBorders>
            <w:shd w:val="clear" w:color="auto" w:fill="auto"/>
          </w:tcPr>
          <w:p w14:paraId="0DF77C58" w14:textId="77777777" w:rsidR="009D06DB" w:rsidRPr="00DA300D" w:rsidRDefault="009D06DB" w:rsidP="006E3D18">
            <w:pPr>
              <w:tabs>
                <w:tab w:val="decimal" w:pos="1168"/>
              </w:tabs>
              <w:spacing w:after="0" w:line="240" w:lineRule="atLeast"/>
              <w:ind w:left="-93" w:right="-96"/>
              <w:jc w:val="both"/>
              <w:rPr>
                <w:rFonts w:ascii="Times New Roman" w:hAnsi="Times New Roman" w:cs="Times New Roman"/>
                <w:szCs w:val="22"/>
              </w:rPr>
            </w:pPr>
            <w:r>
              <w:rPr>
                <w:rFonts w:ascii="Times New Roman" w:hAnsi="Times New Roman" w:cs="Times New Roman"/>
                <w:szCs w:val="22"/>
              </w:rPr>
              <w:t>999,800</w:t>
            </w:r>
          </w:p>
        </w:tc>
        <w:tc>
          <w:tcPr>
            <w:tcW w:w="264" w:type="dxa"/>
            <w:shd w:val="clear" w:color="auto" w:fill="auto"/>
          </w:tcPr>
          <w:p w14:paraId="6A69FAD5" w14:textId="77777777" w:rsidR="009D06DB" w:rsidRPr="00DA300D" w:rsidRDefault="009D06DB" w:rsidP="006E3D18">
            <w:pPr>
              <w:tabs>
                <w:tab w:val="decimal" w:pos="882"/>
                <w:tab w:val="decimal" w:pos="1168"/>
              </w:tabs>
              <w:spacing w:after="0" w:line="240" w:lineRule="atLeast"/>
              <w:ind w:left="-93" w:right="-96"/>
              <w:jc w:val="both"/>
              <w:rPr>
                <w:rFonts w:ascii="Times New Roman" w:hAnsi="Times New Roman" w:cs="Times New Roman"/>
                <w:szCs w:val="22"/>
              </w:rPr>
            </w:pPr>
          </w:p>
        </w:tc>
        <w:tc>
          <w:tcPr>
            <w:tcW w:w="1429" w:type="dxa"/>
            <w:tcBorders>
              <w:bottom w:val="single" w:sz="4" w:space="0" w:color="auto"/>
            </w:tcBorders>
            <w:shd w:val="clear" w:color="auto" w:fill="auto"/>
          </w:tcPr>
          <w:p w14:paraId="7EC8A66D" w14:textId="77777777" w:rsidR="009D06DB" w:rsidRPr="00DA300D" w:rsidRDefault="009D06DB" w:rsidP="00751A07">
            <w:pPr>
              <w:tabs>
                <w:tab w:val="decimal" w:pos="1168"/>
              </w:tabs>
              <w:spacing w:after="0" w:line="240" w:lineRule="atLeast"/>
              <w:ind w:left="-93" w:right="-96"/>
              <w:jc w:val="both"/>
              <w:rPr>
                <w:rFonts w:ascii="Times New Roman" w:hAnsi="Times New Roman" w:cs="Times New Roman"/>
                <w:szCs w:val="22"/>
              </w:rPr>
            </w:pPr>
            <w:r w:rsidRPr="00DA300D">
              <w:rPr>
                <w:rFonts w:ascii="Times New Roman" w:hAnsi="Times New Roman" w:cs="Times New Roman"/>
                <w:szCs w:val="22"/>
              </w:rPr>
              <w:t>1,332,390</w:t>
            </w:r>
          </w:p>
        </w:tc>
        <w:tc>
          <w:tcPr>
            <w:tcW w:w="264" w:type="dxa"/>
            <w:shd w:val="clear" w:color="auto" w:fill="auto"/>
          </w:tcPr>
          <w:p w14:paraId="72A596C2" w14:textId="77777777" w:rsidR="009D06DB" w:rsidRPr="00DA300D" w:rsidRDefault="009D06DB" w:rsidP="006E3D18">
            <w:pPr>
              <w:tabs>
                <w:tab w:val="decimal" w:pos="882"/>
                <w:tab w:val="decimal" w:pos="1168"/>
              </w:tabs>
              <w:spacing w:after="0" w:line="240" w:lineRule="atLeast"/>
              <w:ind w:left="-93" w:right="-96"/>
              <w:jc w:val="both"/>
              <w:rPr>
                <w:rFonts w:ascii="Times New Roman" w:hAnsi="Times New Roman" w:cs="Times New Roman"/>
                <w:szCs w:val="22"/>
              </w:rPr>
            </w:pPr>
          </w:p>
        </w:tc>
        <w:tc>
          <w:tcPr>
            <w:tcW w:w="1303" w:type="dxa"/>
            <w:tcBorders>
              <w:bottom w:val="single" w:sz="4" w:space="0" w:color="auto"/>
            </w:tcBorders>
            <w:shd w:val="clear" w:color="auto" w:fill="auto"/>
          </w:tcPr>
          <w:p w14:paraId="559597B9" w14:textId="77777777" w:rsidR="009D06DB" w:rsidRPr="00DA300D" w:rsidRDefault="009D06DB" w:rsidP="006E3D18">
            <w:pPr>
              <w:tabs>
                <w:tab w:val="decimal" w:pos="1168"/>
              </w:tabs>
              <w:spacing w:after="0" w:line="240" w:lineRule="atLeast"/>
              <w:ind w:left="-93" w:right="-96"/>
              <w:jc w:val="both"/>
              <w:rPr>
                <w:rFonts w:ascii="Times New Roman" w:hAnsi="Times New Roman" w:cs="Times New Roman"/>
                <w:szCs w:val="22"/>
              </w:rPr>
            </w:pPr>
            <w:r>
              <w:rPr>
                <w:rFonts w:ascii="Times New Roman" w:hAnsi="Times New Roman" w:cs="Times New Roman"/>
                <w:szCs w:val="22"/>
                <w:lang w:val="en-GB"/>
              </w:rPr>
              <w:t>994,845</w:t>
            </w:r>
          </w:p>
        </w:tc>
        <w:tc>
          <w:tcPr>
            <w:tcW w:w="255" w:type="dxa"/>
            <w:shd w:val="clear" w:color="auto" w:fill="auto"/>
          </w:tcPr>
          <w:p w14:paraId="66EA68CD" w14:textId="77777777" w:rsidR="009D06DB" w:rsidRPr="00DA300D" w:rsidRDefault="009D06DB" w:rsidP="006E3D18">
            <w:pPr>
              <w:tabs>
                <w:tab w:val="decimal" w:pos="882"/>
                <w:tab w:val="decimal" w:pos="1168"/>
              </w:tabs>
              <w:spacing w:after="0" w:line="240" w:lineRule="atLeast"/>
              <w:ind w:left="-93" w:right="-96"/>
              <w:jc w:val="both"/>
              <w:rPr>
                <w:rFonts w:ascii="Times New Roman" w:hAnsi="Times New Roman" w:cs="Times New Roman"/>
                <w:szCs w:val="22"/>
              </w:rPr>
            </w:pPr>
          </w:p>
        </w:tc>
        <w:tc>
          <w:tcPr>
            <w:tcW w:w="1446" w:type="dxa"/>
            <w:tcBorders>
              <w:bottom w:val="single" w:sz="4" w:space="0" w:color="auto"/>
            </w:tcBorders>
            <w:shd w:val="clear" w:color="auto" w:fill="auto"/>
          </w:tcPr>
          <w:p w14:paraId="49C35D15" w14:textId="77777777" w:rsidR="009D06DB" w:rsidRPr="00DA300D" w:rsidRDefault="002731D9" w:rsidP="006E3D18">
            <w:pPr>
              <w:tabs>
                <w:tab w:val="decimal" w:pos="1168"/>
              </w:tabs>
              <w:spacing w:after="0" w:line="240" w:lineRule="atLeast"/>
              <w:ind w:left="-93" w:right="-96"/>
              <w:jc w:val="both"/>
              <w:rPr>
                <w:rFonts w:ascii="Times New Roman" w:hAnsi="Times New Roman" w:cs="Times New Roman"/>
                <w:szCs w:val="22"/>
              </w:rPr>
            </w:pPr>
            <w:r w:rsidRPr="009D06DB">
              <w:rPr>
                <w:rFonts w:ascii="Times New Roman" w:hAnsi="Times New Roman" w:cs="Times New Roman"/>
                <w:szCs w:val="22"/>
                <w:lang w:val="en-GB"/>
              </w:rPr>
              <w:t>1,376,940</w:t>
            </w:r>
          </w:p>
        </w:tc>
      </w:tr>
      <w:tr w:rsidR="009D06DB" w:rsidRPr="00DA300D" w14:paraId="06692E58" w14:textId="77777777" w:rsidTr="006E3D18">
        <w:tc>
          <w:tcPr>
            <w:tcW w:w="3351" w:type="dxa"/>
          </w:tcPr>
          <w:p w14:paraId="5BC0D3A4" w14:textId="77777777" w:rsidR="009D06DB" w:rsidRPr="00DA300D" w:rsidRDefault="009D06DB" w:rsidP="006E3D18">
            <w:pPr>
              <w:spacing w:after="0" w:line="240" w:lineRule="atLeast"/>
              <w:ind w:left="522" w:right="-162"/>
              <w:rPr>
                <w:rFonts w:ascii="Times New Roman" w:hAnsi="Times New Roman" w:cs="Times New Roman"/>
                <w:b/>
                <w:bCs/>
                <w:szCs w:val="22"/>
                <w:lang w:val="en-GB"/>
              </w:rPr>
            </w:pPr>
            <w:r w:rsidRPr="00DA300D">
              <w:rPr>
                <w:rFonts w:ascii="Times New Roman" w:eastAsia="Cordia New" w:hAnsi="Times New Roman" w:cs="Times New Roman"/>
                <w:b/>
                <w:bCs/>
                <w:szCs w:val="22"/>
              </w:rPr>
              <w:t>Total</w:t>
            </w:r>
          </w:p>
        </w:tc>
        <w:tc>
          <w:tcPr>
            <w:tcW w:w="1418" w:type="dxa"/>
            <w:tcBorders>
              <w:top w:val="single" w:sz="4" w:space="0" w:color="auto"/>
              <w:bottom w:val="double" w:sz="4" w:space="0" w:color="auto"/>
            </w:tcBorders>
            <w:shd w:val="clear" w:color="auto" w:fill="auto"/>
          </w:tcPr>
          <w:p w14:paraId="0F8416AB" w14:textId="77777777" w:rsidR="009D06DB" w:rsidRPr="00DA300D" w:rsidRDefault="009D06DB" w:rsidP="00D70E77">
            <w:pPr>
              <w:tabs>
                <w:tab w:val="decimal" w:pos="1168"/>
              </w:tabs>
              <w:spacing w:after="0" w:line="240" w:lineRule="atLeast"/>
              <w:ind w:left="-93" w:right="-96"/>
              <w:jc w:val="both"/>
              <w:rPr>
                <w:rFonts w:ascii="Times New Roman" w:hAnsi="Times New Roman" w:cs="Times New Roman"/>
                <w:b/>
                <w:bCs/>
                <w:szCs w:val="22"/>
              </w:rPr>
            </w:pPr>
            <w:r>
              <w:rPr>
                <w:rFonts w:ascii="Times New Roman" w:hAnsi="Times New Roman" w:cs="Times New Roman"/>
                <w:b/>
                <w:bCs/>
                <w:szCs w:val="22"/>
              </w:rPr>
              <w:t>999,800</w:t>
            </w:r>
          </w:p>
        </w:tc>
        <w:tc>
          <w:tcPr>
            <w:tcW w:w="264" w:type="dxa"/>
            <w:shd w:val="clear" w:color="auto" w:fill="auto"/>
          </w:tcPr>
          <w:p w14:paraId="59665AA9" w14:textId="77777777" w:rsidR="009D06DB" w:rsidRPr="00DA300D" w:rsidRDefault="009D06DB" w:rsidP="00D70E77">
            <w:pPr>
              <w:tabs>
                <w:tab w:val="decimal" w:pos="882"/>
                <w:tab w:val="decimal" w:pos="1168"/>
              </w:tabs>
              <w:spacing w:after="0" w:line="240" w:lineRule="atLeast"/>
              <w:ind w:left="-93" w:right="-96"/>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14:paraId="46B0FC9B" w14:textId="77777777" w:rsidR="009D06DB" w:rsidRPr="00DA300D" w:rsidRDefault="009D06DB" w:rsidP="00751A07">
            <w:pPr>
              <w:tabs>
                <w:tab w:val="decimal" w:pos="1168"/>
              </w:tabs>
              <w:spacing w:after="0" w:line="240" w:lineRule="atLeast"/>
              <w:ind w:left="-93" w:right="-96"/>
              <w:jc w:val="both"/>
              <w:rPr>
                <w:rFonts w:ascii="Times New Roman" w:hAnsi="Times New Roman" w:cs="Times New Roman"/>
                <w:b/>
                <w:bCs/>
                <w:szCs w:val="22"/>
              </w:rPr>
            </w:pPr>
            <w:r w:rsidRPr="00DA300D">
              <w:rPr>
                <w:rFonts w:ascii="Times New Roman" w:hAnsi="Times New Roman" w:cs="Times New Roman"/>
                <w:b/>
                <w:bCs/>
                <w:szCs w:val="22"/>
              </w:rPr>
              <w:t>1,332,390</w:t>
            </w:r>
          </w:p>
        </w:tc>
        <w:tc>
          <w:tcPr>
            <w:tcW w:w="264" w:type="dxa"/>
            <w:shd w:val="clear" w:color="auto" w:fill="auto"/>
          </w:tcPr>
          <w:p w14:paraId="0ED79FC7" w14:textId="77777777" w:rsidR="009D06DB" w:rsidRPr="00DA300D" w:rsidRDefault="009D06DB" w:rsidP="00D70E77">
            <w:pPr>
              <w:tabs>
                <w:tab w:val="decimal" w:pos="882"/>
                <w:tab w:val="decimal" w:pos="1168"/>
              </w:tabs>
              <w:spacing w:after="0" w:line="240" w:lineRule="atLeast"/>
              <w:ind w:left="-93" w:right="-96"/>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14:paraId="01194421" w14:textId="77777777" w:rsidR="009D06DB" w:rsidRPr="009D06DB" w:rsidRDefault="009D06DB" w:rsidP="00D70E77">
            <w:pPr>
              <w:tabs>
                <w:tab w:val="decimal" w:pos="1168"/>
              </w:tabs>
              <w:spacing w:after="0" w:line="240" w:lineRule="atLeast"/>
              <w:ind w:left="-93" w:right="-96"/>
              <w:jc w:val="both"/>
              <w:rPr>
                <w:rFonts w:ascii="Times New Roman" w:hAnsi="Times New Roman" w:cs="Times New Roman"/>
                <w:b/>
                <w:bCs/>
                <w:szCs w:val="22"/>
              </w:rPr>
            </w:pPr>
            <w:r w:rsidRPr="009D06DB">
              <w:rPr>
                <w:rFonts w:ascii="Times New Roman" w:hAnsi="Times New Roman" w:cs="Times New Roman"/>
                <w:b/>
                <w:bCs/>
                <w:szCs w:val="22"/>
                <w:lang w:val="en-GB"/>
              </w:rPr>
              <w:t>994,845</w:t>
            </w:r>
          </w:p>
        </w:tc>
        <w:tc>
          <w:tcPr>
            <w:tcW w:w="255" w:type="dxa"/>
            <w:shd w:val="clear" w:color="auto" w:fill="auto"/>
          </w:tcPr>
          <w:p w14:paraId="41574742" w14:textId="77777777" w:rsidR="009D06DB" w:rsidRPr="00DA300D" w:rsidRDefault="009D06DB" w:rsidP="00D70E77">
            <w:pPr>
              <w:tabs>
                <w:tab w:val="decimal" w:pos="882"/>
                <w:tab w:val="decimal" w:pos="1168"/>
              </w:tabs>
              <w:spacing w:after="0" w:line="240" w:lineRule="atLeast"/>
              <w:ind w:left="-93" w:right="-96"/>
              <w:jc w:val="both"/>
              <w:rPr>
                <w:rFonts w:ascii="Times New Roman" w:hAnsi="Times New Roman" w:cs="Times New Roman"/>
                <w:b/>
                <w:bCs/>
                <w:szCs w:val="22"/>
              </w:rPr>
            </w:pPr>
          </w:p>
        </w:tc>
        <w:tc>
          <w:tcPr>
            <w:tcW w:w="1446" w:type="dxa"/>
            <w:tcBorders>
              <w:top w:val="single" w:sz="4" w:space="0" w:color="auto"/>
              <w:bottom w:val="double" w:sz="4" w:space="0" w:color="auto"/>
            </w:tcBorders>
            <w:shd w:val="clear" w:color="auto" w:fill="auto"/>
          </w:tcPr>
          <w:p w14:paraId="4C557B54" w14:textId="77777777" w:rsidR="009D06DB" w:rsidRPr="002731D9" w:rsidRDefault="002731D9" w:rsidP="00D70E77">
            <w:pPr>
              <w:tabs>
                <w:tab w:val="decimal" w:pos="1168"/>
              </w:tabs>
              <w:spacing w:after="0" w:line="240" w:lineRule="atLeast"/>
              <w:ind w:left="-93" w:right="-96"/>
              <w:jc w:val="both"/>
              <w:rPr>
                <w:rFonts w:ascii="Times New Roman" w:hAnsi="Times New Roman" w:cs="Times New Roman"/>
                <w:b/>
                <w:bCs/>
                <w:szCs w:val="22"/>
              </w:rPr>
            </w:pPr>
            <w:r w:rsidRPr="002731D9">
              <w:rPr>
                <w:rFonts w:ascii="Times New Roman" w:hAnsi="Times New Roman" w:cs="Times New Roman"/>
                <w:b/>
                <w:bCs/>
                <w:szCs w:val="22"/>
                <w:lang w:val="en-GB"/>
              </w:rPr>
              <w:t>1,376,940</w:t>
            </w:r>
          </w:p>
        </w:tc>
      </w:tr>
    </w:tbl>
    <w:p w14:paraId="0C239DDE" w14:textId="77777777" w:rsidR="00554FD4" w:rsidRPr="00DA300D"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40" w:right="-25"/>
        <w:rPr>
          <w:rFonts w:ascii="Times New Roman" w:hAnsi="Times New Roman" w:cs="Times New Roman"/>
          <w:sz w:val="22"/>
          <w:szCs w:val="22"/>
        </w:rPr>
      </w:pPr>
    </w:p>
    <w:p w14:paraId="4D6C1475" w14:textId="77777777" w:rsidR="000702B6" w:rsidRPr="00DA300D" w:rsidRDefault="000702B6">
      <w:pPr>
        <w:spacing w:after="0" w:line="240" w:lineRule="auto"/>
        <w:rPr>
          <w:rFonts w:ascii="Times New Roman" w:hAnsi="Times New Roman" w:cs="Times New Roman"/>
          <w:b/>
          <w:bCs/>
          <w:szCs w:val="22"/>
        </w:rPr>
      </w:pPr>
      <w:r w:rsidRPr="00DA300D">
        <w:rPr>
          <w:rFonts w:ascii="Times New Roman" w:hAnsi="Times New Roman" w:cs="Times New Roman"/>
          <w:b/>
          <w:bCs/>
          <w:szCs w:val="22"/>
        </w:rPr>
        <w:br w:type="page"/>
      </w:r>
    </w:p>
    <w:p w14:paraId="465998EE" w14:textId="77777777" w:rsidR="00554FD4" w:rsidRPr="00DA300D" w:rsidRDefault="00554FD4" w:rsidP="00554FD4">
      <w:pPr>
        <w:numPr>
          <w:ilvl w:val="0"/>
          <w:numId w:val="7"/>
        </w:numPr>
        <w:tabs>
          <w:tab w:val="left" w:pos="567"/>
        </w:tabs>
        <w:spacing w:after="0" w:line="240" w:lineRule="atLeast"/>
        <w:ind w:left="540" w:right="-25"/>
        <w:jc w:val="thaiDistribute"/>
        <w:rPr>
          <w:rFonts w:ascii="Times New Roman" w:hAnsi="Times New Roman" w:cs="Times New Roman"/>
          <w:b/>
          <w:bCs/>
          <w:szCs w:val="22"/>
          <w:cs/>
        </w:rPr>
      </w:pPr>
      <w:r w:rsidRPr="00DA300D">
        <w:rPr>
          <w:rFonts w:ascii="Times New Roman" w:hAnsi="Times New Roman" w:cs="Times New Roman"/>
          <w:b/>
          <w:bCs/>
          <w:szCs w:val="22"/>
        </w:rPr>
        <w:t>Intangible assets</w:t>
      </w:r>
    </w:p>
    <w:p w14:paraId="764CC6C9" w14:textId="77777777" w:rsidR="00554FD4" w:rsidRPr="00DA300D"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442" w:type="dxa"/>
        <w:tblInd w:w="479" w:type="dxa"/>
        <w:tblLayout w:type="fixed"/>
        <w:tblCellMar>
          <w:left w:w="29" w:type="dxa"/>
          <w:right w:w="29" w:type="dxa"/>
        </w:tblCellMar>
        <w:tblLook w:val="0000" w:firstRow="0" w:lastRow="0" w:firstColumn="0" w:lastColumn="0" w:noHBand="0" w:noVBand="0"/>
      </w:tblPr>
      <w:tblGrid>
        <w:gridCol w:w="4935"/>
        <w:gridCol w:w="1350"/>
        <w:gridCol w:w="180"/>
        <w:gridCol w:w="1441"/>
        <w:gridCol w:w="180"/>
        <w:gridCol w:w="1356"/>
      </w:tblGrid>
      <w:tr w:rsidR="000702B6" w:rsidRPr="00DA300D" w14:paraId="3601AD4F" w14:textId="77777777" w:rsidTr="00D70E77">
        <w:tc>
          <w:tcPr>
            <w:tcW w:w="4935" w:type="dxa"/>
            <w:vAlign w:val="bottom"/>
          </w:tcPr>
          <w:p w14:paraId="7A731589" w14:textId="77777777" w:rsidR="000702B6" w:rsidRPr="00DA300D" w:rsidRDefault="000702B6" w:rsidP="000702B6">
            <w:pPr>
              <w:pStyle w:val="BodyText2"/>
              <w:spacing w:before="0" w:line="260" w:lineRule="atLeast"/>
              <w:ind w:left="0" w:right="0"/>
              <w:jc w:val="both"/>
              <w:rPr>
                <w:rFonts w:ascii="Times New Roman" w:hAnsi="Times New Roman" w:cs="Times New Roman"/>
                <w:b w:val="0"/>
                <w:bCs w:val="0"/>
                <w:sz w:val="22"/>
                <w:szCs w:val="22"/>
              </w:rPr>
            </w:pPr>
          </w:p>
        </w:tc>
        <w:tc>
          <w:tcPr>
            <w:tcW w:w="4507" w:type="dxa"/>
            <w:gridSpan w:val="5"/>
            <w:vAlign w:val="bottom"/>
          </w:tcPr>
          <w:p w14:paraId="2C0E272D" w14:textId="77777777" w:rsidR="000702B6" w:rsidRPr="00DA300D" w:rsidRDefault="000702B6" w:rsidP="000702B6">
            <w:pPr>
              <w:pStyle w:val="BodyText2"/>
              <w:spacing w:before="0" w:line="260" w:lineRule="atLeast"/>
              <w:ind w:left="0" w:right="0"/>
              <w:jc w:val="center"/>
              <w:rPr>
                <w:rFonts w:ascii="Times New Roman" w:hAnsi="Times New Roman" w:cs="Times New Roman"/>
                <w:b w:val="0"/>
                <w:bCs w:val="0"/>
                <w:sz w:val="22"/>
                <w:szCs w:val="22"/>
              </w:rPr>
            </w:pPr>
            <w:r w:rsidRPr="00DA300D">
              <w:rPr>
                <w:rFonts w:ascii="Times New Roman" w:hAnsi="Times New Roman" w:cs="Times New Roman"/>
                <w:sz w:val="22"/>
                <w:szCs w:val="22"/>
              </w:rPr>
              <w:t>Consolidated financial statements</w:t>
            </w:r>
          </w:p>
        </w:tc>
      </w:tr>
      <w:tr w:rsidR="000702B6" w:rsidRPr="00DA300D" w14:paraId="04109A2C" w14:textId="77777777" w:rsidTr="000702B6">
        <w:tc>
          <w:tcPr>
            <w:tcW w:w="4935" w:type="dxa"/>
            <w:vAlign w:val="bottom"/>
          </w:tcPr>
          <w:p w14:paraId="79627FDF" w14:textId="77777777" w:rsidR="000702B6" w:rsidRPr="00DA300D" w:rsidRDefault="000702B6" w:rsidP="000702B6">
            <w:pPr>
              <w:pStyle w:val="BodyText2"/>
              <w:spacing w:before="0" w:line="260" w:lineRule="atLeast"/>
              <w:ind w:left="0" w:right="0"/>
              <w:jc w:val="both"/>
              <w:rPr>
                <w:rFonts w:ascii="Times New Roman" w:hAnsi="Times New Roman" w:cs="Times New Roman"/>
                <w:b w:val="0"/>
                <w:bCs w:val="0"/>
                <w:sz w:val="22"/>
                <w:szCs w:val="22"/>
              </w:rPr>
            </w:pPr>
          </w:p>
        </w:tc>
        <w:tc>
          <w:tcPr>
            <w:tcW w:w="1350" w:type="dxa"/>
            <w:vAlign w:val="bottom"/>
          </w:tcPr>
          <w:p w14:paraId="52D0757D" w14:textId="77777777" w:rsidR="000702B6" w:rsidRPr="00DA300D" w:rsidRDefault="000702B6" w:rsidP="000702B6">
            <w:pPr>
              <w:pStyle w:val="BodyText2"/>
              <w:spacing w:before="0" w:line="260" w:lineRule="atLeast"/>
              <w:ind w:left="0" w:right="0"/>
              <w:jc w:val="center"/>
              <w:rPr>
                <w:rFonts w:ascii="Times New Roman" w:hAnsi="Times New Roman" w:cs="Times New Roman"/>
                <w:b w:val="0"/>
                <w:bCs w:val="0"/>
                <w:sz w:val="22"/>
                <w:szCs w:val="22"/>
              </w:rPr>
            </w:pPr>
            <w:r w:rsidRPr="00DA300D">
              <w:rPr>
                <w:rFonts w:ascii="Times New Roman" w:hAnsi="Times New Roman" w:cs="Times New Roman"/>
                <w:b w:val="0"/>
                <w:bCs w:val="0"/>
                <w:sz w:val="22"/>
                <w:szCs w:val="22"/>
              </w:rPr>
              <w:t>Software licenses</w:t>
            </w:r>
            <w:r w:rsidR="00EB1AF6">
              <w:rPr>
                <w:rFonts w:ascii="Times New Roman" w:hAnsi="Times New Roman" w:cs="Times New Roman"/>
                <w:b w:val="0"/>
                <w:bCs w:val="0"/>
                <w:sz w:val="22"/>
                <w:szCs w:val="22"/>
              </w:rPr>
              <w:t xml:space="preserve"> / Software</w:t>
            </w:r>
          </w:p>
        </w:tc>
        <w:tc>
          <w:tcPr>
            <w:tcW w:w="180" w:type="dxa"/>
            <w:vAlign w:val="bottom"/>
          </w:tcPr>
          <w:p w14:paraId="22381068" w14:textId="77777777" w:rsidR="000702B6" w:rsidRPr="00DA300D" w:rsidRDefault="000702B6" w:rsidP="000702B6">
            <w:pPr>
              <w:pStyle w:val="BodyText2"/>
              <w:spacing w:before="0" w:line="260" w:lineRule="atLeast"/>
              <w:ind w:left="0" w:right="0"/>
              <w:jc w:val="center"/>
              <w:rPr>
                <w:rFonts w:ascii="Times New Roman" w:hAnsi="Times New Roman" w:cs="Times New Roman"/>
                <w:b w:val="0"/>
                <w:bCs w:val="0"/>
                <w:sz w:val="22"/>
                <w:szCs w:val="22"/>
              </w:rPr>
            </w:pPr>
          </w:p>
        </w:tc>
        <w:tc>
          <w:tcPr>
            <w:tcW w:w="1441" w:type="dxa"/>
            <w:vAlign w:val="bottom"/>
          </w:tcPr>
          <w:p w14:paraId="5BDA3102" w14:textId="77777777" w:rsidR="000702B6" w:rsidRPr="00DA300D" w:rsidRDefault="000702B6" w:rsidP="000702B6">
            <w:pPr>
              <w:pStyle w:val="BodyText2"/>
              <w:spacing w:before="0" w:line="260" w:lineRule="atLeast"/>
              <w:ind w:left="0" w:right="0"/>
              <w:jc w:val="center"/>
              <w:rPr>
                <w:rFonts w:ascii="Times New Roman" w:hAnsi="Times New Roman" w:cs="Times New Roman"/>
                <w:b w:val="0"/>
                <w:bCs w:val="0"/>
                <w:sz w:val="22"/>
                <w:szCs w:val="22"/>
              </w:rPr>
            </w:pPr>
            <w:r w:rsidRPr="00DA300D">
              <w:rPr>
                <w:rFonts w:ascii="Times New Roman" w:hAnsi="Times New Roman" w:cs="Times New Roman"/>
                <w:b w:val="0"/>
                <w:bCs w:val="0"/>
                <w:sz w:val="22"/>
                <w:szCs w:val="22"/>
              </w:rPr>
              <w:t>Software in progress</w:t>
            </w:r>
          </w:p>
        </w:tc>
        <w:tc>
          <w:tcPr>
            <w:tcW w:w="180" w:type="dxa"/>
            <w:vAlign w:val="bottom"/>
          </w:tcPr>
          <w:p w14:paraId="5C9701A7" w14:textId="77777777" w:rsidR="000702B6" w:rsidRPr="00DA300D" w:rsidRDefault="000702B6" w:rsidP="000702B6">
            <w:pPr>
              <w:pStyle w:val="BodyText2"/>
              <w:spacing w:before="0" w:line="260" w:lineRule="atLeast"/>
              <w:ind w:left="0" w:right="0"/>
              <w:jc w:val="center"/>
              <w:rPr>
                <w:rFonts w:ascii="Times New Roman" w:hAnsi="Times New Roman" w:cs="Times New Roman"/>
                <w:b w:val="0"/>
                <w:bCs w:val="0"/>
                <w:sz w:val="22"/>
                <w:szCs w:val="22"/>
              </w:rPr>
            </w:pPr>
          </w:p>
        </w:tc>
        <w:tc>
          <w:tcPr>
            <w:tcW w:w="1356" w:type="dxa"/>
            <w:vAlign w:val="bottom"/>
          </w:tcPr>
          <w:p w14:paraId="28273B09" w14:textId="77777777" w:rsidR="000702B6" w:rsidRPr="00DA300D" w:rsidRDefault="000702B6" w:rsidP="000702B6">
            <w:pPr>
              <w:pStyle w:val="BodyText2"/>
              <w:spacing w:before="0" w:line="260" w:lineRule="atLeast"/>
              <w:ind w:left="0" w:right="0"/>
              <w:jc w:val="center"/>
              <w:rPr>
                <w:rFonts w:ascii="Times New Roman" w:hAnsi="Times New Roman" w:cs="Times New Roman"/>
                <w:b w:val="0"/>
                <w:bCs w:val="0"/>
                <w:sz w:val="22"/>
                <w:szCs w:val="22"/>
              </w:rPr>
            </w:pPr>
            <w:r w:rsidRPr="00DA300D">
              <w:rPr>
                <w:rFonts w:ascii="Times New Roman" w:hAnsi="Times New Roman" w:cs="Times New Roman"/>
                <w:b w:val="0"/>
                <w:bCs w:val="0"/>
                <w:sz w:val="22"/>
                <w:szCs w:val="22"/>
              </w:rPr>
              <w:t>Total</w:t>
            </w:r>
          </w:p>
        </w:tc>
      </w:tr>
      <w:tr w:rsidR="000702B6" w:rsidRPr="00DA300D" w14:paraId="78A110A7" w14:textId="77777777" w:rsidTr="000702B6">
        <w:tc>
          <w:tcPr>
            <w:tcW w:w="4935" w:type="dxa"/>
            <w:vAlign w:val="bottom"/>
          </w:tcPr>
          <w:p w14:paraId="0BF72B8E" w14:textId="77777777" w:rsidR="000702B6" w:rsidRPr="00DA300D" w:rsidRDefault="000702B6" w:rsidP="000702B6">
            <w:pPr>
              <w:spacing w:after="0" w:line="240" w:lineRule="atLeast"/>
              <w:ind w:left="549" w:right="-25"/>
              <w:jc w:val="both"/>
              <w:rPr>
                <w:rFonts w:ascii="Times New Roman" w:hAnsi="Times New Roman" w:cs="Times New Roman"/>
                <w:szCs w:val="22"/>
              </w:rPr>
            </w:pPr>
          </w:p>
        </w:tc>
        <w:tc>
          <w:tcPr>
            <w:tcW w:w="4507" w:type="dxa"/>
            <w:gridSpan w:val="5"/>
            <w:vAlign w:val="bottom"/>
          </w:tcPr>
          <w:p w14:paraId="244EA873" w14:textId="77777777" w:rsidR="000702B6" w:rsidRPr="00DA300D" w:rsidRDefault="000702B6" w:rsidP="000702B6">
            <w:pPr>
              <w:spacing w:after="0" w:line="240" w:lineRule="atLeast"/>
              <w:ind w:left="-27" w:right="-25"/>
              <w:jc w:val="center"/>
              <w:rPr>
                <w:rFonts w:ascii="Times New Roman" w:hAnsi="Times New Roman" w:cs="Times New Roman"/>
                <w:i/>
                <w:iCs/>
                <w:szCs w:val="22"/>
              </w:rPr>
            </w:pPr>
            <w:r w:rsidRPr="00DA300D">
              <w:rPr>
                <w:rFonts w:ascii="Times New Roman" w:hAnsi="Times New Roman" w:cs="Times New Roman"/>
                <w:i/>
                <w:iCs/>
                <w:szCs w:val="22"/>
              </w:rPr>
              <w:t>(in Baht)</w:t>
            </w:r>
          </w:p>
        </w:tc>
      </w:tr>
      <w:tr w:rsidR="009204EB" w:rsidRPr="00DA300D" w14:paraId="2319C494" w14:textId="77777777" w:rsidTr="000702B6">
        <w:tc>
          <w:tcPr>
            <w:tcW w:w="4935" w:type="dxa"/>
            <w:vAlign w:val="bottom"/>
          </w:tcPr>
          <w:p w14:paraId="5608BE71" w14:textId="77777777" w:rsidR="009204EB" w:rsidRPr="00DA300D" w:rsidRDefault="009204EB" w:rsidP="00D70E77">
            <w:pPr>
              <w:pStyle w:val="BodyText2"/>
              <w:spacing w:before="0" w:line="260" w:lineRule="atLeast"/>
              <w:ind w:left="0" w:right="0"/>
              <w:jc w:val="both"/>
              <w:rPr>
                <w:rFonts w:ascii="Times New Roman" w:hAnsi="Times New Roman" w:cs="Times New Roman"/>
                <w:i/>
                <w:iCs/>
                <w:sz w:val="22"/>
                <w:szCs w:val="22"/>
              </w:rPr>
            </w:pPr>
            <w:r w:rsidRPr="00DA300D">
              <w:rPr>
                <w:rFonts w:ascii="Times New Roman" w:hAnsi="Times New Roman" w:cs="Times New Roman"/>
                <w:i/>
                <w:iCs/>
                <w:sz w:val="22"/>
                <w:szCs w:val="22"/>
              </w:rPr>
              <w:t>Costs</w:t>
            </w:r>
          </w:p>
        </w:tc>
        <w:tc>
          <w:tcPr>
            <w:tcW w:w="1350" w:type="dxa"/>
            <w:vAlign w:val="bottom"/>
          </w:tcPr>
          <w:p w14:paraId="287EE4EC" w14:textId="77777777" w:rsidR="009204EB" w:rsidRPr="00DA300D" w:rsidRDefault="009204EB" w:rsidP="00D70E77">
            <w:pPr>
              <w:pStyle w:val="zsubject"/>
              <w:tabs>
                <w:tab w:val="decimal" w:pos="1224"/>
              </w:tabs>
              <w:spacing w:after="0" w:line="240" w:lineRule="atLeast"/>
              <w:ind w:left="0" w:right="0"/>
              <w:jc w:val="both"/>
              <w:rPr>
                <w:rFonts w:cs="Times New Roman"/>
                <w:b w:val="0"/>
                <w:bCs w:val="0"/>
              </w:rPr>
            </w:pPr>
          </w:p>
        </w:tc>
        <w:tc>
          <w:tcPr>
            <w:tcW w:w="180" w:type="dxa"/>
            <w:vAlign w:val="bottom"/>
          </w:tcPr>
          <w:p w14:paraId="2720EC7B" w14:textId="77777777" w:rsidR="009204EB" w:rsidRPr="00DA300D" w:rsidRDefault="009204EB" w:rsidP="00D70E77">
            <w:pPr>
              <w:pStyle w:val="zsubject"/>
              <w:spacing w:after="0" w:line="240" w:lineRule="atLeast"/>
              <w:ind w:left="0" w:right="0"/>
              <w:jc w:val="both"/>
              <w:rPr>
                <w:rFonts w:cs="Times New Roman"/>
                <w:b w:val="0"/>
                <w:bCs w:val="0"/>
              </w:rPr>
            </w:pPr>
          </w:p>
        </w:tc>
        <w:tc>
          <w:tcPr>
            <w:tcW w:w="1441" w:type="dxa"/>
            <w:vAlign w:val="bottom"/>
          </w:tcPr>
          <w:p w14:paraId="351CEDBF" w14:textId="77777777" w:rsidR="009204EB" w:rsidRPr="00DA300D" w:rsidRDefault="009204EB" w:rsidP="00D70E77">
            <w:pPr>
              <w:pStyle w:val="zsubject"/>
              <w:tabs>
                <w:tab w:val="decimal" w:pos="735"/>
              </w:tabs>
              <w:spacing w:after="0" w:line="240" w:lineRule="atLeast"/>
              <w:ind w:left="0" w:right="0"/>
              <w:jc w:val="both"/>
              <w:rPr>
                <w:rFonts w:cs="Times New Roman"/>
                <w:b w:val="0"/>
                <w:bCs w:val="0"/>
              </w:rPr>
            </w:pPr>
          </w:p>
        </w:tc>
        <w:tc>
          <w:tcPr>
            <w:tcW w:w="180" w:type="dxa"/>
            <w:vAlign w:val="bottom"/>
          </w:tcPr>
          <w:p w14:paraId="31D981AB" w14:textId="77777777" w:rsidR="009204EB" w:rsidRPr="00DA300D" w:rsidRDefault="009204EB" w:rsidP="00D70E77">
            <w:pPr>
              <w:pStyle w:val="zsubject"/>
              <w:spacing w:after="0" w:line="240" w:lineRule="atLeast"/>
              <w:ind w:left="0" w:right="0"/>
              <w:jc w:val="both"/>
              <w:rPr>
                <w:rFonts w:cs="Times New Roman"/>
                <w:b w:val="0"/>
                <w:bCs w:val="0"/>
              </w:rPr>
            </w:pPr>
          </w:p>
        </w:tc>
        <w:tc>
          <w:tcPr>
            <w:tcW w:w="1356" w:type="dxa"/>
            <w:vAlign w:val="bottom"/>
          </w:tcPr>
          <w:p w14:paraId="00504954" w14:textId="77777777" w:rsidR="009204EB" w:rsidRPr="00DA300D" w:rsidRDefault="009204EB" w:rsidP="00D70E77">
            <w:pPr>
              <w:pStyle w:val="zsubject"/>
              <w:tabs>
                <w:tab w:val="decimal" w:pos="1231"/>
              </w:tabs>
              <w:spacing w:after="0" w:line="240" w:lineRule="atLeast"/>
              <w:ind w:left="0" w:right="-29"/>
              <w:jc w:val="both"/>
              <w:rPr>
                <w:rFonts w:cs="Times New Roman"/>
                <w:b w:val="0"/>
                <w:bCs w:val="0"/>
              </w:rPr>
            </w:pPr>
          </w:p>
        </w:tc>
      </w:tr>
      <w:tr w:rsidR="00751A07" w:rsidRPr="00DA300D" w14:paraId="6D6A242B" w14:textId="77777777" w:rsidTr="00F46247">
        <w:tc>
          <w:tcPr>
            <w:tcW w:w="4935" w:type="dxa"/>
            <w:vAlign w:val="bottom"/>
          </w:tcPr>
          <w:p w14:paraId="2E9729ED" w14:textId="77777777" w:rsidR="00751A07" w:rsidRPr="00DA300D" w:rsidRDefault="00751A07" w:rsidP="00D70E77">
            <w:pPr>
              <w:pStyle w:val="BodyText2"/>
              <w:spacing w:before="0" w:line="260" w:lineRule="atLeast"/>
              <w:ind w:left="0" w:right="0"/>
              <w:jc w:val="both"/>
              <w:rPr>
                <w:rFonts w:ascii="Times New Roman" w:hAnsi="Times New Roman" w:cs="Times New Roman"/>
                <w:b w:val="0"/>
                <w:bCs w:val="0"/>
                <w:sz w:val="22"/>
                <w:szCs w:val="22"/>
              </w:rPr>
            </w:pPr>
            <w:r>
              <w:rPr>
                <w:rFonts w:ascii="Times New Roman" w:hAnsi="Times New Roman" w:cs="Times New Roman"/>
                <w:b w:val="0"/>
                <w:bCs w:val="0"/>
                <w:sz w:val="22"/>
                <w:szCs w:val="22"/>
              </w:rPr>
              <w:t>At 1 January 2023</w:t>
            </w:r>
          </w:p>
        </w:tc>
        <w:tc>
          <w:tcPr>
            <w:tcW w:w="1350" w:type="dxa"/>
            <w:vAlign w:val="bottom"/>
          </w:tcPr>
          <w:p w14:paraId="783027E2" w14:textId="77777777" w:rsidR="00751A07" w:rsidRPr="00751A07" w:rsidRDefault="00751A07" w:rsidP="00751A07">
            <w:pPr>
              <w:pStyle w:val="zsubject"/>
              <w:tabs>
                <w:tab w:val="decimal" w:pos="1224"/>
              </w:tabs>
              <w:spacing w:after="0" w:line="240" w:lineRule="atLeast"/>
              <w:ind w:left="0" w:right="0"/>
              <w:jc w:val="both"/>
              <w:rPr>
                <w:rFonts w:cs="Times New Roman"/>
                <w:b w:val="0"/>
                <w:bCs w:val="0"/>
              </w:rPr>
            </w:pPr>
            <w:r w:rsidRPr="00751A07">
              <w:rPr>
                <w:rFonts w:cs="Times New Roman"/>
                <w:b w:val="0"/>
                <w:bCs w:val="0"/>
              </w:rPr>
              <w:t>2,896,196</w:t>
            </w:r>
          </w:p>
        </w:tc>
        <w:tc>
          <w:tcPr>
            <w:tcW w:w="180" w:type="dxa"/>
            <w:vAlign w:val="bottom"/>
          </w:tcPr>
          <w:p w14:paraId="6A77118B" w14:textId="77777777" w:rsidR="00751A07" w:rsidRPr="00751A07" w:rsidRDefault="00751A07" w:rsidP="00751A07">
            <w:pPr>
              <w:pStyle w:val="zsubject"/>
              <w:spacing w:after="0" w:line="240" w:lineRule="atLeast"/>
              <w:ind w:left="0" w:right="0"/>
              <w:jc w:val="both"/>
              <w:rPr>
                <w:rFonts w:cs="Times New Roman"/>
                <w:b w:val="0"/>
                <w:bCs w:val="0"/>
              </w:rPr>
            </w:pPr>
          </w:p>
        </w:tc>
        <w:tc>
          <w:tcPr>
            <w:tcW w:w="1441" w:type="dxa"/>
            <w:vAlign w:val="bottom"/>
          </w:tcPr>
          <w:p w14:paraId="74E8F8DB" w14:textId="77777777" w:rsidR="00751A07" w:rsidRPr="00751A07" w:rsidRDefault="00751A07" w:rsidP="00751A07">
            <w:pPr>
              <w:pStyle w:val="zsubject"/>
              <w:tabs>
                <w:tab w:val="decimal" w:pos="1224"/>
              </w:tabs>
              <w:spacing w:after="0" w:line="240" w:lineRule="atLeast"/>
              <w:ind w:left="0" w:right="0"/>
              <w:jc w:val="both"/>
              <w:rPr>
                <w:rFonts w:cs="Times New Roman"/>
                <w:b w:val="0"/>
                <w:bCs w:val="0"/>
              </w:rPr>
            </w:pPr>
            <w:r w:rsidRPr="00751A07">
              <w:rPr>
                <w:rFonts w:cs="Times New Roman"/>
                <w:b w:val="0"/>
                <w:bCs w:val="0"/>
              </w:rPr>
              <w:t>1,296,954</w:t>
            </w:r>
          </w:p>
        </w:tc>
        <w:tc>
          <w:tcPr>
            <w:tcW w:w="180" w:type="dxa"/>
            <w:vAlign w:val="bottom"/>
          </w:tcPr>
          <w:p w14:paraId="289FD0F6" w14:textId="77777777" w:rsidR="00751A07" w:rsidRPr="00751A07" w:rsidRDefault="00751A07" w:rsidP="00751A07">
            <w:pPr>
              <w:pStyle w:val="zsubject"/>
              <w:spacing w:after="0" w:line="240" w:lineRule="atLeast"/>
              <w:ind w:left="0" w:right="0"/>
              <w:jc w:val="both"/>
              <w:rPr>
                <w:rFonts w:cs="Times New Roman"/>
                <w:b w:val="0"/>
                <w:bCs w:val="0"/>
              </w:rPr>
            </w:pPr>
          </w:p>
        </w:tc>
        <w:tc>
          <w:tcPr>
            <w:tcW w:w="1356" w:type="dxa"/>
            <w:vAlign w:val="bottom"/>
          </w:tcPr>
          <w:p w14:paraId="16203A52" w14:textId="77777777" w:rsidR="00751A07" w:rsidRPr="00751A07" w:rsidRDefault="00751A07" w:rsidP="00751A07">
            <w:pPr>
              <w:pStyle w:val="zsubject"/>
              <w:tabs>
                <w:tab w:val="decimal" w:pos="1231"/>
              </w:tabs>
              <w:spacing w:after="0" w:line="240" w:lineRule="atLeast"/>
              <w:ind w:left="0" w:right="-29"/>
              <w:jc w:val="both"/>
              <w:rPr>
                <w:rFonts w:cs="Times New Roman"/>
                <w:b w:val="0"/>
                <w:bCs w:val="0"/>
              </w:rPr>
            </w:pPr>
            <w:r w:rsidRPr="00751A07">
              <w:rPr>
                <w:rFonts w:cs="Times New Roman"/>
                <w:b w:val="0"/>
                <w:bCs w:val="0"/>
              </w:rPr>
              <w:t>4,193,150</w:t>
            </w:r>
          </w:p>
        </w:tc>
      </w:tr>
      <w:tr w:rsidR="00751A07" w:rsidRPr="00DA300D" w14:paraId="2AD52270" w14:textId="77777777" w:rsidTr="00F46247">
        <w:tc>
          <w:tcPr>
            <w:tcW w:w="4935" w:type="dxa"/>
            <w:vAlign w:val="bottom"/>
          </w:tcPr>
          <w:p w14:paraId="1BFA714C" w14:textId="77777777" w:rsidR="00751A07" w:rsidRPr="00DA300D" w:rsidRDefault="00751A07" w:rsidP="00D70E77">
            <w:pPr>
              <w:pStyle w:val="BodyText2"/>
              <w:spacing w:before="0" w:line="260" w:lineRule="atLeast"/>
              <w:ind w:left="0" w:right="0"/>
              <w:jc w:val="both"/>
              <w:rPr>
                <w:rFonts w:ascii="Times New Roman" w:hAnsi="Times New Roman" w:cs="Times New Roman"/>
                <w:b w:val="0"/>
                <w:bCs w:val="0"/>
                <w:sz w:val="22"/>
                <w:szCs w:val="22"/>
              </w:rPr>
            </w:pPr>
            <w:r w:rsidRPr="00DA300D">
              <w:rPr>
                <w:rFonts w:ascii="Times New Roman" w:hAnsi="Times New Roman" w:cs="Times New Roman"/>
                <w:b w:val="0"/>
                <w:bCs w:val="0"/>
                <w:sz w:val="22"/>
                <w:szCs w:val="22"/>
              </w:rPr>
              <w:t>Not change during the year</w:t>
            </w:r>
          </w:p>
        </w:tc>
        <w:tc>
          <w:tcPr>
            <w:tcW w:w="1350" w:type="dxa"/>
            <w:tcBorders>
              <w:bottom w:val="single" w:sz="4" w:space="0" w:color="auto"/>
            </w:tcBorders>
            <w:vAlign w:val="bottom"/>
          </w:tcPr>
          <w:p w14:paraId="71D924D5" w14:textId="77777777" w:rsidR="00751A07" w:rsidRPr="00751A07" w:rsidRDefault="00751A07" w:rsidP="00751A07">
            <w:pPr>
              <w:pStyle w:val="zsubject"/>
              <w:spacing w:after="0" w:line="240" w:lineRule="atLeast"/>
              <w:ind w:left="0" w:right="0"/>
              <w:jc w:val="center"/>
              <w:rPr>
                <w:rFonts w:cs="Times New Roman"/>
                <w:b w:val="0"/>
                <w:bCs w:val="0"/>
              </w:rPr>
            </w:pPr>
            <w:r w:rsidRPr="00751A07">
              <w:rPr>
                <w:rFonts w:cs="Times New Roman"/>
                <w:b w:val="0"/>
                <w:bCs w:val="0"/>
              </w:rPr>
              <w:t>-</w:t>
            </w:r>
          </w:p>
        </w:tc>
        <w:tc>
          <w:tcPr>
            <w:tcW w:w="180" w:type="dxa"/>
            <w:vAlign w:val="bottom"/>
          </w:tcPr>
          <w:p w14:paraId="3266F05F" w14:textId="77777777" w:rsidR="00751A07" w:rsidRPr="00751A07" w:rsidRDefault="00751A07" w:rsidP="00751A07">
            <w:pPr>
              <w:pStyle w:val="zsubject"/>
              <w:spacing w:after="0" w:line="240" w:lineRule="atLeast"/>
              <w:ind w:left="0" w:right="0"/>
              <w:jc w:val="both"/>
              <w:rPr>
                <w:rFonts w:cs="Times New Roman"/>
                <w:b w:val="0"/>
                <w:bCs w:val="0"/>
              </w:rPr>
            </w:pPr>
          </w:p>
        </w:tc>
        <w:tc>
          <w:tcPr>
            <w:tcW w:w="1441" w:type="dxa"/>
            <w:tcBorders>
              <w:bottom w:val="single" w:sz="4" w:space="0" w:color="auto"/>
            </w:tcBorders>
            <w:vAlign w:val="bottom"/>
          </w:tcPr>
          <w:p w14:paraId="3220430E" w14:textId="77777777" w:rsidR="00751A07" w:rsidRPr="00751A07" w:rsidRDefault="00751A07" w:rsidP="00751A07">
            <w:pPr>
              <w:pStyle w:val="zsubject"/>
              <w:spacing w:after="0" w:line="240" w:lineRule="atLeast"/>
              <w:ind w:left="0" w:right="0"/>
              <w:jc w:val="center"/>
              <w:rPr>
                <w:rFonts w:cs="Times New Roman"/>
                <w:b w:val="0"/>
                <w:bCs w:val="0"/>
              </w:rPr>
            </w:pPr>
            <w:r w:rsidRPr="00751A07">
              <w:rPr>
                <w:rFonts w:cs="Times New Roman"/>
                <w:b w:val="0"/>
                <w:bCs w:val="0"/>
              </w:rPr>
              <w:t>-</w:t>
            </w:r>
          </w:p>
        </w:tc>
        <w:tc>
          <w:tcPr>
            <w:tcW w:w="180" w:type="dxa"/>
            <w:vAlign w:val="bottom"/>
          </w:tcPr>
          <w:p w14:paraId="1AB9420F" w14:textId="77777777" w:rsidR="00751A07" w:rsidRPr="00751A07" w:rsidRDefault="00751A07" w:rsidP="00751A07">
            <w:pPr>
              <w:pStyle w:val="zsubject"/>
              <w:spacing w:after="0" w:line="240" w:lineRule="atLeast"/>
              <w:ind w:left="0" w:right="0"/>
              <w:jc w:val="both"/>
              <w:rPr>
                <w:rFonts w:cs="Times New Roman"/>
                <w:b w:val="0"/>
                <w:bCs w:val="0"/>
              </w:rPr>
            </w:pPr>
          </w:p>
        </w:tc>
        <w:tc>
          <w:tcPr>
            <w:tcW w:w="1356" w:type="dxa"/>
            <w:tcBorders>
              <w:bottom w:val="single" w:sz="4" w:space="0" w:color="auto"/>
            </w:tcBorders>
            <w:vAlign w:val="bottom"/>
          </w:tcPr>
          <w:p w14:paraId="50280859" w14:textId="77777777" w:rsidR="00751A07" w:rsidRPr="00751A07" w:rsidRDefault="00751A07" w:rsidP="00751A07">
            <w:pPr>
              <w:pStyle w:val="zsubject"/>
              <w:spacing w:after="0" w:line="240" w:lineRule="atLeast"/>
              <w:ind w:left="0" w:right="0"/>
              <w:jc w:val="center"/>
              <w:rPr>
                <w:rFonts w:cs="Times New Roman"/>
                <w:b w:val="0"/>
                <w:bCs w:val="0"/>
              </w:rPr>
            </w:pPr>
            <w:r w:rsidRPr="00751A07">
              <w:rPr>
                <w:rFonts w:cs="Times New Roman"/>
                <w:b w:val="0"/>
                <w:bCs w:val="0"/>
              </w:rPr>
              <w:t>-</w:t>
            </w:r>
          </w:p>
        </w:tc>
      </w:tr>
      <w:tr w:rsidR="00DF195E" w:rsidRPr="00DA300D" w14:paraId="6D44477A" w14:textId="77777777" w:rsidTr="00F46247">
        <w:tc>
          <w:tcPr>
            <w:tcW w:w="4935" w:type="dxa"/>
            <w:vAlign w:val="bottom"/>
          </w:tcPr>
          <w:p w14:paraId="4D96EFF0" w14:textId="77777777" w:rsidR="00DF195E" w:rsidRPr="00DA300D" w:rsidRDefault="00DF195E" w:rsidP="00D70E77">
            <w:pPr>
              <w:pStyle w:val="BodyText2"/>
              <w:spacing w:before="0" w:line="260" w:lineRule="atLeast"/>
              <w:ind w:left="0" w:right="0"/>
              <w:jc w:val="both"/>
              <w:rPr>
                <w:rFonts w:ascii="Times New Roman" w:hAnsi="Times New Roman" w:cs="Times New Roman"/>
                <w:sz w:val="22"/>
                <w:szCs w:val="22"/>
              </w:rPr>
            </w:pPr>
            <w:r w:rsidRPr="00DA300D">
              <w:rPr>
                <w:rFonts w:ascii="Times New Roman" w:hAnsi="Times New Roman" w:cs="Times New Roman"/>
                <w:sz w:val="22"/>
                <w:szCs w:val="22"/>
              </w:rPr>
              <w:t>At 31 December</w:t>
            </w:r>
            <w:r w:rsidR="00751A07">
              <w:rPr>
                <w:rFonts w:ascii="Times New Roman" w:hAnsi="Times New Roman" w:cs="Times New Roman"/>
                <w:sz w:val="22"/>
                <w:szCs w:val="22"/>
              </w:rPr>
              <w:t xml:space="preserve"> 2023 and 1 January 2024</w:t>
            </w:r>
          </w:p>
        </w:tc>
        <w:tc>
          <w:tcPr>
            <w:tcW w:w="1350" w:type="dxa"/>
            <w:tcBorders>
              <w:top w:val="single" w:sz="4" w:space="0" w:color="auto"/>
            </w:tcBorders>
            <w:vAlign w:val="bottom"/>
          </w:tcPr>
          <w:p w14:paraId="327FAE71" w14:textId="77777777" w:rsidR="00DF195E" w:rsidRPr="00DA300D" w:rsidRDefault="00DF195E" w:rsidP="00D70E77">
            <w:pPr>
              <w:pStyle w:val="zsubject"/>
              <w:tabs>
                <w:tab w:val="decimal" w:pos="1224"/>
              </w:tabs>
              <w:spacing w:after="0" w:line="240" w:lineRule="atLeast"/>
              <w:ind w:left="0" w:right="0"/>
              <w:jc w:val="both"/>
              <w:rPr>
                <w:rFonts w:cs="Times New Roman"/>
              </w:rPr>
            </w:pPr>
            <w:r w:rsidRPr="00DA300D">
              <w:rPr>
                <w:rFonts w:cs="Times New Roman"/>
              </w:rPr>
              <w:t>2,896,196</w:t>
            </w:r>
          </w:p>
        </w:tc>
        <w:tc>
          <w:tcPr>
            <w:tcW w:w="180" w:type="dxa"/>
            <w:vAlign w:val="bottom"/>
          </w:tcPr>
          <w:p w14:paraId="6754003D" w14:textId="77777777" w:rsidR="00DF195E" w:rsidRPr="00DA300D" w:rsidRDefault="00DF195E" w:rsidP="00D70E77">
            <w:pPr>
              <w:pStyle w:val="zsubject"/>
              <w:spacing w:after="0" w:line="240" w:lineRule="atLeast"/>
              <w:ind w:left="0" w:right="0"/>
              <w:jc w:val="both"/>
              <w:rPr>
                <w:rFonts w:cs="Times New Roman"/>
              </w:rPr>
            </w:pPr>
          </w:p>
        </w:tc>
        <w:tc>
          <w:tcPr>
            <w:tcW w:w="1441" w:type="dxa"/>
            <w:tcBorders>
              <w:top w:val="single" w:sz="4" w:space="0" w:color="auto"/>
            </w:tcBorders>
            <w:vAlign w:val="bottom"/>
          </w:tcPr>
          <w:p w14:paraId="1C9A002D" w14:textId="77777777" w:rsidR="00DF195E" w:rsidRPr="00DA300D" w:rsidRDefault="00E95884" w:rsidP="00E95884">
            <w:pPr>
              <w:pStyle w:val="zsubject"/>
              <w:tabs>
                <w:tab w:val="decimal" w:pos="1224"/>
              </w:tabs>
              <w:spacing w:after="0" w:line="240" w:lineRule="atLeast"/>
              <w:ind w:left="0" w:right="0"/>
              <w:jc w:val="both"/>
              <w:rPr>
                <w:rFonts w:cs="Times New Roman"/>
              </w:rPr>
            </w:pPr>
            <w:r w:rsidRPr="00DA300D">
              <w:rPr>
                <w:rFonts w:cs="Times New Roman"/>
              </w:rPr>
              <w:t>1,296,954</w:t>
            </w:r>
          </w:p>
        </w:tc>
        <w:tc>
          <w:tcPr>
            <w:tcW w:w="180" w:type="dxa"/>
            <w:vAlign w:val="bottom"/>
          </w:tcPr>
          <w:p w14:paraId="5B0573EC" w14:textId="77777777" w:rsidR="00DF195E" w:rsidRPr="00DA300D" w:rsidRDefault="00DF195E" w:rsidP="00D70E77">
            <w:pPr>
              <w:pStyle w:val="zsubject"/>
              <w:spacing w:after="0" w:line="240" w:lineRule="atLeast"/>
              <w:ind w:left="0" w:right="0"/>
              <w:jc w:val="both"/>
              <w:rPr>
                <w:rFonts w:cs="Times New Roman"/>
              </w:rPr>
            </w:pPr>
          </w:p>
        </w:tc>
        <w:tc>
          <w:tcPr>
            <w:tcW w:w="1356" w:type="dxa"/>
            <w:tcBorders>
              <w:top w:val="single" w:sz="4" w:space="0" w:color="auto"/>
            </w:tcBorders>
            <w:vAlign w:val="bottom"/>
          </w:tcPr>
          <w:p w14:paraId="7B3CF9B3" w14:textId="77777777" w:rsidR="00DF195E" w:rsidRPr="00DA300D" w:rsidRDefault="00DF195E" w:rsidP="00D70E77">
            <w:pPr>
              <w:pStyle w:val="zsubject"/>
              <w:tabs>
                <w:tab w:val="decimal" w:pos="1231"/>
              </w:tabs>
              <w:spacing w:after="0" w:line="240" w:lineRule="atLeast"/>
              <w:ind w:left="0" w:right="-29"/>
              <w:jc w:val="both"/>
              <w:rPr>
                <w:rFonts w:cs="Times New Roman"/>
              </w:rPr>
            </w:pPr>
            <w:r w:rsidRPr="00DA300D">
              <w:rPr>
                <w:rFonts w:cs="Times New Roman"/>
              </w:rPr>
              <w:t>4,193,150</w:t>
            </w:r>
          </w:p>
        </w:tc>
      </w:tr>
      <w:tr w:rsidR="00F46247" w:rsidRPr="00DA300D" w14:paraId="4ED36872" w14:textId="77777777" w:rsidTr="00751A07">
        <w:tc>
          <w:tcPr>
            <w:tcW w:w="4935" w:type="dxa"/>
            <w:vAlign w:val="bottom"/>
          </w:tcPr>
          <w:p w14:paraId="6F771279" w14:textId="77777777" w:rsidR="00F46247" w:rsidRPr="00DA300D" w:rsidRDefault="00751A07" w:rsidP="00D70E77">
            <w:pPr>
              <w:pStyle w:val="BodyText2"/>
              <w:spacing w:before="0" w:line="260" w:lineRule="atLeast"/>
              <w:ind w:left="0" w:right="0"/>
              <w:jc w:val="both"/>
              <w:rPr>
                <w:rFonts w:ascii="Times New Roman" w:hAnsi="Times New Roman" w:cs="Times New Roman"/>
                <w:b w:val="0"/>
                <w:bCs w:val="0"/>
                <w:sz w:val="22"/>
                <w:szCs w:val="22"/>
              </w:rPr>
            </w:pPr>
            <w:r w:rsidRPr="00DA300D">
              <w:rPr>
                <w:rFonts w:ascii="Times New Roman" w:hAnsi="Times New Roman" w:cs="Times New Roman"/>
                <w:b w:val="0"/>
                <w:bCs w:val="0"/>
                <w:sz w:val="22"/>
                <w:szCs w:val="22"/>
              </w:rPr>
              <w:t>Additions</w:t>
            </w:r>
            <w:r w:rsidR="00EB1AF6">
              <w:rPr>
                <w:rFonts w:ascii="Times New Roman" w:hAnsi="Times New Roman" w:cs="Times New Roman"/>
                <w:b w:val="0"/>
                <w:bCs w:val="0"/>
                <w:sz w:val="22"/>
                <w:szCs w:val="22"/>
              </w:rPr>
              <w:t xml:space="preserve"> during the year</w:t>
            </w:r>
          </w:p>
        </w:tc>
        <w:tc>
          <w:tcPr>
            <w:tcW w:w="1350" w:type="dxa"/>
            <w:vAlign w:val="bottom"/>
          </w:tcPr>
          <w:p w14:paraId="460C8F3D" w14:textId="77777777" w:rsidR="00F46247" w:rsidRPr="00DA300D" w:rsidRDefault="00751A07" w:rsidP="00751A07">
            <w:pPr>
              <w:pStyle w:val="zsubject"/>
              <w:tabs>
                <w:tab w:val="decimal" w:pos="1224"/>
              </w:tabs>
              <w:spacing w:after="0" w:line="240" w:lineRule="atLeast"/>
              <w:ind w:left="0" w:right="0"/>
              <w:jc w:val="both"/>
              <w:rPr>
                <w:rFonts w:cs="Times New Roman"/>
                <w:b w:val="0"/>
                <w:bCs w:val="0"/>
              </w:rPr>
            </w:pPr>
            <w:r>
              <w:rPr>
                <w:rFonts w:cs="Times New Roman"/>
                <w:b w:val="0"/>
                <w:bCs w:val="0"/>
              </w:rPr>
              <w:t>38,000</w:t>
            </w:r>
          </w:p>
        </w:tc>
        <w:tc>
          <w:tcPr>
            <w:tcW w:w="180" w:type="dxa"/>
            <w:vAlign w:val="bottom"/>
          </w:tcPr>
          <w:p w14:paraId="6ADFE48F" w14:textId="77777777" w:rsidR="00F46247" w:rsidRPr="00DA300D" w:rsidRDefault="00F46247" w:rsidP="00D70E77">
            <w:pPr>
              <w:pStyle w:val="zsubject"/>
              <w:spacing w:after="0" w:line="240" w:lineRule="atLeast"/>
              <w:ind w:left="0" w:right="0"/>
              <w:jc w:val="both"/>
              <w:rPr>
                <w:rFonts w:cs="Times New Roman"/>
                <w:b w:val="0"/>
                <w:bCs w:val="0"/>
              </w:rPr>
            </w:pPr>
          </w:p>
        </w:tc>
        <w:tc>
          <w:tcPr>
            <w:tcW w:w="1441" w:type="dxa"/>
            <w:vAlign w:val="bottom"/>
          </w:tcPr>
          <w:p w14:paraId="2A503424" w14:textId="77777777" w:rsidR="00F46247" w:rsidRPr="00DA300D" w:rsidRDefault="00751A07" w:rsidP="00751A07">
            <w:pPr>
              <w:pStyle w:val="zsubject"/>
              <w:tabs>
                <w:tab w:val="decimal" w:pos="1224"/>
              </w:tabs>
              <w:spacing w:after="0" w:line="240" w:lineRule="atLeast"/>
              <w:ind w:left="0" w:right="0"/>
              <w:jc w:val="both"/>
              <w:rPr>
                <w:rFonts w:cs="Times New Roman"/>
                <w:b w:val="0"/>
                <w:bCs w:val="0"/>
              </w:rPr>
            </w:pPr>
            <w:r>
              <w:rPr>
                <w:rFonts w:cs="Times New Roman"/>
                <w:b w:val="0"/>
                <w:bCs w:val="0"/>
              </w:rPr>
              <w:t>685,377</w:t>
            </w:r>
          </w:p>
        </w:tc>
        <w:tc>
          <w:tcPr>
            <w:tcW w:w="180" w:type="dxa"/>
            <w:vAlign w:val="bottom"/>
          </w:tcPr>
          <w:p w14:paraId="61ED1C06" w14:textId="77777777" w:rsidR="00F46247" w:rsidRPr="00DA300D" w:rsidRDefault="00F46247" w:rsidP="00D70E77">
            <w:pPr>
              <w:pStyle w:val="zsubject"/>
              <w:spacing w:after="0" w:line="240" w:lineRule="atLeast"/>
              <w:ind w:left="0" w:right="0"/>
              <w:jc w:val="both"/>
              <w:rPr>
                <w:rFonts w:cs="Times New Roman"/>
                <w:b w:val="0"/>
                <w:bCs w:val="0"/>
              </w:rPr>
            </w:pPr>
          </w:p>
        </w:tc>
        <w:tc>
          <w:tcPr>
            <w:tcW w:w="1356" w:type="dxa"/>
            <w:vAlign w:val="bottom"/>
          </w:tcPr>
          <w:p w14:paraId="6058EEF0" w14:textId="77777777" w:rsidR="00F46247" w:rsidRPr="00DA300D" w:rsidRDefault="00751A07" w:rsidP="00751A07">
            <w:pPr>
              <w:pStyle w:val="zsubject"/>
              <w:tabs>
                <w:tab w:val="decimal" w:pos="1231"/>
              </w:tabs>
              <w:spacing w:after="0" w:line="240" w:lineRule="atLeast"/>
              <w:ind w:left="0" w:right="-29"/>
              <w:jc w:val="both"/>
              <w:rPr>
                <w:rFonts w:cs="Times New Roman"/>
                <w:b w:val="0"/>
                <w:bCs w:val="0"/>
              </w:rPr>
            </w:pPr>
            <w:r>
              <w:rPr>
                <w:rFonts w:cs="Times New Roman"/>
                <w:b w:val="0"/>
                <w:bCs w:val="0"/>
              </w:rPr>
              <w:t>723,377</w:t>
            </w:r>
          </w:p>
        </w:tc>
      </w:tr>
      <w:tr w:rsidR="00751A07" w:rsidRPr="00DA300D" w14:paraId="72980E16" w14:textId="77777777" w:rsidTr="00F46247">
        <w:tc>
          <w:tcPr>
            <w:tcW w:w="4935" w:type="dxa"/>
            <w:vAlign w:val="bottom"/>
          </w:tcPr>
          <w:p w14:paraId="1F5AAF8A" w14:textId="77777777" w:rsidR="00751A07" w:rsidRPr="00DA300D" w:rsidRDefault="00751A07" w:rsidP="00D70E77">
            <w:pPr>
              <w:pStyle w:val="BodyText2"/>
              <w:spacing w:before="0" w:line="260" w:lineRule="atLeast"/>
              <w:ind w:left="0" w:right="0"/>
              <w:jc w:val="both"/>
              <w:rPr>
                <w:rFonts w:ascii="Times New Roman" w:hAnsi="Times New Roman" w:cs="Times New Roman"/>
                <w:b w:val="0"/>
                <w:bCs w:val="0"/>
                <w:sz w:val="22"/>
                <w:szCs w:val="22"/>
              </w:rPr>
            </w:pPr>
            <w:r>
              <w:rPr>
                <w:rFonts w:ascii="Times New Roman" w:hAnsi="Times New Roman" w:cs="Times New Roman"/>
                <w:b w:val="0"/>
                <w:bCs w:val="0"/>
                <w:sz w:val="22"/>
                <w:szCs w:val="22"/>
              </w:rPr>
              <w:t>Transfer</w:t>
            </w:r>
          </w:p>
        </w:tc>
        <w:tc>
          <w:tcPr>
            <w:tcW w:w="1350" w:type="dxa"/>
            <w:tcBorders>
              <w:bottom w:val="single" w:sz="4" w:space="0" w:color="auto"/>
            </w:tcBorders>
            <w:vAlign w:val="bottom"/>
          </w:tcPr>
          <w:p w14:paraId="750CF79A" w14:textId="77777777" w:rsidR="00751A07" w:rsidRPr="00DA300D" w:rsidRDefault="00751A07" w:rsidP="00751A07">
            <w:pPr>
              <w:pStyle w:val="zsubject"/>
              <w:tabs>
                <w:tab w:val="decimal" w:pos="1224"/>
              </w:tabs>
              <w:spacing w:after="0" w:line="240" w:lineRule="atLeast"/>
              <w:ind w:left="0" w:right="0"/>
              <w:jc w:val="both"/>
              <w:rPr>
                <w:rFonts w:cs="Times New Roman"/>
                <w:b w:val="0"/>
                <w:bCs w:val="0"/>
              </w:rPr>
            </w:pPr>
            <w:r>
              <w:rPr>
                <w:rFonts w:cs="Times New Roman"/>
                <w:b w:val="0"/>
                <w:bCs w:val="0"/>
              </w:rPr>
              <w:t>1,982,331</w:t>
            </w:r>
          </w:p>
        </w:tc>
        <w:tc>
          <w:tcPr>
            <w:tcW w:w="180" w:type="dxa"/>
            <w:vAlign w:val="bottom"/>
          </w:tcPr>
          <w:p w14:paraId="0D83D12D" w14:textId="77777777" w:rsidR="00751A07" w:rsidRPr="00DA300D" w:rsidRDefault="00751A07" w:rsidP="00D70E77">
            <w:pPr>
              <w:pStyle w:val="zsubject"/>
              <w:spacing w:after="0" w:line="240" w:lineRule="atLeast"/>
              <w:ind w:left="0" w:right="0"/>
              <w:jc w:val="both"/>
              <w:rPr>
                <w:rFonts w:cs="Times New Roman"/>
                <w:b w:val="0"/>
                <w:bCs w:val="0"/>
              </w:rPr>
            </w:pPr>
          </w:p>
        </w:tc>
        <w:tc>
          <w:tcPr>
            <w:tcW w:w="1441" w:type="dxa"/>
            <w:tcBorders>
              <w:bottom w:val="single" w:sz="4" w:space="0" w:color="auto"/>
            </w:tcBorders>
            <w:vAlign w:val="bottom"/>
          </w:tcPr>
          <w:p w14:paraId="14FC5323" w14:textId="77777777" w:rsidR="00751A07" w:rsidRPr="00DA300D" w:rsidRDefault="00751A07" w:rsidP="00751A07">
            <w:pPr>
              <w:pStyle w:val="zsubject"/>
              <w:tabs>
                <w:tab w:val="decimal" w:pos="1224"/>
              </w:tabs>
              <w:spacing w:after="0" w:line="240" w:lineRule="atLeast"/>
              <w:ind w:left="0" w:right="0"/>
              <w:jc w:val="both"/>
              <w:rPr>
                <w:rFonts w:cs="Times New Roman"/>
                <w:b w:val="0"/>
                <w:bCs w:val="0"/>
              </w:rPr>
            </w:pPr>
            <w:r>
              <w:rPr>
                <w:rFonts w:cs="Times New Roman"/>
                <w:b w:val="0"/>
                <w:bCs w:val="0"/>
              </w:rPr>
              <w:t>(1,982,331)</w:t>
            </w:r>
          </w:p>
        </w:tc>
        <w:tc>
          <w:tcPr>
            <w:tcW w:w="180" w:type="dxa"/>
            <w:vAlign w:val="bottom"/>
          </w:tcPr>
          <w:p w14:paraId="2F0E2A80" w14:textId="77777777" w:rsidR="00751A07" w:rsidRPr="00DA300D" w:rsidRDefault="00751A07" w:rsidP="00D70E77">
            <w:pPr>
              <w:pStyle w:val="zsubject"/>
              <w:spacing w:after="0" w:line="240" w:lineRule="atLeast"/>
              <w:ind w:left="0" w:right="0"/>
              <w:jc w:val="both"/>
              <w:rPr>
                <w:rFonts w:cs="Times New Roman"/>
                <w:b w:val="0"/>
                <w:bCs w:val="0"/>
              </w:rPr>
            </w:pPr>
          </w:p>
        </w:tc>
        <w:tc>
          <w:tcPr>
            <w:tcW w:w="1356" w:type="dxa"/>
            <w:tcBorders>
              <w:bottom w:val="single" w:sz="4" w:space="0" w:color="auto"/>
            </w:tcBorders>
            <w:vAlign w:val="bottom"/>
          </w:tcPr>
          <w:p w14:paraId="4D814099" w14:textId="77777777" w:rsidR="00751A07" w:rsidRPr="00DA300D" w:rsidRDefault="00751A07" w:rsidP="00751A07">
            <w:pPr>
              <w:pStyle w:val="zsubject"/>
              <w:spacing w:after="0" w:line="240" w:lineRule="atLeast"/>
              <w:ind w:left="0" w:right="0"/>
              <w:jc w:val="center"/>
              <w:rPr>
                <w:rFonts w:cs="Times New Roman"/>
                <w:b w:val="0"/>
                <w:bCs w:val="0"/>
              </w:rPr>
            </w:pPr>
            <w:r w:rsidRPr="00DA300D">
              <w:rPr>
                <w:rFonts w:cs="Times New Roman"/>
                <w:b w:val="0"/>
                <w:bCs w:val="0"/>
              </w:rPr>
              <w:t>-</w:t>
            </w:r>
          </w:p>
        </w:tc>
      </w:tr>
      <w:tr w:rsidR="00EB1AF6" w:rsidRPr="00DA300D" w14:paraId="0D8C7E55" w14:textId="77777777" w:rsidTr="00F46247">
        <w:tc>
          <w:tcPr>
            <w:tcW w:w="4935" w:type="dxa"/>
            <w:vAlign w:val="bottom"/>
          </w:tcPr>
          <w:p w14:paraId="4E616065" w14:textId="77777777" w:rsidR="00EB1AF6" w:rsidRPr="00DA300D" w:rsidRDefault="00EB1AF6" w:rsidP="00D70E77">
            <w:pPr>
              <w:pStyle w:val="BodyText2"/>
              <w:spacing w:before="0" w:line="260" w:lineRule="atLeast"/>
              <w:ind w:left="0" w:right="0"/>
              <w:jc w:val="both"/>
              <w:rPr>
                <w:rFonts w:ascii="Times New Roman" w:hAnsi="Times New Roman" w:cs="Times New Roman"/>
                <w:sz w:val="22"/>
                <w:szCs w:val="22"/>
              </w:rPr>
            </w:pPr>
            <w:r>
              <w:rPr>
                <w:rFonts w:ascii="Times New Roman" w:hAnsi="Times New Roman" w:cs="Times New Roman"/>
                <w:sz w:val="22"/>
                <w:szCs w:val="22"/>
              </w:rPr>
              <w:t>At 31 December 2024</w:t>
            </w:r>
          </w:p>
        </w:tc>
        <w:tc>
          <w:tcPr>
            <w:tcW w:w="1350" w:type="dxa"/>
            <w:tcBorders>
              <w:top w:val="single" w:sz="4" w:space="0" w:color="auto"/>
              <w:bottom w:val="single" w:sz="4" w:space="0" w:color="auto"/>
            </w:tcBorders>
            <w:vAlign w:val="bottom"/>
          </w:tcPr>
          <w:p w14:paraId="08BBED05" w14:textId="77777777" w:rsidR="00EB1AF6" w:rsidRPr="00DA300D" w:rsidRDefault="00EB1AF6" w:rsidP="00D70E77">
            <w:pPr>
              <w:pStyle w:val="zsubject"/>
              <w:tabs>
                <w:tab w:val="decimal" w:pos="1224"/>
              </w:tabs>
              <w:spacing w:after="0" w:line="240" w:lineRule="atLeast"/>
              <w:ind w:left="0" w:right="0"/>
              <w:jc w:val="both"/>
              <w:rPr>
                <w:rFonts w:cs="Times New Roman"/>
              </w:rPr>
            </w:pPr>
            <w:r>
              <w:rPr>
                <w:rFonts w:cs="Times New Roman"/>
              </w:rPr>
              <w:t>4,916,527</w:t>
            </w:r>
          </w:p>
        </w:tc>
        <w:tc>
          <w:tcPr>
            <w:tcW w:w="180" w:type="dxa"/>
            <w:vAlign w:val="bottom"/>
          </w:tcPr>
          <w:p w14:paraId="2C8082A1" w14:textId="77777777" w:rsidR="00EB1AF6" w:rsidRPr="00DA300D" w:rsidRDefault="00EB1AF6" w:rsidP="00D70E77">
            <w:pPr>
              <w:pStyle w:val="zsubject"/>
              <w:spacing w:after="0" w:line="240" w:lineRule="atLeast"/>
              <w:ind w:left="0" w:right="0"/>
              <w:jc w:val="both"/>
              <w:rPr>
                <w:rFonts w:cs="Times New Roman"/>
              </w:rPr>
            </w:pPr>
          </w:p>
        </w:tc>
        <w:tc>
          <w:tcPr>
            <w:tcW w:w="1441" w:type="dxa"/>
            <w:tcBorders>
              <w:top w:val="single" w:sz="4" w:space="0" w:color="auto"/>
              <w:bottom w:val="single" w:sz="4" w:space="0" w:color="auto"/>
            </w:tcBorders>
            <w:vAlign w:val="bottom"/>
          </w:tcPr>
          <w:p w14:paraId="59201B9A" w14:textId="77777777" w:rsidR="00EB1AF6" w:rsidRPr="00EB1AF6" w:rsidRDefault="00EB1AF6" w:rsidP="00DB37A0">
            <w:pPr>
              <w:pStyle w:val="zsubject"/>
              <w:spacing w:after="0" w:line="240" w:lineRule="atLeast"/>
              <w:ind w:left="0" w:right="0"/>
              <w:jc w:val="center"/>
              <w:rPr>
                <w:rFonts w:cs="Times New Roman"/>
              </w:rPr>
            </w:pPr>
            <w:r w:rsidRPr="00EB1AF6">
              <w:rPr>
                <w:rFonts w:cs="Times New Roman"/>
              </w:rPr>
              <w:t>-</w:t>
            </w:r>
          </w:p>
        </w:tc>
        <w:tc>
          <w:tcPr>
            <w:tcW w:w="180" w:type="dxa"/>
            <w:vAlign w:val="bottom"/>
          </w:tcPr>
          <w:p w14:paraId="3FCFB6DE" w14:textId="77777777" w:rsidR="00EB1AF6" w:rsidRPr="00DA300D" w:rsidRDefault="00EB1AF6" w:rsidP="00D70E77">
            <w:pPr>
              <w:pStyle w:val="zsubject"/>
              <w:spacing w:after="0" w:line="240" w:lineRule="atLeast"/>
              <w:ind w:left="0" w:right="0"/>
              <w:jc w:val="both"/>
              <w:rPr>
                <w:rFonts w:cs="Times New Roman"/>
              </w:rPr>
            </w:pPr>
          </w:p>
        </w:tc>
        <w:tc>
          <w:tcPr>
            <w:tcW w:w="1356" w:type="dxa"/>
            <w:tcBorders>
              <w:top w:val="single" w:sz="4" w:space="0" w:color="auto"/>
              <w:bottom w:val="single" w:sz="4" w:space="0" w:color="auto"/>
            </w:tcBorders>
            <w:vAlign w:val="bottom"/>
          </w:tcPr>
          <w:p w14:paraId="1EA726E9" w14:textId="77777777" w:rsidR="00EB1AF6" w:rsidRPr="00DA300D" w:rsidRDefault="00EB1AF6" w:rsidP="00751A07">
            <w:pPr>
              <w:pStyle w:val="zsubject"/>
              <w:tabs>
                <w:tab w:val="decimal" w:pos="1231"/>
              </w:tabs>
              <w:spacing w:after="0" w:line="240" w:lineRule="atLeast"/>
              <w:ind w:left="0" w:right="-29"/>
              <w:jc w:val="both"/>
              <w:rPr>
                <w:rFonts w:cs="Times New Roman"/>
              </w:rPr>
            </w:pPr>
            <w:r w:rsidRPr="00DA300D">
              <w:rPr>
                <w:rFonts w:cs="Times New Roman"/>
              </w:rPr>
              <w:t>4,</w:t>
            </w:r>
            <w:r>
              <w:rPr>
                <w:rFonts w:cs="Times New Roman"/>
              </w:rPr>
              <w:t>916</w:t>
            </w:r>
            <w:r w:rsidRPr="00DA300D">
              <w:rPr>
                <w:rFonts w:cs="Times New Roman"/>
              </w:rPr>
              <w:t>,</w:t>
            </w:r>
            <w:r>
              <w:rPr>
                <w:rFonts w:cs="Times New Roman"/>
              </w:rPr>
              <w:t>527</w:t>
            </w:r>
          </w:p>
        </w:tc>
      </w:tr>
      <w:tr w:rsidR="00F46247" w:rsidRPr="00DA300D" w14:paraId="13F14D38" w14:textId="77777777" w:rsidTr="00F46247">
        <w:tc>
          <w:tcPr>
            <w:tcW w:w="4935" w:type="dxa"/>
            <w:vAlign w:val="bottom"/>
          </w:tcPr>
          <w:p w14:paraId="61D73381" w14:textId="77777777" w:rsidR="00F46247" w:rsidRPr="00DA300D" w:rsidRDefault="00F46247" w:rsidP="00D70E77">
            <w:pPr>
              <w:pStyle w:val="BodyText2"/>
              <w:spacing w:before="0" w:line="260" w:lineRule="atLeast"/>
              <w:ind w:left="0" w:right="0"/>
              <w:jc w:val="both"/>
              <w:rPr>
                <w:rFonts w:ascii="Times New Roman" w:hAnsi="Times New Roman" w:cs="Times New Roman"/>
                <w:i/>
                <w:iCs/>
                <w:sz w:val="22"/>
                <w:szCs w:val="22"/>
              </w:rPr>
            </w:pPr>
          </w:p>
        </w:tc>
        <w:tc>
          <w:tcPr>
            <w:tcW w:w="1350" w:type="dxa"/>
            <w:tcBorders>
              <w:top w:val="single" w:sz="4" w:space="0" w:color="auto"/>
            </w:tcBorders>
            <w:vAlign w:val="bottom"/>
          </w:tcPr>
          <w:p w14:paraId="17DFD7A6" w14:textId="77777777" w:rsidR="00F46247" w:rsidRPr="00DA300D" w:rsidRDefault="00F46247" w:rsidP="00D70E77">
            <w:pPr>
              <w:pStyle w:val="zsubject"/>
              <w:tabs>
                <w:tab w:val="decimal" w:pos="1224"/>
              </w:tabs>
              <w:spacing w:after="0" w:line="240" w:lineRule="atLeast"/>
              <w:ind w:left="0" w:right="0"/>
              <w:jc w:val="both"/>
              <w:rPr>
                <w:rFonts w:cs="Times New Roman"/>
                <w:b w:val="0"/>
                <w:bCs w:val="0"/>
              </w:rPr>
            </w:pPr>
          </w:p>
        </w:tc>
        <w:tc>
          <w:tcPr>
            <w:tcW w:w="180" w:type="dxa"/>
            <w:vAlign w:val="bottom"/>
          </w:tcPr>
          <w:p w14:paraId="0160B17B" w14:textId="77777777" w:rsidR="00F46247" w:rsidRPr="00DA300D" w:rsidRDefault="00F46247" w:rsidP="00D70E77">
            <w:pPr>
              <w:pStyle w:val="zsubject"/>
              <w:spacing w:after="0" w:line="240" w:lineRule="atLeast"/>
              <w:ind w:left="0" w:right="0"/>
              <w:jc w:val="both"/>
              <w:rPr>
                <w:rFonts w:cs="Times New Roman"/>
                <w:b w:val="0"/>
                <w:bCs w:val="0"/>
              </w:rPr>
            </w:pPr>
          </w:p>
        </w:tc>
        <w:tc>
          <w:tcPr>
            <w:tcW w:w="1441" w:type="dxa"/>
            <w:tcBorders>
              <w:top w:val="single" w:sz="4" w:space="0" w:color="auto"/>
            </w:tcBorders>
            <w:vAlign w:val="bottom"/>
          </w:tcPr>
          <w:p w14:paraId="75857BAB" w14:textId="77777777" w:rsidR="00F46247" w:rsidRPr="00DA300D" w:rsidRDefault="00F46247" w:rsidP="00D70E77">
            <w:pPr>
              <w:pStyle w:val="zsubject"/>
              <w:tabs>
                <w:tab w:val="decimal" w:pos="735"/>
              </w:tabs>
              <w:spacing w:after="0" w:line="240" w:lineRule="atLeast"/>
              <w:ind w:left="0" w:right="0"/>
              <w:jc w:val="both"/>
              <w:rPr>
                <w:rFonts w:cs="Times New Roman"/>
                <w:b w:val="0"/>
                <w:bCs w:val="0"/>
              </w:rPr>
            </w:pPr>
          </w:p>
        </w:tc>
        <w:tc>
          <w:tcPr>
            <w:tcW w:w="180" w:type="dxa"/>
            <w:vAlign w:val="bottom"/>
          </w:tcPr>
          <w:p w14:paraId="1CE653F9" w14:textId="77777777" w:rsidR="00F46247" w:rsidRPr="00DA300D" w:rsidRDefault="00F46247" w:rsidP="00D70E77">
            <w:pPr>
              <w:pStyle w:val="zsubject"/>
              <w:spacing w:after="0" w:line="240" w:lineRule="atLeast"/>
              <w:ind w:left="0" w:right="0"/>
              <w:jc w:val="both"/>
              <w:rPr>
                <w:rFonts w:cs="Times New Roman"/>
                <w:b w:val="0"/>
                <w:bCs w:val="0"/>
              </w:rPr>
            </w:pPr>
          </w:p>
        </w:tc>
        <w:tc>
          <w:tcPr>
            <w:tcW w:w="1356" w:type="dxa"/>
            <w:tcBorders>
              <w:top w:val="single" w:sz="4" w:space="0" w:color="auto"/>
            </w:tcBorders>
            <w:vAlign w:val="bottom"/>
          </w:tcPr>
          <w:p w14:paraId="4B30386B" w14:textId="77777777" w:rsidR="00F46247" w:rsidRPr="00DA300D" w:rsidRDefault="00F46247" w:rsidP="00D70E77">
            <w:pPr>
              <w:pStyle w:val="zsubject"/>
              <w:tabs>
                <w:tab w:val="decimal" w:pos="1231"/>
              </w:tabs>
              <w:spacing w:after="0" w:line="240" w:lineRule="atLeast"/>
              <w:ind w:left="0" w:right="-29"/>
              <w:jc w:val="both"/>
              <w:rPr>
                <w:rFonts w:cs="Times New Roman"/>
                <w:b w:val="0"/>
                <w:bCs w:val="0"/>
              </w:rPr>
            </w:pPr>
          </w:p>
        </w:tc>
      </w:tr>
      <w:tr w:rsidR="00F46247" w:rsidRPr="00DA300D" w14:paraId="5AF80057" w14:textId="77777777" w:rsidTr="000702B6">
        <w:tc>
          <w:tcPr>
            <w:tcW w:w="4935" w:type="dxa"/>
            <w:vAlign w:val="bottom"/>
          </w:tcPr>
          <w:p w14:paraId="2B2C29D9" w14:textId="77777777" w:rsidR="00F46247" w:rsidRPr="00DA300D" w:rsidRDefault="00DF195E" w:rsidP="00D70E77">
            <w:pPr>
              <w:pStyle w:val="BodyText2"/>
              <w:spacing w:before="0" w:line="260" w:lineRule="atLeast"/>
              <w:ind w:left="0" w:right="0"/>
              <w:jc w:val="both"/>
              <w:rPr>
                <w:rFonts w:ascii="Times New Roman" w:hAnsi="Times New Roman" w:cs="Times New Roman"/>
                <w:i/>
                <w:iCs/>
                <w:sz w:val="22"/>
                <w:szCs w:val="22"/>
              </w:rPr>
            </w:pPr>
            <w:r w:rsidRPr="00DA300D">
              <w:rPr>
                <w:rFonts w:ascii="Times New Roman" w:hAnsi="Times New Roman" w:cs="Times New Roman"/>
                <w:i/>
                <w:iCs/>
                <w:sz w:val="22"/>
                <w:szCs w:val="22"/>
              </w:rPr>
              <w:t>Accumulated amortization</w:t>
            </w:r>
          </w:p>
        </w:tc>
        <w:tc>
          <w:tcPr>
            <w:tcW w:w="1350" w:type="dxa"/>
            <w:vAlign w:val="bottom"/>
          </w:tcPr>
          <w:p w14:paraId="584E2EC4" w14:textId="77777777" w:rsidR="00F46247" w:rsidRPr="00DA300D" w:rsidRDefault="00F46247" w:rsidP="00D70E77">
            <w:pPr>
              <w:pStyle w:val="zsubject"/>
              <w:tabs>
                <w:tab w:val="decimal" w:pos="1224"/>
              </w:tabs>
              <w:spacing w:after="0" w:line="240" w:lineRule="atLeast"/>
              <w:ind w:left="0" w:right="0"/>
              <w:jc w:val="both"/>
              <w:rPr>
                <w:rFonts w:cs="Times New Roman"/>
                <w:b w:val="0"/>
                <w:bCs w:val="0"/>
              </w:rPr>
            </w:pPr>
          </w:p>
        </w:tc>
        <w:tc>
          <w:tcPr>
            <w:tcW w:w="180" w:type="dxa"/>
            <w:vAlign w:val="bottom"/>
          </w:tcPr>
          <w:p w14:paraId="4A64F33D" w14:textId="77777777" w:rsidR="00F46247" w:rsidRPr="00DA300D" w:rsidRDefault="00F46247" w:rsidP="00D70E77">
            <w:pPr>
              <w:pStyle w:val="zsubject"/>
              <w:spacing w:after="0" w:line="240" w:lineRule="atLeast"/>
              <w:ind w:left="0" w:right="0"/>
              <w:jc w:val="both"/>
              <w:rPr>
                <w:rFonts w:cs="Times New Roman"/>
                <w:b w:val="0"/>
                <w:bCs w:val="0"/>
              </w:rPr>
            </w:pPr>
          </w:p>
        </w:tc>
        <w:tc>
          <w:tcPr>
            <w:tcW w:w="1441" w:type="dxa"/>
            <w:vAlign w:val="bottom"/>
          </w:tcPr>
          <w:p w14:paraId="1DD4436E" w14:textId="77777777" w:rsidR="00F46247" w:rsidRPr="00DA300D" w:rsidRDefault="00F46247" w:rsidP="00D70E77">
            <w:pPr>
              <w:pStyle w:val="zsubject"/>
              <w:tabs>
                <w:tab w:val="decimal" w:pos="735"/>
              </w:tabs>
              <w:spacing w:after="0" w:line="240" w:lineRule="atLeast"/>
              <w:ind w:left="0" w:right="0"/>
              <w:jc w:val="both"/>
              <w:rPr>
                <w:rFonts w:cs="Times New Roman"/>
                <w:b w:val="0"/>
                <w:bCs w:val="0"/>
              </w:rPr>
            </w:pPr>
          </w:p>
        </w:tc>
        <w:tc>
          <w:tcPr>
            <w:tcW w:w="180" w:type="dxa"/>
            <w:vAlign w:val="bottom"/>
          </w:tcPr>
          <w:p w14:paraId="732B8563" w14:textId="77777777" w:rsidR="00F46247" w:rsidRPr="00DA300D" w:rsidRDefault="00F46247" w:rsidP="00D70E77">
            <w:pPr>
              <w:pStyle w:val="zsubject"/>
              <w:spacing w:after="0" w:line="240" w:lineRule="atLeast"/>
              <w:ind w:left="0" w:right="0"/>
              <w:jc w:val="both"/>
              <w:rPr>
                <w:rFonts w:cs="Times New Roman"/>
                <w:b w:val="0"/>
                <w:bCs w:val="0"/>
              </w:rPr>
            </w:pPr>
          </w:p>
        </w:tc>
        <w:tc>
          <w:tcPr>
            <w:tcW w:w="1356" w:type="dxa"/>
            <w:vAlign w:val="bottom"/>
          </w:tcPr>
          <w:p w14:paraId="67A90A2B" w14:textId="77777777" w:rsidR="00F46247" w:rsidRPr="00DA300D" w:rsidRDefault="00F46247" w:rsidP="00D70E77">
            <w:pPr>
              <w:pStyle w:val="zsubject"/>
              <w:tabs>
                <w:tab w:val="decimal" w:pos="1231"/>
              </w:tabs>
              <w:spacing w:after="0" w:line="240" w:lineRule="atLeast"/>
              <w:ind w:left="0" w:right="-29"/>
              <w:jc w:val="both"/>
              <w:rPr>
                <w:rFonts w:cs="Times New Roman"/>
                <w:b w:val="0"/>
                <w:bCs w:val="0"/>
              </w:rPr>
            </w:pPr>
          </w:p>
        </w:tc>
      </w:tr>
      <w:tr w:rsidR="00751A07" w:rsidRPr="00DA300D" w14:paraId="5D9D2213" w14:textId="77777777" w:rsidTr="000702B6">
        <w:tc>
          <w:tcPr>
            <w:tcW w:w="4935" w:type="dxa"/>
            <w:vAlign w:val="bottom"/>
          </w:tcPr>
          <w:p w14:paraId="7731F8F2" w14:textId="77777777" w:rsidR="00751A07" w:rsidRPr="00DA300D" w:rsidRDefault="00751A07" w:rsidP="00D70E77">
            <w:pPr>
              <w:pStyle w:val="BodyText2"/>
              <w:spacing w:before="0" w:line="260" w:lineRule="atLeast"/>
              <w:ind w:left="0" w:right="0"/>
              <w:jc w:val="both"/>
              <w:rPr>
                <w:rFonts w:ascii="Times New Roman" w:hAnsi="Times New Roman" w:cs="Times New Roman"/>
                <w:b w:val="0"/>
                <w:bCs w:val="0"/>
                <w:sz w:val="22"/>
                <w:szCs w:val="22"/>
              </w:rPr>
            </w:pPr>
            <w:r>
              <w:rPr>
                <w:rFonts w:ascii="Times New Roman" w:hAnsi="Times New Roman" w:cs="Times New Roman"/>
                <w:b w:val="0"/>
                <w:bCs w:val="0"/>
                <w:sz w:val="22"/>
                <w:szCs w:val="22"/>
              </w:rPr>
              <w:t>At 1 January 2023</w:t>
            </w:r>
          </w:p>
        </w:tc>
        <w:tc>
          <w:tcPr>
            <w:tcW w:w="1350" w:type="dxa"/>
            <w:vAlign w:val="bottom"/>
          </w:tcPr>
          <w:p w14:paraId="532858F8" w14:textId="77777777" w:rsidR="00751A07" w:rsidRPr="00751A07" w:rsidRDefault="00751A07" w:rsidP="00751A07">
            <w:pPr>
              <w:pStyle w:val="zsubject"/>
              <w:tabs>
                <w:tab w:val="decimal" w:pos="1219"/>
              </w:tabs>
              <w:spacing w:after="0" w:line="240" w:lineRule="atLeast"/>
              <w:ind w:left="0" w:right="0"/>
              <w:jc w:val="both"/>
              <w:rPr>
                <w:rFonts w:cs="Times New Roman"/>
                <w:b w:val="0"/>
                <w:bCs w:val="0"/>
              </w:rPr>
            </w:pPr>
            <w:r w:rsidRPr="00751A07">
              <w:rPr>
                <w:rFonts w:cs="Times New Roman"/>
                <w:b w:val="0"/>
                <w:bCs w:val="0"/>
              </w:rPr>
              <w:t>2,800,068</w:t>
            </w:r>
          </w:p>
        </w:tc>
        <w:tc>
          <w:tcPr>
            <w:tcW w:w="180" w:type="dxa"/>
            <w:vAlign w:val="bottom"/>
          </w:tcPr>
          <w:p w14:paraId="4DEA0214" w14:textId="77777777" w:rsidR="00751A07" w:rsidRPr="00751A07" w:rsidRDefault="00751A07" w:rsidP="00751A07">
            <w:pPr>
              <w:pStyle w:val="zsubject"/>
              <w:tabs>
                <w:tab w:val="decimal" w:pos="1219"/>
              </w:tabs>
              <w:spacing w:after="0" w:line="240" w:lineRule="atLeast"/>
              <w:ind w:left="0" w:right="0"/>
              <w:jc w:val="both"/>
              <w:rPr>
                <w:rFonts w:cs="Times New Roman"/>
                <w:b w:val="0"/>
                <w:bCs w:val="0"/>
              </w:rPr>
            </w:pPr>
          </w:p>
        </w:tc>
        <w:tc>
          <w:tcPr>
            <w:tcW w:w="1441" w:type="dxa"/>
            <w:vAlign w:val="bottom"/>
          </w:tcPr>
          <w:p w14:paraId="255E86E5" w14:textId="77777777" w:rsidR="00751A07" w:rsidRPr="00751A07" w:rsidRDefault="00751A07" w:rsidP="00751A07">
            <w:pPr>
              <w:pStyle w:val="zsubject"/>
              <w:tabs>
                <w:tab w:val="decimal" w:pos="735"/>
              </w:tabs>
              <w:spacing w:after="0" w:line="240" w:lineRule="atLeast"/>
              <w:ind w:left="0" w:right="0"/>
              <w:jc w:val="both"/>
              <w:rPr>
                <w:rFonts w:cs="Times New Roman"/>
                <w:b w:val="0"/>
                <w:bCs w:val="0"/>
              </w:rPr>
            </w:pPr>
            <w:r w:rsidRPr="00751A07">
              <w:rPr>
                <w:rFonts w:cs="Times New Roman"/>
                <w:b w:val="0"/>
                <w:bCs w:val="0"/>
              </w:rPr>
              <w:t>-</w:t>
            </w:r>
          </w:p>
        </w:tc>
        <w:tc>
          <w:tcPr>
            <w:tcW w:w="180" w:type="dxa"/>
            <w:vAlign w:val="bottom"/>
          </w:tcPr>
          <w:p w14:paraId="3669B990" w14:textId="77777777" w:rsidR="00751A07" w:rsidRPr="00751A07" w:rsidRDefault="00751A07" w:rsidP="00751A07">
            <w:pPr>
              <w:pStyle w:val="zsubject"/>
              <w:tabs>
                <w:tab w:val="decimal" w:pos="1219"/>
              </w:tabs>
              <w:spacing w:after="0" w:line="240" w:lineRule="atLeast"/>
              <w:ind w:left="0" w:right="0"/>
              <w:jc w:val="both"/>
              <w:rPr>
                <w:rFonts w:cs="Times New Roman"/>
                <w:b w:val="0"/>
                <w:bCs w:val="0"/>
              </w:rPr>
            </w:pPr>
          </w:p>
        </w:tc>
        <w:tc>
          <w:tcPr>
            <w:tcW w:w="1356" w:type="dxa"/>
            <w:vAlign w:val="bottom"/>
          </w:tcPr>
          <w:p w14:paraId="11008FE6" w14:textId="77777777" w:rsidR="00751A07" w:rsidRPr="00751A07" w:rsidRDefault="00751A07" w:rsidP="00751A07">
            <w:pPr>
              <w:pStyle w:val="zsubject"/>
              <w:tabs>
                <w:tab w:val="decimal" w:pos="1219"/>
              </w:tabs>
              <w:spacing w:after="0" w:line="240" w:lineRule="atLeast"/>
              <w:ind w:left="0" w:right="0"/>
              <w:jc w:val="both"/>
              <w:rPr>
                <w:rFonts w:cs="Times New Roman"/>
                <w:b w:val="0"/>
                <w:bCs w:val="0"/>
              </w:rPr>
            </w:pPr>
            <w:r w:rsidRPr="00751A07">
              <w:rPr>
                <w:rFonts w:cs="Times New Roman"/>
                <w:b w:val="0"/>
                <w:bCs w:val="0"/>
              </w:rPr>
              <w:t>2,800,068</w:t>
            </w:r>
          </w:p>
        </w:tc>
      </w:tr>
      <w:tr w:rsidR="00751A07" w:rsidRPr="00DA300D" w14:paraId="2C076D48" w14:textId="77777777" w:rsidTr="000702B6">
        <w:tc>
          <w:tcPr>
            <w:tcW w:w="4935" w:type="dxa"/>
            <w:vAlign w:val="bottom"/>
          </w:tcPr>
          <w:p w14:paraId="70312398" w14:textId="77777777" w:rsidR="00751A07" w:rsidRPr="00DA300D" w:rsidRDefault="00751A07" w:rsidP="00D70E77">
            <w:pPr>
              <w:pStyle w:val="BodyText2"/>
              <w:spacing w:before="0" w:line="260" w:lineRule="atLeast"/>
              <w:ind w:left="0" w:right="0"/>
              <w:jc w:val="both"/>
              <w:rPr>
                <w:rFonts w:ascii="Times New Roman" w:hAnsi="Times New Roman" w:cs="Times New Roman"/>
                <w:b w:val="0"/>
                <w:bCs w:val="0"/>
                <w:sz w:val="22"/>
                <w:szCs w:val="22"/>
              </w:rPr>
            </w:pPr>
            <w:r w:rsidRPr="00DA300D">
              <w:rPr>
                <w:rFonts w:ascii="Times New Roman" w:hAnsi="Times New Roman" w:cs="Times New Roman"/>
                <w:b w:val="0"/>
                <w:bCs w:val="0"/>
                <w:sz w:val="22"/>
                <w:szCs w:val="22"/>
              </w:rPr>
              <w:t>Amortization for the year</w:t>
            </w:r>
          </w:p>
        </w:tc>
        <w:tc>
          <w:tcPr>
            <w:tcW w:w="1350" w:type="dxa"/>
            <w:tcBorders>
              <w:bottom w:val="single" w:sz="4" w:space="0" w:color="auto"/>
            </w:tcBorders>
            <w:vAlign w:val="bottom"/>
          </w:tcPr>
          <w:p w14:paraId="282F5F41" w14:textId="77777777" w:rsidR="00751A07" w:rsidRPr="00DA300D" w:rsidRDefault="00751A07" w:rsidP="00751A07">
            <w:pPr>
              <w:pStyle w:val="zsubject"/>
              <w:tabs>
                <w:tab w:val="decimal" w:pos="1219"/>
              </w:tabs>
              <w:spacing w:after="0" w:line="240" w:lineRule="atLeast"/>
              <w:ind w:left="0" w:right="0"/>
              <w:jc w:val="both"/>
              <w:rPr>
                <w:rFonts w:cs="Times New Roman"/>
                <w:b w:val="0"/>
                <w:bCs w:val="0"/>
              </w:rPr>
            </w:pPr>
            <w:r w:rsidRPr="00DA300D">
              <w:rPr>
                <w:rFonts w:cs="Times New Roman"/>
                <w:b w:val="0"/>
                <w:bCs w:val="0"/>
              </w:rPr>
              <w:t>30,837</w:t>
            </w:r>
          </w:p>
        </w:tc>
        <w:tc>
          <w:tcPr>
            <w:tcW w:w="180" w:type="dxa"/>
            <w:vAlign w:val="bottom"/>
          </w:tcPr>
          <w:p w14:paraId="3C65FCC8" w14:textId="77777777" w:rsidR="00751A07" w:rsidRPr="00DA300D" w:rsidRDefault="00751A07" w:rsidP="00751A07">
            <w:pPr>
              <w:pStyle w:val="zsubject"/>
              <w:tabs>
                <w:tab w:val="decimal" w:pos="1219"/>
              </w:tabs>
              <w:spacing w:after="0" w:line="240" w:lineRule="atLeast"/>
              <w:ind w:left="0" w:right="0"/>
              <w:jc w:val="both"/>
              <w:rPr>
                <w:rFonts w:cs="Times New Roman"/>
                <w:b w:val="0"/>
                <w:bCs w:val="0"/>
              </w:rPr>
            </w:pPr>
          </w:p>
        </w:tc>
        <w:tc>
          <w:tcPr>
            <w:tcW w:w="1441" w:type="dxa"/>
            <w:tcBorders>
              <w:bottom w:val="single" w:sz="4" w:space="0" w:color="auto"/>
            </w:tcBorders>
            <w:vAlign w:val="bottom"/>
          </w:tcPr>
          <w:p w14:paraId="2F9F5907" w14:textId="77777777" w:rsidR="00751A07" w:rsidRPr="00DA300D" w:rsidRDefault="00751A07" w:rsidP="00751A07">
            <w:pPr>
              <w:pStyle w:val="zsubject"/>
              <w:tabs>
                <w:tab w:val="decimal" w:pos="735"/>
              </w:tabs>
              <w:spacing w:after="0" w:line="240" w:lineRule="atLeast"/>
              <w:ind w:left="0" w:right="0"/>
              <w:jc w:val="both"/>
              <w:rPr>
                <w:rFonts w:cs="Times New Roman"/>
                <w:b w:val="0"/>
                <w:bCs w:val="0"/>
              </w:rPr>
            </w:pPr>
            <w:r w:rsidRPr="00DA300D">
              <w:rPr>
                <w:rFonts w:cs="Times New Roman"/>
                <w:b w:val="0"/>
                <w:bCs w:val="0"/>
              </w:rPr>
              <w:t>-</w:t>
            </w:r>
          </w:p>
        </w:tc>
        <w:tc>
          <w:tcPr>
            <w:tcW w:w="180" w:type="dxa"/>
            <w:vAlign w:val="bottom"/>
          </w:tcPr>
          <w:p w14:paraId="0F272941" w14:textId="77777777" w:rsidR="00751A07" w:rsidRPr="00DA300D" w:rsidRDefault="00751A07" w:rsidP="00751A07">
            <w:pPr>
              <w:pStyle w:val="zsubject"/>
              <w:tabs>
                <w:tab w:val="decimal" w:pos="1219"/>
              </w:tabs>
              <w:spacing w:after="0" w:line="240" w:lineRule="atLeast"/>
              <w:ind w:left="0" w:right="-29"/>
              <w:jc w:val="both"/>
              <w:rPr>
                <w:rFonts w:cs="Times New Roman"/>
                <w:b w:val="0"/>
                <w:bCs w:val="0"/>
              </w:rPr>
            </w:pPr>
          </w:p>
        </w:tc>
        <w:tc>
          <w:tcPr>
            <w:tcW w:w="1356" w:type="dxa"/>
            <w:tcBorders>
              <w:bottom w:val="single" w:sz="4" w:space="0" w:color="auto"/>
            </w:tcBorders>
            <w:vAlign w:val="bottom"/>
          </w:tcPr>
          <w:p w14:paraId="6C664F91" w14:textId="77777777" w:rsidR="00751A07" w:rsidRPr="00DA300D" w:rsidRDefault="00751A07" w:rsidP="00751A07">
            <w:pPr>
              <w:pStyle w:val="zsubject"/>
              <w:tabs>
                <w:tab w:val="decimal" w:pos="1219"/>
              </w:tabs>
              <w:spacing w:after="0" w:line="240" w:lineRule="atLeast"/>
              <w:ind w:left="0" w:right="0"/>
              <w:jc w:val="both"/>
              <w:rPr>
                <w:rFonts w:cs="Times New Roman"/>
                <w:b w:val="0"/>
                <w:bCs w:val="0"/>
              </w:rPr>
            </w:pPr>
            <w:r w:rsidRPr="00DA300D">
              <w:rPr>
                <w:rFonts w:cs="Times New Roman"/>
                <w:b w:val="0"/>
                <w:bCs w:val="0"/>
              </w:rPr>
              <w:t>30,837</w:t>
            </w:r>
          </w:p>
        </w:tc>
      </w:tr>
      <w:tr w:rsidR="00751A07" w:rsidRPr="00DA300D" w14:paraId="5D8BF8A2" w14:textId="77777777" w:rsidTr="000702B6">
        <w:tc>
          <w:tcPr>
            <w:tcW w:w="4935" w:type="dxa"/>
            <w:vAlign w:val="bottom"/>
          </w:tcPr>
          <w:p w14:paraId="33F82385" w14:textId="77777777" w:rsidR="00751A07" w:rsidRPr="00DA300D" w:rsidRDefault="00751A07" w:rsidP="00D70E77">
            <w:pPr>
              <w:pStyle w:val="BodyText2"/>
              <w:spacing w:before="0" w:line="260" w:lineRule="atLeast"/>
              <w:ind w:left="0" w:right="0"/>
              <w:jc w:val="both"/>
              <w:rPr>
                <w:rFonts w:ascii="Times New Roman" w:hAnsi="Times New Roman" w:cs="Times New Roman"/>
                <w:sz w:val="22"/>
                <w:szCs w:val="22"/>
              </w:rPr>
            </w:pPr>
            <w:r>
              <w:rPr>
                <w:rFonts w:ascii="Times New Roman" w:hAnsi="Times New Roman" w:cs="Times New Roman"/>
                <w:sz w:val="22"/>
                <w:szCs w:val="22"/>
              </w:rPr>
              <w:t>At 31 December 2023 and 1 January 2024</w:t>
            </w:r>
          </w:p>
        </w:tc>
        <w:tc>
          <w:tcPr>
            <w:tcW w:w="1350" w:type="dxa"/>
            <w:tcBorders>
              <w:top w:val="single" w:sz="4" w:space="0" w:color="auto"/>
            </w:tcBorders>
            <w:vAlign w:val="bottom"/>
          </w:tcPr>
          <w:p w14:paraId="51778047" w14:textId="77777777" w:rsidR="00751A07" w:rsidRPr="00DA300D" w:rsidRDefault="00751A07" w:rsidP="00751A07">
            <w:pPr>
              <w:pStyle w:val="zsubject"/>
              <w:tabs>
                <w:tab w:val="decimal" w:pos="1219"/>
              </w:tabs>
              <w:spacing w:after="0" w:line="240" w:lineRule="atLeast"/>
              <w:ind w:left="0" w:right="0"/>
              <w:jc w:val="both"/>
              <w:rPr>
                <w:rFonts w:cs="Times New Roman"/>
              </w:rPr>
            </w:pPr>
            <w:r w:rsidRPr="00DA300D">
              <w:rPr>
                <w:rFonts w:cs="Times New Roman"/>
              </w:rPr>
              <w:t>2,830,905</w:t>
            </w:r>
          </w:p>
        </w:tc>
        <w:tc>
          <w:tcPr>
            <w:tcW w:w="180" w:type="dxa"/>
            <w:vAlign w:val="bottom"/>
          </w:tcPr>
          <w:p w14:paraId="70811143" w14:textId="77777777" w:rsidR="00751A07" w:rsidRPr="00DA300D" w:rsidRDefault="00751A07" w:rsidP="00751A07">
            <w:pPr>
              <w:pStyle w:val="zsubject"/>
              <w:tabs>
                <w:tab w:val="decimal" w:pos="1219"/>
              </w:tabs>
              <w:spacing w:after="0" w:line="240" w:lineRule="atLeast"/>
              <w:ind w:left="0" w:right="0"/>
              <w:jc w:val="both"/>
              <w:rPr>
                <w:rFonts w:cs="Times New Roman"/>
              </w:rPr>
            </w:pPr>
          </w:p>
        </w:tc>
        <w:tc>
          <w:tcPr>
            <w:tcW w:w="1441" w:type="dxa"/>
            <w:tcBorders>
              <w:top w:val="single" w:sz="4" w:space="0" w:color="auto"/>
            </w:tcBorders>
            <w:vAlign w:val="bottom"/>
          </w:tcPr>
          <w:p w14:paraId="22801FA4" w14:textId="77777777" w:rsidR="00751A07" w:rsidRPr="00DA300D" w:rsidRDefault="00751A07" w:rsidP="00751A07">
            <w:pPr>
              <w:pStyle w:val="zsubject"/>
              <w:tabs>
                <w:tab w:val="decimal" w:pos="735"/>
              </w:tabs>
              <w:spacing w:after="0" w:line="240" w:lineRule="atLeast"/>
              <w:ind w:left="0" w:right="0"/>
              <w:jc w:val="both"/>
              <w:rPr>
                <w:rFonts w:cs="Times New Roman"/>
              </w:rPr>
            </w:pPr>
            <w:r w:rsidRPr="00DA300D">
              <w:rPr>
                <w:rFonts w:cs="Times New Roman"/>
              </w:rPr>
              <w:t>-</w:t>
            </w:r>
          </w:p>
        </w:tc>
        <w:tc>
          <w:tcPr>
            <w:tcW w:w="180" w:type="dxa"/>
            <w:vAlign w:val="bottom"/>
          </w:tcPr>
          <w:p w14:paraId="284AAA6D" w14:textId="77777777" w:rsidR="00751A07" w:rsidRPr="00DA300D" w:rsidRDefault="00751A07" w:rsidP="00751A07">
            <w:pPr>
              <w:pStyle w:val="zsubject"/>
              <w:tabs>
                <w:tab w:val="decimal" w:pos="1219"/>
              </w:tabs>
              <w:spacing w:after="0" w:line="240" w:lineRule="atLeast"/>
              <w:ind w:left="0" w:right="0"/>
              <w:jc w:val="both"/>
              <w:rPr>
                <w:rFonts w:cs="Times New Roman"/>
              </w:rPr>
            </w:pPr>
          </w:p>
        </w:tc>
        <w:tc>
          <w:tcPr>
            <w:tcW w:w="1356" w:type="dxa"/>
            <w:tcBorders>
              <w:top w:val="single" w:sz="4" w:space="0" w:color="auto"/>
            </w:tcBorders>
            <w:vAlign w:val="bottom"/>
          </w:tcPr>
          <w:p w14:paraId="5378D4E3" w14:textId="77777777" w:rsidR="00751A07" w:rsidRPr="00DA300D" w:rsidRDefault="00751A07" w:rsidP="00751A07">
            <w:pPr>
              <w:pStyle w:val="zsubject"/>
              <w:tabs>
                <w:tab w:val="decimal" w:pos="1219"/>
              </w:tabs>
              <w:spacing w:after="0" w:line="240" w:lineRule="atLeast"/>
              <w:ind w:left="0" w:right="0"/>
              <w:jc w:val="both"/>
              <w:rPr>
                <w:rFonts w:cs="Times New Roman"/>
              </w:rPr>
            </w:pPr>
            <w:r w:rsidRPr="00DA300D">
              <w:rPr>
                <w:rFonts w:cs="Times New Roman"/>
              </w:rPr>
              <w:t>2,830,905</w:t>
            </w:r>
          </w:p>
        </w:tc>
      </w:tr>
      <w:tr w:rsidR="00751A07" w:rsidRPr="00DA300D" w14:paraId="24C584C8" w14:textId="77777777" w:rsidTr="000702B6">
        <w:tc>
          <w:tcPr>
            <w:tcW w:w="4935" w:type="dxa"/>
            <w:vAlign w:val="bottom"/>
          </w:tcPr>
          <w:p w14:paraId="5DCE3578" w14:textId="77777777" w:rsidR="00751A07" w:rsidRPr="00DA300D" w:rsidRDefault="00751A07" w:rsidP="00D70E77">
            <w:pPr>
              <w:pStyle w:val="BodyText2"/>
              <w:spacing w:before="0" w:line="260" w:lineRule="atLeast"/>
              <w:ind w:left="0" w:right="0"/>
              <w:jc w:val="both"/>
              <w:rPr>
                <w:rFonts w:ascii="Times New Roman" w:hAnsi="Times New Roman" w:cs="Times New Roman"/>
                <w:b w:val="0"/>
                <w:bCs w:val="0"/>
                <w:sz w:val="22"/>
                <w:szCs w:val="22"/>
              </w:rPr>
            </w:pPr>
            <w:r w:rsidRPr="00DA300D">
              <w:rPr>
                <w:rFonts w:ascii="Times New Roman" w:hAnsi="Times New Roman" w:cs="Times New Roman"/>
                <w:b w:val="0"/>
                <w:bCs w:val="0"/>
                <w:sz w:val="22"/>
                <w:szCs w:val="22"/>
              </w:rPr>
              <w:t>Amortization for the year</w:t>
            </w:r>
          </w:p>
        </w:tc>
        <w:tc>
          <w:tcPr>
            <w:tcW w:w="1350" w:type="dxa"/>
            <w:tcBorders>
              <w:bottom w:val="single" w:sz="4" w:space="0" w:color="auto"/>
            </w:tcBorders>
            <w:vAlign w:val="bottom"/>
          </w:tcPr>
          <w:p w14:paraId="4AE61589" w14:textId="77777777" w:rsidR="00751A07" w:rsidRPr="00DA300D" w:rsidRDefault="00751A07" w:rsidP="00D70E77">
            <w:pPr>
              <w:pStyle w:val="zsubject"/>
              <w:tabs>
                <w:tab w:val="decimal" w:pos="1219"/>
              </w:tabs>
              <w:spacing w:after="0" w:line="240" w:lineRule="atLeast"/>
              <w:ind w:left="0" w:right="0"/>
              <w:jc w:val="both"/>
              <w:rPr>
                <w:rFonts w:cs="Times New Roman"/>
                <w:b w:val="0"/>
                <w:bCs w:val="0"/>
              </w:rPr>
            </w:pPr>
            <w:r>
              <w:rPr>
                <w:rFonts w:cs="Times New Roman"/>
                <w:b w:val="0"/>
                <w:bCs w:val="0"/>
              </w:rPr>
              <w:t>205,503</w:t>
            </w:r>
          </w:p>
        </w:tc>
        <w:tc>
          <w:tcPr>
            <w:tcW w:w="180" w:type="dxa"/>
            <w:vAlign w:val="bottom"/>
          </w:tcPr>
          <w:p w14:paraId="77D4F38B" w14:textId="77777777" w:rsidR="00751A07" w:rsidRPr="00DA300D" w:rsidRDefault="00751A07" w:rsidP="00D70E77">
            <w:pPr>
              <w:pStyle w:val="zsubject"/>
              <w:tabs>
                <w:tab w:val="decimal" w:pos="1219"/>
              </w:tabs>
              <w:spacing w:after="0" w:line="240" w:lineRule="atLeast"/>
              <w:ind w:left="0" w:right="0"/>
              <w:jc w:val="both"/>
              <w:rPr>
                <w:rFonts w:cs="Times New Roman"/>
                <w:b w:val="0"/>
                <w:bCs w:val="0"/>
              </w:rPr>
            </w:pPr>
          </w:p>
        </w:tc>
        <w:tc>
          <w:tcPr>
            <w:tcW w:w="1441" w:type="dxa"/>
            <w:tcBorders>
              <w:bottom w:val="single" w:sz="4" w:space="0" w:color="auto"/>
            </w:tcBorders>
            <w:vAlign w:val="bottom"/>
          </w:tcPr>
          <w:p w14:paraId="3F902657" w14:textId="77777777" w:rsidR="00751A07" w:rsidRPr="00DA300D" w:rsidRDefault="00751A07" w:rsidP="00D70E77">
            <w:pPr>
              <w:pStyle w:val="zsubject"/>
              <w:tabs>
                <w:tab w:val="decimal" w:pos="735"/>
              </w:tabs>
              <w:spacing w:after="0" w:line="240" w:lineRule="atLeast"/>
              <w:ind w:left="0" w:right="0"/>
              <w:jc w:val="both"/>
              <w:rPr>
                <w:rFonts w:cs="Times New Roman"/>
                <w:b w:val="0"/>
                <w:bCs w:val="0"/>
              </w:rPr>
            </w:pPr>
            <w:r w:rsidRPr="00DA300D">
              <w:rPr>
                <w:rFonts w:cs="Times New Roman"/>
                <w:b w:val="0"/>
                <w:bCs w:val="0"/>
              </w:rPr>
              <w:t>-</w:t>
            </w:r>
          </w:p>
        </w:tc>
        <w:tc>
          <w:tcPr>
            <w:tcW w:w="180" w:type="dxa"/>
            <w:vAlign w:val="bottom"/>
          </w:tcPr>
          <w:p w14:paraId="181BA16A" w14:textId="77777777" w:rsidR="00751A07" w:rsidRPr="00DA300D" w:rsidRDefault="00751A07" w:rsidP="00D70E77">
            <w:pPr>
              <w:pStyle w:val="zsubject"/>
              <w:tabs>
                <w:tab w:val="decimal" w:pos="1219"/>
              </w:tabs>
              <w:spacing w:after="0" w:line="240" w:lineRule="atLeast"/>
              <w:ind w:left="0" w:right="-29"/>
              <w:jc w:val="both"/>
              <w:rPr>
                <w:rFonts w:cs="Times New Roman"/>
                <w:b w:val="0"/>
                <w:bCs w:val="0"/>
              </w:rPr>
            </w:pPr>
          </w:p>
        </w:tc>
        <w:tc>
          <w:tcPr>
            <w:tcW w:w="1356" w:type="dxa"/>
            <w:tcBorders>
              <w:bottom w:val="single" w:sz="4" w:space="0" w:color="auto"/>
            </w:tcBorders>
            <w:vAlign w:val="bottom"/>
          </w:tcPr>
          <w:p w14:paraId="770C0FC2" w14:textId="77777777" w:rsidR="00751A07" w:rsidRPr="00DA300D" w:rsidRDefault="00751A07" w:rsidP="00751A07">
            <w:pPr>
              <w:pStyle w:val="zsubject"/>
              <w:tabs>
                <w:tab w:val="decimal" w:pos="1219"/>
              </w:tabs>
              <w:spacing w:after="0" w:line="240" w:lineRule="atLeast"/>
              <w:ind w:left="0" w:right="0"/>
              <w:jc w:val="both"/>
              <w:rPr>
                <w:rFonts w:cs="Times New Roman"/>
                <w:b w:val="0"/>
                <w:bCs w:val="0"/>
              </w:rPr>
            </w:pPr>
            <w:r>
              <w:rPr>
                <w:rFonts w:cs="Times New Roman"/>
                <w:b w:val="0"/>
                <w:bCs w:val="0"/>
              </w:rPr>
              <w:t>205,503</w:t>
            </w:r>
          </w:p>
        </w:tc>
      </w:tr>
      <w:tr w:rsidR="00751A07" w:rsidRPr="00DA300D" w14:paraId="328CE6C4" w14:textId="77777777" w:rsidTr="000702B6">
        <w:tc>
          <w:tcPr>
            <w:tcW w:w="4935" w:type="dxa"/>
            <w:vAlign w:val="bottom"/>
          </w:tcPr>
          <w:p w14:paraId="4883B782" w14:textId="77777777" w:rsidR="00751A07" w:rsidRPr="00DA300D" w:rsidRDefault="00751A07" w:rsidP="00D70E77">
            <w:pPr>
              <w:pStyle w:val="BodyText2"/>
              <w:spacing w:before="0" w:line="260" w:lineRule="atLeast"/>
              <w:ind w:left="0" w:right="0"/>
              <w:jc w:val="both"/>
              <w:rPr>
                <w:rFonts w:ascii="Times New Roman" w:hAnsi="Times New Roman" w:cs="Times New Roman"/>
                <w:sz w:val="22"/>
                <w:szCs w:val="22"/>
              </w:rPr>
            </w:pPr>
            <w:r>
              <w:rPr>
                <w:rFonts w:ascii="Times New Roman" w:hAnsi="Times New Roman" w:cs="Times New Roman"/>
                <w:sz w:val="22"/>
                <w:szCs w:val="22"/>
              </w:rPr>
              <w:t>At 31 December 2024</w:t>
            </w:r>
          </w:p>
        </w:tc>
        <w:tc>
          <w:tcPr>
            <w:tcW w:w="1350" w:type="dxa"/>
            <w:tcBorders>
              <w:top w:val="single" w:sz="4" w:space="0" w:color="auto"/>
              <w:bottom w:val="single" w:sz="4" w:space="0" w:color="auto"/>
            </w:tcBorders>
            <w:vAlign w:val="bottom"/>
          </w:tcPr>
          <w:p w14:paraId="0023E1AE" w14:textId="77777777" w:rsidR="00751A07" w:rsidRPr="00DA300D" w:rsidRDefault="00751A07" w:rsidP="00D70E77">
            <w:pPr>
              <w:pStyle w:val="zsubject"/>
              <w:tabs>
                <w:tab w:val="decimal" w:pos="1219"/>
              </w:tabs>
              <w:spacing w:after="0" w:line="240" w:lineRule="atLeast"/>
              <w:ind w:left="0" w:right="0"/>
              <w:jc w:val="both"/>
              <w:rPr>
                <w:rFonts w:cs="Times New Roman"/>
              </w:rPr>
            </w:pPr>
            <w:r>
              <w:rPr>
                <w:rFonts w:cs="Times New Roman"/>
              </w:rPr>
              <w:t>3,036,408</w:t>
            </w:r>
          </w:p>
        </w:tc>
        <w:tc>
          <w:tcPr>
            <w:tcW w:w="180" w:type="dxa"/>
            <w:vAlign w:val="bottom"/>
          </w:tcPr>
          <w:p w14:paraId="7B956F74" w14:textId="77777777" w:rsidR="00751A07" w:rsidRPr="00DA300D" w:rsidRDefault="00751A07" w:rsidP="00D70E77">
            <w:pPr>
              <w:pStyle w:val="zsubject"/>
              <w:tabs>
                <w:tab w:val="decimal" w:pos="1219"/>
              </w:tabs>
              <w:spacing w:after="0" w:line="240" w:lineRule="atLeast"/>
              <w:ind w:left="0" w:right="0"/>
              <w:jc w:val="both"/>
              <w:rPr>
                <w:rFonts w:cs="Times New Roman"/>
              </w:rPr>
            </w:pPr>
          </w:p>
        </w:tc>
        <w:tc>
          <w:tcPr>
            <w:tcW w:w="1441" w:type="dxa"/>
            <w:tcBorders>
              <w:top w:val="single" w:sz="4" w:space="0" w:color="auto"/>
              <w:bottom w:val="single" w:sz="4" w:space="0" w:color="auto"/>
            </w:tcBorders>
            <w:vAlign w:val="bottom"/>
          </w:tcPr>
          <w:p w14:paraId="2EE1AB88" w14:textId="77777777" w:rsidR="00751A07" w:rsidRPr="00DA300D" w:rsidRDefault="00751A07" w:rsidP="00D70E77">
            <w:pPr>
              <w:pStyle w:val="zsubject"/>
              <w:tabs>
                <w:tab w:val="decimal" w:pos="735"/>
              </w:tabs>
              <w:spacing w:after="0" w:line="240" w:lineRule="atLeast"/>
              <w:ind w:left="0" w:right="0"/>
              <w:jc w:val="both"/>
              <w:rPr>
                <w:rFonts w:cs="Times New Roman"/>
              </w:rPr>
            </w:pPr>
            <w:r w:rsidRPr="00DA300D">
              <w:rPr>
                <w:rFonts w:cs="Times New Roman"/>
              </w:rPr>
              <w:t>-</w:t>
            </w:r>
          </w:p>
        </w:tc>
        <w:tc>
          <w:tcPr>
            <w:tcW w:w="180" w:type="dxa"/>
            <w:vAlign w:val="bottom"/>
          </w:tcPr>
          <w:p w14:paraId="227E41F8" w14:textId="77777777" w:rsidR="00751A07" w:rsidRPr="00DA300D" w:rsidRDefault="00751A07" w:rsidP="00D70E77">
            <w:pPr>
              <w:pStyle w:val="zsubject"/>
              <w:tabs>
                <w:tab w:val="decimal" w:pos="1219"/>
              </w:tabs>
              <w:spacing w:after="0" w:line="240" w:lineRule="atLeast"/>
              <w:ind w:left="0" w:right="0"/>
              <w:jc w:val="both"/>
              <w:rPr>
                <w:rFonts w:cs="Times New Roman"/>
              </w:rPr>
            </w:pPr>
          </w:p>
        </w:tc>
        <w:tc>
          <w:tcPr>
            <w:tcW w:w="1356" w:type="dxa"/>
            <w:tcBorders>
              <w:top w:val="single" w:sz="4" w:space="0" w:color="auto"/>
              <w:bottom w:val="single" w:sz="4" w:space="0" w:color="auto"/>
            </w:tcBorders>
            <w:vAlign w:val="bottom"/>
          </w:tcPr>
          <w:p w14:paraId="60B59E75" w14:textId="77777777" w:rsidR="00751A07" w:rsidRPr="00DA300D" w:rsidRDefault="00751A07" w:rsidP="00751A07">
            <w:pPr>
              <w:pStyle w:val="zsubject"/>
              <w:tabs>
                <w:tab w:val="decimal" w:pos="1219"/>
              </w:tabs>
              <w:spacing w:after="0" w:line="240" w:lineRule="atLeast"/>
              <w:ind w:left="0" w:right="0"/>
              <w:jc w:val="both"/>
              <w:rPr>
                <w:rFonts w:cs="Times New Roman"/>
              </w:rPr>
            </w:pPr>
            <w:r>
              <w:rPr>
                <w:rFonts w:cs="Times New Roman"/>
              </w:rPr>
              <w:t>3,036,408</w:t>
            </w:r>
          </w:p>
        </w:tc>
      </w:tr>
      <w:tr w:rsidR="00751A07" w:rsidRPr="00DA300D" w14:paraId="402C0368" w14:textId="77777777" w:rsidTr="00751A07">
        <w:trPr>
          <w:trHeight w:val="240"/>
        </w:trPr>
        <w:tc>
          <w:tcPr>
            <w:tcW w:w="4935" w:type="dxa"/>
            <w:vAlign w:val="bottom"/>
          </w:tcPr>
          <w:p w14:paraId="627DB522" w14:textId="77777777" w:rsidR="00751A07" w:rsidRDefault="00751A07" w:rsidP="00D70E77">
            <w:pPr>
              <w:pStyle w:val="BodyText2"/>
              <w:spacing w:before="0" w:line="260" w:lineRule="atLeast"/>
              <w:ind w:left="0" w:right="0"/>
              <w:jc w:val="both"/>
              <w:rPr>
                <w:rFonts w:ascii="Times New Roman" w:hAnsi="Times New Roman" w:cs="Times New Roman"/>
                <w:sz w:val="22"/>
                <w:szCs w:val="22"/>
              </w:rPr>
            </w:pPr>
          </w:p>
        </w:tc>
        <w:tc>
          <w:tcPr>
            <w:tcW w:w="1350" w:type="dxa"/>
            <w:tcBorders>
              <w:top w:val="single" w:sz="4" w:space="0" w:color="auto"/>
              <w:bottom w:val="nil"/>
            </w:tcBorders>
            <w:vAlign w:val="bottom"/>
          </w:tcPr>
          <w:p w14:paraId="0B9AC195" w14:textId="77777777" w:rsidR="00751A07" w:rsidRDefault="00751A07" w:rsidP="00D70E77">
            <w:pPr>
              <w:pStyle w:val="zsubject"/>
              <w:tabs>
                <w:tab w:val="decimal" w:pos="1219"/>
              </w:tabs>
              <w:spacing w:after="0" w:line="240" w:lineRule="atLeast"/>
              <w:ind w:left="0" w:right="0"/>
              <w:jc w:val="both"/>
              <w:rPr>
                <w:rFonts w:cs="Times New Roman"/>
              </w:rPr>
            </w:pPr>
          </w:p>
        </w:tc>
        <w:tc>
          <w:tcPr>
            <w:tcW w:w="180" w:type="dxa"/>
            <w:tcBorders>
              <w:bottom w:val="nil"/>
            </w:tcBorders>
            <w:vAlign w:val="bottom"/>
          </w:tcPr>
          <w:p w14:paraId="4B0117A4" w14:textId="77777777" w:rsidR="00751A07" w:rsidRPr="00DA300D" w:rsidRDefault="00751A07" w:rsidP="00D70E77">
            <w:pPr>
              <w:pStyle w:val="zsubject"/>
              <w:tabs>
                <w:tab w:val="decimal" w:pos="1219"/>
              </w:tabs>
              <w:spacing w:after="0" w:line="240" w:lineRule="atLeast"/>
              <w:ind w:left="0" w:right="0"/>
              <w:jc w:val="both"/>
              <w:rPr>
                <w:rFonts w:cs="Times New Roman"/>
              </w:rPr>
            </w:pPr>
          </w:p>
        </w:tc>
        <w:tc>
          <w:tcPr>
            <w:tcW w:w="1441" w:type="dxa"/>
            <w:tcBorders>
              <w:top w:val="single" w:sz="4" w:space="0" w:color="auto"/>
              <w:bottom w:val="nil"/>
            </w:tcBorders>
            <w:vAlign w:val="bottom"/>
          </w:tcPr>
          <w:p w14:paraId="03F4D65C" w14:textId="77777777" w:rsidR="00751A07" w:rsidRPr="00DA300D" w:rsidRDefault="00751A07" w:rsidP="00D70E77">
            <w:pPr>
              <w:pStyle w:val="zsubject"/>
              <w:tabs>
                <w:tab w:val="decimal" w:pos="735"/>
              </w:tabs>
              <w:spacing w:after="0" w:line="240" w:lineRule="atLeast"/>
              <w:ind w:left="0" w:right="0"/>
              <w:jc w:val="both"/>
              <w:rPr>
                <w:rFonts w:cs="Times New Roman"/>
              </w:rPr>
            </w:pPr>
          </w:p>
        </w:tc>
        <w:tc>
          <w:tcPr>
            <w:tcW w:w="180" w:type="dxa"/>
            <w:tcBorders>
              <w:bottom w:val="nil"/>
            </w:tcBorders>
            <w:vAlign w:val="bottom"/>
          </w:tcPr>
          <w:p w14:paraId="62D02A7D" w14:textId="77777777" w:rsidR="00751A07" w:rsidRPr="00DA300D" w:rsidRDefault="00751A07" w:rsidP="00D70E77">
            <w:pPr>
              <w:pStyle w:val="zsubject"/>
              <w:tabs>
                <w:tab w:val="decimal" w:pos="1219"/>
              </w:tabs>
              <w:spacing w:after="0" w:line="240" w:lineRule="atLeast"/>
              <w:ind w:left="0" w:right="0"/>
              <w:jc w:val="both"/>
              <w:rPr>
                <w:rFonts w:cs="Times New Roman"/>
              </w:rPr>
            </w:pPr>
          </w:p>
        </w:tc>
        <w:tc>
          <w:tcPr>
            <w:tcW w:w="1356" w:type="dxa"/>
            <w:tcBorders>
              <w:top w:val="single" w:sz="4" w:space="0" w:color="auto"/>
              <w:bottom w:val="nil"/>
            </w:tcBorders>
            <w:vAlign w:val="bottom"/>
          </w:tcPr>
          <w:p w14:paraId="66FAD78C" w14:textId="77777777" w:rsidR="00751A07" w:rsidRDefault="00751A07" w:rsidP="00751A07">
            <w:pPr>
              <w:pStyle w:val="zsubject"/>
              <w:tabs>
                <w:tab w:val="decimal" w:pos="1219"/>
              </w:tabs>
              <w:spacing w:after="0" w:line="240" w:lineRule="atLeast"/>
              <w:ind w:left="0" w:right="0"/>
              <w:jc w:val="both"/>
              <w:rPr>
                <w:rFonts w:cs="Times New Roman"/>
              </w:rPr>
            </w:pPr>
          </w:p>
        </w:tc>
      </w:tr>
      <w:tr w:rsidR="00751A07" w:rsidRPr="00DA300D" w14:paraId="4E1DBADD" w14:textId="77777777" w:rsidTr="00751A07">
        <w:tc>
          <w:tcPr>
            <w:tcW w:w="4935" w:type="dxa"/>
            <w:vAlign w:val="bottom"/>
          </w:tcPr>
          <w:p w14:paraId="738B75AF" w14:textId="77777777" w:rsidR="00751A07" w:rsidRPr="00DA300D" w:rsidRDefault="00751A07" w:rsidP="00751A07">
            <w:pPr>
              <w:pStyle w:val="BodyText2"/>
              <w:spacing w:before="0" w:line="260" w:lineRule="atLeast"/>
              <w:ind w:left="0" w:right="0"/>
              <w:jc w:val="both"/>
              <w:rPr>
                <w:rFonts w:ascii="Times New Roman" w:hAnsi="Times New Roman" w:cs="Times New Roman"/>
                <w:i/>
                <w:iCs/>
                <w:sz w:val="22"/>
                <w:szCs w:val="22"/>
              </w:rPr>
            </w:pPr>
            <w:r w:rsidRPr="00751A07">
              <w:rPr>
                <w:rFonts w:ascii="Times New Roman" w:hAnsi="Times New Roman" w:cs="Times New Roman"/>
                <w:i/>
                <w:iCs/>
                <w:sz w:val="22"/>
                <w:szCs w:val="22"/>
              </w:rPr>
              <w:t>Impairment loss</w:t>
            </w:r>
          </w:p>
        </w:tc>
        <w:tc>
          <w:tcPr>
            <w:tcW w:w="1350" w:type="dxa"/>
            <w:vAlign w:val="bottom"/>
          </w:tcPr>
          <w:p w14:paraId="482EB0A9" w14:textId="77777777" w:rsidR="00751A07" w:rsidRPr="00DA300D" w:rsidRDefault="00751A07" w:rsidP="00751A07">
            <w:pPr>
              <w:pStyle w:val="zsubject"/>
              <w:tabs>
                <w:tab w:val="decimal" w:pos="1224"/>
              </w:tabs>
              <w:spacing w:after="0" w:line="240" w:lineRule="atLeast"/>
              <w:ind w:left="0" w:right="0"/>
              <w:jc w:val="both"/>
              <w:rPr>
                <w:rFonts w:cs="Times New Roman"/>
                <w:b w:val="0"/>
                <w:bCs w:val="0"/>
              </w:rPr>
            </w:pPr>
          </w:p>
        </w:tc>
        <w:tc>
          <w:tcPr>
            <w:tcW w:w="180" w:type="dxa"/>
            <w:vAlign w:val="bottom"/>
          </w:tcPr>
          <w:p w14:paraId="423C276D" w14:textId="77777777" w:rsidR="00751A07" w:rsidRPr="00DA300D" w:rsidRDefault="00751A07" w:rsidP="00751A07">
            <w:pPr>
              <w:pStyle w:val="zsubject"/>
              <w:spacing w:after="0" w:line="240" w:lineRule="atLeast"/>
              <w:ind w:left="0" w:right="0"/>
              <w:jc w:val="both"/>
              <w:rPr>
                <w:rFonts w:cs="Times New Roman"/>
                <w:b w:val="0"/>
                <w:bCs w:val="0"/>
              </w:rPr>
            </w:pPr>
          </w:p>
        </w:tc>
        <w:tc>
          <w:tcPr>
            <w:tcW w:w="1441" w:type="dxa"/>
            <w:vAlign w:val="bottom"/>
          </w:tcPr>
          <w:p w14:paraId="18C146E2" w14:textId="77777777" w:rsidR="00751A07" w:rsidRPr="00DA300D" w:rsidRDefault="00751A07" w:rsidP="00751A07">
            <w:pPr>
              <w:pStyle w:val="zsubject"/>
              <w:tabs>
                <w:tab w:val="decimal" w:pos="735"/>
              </w:tabs>
              <w:spacing w:after="0" w:line="240" w:lineRule="atLeast"/>
              <w:ind w:left="0" w:right="0"/>
              <w:jc w:val="both"/>
              <w:rPr>
                <w:rFonts w:cs="Times New Roman"/>
                <w:b w:val="0"/>
                <w:bCs w:val="0"/>
              </w:rPr>
            </w:pPr>
          </w:p>
        </w:tc>
        <w:tc>
          <w:tcPr>
            <w:tcW w:w="180" w:type="dxa"/>
            <w:vAlign w:val="bottom"/>
          </w:tcPr>
          <w:p w14:paraId="49C90E1D" w14:textId="77777777" w:rsidR="00751A07" w:rsidRPr="00DA300D" w:rsidRDefault="00751A07" w:rsidP="00751A07">
            <w:pPr>
              <w:pStyle w:val="zsubject"/>
              <w:spacing w:after="0" w:line="240" w:lineRule="atLeast"/>
              <w:ind w:left="0" w:right="0"/>
              <w:jc w:val="both"/>
              <w:rPr>
                <w:rFonts w:cs="Times New Roman"/>
                <w:b w:val="0"/>
                <w:bCs w:val="0"/>
              </w:rPr>
            </w:pPr>
          </w:p>
        </w:tc>
        <w:tc>
          <w:tcPr>
            <w:tcW w:w="1356" w:type="dxa"/>
            <w:vAlign w:val="bottom"/>
          </w:tcPr>
          <w:p w14:paraId="412F4959" w14:textId="77777777" w:rsidR="00751A07" w:rsidRPr="00DA300D" w:rsidRDefault="00751A07" w:rsidP="00751A07">
            <w:pPr>
              <w:pStyle w:val="zsubject"/>
              <w:tabs>
                <w:tab w:val="decimal" w:pos="1231"/>
              </w:tabs>
              <w:spacing w:after="0" w:line="240" w:lineRule="atLeast"/>
              <w:ind w:left="0" w:right="-29"/>
              <w:jc w:val="both"/>
              <w:rPr>
                <w:rFonts w:cs="Times New Roman"/>
                <w:b w:val="0"/>
                <w:bCs w:val="0"/>
              </w:rPr>
            </w:pPr>
          </w:p>
        </w:tc>
      </w:tr>
      <w:tr w:rsidR="00751A07" w:rsidRPr="00DA300D" w14:paraId="46365E10" w14:textId="77777777" w:rsidTr="00751A07">
        <w:tc>
          <w:tcPr>
            <w:tcW w:w="4935" w:type="dxa"/>
            <w:vAlign w:val="bottom"/>
          </w:tcPr>
          <w:p w14:paraId="6596A0D3" w14:textId="77777777" w:rsidR="00751A07" w:rsidRPr="00DA300D" w:rsidRDefault="00751A07" w:rsidP="00751A07">
            <w:pPr>
              <w:pStyle w:val="BodyText2"/>
              <w:spacing w:before="0" w:line="260" w:lineRule="atLeast"/>
              <w:ind w:left="0" w:right="0"/>
              <w:jc w:val="both"/>
              <w:rPr>
                <w:rFonts w:ascii="Times New Roman" w:hAnsi="Times New Roman" w:cs="Times New Roman"/>
                <w:b w:val="0"/>
                <w:bCs w:val="0"/>
                <w:sz w:val="22"/>
                <w:szCs w:val="22"/>
              </w:rPr>
            </w:pPr>
            <w:r>
              <w:rPr>
                <w:rFonts w:ascii="Times New Roman" w:hAnsi="Times New Roman" w:cs="Times New Roman"/>
                <w:b w:val="0"/>
                <w:bCs w:val="0"/>
                <w:sz w:val="22"/>
                <w:szCs w:val="22"/>
              </w:rPr>
              <w:t>At 1 January 2024</w:t>
            </w:r>
          </w:p>
        </w:tc>
        <w:tc>
          <w:tcPr>
            <w:tcW w:w="1350" w:type="dxa"/>
            <w:vAlign w:val="bottom"/>
          </w:tcPr>
          <w:p w14:paraId="5EA4B81C" w14:textId="77777777" w:rsidR="00751A07" w:rsidRPr="00751A07" w:rsidRDefault="00751A07" w:rsidP="00751A07">
            <w:pPr>
              <w:pStyle w:val="zsubject"/>
              <w:tabs>
                <w:tab w:val="decimal" w:pos="735"/>
              </w:tabs>
              <w:spacing w:after="0" w:line="240" w:lineRule="atLeast"/>
              <w:ind w:left="0" w:right="0"/>
              <w:jc w:val="both"/>
              <w:rPr>
                <w:rFonts w:cs="Times New Roman"/>
                <w:b w:val="0"/>
                <w:bCs w:val="0"/>
              </w:rPr>
            </w:pPr>
            <w:r w:rsidRPr="00751A07">
              <w:rPr>
                <w:rFonts w:cs="Times New Roman"/>
                <w:b w:val="0"/>
                <w:bCs w:val="0"/>
              </w:rPr>
              <w:t>-</w:t>
            </w:r>
          </w:p>
        </w:tc>
        <w:tc>
          <w:tcPr>
            <w:tcW w:w="180" w:type="dxa"/>
            <w:vAlign w:val="bottom"/>
          </w:tcPr>
          <w:p w14:paraId="7037F4DE" w14:textId="77777777" w:rsidR="00751A07" w:rsidRPr="00751A07" w:rsidRDefault="00751A07" w:rsidP="00751A07">
            <w:pPr>
              <w:pStyle w:val="zsubject"/>
              <w:tabs>
                <w:tab w:val="decimal" w:pos="1219"/>
              </w:tabs>
              <w:spacing w:after="0" w:line="240" w:lineRule="atLeast"/>
              <w:ind w:left="0" w:right="0"/>
              <w:jc w:val="both"/>
              <w:rPr>
                <w:rFonts w:cs="Times New Roman"/>
                <w:b w:val="0"/>
                <w:bCs w:val="0"/>
              </w:rPr>
            </w:pPr>
          </w:p>
        </w:tc>
        <w:tc>
          <w:tcPr>
            <w:tcW w:w="1441" w:type="dxa"/>
            <w:vAlign w:val="bottom"/>
          </w:tcPr>
          <w:p w14:paraId="2DB9DBAA" w14:textId="77777777" w:rsidR="00751A07" w:rsidRPr="00751A07" w:rsidRDefault="00751A07" w:rsidP="00751A07">
            <w:pPr>
              <w:pStyle w:val="zsubject"/>
              <w:tabs>
                <w:tab w:val="decimal" w:pos="735"/>
              </w:tabs>
              <w:spacing w:after="0" w:line="240" w:lineRule="atLeast"/>
              <w:ind w:left="0" w:right="0"/>
              <w:jc w:val="both"/>
              <w:rPr>
                <w:rFonts w:cs="Times New Roman"/>
                <w:b w:val="0"/>
                <w:bCs w:val="0"/>
              </w:rPr>
            </w:pPr>
            <w:r w:rsidRPr="00751A07">
              <w:rPr>
                <w:rFonts w:cs="Times New Roman"/>
                <w:b w:val="0"/>
                <w:bCs w:val="0"/>
              </w:rPr>
              <w:t>-</w:t>
            </w:r>
          </w:p>
        </w:tc>
        <w:tc>
          <w:tcPr>
            <w:tcW w:w="180" w:type="dxa"/>
            <w:vAlign w:val="bottom"/>
          </w:tcPr>
          <w:p w14:paraId="4E2CDBB4" w14:textId="77777777" w:rsidR="00751A07" w:rsidRPr="00751A07" w:rsidRDefault="00751A07" w:rsidP="00751A07">
            <w:pPr>
              <w:pStyle w:val="zsubject"/>
              <w:tabs>
                <w:tab w:val="decimal" w:pos="1219"/>
              </w:tabs>
              <w:spacing w:after="0" w:line="240" w:lineRule="atLeast"/>
              <w:ind w:left="0" w:right="0"/>
              <w:jc w:val="both"/>
              <w:rPr>
                <w:rFonts w:cs="Times New Roman"/>
                <w:b w:val="0"/>
                <w:bCs w:val="0"/>
              </w:rPr>
            </w:pPr>
          </w:p>
        </w:tc>
        <w:tc>
          <w:tcPr>
            <w:tcW w:w="1356" w:type="dxa"/>
            <w:vAlign w:val="bottom"/>
          </w:tcPr>
          <w:p w14:paraId="29F56527" w14:textId="77777777" w:rsidR="00751A07" w:rsidRPr="00751A07" w:rsidRDefault="00751A07" w:rsidP="00751A07">
            <w:pPr>
              <w:pStyle w:val="zsubject"/>
              <w:tabs>
                <w:tab w:val="decimal" w:pos="735"/>
              </w:tabs>
              <w:spacing w:after="0" w:line="240" w:lineRule="atLeast"/>
              <w:ind w:left="0" w:right="0"/>
              <w:jc w:val="both"/>
              <w:rPr>
                <w:rFonts w:cs="Times New Roman"/>
                <w:b w:val="0"/>
                <w:bCs w:val="0"/>
              </w:rPr>
            </w:pPr>
            <w:r w:rsidRPr="00751A07">
              <w:rPr>
                <w:rFonts w:cs="Times New Roman"/>
                <w:b w:val="0"/>
                <w:bCs w:val="0"/>
              </w:rPr>
              <w:t>-</w:t>
            </w:r>
          </w:p>
        </w:tc>
      </w:tr>
      <w:tr w:rsidR="00751A07" w:rsidRPr="00DA300D" w14:paraId="5DE955B8" w14:textId="77777777" w:rsidTr="00751A07">
        <w:tc>
          <w:tcPr>
            <w:tcW w:w="4935" w:type="dxa"/>
            <w:vAlign w:val="bottom"/>
          </w:tcPr>
          <w:p w14:paraId="2EC35DEF" w14:textId="77777777" w:rsidR="00751A07" w:rsidRPr="00DA300D" w:rsidRDefault="00751A07" w:rsidP="00751A07">
            <w:pPr>
              <w:pStyle w:val="BodyText2"/>
              <w:spacing w:before="0" w:line="260" w:lineRule="atLeast"/>
              <w:ind w:left="0" w:right="0"/>
              <w:jc w:val="both"/>
              <w:rPr>
                <w:rFonts w:ascii="Times New Roman" w:hAnsi="Times New Roman" w:cs="Times New Roman"/>
                <w:b w:val="0"/>
                <w:bCs w:val="0"/>
                <w:sz w:val="22"/>
                <w:szCs w:val="22"/>
              </w:rPr>
            </w:pPr>
            <w:r>
              <w:rPr>
                <w:rFonts w:ascii="Times New Roman" w:hAnsi="Times New Roman" w:cs="Times New Roman"/>
                <w:b w:val="0"/>
                <w:bCs w:val="0"/>
                <w:sz w:val="22"/>
                <w:szCs w:val="22"/>
              </w:rPr>
              <w:t xml:space="preserve">Impairment loss </w:t>
            </w:r>
            <w:r w:rsidRPr="00DA300D">
              <w:rPr>
                <w:rFonts w:ascii="Times New Roman" w:hAnsi="Times New Roman" w:cs="Times New Roman"/>
                <w:b w:val="0"/>
                <w:bCs w:val="0"/>
                <w:sz w:val="22"/>
                <w:szCs w:val="22"/>
              </w:rPr>
              <w:t>for the year</w:t>
            </w:r>
          </w:p>
        </w:tc>
        <w:tc>
          <w:tcPr>
            <w:tcW w:w="1350" w:type="dxa"/>
            <w:tcBorders>
              <w:bottom w:val="single" w:sz="4" w:space="0" w:color="auto"/>
            </w:tcBorders>
            <w:vAlign w:val="bottom"/>
          </w:tcPr>
          <w:p w14:paraId="17F776AA" w14:textId="77777777" w:rsidR="00751A07" w:rsidRPr="00DA300D" w:rsidRDefault="00751A07" w:rsidP="00751A07">
            <w:pPr>
              <w:pStyle w:val="zsubject"/>
              <w:tabs>
                <w:tab w:val="decimal" w:pos="1219"/>
              </w:tabs>
              <w:spacing w:after="0" w:line="240" w:lineRule="atLeast"/>
              <w:ind w:left="0" w:right="0"/>
              <w:jc w:val="both"/>
              <w:rPr>
                <w:rFonts w:cs="Times New Roman"/>
                <w:b w:val="0"/>
                <w:bCs w:val="0"/>
              </w:rPr>
            </w:pPr>
            <w:r>
              <w:rPr>
                <w:rFonts w:cs="Times New Roman"/>
                <w:b w:val="0"/>
                <w:bCs w:val="0"/>
              </w:rPr>
              <w:t>1,796,887</w:t>
            </w:r>
          </w:p>
        </w:tc>
        <w:tc>
          <w:tcPr>
            <w:tcW w:w="180" w:type="dxa"/>
            <w:vAlign w:val="bottom"/>
          </w:tcPr>
          <w:p w14:paraId="0B900D43" w14:textId="77777777" w:rsidR="00751A07" w:rsidRPr="00DA300D" w:rsidRDefault="00751A07" w:rsidP="00751A07">
            <w:pPr>
              <w:pStyle w:val="zsubject"/>
              <w:tabs>
                <w:tab w:val="decimal" w:pos="1219"/>
              </w:tabs>
              <w:spacing w:after="0" w:line="240" w:lineRule="atLeast"/>
              <w:ind w:left="0" w:right="0"/>
              <w:jc w:val="both"/>
              <w:rPr>
                <w:rFonts w:cs="Times New Roman"/>
                <w:b w:val="0"/>
                <w:bCs w:val="0"/>
              </w:rPr>
            </w:pPr>
          </w:p>
        </w:tc>
        <w:tc>
          <w:tcPr>
            <w:tcW w:w="1441" w:type="dxa"/>
            <w:tcBorders>
              <w:bottom w:val="single" w:sz="4" w:space="0" w:color="auto"/>
            </w:tcBorders>
            <w:vAlign w:val="bottom"/>
          </w:tcPr>
          <w:p w14:paraId="30596AFA" w14:textId="77777777" w:rsidR="00751A07" w:rsidRPr="00DA300D" w:rsidRDefault="00751A07" w:rsidP="00751A07">
            <w:pPr>
              <w:pStyle w:val="zsubject"/>
              <w:tabs>
                <w:tab w:val="decimal" w:pos="735"/>
              </w:tabs>
              <w:spacing w:after="0" w:line="240" w:lineRule="atLeast"/>
              <w:ind w:left="0" w:right="0"/>
              <w:jc w:val="both"/>
              <w:rPr>
                <w:rFonts w:cs="Times New Roman"/>
                <w:b w:val="0"/>
                <w:bCs w:val="0"/>
              </w:rPr>
            </w:pPr>
            <w:r w:rsidRPr="00DA300D">
              <w:rPr>
                <w:rFonts w:cs="Times New Roman"/>
                <w:b w:val="0"/>
                <w:bCs w:val="0"/>
              </w:rPr>
              <w:t>-</w:t>
            </w:r>
          </w:p>
        </w:tc>
        <w:tc>
          <w:tcPr>
            <w:tcW w:w="180" w:type="dxa"/>
            <w:vAlign w:val="bottom"/>
          </w:tcPr>
          <w:p w14:paraId="7169D607" w14:textId="77777777" w:rsidR="00751A07" w:rsidRPr="00DA300D" w:rsidRDefault="00751A07" w:rsidP="00751A07">
            <w:pPr>
              <w:pStyle w:val="zsubject"/>
              <w:tabs>
                <w:tab w:val="decimal" w:pos="1219"/>
              </w:tabs>
              <w:spacing w:after="0" w:line="240" w:lineRule="atLeast"/>
              <w:ind w:left="0" w:right="-29"/>
              <w:jc w:val="both"/>
              <w:rPr>
                <w:rFonts w:cs="Times New Roman"/>
                <w:b w:val="0"/>
                <w:bCs w:val="0"/>
              </w:rPr>
            </w:pPr>
          </w:p>
        </w:tc>
        <w:tc>
          <w:tcPr>
            <w:tcW w:w="1356" w:type="dxa"/>
            <w:tcBorders>
              <w:bottom w:val="single" w:sz="4" w:space="0" w:color="auto"/>
            </w:tcBorders>
            <w:vAlign w:val="bottom"/>
          </w:tcPr>
          <w:p w14:paraId="0444C940" w14:textId="77777777" w:rsidR="00751A07" w:rsidRPr="00DA300D" w:rsidRDefault="00751A07" w:rsidP="00751A07">
            <w:pPr>
              <w:pStyle w:val="zsubject"/>
              <w:tabs>
                <w:tab w:val="decimal" w:pos="1219"/>
              </w:tabs>
              <w:spacing w:after="0" w:line="240" w:lineRule="atLeast"/>
              <w:ind w:left="0" w:right="0"/>
              <w:jc w:val="both"/>
              <w:rPr>
                <w:rFonts w:cs="Times New Roman"/>
                <w:b w:val="0"/>
                <w:bCs w:val="0"/>
              </w:rPr>
            </w:pPr>
            <w:r>
              <w:rPr>
                <w:rFonts w:cs="Times New Roman"/>
                <w:b w:val="0"/>
                <w:bCs w:val="0"/>
              </w:rPr>
              <w:t>1,796,887</w:t>
            </w:r>
          </w:p>
        </w:tc>
      </w:tr>
      <w:tr w:rsidR="00751A07" w:rsidRPr="00DA300D" w14:paraId="29943304" w14:textId="77777777" w:rsidTr="00751A07">
        <w:tc>
          <w:tcPr>
            <w:tcW w:w="4935" w:type="dxa"/>
            <w:vAlign w:val="bottom"/>
          </w:tcPr>
          <w:p w14:paraId="5B8A59E5" w14:textId="77777777" w:rsidR="00751A07" w:rsidRPr="00DA300D" w:rsidRDefault="00751A07" w:rsidP="00751A07">
            <w:pPr>
              <w:pStyle w:val="BodyText2"/>
              <w:spacing w:before="0" w:line="260" w:lineRule="atLeast"/>
              <w:ind w:left="0" w:right="0"/>
              <w:jc w:val="both"/>
              <w:rPr>
                <w:rFonts w:ascii="Times New Roman" w:hAnsi="Times New Roman" w:cs="Times New Roman"/>
                <w:sz w:val="22"/>
                <w:szCs w:val="22"/>
              </w:rPr>
            </w:pPr>
            <w:r>
              <w:rPr>
                <w:rFonts w:ascii="Times New Roman" w:hAnsi="Times New Roman" w:cs="Times New Roman"/>
                <w:sz w:val="22"/>
                <w:szCs w:val="22"/>
              </w:rPr>
              <w:t>At 31 December 2024</w:t>
            </w:r>
          </w:p>
        </w:tc>
        <w:tc>
          <w:tcPr>
            <w:tcW w:w="1350" w:type="dxa"/>
            <w:tcBorders>
              <w:top w:val="single" w:sz="4" w:space="0" w:color="auto"/>
              <w:bottom w:val="single" w:sz="4" w:space="0" w:color="auto"/>
            </w:tcBorders>
            <w:vAlign w:val="bottom"/>
          </w:tcPr>
          <w:p w14:paraId="65A78F2A" w14:textId="77777777" w:rsidR="00751A07" w:rsidRPr="00751A07" w:rsidRDefault="00751A07" w:rsidP="00751A07">
            <w:pPr>
              <w:pStyle w:val="zsubject"/>
              <w:tabs>
                <w:tab w:val="decimal" w:pos="1219"/>
              </w:tabs>
              <w:spacing w:after="0" w:line="240" w:lineRule="atLeast"/>
              <w:ind w:left="0" w:right="0"/>
              <w:jc w:val="both"/>
              <w:rPr>
                <w:rFonts w:cs="Times New Roman"/>
              </w:rPr>
            </w:pPr>
            <w:r w:rsidRPr="00751A07">
              <w:rPr>
                <w:rFonts w:cs="Times New Roman"/>
              </w:rPr>
              <w:t>1,796,887</w:t>
            </w:r>
          </w:p>
        </w:tc>
        <w:tc>
          <w:tcPr>
            <w:tcW w:w="180" w:type="dxa"/>
            <w:vAlign w:val="bottom"/>
          </w:tcPr>
          <w:p w14:paraId="682C2A74" w14:textId="77777777" w:rsidR="00751A07" w:rsidRPr="00DA300D" w:rsidRDefault="00751A07" w:rsidP="00751A07">
            <w:pPr>
              <w:pStyle w:val="zsubject"/>
              <w:tabs>
                <w:tab w:val="decimal" w:pos="1219"/>
              </w:tabs>
              <w:spacing w:after="0" w:line="240" w:lineRule="atLeast"/>
              <w:ind w:left="0" w:right="0"/>
              <w:jc w:val="both"/>
              <w:rPr>
                <w:rFonts w:cs="Times New Roman"/>
              </w:rPr>
            </w:pPr>
          </w:p>
        </w:tc>
        <w:tc>
          <w:tcPr>
            <w:tcW w:w="1441" w:type="dxa"/>
            <w:tcBorders>
              <w:top w:val="single" w:sz="4" w:space="0" w:color="auto"/>
              <w:bottom w:val="single" w:sz="4" w:space="0" w:color="auto"/>
            </w:tcBorders>
            <w:vAlign w:val="bottom"/>
          </w:tcPr>
          <w:p w14:paraId="01658913" w14:textId="77777777" w:rsidR="00751A07" w:rsidRPr="00DA300D" w:rsidRDefault="00751A07" w:rsidP="00751A07">
            <w:pPr>
              <w:pStyle w:val="zsubject"/>
              <w:tabs>
                <w:tab w:val="decimal" w:pos="735"/>
              </w:tabs>
              <w:spacing w:after="0" w:line="240" w:lineRule="atLeast"/>
              <w:ind w:left="0" w:right="0"/>
              <w:jc w:val="both"/>
              <w:rPr>
                <w:rFonts w:cs="Times New Roman"/>
              </w:rPr>
            </w:pPr>
            <w:r w:rsidRPr="00DA300D">
              <w:rPr>
                <w:rFonts w:cs="Times New Roman"/>
              </w:rPr>
              <w:t>-</w:t>
            </w:r>
          </w:p>
        </w:tc>
        <w:tc>
          <w:tcPr>
            <w:tcW w:w="180" w:type="dxa"/>
            <w:vAlign w:val="bottom"/>
          </w:tcPr>
          <w:p w14:paraId="2F4844B7" w14:textId="77777777" w:rsidR="00751A07" w:rsidRPr="00DA300D" w:rsidRDefault="00751A07" w:rsidP="00751A07">
            <w:pPr>
              <w:pStyle w:val="zsubject"/>
              <w:tabs>
                <w:tab w:val="decimal" w:pos="1219"/>
              </w:tabs>
              <w:spacing w:after="0" w:line="240" w:lineRule="atLeast"/>
              <w:ind w:left="0" w:right="0"/>
              <w:jc w:val="both"/>
              <w:rPr>
                <w:rFonts w:cs="Times New Roman"/>
              </w:rPr>
            </w:pPr>
          </w:p>
        </w:tc>
        <w:tc>
          <w:tcPr>
            <w:tcW w:w="1356" w:type="dxa"/>
            <w:tcBorders>
              <w:top w:val="single" w:sz="4" w:space="0" w:color="auto"/>
              <w:bottom w:val="single" w:sz="4" w:space="0" w:color="auto"/>
            </w:tcBorders>
            <w:vAlign w:val="bottom"/>
          </w:tcPr>
          <w:p w14:paraId="0280FDC5" w14:textId="77777777" w:rsidR="00751A07" w:rsidRPr="00DA300D" w:rsidRDefault="00751A07" w:rsidP="00751A07">
            <w:pPr>
              <w:pStyle w:val="zsubject"/>
              <w:tabs>
                <w:tab w:val="decimal" w:pos="1219"/>
              </w:tabs>
              <w:spacing w:after="0" w:line="240" w:lineRule="atLeast"/>
              <w:ind w:left="0" w:right="0"/>
              <w:jc w:val="both"/>
              <w:rPr>
                <w:rFonts w:cs="Times New Roman"/>
              </w:rPr>
            </w:pPr>
            <w:r w:rsidRPr="00751A07">
              <w:rPr>
                <w:rFonts w:cs="Times New Roman"/>
              </w:rPr>
              <w:t>1,796,887</w:t>
            </w:r>
          </w:p>
        </w:tc>
      </w:tr>
    </w:tbl>
    <w:p w14:paraId="3575E461" w14:textId="77777777" w:rsidR="000702B6" w:rsidRPr="00DA300D" w:rsidRDefault="000702B6" w:rsidP="000702B6">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tbl>
      <w:tblPr>
        <w:tblW w:w="9442" w:type="dxa"/>
        <w:tblInd w:w="479" w:type="dxa"/>
        <w:tblLayout w:type="fixed"/>
        <w:tblCellMar>
          <w:left w:w="29" w:type="dxa"/>
          <w:right w:w="29" w:type="dxa"/>
        </w:tblCellMar>
        <w:tblLook w:val="0000" w:firstRow="0" w:lastRow="0" w:firstColumn="0" w:lastColumn="0" w:noHBand="0" w:noVBand="0"/>
      </w:tblPr>
      <w:tblGrid>
        <w:gridCol w:w="4937"/>
        <w:gridCol w:w="1349"/>
        <w:gridCol w:w="180"/>
        <w:gridCol w:w="1441"/>
        <w:gridCol w:w="180"/>
        <w:gridCol w:w="1355"/>
      </w:tblGrid>
      <w:tr w:rsidR="000702B6" w:rsidRPr="00DA300D" w14:paraId="0807576D" w14:textId="77777777" w:rsidTr="00D70E77">
        <w:tc>
          <w:tcPr>
            <w:tcW w:w="4937" w:type="dxa"/>
            <w:vAlign w:val="bottom"/>
          </w:tcPr>
          <w:p w14:paraId="06C72DC1" w14:textId="77777777" w:rsidR="000702B6" w:rsidRPr="00DA300D" w:rsidRDefault="000702B6" w:rsidP="00D70E77">
            <w:pPr>
              <w:pStyle w:val="BodyText2"/>
              <w:spacing w:before="0" w:line="260" w:lineRule="atLeast"/>
              <w:ind w:left="0" w:right="0"/>
              <w:jc w:val="both"/>
              <w:rPr>
                <w:rFonts w:ascii="Times New Roman" w:hAnsi="Times New Roman" w:cs="Times New Roman"/>
                <w:i/>
                <w:iCs/>
                <w:sz w:val="22"/>
                <w:szCs w:val="22"/>
              </w:rPr>
            </w:pPr>
            <w:r w:rsidRPr="00DA300D">
              <w:rPr>
                <w:rFonts w:ascii="Times New Roman" w:hAnsi="Times New Roman" w:cs="Times New Roman"/>
                <w:i/>
                <w:iCs/>
                <w:sz w:val="22"/>
                <w:szCs w:val="22"/>
              </w:rPr>
              <w:t>Net book value</w:t>
            </w:r>
          </w:p>
        </w:tc>
        <w:tc>
          <w:tcPr>
            <w:tcW w:w="1349" w:type="dxa"/>
            <w:vAlign w:val="bottom"/>
          </w:tcPr>
          <w:p w14:paraId="2232EC14" w14:textId="77777777" w:rsidR="000702B6" w:rsidRPr="00DA300D" w:rsidRDefault="000702B6" w:rsidP="00D70E77">
            <w:pPr>
              <w:pStyle w:val="zsubject"/>
              <w:tabs>
                <w:tab w:val="decimal" w:pos="1219"/>
              </w:tabs>
              <w:spacing w:after="0" w:line="240" w:lineRule="atLeast"/>
              <w:ind w:left="0" w:right="0"/>
              <w:jc w:val="both"/>
              <w:rPr>
                <w:rFonts w:cs="Times New Roman"/>
              </w:rPr>
            </w:pPr>
          </w:p>
        </w:tc>
        <w:tc>
          <w:tcPr>
            <w:tcW w:w="180" w:type="dxa"/>
            <w:vAlign w:val="bottom"/>
          </w:tcPr>
          <w:p w14:paraId="16978021" w14:textId="77777777" w:rsidR="000702B6" w:rsidRPr="00DA300D" w:rsidRDefault="000702B6" w:rsidP="00D70E77">
            <w:pPr>
              <w:pStyle w:val="zsubject"/>
              <w:spacing w:after="0" w:line="240" w:lineRule="atLeast"/>
              <w:ind w:left="0" w:right="0"/>
              <w:jc w:val="both"/>
              <w:rPr>
                <w:rFonts w:cs="Times New Roman"/>
              </w:rPr>
            </w:pPr>
          </w:p>
        </w:tc>
        <w:tc>
          <w:tcPr>
            <w:tcW w:w="1441" w:type="dxa"/>
            <w:vAlign w:val="bottom"/>
          </w:tcPr>
          <w:p w14:paraId="4D1B22B1" w14:textId="77777777" w:rsidR="000702B6" w:rsidRPr="00DA300D" w:rsidRDefault="000702B6" w:rsidP="00D70E77">
            <w:pPr>
              <w:pStyle w:val="zsubject"/>
              <w:spacing w:after="0" w:line="240" w:lineRule="atLeast"/>
              <w:ind w:left="0" w:right="0"/>
              <w:jc w:val="center"/>
              <w:rPr>
                <w:rFonts w:cs="Times New Roman"/>
              </w:rPr>
            </w:pPr>
          </w:p>
        </w:tc>
        <w:tc>
          <w:tcPr>
            <w:tcW w:w="180" w:type="dxa"/>
            <w:vAlign w:val="bottom"/>
          </w:tcPr>
          <w:p w14:paraId="250EBCB0" w14:textId="77777777" w:rsidR="000702B6" w:rsidRPr="00DA300D" w:rsidRDefault="000702B6" w:rsidP="00D70E77">
            <w:pPr>
              <w:pStyle w:val="zsubject"/>
              <w:tabs>
                <w:tab w:val="decimal" w:pos="1231"/>
              </w:tabs>
              <w:spacing w:after="0" w:line="240" w:lineRule="atLeast"/>
              <w:ind w:left="0" w:right="-29"/>
              <w:jc w:val="both"/>
              <w:rPr>
                <w:rFonts w:cs="Times New Roman"/>
              </w:rPr>
            </w:pPr>
          </w:p>
        </w:tc>
        <w:tc>
          <w:tcPr>
            <w:tcW w:w="1355" w:type="dxa"/>
            <w:vAlign w:val="bottom"/>
          </w:tcPr>
          <w:p w14:paraId="4169845A" w14:textId="77777777" w:rsidR="000702B6" w:rsidRPr="00DA300D" w:rsidRDefault="000702B6" w:rsidP="00D70E77">
            <w:pPr>
              <w:pStyle w:val="zsubject"/>
              <w:tabs>
                <w:tab w:val="decimal" w:pos="1219"/>
              </w:tabs>
              <w:spacing w:after="0" w:line="240" w:lineRule="atLeast"/>
              <w:ind w:left="0" w:right="0"/>
              <w:jc w:val="both"/>
              <w:rPr>
                <w:rFonts w:cs="Times New Roman"/>
              </w:rPr>
            </w:pPr>
          </w:p>
        </w:tc>
      </w:tr>
      <w:tr w:rsidR="00751A07" w:rsidRPr="00DA300D" w14:paraId="66978028" w14:textId="77777777" w:rsidTr="00D70E77">
        <w:tc>
          <w:tcPr>
            <w:tcW w:w="4937" w:type="dxa"/>
            <w:vAlign w:val="bottom"/>
          </w:tcPr>
          <w:p w14:paraId="1CB1A533" w14:textId="77777777" w:rsidR="00751A07" w:rsidRPr="00DA300D" w:rsidRDefault="00751A07" w:rsidP="00D70E77">
            <w:pPr>
              <w:pStyle w:val="BodyText2"/>
              <w:spacing w:before="0" w:line="260" w:lineRule="atLeast"/>
              <w:ind w:left="0" w:right="0"/>
              <w:jc w:val="both"/>
              <w:rPr>
                <w:rFonts w:ascii="Times New Roman" w:hAnsi="Times New Roman" w:cs="Times New Roman"/>
                <w:b w:val="0"/>
                <w:bCs w:val="0"/>
                <w:sz w:val="22"/>
                <w:szCs w:val="22"/>
              </w:rPr>
            </w:pPr>
            <w:r w:rsidRPr="00DA300D">
              <w:rPr>
                <w:rFonts w:ascii="Times New Roman" w:hAnsi="Times New Roman" w:cs="Times New Roman"/>
                <w:sz w:val="22"/>
                <w:szCs w:val="22"/>
              </w:rPr>
              <w:t>At 31 December 202</w:t>
            </w:r>
            <w:r>
              <w:rPr>
                <w:rFonts w:ascii="Times New Roman" w:hAnsi="Times New Roman" w:cs="Times New Roman"/>
                <w:sz w:val="22"/>
                <w:szCs w:val="22"/>
              </w:rPr>
              <w:t>3</w:t>
            </w:r>
          </w:p>
        </w:tc>
        <w:tc>
          <w:tcPr>
            <w:tcW w:w="1349" w:type="dxa"/>
            <w:vAlign w:val="bottom"/>
          </w:tcPr>
          <w:p w14:paraId="661B5CA2" w14:textId="77777777" w:rsidR="00751A07" w:rsidRPr="00DA300D" w:rsidRDefault="00751A07" w:rsidP="00751A07">
            <w:pPr>
              <w:pStyle w:val="zsubject"/>
              <w:tabs>
                <w:tab w:val="decimal" w:pos="1219"/>
              </w:tabs>
              <w:spacing w:after="0" w:line="240" w:lineRule="atLeast"/>
              <w:ind w:left="0" w:right="0"/>
              <w:jc w:val="both"/>
              <w:rPr>
                <w:rFonts w:cs="Times New Roman"/>
              </w:rPr>
            </w:pPr>
            <w:r w:rsidRPr="00DA300D">
              <w:rPr>
                <w:rFonts w:cs="Times New Roman"/>
                <w:lang w:val="en-US"/>
              </w:rPr>
              <w:t>65,291</w:t>
            </w:r>
          </w:p>
        </w:tc>
        <w:tc>
          <w:tcPr>
            <w:tcW w:w="180" w:type="dxa"/>
            <w:vAlign w:val="bottom"/>
          </w:tcPr>
          <w:p w14:paraId="42BD9B27" w14:textId="77777777" w:rsidR="00751A07" w:rsidRPr="00DA300D" w:rsidRDefault="00751A07" w:rsidP="00751A07">
            <w:pPr>
              <w:pStyle w:val="zsubject"/>
              <w:spacing w:after="0" w:line="240" w:lineRule="atLeast"/>
              <w:ind w:left="0" w:right="0"/>
              <w:jc w:val="both"/>
              <w:rPr>
                <w:rFonts w:cs="Times New Roman"/>
              </w:rPr>
            </w:pPr>
          </w:p>
        </w:tc>
        <w:tc>
          <w:tcPr>
            <w:tcW w:w="1441" w:type="dxa"/>
            <w:vAlign w:val="bottom"/>
          </w:tcPr>
          <w:p w14:paraId="7EF5FB02" w14:textId="77777777" w:rsidR="00751A07" w:rsidRPr="00DA300D" w:rsidRDefault="00751A07" w:rsidP="00751A07">
            <w:pPr>
              <w:pStyle w:val="zsubject"/>
              <w:tabs>
                <w:tab w:val="decimal" w:pos="1224"/>
              </w:tabs>
              <w:spacing w:after="0" w:line="240" w:lineRule="atLeast"/>
              <w:ind w:left="0" w:right="0"/>
              <w:jc w:val="both"/>
              <w:rPr>
                <w:rFonts w:cs="Times New Roman"/>
              </w:rPr>
            </w:pPr>
            <w:r w:rsidRPr="00DA300D">
              <w:rPr>
                <w:rFonts w:cs="Times New Roman"/>
              </w:rPr>
              <w:t>1,296,954</w:t>
            </w:r>
          </w:p>
        </w:tc>
        <w:tc>
          <w:tcPr>
            <w:tcW w:w="180" w:type="dxa"/>
            <w:vAlign w:val="bottom"/>
          </w:tcPr>
          <w:p w14:paraId="3DAB85BF" w14:textId="77777777" w:rsidR="00751A07" w:rsidRPr="00DA300D" w:rsidRDefault="00751A07" w:rsidP="00751A07">
            <w:pPr>
              <w:pStyle w:val="zsubject"/>
              <w:tabs>
                <w:tab w:val="decimal" w:pos="1231"/>
              </w:tabs>
              <w:spacing w:after="0" w:line="240" w:lineRule="atLeast"/>
              <w:ind w:left="0" w:right="-29"/>
              <w:jc w:val="both"/>
              <w:rPr>
                <w:rFonts w:cs="Times New Roman"/>
              </w:rPr>
            </w:pPr>
          </w:p>
        </w:tc>
        <w:tc>
          <w:tcPr>
            <w:tcW w:w="1355" w:type="dxa"/>
            <w:vAlign w:val="bottom"/>
          </w:tcPr>
          <w:p w14:paraId="7836BA56" w14:textId="77777777" w:rsidR="00751A07" w:rsidRPr="00DA300D" w:rsidRDefault="00751A07" w:rsidP="00751A07">
            <w:pPr>
              <w:pStyle w:val="zsubject"/>
              <w:tabs>
                <w:tab w:val="decimal" w:pos="1219"/>
              </w:tabs>
              <w:spacing w:after="0" w:line="240" w:lineRule="atLeast"/>
              <w:ind w:left="0" w:right="0"/>
              <w:jc w:val="both"/>
              <w:rPr>
                <w:rFonts w:cs="Times New Roman"/>
              </w:rPr>
            </w:pPr>
            <w:r w:rsidRPr="00DA300D">
              <w:rPr>
                <w:rFonts w:cs="Times New Roman"/>
                <w:lang w:val="en-US"/>
              </w:rPr>
              <w:t>1,362,245</w:t>
            </w:r>
          </w:p>
        </w:tc>
      </w:tr>
      <w:tr w:rsidR="002263C0" w:rsidRPr="00DA300D" w14:paraId="60861612" w14:textId="77777777" w:rsidTr="00D70E77">
        <w:tc>
          <w:tcPr>
            <w:tcW w:w="4937" w:type="dxa"/>
            <w:vAlign w:val="bottom"/>
          </w:tcPr>
          <w:p w14:paraId="5D1C75BE" w14:textId="77777777" w:rsidR="002263C0" w:rsidRPr="00DA300D" w:rsidRDefault="002263C0" w:rsidP="00D70E77">
            <w:pPr>
              <w:pStyle w:val="BodyText2"/>
              <w:spacing w:before="0" w:line="260" w:lineRule="atLeast"/>
              <w:ind w:left="0" w:right="0"/>
              <w:jc w:val="both"/>
              <w:rPr>
                <w:rFonts w:ascii="Times New Roman" w:hAnsi="Times New Roman" w:cs="Times New Roman"/>
                <w:b w:val="0"/>
                <w:bCs w:val="0"/>
                <w:sz w:val="22"/>
                <w:szCs w:val="22"/>
              </w:rPr>
            </w:pPr>
            <w:r w:rsidRPr="00DA300D">
              <w:rPr>
                <w:rFonts w:ascii="Times New Roman" w:hAnsi="Times New Roman" w:cs="Times New Roman"/>
                <w:sz w:val="22"/>
                <w:szCs w:val="22"/>
              </w:rPr>
              <w:t>At 31 December 202</w:t>
            </w:r>
            <w:r>
              <w:rPr>
                <w:rFonts w:ascii="Times New Roman" w:hAnsi="Times New Roman" w:cs="Times New Roman"/>
                <w:sz w:val="22"/>
                <w:szCs w:val="22"/>
              </w:rPr>
              <w:t>4</w:t>
            </w:r>
          </w:p>
        </w:tc>
        <w:tc>
          <w:tcPr>
            <w:tcW w:w="1349" w:type="dxa"/>
            <w:vAlign w:val="bottom"/>
          </w:tcPr>
          <w:p w14:paraId="27DDD37D" w14:textId="77777777" w:rsidR="002263C0" w:rsidRPr="00DA300D" w:rsidRDefault="00296563" w:rsidP="00D70E77">
            <w:pPr>
              <w:pStyle w:val="zsubject"/>
              <w:tabs>
                <w:tab w:val="decimal" w:pos="1219"/>
              </w:tabs>
              <w:spacing w:after="0" w:line="240" w:lineRule="atLeast"/>
              <w:ind w:left="0" w:right="0"/>
              <w:jc w:val="both"/>
              <w:rPr>
                <w:rFonts w:cs="Times New Roman"/>
              </w:rPr>
            </w:pPr>
            <w:r>
              <w:rPr>
                <w:rFonts w:cs="Times New Roman"/>
                <w:lang w:val="en-US"/>
              </w:rPr>
              <w:t>83</w:t>
            </w:r>
            <w:r w:rsidR="002263C0">
              <w:rPr>
                <w:rFonts w:cs="Times New Roman"/>
                <w:lang w:val="en-US"/>
              </w:rPr>
              <w:t>,232</w:t>
            </w:r>
          </w:p>
        </w:tc>
        <w:tc>
          <w:tcPr>
            <w:tcW w:w="180" w:type="dxa"/>
            <w:vAlign w:val="bottom"/>
          </w:tcPr>
          <w:p w14:paraId="0407379C" w14:textId="77777777" w:rsidR="002263C0" w:rsidRPr="00DA300D" w:rsidRDefault="002263C0" w:rsidP="00D70E77">
            <w:pPr>
              <w:pStyle w:val="zsubject"/>
              <w:spacing w:after="0" w:line="240" w:lineRule="atLeast"/>
              <w:ind w:left="0" w:right="0"/>
              <w:jc w:val="both"/>
              <w:rPr>
                <w:rFonts w:cs="Times New Roman"/>
              </w:rPr>
            </w:pPr>
          </w:p>
        </w:tc>
        <w:tc>
          <w:tcPr>
            <w:tcW w:w="1441" w:type="dxa"/>
            <w:vAlign w:val="bottom"/>
          </w:tcPr>
          <w:p w14:paraId="23ECFCF1" w14:textId="77777777" w:rsidR="002263C0" w:rsidRPr="00DA300D" w:rsidRDefault="002263C0" w:rsidP="00CC696E">
            <w:pPr>
              <w:pStyle w:val="zsubject"/>
              <w:tabs>
                <w:tab w:val="decimal" w:pos="735"/>
              </w:tabs>
              <w:spacing w:after="0" w:line="240" w:lineRule="atLeast"/>
              <w:ind w:left="0" w:right="0"/>
              <w:jc w:val="both"/>
              <w:rPr>
                <w:rFonts w:cs="Times New Roman"/>
                <w:b w:val="0"/>
                <w:bCs w:val="0"/>
              </w:rPr>
            </w:pPr>
            <w:r w:rsidRPr="00DA300D">
              <w:rPr>
                <w:rFonts w:cs="Times New Roman"/>
                <w:b w:val="0"/>
                <w:bCs w:val="0"/>
              </w:rPr>
              <w:t>-</w:t>
            </w:r>
          </w:p>
        </w:tc>
        <w:tc>
          <w:tcPr>
            <w:tcW w:w="180" w:type="dxa"/>
            <w:vAlign w:val="bottom"/>
          </w:tcPr>
          <w:p w14:paraId="55B075E7" w14:textId="77777777" w:rsidR="002263C0" w:rsidRPr="00DA300D" w:rsidRDefault="002263C0" w:rsidP="00D70E77">
            <w:pPr>
              <w:pStyle w:val="zsubject"/>
              <w:tabs>
                <w:tab w:val="decimal" w:pos="1231"/>
              </w:tabs>
              <w:spacing w:after="0" w:line="240" w:lineRule="atLeast"/>
              <w:ind w:left="0" w:right="-29"/>
              <w:jc w:val="both"/>
              <w:rPr>
                <w:rFonts w:cs="Times New Roman"/>
              </w:rPr>
            </w:pPr>
          </w:p>
        </w:tc>
        <w:tc>
          <w:tcPr>
            <w:tcW w:w="1355" w:type="dxa"/>
            <w:vAlign w:val="bottom"/>
          </w:tcPr>
          <w:p w14:paraId="6DA7FC47" w14:textId="77777777" w:rsidR="002263C0" w:rsidRPr="00DA300D" w:rsidRDefault="00296563" w:rsidP="00CC696E">
            <w:pPr>
              <w:pStyle w:val="zsubject"/>
              <w:tabs>
                <w:tab w:val="decimal" w:pos="1219"/>
              </w:tabs>
              <w:spacing w:after="0" w:line="240" w:lineRule="atLeast"/>
              <w:ind w:left="0" w:right="0"/>
              <w:jc w:val="both"/>
              <w:rPr>
                <w:rFonts w:cs="Times New Roman"/>
              </w:rPr>
            </w:pPr>
            <w:r>
              <w:rPr>
                <w:rFonts w:cs="Times New Roman"/>
                <w:lang w:val="en-US"/>
              </w:rPr>
              <w:t>83</w:t>
            </w:r>
            <w:r w:rsidR="002263C0">
              <w:rPr>
                <w:rFonts w:cs="Times New Roman"/>
                <w:lang w:val="en-US"/>
              </w:rPr>
              <w:t>,232</w:t>
            </w:r>
          </w:p>
        </w:tc>
      </w:tr>
    </w:tbl>
    <w:p w14:paraId="13098822" w14:textId="77777777" w:rsidR="000702B6" w:rsidRPr="00DA300D" w:rsidRDefault="000702B6"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442" w:type="dxa"/>
        <w:tblInd w:w="479" w:type="dxa"/>
        <w:tblLayout w:type="fixed"/>
        <w:tblCellMar>
          <w:left w:w="29" w:type="dxa"/>
          <w:right w:w="29" w:type="dxa"/>
        </w:tblCellMar>
        <w:tblLook w:val="0000" w:firstRow="0" w:lastRow="0" w:firstColumn="0" w:lastColumn="0" w:noHBand="0" w:noVBand="0"/>
      </w:tblPr>
      <w:tblGrid>
        <w:gridCol w:w="4935"/>
        <w:gridCol w:w="1350"/>
        <w:gridCol w:w="180"/>
        <w:gridCol w:w="1441"/>
        <w:gridCol w:w="180"/>
        <w:gridCol w:w="1356"/>
      </w:tblGrid>
      <w:tr w:rsidR="000A1B80" w:rsidRPr="00DA300D" w14:paraId="607A517C" w14:textId="77777777" w:rsidTr="00D70E77">
        <w:tc>
          <w:tcPr>
            <w:tcW w:w="4935" w:type="dxa"/>
            <w:vAlign w:val="bottom"/>
          </w:tcPr>
          <w:p w14:paraId="6FB840CA" w14:textId="77777777" w:rsidR="000A1B80" w:rsidRPr="00DA300D" w:rsidRDefault="000A1B80" w:rsidP="00D70E77">
            <w:pPr>
              <w:pStyle w:val="BodyText2"/>
              <w:spacing w:before="0" w:line="260" w:lineRule="atLeast"/>
              <w:ind w:left="0" w:right="0"/>
              <w:jc w:val="both"/>
              <w:rPr>
                <w:rFonts w:ascii="Times New Roman" w:hAnsi="Times New Roman" w:cs="Times New Roman"/>
                <w:b w:val="0"/>
                <w:bCs w:val="0"/>
                <w:sz w:val="22"/>
                <w:szCs w:val="22"/>
              </w:rPr>
            </w:pPr>
          </w:p>
        </w:tc>
        <w:tc>
          <w:tcPr>
            <w:tcW w:w="4507" w:type="dxa"/>
            <w:gridSpan w:val="5"/>
            <w:vAlign w:val="bottom"/>
          </w:tcPr>
          <w:p w14:paraId="0A9A6751" w14:textId="77777777" w:rsidR="000A1B80" w:rsidRPr="00DA300D" w:rsidRDefault="000A1B80" w:rsidP="00D70E77">
            <w:pPr>
              <w:pStyle w:val="BodyText2"/>
              <w:spacing w:before="0" w:line="260" w:lineRule="atLeast"/>
              <w:ind w:left="0" w:right="0"/>
              <w:jc w:val="center"/>
              <w:rPr>
                <w:rFonts w:ascii="Times New Roman" w:hAnsi="Times New Roman" w:cs="Times New Roman"/>
                <w:b w:val="0"/>
                <w:bCs w:val="0"/>
                <w:sz w:val="22"/>
                <w:szCs w:val="22"/>
              </w:rPr>
            </w:pPr>
            <w:r w:rsidRPr="00DA300D">
              <w:rPr>
                <w:rFonts w:ascii="Times New Roman" w:hAnsi="Times New Roman" w:cs="Times New Roman"/>
                <w:sz w:val="22"/>
                <w:szCs w:val="22"/>
              </w:rPr>
              <w:t>Separate financial statements</w:t>
            </w:r>
          </w:p>
        </w:tc>
      </w:tr>
      <w:tr w:rsidR="00EB1AF6" w:rsidRPr="00DA300D" w14:paraId="6D8A5E5C" w14:textId="77777777" w:rsidTr="00D70E77">
        <w:tc>
          <w:tcPr>
            <w:tcW w:w="4935" w:type="dxa"/>
            <w:vAlign w:val="bottom"/>
          </w:tcPr>
          <w:p w14:paraId="4F94F1B0" w14:textId="77777777" w:rsidR="00EB1AF6" w:rsidRPr="00DA300D" w:rsidRDefault="00EB1AF6" w:rsidP="00D70E77">
            <w:pPr>
              <w:pStyle w:val="BodyText2"/>
              <w:spacing w:before="0" w:line="260" w:lineRule="atLeast"/>
              <w:ind w:left="0" w:right="0"/>
              <w:jc w:val="both"/>
              <w:rPr>
                <w:rFonts w:ascii="Times New Roman" w:hAnsi="Times New Roman" w:cs="Times New Roman"/>
                <w:b w:val="0"/>
                <w:bCs w:val="0"/>
                <w:sz w:val="22"/>
                <w:szCs w:val="22"/>
              </w:rPr>
            </w:pPr>
          </w:p>
        </w:tc>
        <w:tc>
          <w:tcPr>
            <w:tcW w:w="1350" w:type="dxa"/>
            <w:vAlign w:val="bottom"/>
          </w:tcPr>
          <w:p w14:paraId="2008DF81" w14:textId="77777777" w:rsidR="00EB1AF6" w:rsidRPr="00DA300D" w:rsidRDefault="00EB1AF6" w:rsidP="00DB37A0">
            <w:pPr>
              <w:pStyle w:val="BodyText2"/>
              <w:spacing w:before="0" w:line="260" w:lineRule="atLeast"/>
              <w:ind w:left="0" w:right="0"/>
              <w:jc w:val="center"/>
              <w:rPr>
                <w:rFonts w:ascii="Times New Roman" w:hAnsi="Times New Roman" w:cs="Times New Roman"/>
                <w:b w:val="0"/>
                <w:bCs w:val="0"/>
                <w:sz w:val="22"/>
                <w:szCs w:val="22"/>
              </w:rPr>
            </w:pPr>
            <w:r w:rsidRPr="00DA300D">
              <w:rPr>
                <w:rFonts w:ascii="Times New Roman" w:hAnsi="Times New Roman" w:cs="Times New Roman"/>
                <w:b w:val="0"/>
                <w:bCs w:val="0"/>
                <w:sz w:val="22"/>
                <w:szCs w:val="22"/>
              </w:rPr>
              <w:t>Software licenses</w:t>
            </w:r>
            <w:r>
              <w:rPr>
                <w:rFonts w:ascii="Times New Roman" w:hAnsi="Times New Roman" w:cs="Times New Roman"/>
                <w:b w:val="0"/>
                <w:bCs w:val="0"/>
                <w:sz w:val="22"/>
                <w:szCs w:val="22"/>
              </w:rPr>
              <w:t xml:space="preserve"> / Software</w:t>
            </w:r>
          </w:p>
        </w:tc>
        <w:tc>
          <w:tcPr>
            <w:tcW w:w="180" w:type="dxa"/>
            <w:vAlign w:val="bottom"/>
          </w:tcPr>
          <w:p w14:paraId="0F73274A" w14:textId="77777777" w:rsidR="00EB1AF6" w:rsidRPr="00DA300D" w:rsidRDefault="00EB1AF6" w:rsidP="00D70E77">
            <w:pPr>
              <w:pStyle w:val="BodyText2"/>
              <w:spacing w:before="0" w:line="260" w:lineRule="atLeast"/>
              <w:ind w:left="0" w:right="0"/>
              <w:jc w:val="center"/>
              <w:rPr>
                <w:rFonts w:ascii="Times New Roman" w:hAnsi="Times New Roman" w:cs="Times New Roman"/>
                <w:b w:val="0"/>
                <w:bCs w:val="0"/>
                <w:sz w:val="22"/>
                <w:szCs w:val="22"/>
              </w:rPr>
            </w:pPr>
          </w:p>
        </w:tc>
        <w:tc>
          <w:tcPr>
            <w:tcW w:w="1441" w:type="dxa"/>
            <w:vAlign w:val="bottom"/>
          </w:tcPr>
          <w:p w14:paraId="4FB70A0A" w14:textId="77777777" w:rsidR="00EB1AF6" w:rsidRPr="00DA300D" w:rsidRDefault="00EB1AF6" w:rsidP="00D70E77">
            <w:pPr>
              <w:pStyle w:val="BodyText2"/>
              <w:spacing w:before="0" w:line="260" w:lineRule="atLeast"/>
              <w:ind w:left="0" w:right="0"/>
              <w:jc w:val="center"/>
              <w:rPr>
                <w:rFonts w:ascii="Times New Roman" w:hAnsi="Times New Roman" w:cs="Times New Roman"/>
                <w:b w:val="0"/>
                <w:bCs w:val="0"/>
                <w:sz w:val="22"/>
                <w:szCs w:val="22"/>
              </w:rPr>
            </w:pPr>
            <w:r w:rsidRPr="00DA300D">
              <w:rPr>
                <w:rFonts w:ascii="Times New Roman" w:hAnsi="Times New Roman" w:cs="Times New Roman"/>
                <w:b w:val="0"/>
                <w:bCs w:val="0"/>
                <w:sz w:val="22"/>
                <w:szCs w:val="22"/>
              </w:rPr>
              <w:t>Software in progress</w:t>
            </w:r>
          </w:p>
        </w:tc>
        <w:tc>
          <w:tcPr>
            <w:tcW w:w="180" w:type="dxa"/>
            <w:vAlign w:val="bottom"/>
          </w:tcPr>
          <w:p w14:paraId="3C08F866" w14:textId="77777777" w:rsidR="00EB1AF6" w:rsidRPr="00DA300D" w:rsidRDefault="00EB1AF6" w:rsidP="00D70E77">
            <w:pPr>
              <w:pStyle w:val="BodyText2"/>
              <w:spacing w:before="0" w:line="260" w:lineRule="atLeast"/>
              <w:ind w:left="0" w:right="0"/>
              <w:jc w:val="center"/>
              <w:rPr>
                <w:rFonts w:ascii="Times New Roman" w:hAnsi="Times New Roman" w:cs="Times New Roman"/>
                <w:b w:val="0"/>
                <w:bCs w:val="0"/>
                <w:sz w:val="22"/>
                <w:szCs w:val="22"/>
              </w:rPr>
            </w:pPr>
          </w:p>
        </w:tc>
        <w:tc>
          <w:tcPr>
            <w:tcW w:w="1356" w:type="dxa"/>
            <w:vAlign w:val="bottom"/>
          </w:tcPr>
          <w:p w14:paraId="3F2E47EE" w14:textId="77777777" w:rsidR="00EB1AF6" w:rsidRPr="00DA300D" w:rsidRDefault="00EB1AF6" w:rsidP="00D70E77">
            <w:pPr>
              <w:pStyle w:val="BodyText2"/>
              <w:spacing w:before="0" w:line="260" w:lineRule="atLeast"/>
              <w:ind w:left="0" w:right="0"/>
              <w:jc w:val="center"/>
              <w:rPr>
                <w:rFonts w:ascii="Times New Roman" w:hAnsi="Times New Roman" w:cs="Times New Roman"/>
                <w:b w:val="0"/>
                <w:bCs w:val="0"/>
                <w:sz w:val="22"/>
                <w:szCs w:val="22"/>
              </w:rPr>
            </w:pPr>
            <w:r w:rsidRPr="00DA300D">
              <w:rPr>
                <w:rFonts w:ascii="Times New Roman" w:hAnsi="Times New Roman" w:cs="Times New Roman"/>
                <w:b w:val="0"/>
                <w:bCs w:val="0"/>
                <w:sz w:val="22"/>
                <w:szCs w:val="22"/>
              </w:rPr>
              <w:t>Total</w:t>
            </w:r>
          </w:p>
        </w:tc>
      </w:tr>
      <w:tr w:rsidR="000A1B80" w:rsidRPr="00DA300D" w14:paraId="1739C8CF" w14:textId="77777777" w:rsidTr="00D70E77">
        <w:tc>
          <w:tcPr>
            <w:tcW w:w="4935" w:type="dxa"/>
            <w:vAlign w:val="bottom"/>
          </w:tcPr>
          <w:p w14:paraId="7052D4A6" w14:textId="77777777" w:rsidR="000A1B80" w:rsidRPr="00DA300D" w:rsidRDefault="000A1B80" w:rsidP="00D70E77">
            <w:pPr>
              <w:spacing w:after="0" w:line="240" w:lineRule="atLeast"/>
              <w:ind w:left="549" w:right="-25"/>
              <w:jc w:val="both"/>
              <w:rPr>
                <w:rFonts w:ascii="Times New Roman" w:hAnsi="Times New Roman" w:cs="Times New Roman"/>
                <w:szCs w:val="22"/>
              </w:rPr>
            </w:pPr>
          </w:p>
        </w:tc>
        <w:tc>
          <w:tcPr>
            <w:tcW w:w="4507" w:type="dxa"/>
            <w:gridSpan w:val="5"/>
            <w:vAlign w:val="bottom"/>
          </w:tcPr>
          <w:p w14:paraId="34B4CD6E" w14:textId="77777777" w:rsidR="000A1B80" w:rsidRPr="00DA300D" w:rsidRDefault="000A1B80" w:rsidP="00D70E77">
            <w:pPr>
              <w:spacing w:after="0" w:line="240" w:lineRule="atLeast"/>
              <w:ind w:left="-27" w:right="-25"/>
              <w:jc w:val="center"/>
              <w:rPr>
                <w:rFonts w:ascii="Times New Roman" w:hAnsi="Times New Roman" w:cs="Times New Roman"/>
                <w:i/>
                <w:iCs/>
                <w:szCs w:val="22"/>
              </w:rPr>
            </w:pPr>
            <w:r w:rsidRPr="00DA300D">
              <w:rPr>
                <w:rFonts w:ascii="Times New Roman" w:hAnsi="Times New Roman" w:cs="Times New Roman"/>
                <w:i/>
                <w:iCs/>
                <w:szCs w:val="22"/>
              </w:rPr>
              <w:t>(in Baht)</w:t>
            </w:r>
          </w:p>
        </w:tc>
      </w:tr>
      <w:tr w:rsidR="000A1B80" w:rsidRPr="00DA300D" w14:paraId="4D5FC744" w14:textId="77777777" w:rsidTr="00D70E77">
        <w:tc>
          <w:tcPr>
            <w:tcW w:w="4935" w:type="dxa"/>
            <w:vAlign w:val="bottom"/>
          </w:tcPr>
          <w:p w14:paraId="1ED96A7E" w14:textId="77777777" w:rsidR="000A1B80" w:rsidRPr="00DA300D" w:rsidRDefault="000A1B80" w:rsidP="00D70E77">
            <w:pPr>
              <w:pStyle w:val="BodyText2"/>
              <w:spacing w:before="0" w:line="260" w:lineRule="atLeast"/>
              <w:ind w:left="0" w:right="0"/>
              <w:jc w:val="both"/>
              <w:rPr>
                <w:rFonts w:ascii="Times New Roman" w:hAnsi="Times New Roman" w:cs="Times New Roman"/>
                <w:i/>
                <w:iCs/>
                <w:sz w:val="22"/>
                <w:szCs w:val="22"/>
              </w:rPr>
            </w:pPr>
            <w:r w:rsidRPr="00DA300D">
              <w:rPr>
                <w:rFonts w:ascii="Times New Roman" w:hAnsi="Times New Roman" w:cs="Times New Roman"/>
                <w:i/>
                <w:iCs/>
                <w:sz w:val="22"/>
                <w:szCs w:val="22"/>
              </w:rPr>
              <w:t>Costs</w:t>
            </w:r>
          </w:p>
        </w:tc>
        <w:tc>
          <w:tcPr>
            <w:tcW w:w="1350" w:type="dxa"/>
            <w:vAlign w:val="bottom"/>
          </w:tcPr>
          <w:p w14:paraId="15D72D95" w14:textId="77777777" w:rsidR="000A1B80" w:rsidRPr="00DA300D" w:rsidRDefault="000A1B80" w:rsidP="00D70E77">
            <w:pPr>
              <w:pStyle w:val="zsubject"/>
              <w:tabs>
                <w:tab w:val="decimal" w:pos="1224"/>
              </w:tabs>
              <w:spacing w:after="0" w:line="240" w:lineRule="atLeast"/>
              <w:ind w:left="0" w:right="0"/>
              <w:jc w:val="both"/>
              <w:rPr>
                <w:rFonts w:cs="Times New Roman"/>
                <w:b w:val="0"/>
                <w:bCs w:val="0"/>
              </w:rPr>
            </w:pPr>
          </w:p>
        </w:tc>
        <w:tc>
          <w:tcPr>
            <w:tcW w:w="180" w:type="dxa"/>
            <w:vAlign w:val="bottom"/>
          </w:tcPr>
          <w:p w14:paraId="7AFC5D61" w14:textId="77777777" w:rsidR="000A1B80" w:rsidRPr="00DA300D" w:rsidRDefault="000A1B80" w:rsidP="00D70E77">
            <w:pPr>
              <w:pStyle w:val="zsubject"/>
              <w:spacing w:after="0" w:line="240" w:lineRule="atLeast"/>
              <w:ind w:left="0" w:right="0"/>
              <w:jc w:val="both"/>
              <w:rPr>
                <w:rFonts w:cs="Times New Roman"/>
                <w:b w:val="0"/>
                <w:bCs w:val="0"/>
              </w:rPr>
            </w:pPr>
          </w:p>
        </w:tc>
        <w:tc>
          <w:tcPr>
            <w:tcW w:w="1441" w:type="dxa"/>
            <w:vAlign w:val="bottom"/>
          </w:tcPr>
          <w:p w14:paraId="3E97518B" w14:textId="77777777" w:rsidR="000A1B80" w:rsidRPr="00DA300D" w:rsidRDefault="000A1B80" w:rsidP="00D70E77">
            <w:pPr>
              <w:pStyle w:val="zsubject"/>
              <w:tabs>
                <w:tab w:val="decimal" w:pos="735"/>
              </w:tabs>
              <w:spacing w:after="0" w:line="240" w:lineRule="atLeast"/>
              <w:ind w:left="0" w:right="0"/>
              <w:jc w:val="both"/>
              <w:rPr>
                <w:rFonts w:cs="Times New Roman"/>
                <w:b w:val="0"/>
                <w:bCs w:val="0"/>
              </w:rPr>
            </w:pPr>
          </w:p>
        </w:tc>
        <w:tc>
          <w:tcPr>
            <w:tcW w:w="180" w:type="dxa"/>
            <w:vAlign w:val="bottom"/>
          </w:tcPr>
          <w:p w14:paraId="4E200C59" w14:textId="77777777" w:rsidR="000A1B80" w:rsidRPr="00DA300D" w:rsidRDefault="000A1B80" w:rsidP="00D70E77">
            <w:pPr>
              <w:pStyle w:val="zsubject"/>
              <w:spacing w:after="0" w:line="240" w:lineRule="atLeast"/>
              <w:ind w:left="0" w:right="0"/>
              <w:jc w:val="both"/>
              <w:rPr>
                <w:rFonts w:cs="Times New Roman"/>
                <w:b w:val="0"/>
                <w:bCs w:val="0"/>
              </w:rPr>
            </w:pPr>
          </w:p>
        </w:tc>
        <w:tc>
          <w:tcPr>
            <w:tcW w:w="1356" w:type="dxa"/>
            <w:vAlign w:val="bottom"/>
          </w:tcPr>
          <w:p w14:paraId="3E869DC8" w14:textId="77777777" w:rsidR="000A1B80" w:rsidRPr="00DA300D" w:rsidRDefault="000A1B80" w:rsidP="00D70E77">
            <w:pPr>
              <w:pStyle w:val="zsubject"/>
              <w:tabs>
                <w:tab w:val="decimal" w:pos="1231"/>
              </w:tabs>
              <w:spacing w:after="0" w:line="240" w:lineRule="atLeast"/>
              <w:ind w:left="0" w:right="-29"/>
              <w:jc w:val="both"/>
              <w:rPr>
                <w:rFonts w:cs="Times New Roman"/>
                <w:b w:val="0"/>
                <w:bCs w:val="0"/>
              </w:rPr>
            </w:pPr>
          </w:p>
        </w:tc>
      </w:tr>
      <w:tr w:rsidR="00053A17" w:rsidRPr="00DA300D" w14:paraId="3A24B5D4" w14:textId="77777777" w:rsidTr="00D70E77">
        <w:tc>
          <w:tcPr>
            <w:tcW w:w="4935" w:type="dxa"/>
            <w:vAlign w:val="bottom"/>
          </w:tcPr>
          <w:p w14:paraId="6E6C4BB9" w14:textId="77777777" w:rsidR="00053A17" w:rsidRPr="00DA300D" w:rsidRDefault="00053A17" w:rsidP="00D70E77">
            <w:pPr>
              <w:pStyle w:val="BodyText2"/>
              <w:spacing w:before="0" w:line="260" w:lineRule="atLeast"/>
              <w:ind w:left="0" w:right="0"/>
              <w:jc w:val="both"/>
              <w:rPr>
                <w:rFonts w:ascii="Times New Roman" w:hAnsi="Times New Roman" w:cs="Times New Roman"/>
                <w:b w:val="0"/>
                <w:bCs w:val="0"/>
                <w:sz w:val="22"/>
                <w:szCs w:val="22"/>
              </w:rPr>
            </w:pPr>
            <w:r>
              <w:rPr>
                <w:rFonts w:ascii="Times New Roman" w:hAnsi="Times New Roman" w:cs="Times New Roman"/>
                <w:b w:val="0"/>
                <w:bCs w:val="0"/>
                <w:sz w:val="22"/>
                <w:szCs w:val="22"/>
              </w:rPr>
              <w:t>At 1 January 2023</w:t>
            </w:r>
          </w:p>
        </w:tc>
        <w:tc>
          <w:tcPr>
            <w:tcW w:w="1350" w:type="dxa"/>
            <w:vAlign w:val="bottom"/>
          </w:tcPr>
          <w:p w14:paraId="4BA1F81C" w14:textId="77777777" w:rsidR="00053A17" w:rsidRPr="00053A17" w:rsidRDefault="00053A17" w:rsidP="00CC696E">
            <w:pPr>
              <w:pStyle w:val="zsubject"/>
              <w:tabs>
                <w:tab w:val="decimal" w:pos="1224"/>
              </w:tabs>
              <w:spacing w:after="0" w:line="240" w:lineRule="atLeast"/>
              <w:ind w:left="0" w:right="0"/>
              <w:jc w:val="both"/>
              <w:rPr>
                <w:rFonts w:cs="Times New Roman"/>
                <w:b w:val="0"/>
                <w:bCs w:val="0"/>
              </w:rPr>
            </w:pPr>
            <w:r w:rsidRPr="00053A17">
              <w:rPr>
                <w:rFonts w:cs="Times New Roman"/>
                <w:b w:val="0"/>
                <w:bCs w:val="0"/>
              </w:rPr>
              <w:t>2,896,196</w:t>
            </w:r>
          </w:p>
        </w:tc>
        <w:tc>
          <w:tcPr>
            <w:tcW w:w="180" w:type="dxa"/>
            <w:vAlign w:val="bottom"/>
          </w:tcPr>
          <w:p w14:paraId="1FB82669" w14:textId="77777777" w:rsidR="00053A17" w:rsidRPr="00053A17" w:rsidRDefault="00053A17" w:rsidP="00CC696E">
            <w:pPr>
              <w:pStyle w:val="zsubject"/>
              <w:spacing w:after="0" w:line="240" w:lineRule="atLeast"/>
              <w:ind w:left="0" w:right="0"/>
              <w:jc w:val="both"/>
              <w:rPr>
                <w:rFonts w:cs="Times New Roman"/>
                <w:b w:val="0"/>
                <w:bCs w:val="0"/>
              </w:rPr>
            </w:pPr>
          </w:p>
        </w:tc>
        <w:tc>
          <w:tcPr>
            <w:tcW w:w="1441" w:type="dxa"/>
            <w:vAlign w:val="bottom"/>
          </w:tcPr>
          <w:p w14:paraId="76A6549F" w14:textId="77777777" w:rsidR="00053A17" w:rsidRPr="00053A17" w:rsidRDefault="00053A17" w:rsidP="00CC696E">
            <w:pPr>
              <w:pStyle w:val="zsubject"/>
              <w:tabs>
                <w:tab w:val="decimal" w:pos="1224"/>
              </w:tabs>
              <w:spacing w:after="0" w:line="240" w:lineRule="atLeast"/>
              <w:ind w:left="0" w:right="0"/>
              <w:jc w:val="both"/>
              <w:rPr>
                <w:rFonts w:cs="Times New Roman"/>
                <w:b w:val="0"/>
                <w:bCs w:val="0"/>
              </w:rPr>
            </w:pPr>
            <w:r w:rsidRPr="00053A17">
              <w:rPr>
                <w:rFonts w:cs="Times New Roman"/>
                <w:b w:val="0"/>
                <w:bCs w:val="0"/>
              </w:rPr>
              <w:t>1,296,954</w:t>
            </w:r>
          </w:p>
        </w:tc>
        <w:tc>
          <w:tcPr>
            <w:tcW w:w="180" w:type="dxa"/>
            <w:vAlign w:val="bottom"/>
          </w:tcPr>
          <w:p w14:paraId="660946BB" w14:textId="77777777" w:rsidR="00053A17" w:rsidRPr="00053A17" w:rsidRDefault="00053A17" w:rsidP="00CC696E">
            <w:pPr>
              <w:pStyle w:val="zsubject"/>
              <w:spacing w:after="0" w:line="240" w:lineRule="atLeast"/>
              <w:ind w:left="0" w:right="0"/>
              <w:jc w:val="both"/>
              <w:rPr>
                <w:rFonts w:cs="Times New Roman"/>
                <w:b w:val="0"/>
                <w:bCs w:val="0"/>
              </w:rPr>
            </w:pPr>
          </w:p>
        </w:tc>
        <w:tc>
          <w:tcPr>
            <w:tcW w:w="1356" w:type="dxa"/>
            <w:vAlign w:val="bottom"/>
          </w:tcPr>
          <w:p w14:paraId="0CEB4E3A" w14:textId="77777777" w:rsidR="00053A17" w:rsidRPr="00053A17" w:rsidRDefault="00053A17" w:rsidP="00CC696E">
            <w:pPr>
              <w:pStyle w:val="zsubject"/>
              <w:tabs>
                <w:tab w:val="decimal" w:pos="1231"/>
              </w:tabs>
              <w:spacing w:after="0" w:line="240" w:lineRule="atLeast"/>
              <w:ind w:left="0" w:right="-29"/>
              <w:jc w:val="both"/>
              <w:rPr>
                <w:rFonts w:cs="Times New Roman"/>
                <w:b w:val="0"/>
                <w:bCs w:val="0"/>
              </w:rPr>
            </w:pPr>
            <w:r w:rsidRPr="00053A17">
              <w:rPr>
                <w:rFonts w:cs="Times New Roman"/>
                <w:b w:val="0"/>
                <w:bCs w:val="0"/>
              </w:rPr>
              <w:t>4,193,150</w:t>
            </w:r>
          </w:p>
        </w:tc>
      </w:tr>
      <w:tr w:rsidR="00053A17" w:rsidRPr="00DA300D" w14:paraId="2DAC009B" w14:textId="77777777" w:rsidTr="00D70E77">
        <w:tc>
          <w:tcPr>
            <w:tcW w:w="4935" w:type="dxa"/>
            <w:vAlign w:val="bottom"/>
          </w:tcPr>
          <w:p w14:paraId="2D6046AE" w14:textId="77777777" w:rsidR="00053A17" w:rsidRPr="00DA300D" w:rsidRDefault="00053A17" w:rsidP="00D70E77">
            <w:pPr>
              <w:pStyle w:val="BodyText2"/>
              <w:spacing w:before="0" w:line="260" w:lineRule="atLeast"/>
              <w:ind w:left="0" w:right="0"/>
              <w:jc w:val="both"/>
              <w:rPr>
                <w:rFonts w:ascii="Times New Roman" w:hAnsi="Times New Roman" w:cs="Times New Roman"/>
                <w:b w:val="0"/>
                <w:bCs w:val="0"/>
                <w:sz w:val="22"/>
                <w:szCs w:val="22"/>
              </w:rPr>
            </w:pPr>
            <w:r w:rsidRPr="00DA300D">
              <w:rPr>
                <w:rFonts w:ascii="Times New Roman" w:hAnsi="Times New Roman" w:cs="Times New Roman"/>
                <w:b w:val="0"/>
                <w:bCs w:val="0"/>
                <w:sz w:val="22"/>
                <w:szCs w:val="22"/>
              </w:rPr>
              <w:t>Not change during the year</w:t>
            </w:r>
          </w:p>
        </w:tc>
        <w:tc>
          <w:tcPr>
            <w:tcW w:w="1350" w:type="dxa"/>
            <w:tcBorders>
              <w:bottom w:val="single" w:sz="4" w:space="0" w:color="auto"/>
            </w:tcBorders>
            <w:vAlign w:val="bottom"/>
          </w:tcPr>
          <w:p w14:paraId="618451AF" w14:textId="77777777" w:rsidR="00053A17" w:rsidRPr="00053A17" w:rsidRDefault="00053A17" w:rsidP="00CC696E">
            <w:pPr>
              <w:pStyle w:val="zsubject"/>
              <w:spacing w:after="0" w:line="240" w:lineRule="atLeast"/>
              <w:ind w:left="0" w:right="0"/>
              <w:jc w:val="center"/>
              <w:rPr>
                <w:rFonts w:cs="Times New Roman"/>
                <w:b w:val="0"/>
                <w:bCs w:val="0"/>
              </w:rPr>
            </w:pPr>
            <w:r w:rsidRPr="00053A17">
              <w:rPr>
                <w:rFonts w:cs="Times New Roman"/>
                <w:b w:val="0"/>
                <w:bCs w:val="0"/>
              </w:rPr>
              <w:t>-</w:t>
            </w:r>
          </w:p>
        </w:tc>
        <w:tc>
          <w:tcPr>
            <w:tcW w:w="180" w:type="dxa"/>
            <w:vAlign w:val="bottom"/>
          </w:tcPr>
          <w:p w14:paraId="2C3E8390" w14:textId="77777777" w:rsidR="00053A17" w:rsidRPr="00053A17" w:rsidRDefault="00053A17" w:rsidP="00CC696E">
            <w:pPr>
              <w:pStyle w:val="zsubject"/>
              <w:spacing w:after="0" w:line="240" w:lineRule="atLeast"/>
              <w:ind w:left="0" w:right="0"/>
              <w:jc w:val="both"/>
              <w:rPr>
                <w:rFonts w:cs="Times New Roman"/>
                <w:b w:val="0"/>
                <w:bCs w:val="0"/>
              </w:rPr>
            </w:pPr>
          </w:p>
        </w:tc>
        <w:tc>
          <w:tcPr>
            <w:tcW w:w="1441" w:type="dxa"/>
            <w:tcBorders>
              <w:bottom w:val="single" w:sz="4" w:space="0" w:color="auto"/>
            </w:tcBorders>
            <w:vAlign w:val="bottom"/>
          </w:tcPr>
          <w:p w14:paraId="7549EEBF" w14:textId="77777777" w:rsidR="00053A17" w:rsidRPr="00053A17" w:rsidRDefault="00053A17" w:rsidP="00CC696E">
            <w:pPr>
              <w:pStyle w:val="zsubject"/>
              <w:spacing w:after="0" w:line="240" w:lineRule="atLeast"/>
              <w:ind w:left="0" w:right="0"/>
              <w:jc w:val="center"/>
              <w:rPr>
                <w:rFonts w:cs="Times New Roman"/>
                <w:b w:val="0"/>
                <w:bCs w:val="0"/>
              </w:rPr>
            </w:pPr>
            <w:r w:rsidRPr="00053A17">
              <w:rPr>
                <w:rFonts w:cs="Times New Roman"/>
                <w:b w:val="0"/>
                <w:bCs w:val="0"/>
              </w:rPr>
              <w:t>-</w:t>
            </w:r>
          </w:p>
        </w:tc>
        <w:tc>
          <w:tcPr>
            <w:tcW w:w="180" w:type="dxa"/>
            <w:vAlign w:val="bottom"/>
          </w:tcPr>
          <w:p w14:paraId="30590182" w14:textId="77777777" w:rsidR="00053A17" w:rsidRPr="00053A17" w:rsidRDefault="00053A17" w:rsidP="00CC696E">
            <w:pPr>
              <w:pStyle w:val="zsubject"/>
              <w:spacing w:after="0" w:line="240" w:lineRule="atLeast"/>
              <w:ind w:left="0" w:right="0"/>
              <w:jc w:val="both"/>
              <w:rPr>
                <w:rFonts w:cs="Times New Roman"/>
                <w:b w:val="0"/>
                <w:bCs w:val="0"/>
              </w:rPr>
            </w:pPr>
          </w:p>
        </w:tc>
        <w:tc>
          <w:tcPr>
            <w:tcW w:w="1356" w:type="dxa"/>
            <w:tcBorders>
              <w:bottom w:val="single" w:sz="4" w:space="0" w:color="auto"/>
            </w:tcBorders>
            <w:vAlign w:val="bottom"/>
          </w:tcPr>
          <w:p w14:paraId="619BB643" w14:textId="77777777" w:rsidR="00053A17" w:rsidRPr="00053A17" w:rsidRDefault="00053A17" w:rsidP="00CC696E">
            <w:pPr>
              <w:pStyle w:val="zsubject"/>
              <w:spacing w:after="0" w:line="240" w:lineRule="atLeast"/>
              <w:ind w:left="0" w:right="0"/>
              <w:jc w:val="center"/>
              <w:rPr>
                <w:rFonts w:cs="Times New Roman"/>
                <w:b w:val="0"/>
                <w:bCs w:val="0"/>
              </w:rPr>
            </w:pPr>
            <w:r w:rsidRPr="00053A17">
              <w:rPr>
                <w:rFonts w:cs="Times New Roman"/>
                <w:b w:val="0"/>
                <w:bCs w:val="0"/>
              </w:rPr>
              <w:t>-</w:t>
            </w:r>
          </w:p>
        </w:tc>
      </w:tr>
      <w:tr w:rsidR="005E52C8" w:rsidRPr="00DA300D" w14:paraId="7A6F5DCA" w14:textId="77777777" w:rsidTr="00D70E77">
        <w:tc>
          <w:tcPr>
            <w:tcW w:w="4935" w:type="dxa"/>
            <w:vAlign w:val="bottom"/>
          </w:tcPr>
          <w:p w14:paraId="3AA01319" w14:textId="77777777" w:rsidR="005E52C8" w:rsidRPr="00DA300D" w:rsidRDefault="00053A17" w:rsidP="00D70E77">
            <w:pPr>
              <w:pStyle w:val="BodyText2"/>
              <w:spacing w:before="0" w:line="260" w:lineRule="atLeast"/>
              <w:ind w:left="0" w:right="0"/>
              <w:jc w:val="both"/>
              <w:rPr>
                <w:rFonts w:ascii="Times New Roman" w:hAnsi="Times New Roman" w:cs="Times New Roman"/>
                <w:sz w:val="22"/>
                <w:szCs w:val="22"/>
              </w:rPr>
            </w:pPr>
            <w:r>
              <w:rPr>
                <w:rFonts w:ascii="Times New Roman" w:hAnsi="Times New Roman" w:cs="Times New Roman"/>
                <w:sz w:val="22"/>
                <w:szCs w:val="22"/>
              </w:rPr>
              <w:t>At 31 December 2023 and 1 January 2024</w:t>
            </w:r>
          </w:p>
        </w:tc>
        <w:tc>
          <w:tcPr>
            <w:tcW w:w="1350" w:type="dxa"/>
            <w:tcBorders>
              <w:top w:val="single" w:sz="4" w:space="0" w:color="auto"/>
            </w:tcBorders>
            <w:vAlign w:val="bottom"/>
          </w:tcPr>
          <w:p w14:paraId="2A09894A" w14:textId="77777777" w:rsidR="005E52C8" w:rsidRPr="00DA300D" w:rsidRDefault="005E52C8" w:rsidP="00D70E77">
            <w:pPr>
              <w:pStyle w:val="zsubject"/>
              <w:tabs>
                <w:tab w:val="decimal" w:pos="1224"/>
              </w:tabs>
              <w:spacing w:after="0" w:line="240" w:lineRule="atLeast"/>
              <w:ind w:left="0" w:right="0"/>
              <w:jc w:val="both"/>
              <w:rPr>
                <w:rFonts w:cs="Times New Roman"/>
              </w:rPr>
            </w:pPr>
            <w:r w:rsidRPr="00DA300D">
              <w:rPr>
                <w:rFonts w:cs="Times New Roman"/>
              </w:rPr>
              <w:t>2,896,196</w:t>
            </w:r>
          </w:p>
        </w:tc>
        <w:tc>
          <w:tcPr>
            <w:tcW w:w="180" w:type="dxa"/>
            <w:vAlign w:val="bottom"/>
          </w:tcPr>
          <w:p w14:paraId="4AE4A23D" w14:textId="77777777" w:rsidR="005E52C8" w:rsidRPr="00DA300D" w:rsidRDefault="005E52C8" w:rsidP="00D70E77">
            <w:pPr>
              <w:pStyle w:val="zsubject"/>
              <w:spacing w:after="0" w:line="240" w:lineRule="atLeast"/>
              <w:ind w:left="0" w:right="0"/>
              <w:jc w:val="both"/>
              <w:rPr>
                <w:rFonts w:cs="Times New Roman"/>
              </w:rPr>
            </w:pPr>
          </w:p>
        </w:tc>
        <w:tc>
          <w:tcPr>
            <w:tcW w:w="1441" w:type="dxa"/>
            <w:tcBorders>
              <w:top w:val="single" w:sz="4" w:space="0" w:color="auto"/>
            </w:tcBorders>
            <w:vAlign w:val="bottom"/>
          </w:tcPr>
          <w:p w14:paraId="4030ED81" w14:textId="77777777" w:rsidR="005E52C8" w:rsidRPr="00DA300D" w:rsidRDefault="005E52C8" w:rsidP="00D70E77">
            <w:pPr>
              <w:pStyle w:val="zsubject"/>
              <w:tabs>
                <w:tab w:val="decimal" w:pos="1224"/>
              </w:tabs>
              <w:spacing w:after="0" w:line="240" w:lineRule="atLeast"/>
              <w:ind w:left="0" w:right="0"/>
              <w:jc w:val="both"/>
              <w:rPr>
                <w:rFonts w:cs="Times New Roman"/>
              </w:rPr>
            </w:pPr>
            <w:r w:rsidRPr="00DA300D">
              <w:rPr>
                <w:rFonts w:cs="Times New Roman"/>
              </w:rPr>
              <w:t>1,296,954</w:t>
            </w:r>
          </w:p>
        </w:tc>
        <w:tc>
          <w:tcPr>
            <w:tcW w:w="180" w:type="dxa"/>
            <w:vAlign w:val="bottom"/>
          </w:tcPr>
          <w:p w14:paraId="3014448E" w14:textId="77777777" w:rsidR="005E52C8" w:rsidRPr="00DA300D" w:rsidRDefault="005E52C8" w:rsidP="00D70E77">
            <w:pPr>
              <w:pStyle w:val="zsubject"/>
              <w:spacing w:after="0" w:line="240" w:lineRule="atLeast"/>
              <w:ind w:left="0" w:right="0"/>
              <w:jc w:val="both"/>
              <w:rPr>
                <w:rFonts w:cs="Times New Roman"/>
              </w:rPr>
            </w:pPr>
          </w:p>
        </w:tc>
        <w:tc>
          <w:tcPr>
            <w:tcW w:w="1356" w:type="dxa"/>
            <w:tcBorders>
              <w:top w:val="single" w:sz="4" w:space="0" w:color="auto"/>
            </w:tcBorders>
            <w:vAlign w:val="bottom"/>
          </w:tcPr>
          <w:p w14:paraId="1496DB7F" w14:textId="77777777" w:rsidR="005E52C8" w:rsidRPr="00DA300D" w:rsidRDefault="005E52C8" w:rsidP="00D70E77">
            <w:pPr>
              <w:pStyle w:val="zsubject"/>
              <w:tabs>
                <w:tab w:val="decimal" w:pos="1231"/>
              </w:tabs>
              <w:spacing w:after="0" w:line="240" w:lineRule="atLeast"/>
              <w:ind w:left="0" w:right="-29"/>
              <w:jc w:val="both"/>
              <w:rPr>
                <w:rFonts w:cs="Times New Roman"/>
              </w:rPr>
            </w:pPr>
            <w:r w:rsidRPr="00DA300D">
              <w:rPr>
                <w:rFonts w:cs="Times New Roman"/>
              </w:rPr>
              <w:t>4,193,150</w:t>
            </w:r>
          </w:p>
        </w:tc>
      </w:tr>
      <w:tr w:rsidR="00EB1AF6" w:rsidRPr="00DA300D" w14:paraId="5111317C" w14:textId="77777777" w:rsidTr="00053A17">
        <w:tc>
          <w:tcPr>
            <w:tcW w:w="4935" w:type="dxa"/>
            <w:vAlign w:val="bottom"/>
          </w:tcPr>
          <w:p w14:paraId="1D6E199A" w14:textId="77777777" w:rsidR="00EB1AF6" w:rsidRPr="00DA300D" w:rsidRDefault="00EB1AF6" w:rsidP="00DB37A0">
            <w:pPr>
              <w:pStyle w:val="BodyText2"/>
              <w:spacing w:before="0" w:line="260" w:lineRule="atLeast"/>
              <w:ind w:left="0" w:right="0"/>
              <w:jc w:val="both"/>
              <w:rPr>
                <w:rFonts w:ascii="Times New Roman" w:hAnsi="Times New Roman" w:cs="Times New Roman"/>
                <w:b w:val="0"/>
                <w:bCs w:val="0"/>
                <w:sz w:val="22"/>
                <w:szCs w:val="22"/>
              </w:rPr>
            </w:pPr>
            <w:r w:rsidRPr="00DA300D">
              <w:rPr>
                <w:rFonts w:ascii="Times New Roman" w:hAnsi="Times New Roman" w:cs="Times New Roman"/>
                <w:b w:val="0"/>
                <w:bCs w:val="0"/>
                <w:sz w:val="22"/>
                <w:szCs w:val="22"/>
              </w:rPr>
              <w:t>Additions</w:t>
            </w:r>
            <w:r>
              <w:rPr>
                <w:rFonts w:ascii="Times New Roman" w:hAnsi="Times New Roman" w:cs="Times New Roman"/>
                <w:b w:val="0"/>
                <w:bCs w:val="0"/>
                <w:sz w:val="22"/>
                <w:szCs w:val="22"/>
              </w:rPr>
              <w:t xml:space="preserve"> during the year</w:t>
            </w:r>
          </w:p>
        </w:tc>
        <w:tc>
          <w:tcPr>
            <w:tcW w:w="1350" w:type="dxa"/>
            <w:vAlign w:val="bottom"/>
          </w:tcPr>
          <w:p w14:paraId="23D8EF4E" w14:textId="77777777" w:rsidR="00EB1AF6" w:rsidRPr="00053A17" w:rsidRDefault="00EB1AF6" w:rsidP="00CC696E">
            <w:pPr>
              <w:pStyle w:val="zsubject"/>
              <w:spacing w:after="0" w:line="240" w:lineRule="atLeast"/>
              <w:ind w:left="0" w:right="0"/>
              <w:jc w:val="center"/>
              <w:rPr>
                <w:rFonts w:cs="Times New Roman"/>
                <w:b w:val="0"/>
                <w:bCs w:val="0"/>
              </w:rPr>
            </w:pPr>
            <w:r w:rsidRPr="00053A17">
              <w:rPr>
                <w:rFonts w:cs="Times New Roman"/>
                <w:b w:val="0"/>
                <w:bCs w:val="0"/>
              </w:rPr>
              <w:t>-</w:t>
            </w:r>
          </w:p>
        </w:tc>
        <w:tc>
          <w:tcPr>
            <w:tcW w:w="180" w:type="dxa"/>
            <w:vAlign w:val="bottom"/>
          </w:tcPr>
          <w:p w14:paraId="54614C51" w14:textId="77777777" w:rsidR="00EB1AF6" w:rsidRPr="00DA300D" w:rsidRDefault="00EB1AF6" w:rsidP="00CC696E">
            <w:pPr>
              <w:pStyle w:val="zsubject"/>
              <w:spacing w:after="0" w:line="240" w:lineRule="atLeast"/>
              <w:ind w:left="0" w:right="0"/>
              <w:jc w:val="both"/>
              <w:rPr>
                <w:rFonts w:cs="Times New Roman"/>
                <w:b w:val="0"/>
                <w:bCs w:val="0"/>
              </w:rPr>
            </w:pPr>
          </w:p>
        </w:tc>
        <w:tc>
          <w:tcPr>
            <w:tcW w:w="1441" w:type="dxa"/>
            <w:vAlign w:val="bottom"/>
          </w:tcPr>
          <w:p w14:paraId="33B9961E" w14:textId="77777777" w:rsidR="00EB1AF6" w:rsidRPr="00DA300D" w:rsidRDefault="00EB1AF6" w:rsidP="00CC696E">
            <w:pPr>
              <w:pStyle w:val="zsubject"/>
              <w:tabs>
                <w:tab w:val="decimal" w:pos="1224"/>
              </w:tabs>
              <w:spacing w:after="0" w:line="240" w:lineRule="atLeast"/>
              <w:ind w:left="0" w:right="0"/>
              <w:jc w:val="both"/>
              <w:rPr>
                <w:rFonts w:cs="Times New Roman"/>
                <w:b w:val="0"/>
                <w:bCs w:val="0"/>
              </w:rPr>
            </w:pPr>
            <w:r>
              <w:rPr>
                <w:rFonts w:cs="Times New Roman"/>
                <w:b w:val="0"/>
                <w:bCs w:val="0"/>
              </w:rPr>
              <w:t>685,377</w:t>
            </w:r>
          </w:p>
        </w:tc>
        <w:tc>
          <w:tcPr>
            <w:tcW w:w="180" w:type="dxa"/>
            <w:vAlign w:val="bottom"/>
          </w:tcPr>
          <w:p w14:paraId="71C0DCCE" w14:textId="77777777" w:rsidR="00EB1AF6" w:rsidRPr="00DA300D" w:rsidRDefault="00EB1AF6" w:rsidP="00CC696E">
            <w:pPr>
              <w:pStyle w:val="zsubject"/>
              <w:spacing w:after="0" w:line="240" w:lineRule="atLeast"/>
              <w:ind w:left="0" w:right="0"/>
              <w:jc w:val="both"/>
              <w:rPr>
                <w:rFonts w:cs="Times New Roman"/>
                <w:b w:val="0"/>
                <w:bCs w:val="0"/>
              </w:rPr>
            </w:pPr>
          </w:p>
        </w:tc>
        <w:tc>
          <w:tcPr>
            <w:tcW w:w="1356" w:type="dxa"/>
            <w:vAlign w:val="bottom"/>
          </w:tcPr>
          <w:p w14:paraId="0EE3B7DC" w14:textId="77777777" w:rsidR="00EB1AF6" w:rsidRPr="00DA300D" w:rsidRDefault="00EB1AF6" w:rsidP="00CC696E">
            <w:pPr>
              <w:pStyle w:val="zsubject"/>
              <w:tabs>
                <w:tab w:val="decimal" w:pos="1231"/>
              </w:tabs>
              <w:spacing w:after="0" w:line="240" w:lineRule="atLeast"/>
              <w:ind w:left="0" w:right="-29"/>
              <w:jc w:val="both"/>
              <w:rPr>
                <w:rFonts w:cs="Times New Roman"/>
                <w:b w:val="0"/>
                <w:bCs w:val="0"/>
              </w:rPr>
            </w:pPr>
            <w:r>
              <w:rPr>
                <w:rFonts w:cs="Times New Roman"/>
                <w:b w:val="0"/>
                <w:bCs w:val="0"/>
              </w:rPr>
              <w:t>685,377</w:t>
            </w:r>
          </w:p>
        </w:tc>
      </w:tr>
      <w:tr w:rsidR="00053A17" w:rsidRPr="00DA300D" w14:paraId="3941C665" w14:textId="77777777" w:rsidTr="00D70E77">
        <w:tc>
          <w:tcPr>
            <w:tcW w:w="4935" w:type="dxa"/>
            <w:vAlign w:val="bottom"/>
          </w:tcPr>
          <w:p w14:paraId="1BA45597" w14:textId="77777777" w:rsidR="00053A17" w:rsidRPr="00DA300D" w:rsidRDefault="00053A17" w:rsidP="00CC696E">
            <w:pPr>
              <w:pStyle w:val="BodyText2"/>
              <w:spacing w:before="0" w:line="260" w:lineRule="atLeast"/>
              <w:ind w:left="0" w:right="0"/>
              <w:jc w:val="both"/>
              <w:rPr>
                <w:rFonts w:ascii="Times New Roman" w:hAnsi="Times New Roman" w:cs="Times New Roman"/>
                <w:b w:val="0"/>
                <w:bCs w:val="0"/>
                <w:sz w:val="22"/>
                <w:szCs w:val="22"/>
              </w:rPr>
            </w:pPr>
            <w:r>
              <w:rPr>
                <w:rFonts w:ascii="Times New Roman" w:hAnsi="Times New Roman" w:cs="Times New Roman"/>
                <w:b w:val="0"/>
                <w:bCs w:val="0"/>
                <w:sz w:val="22"/>
                <w:szCs w:val="22"/>
              </w:rPr>
              <w:t>Transfer</w:t>
            </w:r>
          </w:p>
        </w:tc>
        <w:tc>
          <w:tcPr>
            <w:tcW w:w="1350" w:type="dxa"/>
            <w:tcBorders>
              <w:bottom w:val="single" w:sz="4" w:space="0" w:color="auto"/>
            </w:tcBorders>
            <w:vAlign w:val="bottom"/>
          </w:tcPr>
          <w:p w14:paraId="0A7438C8" w14:textId="77777777" w:rsidR="00053A17" w:rsidRPr="00DA300D" w:rsidRDefault="00053A17" w:rsidP="00CC696E">
            <w:pPr>
              <w:pStyle w:val="zsubject"/>
              <w:tabs>
                <w:tab w:val="decimal" w:pos="1224"/>
              </w:tabs>
              <w:spacing w:after="0" w:line="240" w:lineRule="atLeast"/>
              <w:ind w:left="0" w:right="0"/>
              <w:jc w:val="both"/>
              <w:rPr>
                <w:rFonts w:cs="Times New Roman"/>
                <w:b w:val="0"/>
                <w:bCs w:val="0"/>
              </w:rPr>
            </w:pPr>
            <w:r>
              <w:rPr>
                <w:rFonts w:cs="Times New Roman"/>
                <w:b w:val="0"/>
                <w:bCs w:val="0"/>
              </w:rPr>
              <w:t>1,982,331</w:t>
            </w:r>
          </w:p>
        </w:tc>
        <w:tc>
          <w:tcPr>
            <w:tcW w:w="180" w:type="dxa"/>
            <w:vAlign w:val="bottom"/>
          </w:tcPr>
          <w:p w14:paraId="27B3099B" w14:textId="77777777" w:rsidR="00053A17" w:rsidRPr="00DA300D" w:rsidRDefault="00053A17" w:rsidP="00CC696E">
            <w:pPr>
              <w:pStyle w:val="zsubject"/>
              <w:spacing w:after="0" w:line="240" w:lineRule="atLeast"/>
              <w:ind w:left="0" w:right="0"/>
              <w:jc w:val="both"/>
              <w:rPr>
                <w:rFonts w:cs="Times New Roman"/>
                <w:b w:val="0"/>
                <w:bCs w:val="0"/>
              </w:rPr>
            </w:pPr>
          </w:p>
        </w:tc>
        <w:tc>
          <w:tcPr>
            <w:tcW w:w="1441" w:type="dxa"/>
            <w:tcBorders>
              <w:bottom w:val="single" w:sz="4" w:space="0" w:color="auto"/>
            </w:tcBorders>
            <w:vAlign w:val="bottom"/>
          </w:tcPr>
          <w:p w14:paraId="1A843496" w14:textId="77777777" w:rsidR="00053A17" w:rsidRPr="00DA300D" w:rsidRDefault="00053A17" w:rsidP="00CC696E">
            <w:pPr>
              <w:pStyle w:val="zsubject"/>
              <w:tabs>
                <w:tab w:val="decimal" w:pos="1224"/>
              </w:tabs>
              <w:spacing w:after="0" w:line="240" w:lineRule="atLeast"/>
              <w:ind w:left="0" w:right="0"/>
              <w:jc w:val="both"/>
              <w:rPr>
                <w:rFonts w:cs="Times New Roman"/>
                <w:b w:val="0"/>
                <w:bCs w:val="0"/>
              </w:rPr>
            </w:pPr>
            <w:r>
              <w:rPr>
                <w:rFonts w:cs="Times New Roman"/>
                <w:b w:val="0"/>
                <w:bCs w:val="0"/>
              </w:rPr>
              <w:t>(1,982,331)</w:t>
            </w:r>
          </w:p>
        </w:tc>
        <w:tc>
          <w:tcPr>
            <w:tcW w:w="180" w:type="dxa"/>
            <w:vAlign w:val="bottom"/>
          </w:tcPr>
          <w:p w14:paraId="5CE21796" w14:textId="77777777" w:rsidR="00053A17" w:rsidRPr="00DA300D" w:rsidRDefault="00053A17" w:rsidP="00CC696E">
            <w:pPr>
              <w:pStyle w:val="zsubject"/>
              <w:spacing w:after="0" w:line="240" w:lineRule="atLeast"/>
              <w:ind w:left="0" w:right="0"/>
              <w:jc w:val="both"/>
              <w:rPr>
                <w:rFonts w:cs="Times New Roman"/>
                <w:b w:val="0"/>
                <w:bCs w:val="0"/>
              </w:rPr>
            </w:pPr>
          </w:p>
        </w:tc>
        <w:tc>
          <w:tcPr>
            <w:tcW w:w="1356" w:type="dxa"/>
            <w:tcBorders>
              <w:bottom w:val="single" w:sz="4" w:space="0" w:color="auto"/>
            </w:tcBorders>
            <w:vAlign w:val="bottom"/>
          </w:tcPr>
          <w:p w14:paraId="68AFBF10" w14:textId="77777777" w:rsidR="00053A17" w:rsidRPr="00DA300D" w:rsidRDefault="00053A17" w:rsidP="00CC696E">
            <w:pPr>
              <w:pStyle w:val="zsubject"/>
              <w:spacing w:after="0" w:line="240" w:lineRule="atLeast"/>
              <w:ind w:left="0" w:right="0"/>
              <w:jc w:val="center"/>
              <w:rPr>
                <w:rFonts w:cs="Times New Roman"/>
                <w:b w:val="0"/>
                <w:bCs w:val="0"/>
              </w:rPr>
            </w:pPr>
            <w:r w:rsidRPr="00DA300D">
              <w:rPr>
                <w:rFonts w:cs="Times New Roman"/>
                <w:b w:val="0"/>
                <w:bCs w:val="0"/>
              </w:rPr>
              <w:t>-</w:t>
            </w:r>
          </w:p>
        </w:tc>
      </w:tr>
      <w:tr w:rsidR="00053A17" w:rsidRPr="00DA300D" w14:paraId="3C3C225F" w14:textId="77777777" w:rsidTr="00D70E77">
        <w:tc>
          <w:tcPr>
            <w:tcW w:w="4935" w:type="dxa"/>
            <w:vAlign w:val="bottom"/>
          </w:tcPr>
          <w:p w14:paraId="2B64D4A7" w14:textId="77777777" w:rsidR="00053A17" w:rsidRPr="00DA300D" w:rsidRDefault="00053A17" w:rsidP="00D70E77">
            <w:pPr>
              <w:pStyle w:val="BodyText2"/>
              <w:spacing w:before="0" w:line="260" w:lineRule="atLeast"/>
              <w:ind w:left="0" w:right="0"/>
              <w:jc w:val="both"/>
              <w:rPr>
                <w:rFonts w:ascii="Times New Roman" w:hAnsi="Times New Roman" w:cs="Times New Roman"/>
                <w:sz w:val="22"/>
                <w:szCs w:val="22"/>
              </w:rPr>
            </w:pPr>
            <w:r>
              <w:rPr>
                <w:rFonts w:ascii="Times New Roman" w:hAnsi="Times New Roman" w:cs="Times New Roman"/>
                <w:sz w:val="22"/>
                <w:szCs w:val="22"/>
              </w:rPr>
              <w:t>At 31 December 2024</w:t>
            </w:r>
          </w:p>
        </w:tc>
        <w:tc>
          <w:tcPr>
            <w:tcW w:w="1350" w:type="dxa"/>
            <w:tcBorders>
              <w:top w:val="single" w:sz="4" w:space="0" w:color="auto"/>
              <w:bottom w:val="single" w:sz="4" w:space="0" w:color="auto"/>
            </w:tcBorders>
            <w:vAlign w:val="bottom"/>
          </w:tcPr>
          <w:p w14:paraId="563EDAD7" w14:textId="77777777" w:rsidR="00053A17" w:rsidRPr="00DA300D" w:rsidRDefault="00053A17" w:rsidP="00D70E77">
            <w:pPr>
              <w:pStyle w:val="zsubject"/>
              <w:tabs>
                <w:tab w:val="decimal" w:pos="1224"/>
              </w:tabs>
              <w:spacing w:after="0" w:line="240" w:lineRule="atLeast"/>
              <w:ind w:left="0" w:right="0"/>
              <w:jc w:val="both"/>
              <w:rPr>
                <w:rFonts w:cs="Times New Roman"/>
              </w:rPr>
            </w:pPr>
            <w:r>
              <w:rPr>
                <w:rFonts w:cs="Times New Roman"/>
              </w:rPr>
              <w:t>4,878,527</w:t>
            </w:r>
          </w:p>
        </w:tc>
        <w:tc>
          <w:tcPr>
            <w:tcW w:w="180" w:type="dxa"/>
            <w:vAlign w:val="bottom"/>
          </w:tcPr>
          <w:p w14:paraId="445E5195" w14:textId="77777777" w:rsidR="00053A17" w:rsidRPr="00DA300D" w:rsidRDefault="00053A17" w:rsidP="00D70E77">
            <w:pPr>
              <w:pStyle w:val="zsubject"/>
              <w:spacing w:after="0" w:line="240" w:lineRule="atLeast"/>
              <w:ind w:left="0" w:right="0"/>
              <w:jc w:val="both"/>
              <w:rPr>
                <w:rFonts w:cs="Times New Roman"/>
              </w:rPr>
            </w:pPr>
          </w:p>
        </w:tc>
        <w:tc>
          <w:tcPr>
            <w:tcW w:w="1441" w:type="dxa"/>
            <w:tcBorders>
              <w:top w:val="single" w:sz="4" w:space="0" w:color="auto"/>
              <w:bottom w:val="single" w:sz="4" w:space="0" w:color="auto"/>
            </w:tcBorders>
            <w:vAlign w:val="bottom"/>
          </w:tcPr>
          <w:p w14:paraId="716C950C" w14:textId="77777777" w:rsidR="00053A17" w:rsidRPr="00053A17" w:rsidRDefault="00053A17" w:rsidP="00CC696E">
            <w:pPr>
              <w:pStyle w:val="zsubject"/>
              <w:spacing w:after="0" w:line="240" w:lineRule="atLeast"/>
              <w:ind w:left="0" w:right="0"/>
              <w:jc w:val="center"/>
              <w:rPr>
                <w:rFonts w:cs="Times New Roman"/>
                <w:b w:val="0"/>
                <w:bCs w:val="0"/>
              </w:rPr>
            </w:pPr>
            <w:r w:rsidRPr="00053A17">
              <w:rPr>
                <w:rFonts w:cs="Times New Roman"/>
                <w:b w:val="0"/>
                <w:bCs w:val="0"/>
              </w:rPr>
              <w:t>-</w:t>
            </w:r>
          </w:p>
        </w:tc>
        <w:tc>
          <w:tcPr>
            <w:tcW w:w="180" w:type="dxa"/>
            <w:vAlign w:val="bottom"/>
          </w:tcPr>
          <w:p w14:paraId="6D9ED7FB" w14:textId="77777777" w:rsidR="00053A17" w:rsidRPr="00DA300D" w:rsidRDefault="00053A17" w:rsidP="00D70E77">
            <w:pPr>
              <w:pStyle w:val="zsubject"/>
              <w:spacing w:after="0" w:line="240" w:lineRule="atLeast"/>
              <w:ind w:left="0" w:right="0"/>
              <w:jc w:val="both"/>
              <w:rPr>
                <w:rFonts w:cs="Times New Roman"/>
              </w:rPr>
            </w:pPr>
          </w:p>
        </w:tc>
        <w:tc>
          <w:tcPr>
            <w:tcW w:w="1356" w:type="dxa"/>
            <w:tcBorders>
              <w:top w:val="single" w:sz="4" w:space="0" w:color="auto"/>
              <w:bottom w:val="single" w:sz="4" w:space="0" w:color="auto"/>
            </w:tcBorders>
            <w:vAlign w:val="bottom"/>
          </w:tcPr>
          <w:p w14:paraId="01D0A44F" w14:textId="77777777" w:rsidR="00053A17" w:rsidRPr="00DA300D" w:rsidRDefault="00053A17" w:rsidP="00CC696E">
            <w:pPr>
              <w:pStyle w:val="zsubject"/>
              <w:tabs>
                <w:tab w:val="decimal" w:pos="1224"/>
              </w:tabs>
              <w:spacing w:after="0" w:line="240" w:lineRule="atLeast"/>
              <w:ind w:left="0" w:right="0"/>
              <w:jc w:val="both"/>
              <w:rPr>
                <w:rFonts w:cs="Times New Roman"/>
              </w:rPr>
            </w:pPr>
            <w:r>
              <w:rPr>
                <w:rFonts w:cs="Times New Roman"/>
              </w:rPr>
              <w:t>4,878,527</w:t>
            </w:r>
          </w:p>
        </w:tc>
      </w:tr>
      <w:tr w:rsidR="000A1B80" w:rsidRPr="00DA300D" w14:paraId="61BE9A11" w14:textId="77777777" w:rsidTr="00D70E77">
        <w:tc>
          <w:tcPr>
            <w:tcW w:w="4935" w:type="dxa"/>
            <w:vAlign w:val="bottom"/>
          </w:tcPr>
          <w:p w14:paraId="69FF6EC7" w14:textId="77777777" w:rsidR="000A1B80" w:rsidRPr="00DA300D" w:rsidRDefault="000A1B80" w:rsidP="00D70E77">
            <w:pPr>
              <w:pStyle w:val="BodyText2"/>
              <w:spacing w:before="0" w:line="260" w:lineRule="atLeast"/>
              <w:ind w:left="0" w:right="0"/>
              <w:jc w:val="both"/>
              <w:rPr>
                <w:rFonts w:ascii="Times New Roman" w:hAnsi="Times New Roman" w:cs="Times New Roman"/>
                <w:i/>
                <w:iCs/>
                <w:sz w:val="22"/>
                <w:szCs w:val="22"/>
              </w:rPr>
            </w:pPr>
          </w:p>
        </w:tc>
        <w:tc>
          <w:tcPr>
            <w:tcW w:w="1350" w:type="dxa"/>
            <w:tcBorders>
              <w:top w:val="single" w:sz="4" w:space="0" w:color="auto"/>
            </w:tcBorders>
            <w:vAlign w:val="bottom"/>
          </w:tcPr>
          <w:p w14:paraId="0749B817" w14:textId="77777777" w:rsidR="000A1B80" w:rsidRPr="00DA300D" w:rsidRDefault="000A1B80" w:rsidP="00D70E77">
            <w:pPr>
              <w:pStyle w:val="zsubject"/>
              <w:tabs>
                <w:tab w:val="decimal" w:pos="1224"/>
              </w:tabs>
              <w:spacing w:after="0" w:line="240" w:lineRule="atLeast"/>
              <w:ind w:left="0" w:right="0"/>
              <w:jc w:val="both"/>
              <w:rPr>
                <w:rFonts w:cs="Times New Roman"/>
                <w:b w:val="0"/>
                <w:bCs w:val="0"/>
              </w:rPr>
            </w:pPr>
          </w:p>
        </w:tc>
        <w:tc>
          <w:tcPr>
            <w:tcW w:w="180" w:type="dxa"/>
            <w:vAlign w:val="bottom"/>
          </w:tcPr>
          <w:p w14:paraId="3227FE22" w14:textId="77777777" w:rsidR="000A1B80" w:rsidRPr="00DA300D" w:rsidRDefault="000A1B80" w:rsidP="00D70E77">
            <w:pPr>
              <w:pStyle w:val="zsubject"/>
              <w:spacing w:after="0" w:line="240" w:lineRule="atLeast"/>
              <w:ind w:left="0" w:right="0"/>
              <w:jc w:val="both"/>
              <w:rPr>
                <w:rFonts w:cs="Times New Roman"/>
                <w:b w:val="0"/>
                <w:bCs w:val="0"/>
              </w:rPr>
            </w:pPr>
          </w:p>
        </w:tc>
        <w:tc>
          <w:tcPr>
            <w:tcW w:w="1441" w:type="dxa"/>
            <w:tcBorders>
              <w:top w:val="single" w:sz="4" w:space="0" w:color="auto"/>
            </w:tcBorders>
            <w:vAlign w:val="bottom"/>
          </w:tcPr>
          <w:p w14:paraId="434D2589" w14:textId="77777777" w:rsidR="000A1B80" w:rsidRPr="00DA300D" w:rsidRDefault="000A1B80" w:rsidP="00D70E77">
            <w:pPr>
              <w:pStyle w:val="zsubject"/>
              <w:tabs>
                <w:tab w:val="decimal" w:pos="735"/>
              </w:tabs>
              <w:spacing w:after="0" w:line="240" w:lineRule="atLeast"/>
              <w:ind w:left="0" w:right="0"/>
              <w:jc w:val="both"/>
              <w:rPr>
                <w:rFonts w:cs="Times New Roman"/>
                <w:b w:val="0"/>
                <w:bCs w:val="0"/>
              </w:rPr>
            </w:pPr>
          </w:p>
        </w:tc>
        <w:tc>
          <w:tcPr>
            <w:tcW w:w="180" w:type="dxa"/>
            <w:vAlign w:val="bottom"/>
          </w:tcPr>
          <w:p w14:paraId="01A5C1AE" w14:textId="77777777" w:rsidR="000A1B80" w:rsidRPr="00DA300D" w:rsidRDefault="000A1B80" w:rsidP="00D70E77">
            <w:pPr>
              <w:pStyle w:val="zsubject"/>
              <w:spacing w:after="0" w:line="240" w:lineRule="atLeast"/>
              <w:ind w:left="0" w:right="0"/>
              <w:jc w:val="both"/>
              <w:rPr>
                <w:rFonts w:cs="Times New Roman"/>
                <w:b w:val="0"/>
                <w:bCs w:val="0"/>
              </w:rPr>
            </w:pPr>
          </w:p>
        </w:tc>
        <w:tc>
          <w:tcPr>
            <w:tcW w:w="1356" w:type="dxa"/>
            <w:tcBorders>
              <w:top w:val="single" w:sz="4" w:space="0" w:color="auto"/>
            </w:tcBorders>
            <w:vAlign w:val="bottom"/>
          </w:tcPr>
          <w:p w14:paraId="4F03D992" w14:textId="77777777" w:rsidR="000A1B80" w:rsidRPr="00DA300D" w:rsidRDefault="000A1B80" w:rsidP="00D70E77">
            <w:pPr>
              <w:pStyle w:val="zsubject"/>
              <w:tabs>
                <w:tab w:val="decimal" w:pos="1231"/>
              </w:tabs>
              <w:spacing w:after="0" w:line="240" w:lineRule="atLeast"/>
              <w:ind w:left="0" w:right="-29"/>
              <w:jc w:val="both"/>
              <w:rPr>
                <w:rFonts w:cs="Times New Roman"/>
                <w:b w:val="0"/>
                <w:bCs w:val="0"/>
              </w:rPr>
            </w:pPr>
          </w:p>
        </w:tc>
      </w:tr>
      <w:tr w:rsidR="000A1B80" w:rsidRPr="00DA300D" w14:paraId="16331F0A" w14:textId="77777777" w:rsidTr="00D70E77">
        <w:tc>
          <w:tcPr>
            <w:tcW w:w="4935" w:type="dxa"/>
            <w:vAlign w:val="bottom"/>
          </w:tcPr>
          <w:p w14:paraId="68297649" w14:textId="77777777" w:rsidR="000A1B80" w:rsidRPr="00DA300D" w:rsidRDefault="000A1B80" w:rsidP="00D70E77">
            <w:pPr>
              <w:pStyle w:val="BodyText2"/>
              <w:spacing w:before="0" w:line="260" w:lineRule="atLeast"/>
              <w:ind w:left="0" w:right="0"/>
              <w:jc w:val="both"/>
              <w:rPr>
                <w:rFonts w:ascii="Times New Roman" w:hAnsi="Times New Roman" w:cs="Times New Roman"/>
                <w:i/>
                <w:iCs/>
                <w:sz w:val="22"/>
                <w:szCs w:val="22"/>
              </w:rPr>
            </w:pPr>
            <w:r w:rsidRPr="00DA300D">
              <w:rPr>
                <w:rFonts w:ascii="Times New Roman" w:hAnsi="Times New Roman" w:cs="Times New Roman"/>
                <w:i/>
                <w:iCs/>
                <w:sz w:val="22"/>
                <w:szCs w:val="22"/>
              </w:rPr>
              <w:t>Accumulated amortization</w:t>
            </w:r>
          </w:p>
        </w:tc>
        <w:tc>
          <w:tcPr>
            <w:tcW w:w="1350" w:type="dxa"/>
            <w:vAlign w:val="bottom"/>
          </w:tcPr>
          <w:p w14:paraId="19ABAEE1" w14:textId="77777777" w:rsidR="000A1B80" w:rsidRPr="00DA300D" w:rsidRDefault="000A1B80" w:rsidP="00D70E77">
            <w:pPr>
              <w:pStyle w:val="zsubject"/>
              <w:tabs>
                <w:tab w:val="decimal" w:pos="1224"/>
              </w:tabs>
              <w:spacing w:after="0" w:line="240" w:lineRule="atLeast"/>
              <w:ind w:left="0" w:right="0"/>
              <w:jc w:val="both"/>
              <w:rPr>
                <w:rFonts w:cs="Times New Roman"/>
                <w:b w:val="0"/>
                <w:bCs w:val="0"/>
              </w:rPr>
            </w:pPr>
          </w:p>
        </w:tc>
        <w:tc>
          <w:tcPr>
            <w:tcW w:w="180" w:type="dxa"/>
            <w:vAlign w:val="bottom"/>
          </w:tcPr>
          <w:p w14:paraId="6A60B7D7" w14:textId="77777777" w:rsidR="000A1B80" w:rsidRPr="00DA300D" w:rsidRDefault="000A1B80" w:rsidP="00D70E77">
            <w:pPr>
              <w:pStyle w:val="zsubject"/>
              <w:spacing w:after="0" w:line="240" w:lineRule="atLeast"/>
              <w:ind w:left="0" w:right="0"/>
              <w:jc w:val="both"/>
              <w:rPr>
                <w:rFonts w:cs="Times New Roman"/>
                <w:b w:val="0"/>
                <w:bCs w:val="0"/>
              </w:rPr>
            </w:pPr>
          </w:p>
        </w:tc>
        <w:tc>
          <w:tcPr>
            <w:tcW w:w="1441" w:type="dxa"/>
            <w:vAlign w:val="bottom"/>
          </w:tcPr>
          <w:p w14:paraId="1B79A599" w14:textId="77777777" w:rsidR="000A1B80" w:rsidRPr="00DA300D" w:rsidRDefault="000A1B80" w:rsidP="00D70E77">
            <w:pPr>
              <w:pStyle w:val="zsubject"/>
              <w:tabs>
                <w:tab w:val="decimal" w:pos="735"/>
              </w:tabs>
              <w:spacing w:after="0" w:line="240" w:lineRule="atLeast"/>
              <w:ind w:left="0" w:right="0"/>
              <w:jc w:val="both"/>
              <w:rPr>
                <w:rFonts w:cs="Times New Roman"/>
                <w:b w:val="0"/>
                <w:bCs w:val="0"/>
              </w:rPr>
            </w:pPr>
          </w:p>
        </w:tc>
        <w:tc>
          <w:tcPr>
            <w:tcW w:w="180" w:type="dxa"/>
            <w:vAlign w:val="bottom"/>
          </w:tcPr>
          <w:p w14:paraId="24D2A70A" w14:textId="77777777" w:rsidR="000A1B80" w:rsidRPr="00DA300D" w:rsidRDefault="000A1B80" w:rsidP="00D70E77">
            <w:pPr>
              <w:pStyle w:val="zsubject"/>
              <w:spacing w:after="0" w:line="240" w:lineRule="atLeast"/>
              <w:ind w:left="0" w:right="0"/>
              <w:jc w:val="both"/>
              <w:rPr>
                <w:rFonts w:cs="Times New Roman"/>
                <w:b w:val="0"/>
                <w:bCs w:val="0"/>
              </w:rPr>
            </w:pPr>
          </w:p>
        </w:tc>
        <w:tc>
          <w:tcPr>
            <w:tcW w:w="1356" w:type="dxa"/>
            <w:vAlign w:val="bottom"/>
          </w:tcPr>
          <w:p w14:paraId="405EF6E9" w14:textId="77777777" w:rsidR="000A1B80" w:rsidRPr="00DA300D" w:rsidRDefault="000A1B80" w:rsidP="00D70E77">
            <w:pPr>
              <w:pStyle w:val="zsubject"/>
              <w:tabs>
                <w:tab w:val="decimal" w:pos="1231"/>
              </w:tabs>
              <w:spacing w:after="0" w:line="240" w:lineRule="atLeast"/>
              <w:ind w:left="0" w:right="-29"/>
              <w:jc w:val="both"/>
              <w:rPr>
                <w:rFonts w:cs="Times New Roman"/>
                <w:b w:val="0"/>
                <w:bCs w:val="0"/>
              </w:rPr>
            </w:pPr>
          </w:p>
        </w:tc>
      </w:tr>
      <w:tr w:rsidR="00053A17" w:rsidRPr="00DA300D" w14:paraId="10F5331E" w14:textId="77777777" w:rsidTr="00D70E77">
        <w:tc>
          <w:tcPr>
            <w:tcW w:w="4935" w:type="dxa"/>
            <w:vAlign w:val="bottom"/>
          </w:tcPr>
          <w:p w14:paraId="423A86AB" w14:textId="77777777" w:rsidR="00053A17" w:rsidRPr="00DA300D" w:rsidRDefault="00053A17" w:rsidP="00D70E77">
            <w:pPr>
              <w:pStyle w:val="BodyText2"/>
              <w:spacing w:before="0" w:line="260" w:lineRule="atLeast"/>
              <w:ind w:left="0" w:right="0"/>
              <w:jc w:val="both"/>
              <w:rPr>
                <w:rFonts w:ascii="Times New Roman" w:hAnsi="Times New Roman" w:cs="Times New Roman"/>
                <w:b w:val="0"/>
                <w:bCs w:val="0"/>
                <w:sz w:val="22"/>
                <w:szCs w:val="22"/>
              </w:rPr>
            </w:pPr>
            <w:r w:rsidRPr="00DA300D">
              <w:rPr>
                <w:rFonts w:ascii="Times New Roman" w:hAnsi="Times New Roman" w:cs="Times New Roman"/>
                <w:b w:val="0"/>
                <w:bCs w:val="0"/>
                <w:sz w:val="22"/>
                <w:szCs w:val="22"/>
              </w:rPr>
              <w:t xml:space="preserve">At </w:t>
            </w:r>
            <w:r>
              <w:rPr>
                <w:rFonts w:ascii="Times New Roman" w:hAnsi="Times New Roman" w:cs="Times New Roman"/>
                <w:b w:val="0"/>
                <w:bCs w:val="0"/>
                <w:sz w:val="22"/>
                <w:szCs w:val="22"/>
              </w:rPr>
              <w:t>1 January 2023</w:t>
            </w:r>
          </w:p>
        </w:tc>
        <w:tc>
          <w:tcPr>
            <w:tcW w:w="1350" w:type="dxa"/>
            <w:vAlign w:val="bottom"/>
          </w:tcPr>
          <w:p w14:paraId="5A4D2543" w14:textId="77777777" w:rsidR="00053A17" w:rsidRPr="00053A17" w:rsidRDefault="00053A17" w:rsidP="00CC696E">
            <w:pPr>
              <w:pStyle w:val="zsubject"/>
              <w:tabs>
                <w:tab w:val="decimal" w:pos="1219"/>
              </w:tabs>
              <w:spacing w:after="0" w:line="240" w:lineRule="atLeast"/>
              <w:ind w:left="0" w:right="0"/>
              <w:jc w:val="both"/>
              <w:rPr>
                <w:rFonts w:cs="Times New Roman"/>
                <w:b w:val="0"/>
                <w:bCs w:val="0"/>
              </w:rPr>
            </w:pPr>
            <w:r w:rsidRPr="00053A17">
              <w:rPr>
                <w:rFonts w:cs="Times New Roman"/>
                <w:b w:val="0"/>
                <w:bCs w:val="0"/>
              </w:rPr>
              <w:t>2,809,879</w:t>
            </w:r>
          </w:p>
        </w:tc>
        <w:tc>
          <w:tcPr>
            <w:tcW w:w="180" w:type="dxa"/>
            <w:vAlign w:val="bottom"/>
          </w:tcPr>
          <w:p w14:paraId="5C9B5EB1" w14:textId="77777777" w:rsidR="00053A17" w:rsidRPr="00053A17" w:rsidRDefault="00053A17" w:rsidP="00CC696E">
            <w:pPr>
              <w:pStyle w:val="zsubject"/>
              <w:tabs>
                <w:tab w:val="decimal" w:pos="1219"/>
              </w:tabs>
              <w:spacing w:after="0" w:line="240" w:lineRule="atLeast"/>
              <w:ind w:left="0" w:right="0"/>
              <w:jc w:val="both"/>
              <w:rPr>
                <w:rFonts w:cs="Times New Roman"/>
                <w:b w:val="0"/>
                <w:bCs w:val="0"/>
              </w:rPr>
            </w:pPr>
          </w:p>
        </w:tc>
        <w:tc>
          <w:tcPr>
            <w:tcW w:w="1441" w:type="dxa"/>
            <w:vAlign w:val="bottom"/>
          </w:tcPr>
          <w:p w14:paraId="4F8CA6F5" w14:textId="77777777" w:rsidR="00053A17" w:rsidRPr="00053A17" w:rsidRDefault="00053A17" w:rsidP="00CC696E">
            <w:pPr>
              <w:pStyle w:val="zsubject"/>
              <w:tabs>
                <w:tab w:val="decimal" w:pos="735"/>
              </w:tabs>
              <w:spacing w:after="0" w:line="240" w:lineRule="atLeast"/>
              <w:ind w:left="0" w:right="0"/>
              <w:jc w:val="both"/>
              <w:rPr>
                <w:rFonts w:cs="Times New Roman"/>
                <w:b w:val="0"/>
                <w:bCs w:val="0"/>
              </w:rPr>
            </w:pPr>
            <w:r w:rsidRPr="00053A17">
              <w:rPr>
                <w:rFonts w:cs="Times New Roman"/>
                <w:b w:val="0"/>
                <w:bCs w:val="0"/>
              </w:rPr>
              <w:t>-</w:t>
            </w:r>
          </w:p>
        </w:tc>
        <w:tc>
          <w:tcPr>
            <w:tcW w:w="180" w:type="dxa"/>
            <w:vAlign w:val="bottom"/>
          </w:tcPr>
          <w:p w14:paraId="61EDEC1A" w14:textId="77777777" w:rsidR="00053A17" w:rsidRPr="00053A17" w:rsidRDefault="00053A17" w:rsidP="00CC696E">
            <w:pPr>
              <w:pStyle w:val="zsubject"/>
              <w:tabs>
                <w:tab w:val="decimal" w:pos="1219"/>
              </w:tabs>
              <w:spacing w:after="0" w:line="240" w:lineRule="atLeast"/>
              <w:ind w:left="0" w:right="0"/>
              <w:jc w:val="both"/>
              <w:rPr>
                <w:rFonts w:cs="Times New Roman"/>
                <w:b w:val="0"/>
                <w:bCs w:val="0"/>
              </w:rPr>
            </w:pPr>
          </w:p>
        </w:tc>
        <w:tc>
          <w:tcPr>
            <w:tcW w:w="1356" w:type="dxa"/>
            <w:vAlign w:val="bottom"/>
          </w:tcPr>
          <w:p w14:paraId="7F879F3F" w14:textId="77777777" w:rsidR="00053A17" w:rsidRPr="00053A17" w:rsidRDefault="00053A17" w:rsidP="00CC696E">
            <w:pPr>
              <w:pStyle w:val="zsubject"/>
              <w:tabs>
                <w:tab w:val="decimal" w:pos="1219"/>
              </w:tabs>
              <w:spacing w:after="0" w:line="240" w:lineRule="atLeast"/>
              <w:ind w:left="0" w:right="0"/>
              <w:jc w:val="both"/>
              <w:rPr>
                <w:rFonts w:cs="Times New Roman"/>
                <w:b w:val="0"/>
                <w:bCs w:val="0"/>
              </w:rPr>
            </w:pPr>
            <w:r w:rsidRPr="00053A17">
              <w:rPr>
                <w:rFonts w:cs="Times New Roman"/>
                <w:b w:val="0"/>
                <w:bCs w:val="0"/>
              </w:rPr>
              <w:t>2,809,879</w:t>
            </w:r>
          </w:p>
        </w:tc>
      </w:tr>
      <w:tr w:rsidR="00053A17" w:rsidRPr="00DA300D" w14:paraId="49FE449A" w14:textId="77777777" w:rsidTr="00D70E77">
        <w:tc>
          <w:tcPr>
            <w:tcW w:w="4935" w:type="dxa"/>
            <w:vAlign w:val="bottom"/>
          </w:tcPr>
          <w:p w14:paraId="29B6C9DC" w14:textId="77777777" w:rsidR="00053A17" w:rsidRPr="00DA300D" w:rsidRDefault="00053A17" w:rsidP="00D70E77">
            <w:pPr>
              <w:pStyle w:val="BodyText2"/>
              <w:spacing w:before="0" w:line="260" w:lineRule="atLeast"/>
              <w:ind w:left="0" w:right="0"/>
              <w:jc w:val="both"/>
              <w:rPr>
                <w:rFonts w:ascii="Times New Roman" w:hAnsi="Times New Roman" w:cs="Times New Roman"/>
                <w:b w:val="0"/>
                <w:bCs w:val="0"/>
                <w:sz w:val="22"/>
                <w:szCs w:val="22"/>
              </w:rPr>
            </w:pPr>
            <w:r w:rsidRPr="00DA300D">
              <w:rPr>
                <w:rFonts w:ascii="Times New Roman" w:hAnsi="Times New Roman" w:cs="Times New Roman"/>
                <w:b w:val="0"/>
                <w:bCs w:val="0"/>
                <w:sz w:val="22"/>
                <w:szCs w:val="22"/>
              </w:rPr>
              <w:t>Amortization for the year</w:t>
            </w:r>
          </w:p>
        </w:tc>
        <w:tc>
          <w:tcPr>
            <w:tcW w:w="1350" w:type="dxa"/>
            <w:tcBorders>
              <w:bottom w:val="single" w:sz="4" w:space="0" w:color="auto"/>
            </w:tcBorders>
            <w:vAlign w:val="bottom"/>
          </w:tcPr>
          <w:p w14:paraId="646ACD18" w14:textId="77777777" w:rsidR="00053A17" w:rsidRPr="00053A17" w:rsidRDefault="00053A17" w:rsidP="00CC696E">
            <w:pPr>
              <w:pStyle w:val="zsubject"/>
              <w:tabs>
                <w:tab w:val="decimal" w:pos="1219"/>
              </w:tabs>
              <w:spacing w:after="0" w:line="240" w:lineRule="atLeast"/>
              <w:ind w:left="0" w:right="0"/>
              <w:jc w:val="both"/>
              <w:rPr>
                <w:rFonts w:cs="Times New Roman"/>
                <w:b w:val="0"/>
                <w:bCs w:val="0"/>
              </w:rPr>
            </w:pPr>
            <w:r w:rsidRPr="00053A17">
              <w:rPr>
                <w:rFonts w:cs="Times New Roman"/>
                <w:b w:val="0"/>
                <w:bCs w:val="0"/>
              </w:rPr>
              <w:t>27,683</w:t>
            </w:r>
          </w:p>
        </w:tc>
        <w:tc>
          <w:tcPr>
            <w:tcW w:w="180" w:type="dxa"/>
            <w:vAlign w:val="bottom"/>
          </w:tcPr>
          <w:p w14:paraId="704AF931" w14:textId="77777777" w:rsidR="00053A17" w:rsidRPr="00053A17" w:rsidRDefault="00053A17" w:rsidP="00CC696E">
            <w:pPr>
              <w:pStyle w:val="zsubject"/>
              <w:tabs>
                <w:tab w:val="decimal" w:pos="1219"/>
              </w:tabs>
              <w:spacing w:after="0" w:line="240" w:lineRule="atLeast"/>
              <w:ind w:left="0" w:right="0"/>
              <w:jc w:val="both"/>
              <w:rPr>
                <w:rFonts w:cs="Times New Roman"/>
                <w:b w:val="0"/>
                <w:bCs w:val="0"/>
              </w:rPr>
            </w:pPr>
          </w:p>
        </w:tc>
        <w:tc>
          <w:tcPr>
            <w:tcW w:w="1441" w:type="dxa"/>
            <w:tcBorders>
              <w:bottom w:val="single" w:sz="4" w:space="0" w:color="auto"/>
            </w:tcBorders>
            <w:vAlign w:val="bottom"/>
          </w:tcPr>
          <w:p w14:paraId="0746C716" w14:textId="77777777" w:rsidR="00053A17" w:rsidRPr="00053A17" w:rsidRDefault="00053A17" w:rsidP="00CC696E">
            <w:pPr>
              <w:pStyle w:val="zsubject"/>
              <w:tabs>
                <w:tab w:val="decimal" w:pos="735"/>
              </w:tabs>
              <w:spacing w:after="0" w:line="240" w:lineRule="atLeast"/>
              <w:ind w:left="0" w:right="0"/>
              <w:jc w:val="both"/>
              <w:rPr>
                <w:rFonts w:cs="Times New Roman"/>
                <w:b w:val="0"/>
                <w:bCs w:val="0"/>
              </w:rPr>
            </w:pPr>
            <w:r w:rsidRPr="00053A17">
              <w:rPr>
                <w:rFonts w:cs="Times New Roman"/>
                <w:b w:val="0"/>
                <w:bCs w:val="0"/>
              </w:rPr>
              <w:t>-</w:t>
            </w:r>
          </w:p>
        </w:tc>
        <w:tc>
          <w:tcPr>
            <w:tcW w:w="180" w:type="dxa"/>
            <w:vAlign w:val="bottom"/>
          </w:tcPr>
          <w:p w14:paraId="41505B41" w14:textId="77777777" w:rsidR="00053A17" w:rsidRPr="00053A17" w:rsidRDefault="00053A17" w:rsidP="00CC696E">
            <w:pPr>
              <w:pStyle w:val="zsubject"/>
              <w:tabs>
                <w:tab w:val="decimal" w:pos="1219"/>
              </w:tabs>
              <w:spacing w:after="0" w:line="240" w:lineRule="atLeast"/>
              <w:ind w:left="0" w:right="-29"/>
              <w:jc w:val="both"/>
              <w:rPr>
                <w:rFonts w:cs="Times New Roman"/>
                <w:b w:val="0"/>
                <w:bCs w:val="0"/>
              </w:rPr>
            </w:pPr>
          </w:p>
        </w:tc>
        <w:tc>
          <w:tcPr>
            <w:tcW w:w="1356" w:type="dxa"/>
            <w:tcBorders>
              <w:bottom w:val="single" w:sz="4" w:space="0" w:color="auto"/>
            </w:tcBorders>
            <w:vAlign w:val="bottom"/>
          </w:tcPr>
          <w:p w14:paraId="42C9924C" w14:textId="77777777" w:rsidR="00053A17" w:rsidRPr="00053A17" w:rsidRDefault="00053A17" w:rsidP="00CC696E">
            <w:pPr>
              <w:pStyle w:val="zsubject"/>
              <w:tabs>
                <w:tab w:val="decimal" w:pos="1219"/>
              </w:tabs>
              <w:spacing w:after="0" w:line="240" w:lineRule="atLeast"/>
              <w:ind w:left="0" w:right="0"/>
              <w:jc w:val="both"/>
              <w:rPr>
                <w:rFonts w:cs="Times New Roman"/>
                <w:b w:val="0"/>
                <w:bCs w:val="0"/>
              </w:rPr>
            </w:pPr>
            <w:r w:rsidRPr="00053A17">
              <w:rPr>
                <w:rFonts w:cs="Times New Roman"/>
                <w:b w:val="0"/>
                <w:bCs w:val="0"/>
              </w:rPr>
              <w:t>27,683</w:t>
            </w:r>
          </w:p>
        </w:tc>
      </w:tr>
      <w:tr w:rsidR="00053A17" w:rsidRPr="00DA300D" w14:paraId="6404DBC2" w14:textId="77777777" w:rsidTr="00D70E77">
        <w:tc>
          <w:tcPr>
            <w:tcW w:w="4935" w:type="dxa"/>
            <w:vAlign w:val="bottom"/>
          </w:tcPr>
          <w:p w14:paraId="3A9A9D5D" w14:textId="77777777" w:rsidR="00053A17" w:rsidRPr="00DA300D" w:rsidRDefault="00053A17" w:rsidP="00D70E77">
            <w:pPr>
              <w:pStyle w:val="BodyText2"/>
              <w:spacing w:before="0" w:line="260" w:lineRule="atLeast"/>
              <w:ind w:left="0" w:right="0"/>
              <w:jc w:val="both"/>
              <w:rPr>
                <w:rFonts w:ascii="Times New Roman" w:hAnsi="Times New Roman" w:cs="Times New Roman"/>
                <w:sz w:val="22"/>
                <w:szCs w:val="22"/>
              </w:rPr>
            </w:pPr>
            <w:r>
              <w:rPr>
                <w:rFonts w:ascii="Times New Roman" w:hAnsi="Times New Roman" w:cs="Times New Roman"/>
                <w:sz w:val="22"/>
                <w:szCs w:val="22"/>
              </w:rPr>
              <w:t>At 31 December 2023 and 1 January 2024</w:t>
            </w:r>
          </w:p>
        </w:tc>
        <w:tc>
          <w:tcPr>
            <w:tcW w:w="1350" w:type="dxa"/>
            <w:tcBorders>
              <w:top w:val="single" w:sz="4" w:space="0" w:color="auto"/>
            </w:tcBorders>
            <w:vAlign w:val="bottom"/>
          </w:tcPr>
          <w:p w14:paraId="5893D552" w14:textId="77777777" w:rsidR="00053A17" w:rsidRPr="00DA300D" w:rsidRDefault="00053A17" w:rsidP="00CC696E">
            <w:pPr>
              <w:pStyle w:val="zsubject"/>
              <w:tabs>
                <w:tab w:val="decimal" w:pos="1219"/>
              </w:tabs>
              <w:spacing w:after="0" w:line="240" w:lineRule="atLeast"/>
              <w:ind w:left="0" w:right="0"/>
              <w:jc w:val="both"/>
              <w:rPr>
                <w:rFonts w:cs="Times New Roman"/>
              </w:rPr>
            </w:pPr>
            <w:r w:rsidRPr="00DA300D">
              <w:rPr>
                <w:rFonts w:cs="Times New Roman"/>
              </w:rPr>
              <w:t>2,837,562</w:t>
            </w:r>
          </w:p>
        </w:tc>
        <w:tc>
          <w:tcPr>
            <w:tcW w:w="180" w:type="dxa"/>
            <w:vAlign w:val="bottom"/>
          </w:tcPr>
          <w:p w14:paraId="3A6B9124" w14:textId="77777777" w:rsidR="00053A17" w:rsidRPr="00DA300D" w:rsidRDefault="00053A17" w:rsidP="00CC696E">
            <w:pPr>
              <w:pStyle w:val="zsubject"/>
              <w:tabs>
                <w:tab w:val="decimal" w:pos="1219"/>
              </w:tabs>
              <w:spacing w:after="0" w:line="240" w:lineRule="atLeast"/>
              <w:ind w:left="0" w:right="0"/>
              <w:jc w:val="both"/>
              <w:rPr>
                <w:rFonts w:cs="Times New Roman"/>
              </w:rPr>
            </w:pPr>
          </w:p>
        </w:tc>
        <w:tc>
          <w:tcPr>
            <w:tcW w:w="1441" w:type="dxa"/>
            <w:tcBorders>
              <w:top w:val="single" w:sz="4" w:space="0" w:color="auto"/>
            </w:tcBorders>
            <w:vAlign w:val="bottom"/>
          </w:tcPr>
          <w:p w14:paraId="4BABF090" w14:textId="77777777" w:rsidR="00053A17" w:rsidRPr="00DA300D" w:rsidRDefault="00053A17" w:rsidP="00CC696E">
            <w:pPr>
              <w:pStyle w:val="zsubject"/>
              <w:tabs>
                <w:tab w:val="decimal" w:pos="735"/>
              </w:tabs>
              <w:spacing w:after="0" w:line="240" w:lineRule="atLeast"/>
              <w:ind w:left="0" w:right="0"/>
              <w:jc w:val="both"/>
              <w:rPr>
                <w:rFonts w:cs="Times New Roman"/>
              </w:rPr>
            </w:pPr>
            <w:r w:rsidRPr="00DA300D">
              <w:rPr>
                <w:rFonts w:cs="Times New Roman"/>
              </w:rPr>
              <w:t>-</w:t>
            </w:r>
          </w:p>
        </w:tc>
        <w:tc>
          <w:tcPr>
            <w:tcW w:w="180" w:type="dxa"/>
            <w:vAlign w:val="bottom"/>
          </w:tcPr>
          <w:p w14:paraId="1E38A007" w14:textId="77777777" w:rsidR="00053A17" w:rsidRPr="00DA300D" w:rsidRDefault="00053A17" w:rsidP="00CC696E">
            <w:pPr>
              <w:pStyle w:val="zsubject"/>
              <w:tabs>
                <w:tab w:val="decimal" w:pos="1219"/>
              </w:tabs>
              <w:spacing w:after="0" w:line="240" w:lineRule="atLeast"/>
              <w:ind w:left="0" w:right="0"/>
              <w:jc w:val="both"/>
              <w:rPr>
                <w:rFonts w:cs="Times New Roman"/>
              </w:rPr>
            </w:pPr>
          </w:p>
        </w:tc>
        <w:tc>
          <w:tcPr>
            <w:tcW w:w="1356" w:type="dxa"/>
            <w:tcBorders>
              <w:top w:val="single" w:sz="4" w:space="0" w:color="auto"/>
            </w:tcBorders>
            <w:vAlign w:val="bottom"/>
          </w:tcPr>
          <w:p w14:paraId="7D5FEC9A" w14:textId="77777777" w:rsidR="00053A17" w:rsidRPr="00DA300D" w:rsidRDefault="00053A17" w:rsidP="00CC696E">
            <w:pPr>
              <w:pStyle w:val="zsubject"/>
              <w:tabs>
                <w:tab w:val="decimal" w:pos="1219"/>
              </w:tabs>
              <w:spacing w:after="0" w:line="240" w:lineRule="atLeast"/>
              <w:ind w:left="0" w:right="0"/>
              <w:jc w:val="both"/>
              <w:rPr>
                <w:rFonts w:cs="Times New Roman"/>
              </w:rPr>
            </w:pPr>
            <w:r w:rsidRPr="00DA300D">
              <w:rPr>
                <w:rFonts w:cs="Times New Roman"/>
              </w:rPr>
              <w:t>2,837,562</w:t>
            </w:r>
          </w:p>
        </w:tc>
      </w:tr>
      <w:tr w:rsidR="00053A17" w:rsidRPr="00DA300D" w14:paraId="1C382DEB" w14:textId="77777777" w:rsidTr="00D70E77">
        <w:tc>
          <w:tcPr>
            <w:tcW w:w="4935" w:type="dxa"/>
            <w:vAlign w:val="bottom"/>
          </w:tcPr>
          <w:p w14:paraId="296F9F95" w14:textId="77777777" w:rsidR="00053A17" w:rsidRPr="00DA300D" w:rsidRDefault="00053A17" w:rsidP="00D70E77">
            <w:pPr>
              <w:pStyle w:val="BodyText2"/>
              <w:spacing w:before="0" w:line="260" w:lineRule="atLeast"/>
              <w:ind w:left="0" w:right="0"/>
              <w:jc w:val="both"/>
              <w:rPr>
                <w:rFonts w:ascii="Times New Roman" w:hAnsi="Times New Roman" w:cs="Times New Roman"/>
                <w:b w:val="0"/>
                <w:bCs w:val="0"/>
                <w:sz w:val="22"/>
                <w:szCs w:val="22"/>
              </w:rPr>
            </w:pPr>
            <w:r w:rsidRPr="00DA300D">
              <w:rPr>
                <w:rFonts w:ascii="Times New Roman" w:hAnsi="Times New Roman" w:cs="Times New Roman"/>
                <w:b w:val="0"/>
                <w:bCs w:val="0"/>
                <w:sz w:val="22"/>
                <w:szCs w:val="22"/>
              </w:rPr>
              <w:t>Amortization for the year</w:t>
            </w:r>
          </w:p>
        </w:tc>
        <w:tc>
          <w:tcPr>
            <w:tcW w:w="1350" w:type="dxa"/>
            <w:tcBorders>
              <w:bottom w:val="single" w:sz="4" w:space="0" w:color="auto"/>
            </w:tcBorders>
            <w:vAlign w:val="bottom"/>
          </w:tcPr>
          <w:p w14:paraId="3A49E581" w14:textId="77777777" w:rsidR="00053A17" w:rsidRPr="00DA300D" w:rsidRDefault="00053A17" w:rsidP="00D70E77">
            <w:pPr>
              <w:pStyle w:val="zsubject"/>
              <w:tabs>
                <w:tab w:val="decimal" w:pos="1219"/>
              </w:tabs>
              <w:spacing w:after="0" w:line="240" w:lineRule="atLeast"/>
              <w:ind w:left="0" w:right="0"/>
              <w:jc w:val="both"/>
              <w:rPr>
                <w:rFonts w:cs="Times New Roman"/>
                <w:b w:val="0"/>
                <w:bCs w:val="0"/>
              </w:rPr>
            </w:pPr>
            <w:r>
              <w:rPr>
                <w:rFonts w:cs="Times New Roman"/>
                <w:b w:val="0"/>
                <w:bCs w:val="0"/>
              </w:rPr>
              <w:t>201,514</w:t>
            </w:r>
          </w:p>
        </w:tc>
        <w:tc>
          <w:tcPr>
            <w:tcW w:w="180" w:type="dxa"/>
            <w:vAlign w:val="bottom"/>
          </w:tcPr>
          <w:p w14:paraId="3FF65F8E" w14:textId="77777777" w:rsidR="00053A17" w:rsidRPr="00DA300D" w:rsidRDefault="00053A17" w:rsidP="00D70E77">
            <w:pPr>
              <w:pStyle w:val="zsubject"/>
              <w:tabs>
                <w:tab w:val="decimal" w:pos="1219"/>
              </w:tabs>
              <w:spacing w:after="0" w:line="240" w:lineRule="atLeast"/>
              <w:ind w:left="0" w:right="0"/>
              <w:jc w:val="both"/>
              <w:rPr>
                <w:rFonts w:cs="Times New Roman"/>
                <w:b w:val="0"/>
                <w:bCs w:val="0"/>
              </w:rPr>
            </w:pPr>
          </w:p>
        </w:tc>
        <w:tc>
          <w:tcPr>
            <w:tcW w:w="1441" w:type="dxa"/>
            <w:tcBorders>
              <w:bottom w:val="single" w:sz="4" w:space="0" w:color="auto"/>
            </w:tcBorders>
            <w:vAlign w:val="bottom"/>
          </w:tcPr>
          <w:p w14:paraId="69BC8E52" w14:textId="77777777" w:rsidR="00053A17" w:rsidRPr="00DA300D" w:rsidRDefault="00053A17" w:rsidP="00D70E77">
            <w:pPr>
              <w:pStyle w:val="zsubject"/>
              <w:tabs>
                <w:tab w:val="decimal" w:pos="735"/>
              </w:tabs>
              <w:spacing w:after="0" w:line="240" w:lineRule="atLeast"/>
              <w:ind w:left="0" w:right="0"/>
              <w:jc w:val="both"/>
              <w:rPr>
                <w:rFonts w:cs="Times New Roman"/>
                <w:b w:val="0"/>
                <w:bCs w:val="0"/>
              </w:rPr>
            </w:pPr>
            <w:r w:rsidRPr="00DA300D">
              <w:rPr>
                <w:rFonts w:cs="Times New Roman"/>
                <w:b w:val="0"/>
                <w:bCs w:val="0"/>
              </w:rPr>
              <w:t>-</w:t>
            </w:r>
          </w:p>
        </w:tc>
        <w:tc>
          <w:tcPr>
            <w:tcW w:w="180" w:type="dxa"/>
            <w:vAlign w:val="bottom"/>
          </w:tcPr>
          <w:p w14:paraId="01ACC16D" w14:textId="77777777" w:rsidR="00053A17" w:rsidRPr="00DA300D" w:rsidRDefault="00053A17" w:rsidP="00D70E77">
            <w:pPr>
              <w:pStyle w:val="zsubject"/>
              <w:tabs>
                <w:tab w:val="decimal" w:pos="1219"/>
              </w:tabs>
              <w:spacing w:after="0" w:line="240" w:lineRule="atLeast"/>
              <w:ind w:left="0" w:right="-29"/>
              <w:jc w:val="both"/>
              <w:rPr>
                <w:rFonts w:cs="Times New Roman"/>
                <w:b w:val="0"/>
                <w:bCs w:val="0"/>
              </w:rPr>
            </w:pPr>
          </w:p>
        </w:tc>
        <w:tc>
          <w:tcPr>
            <w:tcW w:w="1356" w:type="dxa"/>
            <w:tcBorders>
              <w:bottom w:val="single" w:sz="4" w:space="0" w:color="auto"/>
            </w:tcBorders>
            <w:vAlign w:val="bottom"/>
          </w:tcPr>
          <w:p w14:paraId="5B8519B5" w14:textId="77777777" w:rsidR="00053A17" w:rsidRPr="00DA300D" w:rsidRDefault="00053A17" w:rsidP="00CC696E">
            <w:pPr>
              <w:pStyle w:val="zsubject"/>
              <w:tabs>
                <w:tab w:val="decimal" w:pos="1219"/>
              </w:tabs>
              <w:spacing w:after="0" w:line="240" w:lineRule="atLeast"/>
              <w:ind w:left="0" w:right="0"/>
              <w:jc w:val="both"/>
              <w:rPr>
                <w:rFonts w:cs="Times New Roman"/>
                <w:b w:val="0"/>
                <w:bCs w:val="0"/>
              </w:rPr>
            </w:pPr>
            <w:r>
              <w:rPr>
                <w:rFonts w:cs="Times New Roman"/>
                <w:b w:val="0"/>
                <w:bCs w:val="0"/>
              </w:rPr>
              <w:t>201,514</w:t>
            </w:r>
          </w:p>
        </w:tc>
      </w:tr>
      <w:tr w:rsidR="00053A17" w:rsidRPr="00DA300D" w14:paraId="44851126" w14:textId="77777777" w:rsidTr="00D70E77">
        <w:tc>
          <w:tcPr>
            <w:tcW w:w="4935" w:type="dxa"/>
            <w:vAlign w:val="bottom"/>
          </w:tcPr>
          <w:p w14:paraId="32464FD6" w14:textId="77777777" w:rsidR="00053A17" w:rsidRPr="00DA300D" w:rsidRDefault="00053A17" w:rsidP="00D70E77">
            <w:pPr>
              <w:pStyle w:val="BodyText2"/>
              <w:spacing w:before="0" w:line="260" w:lineRule="atLeast"/>
              <w:ind w:left="0" w:right="0"/>
              <w:jc w:val="both"/>
              <w:rPr>
                <w:rFonts w:ascii="Times New Roman" w:hAnsi="Times New Roman" w:cs="Times New Roman"/>
                <w:sz w:val="22"/>
                <w:szCs w:val="22"/>
              </w:rPr>
            </w:pPr>
            <w:r>
              <w:rPr>
                <w:rFonts w:ascii="Times New Roman" w:hAnsi="Times New Roman" w:cs="Times New Roman"/>
                <w:sz w:val="22"/>
                <w:szCs w:val="22"/>
              </w:rPr>
              <w:t>At 31 December 2024</w:t>
            </w:r>
          </w:p>
        </w:tc>
        <w:tc>
          <w:tcPr>
            <w:tcW w:w="1350" w:type="dxa"/>
            <w:tcBorders>
              <w:top w:val="single" w:sz="4" w:space="0" w:color="auto"/>
              <w:bottom w:val="single" w:sz="4" w:space="0" w:color="auto"/>
            </w:tcBorders>
            <w:vAlign w:val="bottom"/>
          </w:tcPr>
          <w:p w14:paraId="4E7198D0" w14:textId="77777777" w:rsidR="00053A17" w:rsidRPr="00DA300D" w:rsidRDefault="00053A17" w:rsidP="00D70E77">
            <w:pPr>
              <w:pStyle w:val="zsubject"/>
              <w:tabs>
                <w:tab w:val="decimal" w:pos="1219"/>
              </w:tabs>
              <w:spacing w:after="0" w:line="240" w:lineRule="atLeast"/>
              <w:ind w:left="0" w:right="0"/>
              <w:jc w:val="both"/>
              <w:rPr>
                <w:rFonts w:cs="Times New Roman"/>
              </w:rPr>
            </w:pPr>
            <w:r>
              <w:rPr>
                <w:rFonts w:cs="Times New Roman"/>
              </w:rPr>
              <w:t>3,039,076</w:t>
            </w:r>
          </w:p>
        </w:tc>
        <w:tc>
          <w:tcPr>
            <w:tcW w:w="180" w:type="dxa"/>
            <w:vAlign w:val="bottom"/>
          </w:tcPr>
          <w:p w14:paraId="770035C1" w14:textId="77777777" w:rsidR="00053A17" w:rsidRPr="00DA300D" w:rsidRDefault="00053A17" w:rsidP="00D70E77">
            <w:pPr>
              <w:pStyle w:val="zsubject"/>
              <w:tabs>
                <w:tab w:val="decimal" w:pos="1219"/>
              </w:tabs>
              <w:spacing w:after="0" w:line="240" w:lineRule="atLeast"/>
              <w:ind w:left="0" w:right="0"/>
              <w:jc w:val="both"/>
              <w:rPr>
                <w:rFonts w:cs="Times New Roman"/>
              </w:rPr>
            </w:pPr>
          </w:p>
        </w:tc>
        <w:tc>
          <w:tcPr>
            <w:tcW w:w="1441" w:type="dxa"/>
            <w:tcBorders>
              <w:top w:val="single" w:sz="4" w:space="0" w:color="auto"/>
              <w:bottom w:val="single" w:sz="4" w:space="0" w:color="auto"/>
            </w:tcBorders>
            <w:vAlign w:val="bottom"/>
          </w:tcPr>
          <w:p w14:paraId="5E1B3748" w14:textId="77777777" w:rsidR="00053A17" w:rsidRPr="00DA300D" w:rsidRDefault="00053A17" w:rsidP="00D70E77">
            <w:pPr>
              <w:pStyle w:val="zsubject"/>
              <w:tabs>
                <w:tab w:val="decimal" w:pos="735"/>
              </w:tabs>
              <w:spacing w:after="0" w:line="240" w:lineRule="atLeast"/>
              <w:ind w:left="0" w:right="0"/>
              <w:jc w:val="both"/>
              <w:rPr>
                <w:rFonts w:cs="Times New Roman"/>
              </w:rPr>
            </w:pPr>
            <w:r w:rsidRPr="00DA300D">
              <w:rPr>
                <w:rFonts w:cs="Times New Roman"/>
              </w:rPr>
              <w:t>-</w:t>
            </w:r>
          </w:p>
        </w:tc>
        <w:tc>
          <w:tcPr>
            <w:tcW w:w="180" w:type="dxa"/>
            <w:vAlign w:val="bottom"/>
          </w:tcPr>
          <w:p w14:paraId="55249CE5" w14:textId="77777777" w:rsidR="00053A17" w:rsidRPr="00DA300D" w:rsidRDefault="00053A17" w:rsidP="00D70E77">
            <w:pPr>
              <w:pStyle w:val="zsubject"/>
              <w:tabs>
                <w:tab w:val="decimal" w:pos="1219"/>
              </w:tabs>
              <w:spacing w:after="0" w:line="240" w:lineRule="atLeast"/>
              <w:ind w:left="0" w:right="0"/>
              <w:jc w:val="both"/>
              <w:rPr>
                <w:rFonts w:cs="Times New Roman"/>
              </w:rPr>
            </w:pPr>
          </w:p>
        </w:tc>
        <w:tc>
          <w:tcPr>
            <w:tcW w:w="1356" w:type="dxa"/>
            <w:tcBorders>
              <w:top w:val="single" w:sz="4" w:space="0" w:color="auto"/>
              <w:bottom w:val="single" w:sz="4" w:space="0" w:color="auto"/>
            </w:tcBorders>
            <w:vAlign w:val="bottom"/>
          </w:tcPr>
          <w:p w14:paraId="78A3F1ED" w14:textId="77777777" w:rsidR="00053A17" w:rsidRPr="00DA300D" w:rsidRDefault="00053A17" w:rsidP="00CC696E">
            <w:pPr>
              <w:pStyle w:val="zsubject"/>
              <w:tabs>
                <w:tab w:val="decimal" w:pos="1219"/>
              </w:tabs>
              <w:spacing w:after="0" w:line="240" w:lineRule="atLeast"/>
              <w:ind w:left="0" w:right="0"/>
              <w:jc w:val="both"/>
              <w:rPr>
                <w:rFonts w:cs="Times New Roman"/>
              </w:rPr>
            </w:pPr>
            <w:r>
              <w:rPr>
                <w:rFonts w:cs="Times New Roman"/>
              </w:rPr>
              <w:t>3,039,076</w:t>
            </w:r>
          </w:p>
        </w:tc>
      </w:tr>
    </w:tbl>
    <w:p w14:paraId="3FEFC8FA" w14:textId="77777777" w:rsidR="00EB1AF6" w:rsidRDefault="00EB1AF6">
      <w:r>
        <w:rPr>
          <w:b/>
          <w:bCs/>
        </w:rPr>
        <w:br w:type="page"/>
      </w:r>
    </w:p>
    <w:tbl>
      <w:tblPr>
        <w:tblW w:w="9442" w:type="dxa"/>
        <w:tblInd w:w="479" w:type="dxa"/>
        <w:tblLayout w:type="fixed"/>
        <w:tblCellMar>
          <w:left w:w="29" w:type="dxa"/>
          <w:right w:w="29" w:type="dxa"/>
        </w:tblCellMar>
        <w:tblLook w:val="0000" w:firstRow="0" w:lastRow="0" w:firstColumn="0" w:lastColumn="0" w:noHBand="0" w:noVBand="0"/>
      </w:tblPr>
      <w:tblGrid>
        <w:gridCol w:w="4935"/>
        <w:gridCol w:w="1350"/>
        <w:gridCol w:w="180"/>
        <w:gridCol w:w="1441"/>
        <w:gridCol w:w="180"/>
        <w:gridCol w:w="1356"/>
      </w:tblGrid>
      <w:tr w:rsidR="00053A17" w:rsidRPr="00DA300D" w14:paraId="19180B1A" w14:textId="77777777" w:rsidTr="00CC696E">
        <w:tc>
          <w:tcPr>
            <w:tcW w:w="4935" w:type="dxa"/>
            <w:vAlign w:val="bottom"/>
          </w:tcPr>
          <w:p w14:paraId="6CFE076B" w14:textId="77777777" w:rsidR="00053A17" w:rsidRPr="00DA300D" w:rsidRDefault="00053A17" w:rsidP="00CC696E">
            <w:pPr>
              <w:pStyle w:val="BodyText2"/>
              <w:spacing w:before="0" w:line="260" w:lineRule="atLeast"/>
              <w:ind w:left="0" w:right="0"/>
              <w:jc w:val="both"/>
              <w:rPr>
                <w:rFonts w:ascii="Times New Roman" w:hAnsi="Times New Roman" w:cs="Times New Roman"/>
                <w:b w:val="0"/>
                <w:bCs w:val="0"/>
                <w:sz w:val="22"/>
                <w:szCs w:val="22"/>
              </w:rPr>
            </w:pPr>
          </w:p>
        </w:tc>
        <w:tc>
          <w:tcPr>
            <w:tcW w:w="4507" w:type="dxa"/>
            <w:gridSpan w:val="5"/>
            <w:vAlign w:val="bottom"/>
          </w:tcPr>
          <w:p w14:paraId="686F8396" w14:textId="77777777" w:rsidR="00053A17" w:rsidRPr="00DA300D" w:rsidRDefault="00053A17" w:rsidP="00CC696E">
            <w:pPr>
              <w:pStyle w:val="BodyText2"/>
              <w:spacing w:before="0" w:line="260" w:lineRule="atLeast"/>
              <w:ind w:left="0" w:right="0"/>
              <w:jc w:val="center"/>
              <w:rPr>
                <w:rFonts w:ascii="Times New Roman" w:hAnsi="Times New Roman" w:cs="Times New Roman"/>
                <w:b w:val="0"/>
                <w:bCs w:val="0"/>
                <w:sz w:val="22"/>
                <w:szCs w:val="22"/>
              </w:rPr>
            </w:pPr>
            <w:r w:rsidRPr="00DA300D">
              <w:rPr>
                <w:rFonts w:ascii="Times New Roman" w:hAnsi="Times New Roman" w:cs="Times New Roman"/>
                <w:sz w:val="22"/>
                <w:szCs w:val="22"/>
              </w:rPr>
              <w:t>Separate financial statements</w:t>
            </w:r>
          </w:p>
        </w:tc>
      </w:tr>
      <w:tr w:rsidR="00053A17" w:rsidRPr="00DA300D" w14:paraId="524287AA" w14:textId="77777777" w:rsidTr="00CC696E">
        <w:tc>
          <w:tcPr>
            <w:tcW w:w="4935" w:type="dxa"/>
            <w:vAlign w:val="bottom"/>
          </w:tcPr>
          <w:p w14:paraId="4A6EB6B7" w14:textId="77777777" w:rsidR="00053A17" w:rsidRPr="00DA300D" w:rsidRDefault="00053A17" w:rsidP="00CC696E">
            <w:pPr>
              <w:pStyle w:val="BodyText2"/>
              <w:spacing w:before="0" w:line="260" w:lineRule="atLeast"/>
              <w:ind w:left="0" w:right="0"/>
              <w:jc w:val="both"/>
              <w:rPr>
                <w:rFonts w:ascii="Times New Roman" w:hAnsi="Times New Roman" w:cs="Times New Roman"/>
                <w:b w:val="0"/>
                <w:bCs w:val="0"/>
                <w:sz w:val="22"/>
                <w:szCs w:val="22"/>
              </w:rPr>
            </w:pPr>
          </w:p>
        </w:tc>
        <w:tc>
          <w:tcPr>
            <w:tcW w:w="1350" w:type="dxa"/>
            <w:vAlign w:val="bottom"/>
          </w:tcPr>
          <w:p w14:paraId="14647542" w14:textId="77777777" w:rsidR="00053A17" w:rsidRPr="00DA300D" w:rsidRDefault="00053A17" w:rsidP="00CC696E">
            <w:pPr>
              <w:pStyle w:val="BodyText2"/>
              <w:spacing w:before="0" w:line="260" w:lineRule="atLeast"/>
              <w:ind w:left="0" w:right="0"/>
              <w:jc w:val="center"/>
              <w:rPr>
                <w:rFonts w:ascii="Times New Roman" w:hAnsi="Times New Roman" w:cs="Times New Roman"/>
                <w:b w:val="0"/>
                <w:bCs w:val="0"/>
                <w:sz w:val="22"/>
                <w:szCs w:val="22"/>
              </w:rPr>
            </w:pPr>
            <w:r w:rsidRPr="00DA300D">
              <w:rPr>
                <w:rFonts w:ascii="Times New Roman" w:hAnsi="Times New Roman" w:cs="Times New Roman"/>
                <w:b w:val="0"/>
                <w:bCs w:val="0"/>
                <w:sz w:val="22"/>
                <w:szCs w:val="22"/>
              </w:rPr>
              <w:t>Software licenses</w:t>
            </w:r>
          </w:p>
        </w:tc>
        <w:tc>
          <w:tcPr>
            <w:tcW w:w="180" w:type="dxa"/>
            <w:vAlign w:val="bottom"/>
          </w:tcPr>
          <w:p w14:paraId="6CF3123B" w14:textId="77777777" w:rsidR="00053A17" w:rsidRPr="00DA300D" w:rsidRDefault="00053A17" w:rsidP="00CC696E">
            <w:pPr>
              <w:pStyle w:val="BodyText2"/>
              <w:spacing w:before="0" w:line="260" w:lineRule="atLeast"/>
              <w:ind w:left="0" w:right="0"/>
              <w:jc w:val="center"/>
              <w:rPr>
                <w:rFonts w:ascii="Times New Roman" w:hAnsi="Times New Roman" w:cs="Times New Roman"/>
                <w:b w:val="0"/>
                <w:bCs w:val="0"/>
                <w:sz w:val="22"/>
                <w:szCs w:val="22"/>
              </w:rPr>
            </w:pPr>
          </w:p>
        </w:tc>
        <w:tc>
          <w:tcPr>
            <w:tcW w:w="1441" w:type="dxa"/>
            <w:vAlign w:val="bottom"/>
          </w:tcPr>
          <w:p w14:paraId="440F568C" w14:textId="77777777" w:rsidR="00053A17" w:rsidRPr="00DA300D" w:rsidRDefault="00053A17" w:rsidP="00CC696E">
            <w:pPr>
              <w:pStyle w:val="BodyText2"/>
              <w:spacing w:before="0" w:line="260" w:lineRule="atLeast"/>
              <w:ind w:left="0" w:right="0"/>
              <w:jc w:val="center"/>
              <w:rPr>
                <w:rFonts w:ascii="Times New Roman" w:hAnsi="Times New Roman" w:cs="Times New Roman"/>
                <w:b w:val="0"/>
                <w:bCs w:val="0"/>
                <w:sz w:val="22"/>
                <w:szCs w:val="22"/>
              </w:rPr>
            </w:pPr>
            <w:r w:rsidRPr="00DA300D">
              <w:rPr>
                <w:rFonts w:ascii="Times New Roman" w:hAnsi="Times New Roman" w:cs="Times New Roman"/>
                <w:b w:val="0"/>
                <w:bCs w:val="0"/>
                <w:sz w:val="22"/>
                <w:szCs w:val="22"/>
              </w:rPr>
              <w:t>Software in progress</w:t>
            </w:r>
          </w:p>
        </w:tc>
        <w:tc>
          <w:tcPr>
            <w:tcW w:w="180" w:type="dxa"/>
            <w:vAlign w:val="bottom"/>
          </w:tcPr>
          <w:p w14:paraId="1B780F1B" w14:textId="77777777" w:rsidR="00053A17" w:rsidRPr="00DA300D" w:rsidRDefault="00053A17" w:rsidP="00CC696E">
            <w:pPr>
              <w:pStyle w:val="BodyText2"/>
              <w:spacing w:before="0" w:line="260" w:lineRule="atLeast"/>
              <w:ind w:left="0" w:right="0"/>
              <w:jc w:val="center"/>
              <w:rPr>
                <w:rFonts w:ascii="Times New Roman" w:hAnsi="Times New Roman" w:cs="Times New Roman"/>
                <w:b w:val="0"/>
                <w:bCs w:val="0"/>
                <w:sz w:val="22"/>
                <w:szCs w:val="22"/>
              </w:rPr>
            </w:pPr>
          </w:p>
        </w:tc>
        <w:tc>
          <w:tcPr>
            <w:tcW w:w="1356" w:type="dxa"/>
            <w:vAlign w:val="bottom"/>
          </w:tcPr>
          <w:p w14:paraId="67E834E8" w14:textId="77777777" w:rsidR="00053A17" w:rsidRPr="00DA300D" w:rsidRDefault="00053A17" w:rsidP="00CC696E">
            <w:pPr>
              <w:pStyle w:val="BodyText2"/>
              <w:spacing w:before="0" w:line="260" w:lineRule="atLeast"/>
              <w:ind w:left="0" w:right="0"/>
              <w:jc w:val="center"/>
              <w:rPr>
                <w:rFonts w:ascii="Times New Roman" w:hAnsi="Times New Roman" w:cs="Times New Roman"/>
                <w:b w:val="0"/>
                <w:bCs w:val="0"/>
                <w:sz w:val="22"/>
                <w:szCs w:val="22"/>
              </w:rPr>
            </w:pPr>
            <w:r w:rsidRPr="00DA300D">
              <w:rPr>
                <w:rFonts w:ascii="Times New Roman" w:hAnsi="Times New Roman" w:cs="Times New Roman"/>
                <w:b w:val="0"/>
                <w:bCs w:val="0"/>
                <w:sz w:val="22"/>
                <w:szCs w:val="22"/>
              </w:rPr>
              <w:t>Total</w:t>
            </w:r>
          </w:p>
        </w:tc>
      </w:tr>
      <w:tr w:rsidR="00EB1AF6" w:rsidRPr="00DA300D" w14:paraId="0EBE2D37" w14:textId="77777777" w:rsidTr="00DB37A0">
        <w:tc>
          <w:tcPr>
            <w:tcW w:w="4935" w:type="dxa"/>
            <w:vAlign w:val="bottom"/>
          </w:tcPr>
          <w:p w14:paraId="5D5B675D" w14:textId="77777777" w:rsidR="00EB1AF6" w:rsidRPr="00053A17" w:rsidRDefault="00EB1AF6" w:rsidP="00CC696E">
            <w:pPr>
              <w:pStyle w:val="BodyText2"/>
              <w:spacing w:before="0" w:line="260" w:lineRule="atLeast"/>
              <w:ind w:left="0" w:right="0"/>
              <w:jc w:val="both"/>
              <w:rPr>
                <w:rFonts w:ascii="Times New Roman" w:hAnsi="Times New Roman" w:cs="Times New Roman"/>
                <w:i/>
                <w:iCs/>
                <w:sz w:val="22"/>
                <w:szCs w:val="22"/>
              </w:rPr>
            </w:pPr>
          </w:p>
        </w:tc>
        <w:tc>
          <w:tcPr>
            <w:tcW w:w="4507" w:type="dxa"/>
            <w:gridSpan w:val="5"/>
            <w:vAlign w:val="bottom"/>
          </w:tcPr>
          <w:p w14:paraId="16993620" w14:textId="77777777" w:rsidR="00EB1AF6" w:rsidRPr="00DA300D" w:rsidRDefault="00EB1AF6" w:rsidP="00DB37A0">
            <w:pPr>
              <w:spacing w:after="0" w:line="240" w:lineRule="atLeast"/>
              <w:ind w:left="-27" w:right="-25"/>
              <w:jc w:val="center"/>
              <w:rPr>
                <w:rFonts w:ascii="Times New Roman" w:hAnsi="Times New Roman" w:cs="Times New Roman"/>
                <w:i/>
                <w:iCs/>
                <w:szCs w:val="22"/>
              </w:rPr>
            </w:pPr>
            <w:r w:rsidRPr="00DA300D">
              <w:rPr>
                <w:rFonts w:ascii="Times New Roman" w:hAnsi="Times New Roman" w:cs="Times New Roman"/>
                <w:i/>
                <w:iCs/>
                <w:szCs w:val="22"/>
              </w:rPr>
              <w:t>(in Baht)</w:t>
            </w:r>
          </w:p>
        </w:tc>
      </w:tr>
      <w:tr w:rsidR="00EB1AF6" w:rsidRPr="00DA300D" w14:paraId="7BADD101" w14:textId="77777777" w:rsidTr="00053A17">
        <w:tc>
          <w:tcPr>
            <w:tcW w:w="4935" w:type="dxa"/>
            <w:vAlign w:val="bottom"/>
          </w:tcPr>
          <w:p w14:paraId="30D94450" w14:textId="77777777" w:rsidR="00EB1AF6" w:rsidRPr="00053A17" w:rsidRDefault="00EB1AF6" w:rsidP="00CC696E">
            <w:pPr>
              <w:pStyle w:val="BodyText2"/>
              <w:spacing w:before="0" w:line="260" w:lineRule="atLeast"/>
              <w:ind w:left="0" w:right="0"/>
              <w:jc w:val="both"/>
              <w:rPr>
                <w:rFonts w:ascii="Times New Roman" w:hAnsi="Times New Roman" w:cs="Times New Roman"/>
                <w:i/>
                <w:iCs/>
                <w:sz w:val="22"/>
                <w:szCs w:val="22"/>
              </w:rPr>
            </w:pPr>
            <w:r w:rsidRPr="00053A17">
              <w:rPr>
                <w:rFonts w:ascii="Times New Roman" w:hAnsi="Times New Roman" w:cs="Times New Roman"/>
                <w:i/>
                <w:iCs/>
                <w:sz w:val="22"/>
                <w:szCs w:val="22"/>
              </w:rPr>
              <w:t>Impairment loss</w:t>
            </w:r>
          </w:p>
        </w:tc>
        <w:tc>
          <w:tcPr>
            <w:tcW w:w="1350" w:type="dxa"/>
            <w:vAlign w:val="bottom"/>
          </w:tcPr>
          <w:p w14:paraId="1A1E86C8" w14:textId="77777777" w:rsidR="00EB1AF6" w:rsidRPr="00053A17" w:rsidRDefault="00EB1AF6" w:rsidP="00CC696E">
            <w:pPr>
              <w:pStyle w:val="zsubject"/>
              <w:tabs>
                <w:tab w:val="decimal" w:pos="1224"/>
              </w:tabs>
              <w:spacing w:after="0" w:line="240" w:lineRule="atLeast"/>
              <w:ind w:left="0" w:right="0"/>
              <w:jc w:val="both"/>
              <w:rPr>
                <w:rFonts w:cs="Times New Roman"/>
              </w:rPr>
            </w:pPr>
          </w:p>
        </w:tc>
        <w:tc>
          <w:tcPr>
            <w:tcW w:w="180" w:type="dxa"/>
            <w:vAlign w:val="bottom"/>
          </w:tcPr>
          <w:p w14:paraId="202578B4" w14:textId="77777777" w:rsidR="00EB1AF6" w:rsidRPr="00053A17" w:rsidRDefault="00EB1AF6" w:rsidP="00053A17">
            <w:pPr>
              <w:pStyle w:val="zsubject"/>
              <w:tabs>
                <w:tab w:val="decimal" w:pos="1219"/>
              </w:tabs>
              <w:spacing w:after="0" w:line="240" w:lineRule="atLeast"/>
              <w:ind w:left="0" w:right="0"/>
              <w:jc w:val="both"/>
              <w:rPr>
                <w:rFonts w:cs="Times New Roman"/>
              </w:rPr>
            </w:pPr>
          </w:p>
        </w:tc>
        <w:tc>
          <w:tcPr>
            <w:tcW w:w="1441" w:type="dxa"/>
            <w:vAlign w:val="bottom"/>
          </w:tcPr>
          <w:p w14:paraId="58946742" w14:textId="77777777" w:rsidR="00EB1AF6" w:rsidRPr="00053A17" w:rsidRDefault="00EB1AF6" w:rsidP="00CC696E">
            <w:pPr>
              <w:pStyle w:val="zsubject"/>
              <w:tabs>
                <w:tab w:val="decimal" w:pos="735"/>
              </w:tabs>
              <w:spacing w:after="0" w:line="240" w:lineRule="atLeast"/>
              <w:ind w:left="0" w:right="0"/>
              <w:jc w:val="both"/>
              <w:rPr>
                <w:rFonts w:cs="Times New Roman"/>
              </w:rPr>
            </w:pPr>
          </w:p>
        </w:tc>
        <w:tc>
          <w:tcPr>
            <w:tcW w:w="180" w:type="dxa"/>
            <w:vAlign w:val="bottom"/>
          </w:tcPr>
          <w:p w14:paraId="504A2EF6" w14:textId="77777777" w:rsidR="00EB1AF6" w:rsidRPr="00053A17" w:rsidRDefault="00EB1AF6" w:rsidP="00053A17">
            <w:pPr>
              <w:pStyle w:val="zsubject"/>
              <w:tabs>
                <w:tab w:val="decimal" w:pos="1219"/>
              </w:tabs>
              <w:spacing w:after="0" w:line="240" w:lineRule="atLeast"/>
              <w:ind w:left="0" w:right="0"/>
              <w:jc w:val="both"/>
              <w:rPr>
                <w:rFonts w:cs="Times New Roman"/>
              </w:rPr>
            </w:pPr>
          </w:p>
        </w:tc>
        <w:tc>
          <w:tcPr>
            <w:tcW w:w="1356" w:type="dxa"/>
            <w:vAlign w:val="bottom"/>
          </w:tcPr>
          <w:p w14:paraId="48F860FE" w14:textId="77777777" w:rsidR="00EB1AF6" w:rsidRPr="00053A17" w:rsidRDefault="00EB1AF6" w:rsidP="00053A17">
            <w:pPr>
              <w:pStyle w:val="zsubject"/>
              <w:tabs>
                <w:tab w:val="decimal" w:pos="1231"/>
              </w:tabs>
              <w:spacing w:after="0" w:line="240" w:lineRule="atLeast"/>
              <w:ind w:left="0" w:right="0"/>
              <w:jc w:val="both"/>
              <w:rPr>
                <w:rFonts w:cs="Times New Roman"/>
              </w:rPr>
            </w:pPr>
          </w:p>
        </w:tc>
      </w:tr>
      <w:tr w:rsidR="00EB1AF6" w:rsidRPr="00DA300D" w14:paraId="5E7F5F86" w14:textId="77777777" w:rsidTr="00053A17">
        <w:tc>
          <w:tcPr>
            <w:tcW w:w="4935" w:type="dxa"/>
            <w:vAlign w:val="bottom"/>
          </w:tcPr>
          <w:p w14:paraId="5638004F" w14:textId="77777777" w:rsidR="00EB1AF6" w:rsidRPr="00053A17" w:rsidRDefault="00EB1AF6" w:rsidP="00CC696E">
            <w:pPr>
              <w:pStyle w:val="BodyText2"/>
              <w:spacing w:before="0" w:line="260" w:lineRule="atLeast"/>
              <w:ind w:left="0" w:right="0"/>
              <w:jc w:val="both"/>
              <w:rPr>
                <w:rFonts w:ascii="Times New Roman" w:hAnsi="Times New Roman" w:cs="Times New Roman"/>
                <w:b w:val="0"/>
                <w:bCs w:val="0"/>
                <w:sz w:val="22"/>
                <w:szCs w:val="22"/>
              </w:rPr>
            </w:pPr>
            <w:r w:rsidRPr="00053A17">
              <w:rPr>
                <w:rFonts w:ascii="Times New Roman" w:hAnsi="Times New Roman" w:cs="Times New Roman"/>
                <w:b w:val="0"/>
                <w:bCs w:val="0"/>
                <w:sz w:val="22"/>
                <w:szCs w:val="22"/>
              </w:rPr>
              <w:t>At 1 January 2024</w:t>
            </w:r>
          </w:p>
        </w:tc>
        <w:tc>
          <w:tcPr>
            <w:tcW w:w="1350" w:type="dxa"/>
            <w:vAlign w:val="bottom"/>
          </w:tcPr>
          <w:p w14:paraId="3D70B4BC" w14:textId="77777777" w:rsidR="00EB1AF6" w:rsidRPr="00053A17" w:rsidRDefault="00EB1AF6" w:rsidP="00CC696E">
            <w:pPr>
              <w:pStyle w:val="zsubject"/>
              <w:tabs>
                <w:tab w:val="decimal" w:pos="735"/>
              </w:tabs>
              <w:spacing w:after="0" w:line="240" w:lineRule="atLeast"/>
              <w:ind w:left="0" w:right="0"/>
              <w:jc w:val="both"/>
              <w:rPr>
                <w:rFonts w:cs="Times New Roman"/>
              </w:rPr>
            </w:pPr>
            <w:r w:rsidRPr="00053A17">
              <w:rPr>
                <w:rFonts w:cs="Times New Roman"/>
              </w:rPr>
              <w:t>-</w:t>
            </w:r>
          </w:p>
        </w:tc>
        <w:tc>
          <w:tcPr>
            <w:tcW w:w="180" w:type="dxa"/>
            <w:vAlign w:val="bottom"/>
          </w:tcPr>
          <w:p w14:paraId="27D26890" w14:textId="77777777" w:rsidR="00EB1AF6" w:rsidRPr="00053A17" w:rsidRDefault="00EB1AF6" w:rsidP="00CC696E">
            <w:pPr>
              <w:pStyle w:val="zsubject"/>
              <w:tabs>
                <w:tab w:val="decimal" w:pos="1219"/>
              </w:tabs>
              <w:spacing w:after="0" w:line="240" w:lineRule="atLeast"/>
              <w:ind w:left="0" w:right="0"/>
              <w:jc w:val="both"/>
              <w:rPr>
                <w:rFonts w:cs="Times New Roman"/>
              </w:rPr>
            </w:pPr>
          </w:p>
        </w:tc>
        <w:tc>
          <w:tcPr>
            <w:tcW w:w="1441" w:type="dxa"/>
            <w:vAlign w:val="bottom"/>
          </w:tcPr>
          <w:p w14:paraId="4E02351A" w14:textId="77777777" w:rsidR="00EB1AF6" w:rsidRPr="00053A17" w:rsidRDefault="00EB1AF6" w:rsidP="00CC696E">
            <w:pPr>
              <w:pStyle w:val="zsubject"/>
              <w:tabs>
                <w:tab w:val="decimal" w:pos="735"/>
              </w:tabs>
              <w:spacing w:after="0" w:line="240" w:lineRule="atLeast"/>
              <w:ind w:left="0" w:right="0"/>
              <w:jc w:val="both"/>
              <w:rPr>
                <w:rFonts w:cs="Times New Roman"/>
              </w:rPr>
            </w:pPr>
            <w:r w:rsidRPr="00053A17">
              <w:rPr>
                <w:rFonts w:cs="Times New Roman"/>
              </w:rPr>
              <w:t>-</w:t>
            </w:r>
          </w:p>
        </w:tc>
        <w:tc>
          <w:tcPr>
            <w:tcW w:w="180" w:type="dxa"/>
            <w:vAlign w:val="bottom"/>
          </w:tcPr>
          <w:p w14:paraId="45BC09A6" w14:textId="77777777" w:rsidR="00EB1AF6" w:rsidRPr="00053A17" w:rsidRDefault="00EB1AF6" w:rsidP="00CC696E">
            <w:pPr>
              <w:pStyle w:val="zsubject"/>
              <w:tabs>
                <w:tab w:val="decimal" w:pos="1219"/>
              </w:tabs>
              <w:spacing w:after="0" w:line="240" w:lineRule="atLeast"/>
              <w:ind w:left="0" w:right="0"/>
              <w:jc w:val="both"/>
              <w:rPr>
                <w:rFonts w:cs="Times New Roman"/>
              </w:rPr>
            </w:pPr>
          </w:p>
        </w:tc>
        <w:tc>
          <w:tcPr>
            <w:tcW w:w="1356" w:type="dxa"/>
            <w:vAlign w:val="bottom"/>
          </w:tcPr>
          <w:p w14:paraId="59CB1206" w14:textId="77777777" w:rsidR="00EB1AF6" w:rsidRPr="00053A17" w:rsidRDefault="00EB1AF6" w:rsidP="00CC696E">
            <w:pPr>
              <w:pStyle w:val="zsubject"/>
              <w:tabs>
                <w:tab w:val="decimal" w:pos="735"/>
              </w:tabs>
              <w:spacing w:after="0" w:line="240" w:lineRule="atLeast"/>
              <w:ind w:left="0" w:right="0"/>
              <w:jc w:val="both"/>
              <w:rPr>
                <w:rFonts w:cs="Times New Roman"/>
              </w:rPr>
            </w:pPr>
            <w:r w:rsidRPr="00053A17">
              <w:rPr>
                <w:rFonts w:cs="Times New Roman"/>
              </w:rPr>
              <w:t>-</w:t>
            </w:r>
          </w:p>
        </w:tc>
      </w:tr>
      <w:tr w:rsidR="00EB1AF6" w:rsidRPr="00DA300D" w14:paraId="5B97F7F3" w14:textId="77777777" w:rsidTr="00053A17">
        <w:tc>
          <w:tcPr>
            <w:tcW w:w="4935" w:type="dxa"/>
            <w:vAlign w:val="bottom"/>
          </w:tcPr>
          <w:p w14:paraId="57806E5F" w14:textId="77777777" w:rsidR="00EB1AF6" w:rsidRPr="00053A17" w:rsidRDefault="00EB1AF6" w:rsidP="00CC696E">
            <w:pPr>
              <w:pStyle w:val="BodyText2"/>
              <w:spacing w:before="0" w:line="260" w:lineRule="atLeast"/>
              <w:ind w:left="0" w:right="0"/>
              <w:jc w:val="both"/>
              <w:rPr>
                <w:rFonts w:ascii="Times New Roman" w:hAnsi="Times New Roman" w:cs="Times New Roman"/>
                <w:b w:val="0"/>
                <w:bCs w:val="0"/>
                <w:sz w:val="22"/>
                <w:szCs w:val="22"/>
              </w:rPr>
            </w:pPr>
            <w:r w:rsidRPr="00053A17">
              <w:rPr>
                <w:rFonts w:ascii="Times New Roman" w:hAnsi="Times New Roman" w:cs="Times New Roman"/>
                <w:b w:val="0"/>
                <w:bCs w:val="0"/>
                <w:sz w:val="22"/>
                <w:szCs w:val="22"/>
              </w:rPr>
              <w:t>Impairment loss for the year</w:t>
            </w:r>
          </w:p>
        </w:tc>
        <w:tc>
          <w:tcPr>
            <w:tcW w:w="1350" w:type="dxa"/>
            <w:tcBorders>
              <w:bottom w:val="single" w:sz="4" w:space="0" w:color="auto"/>
            </w:tcBorders>
            <w:vAlign w:val="bottom"/>
          </w:tcPr>
          <w:p w14:paraId="7517126B" w14:textId="77777777" w:rsidR="00EB1AF6" w:rsidRPr="00053A17" w:rsidRDefault="00EB1AF6" w:rsidP="00CC696E">
            <w:pPr>
              <w:pStyle w:val="zsubject"/>
              <w:tabs>
                <w:tab w:val="decimal" w:pos="1219"/>
              </w:tabs>
              <w:spacing w:after="0" w:line="240" w:lineRule="atLeast"/>
              <w:ind w:left="0" w:right="0"/>
              <w:jc w:val="both"/>
              <w:rPr>
                <w:rFonts w:cs="Times New Roman"/>
              </w:rPr>
            </w:pPr>
            <w:r w:rsidRPr="00053A17">
              <w:rPr>
                <w:rFonts w:cs="Times New Roman"/>
              </w:rPr>
              <w:t>1,796,887</w:t>
            </w:r>
          </w:p>
        </w:tc>
        <w:tc>
          <w:tcPr>
            <w:tcW w:w="180" w:type="dxa"/>
            <w:vAlign w:val="bottom"/>
          </w:tcPr>
          <w:p w14:paraId="112A7FE5" w14:textId="77777777" w:rsidR="00EB1AF6" w:rsidRPr="00053A17" w:rsidRDefault="00EB1AF6" w:rsidP="00CC696E">
            <w:pPr>
              <w:pStyle w:val="zsubject"/>
              <w:tabs>
                <w:tab w:val="decimal" w:pos="1219"/>
              </w:tabs>
              <w:spacing w:after="0" w:line="240" w:lineRule="atLeast"/>
              <w:ind w:left="0" w:right="0"/>
              <w:jc w:val="both"/>
              <w:rPr>
                <w:rFonts w:cs="Times New Roman"/>
              </w:rPr>
            </w:pPr>
          </w:p>
        </w:tc>
        <w:tc>
          <w:tcPr>
            <w:tcW w:w="1441" w:type="dxa"/>
            <w:tcBorders>
              <w:bottom w:val="single" w:sz="4" w:space="0" w:color="auto"/>
            </w:tcBorders>
            <w:vAlign w:val="bottom"/>
          </w:tcPr>
          <w:p w14:paraId="267932C2" w14:textId="77777777" w:rsidR="00EB1AF6" w:rsidRPr="00053A17" w:rsidRDefault="00EB1AF6" w:rsidP="00CC696E">
            <w:pPr>
              <w:pStyle w:val="zsubject"/>
              <w:tabs>
                <w:tab w:val="decimal" w:pos="735"/>
              </w:tabs>
              <w:spacing w:after="0" w:line="240" w:lineRule="atLeast"/>
              <w:ind w:left="0" w:right="0"/>
              <w:jc w:val="both"/>
              <w:rPr>
                <w:rFonts w:cs="Times New Roman"/>
              </w:rPr>
            </w:pPr>
            <w:r w:rsidRPr="00053A17">
              <w:rPr>
                <w:rFonts w:cs="Times New Roman"/>
              </w:rPr>
              <w:t>-</w:t>
            </w:r>
          </w:p>
        </w:tc>
        <w:tc>
          <w:tcPr>
            <w:tcW w:w="180" w:type="dxa"/>
            <w:vAlign w:val="bottom"/>
          </w:tcPr>
          <w:p w14:paraId="129D09A8" w14:textId="77777777" w:rsidR="00EB1AF6" w:rsidRPr="00053A17" w:rsidRDefault="00EB1AF6" w:rsidP="00053A17">
            <w:pPr>
              <w:pStyle w:val="zsubject"/>
              <w:tabs>
                <w:tab w:val="decimal" w:pos="1219"/>
              </w:tabs>
              <w:spacing w:after="0" w:line="240" w:lineRule="atLeast"/>
              <w:ind w:left="0" w:right="0"/>
              <w:jc w:val="both"/>
              <w:rPr>
                <w:rFonts w:cs="Times New Roman"/>
              </w:rPr>
            </w:pPr>
          </w:p>
        </w:tc>
        <w:tc>
          <w:tcPr>
            <w:tcW w:w="1356" w:type="dxa"/>
            <w:tcBorders>
              <w:bottom w:val="single" w:sz="4" w:space="0" w:color="auto"/>
            </w:tcBorders>
            <w:vAlign w:val="bottom"/>
          </w:tcPr>
          <w:p w14:paraId="2D8828F5" w14:textId="77777777" w:rsidR="00EB1AF6" w:rsidRPr="00053A17" w:rsidRDefault="00EB1AF6" w:rsidP="00CC696E">
            <w:pPr>
              <w:pStyle w:val="zsubject"/>
              <w:tabs>
                <w:tab w:val="decimal" w:pos="1219"/>
              </w:tabs>
              <w:spacing w:after="0" w:line="240" w:lineRule="atLeast"/>
              <w:ind w:left="0" w:right="0"/>
              <w:jc w:val="both"/>
              <w:rPr>
                <w:rFonts w:cs="Times New Roman"/>
              </w:rPr>
            </w:pPr>
            <w:r w:rsidRPr="00053A17">
              <w:rPr>
                <w:rFonts w:cs="Times New Roman"/>
              </w:rPr>
              <w:t>1,796,887</w:t>
            </w:r>
          </w:p>
        </w:tc>
      </w:tr>
      <w:tr w:rsidR="00EB1AF6" w:rsidRPr="00DA300D" w14:paraId="26751BA0" w14:textId="77777777" w:rsidTr="00053A17">
        <w:tc>
          <w:tcPr>
            <w:tcW w:w="4935" w:type="dxa"/>
            <w:vAlign w:val="bottom"/>
          </w:tcPr>
          <w:p w14:paraId="701000E9" w14:textId="77777777" w:rsidR="00EB1AF6" w:rsidRPr="00DA300D" w:rsidRDefault="00EB1AF6" w:rsidP="00CC696E">
            <w:pPr>
              <w:pStyle w:val="BodyText2"/>
              <w:spacing w:before="0" w:line="260" w:lineRule="atLeast"/>
              <w:ind w:left="0" w:right="0"/>
              <w:jc w:val="both"/>
              <w:rPr>
                <w:rFonts w:ascii="Times New Roman" w:hAnsi="Times New Roman" w:cs="Times New Roman"/>
                <w:sz w:val="22"/>
                <w:szCs w:val="22"/>
              </w:rPr>
            </w:pPr>
            <w:r>
              <w:rPr>
                <w:rFonts w:ascii="Times New Roman" w:hAnsi="Times New Roman" w:cs="Times New Roman"/>
                <w:sz w:val="22"/>
                <w:szCs w:val="22"/>
              </w:rPr>
              <w:t>At 31 December 2024</w:t>
            </w:r>
          </w:p>
        </w:tc>
        <w:tc>
          <w:tcPr>
            <w:tcW w:w="1350" w:type="dxa"/>
            <w:tcBorders>
              <w:top w:val="single" w:sz="4" w:space="0" w:color="auto"/>
              <w:bottom w:val="single" w:sz="4" w:space="0" w:color="auto"/>
            </w:tcBorders>
            <w:vAlign w:val="bottom"/>
          </w:tcPr>
          <w:p w14:paraId="30FFF078" w14:textId="77777777" w:rsidR="00EB1AF6" w:rsidRPr="00751A07" w:rsidRDefault="00EB1AF6" w:rsidP="00CC696E">
            <w:pPr>
              <w:pStyle w:val="zsubject"/>
              <w:tabs>
                <w:tab w:val="decimal" w:pos="1219"/>
              </w:tabs>
              <w:spacing w:after="0" w:line="240" w:lineRule="atLeast"/>
              <w:ind w:left="0" w:right="0"/>
              <w:jc w:val="both"/>
              <w:rPr>
                <w:rFonts w:cs="Times New Roman"/>
              </w:rPr>
            </w:pPr>
            <w:r w:rsidRPr="00751A07">
              <w:rPr>
                <w:rFonts w:cs="Times New Roman"/>
              </w:rPr>
              <w:t>1,796,887</w:t>
            </w:r>
          </w:p>
        </w:tc>
        <w:tc>
          <w:tcPr>
            <w:tcW w:w="180" w:type="dxa"/>
            <w:vAlign w:val="bottom"/>
          </w:tcPr>
          <w:p w14:paraId="65B8EEF4" w14:textId="77777777" w:rsidR="00EB1AF6" w:rsidRPr="00DA300D" w:rsidRDefault="00EB1AF6" w:rsidP="00CC696E">
            <w:pPr>
              <w:pStyle w:val="zsubject"/>
              <w:tabs>
                <w:tab w:val="decimal" w:pos="1219"/>
              </w:tabs>
              <w:spacing w:after="0" w:line="240" w:lineRule="atLeast"/>
              <w:ind w:left="0" w:right="0"/>
              <w:jc w:val="both"/>
              <w:rPr>
                <w:rFonts w:cs="Times New Roman"/>
              </w:rPr>
            </w:pPr>
          </w:p>
        </w:tc>
        <w:tc>
          <w:tcPr>
            <w:tcW w:w="1441" w:type="dxa"/>
            <w:tcBorders>
              <w:top w:val="single" w:sz="4" w:space="0" w:color="auto"/>
              <w:bottom w:val="single" w:sz="4" w:space="0" w:color="auto"/>
            </w:tcBorders>
            <w:vAlign w:val="bottom"/>
          </w:tcPr>
          <w:p w14:paraId="02B3EBCC" w14:textId="77777777" w:rsidR="00EB1AF6" w:rsidRPr="00DA300D" w:rsidRDefault="00EB1AF6" w:rsidP="00CC696E">
            <w:pPr>
              <w:pStyle w:val="zsubject"/>
              <w:tabs>
                <w:tab w:val="decimal" w:pos="735"/>
              </w:tabs>
              <w:spacing w:after="0" w:line="240" w:lineRule="atLeast"/>
              <w:ind w:left="0" w:right="0"/>
              <w:jc w:val="both"/>
              <w:rPr>
                <w:rFonts w:cs="Times New Roman"/>
              </w:rPr>
            </w:pPr>
            <w:r w:rsidRPr="00DA300D">
              <w:rPr>
                <w:rFonts w:cs="Times New Roman"/>
              </w:rPr>
              <w:t>-</w:t>
            </w:r>
          </w:p>
        </w:tc>
        <w:tc>
          <w:tcPr>
            <w:tcW w:w="180" w:type="dxa"/>
            <w:vAlign w:val="bottom"/>
          </w:tcPr>
          <w:p w14:paraId="4B69ACD4" w14:textId="77777777" w:rsidR="00EB1AF6" w:rsidRPr="00DA300D" w:rsidRDefault="00EB1AF6" w:rsidP="00CC696E">
            <w:pPr>
              <w:pStyle w:val="zsubject"/>
              <w:tabs>
                <w:tab w:val="decimal" w:pos="1219"/>
              </w:tabs>
              <w:spacing w:after="0" w:line="240" w:lineRule="atLeast"/>
              <w:ind w:left="0" w:right="0"/>
              <w:jc w:val="both"/>
              <w:rPr>
                <w:rFonts w:cs="Times New Roman"/>
              </w:rPr>
            </w:pPr>
          </w:p>
        </w:tc>
        <w:tc>
          <w:tcPr>
            <w:tcW w:w="1356" w:type="dxa"/>
            <w:tcBorders>
              <w:top w:val="single" w:sz="4" w:space="0" w:color="auto"/>
              <w:bottom w:val="single" w:sz="4" w:space="0" w:color="auto"/>
            </w:tcBorders>
            <w:vAlign w:val="bottom"/>
          </w:tcPr>
          <w:p w14:paraId="301811F1" w14:textId="77777777" w:rsidR="00EB1AF6" w:rsidRPr="00DA300D" w:rsidRDefault="00EB1AF6" w:rsidP="00CC696E">
            <w:pPr>
              <w:pStyle w:val="zsubject"/>
              <w:tabs>
                <w:tab w:val="decimal" w:pos="1219"/>
              </w:tabs>
              <w:spacing w:after="0" w:line="240" w:lineRule="atLeast"/>
              <w:ind w:left="0" w:right="0"/>
              <w:jc w:val="both"/>
              <w:rPr>
                <w:rFonts w:cs="Times New Roman"/>
              </w:rPr>
            </w:pPr>
            <w:r w:rsidRPr="00751A07">
              <w:rPr>
                <w:rFonts w:cs="Times New Roman"/>
              </w:rPr>
              <w:t>1,796,887</w:t>
            </w:r>
          </w:p>
        </w:tc>
      </w:tr>
    </w:tbl>
    <w:p w14:paraId="75B19121" w14:textId="77777777" w:rsidR="00053A17" w:rsidRPr="00DA300D" w:rsidRDefault="00053A17" w:rsidP="00053A17">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tbl>
      <w:tblPr>
        <w:tblW w:w="9442" w:type="dxa"/>
        <w:tblInd w:w="479" w:type="dxa"/>
        <w:tblLayout w:type="fixed"/>
        <w:tblCellMar>
          <w:left w:w="29" w:type="dxa"/>
          <w:right w:w="29" w:type="dxa"/>
        </w:tblCellMar>
        <w:tblLook w:val="0000" w:firstRow="0" w:lastRow="0" w:firstColumn="0" w:lastColumn="0" w:noHBand="0" w:noVBand="0"/>
      </w:tblPr>
      <w:tblGrid>
        <w:gridCol w:w="4937"/>
        <w:gridCol w:w="1349"/>
        <w:gridCol w:w="180"/>
        <w:gridCol w:w="1441"/>
        <w:gridCol w:w="180"/>
        <w:gridCol w:w="1355"/>
      </w:tblGrid>
      <w:tr w:rsidR="000A1B80" w:rsidRPr="00DA300D" w14:paraId="14BA010C" w14:textId="77777777" w:rsidTr="00D70E77">
        <w:tc>
          <w:tcPr>
            <w:tcW w:w="4937" w:type="dxa"/>
            <w:vAlign w:val="bottom"/>
          </w:tcPr>
          <w:p w14:paraId="38198E2F" w14:textId="77777777" w:rsidR="000A1B80" w:rsidRPr="00DA300D" w:rsidRDefault="000A1B80" w:rsidP="00D70E77">
            <w:pPr>
              <w:pStyle w:val="BodyText2"/>
              <w:spacing w:before="0" w:line="260" w:lineRule="atLeast"/>
              <w:ind w:left="0" w:right="0"/>
              <w:jc w:val="both"/>
              <w:rPr>
                <w:rFonts w:ascii="Times New Roman" w:hAnsi="Times New Roman" w:cs="Times New Roman"/>
                <w:i/>
                <w:iCs/>
                <w:sz w:val="22"/>
                <w:szCs w:val="22"/>
              </w:rPr>
            </w:pPr>
            <w:r w:rsidRPr="00DA300D">
              <w:rPr>
                <w:rFonts w:ascii="Times New Roman" w:hAnsi="Times New Roman" w:cs="Times New Roman"/>
                <w:i/>
                <w:iCs/>
                <w:sz w:val="22"/>
                <w:szCs w:val="22"/>
              </w:rPr>
              <w:t>Net book value</w:t>
            </w:r>
          </w:p>
        </w:tc>
        <w:tc>
          <w:tcPr>
            <w:tcW w:w="1349" w:type="dxa"/>
            <w:vAlign w:val="bottom"/>
          </w:tcPr>
          <w:p w14:paraId="477069D4" w14:textId="77777777" w:rsidR="000A1B80" w:rsidRPr="00DA300D" w:rsidRDefault="000A1B80" w:rsidP="00D70E77">
            <w:pPr>
              <w:pStyle w:val="zsubject"/>
              <w:tabs>
                <w:tab w:val="decimal" w:pos="1219"/>
              </w:tabs>
              <w:spacing w:after="0" w:line="240" w:lineRule="atLeast"/>
              <w:ind w:left="0" w:right="0"/>
              <w:jc w:val="both"/>
              <w:rPr>
                <w:rFonts w:cs="Times New Roman"/>
              </w:rPr>
            </w:pPr>
          </w:p>
        </w:tc>
        <w:tc>
          <w:tcPr>
            <w:tcW w:w="180" w:type="dxa"/>
            <w:vAlign w:val="bottom"/>
          </w:tcPr>
          <w:p w14:paraId="3E98D22B" w14:textId="77777777" w:rsidR="000A1B80" w:rsidRPr="00DA300D" w:rsidRDefault="000A1B80" w:rsidP="00D70E77">
            <w:pPr>
              <w:pStyle w:val="zsubject"/>
              <w:spacing w:after="0" w:line="240" w:lineRule="atLeast"/>
              <w:ind w:left="0" w:right="0"/>
              <w:jc w:val="both"/>
              <w:rPr>
                <w:rFonts w:cs="Times New Roman"/>
              </w:rPr>
            </w:pPr>
          </w:p>
        </w:tc>
        <w:tc>
          <w:tcPr>
            <w:tcW w:w="1441" w:type="dxa"/>
            <w:vAlign w:val="bottom"/>
          </w:tcPr>
          <w:p w14:paraId="07C38188" w14:textId="77777777" w:rsidR="000A1B80" w:rsidRPr="00DA300D" w:rsidRDefault="000A1B80" w:rsidP="00D70E77">
            <w:pPr>
              <w:pStyle w:val="zsubject"/>
              <w:spacing w:after="0" w:line="240" w:lineRule="atLeast"/>
              <w:ind w:left="0" w:right="0"/>
              <w:jc w:val="center"/>
              <w:rPr>
                <w:rFonts w:cs="Times New Roman"/>
              </w:rPr>
            </w:pPr>
          </w:p>
        </w:tc>
        <w:tc>
          <w:tcPr>
            <w:tcW w:w="180" w:type="dxa"/>
            <w:vAlign w:val="bottom"/>
          </w:tcPr>
          <w:p w14:paraId="724D03F0" w14:textId="77777777" w:rsidR="000A1B80" w:rsidRPr="00DA300D" w:rsidRDefault="000A1B80" w:rsidP="00D70E77">
            <w:pPr>
              <w:pStyle w:val="zsubject"/>
              <w:tabs>
                <w:tab w:val="decimal" w:pos="1231"/>
              </w:tabs>
              <w:spacing w:after="0" w:line="240" w:lineRule="atLeast"/>
              <w:ind w:left="0" w:right="-29"/>
              <w:jc w:val="both"/>
              <w:rPr>
                <w:rFonts w:cs="Times New Roman"/>
              </w:rPr>
            </w:pPr>
          </w:p>
        </w:tc>
        <w:tc>
          <w:tcPr>
            <w:tcW w:w="1355" w:type="dxa"/>
            <w:vAlign w:val="bottom"/>
          </w:tcPr>
          <w:p w14:paraId="0F9CFD9C" w14:textId="77777777" w:rsidR="000A1B80" w:rsidRPr="00DA300D" w:rsidRDefault="000A1B80" w:rsidP="00D70E77">
            <w:pPr>
              <w:pStyle w:val="zsubject"/>
              <w:tabs>
                <w:tab w:val="decimal" w:pos="1219"/>
              </w:tabs>
              <w:spacing w:after="0" w:line="240" w:lineRule="atLeast"/>
              <w:ind w:left="0" w:right="0"/>
              <w:jc w:val="both"/>
              <w:rPr>
                <w:rFonts w:cs="Times New Roman"/>
              </w:rPr>
            </w:pPr>
          </w:p>
        </w:tc>
      </w:tr>
      <w:tr w:rsidR="00053A17" w:rsidRPr="00DA300D" w14:paraId="5A7FD706" w14:textId="77777777" w:rsidTr="00D70E77">
        <w:tc>
          <w:tcPr>
            <w:tcW w:w="4937" w:type="dxa"/>
            <w:vAlign w:val="bottom"/>
          </w:tcPr>
          <w:p w14:paraId="3EC6E5C1" w14:textId="77777777" w:rsidR="00053A17" w:rsidRPr="00DA300D" w:rsidRDefault="00053A17" w:rsidP="00D70E77">
            <w:pPr>
              <w:pStyle w:val="BodyText2"/>
              <w:spacing w:before="0" w:line="260" w:lineRule="atLeast"/>
              <w:ind w:left="0" w:right="0"/>
              <w:jc w:val="both"/>
              <w:rPr>
                <w:rFonts w:ascii="Times New Roman" w:hAnsi="Times New Roman" w:cs="Times New Roman"/>
                <w:b w:val="0"/>
                <w:bCs w:val="0"/>
                <w:sz w:val="22"/>
                <w:szCs w:val="22"/>
              </w:rPr>
            </w:pPr>
            <w:r w:rsidRPr="00DA300D">
              <w:rPr>
                <w:rFonts w:ascii="Times New Roman" w:hAnsi="Times New Roman" w:cs="Times New Roman"/>
                <w:sz w:val="22"/>
                <w:szCs w:val="22"/>
              </w:rPr>
              <w:t>At 31 December 202</w:t>
            </w:r>
            <w:r>
              <w:rPr>
                <w:rFonts w:ascii="Times New Roman" w:hAnsi="Times New Roman" w:cs="Times New Roman"/>
                <w:sz w:val="22"/>
                <w:szCs w:val="22"/>
              </w:rPr>
              <w:t>3</w:t>
            </w:r>
          </w:p>
        </w:tc>
        <w:tc>
          <w:tcPr>
            <w:tcW w:w="1349" w:type="dxa"/>
            <w:vAlign w:val="bottom"/>
          </w:tcPr>
          <w:p w14:paraId="6F68E006" w14:textId="77777777" w:rsidR="00053A17" w:rsidRPr="00DA300D" w:rsidRDefault="00053A17" w:rsidP="00CC696E">
            <w:pPr>
              <w:pStyle w:val="zsubject"/>
              <w:tabs>
                <w:tab w:val="decimal" w:pos="1219"/>
              </w:tabs>
              <w:spacing w:after="0" w:line="240" w:lineRule="atLeast"/>
              <w:ind w:left="0" w:right="0"/>
              <w:jc w:val="both"/>
              <w:rPr>
                <w:rFonts w:cs="Times New Roman"/>
              </w:rPr>
            </w:pPr>
            <w:r w:rsidRPr="00DA300D">
              <w:rPr>
                <w:rFonts w:cs="Times New Roman"/>
                <w:lang w:val="en-US"/>
              </w:rPr>
              <w:t>58,634</w:t>
            </w:r>
          </w:p>
        </w:tc>
        <w:tc>
          <w:tcPr>
            <w:tcW w:w="180" w:type="dxa"/>
            <w:vAlign w:val="bottom"/>
          </w:tcPr>
          <w:p w14:paraId="256727E3" w14:textId="77777777" w:rsidR="00053A17" w:rsidRPr="00DA300D" w:rsidRDefault="00053A17" w:rsidP="00CC696E">
            <w:pPr>
              <w:pStyle w:val="zsubject"/>
              <w:spacing w:after="0" w:line="240" w:lineRule="atLeast"/>
              <w:ind w:left="0" w:right="0"/>
              <w:jc w:val="both"/>
              <w:rPr>
                <w:rFonts w:cs="Times New Roman"/>
              </w:rPr>
            </w:pPr>
          </w:p>
        </w:tc>
        <w:tc>
          <w:tcPr>
            <w:tcW w:w="1441" w:type="dxa"/>
            <w:vAlign w:val="bottom"/>
          </w:tcPr>
          <w:p w14:paraId="017203EA" w14:textId="77777777" w:rsidR="00053A17" w:rsidRPr="00DA300D" w:rsidRDefault="00053A17" w:rsidP="00CC696E">
            <w:pPr>
              <w:pStyle w:val="zsubject"/>
              <w:tabs>
                <w:tab w:val="decimal" w:pos="1224"/>
              </w:tabs>
              <w:spacing w:after="0" w:line="240" w:lineRule="atLeast"/>
              <w:ind w:left="0" w:right="0"/>
              <w:jc w:val="both"/>
              <w:rPr>
                <w:rFonts w:cs="Times New Roman"/>
              </w:rPr>
            </w:pPr>
            <w:r w:rsidRPr="00DA300D">
              <w:rPr>
                <w:rFonts w:cs="Times New Roman"/>
              </w:rPr>
              <w:t>1,296,954</w:t>
            </w:r>
          </w:p>
        </w:tc>
        <w:tc>
          <w:tcPr>
            <w:tcW w:w="180" w:type="dxa"/>
            <w:vAlign w:val="bottom"/>
          </w:tcPr>
          <w:p w14:paraId="0E0CD053" w14:textId="77777777" w:rsidR="00053A17" w:rsidRPr="00DA300D" w:rsidRDefault="00053A17" w:rsidP="00CC696E">
            <w:pPr>
              <w:pStyle w:val="zsubject"/>
              <w:tabs>
                <w:tab w:val="decimal" w:pos="1231"/>
              </w:tabs>
              <w:spacing w:after="0" w:line="240" w:lineRule="atLeast"/>
              <w:ind w:left="0" w:right="-29"/>
              <w:jc w:val="both"/>
              <w:rPr>
                <w:rFonts w:cs="Times New Roman"/>
              </w:rPr>
            </w:pPr>
          </w:p>
        </w:tc>
        <w:tc>
          <w:tcPr>
            <w:tcW w:w="1355" w:type="dxa"/>
            <w:vAlign w:val="bottom"/>
          </w:tcPr>
          <w:p w14:paraId="1CA0A8FE" w14:textId="77777777" w:rsidR="00053A17" w:rsidRPr="00DA300D" w:rsidRDefault="00053A17" w:rsidP="00CC696E">
            <w:pPr>
              <w:pStyle w:val="zsubject"/>
              <w:tabs>
                <w:tab w:val="decimal" w:pos="1219"/>
              </w:tabs>
              <w:spacing w:after="0" w:line="240" w:lineRule="atLeast"/>
              <w:ind w:left="0" w:right="0"/>
              <w:jc w:val="both"/>
              <w:rPr>
                <w:rFonts w:cs="Times New Roman"/>
              </w:rPr>
            </w:pPr>
            <w:r w:rsidRPr="00DA300D">
              <w:rPr>
                <w:rFonts w:cs="Times New Roman"/>
                <w:lang w:val="en-US"/>
              </w:rPr>
              <w:t>1,355,588</w:t>
            </w:r>
          </w:p>
        </w:tc>
      </w:tr>
      <w:tr w:rsidR="00053A17" w:rsidRPr="00DA300D" w14:paraId="5B366E89" w14:textId="77777777" w:rsidTr="00D70E77">
        <w:tc>
          <w:tcPr>
            <w:tcW w:w="4937" w:type="dxa"/>
            <w:vAlign w:val="bottom"/>
          </w:tcPr>
          <w:p w14:paraId="7568F2F5" w14:textId="77777777" w:rsidR="00053A17" w:rsidRPr="00DA300D" w:rsidRDefault="00053A17" w:rsidP="00D70E77">
            <w:pPr>
              <w:pStyle w:val="BodyText2"/>
              <w:spacing w:before="0" w:line="260" w:lineRule="atLeast"/>
              <w:ind w:left="0" w:right="0"/>
              <w:jc w:val="both"/>
              <w:rPr>
                <w:rFonts w:ascii="Times New Roman" w:hAnsi="Times New Roman" w:cs="Times New Roman"/>
                <w:b w:val="0"/>
                <w:bCs w:val="0"/>
                <w:sz w:val="22"/>
                <w:szCs w:val="22"/>
              </w:rPr>
            </w:pPr>
            <w:r w:rsidRPr="00DA300D">
              <w:rPr>
                <w:rFonts w:ascii="Times New Roman" w:hAnsi="Times New Roman" w:cs="Times New Roman"/>
                <w:sz w:val="22"/>
                <w:szCs w:val="22"/>
              </w:rPr>
              <w:t>At 31 December 202</w:t>
            </w:r>
            <w:r>
              <w:rPr>
                <w:rFonts w:ascii="Times New Roman" w:hAnsi="Times New Roman" w:cs="Times New Roman"/>
                <w:sz w:val="22"/>
                <w:szCs w:val="22"/>
              </w:rPr>
              <w:t>4</w:t>
            </w:r>
          </w:p>
        </w:tc>
        <w:tc>
          <w:tcPr>
            <w:tcW w:w="1349" w:type="dxa"/>
            <w:vAlign w:val="bottom"/>
          </w:tcPr>
          <w:p w14:paraId="563D8734" w14:textId="77777777" w:rsidR="00053A17" w:rsidRPr="00DA300D" w:rsidRDefault="00053A17" w:rsidP="00D70E77">
            <w:pPr>
              <w:pStyle w:val="zsubject"/>
              <w:tabs>
                <w:tab w:val="decimal" w:pos="1219"/>
              </w:tabs>
              <w:spacing w:after="0" w:line="240" w:lineRule="atLeast"/>
              <w:ind w:left="0" w:right="0"/>
              <w:jc w:val="both"/>
              <w:rPr>
                <w:rFonts w:cs="Times New Roman"/>
              </w:rPr>
            </w:pPr>
            <w:r>
              <w:rPr>
                <w:rFonts w:cs="Times New Roman"/>
              </w:rPr>
              <w:t>42,564</w:t>
            </w:r>
          </w:p>
        </w:tc>
        <w:tc>
          <w:tcPr>
            <w:tcW w:w="180" w:type="dxa"/>
            <w:vAlign w:val="bottom"/>
          </w:tcPr>
          <w:p w14:paraId="1178CCCE" w14:textId="77777777" w:rsidR="00053A17" w:rsidRPr="00DA300D" w:rsidRDefault="00053A17" w:rsidP="00D70E77">
            <w:pPr>
              <w:pStyle w:val="zsubject"/>
              <w:spacing w:after="0" w:line="240" w:lineRule="atLeast"/>
              <w:ind w:left="0" w:right="0"/>
              <w:jc w:val="both"/>
              <w:rPr>
                <w:rFonts w:cs="Times New Roman"/>
              </w:rPr>
            </w:pPr>
          </w:p>
        </w:tc>
        <w:tc>
          <w:tcPr>
            <w:tcW w:w="1441" w:type="dxa"/>
            <w:vAlign w:val="bottom"/>
          </w:tcPr>
          <w:p w14:paraId="6255B86D" w14:textId="77777777" w:rsidR="00053A17" w:rsidRPr="00DA300D" w:rsidRDefault="00053A17" w:rsidP="00CC696E">
            <w:pPr>
              <w:pStyle w:val="zsubject"/>
              <w:tabs>
                <w:tab w:val="decimal" w:pos="735"/>
              </w:tabs>
              <w:spacing w:after="0" w:line="240" w:lineRule="atLeast"/>
              <w:ind w:left="0" w:right="0"/>
              <w:jc w:val="both"/>
              <w:rPr>
                <w:rFonts w:cs="Times New Roman"/>
                <w:b w:val="0"/>
                <w:bCs w:val="0"/>
              </w:rPr>
            </w:pPr>
            <w:r w:rsidRPr="00DA300D">
              <w:rPr>
                <w:rFonts w:cs="Times New Roman"/>
                <w:b w:val="0"/>
                <w:bCs w:val="0"/>
              </w:rPr>
              <w:t>-</w:t>
            </w:r>
          </w:p>
        </w:tc>
        <w:tc>
          <w:tcPr>
            <w:tcW w:w="180" w:type="dxa"/>
            <w:vAlign w:val="bottom"/>
          </w:tcPr>
          <w:p w14:paraId="0D911347" w14:textId="77777777" w:rsidR="00053A17" w:rsidRPr="00DA300D" w:rsidRDefault="00053A17" w:rsidP="00D70E77">
            <w:pPr>
              <w:pStyle w:val="zsubject"/>
              <w:tabs>
                <w:tab w:val="decimal" w:pos="1231"/>
              </w:tabs>
              <w:spacing w:after="0" w:line="240" w:lineRule="atLeast"/>
              <w:ind w:left="0" w:right="-29"/>
              <w:jc w:val="both"/>
              <w:rPr>
                <w:rFonts w:cs="Times New Roman"/>
              </w:rPr>
            </w:pPr>
          </w:p>
        </w:tc>
        <w:tc>
          <w:tcPr>
            <w:tcW w:w="1355" w:type="dxa"/>
            <w:vAlign w:val="bottom"/>
          </w:tcPr>
          <w:p w14:paraId="119D50EE" w14:textId="77777777" w:rsidR="00053A17" w:rsidRPr="00DA300D" w:rsidRDefault="00053A17" w:rsidP="00CC696E">
            <w:pPr>
              <w:pStyle w:val="zsubject"/>
              <w:tabs>
                <w:tab w:val="decimal" w:pos="1219"/>
              </w:tabs>
              <w:spacing w:after="0" w:line="240" w:lineRule="atLeast"/>
              <w:ind w:left="0" w:right="0"/>
              <w:jc w:val="both"/>
              <w:rPr>
                <w:rFonts w:cs="Times New Roman"/>
              </w:rPr>
            </w:pPr>
            <w:r>
              <w:rPr>
                <w:rFonts w:cs="Times New Roman"/>
              </w:rPr>
              <w:t>42,564</w:t>
            </w:r>
          </w:p>
        </w:tc>
      </w:tr>
    </w:tbl>
    <w:p w14:paraId="523B60D3" w14:textId="77777777" w:rsidR="000702B6" w:rsidRPr="00DA300D" w:rsidRDefault="000702B6"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4AFE5D70" w14:textId="77777777" w:rsidR="00571A30" w:rsidRPr="00DA300D" w:rsidRDefault="00571A30" w:rsidP="00571A30">
      <w:pPr>
        <w:spacing w:after="0" w:line="240" w:lineRule="atLeast"/>
        <w:ind w:left="567" w:right="-43"/>
        <w:jc w:val="thaiDistribute"/>
        <w:rPr>
          <w:rFonts w:ascii="Times New Roman" w:hAnsi="Times New Roman" w:cs="Times New Roman"/>
          <w:szCs w:val="22"/>
        </w:rPr>
      </w:pPr>
      <w:r w:rsidRPr="00DA300D">
        <w:rPr>
          <w:rFonts w:ascii="Times New Roman" w:hAnsi="Times New Roman" w:cs="Times New Roman"/>
          <w:szCs w:val="22"/>
        </w:rPr>
        <w:t>Amortization for the year ended 31 December was included in:-</w:t>
      </w:r>
    </w:p>
    <w:p w14:paraId="1B5362EA" w14:textId="77777777" w:rsidR="00571A30" w:rsidRPr="00DA300D" w:rsidRDefault="00571A30" w:rsidP="00571A30">
      <w:pPr>
        <w:spacing w:after="0" w:line="240" w:lineRule="atLeast"/>
        <w:ind w:left="567" w:right="-43"/>
        <w:jc w:val="thaiDistribute"/>
        <w:rPr>
          <w:rFonts w:ascii="Times New Roman" w:hAnsi="Times New Roman" w:cs="Times New Roman"/>
          <w:szCs w:val="22"/>
        </w:rPr>
      </w:pPr>
    </w:p>
    <w:tbl>
      <w:tblPr>
        <w:tblW w:w="9730" w:type="dxa"/>
        <w:tblInd w:w="18" w:type="dxa"/>
        <w:tblLayout w:type="fixed"/>
        <w:tblLook w:val="01E0" w:firstRow="1" w:lastRow="1" w:firstColumn="1" w:lastColumn="1" w:noHBand="0" w:noVBand="0"/>
      </w:tblPr>
      <w:tblGrid>
        <w:gridCol w:w="3351"/>
        <w:gridCol w:w="1418"/>
        <w:gridCol w:w="264"/>
        <w:gridCol w:w="1429"/>
        <w:gridCol w:w="264"/>
        <w:gridCol w:w="1303"/>
        <w:gridCol w:w="255"/>
        <w:gridCol w:w="1446"/>
      </w:tblGrid>
      <w:tr w:rsidR="00571A30" w:rsidRPr="00DA300D" w14:paraId="4526E6AB" w14:textId="77777777" w:rsidTr="00D70E77">
        <w:trPr>
          <w:tblHeader/>
        </w:trPr>
        <w:tc>
          <w:tcPr>
            <w:tcW w:w="3351" w:type="dxa"/>
          </w:tcPr>
          <w:p w14:paraId="69065A96" w14:textId="77777777" w:rsidR="00571A30" w:rsidRPr="00DA300D" w:rsidRDefault="00571A30" w:rsidP="00D70E77">
            <w:pPr>
              <w:spacing w:after="0" w:line="240" w:lineRule="atLeast"/>
              <w:ind w:left="549" w:right="-25"/>
              <w:jc w:val="both"/>
              <w:rPr>
                <w:rFonts w:ascii="Times New Roman" w:hAnsi="Times New Roman" w:cs="Times New Roman"/>
                <w:szCs w:val="22"/>
              </w:rPr>
            </w:pPr>
          </w:p>
        </w:tc>
        <w:tc>
          <w:tcPr>
            <w:tcW w:w="3111" w:type="dxa"/>
            <w:gridSpan w:val="3"/>
            <w:vAlign w:val="center"/>
          </w:tcPr>
          <w:p w14:paraId="33CE1372" w14:textId="77777777" w:rsidR="00571A30" w:rsidRPr="00DA300D" w:rsidRDefault="00571A30" w:rsidP="00D70E77">
            <w:pPr>
              <w:tabs>
                <w:tab w:val="left" w:pos="515"/>
                <w:tab w:val="left" w:pos="810"/>
              </w:tabs>
              <w:spacing w:after="0" w:line="240" w:lineRule="atLeast"/>
              <w:ind w:left="180" w:right="-25"/>
              <w:jc w:val="center"/>
              <w:rPr>
                <w:rFonts w:ascii="Times New Roman" w:eastAsia="Cordia New" w:hAnsi="Times New Roman" w:cs="Times New Roman"/>
                <w:b/>
                <w:bCs/>
                <w:szCs w:val="22"/>
              </w:rPr>
            </w:pPr>
            <w:r w:rsidRPr="00DA300D">
              <w:rPr>
                <w:rFonts w:ascii="Times New Roman" w:eastAsia="Cordia New" w:hAnsi="Times New Roman" w:cs="Times New Roman"/>
                <w:b/>
                <w:bCs/>
                <w:szCs w:val="22"/>
              </w:rPr>
              <w:t>Consolidated</w:t>
            </w:r>
          </w:p>
          <w:p w14:paraId="03CCC5EC" w14:textId="77777777" w:rsidR="00571A30" w:rsidRPr="00DA300D" w:rsidRDefault="00571A30" w:rsidP="00D70E77">
            <w:pPr>
              <w:tabs>
                <w:tab w:val="left" w:pos="515"/>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eastAsia="Cordia New" w:hAnsi="Times New Roman" w:cs="Times New Roman"/>
                <w:b/>
                <w:bCs/>
                <w:szCs w:val="22"/>
              </w:rPr>
              <w:t>financial statements</w:t>
            </w:r>
          </w:p>
        </w:tc>
        <w:tc>
          <w:tcPr>
            <w:tcW w:w="264" w:type="dxa"/>
          </w:tcPr>
          <w:p w14:paraId="61D1A97A" w14:textId="77777777" w:rsidR="00571A30" w:rsidRPr="00DA300D" w:rsidRDefault="00571A30" w:rsidP="00D70E77">
            <w:pPr>
              <w:tabs>
                <w:tab w:val="left" w:pos="515"/>
                <w:tab w:val="left" w:pos="810"/>
              </w:tabs>
              <w:spacing w:after="0" w:line="240" w:lineRule="atLeast"/>
              <w:ind w:left="180" w:right="-25"/>
              <w:jc w:val="center"/>
              <w:rPr>
                <w:rFonts w:ascii="Times New Roman" w:eastAsia="Cordia New" w:hAnsi="Times New Roman" w:cs="Times New Roman"/>
                <w:szCs w:val="22"/>
              </w:rPr>
            </w:pPr>
          </w:p>
        </w:tc>
        <w:tc>
          <w:tcPr>
            <w:tcW w:w="3004" w:type="dxa"/>
            <w:gridSpan w:val="3"/>
            <w:vAlign w:val="bottom"/>
          </w:tcPr>
          <w:p w14:paraId="435F96BF" w14:textId="77777777" w:rsidR="00571A30" w:rsidRPr="00DA300D" w:rsidRDefault="00571A30" w:rsidP="00D70E77">
            <w:pPr>
              <w:tabs>
                <w:tab w:val="left" w:pos="515"/>
                <w:tab w:val="decimal" w:pos="569"/>
                <w:tab w:val="left" w:pos="810"/>
              </w:tabs>
              <w:spacing w:after="0" w:line="240" w:lineRule="atLeast"/>
              <w:ind w:left="180" w:right="-25"/>
              <w:jc w:val="center"/>
              <w:rPr>
                <w:rFonts w:ascii="Times New Roman" w:eastAsia="Cordia New" w:hAnsi="Times New Roman" w:cs="Times New Roman"/>
                <w:szCs w:val="22"/>
              </w:rPr>
            </w:pPr>
            <w:r w:rsidRPr="00DA300D">
              <w:rPr>
                <w:rFonts w:ascii="Times New Roman" w:hAnsi="Times New Roman" w:cs="Times New Roman"/>
                <w:b/>
                <w:bCs/>
                <w:szCs w:val="22"/>
              </w:rPr>
              <w:t>Separate</w:t>
            </w:r>
            <w:r w:rsidRPr="00DA300D">
              <w:rPr>
                <w:rFonts w:ascii="Times New Roman" w:hAnsi="Times New Roman" w:cs="Times New Roman"/>
                <w:b/>
                <w:bCs/>
                <w:szCs w:val="22"/>
              </w:rPr>
              <w:br/>
              <w:t>financial statements</w:t>
            </w:r>
          </w:p>
        </w:tc>
      </w:tr>
      <w:tr w:rsidR="00053A17" w:rsidRPr="00DA300D" w14:paraId="60E49405" w14:textId="77777777" w:rsidTr="00D70E77">
        <w:trPr>
          <w:tblHeader/>
        </w:trPr>
        <w:tc>
          <w:tcPr>
            <w:tcW w:w="3351" w:type="dxa"/>
          </w:tcPr>
          <w:p w14:paraId="006BFA54" w14:textId="77777777" w:rsidR="00053A17" w:rsidRPr="00DA300D" w:rsidRDefault="00053A17" w:rsidP="00D70E77">
            <w:pPr>
              <w:spacing w:after="0" w:line="240" w:lineRule="atLeast"/>
              <w:ind w:left="549" w:right="-25"/>
              <w:jc w:val="both"/>
              <w:rPr>
                <w:rFonts w:ascii="Times New Roman" w:hAnsi="Times New Roman" w:cs="Times New Roman"/>
                <w:szCs w:val="22"/>
              </w:rPr>
            </w:pPr>
          </w:p>
        </w:tc>
        <w:tc>
          <w:tcPr>
            <w:tcW w:w="1418" w:type="dxa"/>
          </w:tcPr>
          <w:p w14:paraId="496F1193" w14:textId="77777777" w:rsidR="00053A17" w:rsidRPr="00053A17" w:rsidRDefault="00053A17" w:rsidP="00D70E77">
            <w:pPr>
              <w:spacing w:after="0" w:line="240" w:lineRule="atLeast"/>
              <w:ind w:left="-108" w:right="-25"/>
              <w:jc w:val="center"/>
              <w:rPr>
                <w:rFonts w:ascii="Times New Roman" w:hAnsi="Times New Roman" w:cs="Times New Roman"/>
                <w:szCs w:val="22"/>
              </w:rPr>
            </w:pPr>
            <w:r w:rsidRPr="00053A17">
              <w:rPr>
                <w:rFonts w:ascii="Times New Roman" w:hAnsi="Times New Roman" w:cs="Times New Roman"/>
                <w:szCs w:val="22"/>
              </w:rPr>
              <w:t>202</w:t>
            </w:r>
            <w:r>
              <w:rPr>
                <w:rFonts w:ascii="Times New Roman" w:hAnsi="Times New Roman" w:cs="Times New Roman"/>
                <w:szCs w:val="22"/>
              </w:rPr>
              <w:t>4</w:t>
            </w:r>
          </w:p>
        </w:tc>
        <w:tc>
          <w:tcPr>
            <w:tcW w:w="264" w:type="dxa"/>
          </w:tcPr>
          <w:p w14:paraId="450222EC" w14:textId="77777777" w:rsidR="00053A17" w:rsidRPr="00053A17" w:rsidRDefault="00053A17" w:rsidP="00D70E77">
            <w:pPr>
              <w:tabs>
                <w:tab w:val="left" w:pos="405"/>
              </w:tabs>
              <w:spacing w:after="0" w:line="240" w:lineRule="atLeast"/>
              <w:ind w:left="-54" w:right="-25" w:hanging="115"/>
              <w:jc w:val="center"/>
              <w:rPr>
                <w:rFonts w:ascii="Times New Roman" w:hAnsi="Times New Roman" w:cs="Times New Roman"/>
                <w:szCs w:val="22"/>
              </w:rPr>
            </w:pPr>
          </w:p>
        </w:tc>
        <w:tc>
          <w:tcPr>
            <w:tcW w:w="1429" w:type="dxa"/>
          </w:tcPr>
          <w:p w14:paraId="7E0299F6" w14:textId="77777777" w:rsidR="00053A17" w:rsidRPr="00053A17" w:rsidRDefault="00053A17" w:rsidP="00D70E77">
            <w:pPr>
              <w:spacing w:after="0" w:line="240" w:lineRule="atLeast"/>
              <w:ind w:left="-151" w:right="-25" w:firstLine="37"/>
              <w:jc w:val="center"/>
              <w:rPr>
                <w:rFonts w:ascii="Times New Roman" w:hAnsi="Times New Roman" w:cs="Times New Roman"/>
                <w:szCs w:val="22"/>
              </w:rPr>
            </w:pPr>
            <w:r w:rsidRPr="00053A17">
              <w:rPr>
                <w:rFonts w:ascii="Times New Roman" w:hAnsi="Times New Roman" w:cs="Times New Roman"/>
                <w:szCs w:val="22"/>
              </w:rPr>
              <w:t>202</w:t>
            </w:r>
            <w:r>
              <w:rPr>
                <w:rFonts w:ascii="Times New Roman" w:hAnsi="Times New Roman" w:cs="Times New Roman"/>
                <w:szCs w:val="22"/>
              </w:rPr>
              <w:t>3</w:t>
            </w:r>
          </w:p>
        </w:tc>
        <w:tc>
          <w:tcPr>
            <w:tcW w:w="264" w:type="dxa"/>
          </w:tcPr>
          <w:p w14:paraId="44D97797" w14:textId="77777777" w:rsidR="00053A17" w:rsidRPr="00053A17" w:rsidRDefault="00053A17" w:rsidP="00D70E77">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03" w:type="dxa"/>
          </w:tcPr>
          <w:p w14:paraId="65CDB432" w14:textId="77777777" w:rsidR="00053A17" w:rsidRPr="00053A17" w:rsidRDefault="00053A17" w:rsidP="00CC696E">
            <w:pPr>
              <w:spacing w:after="0" w:line="240" w:lineRule="atLeast"/>
              <w:ind w:left="-108" w:right="-25"/>
              <w:jc w:val="center"/>
              <w:rPr>
                <w:rFonts w:ascii="Times New Roman" w:hAnsi="Times New Roman" w:cs="Times New Roman"/>
                <w:szCs w:val="22"/>
              </w:rPr>
            </w:pPr>
            <w:r w:rsidRPr="00053A17">
              <w:rPr>
                <w:rFonts w:ascii="Times New Roman" w:hAnsi="Times New Roman" w:cs="Times New Roman"/>
                <w:szCs w:val="22"/>
              </w:rPr>
              <w:t>202</w:t>
            </w:r>
            <w:r>
              <w:rPr>
                <w:rFonts w:ascii="Times New Roman" w:hAnsi="Times New Roman" w:cs="Times New Roman"/>
                <w:szCs w:val="22"/>
              </w:rPr>
              <w:t>4</w:t>
            </w:r>
          </w:p>
        </w:tc>
        <w:tc>
          <w:tcPr>
            <w:tcW w:w="255" w:type="dxa"/>
          </w:tcPr>
          <w:p w14:paraId="1F86C1ED" w14:textId="77777777" w:rsidR="00053A17" w:rsidRPr="00053A17" w:rsidRDefault="00053A17" w:rsidP="00CC696E">
            <w:pPr>
              <w:tabs>
                <w:tab w:val="left" w:pos="405"/>
              </w:tabs>
              <w:spacing w:after="0" w:line="240" w:lineRule="atLeast"/>
              <w:ind w:left="-54" w:right="-25" w:hanging="115"/>
              <w:jc w:val="center"/>
              <w:rPr>
                <w:rFonts w:ascii="Times New Roman" w:hAnsi="Times New Roman" w:cs="Times New Roman"/>
                <w:szCs w:val="22"/>
              </w:rPr>
            </w:pPr>
          </w:p>
        </w:tc>
        <w:tc>
          <w:tcPr>
            <w:tcW w:w="1446" w:type="dxa"/>
          </w:tcPr>
          <w:p w14:paraId="0FCA59D2" w14:textId="77777777" w:rsidR="00053A17" w:rsidRPr="00053A17" w:rsidRDefault="00053A17" w:rsidP="00CC696E">
            <w:pPr>
              <w:spacing w:after="0" w:line="240" w:lineRule="atLeast"/>
              <w:ind w:left="-151" w:right="-25" w:firstLine="37"/>
              <w:jc w:val="center"/>
              <w:rPr>
                <w:rFonts w:ascii="Times New Roman" w:hAnsi="Times New Roman" w:cs="Times New Roman"/>
                <w:szCs w:val="22"/>
              </w:rPr>
            </w:pPr>
            <w:r w:rsidRPr="00053A17">
              <w:rPr>
                <w:rFonts w:ascii="Times New Roman" w:hAnsi="Times New Roman" w:cs="Times New Roman"/>
                <w:szCs w:val="22"/>
              </w:rPr>
              <w:t>202</w:t>
            </w:r>
            <w:r>
              <w:rPr>
                <w:rFonts w:ascii="Times New Roman" w:hAnsi="Times New Roman" w:cs="Times New Roman"/>
                <w:szCs w:val="22"/>
              </w:rPr>
              <w:t>3</w:t>
            </w:r>
          </w:p>
        </w:tc>
      </w:tr>
      <w:tr w:rsidR="00571A30" w:rsidRPr="00DA300D" w14:paraId="6065638A" w14:textId="77777777" w:rsidTr="00D70E77">
        <w:trPr>
          <w:tblHeader/>
        </w:trPr>
        <w:tc>
          <w:tcPr>
            <w:tcW w:w="3351" w:type="dxa"/>
          </w:tcPr>
          <w:p w14:paraId="3C0F6FA4" w14:textId="77777777" w:rsidR="00571A30" w:rsidRPr="00DA300D" w:rsidRDefault="00571A30" w:rsidP="00D70E77">
            <w:pPr>
              <w:spacing w:after="0" w:line="240" w:lineRule="atLeast"/>
              <w:ind w:left="549" w:right="-25"/>
              <w:jc w:val="both"/>
              <w:rPr>
                <w:rFonts w:ascii="Times New Roman" w:hAnsi="Times New Roman" w:cs="Times New Roman"/>
                <w:szCs w:val="22"/>
              </w:rPr>
            </w:pPr>
          </w:p>
        </w:tc>
        <w:tc>
          <w:tcPr>
            <w:tcW w:w="6379" w:type="dxa"/>
            <w:gridSpan w:val="7"/>
          </w:tcPr>
          <w:p w14:paraId="373AA8AA" w14:textId="77777777" w:rsidR="00571A30" w:rsidRPr="00053A17" w:rsidRDefault="00571A30" w:rsidP="00D70E77">
            <w:pPr>
              <w:spacing w:after="0" w:line="240" w:lineRule="atLeast"/>
              <w:ind w:left="-54" w:right="-25" w:firstLine="37"/>
              <w:jc w:val="center"/>
              <w:rPr>
                <w:rFonts w:ascii="Times New Roman" w:hAnsi="Times New Roman" w:cs="Times New Roman"/>
                <w:szCs w:val="22"/>
              </w:rPr>
            </w:pPr>
            <w:r w:rsidRPr="00053A17">
              <w:rPr>
                <w:rFonts w:ascii="Times New Roman" w:hAnsi="Times New Roman" w:cs="Times New Roman"/>
                <w:i/>
                <w:iCs/>
                <w:szCs w:val="22"/>
              </w:rPr>
              <w:t>(in Baht)</w:t>
            </w:r>
          </w:p>
        </w:tc>
      </w:tr>
      <w:tr w:rsidR="00053A17" w:rsidRPr="00DA300D" w14:paraId="0441B85A" w14:textId="77777777" w:rsidTr="00D70E77">
        <w:tc>
          <w:tcPr>
            <w:tcW w:w="3351" w:type="dxa"/>
          </w:tcPr>
          <w:p w14:paraId="2CA8808C" w14:textId="77777777" w:rsidR="00053A17" w:rsidRPr="00DA300D" w:rsidRDefault="00053A17" w:rsidP="00D70E77">
            <w:pPr>
              <w:spacing w:after="0" w:line="240" w:lineRule="atLeast"/>
              <w:ind w:left="522" w:right="-162"/>
              <w:rPr>
                <w:rFonts w:ascii="Times New Roman" w:eastAsia="Cordia New" w:hAnsi="Times New Roman" w:cs="Times New Roman"/>
                <w:szCs w:val="22"/>
              </w:rPr>
            </w:pPr>
            <w:r w:rsidRPr="00DA300D">
              <w:rPr>
                <w:rFonts w:ascii="Times New Roman" w:eastAsia="Cordia New" w:hAnsi="Times New Roman" w:cs="Times New Roman"/>
                <w:szCs w:val="22"/>
              </w:rPr>
              <w:t>Administrative expenses</w:t>
            </w:r>
          </w:p>
        </w:tc>
        <w:tc>
          <w:tcPr>
            <w:tcW w:w="1418" w:type="dxa"/>
            <w:tcBorders>
              <w:bottom w:val="single" w:sz="4" w:space="0" w:color="auto"/>
            </w:tcBorders>
            <w:shd w:val="clear" w:color="auto" w:fill="auto"/>
          </w:tcPr>
          <w:p w14:paraId="57584569" w14:textId="77777777" w:rsidR="00053A17" w:rsidRPr="00DA300D" w:rsidRDefault="00053A17" w:rsidP="00D70E77">
            <w:pPr>
              <w:tabs>
                <w:tab w:val="decimal" w:pos="1168"/>
              </w:tabs>
              <w:spacing w:after="0" w:line="240" w:lineRule="atLeast"/>
              <w:ind w:left="-93" w:right="-96"/>
              <w:jc w:val="both"/>
              <w:rPr>
                <w:rFonts w:ascii="Times New Roman" w:hAnsi="Times New Roman" w:cs="Times New Roman"/>
                <w:szCs w:val="22"/>
              </w:rPr>
            </w:pPr>
            <w:r>
              <w:rPr>
                <w:rFonts w:ascii="Times New Roman" w:hAnsi="Times New Roman" w:cs="Times New Roman"/>
                <w:szCs w:val="22"/>
              </w:rPr>
              <w:t>205,503</w:t>
            </w:r>
          </w:p>
        </w:tc>
        <w:tc>
          <w:tcPr>
            <w:tcW w:w="264" w:type="dxa"/>
            <w:shd w:val="clear" w:color="auto" w:fill="auto"/>
          </w:tcPr>
          <w:p w14:paraId="706BC314" w14:textId="77777777" w:rsidR="00053A17" w:rsidRPr="00DA300D" w:rsidRDefault="00053A17" w:rsidP="00D70E77">
            <w:pPr>
              <w:tabs>
                <w:tab w:val="decimal" w:pos="882"/>
                <w:tab w:val="decimal" w:pos="1168"/>
              </w:tabs>
              <w:spacing w:after="0" w:line="240" w:lineRule="atLeast"/>
              <w:ind w:left="-93" w:right="-96"/>
              <w:jc w:val="both"/>
              <w:rPr>
                <w:rFonts w:ascii="Times New Roman" w:hAnsi="Times New Roman" w:cs="Times New Roman"/>
                <w:szCs w:val="22"/>
              </w:rPr>
            </w:pPr>
          </w:p>
        </w:tc>
        <w:tc>
          <w:tcPr>
            <w:tcW w:w="1429" w:type="dxa"/>
            <w:tcBorders>
              <w:bottom w:val="single" w:sz="4" w:space="0" w:color="auto"/>
            </w:tcBorders>
            <w:shd w:val="clear" w:color="auto" w:fill="auto"/>
          </w:tcPr>
          <w:p w14:paraId="7127D2B8" w14:textId="77777777" w:rsidR="00053A17" w:rsidRPr="00DA300D" w:rsidRDefault="00053A17" w:rsidP="00CC696E">
            <w:pPr>
              <w:tabs>
                <w:tab w:val="decimal" w:pos="1168"/>
              </w:tabs>
              <w:spacing w:after="0" w:line="240" w:lineRule="atLeast"/>
              <w:ind w:left="-93" w:right="-96"/>
              <w:jc w:val="both"/>
              <w:rPr>
                <w:rFonts w:ascii="Times New Roman" w:hAnsi="Times New Roman" w:cs="Times New Roman"/>
                <w:szCs w:val="22"/>
              </w:rPr>
            </w:pPr>
            <w:r w:rsidRPr="00DA300D">
              <w:rPr>
                <w:rFonts w:ascii="Times New Roman" w:hAnsi="Times New Roman" w:cs="Times New Roman"/>
                <w:szCs w:val="22"/>
              </w:rPr>
              <w:t>30,837</w:t>
            </w:r>
          </w:p>
        </w:tc>
        <w:tc>
          <w:tcPr>
            <w:tcW w:w="264" w:type="dxa"/>
            <w:shd w:val="clear" w:color="auto" w:fill="auto"/>
          </w:tcPr>
          <w:p w14:paraId="1FCBD1CF" w14:textId="77777777" w:rsidR="00053A17" w:rsidRPr="00DA300D" w:rsidRDefault="00053A17" w:rsidP="00D70E77">
            <w:pPr>
              <w:tabs>
                <w:tab w:val="decimal" w:pos="882"/>
                <w:tab w:val="decimal" w:pos="1168"/>
              </w:tabs>
              <w:spacing w:after="0" w:line="240" w:lineRule="atLeast"/>
              <w:ind w:left="-93" w:right="-96"/>
              <w:jc w:val="both"/>
              <w:rPr>
                <w:rFonts w:ascii="Times New Roman" w:hAnsi="Times New Roman" w:cs="Times New Roman"/>
                <w:szCs w:val="22"/>
              </w:rPr>
            </w:pPr>
          </w:p>
        </w:tc>
        <w:tc>
          <w:tcPr>
            <w:tcW w:w="1303" w:type="dxa"/>
            <w:tcBorders>
              <w:bottom w:val="single" w:sz="4" w:space="0" w:color="auto"/>
            </w:tcBorders>
            <w:shd w:val="clear" w:color="auto" w:fill="auto"/>
          </w:tcPr>
          <w:p w14:paraId="693CBA81" w14:textId="77777777" w:rsidR="00053A17" w:rsidRPr="00DA300D" w:rsidRDefault="00053A17" w:rsidP="00D70E77">
            <w:pPr>
              <w:tabs>
                <w:tab w:val="decimal" w:pos="1168"/>
              </w:tabs>
              <w:spacing w:after="0" w:line="240" w:lineRule="atLeast"/>
              <w:ind w:left="-93" w:right="-96"/>
              <w:jc w:val="both"/>
              <w:rPr>
                <w:rFonts w:ascii="Times New Roman" w:hAnsi="Times New Roman" w:cs="Times New Roman"/>
                <w:szCs w:val="22"/>
              </w:rPr>
            </w:pPr>
            <w:r>
              <w:rPr>
                <w:rFonts w:ascii="Times New Roman" w:hAnsi="Times New Roman" w:cs="Times New Roman"/>
                <w:szCs w:val="22"/>
              </w:rPr>
              <w:t>201,514</w:t>
            </w:r>
          </w:p>
        </w:tc>
        <w:tc>
          <w:tcPr>
            <w:tcW w:w="255" w:type="dxa"/>
            <w:shd w:val="clear" w:color="auto" w:fill="auto"/>
          </w:tcPr>
          <w:p w14:paraId="59CBCB91" w14:textId="77777777" w:rsidR="00053A17" w:rsidRPr="00DA300D" w:rsidRDefault="00053A17" w:rsidP="00D70E77">
            <w:pPr>
              <w:tabs>
                <w:tab w:val="decimal" w:pos="882"/>
                <w:tab w:val="decimal" w:pos="1168"/>
              </w:tabs>
              <w:spacing w:after="0" w:line="240" w:lineRule="atLeast"/>
              <w:ind w:left="-93" w:right="-96"/>
              <w:jc w:val="both"/>
              <w:rPr>
                <w:rFonts w:ascii="Times New Roman" w:hAnsi="Times New Roman" w:cs="Times New Roman"/>
                <w:szCs w:val="22"/>
              </w:rPr>
            </w:pPr>
          </w:p>
        </w:tc>
        <w:tc>
          <w:tcPr>
            <w:tcW w:w="1446" w:type="dxa"/>
            <w:tcBorders>
              <w:bottom w:val="single" w:sz="4" w:space="0" w:color="auto"/>
            </w:tcBorders>
            <w:shd w:val="clear" w:color="auto" w:fill="auto"/>
          </w:tcPr>
          <w:p w14:paraId="7A4D584F" w14:textId="77777777" w:rsidR="00053A17" w:rsidRPr="00DA300D" w:rsidRDefault="00053A17" w:rsidP="00CC696E">
            <w:pPr>
              <w:tabs>
                <w:tab w:val="decimal" w:pos="1168"/>
              </w:tabs>
              <w:spacing w:after="0" w:line="240" w:lineRule="atLeast"/>
              <w:ind w:left="-93" w:right="-96"/>
              <w:jc w:val="both"/>
              <w:rPr>
                <w:rFonts w:ascii="Times New Roman" w:hAnsi="Times New Roman" w:cs="Times New Roman"/>
                <w:szCs w:val="22"/>
              </w:rPr>
            </w:pPr>
            <w:r w:rsidRPr="00DA300D">
              <w:rPr>
                <w:rFonts w:ascii="Times New Roman" w:hAnsi="Times New Roman" w:cs="Times New Roman"/>
                <w:szCs w:val="22"/>
              </w:rPr>
              <w:t>27,683</w:t>
            </w:r>
          </w:p>
        </w:tc>
      </w:tr>
      <w:tr w:rsidR="00053A17" w:rsidRPr="00DA300D" w14:paraId="24F726E0" w14:textId="77777777" w:rsidTr="00D70E77">
        <w:tc>
          <w:tcPr>
            <w:tcW w:w="3351" w:type="dxa"/>
          </w:tcPr>
          <w:p w14:paraId="684A0CAA" w14:textId="77777777" w:rsidR="00053A17" w:rsidRPr="00DA300D" w:rsidRDefault="00053A17" w:rsidP="00D70E77">
            <w:pPr>
              <w:spacing w:after="0" w:line="240" w:lineRule="atLeast"/>
              <w:ind w:left="522" w:right="-162"/>
              <w:rPr>
                <w:rFonts w:ascii="Times New Roman" w:hAnsi="Times New Roman" w:cs="Times New Roman"/>
                <w:b/>
                <w:bCs/>
                <w:szCs w:val="22"/>
                <w:lang w:val="en-GB"/>
              </w:rPr>
            </w:pPr>
            <w:r w:rsidRPr="00DA300D">
              <w:rPr>
                <w:rFonts w:ascii="Times New Roman" w:eastAsia="Cordia New" w:hAnsi="Times New Roman" w:cs="Times New Roman"/>
                <w:b/>
                <w:bCs/>
                <w:szCs w:val="22"/>
              </w:rPr>
              <w:t>Total</w:t>
            </w:r>
          </w:p>
        </w:tc>
        <w:tc>
          <w:tcPr>
            <w:tcW w:w="1418" w:type="dxa"/>
            <w:tcBorders>
              <w:top w:val="single" w:sz="4" w:space="0" w:color="auto"/>
              <w:bottom w:val="double" w:sz="4" w:space="0" w:color="auto"/>
            </w:tcBorders>
            <w:shd w:val="clear" w:color="auto" w:fill="auto"/>
          </w:tcPr>
          <w:p w14:paraId="7BD4C9E5" w14:textId="77777777" w:rsidR="00053A17" w:rsidRPr="00DA300D" w:rsidRDefault="00053A17" w:rsidP="00D70E77">
            <w:pPr>
              <w:tabs>
                <w:tab w:val="decimal" w:pos="1168"/>
              </w:tabs>
              <w:spacing w:after="0" w:line="240" w:lineRule="atLeast"/>
              <w:ind w:left="-93" w:right="-96"/>
              <w:jc w:val="both"/>
              <w:rPr>
                <w:rFonts w:ascii="Times New Roman" w:hAnsi="Times New Roman" w:cs="Times New Roman"/>
                <w:b/>
                <w:bCs/>
                <w:szCs w:val="22"/>
              </w:rPr>
            </w:pPr>
            <w:r>
              <w:rPr>
                <w:rFonts w:ascii="Times New Roman" w:hAnsi="Times New Roman" w:cs="Times New Roman"/>
                <w:b/>
                <w:bCs/>
                <w:szCs w:val="22"/>
              </w:rPr>
              <w:t>205,503</w:t>
            </w:r>
          </w:p>
        </w:tc>
        <w:tc>
          <w:tcPr>
            <w:tcW w:w="264" w:type="dxa"/>
            <w:shd w:val="clear" w:color="auto" w:fill="auto"/>
          </w:tcPr>
          <w:p w14:paraId="2D5244DD" w14:textId="77777777" w:rsidR="00053A17" w:rsidRPr="00DA300D" w:rsidRDefault="00053A17" w:rsidP="00D70E77">
            <w:pPr>
              <w:tabs>
                <w:tab w:val="decimal" w:pos="882"/>
                <w:tab w:val="decimal" w:pos="1168"/>
              </w:tabs>
              <w:spacing w:after="0" w:line="240" w:lineRule="atLeast"/>
              <w:ind w:left="-93" w:right="-96"/>
              <w:jc w:val="both"/>
              <w:rPr>
                <w:rFonts w:ascii="Times New Roman" w:hAnsi="Times New Roman" w:cs="Times New Roman"/>
                <w:b/>
                <w:bCs/>
                <w:szCs w:val="22"/>
              </w:rPr>
            </w:pPr>
          </w:p>
        </w:tc>
        <w:tc>
          <w:tcPr>
            <w:tcW w:w="1429" w:type="dxa"/>
            <w:tcBorders>
              <w:top w:val="single" w:sz="4" w:space="0" w:color="auto"/>
              <w:bottom w:val="double" w:sz="4" w:space="0" w:color="auto"/>
            </w:tcBorders>
            <w:shd w:val="clear" w:color="auto" w:fill="auto"/>
          </w:tcPr>
          <w:p w14:paraId="482890B3" w14:textId="77777777" w:rsidR="00053A17" w:rsidRPr="00DA300D" w:rsidRDefault="00053A17" w:rsidP="00CC696E">
            <w:pPr>
              <w:tabs>
                <w:tab w:val="decimal" w:pos="1168"/>
              </w:tabs>
              <w:spacing w:after="0" w:line="240" w:lineRule="atLeast"/>
              <w:ind w:left="-93" w:right="-96"/>
              <w:jc w:val="both"/>
              <w:rPr>
                <w:rFonts w:ascii="Times New Roman" w:hAnsi="Times New Roman" w:cs="Times New Roman"/>
                <w:b/>
                <w:bCs/>
                <w:szCs w:val="22"/>
              </w:rPr>
            </w:pPr>
            <w:r w:rsidRPr="00DA300D">
              <w:rPr>
                <w:rFonts w:ascii="Times New Roman" w:hAnsi="Times New Roman" w:cs="Times New Roman"/>
                <w:b/>
                <w:bCs/>
                <w:szCs w:val="22"/>
              </w:rPr>
              <w:t>30,837</w:t>
            </w:r>
          </w:p>
        </w:tc>
        <w:tc>
          <w:tcPr>
            <w:tcW w:w="264" w:type="dxa"/>
            <w:shd w:val="clear" w:color="auto" w:fill="auto"/>
          </w:tcPr>
          <w:p w14:paraId="574408A1" w14:textId="77777777" w:rsidR="00053A17" w:rsidRPr="00DA300D" w:rsidRDefault="00053A17" w:rsidP="00D70E77">
            <w:pPr>
              <w:tabs>
                <w:tab w:val="decimal" w:pos="882"/>
                <w:tab w:val="decimal" w:pos="1168"/>
              </w:tabs>
              <w:spacing w:after="0" w:line="240" w:lineRule="atLeast"/>
              <w:ind w:left="-93" w:right="-96"/>
              <w:jc w:val="both"/>
              <w:rPr>
                <w:rFonts w:ascii="Times New Roman" w:hAnsi="Times New Roman" w:cs="Times New Roman"/>
                <w:b/>
                <w:bCs/>
                <w:szCs w:val="22"/>
              </w:rPr>
            </w:pPr>
          </w:p>
        </w:tc>
        <w:tc>
          <w:tcPr>
            <w:tcW w:w="1303" w:type="dxa"/>
            <w:tcBorders>
              <w:top w:val="single" w:sz="4" w:space="0" w:color="auto"/>
              <w:bottom w:val="double" w:sz="4" w:space="0" w:color="auto"/>
            </w:tcBorders>
            <w:shd w:val="clear" w:color="auto" w:fill="auto"/>
          </w:tcPr>
          <w:p w14:paraId="680BEE04" w14:textId="77777777" w:rsidR="00053A17" w:rsidRPr="00DA300D" w:rsidRDefault="00053A17" w:rsidP="00D70E77">
            <w:pPr>
              <w:tabs>
                <w:tab w:val="decimal" w:pos="1168"/>
              </w:tabs>
              <w:spacing w:after="0" w:line="240" w:lineRule="atLeast"/>
              <w:ind w:left="-93" w:right="-96"/>
              <w:jc w:val="both"/>
              <w:rPr>
                <w:rFonts w:ascii="Times New Roman" w:hAnsi="Times New Roman" w:cs="Times New Roman"/>
                <w:b/>
                <w:bCs/>
                <w:szCs w:val="22"/>
              </w:rPr>
            </w:pPr>
            <w:r>
              <w:rPr>
                <w:rFonts w:ascii="Times New Roman" w:hAnsi="Times New Roman" w:cs="Times New Roman"/>
                <w:b/>
                <w:bCs/>
                <w:szCs w:val="22"/>
              </w:rPr>
              <w:t>201,514</w:t>
            </w:r>
          </w:p>
        </w:tc>
        <w:tc>
          <w:tcPr>
            <w:tcW w:w="255" w:type="dxa"/>
            <w:shd w:val="clear" w:color="auto" w:fill="auto"/>
          </w:tcPr>
          <w:p w14:paraId="2CB6EE04" w14:textId="77777777" w:rsidR="00053A17" w:rsidRPr="00DA300D" w:rsidRDefault="00053A17" w:rsidP="00D70E77">
            <w:pPr>
              <w:tabs>
                <w:tab w:val="decimal" w:pos="882"/>
                <w:tab w:val="decimal" w:pos="1168"/>
              </w:tabs>
              <w:spacing w:after="0" w:line="240" w:lineRule="atLeast"/>
              <w:ind w:left="-93" w:right="-96"/>
              <w:jc w:val="both"/>
              <w:rPr>
                <w:rFonts w:ascii="Times New Roman" w:hAnsi="Times New Roman" w:cs="Times New Roman"/>
                <w:b/>
                <w:bCs/>
                <w:szCs w:val="22"/>
              </w:rPr>
            </w:pPr>
          </w:p>
        </w:tc>
        <w:tc>
          <w:tcPr>
            <w:tcW w:w="1446" w:type="dxa"/>
            <w:tcBorders>
              <w:top w:val="single" w:sz="4" w:space="0" w:color="auto"/>
              <w:bottom w:val="double" w:sz="4" w:space="0" w:color="auto"/>
            </w:tcBorders>
            <w:shd w:val="clear" w:color="auto" w:fill="auto"/>
          </w:tcPr>
          <w:p w14:paraId="00D5CBC6" w14:textId="77777777" w:rsidR="00053A17" w:rsidRPr="00DA300D" w:rsidRDefault="00053A17" w:rsidP="00CC696E">
            <w:pPr>
              <w:tabs>
                <w:tab w:val="decimal" w:pos="1168"/>
              </w:tabs>
              <w:spacing w:after="0" w:line="240" w:lineRule="atLeast"/>
              <w:ind w:left="-93" w:right="-96"/>
              <w:jc w:val="both"/>
              <w:rPr>
                <w:rFonts w:ascii="Times New Roman" w:hAnsi="Times New Roman" w:cs="Times New Roman"/>
                <w:b/>
                <w:bCs/>
                <w:szCs w:val="22"/>
              </w:rPr>
            </w:pPr>
            <w:r w:rsidRPr="00DA300D">
              <w:rPr>
                <w:rFonts w:ascii="Times New Roman" w:hAnsi="Times New Roman" w:cs="Times New Roman"/>
                <w:b/>
                <w:bCs/>
                <w:szCs w:val="22"/>
              </w:rPr>
              <w:t>27,683</w:t>
            </w:r>
          </w:p>
        </w:tc>
      </w:tr>
    </w:tbl>
    <w:p w14:paraId="389B1ED7" w14:textId="77777777" w:rsidR="00571A30" w:rsidRPr="00DA300D" w:rsidRDefault="00571A30"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31FAFDAD" w14:textId="77777777" w:rsidR="00554FD4" w:rsidRPr="00DA300D" w:rsidRDefault="00554FD4" w:rsidP="00554FD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DA300D">
        <w:rPr>
          <w:rFonts w:ascii="Times New Roman" w:hAnsi="Times New Roman" w:cs="Times New Roman"/>
          <w:b/>
          <w:bCs/>
          <w:szCs w:val="22"/>
        </w:rPr>
        <w:t>Deferred tax</w:t>
      </w:r>
    </w:p>
    <w:p w14:paraId="04E2B6A9" w14:textId="77777777" w:rsidR="00554FD4" w:rsidRPr="00DA300D" w:rsidRDefault="00554FD4" w:rsidP="00554FD4">
      <w:pPr>
        <w:tabs>
          <w:tab w:val="left" w:pos="567"/>
        </w:tabs>
        <w:spacing w:after="0" w:line="240" w:lineRule="atLeast"/>
        <w:ind w:left="540" w:right="-25"/>
        <w:jc w:val="thaiDistribute"/>
        <w:rPr>
          <w:rFonts w:ascii="Times New Roman" w:hAnsi="Times New Roman" w:cs="Times New Roman"/>
          <w:b/>
          <w:bCs/>
          <w:szCs w:val="22"/>
        </w:rPr>
      </w:pPr>
    </w:p>
    <w:tbl>
      <w:tblPr>
        <w:tblW w:w="9729" w:type="dxa"/>
        <w:tblInd w:w="18" w:type="dxa"/>
        <w:tblLayout w:type="fixed"/>
        <w:tblLook w:val="01E0" w:firstRow="1" w:lastRow="1" w:firstColumn="1" w:lastColumn="1" w:noHBand="0" w:noVBand="0"/>
      </w:tblPr>
      <w:tblGrid>
        <w:gridCol w:w="3351"/>
        <w:gridCol w:w="1417"/>
        <w:gridCol w:w="284"/>
        <w:gridCol w:w="1417"/>
        <w:gridCol w:w="284"/>
        <w:gridCol w:w="1275"/>
        <w:gridCol w:w="284"/>
        <w:gridCol w:w="1417"/>
      </w:tblGrid>
      <w:tr w:rsidR="007911FE" w:rsidRPr="00DA300D" w14:paraId="4304293E" w14:textId="77777777" w:rsidTr="007911FE">
        <w:tc>
          <w:tcPr>
            <w:tcW w:w="3351" w:type="dxa"/>
          </w:tcPr>
          <w:p w14:paraId="08861896" w14:textId="77777777" w:rsidR="007911FE" w:rsidRPr="00DA300D" w:rsidRDefault="007911FE" w:rsidP="00D70E77">
            <w:pPr>
              <w:spacing w:after="0"/>
              <w:ind w:left="549" w:right="-25"/>
              <w:rPr>
                <w:rFonts w:ascii="Times New Roman" w:hAnsi="Times New Roman" w:cs="Times New Roman"/>
                <w:szCs w:val="22"/>
              </w:rPr>
            </w:pPr>
          </w:p>
        </w:tc>
        <w:tc>
          <w:tcPr>
            <w:tcW w:w="3118" w:type="dxa"/>
            <w:gridSpan w:val="3"/>
          </w:tcPr>
          <w:p w14:paraId="1B69E5E5" w14:textId="77777777" w:rsidR="007911FE" w:rsidRPr="00DA300D" w:rsidRDefault="007911FE" w:rsidP="00D70E77">
            <w:pPr>
              <w:spacing w:after="0"/>
              <w:ind w:left="-54" w:right="-25"/>
              <w:jc w:val="center"/>
              <w:rPr>
                <w:rFonts w:ascii="Times New Roman" w:hAnsi="Times New Roman" w:cs="Times New Roman"/>
                <w:b/>
                <w:bCs/>
                <w:szCs w:val="22"/>
                <w:cs/>
              </w:rPr>
            </w:pPr>
            <w:r w:rsidRPr="00DA300D">
              <w:rPr>
                <w:rFonts w:ascii="Times New Roman" w:hAnsi="Times New Roman" w:cs="Times New Roman"/>
                <w:b/>
                <w:szCs w:val="22"/>
              </w:rPr>
              <w:t xml:space="preserve">Consolidated </w:t>
            </w:r>
            <w:r w:rsidRPr="00DA300D">
              <w:rPr>
                <w:rFonts w:ascii="Times New Roman" w:hAnsi="Times New Roman" w:cs="Times New Roman"/>
                <w:b/>
                <w:szCs w:val="22"/>
              </w:rPr>
              <w:br/>
              <w:t>financial statements</w:t>
            </w:r>
          </w:p>
        </w:tc>
        <w:tc>
          <w:tcPr>
            <w:tcW w:w="284" w:type="dxa"/>
          </w:tcPr>
          <w:p w14:paraId="48A54CE5" w14:textId="77777777" w:rsidR="007911FE" w:rsidRPr="00DA300D" w:rsidRDefault="007911FE" w:rsidP="00D70E77">
            <w:pPr>
              <w:spacing w:after="0"/>
              <w:ind w:left="-54" w:right="-25"/>
              <w:jc w:val="center"/>
              <w:rPr>
                <w:rFonts w:ascii="Times New Roman" w:hAnsi="Times New Roman" w:cs="Times New Roman"/>
                <w:b/>
                <w:bCs/>
                <w:szCs w:val="22"/>
              </w:rPr>
            </w:pPr>
          </w:p>
        </w:tc>
        <w:tc>
          <w:tcPr>
            <w:tcW w:w="2976" w:type="dxa"/>
            <w:gridSpan w:val="3"/>
          </w:tcPr>
          <w:p w14:paraId="0883CAB5" w14:textId="77777777" w:rsidR="007911FE" w:rsidRPr="00DA300D" w:rsidRDefault="007911FE" w:rsidP="00D70E77">
            <w:pPr>
              <w:spacing w:after="0"/>
              <w:ind w:left="-78" w:right="-25"/>
              <w:jc w:val="center"/>
              <w:rPr>
                <w:rFonts w:ascii="Times New Roman" w:hAnsi="Times New Roman" w:cs="Times New Roman"/>
                <w:b/>
                <w:bCs/>
                <w:szCs w:val="22"/>
                <w:cs/>
              </w:rPr>
            </w:pPr>
            <w:r w:rsidRPr="00DA300D">
              <w:rPr>
                <w:rFonts w:ascii="Times New Roman" w:hAnsi="Times New Roman" w:cs="Times New Roman"/>
                <w:b/>
                <w:bCs/>
                <w:szCs w:val="22"/>
              </w:rPr>
              <w:t>Separate</w:t>
            </w:r>
            <w:r w:rsidRPr="00DA300D">
              <w:rPr>
                <w:rFonts w:ascii="Times New Roman" w:hAnsi="Times New Roman" w:cs="Times New Roman"/>
                <w:b/>
                <w:bCs/>
                <w:szCs w:val="22"/>
              </w:rPr>
              <w:br/>
              <w:t>financial statements</w:t>
            </w:r>
          </w:p>
        </w:tc>
      </w:tr>
      <w:tr w:rsidR="00053A17" w:rsidRPr="00DA300D" w14:paraId="23FA4E5E" w14:textId="77777777" w:rsidTr="007911FE">
        <w:tc>
          <w:tcPr>
            <w:tcW w:w="3351" w:type="dxa"/>
          </w:tcPr>
          <w:p w14:paraId="11AEFECD" w14:textId="77777777" w:rsidR="00053A17" w:rsidRPr="00DA300D" w:rsidRDefault="00053A17" w:rsidP="00D70E77">
            <w:pPr>
              <w:spacing w:after="0"/>
              <w:ind w:left="549" w:right="-25"/>
              <w:rPr>
                <w:rFonts w:ascii="Times New Roman" w:hAnsi="Times New Roman" w:cs="Times New Roman"/>
                <w:szCs w:val="22"/>
              </w:rPr>
            </w:pPr>
          </w:p>
        </w:tc>
        <w:tc>
          <w:tcPr>
            <w:tcW w:w="1417" w:type="dxa"/>
          </w:tcPr>
          <w:p w14:paraId="0171B8B2" w14:textId="77777777" w:rsidR="00053A17" w:rsidRPr="00053A17" w:rsidRDefault="00053A17" w:rsidP="00CC696E">
            <w:pPr>
              <w:spacing w:after="0" w:line="240" w:lineRule="atLeast"/>
              <w:ind w:left="-108" w:right="-25"/>
              <w:jc w:val="center"/>
              <w:rPr>
                <w:rFonts w:ascii="Times New Roman" w:hAnsi="Times New Roman" w:cs="Times New Roman"/>
                <w:szCs w:val="22"/>
              </w:rPr>
            </w:pPr>
            <w:r w:rsidRPr="00053A17">
              <w:rPr>
                <w:rFonts w:ascii="Times New Roman" w:hAnsi="Times New Roman" w:cs="Times New Roman"/>
                <w:szCs w:val="22"/>
              </w:rPr>
              <w:t>202</w:t>
            </w:r>
            <w:r>
              <w:rPr>
                <w:rFonts w:ascii="Times New Roman" w:hAnsi="Times New Roman" w:cs="Times New Roman"/>
                <w:szCs w:val="22"/>
              </w:rPr>
              <w:t>4</w:t>
            </w:r>
          </w:p>
        </w:tc>
        <w:tc>
          <w:tcPr>
            <w:tcW w:w="284" w:type="dxa"/>
          </w:tcPr>
          <w:p w14:paraId="02C73D50" w14:textId="77777777" w:rsidR="00053A17" w:rsidRPr="00053A17" w:rsidRDefault="00053A17" w:rsidP="00CC696E">
            <w:pPr>
              <w:tabs>
                <w:tab w:val="left" w:pos="405"/>
              </w:tabs>
              <w:spacing w:after="0" w:line="240" w:lineRule="atLeast"/>
              <w:ind w:left="-54" w:right="-25" w:hanging="115"/>
              <w:jc w:val="center"/>
              <w:rPr>
                <w:rFonts w:ascii="Times New Roman" w:hAnsi="Times New Roman" w:cs="Times New Roman"/>
                <w:szCs w:val="22"/>
              </w:rPr>
            </w:pPr>
          </w:p>
        </w:tc>
        <w:tc>
          <w:tcPr>
            <w:tcW w:w="1417" w:type="dxa"/>
          </w:tcPr>
          <w:p w14:paraId="3087E5D4" w14:textId="77777777" w:rsidR="00053A17" w:rsidRPr="00053A17" w:rsidRDefault="00053A17" w:rsidP="00CC696E">
            <w:pPr>
              <w:spacing w:after="0" w:line="240" w:lineRule="atLeast"/>
              <w:ind w:left="-151" w:right="-25" w:firstLine="37"/>
              <w:jc w:val="center"/>
              <w:rPr>
                <w:rFonts w:ascii="Times New Roman" w:hAnsi="Times New Roman" w:cs="Times New Roman"/>
                <w:szCs w:val="22"/>
              </w:rPr>
            </w:pPr>
            <w:r w:rsidRPr="00053A17">
              <w:rPr>
                <w:rFonts w:ascii="Times New Roman" w:hAnsi="Times New Roman" w:cs="Times New Roman"/>
                <w:szCs w:val="22"/>
              </w:rPr>
              <w:t>202</w:t>
            </w:r>
            <w:r>
              <w:rPr>
                <w:rFonts w:ascii="Times New Roman" w:hAnsi="Times New Roman" w:cs="Times New Roman"/>
                <w:szCs w:val="22"/>
              </w:rPr>
              <w:t>3</w:t>
            </w:r>
          </w:p>
        </w:tc>
        <w:tc>
          <w:tcPr>
            <w:tcW w:w="284" w:type="dxa"/>
          </w:tcPr>
          <w:p w14:paraId="6888CB18" w14:textId="77777777" w:rsidR="00053A17" w:rsidRPr="00053A17" w:rsidRDefault="00053A17" w:rsidP="00CC696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275" w:type="dxa"/>
          </w:tcPr>
          <w:p w14:paraId="62E43770" w14:textId="77777777" w:rsidR="00053A17" w:rsidRPr="00053A17" w:rsidRDefault="00053A17" w:rsidP="00CC696E">
            <w:pPr>
              <w:spacing w:after="0" w:line="240" w:lineRule="atLeast"/>
              <w:ind w:left="-108" w:right="-25"/>
              <w:jc w:val="center"/>
              <w:rPr>
                <w:rFonts w:ascii="Times New Roman" w:hAnsi="Times New Roman" w:cs="Times New Roman"/>
                <w:szCs w:val="22"/>
              </w:rPr>
            </w:pPr>
            <w:r w:rsidRPr="00053A17">
              <w:rPr>
                <w:rFonts w:ascii="Times New Roman" w:hAnsi="Times New Roman" w:cs="Times New Roman"/>
                <w:szCs w:val="22"/>
              </w:rPr>
              <w:t>202</w:t>
            </w:r>
            <w:r>
              <w:rPr>
                <w:rFonts w:ascii="Times New Roman" w:hAnsi="Times New Roman" w:cs="Times New Roman"/>
                <w:szCs w:val="22"/>
              </w:rPr>
              <w:t>4</w:t>
            </w:r>
          </w:p>
        </w:tc>
        <w:tc>
          <w:tcPr>
            <w:tcW w:w="284" w:type="dxa"/>
          </w:tcPr>
          <w:p w14:paraId="682FB26E" w14:textId="77777777" w:rsidR="00053A17" w:rsidRPr="00053A17" w:rsidRDefault="00053A17" w:rsidP="00CC696E">
            <w:pPr>
              <w:tabs>
                <w:tab w:val="left" w:pos="405"/>
              </w:tabs>
              <w:spacing w:after="0" w:line="240" w:lineRule="atLeast"/>
              <w:ind w:left="-54" w:right="-25" w:hanging="115"/>
              <w:jc w:val="center"/>
              <w:rPr>
                <w:rFonts w:ascii="Times New Roman" w:hAnsi="Times New Roman" w:cs="Times New Roman"/>
                <w:szCs w:val="22"/>
              </w:rPr>
            </w:pPr>
          </w:p>
        </w:tc>
        <w:tc>
          <w:tcPr>
            <w:tcW w:w="1417" w:type="dxa"/>
          </w:tcPr>
          <w:p w14:paraId="08DD11A3" w14:textId="77777777" w:rsidR="00053A17" w:rsidRPr="00053A17" w:rsidRDefault="00053A17" w:rsidP="00CC696E">
            <w:pPr>
              <w:spacing w:after="0" w:line="240" w:lineRule="atLeast"/>
              <w:ind w:left="-151" w:right="-25" w:firstLine="37"/>
              <w:jc w:val="center"/>
              <w:rPr>
                <w:rFonts w:ascii="Times New Roman" w:hAnsi="Times New Roman" w:cs="Times New Roman"/>
                <w:szCs w:val="22"/>
              </w:rPr>
            </w:pPr>
            <w:r w:rsidRPr="00053A17">
              <w:rPr>
                <w:rFonts w:ascii="Times New Roman" w:hAnsi="Times New Roman" w:cs="Times New Roman"/>
                <w:szCs w:val="22"/>
              </w:rPr>
              <w:t>202</w:t>
            </w:r>
            <w:r>
              <w:rPr>
                <w:rFonts w:ascii="Times New Roman" w:hAnsi="Times New Roman" w:cs="Times New Roman"/>
                <w:szCs w:val="22"/>
              </w:rPr>
              <w:t>3</w:t>
            </w:r>
          </w:p>
        </w:tc>
      </w:tr>
      <w:tr w:rsidR="007911FE" w:rsidRPr="00DA300D" w14:paraId="0954D9E3" w14:textId="77777777" w:rsidTr="007911FE">
        <w:tc>
          <w:tcPr>
            <w:tcW w:w="3351" w:type="dxa"/>
          </w:tcPr>
          <w:p w14:paraId="549D2FCF" w14:textId="77777777" w:rsidR="007911FE" w:rsidRPr="00DA300D" w:rsidRDefault="007911FE" w:rsidP="00D70E77">
            <w:pPr>
              <w:tabs>
                <w:tab w:val="left" w:pos="405"/>
              </w:tabs>
              <w:spacing w:after="0" w:line="240" w:lineRule="atLeast"/>
              <w:ind w:left="522" w:right="-25" w:hanging="117"/>
              <w:jc w:val="center"/>
              <w:rPr>
                <w:rFonts w:ascii="Times New Roman" w:hAnsi="Times New Roman" w:cs="Times New Roman"/>
                <w:i/>
                <w:iCs/>
                <w:szCs w:val="22"/>
              </w:rPr>
            </w:pPr>
          </w:p>
        </w:tc>
        <w:tc>
          <w:tcPr>
            <w:tcW w:w="6378" w:type="dxa"/>
            <w:gridSpan w:val="7"/>
          </w:tcPr>
          <w:p w14:paraId="2D3FF2DD" w14:textId="77777777" w:rsidR="007911FE" w:rsidRPr="00DA300D" w:rsidRDefault="007911FE" w:rsidP="00D70E77">
            <w:pPr>
              <w:tabs>
                <w:tab w:val="left" w:pos="405"/>
              </w:tabs>
              <w:spacing w:after="0" w:line="240" w:lineRule="atLeast"/>
              <w:ind w:left="522" w:right="333" w:hanging="117"/>
              <w:jc w:val="center"/>
              <w:rPr>
                <w:rFonts w:ascii="Times New Roman" w:hAnsi="Times New Roman" w:cs="Times New Roman"/>
                <w:i/>
                <w:iCs/>
                <w:szCs w:val="22"/>
                <w:cs/>
              </w:rPr>
            </w:pPr>
            <w:r w:rsidRPr="00DA300D">
              <w:rPr>
                <w:rFonts w:ascii="Times New Roman" w:hAnsi="Times New Roman" w:cs="Times New Roman"/>
                <w:i/>
                <w:iCs/>
                <w:szCs w:val="22"/>
              </w:rPr>
              <w:t>(in Baht)</w:t>
            </w:r>
          </w:p>
        </w:tc>
      </w:tr>
      <w:tr w:rsidR="007911FE" w:rsidRPr="00DA300D" w14:paraId="29C1E202" w14:textId="77777777" w:rsidTr="007911FE">
        <w:trPr>
          <w:trHeight w:val="325"/>
        </w:trPr>
        <w:tc>
          <w:tcPr>
            <w:tcW w:w="3351" w:type="dxa"/>
            <w:vAlign w:val="bottom"/>
          </w:tcPr>
          <w:p w14:paraId="17378587" w14:textId="77777777" w:rsidR="007911FE" w:rsidRPr="00DA300D" w:rsidRDefault="007911FE" w:rsidP="00D70E77">
            <w:pPr>
              <w:tabs>
                <w:tab w:val="decimal" w:pos="964"/>
              </w:tabs>
              <w:spacing w:after="0" w:line="240" w:lineRule="atLeast"/>
              <w:ind w:left="549" w:right="-25"/>
              <w:jc w:val="both"/>
              <w:rPr>
                <w:rFonts w:ascii="Times New Roman" w:hAnsi="Times New Roman" w:cs="Times New Roman"/>
                <w:szCs w:val="22"/>
              </w:rPr>
            </w:pPr>
            <w:r w:rsidRPr="00DA300D">
              <w:rPr>
                <w:rFonts w:ascii="Times New Roman" w:hAnsi="Times New Roman" w:cs="Times New Roman"/>
                <w:szCs w:val="22"/>
              </w:rPr>
              <w:t>Deferred tax liabilities</w:t>
            </w:r>
          </w:p>
        </w:tc>
        <w:tc>
          <w:tcPr>
            <w:tcW w:w="1417" w:type="dxa"/>
            <w:vAlign w:val="bottom"/>
          </w:tcPr>
          <w:p w14:paraId="480A3807" w14:textId="77777777" w:rsidR="007911FE" w:rsidRPr="00DA300D" w:rsidRDefault="007911FE" w:rsidP="00D70E77">
            <w:pPr>
              <w:tabs>
                <w:tab w:val="decimal" w:pos="964"/>
              </w:tabs>
              <w:spacing w:after="0" w:line="240" w:lineRule="atLeast"/>
              <w:ind w:left="72" w:right="-25"/>
              <w:jc w:val="center"/>
              <w:rPr>
                <w:rFonts w:ascii="Times New Roman" w:hAnsi="Times New Roman" w:cs="Times New Roman"/>
                <w:szCs w:val="22"/>
              </w:rPr>
            </w:pPr>
            <w:r w:rsidRPr="00DA300D">
              <w:rPr>
                <w:rFonts w:ascii="Times New Roman" w:hAnsi="Times New Roman" w:cs="Times New Roman"/>
                <w:szCs w:val="22"/>
              </w:rPr>
              <w:t>11,255,146</w:t>
            </w:r>
          </w:p>
        </w:tc>
        <w:tc>
          <w:tcPr>
            <w:tcW w:w="284" w:type="dxa"/>
          </w:tcPr>
          <w:p w14:paraId="4B142FEC" w14:textId="77777777" w:rsidR="007911FE" w:rsidRPr="00DA300D" w:rsidRDefault="007911FE" w:rsidP="00D70E77">
            <w:pPr>
              <w:tabs>
                <w:tab w:val="left" w:pos="405"/>
              </w:tabs>
              <w:spacing w:after="0" w:line="240" w:lineRule="atLeast"/>
              <w:ind w:left="522" w:right="-25" w:firstLine="20"/>
              <w:jc w:val="thaiDistribute"/>
              <w:rPr>
                <w:rFonts w:ascii="Times New Roman" w:hAnsi="Times New Roman" w:cs="Times New Roman"/>
                <w:b/>
                <w:bCs/>
                <w:szCs w:val="22"/>
              </w:rPr>
            </w:pPr>
          </w:p>
        </w:tc>
        <w:tc>
          <w:tcPr>
            <w:tcW w:w="1417" w:type="dxa"/>
            <w:vAlign w:val="bottom"/>
          </w:tcPr>
          <w:p w14:paraId="607F403B" w14:textId="77777777" w:rsidR="007911FE" w:rsidRPr="00DA300D" w:rsidRDefault="007911FE" w:rsidP="00D70E77">
            <w:pPr>
              <w:tabs>
                <w:tab w:val="decimal" w:pos="964"/>
              </w:tabs>
              <w:spacing w:after="0" w:line="240" w:lineRule="atLeast"/>
              <w:ind w:left="72" w:right="-25"/>
              <w:jc w:val="center"/>
              <w:rPr>
                <w:rFonts w:ascii="Times New Roman" w:hAnsi="Times New Roman" w:cs="Times New Roman"/>
                <w:szCs w:val="22"/>
              </w:rPr>
            </w:pPr>
            <w:r w:rsidRPr="00DA300D">
              <w:rPr>
                <w:rFonts w:ascii="Times New Roman" w:hAnsi="Times New Roman" w:cs="Times New Roman"/>
                <w:szCs w:val="22"/>
              </w:rPr>
              <w:t>11,255,146</w:t>
            </w:r>
          </w:p>
        </w:tc>
        <w:tc>
          <w:tcPr>
            <w:tcW w:w="284" w:type="dxa"/>
          </w:tcPr>
          <w:p w14:paraId="0CD00CED" w14:textId="77777777" w:rsidR="007911FE" w:rsidRPr="00DA300D" w:rsidRDefault="007911FE" w:rsidP="00D70E77">
            <w:pPr>
              <w:tabs>
                <w:tab w:val="left" w:pos="405"/>
              </w:tabs>
              <w:spacing w:after="0" w:line="240" w:lineRule="atLeast"/>
              <w:ind w:left="522" w:right="-25" w:firstLine="20"/>
              <w:jc w:val="thaiDistribute"/>
              <w:rPr>
                <w:rFonts w:ascii="Times New Roman" w:hAnsi="Times New Roman" w:cs="Times New Roman"/>
                <w:b/>
                <w:bCs/>
                <w:szCs w:val="22"/>
              </w:rPr>
            </w:pPr>
          </w:p>
        </w:tc>
        <w:tc>
          <w:tcPr>
            <w:tcW w:w="1275" w:type="dxa"/>
            <w:vAlign w:val="bottom"/>
          </w:tcPr>
          <w:p w14:paraId="248C8C62" w14:textId="77777777" w:rsidR="007911FE" w:rsidRPr="00DA300D" w:rsidRDefault="007911FE" w:rsidP="00D70E77">
            <w:pPr>
              <w:tabs>
                <w:tab w:val="decimal" w:pos="964"/>
              </w:tabs>
              <w:spacing w:after="0" w:line="240" w:lineRule="atLeast"/>
              <w:ind w:left="72" w:right="-25"/>
              <w:jc w:val="center"/>
              <w:rPr>
                <w:rFonts w:ascii="Times New Roman" w:hAnsi="Times New Roman" w:cs="Times New Roman"/>
                <w:szCs w:val="22"/>
              </w:rPr>
            </w:pPr>
            <w:r w:rsidRPr="00DA300D">
              <w:rPr>
                <w:rFonts w:ascii="Times New Roman" w:hAnsi="Times New Roman" w:cs="Times New Roman"/>
                <w:szCs w:val="22"/>
              </w:rPr>
              <w:t>1,008</w:t>
            </w:r>
          </w:p>
        </w:tc>
        <w:tc>
          <w:tcPr>
            <w:tcW w:w="284" w:type="dxa"/>
          </w:tcPr>
          <w:p w14:paraId="3EF24C7D" w14:textId="77777777" w:rsidR="007911FE" w:rsidRPr="00DA300D" w:rsidRDefault="007911FE" w:rsidP="00D70E77">
            <w:pPr>
              <w:tabs>
                <w:tab w:val="left" w:pos="405"/>
              </w:tabs>
              <w:spacing w:after="0" w:line="240" w:lineRule="atLeast"/>
              <w:ind w:left="522" w:right="-25" w:firstLine="20"/>
              <w:jc w:val="thaiDistribute"/>
              <w:rPr>
                <w:rFonts w:ascii="Times New Roman" w:hAnsi="Times New Roman" w:cs="Times New Roman"/>
                <w:b/>
                <w:bCs/>
                <w:szCs w:val="22"/>
              </w:rPr>
            </w:pPr>
          </w:p>
        </w:tc>
        <w:tc>
          <w:tcPr>
            <w:tcW w:w="1417" w:type="dxa"/>
            <w:vAlign w:val="bottom"/>
          </w:tcPr>
          <w:p w14:paraId="706D3CC9" w14:textId="77777777" w:rsidR="007911FE" w:rsidRPr="00DA300D" w:rsidRDefault="007911FE" w:rsidP="00D70E77">
            <w:pPr>
              <w:tabs>
                <w:tab w:val="decimal" w:pos="964"/>
              </w:tabs>
              <w:spacing w:after="0" w:line="240" w:lineRule="atLeast"/>
              <w:ind w:left="72" w:right="-25"/>
              <w:jc w:val="center"/>
              <w:rPr>
                <w:rFonts w:ascii="Times New Roman" w:hAnsi="Times New Roman" w:cs="Times New Roman"/>
                <w:szCs w:val="22"/>
              </w:rPr>
            </w:pPr>
            <w:r w:rsidRPr="00DA300D">
              <w:rPr>
                <w:rFonts w:ascii="Times New Roman" w:hAnsi="Times New Roman" w:cs="Times New Roman"/>
                <w:szCs w:val="22"/>
              </w:rPr>
              <w:t>1,008</w:t>
            </w:r>
          </w:p>
        </w:tc>
      </w:tr>
      <w:tr w:rsidR="007911FE" w:rsidRPr="00DA300D" w14:paraId="0E9C9CD1" w14:textId="77777777" w:rsidTr="007911FE">
        <w:tc>
          <w:tcPr>
            <w:tcW w:w="3351" w:type="dxa"/>
            <w:vAlign w:val="bottom"/>
          </w:tcPr>
          <w:p w14:paraId="0E082B4A" w14:textId="77777777" w:rsidR="007911FE" w:rsidRPr="00DA300D" w:rsidRDefault="007911FE" w:rsidP="00D70E77">
            <w:pPr>
              <w:tabs>
                <w:tab w:val="left" w:pos="405"/>
              </w:tabs>
              <w:spacing w:after="0" w:line="240" w:lineRule="atLeast"/>
              <w:ind w:left="522" w:right="-25" w:firstLine="20"/>
              <w:jc w:val="thaiDistribute"/>
              <w:rPr>
                <w:rFonts w:ascii="Times New Roman" w:hAnsi="Times New Roman" w:cs="Times New Roman"/>
                <w:b/>
                <w:bCs/>
                <w:szCs w:val="22"/>
              </w:rPr>
            </w:pPr>
            <w:r w:rsidRPr="00DA300D">
              <w:rPr>
                <w:rFonts w:ascii="Times New Roman" w:hAnsi="Times New Roman" w:cs="Times New Roman"/>
                <w:b/>
                <w:bCs/>
                <w:szCs w:val="22"/>
              </w:rPr>
              <w:t xml:space="preserve">Total </w:t>
            </w:r>
          </w:p>
        </w:tc>
        <w:tc>
          <w:tcPr>
            <w:tcW w:w="1417" w:type="dxa"/>
            <w:tcBorders>
              <w:top w:val="single" w:sz="4" w:space="0" w:color="auto"/>
              <w:bottom w:val="double" w:sz="4" w:space="0" w:color="auto"/>
            </w:tcBorders>
          </w:tcPr>
          <w:p w14:paraId="6A717113" w14:textId="77777777" w:rsidR="007911FE" w:rsidRPr="00DA300D" w:rsidRDefault="007911FE" w:rsidP="00D70E77">
            <w:pPr>
              <w:tabs>
                <w:tab w:val="decimal" w:pos="964"/>
              </w:tabs>
              <w:spacing w:after="0" w:line="240" w:lineRule="atLeast"/>
              <w:ind w:left="72" w:right="-25"/>
              <w:jc w:val="center"/>
              <w:rPr>
                <w:rFonts w:ascii="Times New Roman" w:hAnsi="Times New Roman" w:cs="Times New Roman"/>
                <w:b/>
                <w:bCs/>
                <w:szCs w:val="22"/>
              </w:rPr>
            </w:pPr>
            <w:r w:rsidRPr="00DA300D">
              <w:rPr>
                <w:rFonts w:ascii="Times New Roman" w:hAnsi="Times New Roman" w:cs="Times New Roman"/>
                <w:b/>
                <w:bCs/>
                <w:szCs w:val="22"/>
              </w:rPr>
              <w:t>11,255,146</w:t>
            </w:r>
          </w:p>
        </w:tc>
        <w:tc>
          <w:tcPr>
            <w:tcW w:w="284" w:type="dxa"/>
          </w:tcPr>
          <w:p w14:paraId="1D0BD2C7" w14:textId="77777777" w:rsidR="007911FE" w:rsidRPr="00DA300D" w:rsidRDefault="007911FE" w:rsidP="00D70E77">
            <w:pPr>
              <w:tabs>
                <w:tab w:val="decimal" w:pos="792"/>
              </w:tabs>
              <w:spacing w:after="0" w:line="240" w:lineRule="atLeast"/>
              <w:ind w:right="-96"/>
              <w:jc w:val="thaiDistribute"/>
              <w:rPr>
                <w:rFonts w:ascii="Times New Roman" w:hAnsi="Times New Roman" w:cs="Times New Roman"/>
                <w:b/>
                <w:bCs/>
                <w:szCs w:val="22"/>
              </w:rPr>
            </w:pPr>
          </w:p>
        </w:tc>
        <w:tc>
          <w:tcPr>
            <w:tcW w:w="1417" w:type="dxa"/>
            <w:tcBorders>
              <w:top w:val="single" w:sz="4" w:space="0" w:color="auto"/>
              <w:bottom w:val="double" w:sz="4" w:space="0" w:color="auto"/>
            </w:tcBorders>
          </w:tcPr>
          <w:p w14:paraId="69A1CCD8" w14:textId="77777777" w:rsidR="007911FE" w:rsidRPr="00DA300D" w:rsidRDefault="007911FE" w:rsidP="00D70E77">
            <w:pPr>
              <w:tabs>
                <w:tab w:val="decimal" w:pos="964"/>
              </w:tabs>
              <w:spacing w:after="0" w:line="240" w:lineRule="atLeast"/>
              <w:ind w:left="72" w:right="-25"/>
              <w:jc w:val="center"/>
              <w:rPr>
                <w:rFonts w:ascii="Times New Roman" w:hAnsi="Times New Roman" w:cs="Times New Roman"/>
                <w:b/>
                <w:bCs/>
                <w:szCs w:val="22"/>
              </w:rPr>
            </w:pPr>
            <w:r w:rsidRPr="00DA300D">
              <w:rPr>
                <w:rFonts w:ascii="Times New Roman" w:hAnsi="Times New Roman" w:cs="Times New Roman"/>
                <w:b/>
                <w:bCs/>
                <w:szCs w:val="22"/>
              </w:rPr>
              <w:t>11,255,146</w:t>
            </w:r>
          </w:p>
        </w:tc>
        <w:tc>
          <w:tcPr>
            <w:tcW w:w="284" w:type="dxa"/>
          </w:tcPr>
          <w:p w14:paraId="7F3C6F47" w14:textId="77777777" w:rsidR="007911FE" w:rsidRPr="00DA300D" w:rsidRDefault="007911FE" w:rsidP="00D70E77">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275" w:type="dxa"/>
            <w:tcBorders>
              <w:top w:val="single" w:sz="4" w:space="0" w:color="auto"/>
              <w:bottom w:val="double" w:sz="4" w:space="0" w:color="auto"/>
            </w:tcBorders>
          </w:tcPr>
          <w:p w14:paraId="4C85FDD0" w14:textId="77777777" w:rsidR="007911FE" w:rsidRPr="00DA300D" w:rsidRDefault="007911FE" w:rsidP="00D70E77">
            <w:pPr>
              <w:tabs>
                <w:tab w:val="decimal" w:pos="964"/>
              </w:tabs>
              <w:spacing w:after="0" w:line="240" w:lineRule="atLeast"/>
              <w:ind w:left="72" w:right="-25"/>
              <w:jc w:val="center"/>
              <w:rPr>
                <w:rFonts w:ascii="Times New Roman" w:hAnsi="Times New Roman" w:cs="Times New Roman"/>
                <w:b/>
                <w:bCs/>
                <w:szCs w:val="22"/>
              </w:rPr>
            </w:pPr>
            <w:r w:rsidRPr="00DA300D">
              <w:rPr>
                <w:rFonts w:ascii="Times New Roman" w:hAnsi="Times New Roman" w:cs="Times New Roman"/>
                <w:b/>
                <w:bCs/>
                <w:szCs w:val="22"/>
              </w:rPr>
              <w:t>1,008</w:t>
            </w:r>
          </w:p>
        </w:tc>
        <w:tc>
          <w:tcPr>
            <w:tcW w:w="284" w:type="dxa"/>
          </w:tcPr>
          <w:p w14:paraId="4B66FAB0" w14:textId="77777777" w:rsidR="007911FE" w:rsidRPr="00DA300D" w:rsidRDefault="007911FE" w:rsidP="00D70E77">
            <w:pPr>
              <w:tabs>
                <w:tab w:val="decimal" w:pos="792"/>
                <w:tab w:val="decimal" w:pos="858"/>
              </w:tabs>
              <w:spacing w:after="0" w:line="240" w:lineRule="atLeast"/>
              <w:ind w:left="-93" w:right="-96"/>
              <w:jc w:val="thaiDistribute"/>
              <w:rPr>
                <w:rFonts w:ascii="Times New Roman" w:hAnsi="Times New Roman" w:cs="Times New Roman"/>
                <w:b/>
                <w:bCs/>
                <w:szCs w:val="22"/>
              </w:rPr>
            </w:pPr>
          </w:p>
        </w:tc>
        <w:tc>
          <w:tcPr>
            <w:tcW w:w="1417" w:type="dxa"/>
            <w:tcBorders>
              <w:top w:val="single" w:sz="4" w:space="0" w:color="auto"/>
              <w:bottom w:val="double" w:sz="4" w:space="0" w:color="auto"/>
            </w:tcBorders>
          </w:tcPr>
          <w:p w14:paraId="48AC21E1" w14:textId="77777777" w:rsidR="007911FE" w:rsidRPr="00DA300D" w:rsidRDefault="007911FE" w:rsidP="00D70E77">
            <w:pPr>
              <w:tabs>
                <w:tab w:val="decimal" w:pos="964"/>
              </w:tabs>
              <w:spacing w:after="0" w:line="240" w:lineRule="atLeast"/>
              <w:ind w:left="72" w:right="-25"/>
              <w:jc w:val="center"/>
              <w:rPr>
                <w:rFonts w:ascii="Times New Roman" w:hAnsi="Times New Roman" w:cs="Times New Roman"/>
                <w:b/>
                <w:bCs/>
                <w:szCs w:val="22"/>
              </w:rPr>
            </w:pPr>
            <w:r w:rsidRPr="00DA300D">
              <w:rPr>
                <w:rFonts w:ascii="Times New Roman" w:hAnsi="Times New Roman" w:cs="Times New Roman"/>
                <w:b/>
                <w:bCs/>
                <w:szCs w:val="22"/>
              </w:rPr>
              <w:t>1,008</w:t>
            </w:r>
          </w:p>
        </w:tc>
      </w:tr>
    </w:tbl>
    <w:p w14:paraId="2938BCDE" w14:textId="77777777" w:rsidR="007911FE" w:rsidRPr="00DA300D" w:rsidRDefault="007911FE" w:rsidP="007911FE">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jc w:val="both"/>
        <w:rPr>
          <w:rFonts w:ascii="Times New Roman" w:hAnsi="Times New Roman" w:cs="Times New Roman"/>
          <w:sz w:val="22"/>
          <w:szCs w:val="22"/>
        </w:rPr>
      </w:pPr>
    </w:p>
    <w:p w14:paraId="00B25A4F" w14:textId="77777777" w:rsidR="007911FE" w:rsidRPr="00DA300D" w:rsidRDefault="007911FE" w:rsidP="007911F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sidRPr="00DA300D">
        <w:rPr>
          <w:rFonts w:ascii="Times New Roman" w:hAnsi="Times New Roman" w:cs="Times New Roman"/>
          <w:spacing w:val="-4"/>
          <w:sz w:val="22"/>
          <w:szCs w:val="22"/>
        </w:rPr>
        <w:t xml:space="preserve">Movements of deferred tax assets and liabilities during the </w:t>
      </w:r>
      <w:r w:rsidR="00326C68" w:rsidRPr="00DA300D">
        <w:rPr>
          <w:rFonts w:ascii="Times New Roman" w:hAnsi="Times New Roman" w:cs="Times New Roman"/>
          <w:spacing w:val="-4"/>
          <w:sz w:val="22"/>
          <w:szCs w:val="22"/>
        </w:rPr>
        <w:t>years</w:t>
      </w:r>
      <w:r w:rsidRPr="00DA300D">
        <w:rPr>
          <w:rFonts w:ascii="Times New Roman" w:hAnsi="Times New Roman" w:cs="Times New Roman"/>
          <w:spacing w:val="-4"/>
          <w:sz w:val="22"/>
          <w:szCs w:val="22"/>
        </w:rPr>
        <w:t xml:space="preserve"> ended </w:t>
      </w:r>
      <w:r w:rsidR="00326C68" w:rsidRPr="00DA300D">
        <w:rPr>
          <w:rFonts w:ascii="Times New Roman" w:hAnsi="Times New Roman" w:cs="Times New Roman"/>
          <w:spacing w:val="-4"/>
          <w:sz w:val="22"/>
          <w:szCs w:val="22"/>
        </w:rPr>
        <w:t>31 December</w:t>
      </w:r>
      <w:r w:rsidRPr="00DA300D">
        <w:rPr>
          <w:rFonts w:ascii="Times New Roman" w:hAnsi="Times New Roman" w:cs="Times New Roman"/>
          <w:spacing w:val="-4"/>
          <w:sz w:val="22"/>
          <w:szCs w:val="22"/>
        </w:rPr>
        <w:t xml:space="preserve"> were as</w:t>
      </w:r>
      <w:r w:rsidRPr="00DA300D">
        <w:rPr>
          <w:rFonts w:ascii="Times New Roman" w:hAnsi="Times New Roman" w:cs="Times New Roman"/>
          <w:sz w:val="22"/>
          <w:szCs w:val="22"/>
        </w:rPr>
        <w:t xml:space="preserve"> follows:</w:t>
      </w:r>
    </w:p>
    <w:p w14:paraId="553F2B04" w14:textId="77777777" w:rsidR="007911FE" w:rsidRPr="00DA300D" w:rsidRDefault="007911FE" w:rsidP="007911F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736219A2" w14:textId="77777777" w:rsidR="007911FE" w:rsidRPr="00DA300D" w:rsidRDefault="00326C68" w:rsidP="007911F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b/>
          <w:bCs/>
          <w:i/>
          <w:iCs/>
          <w:sz w:val="22"/>
          <w:szCs w:val="22"/>
        </w:rPr>
      </w:pPr>
      <w:r w:rsidRPr="00DA300D">
        <w:rPr>
          <w:rFonts w:ascii="Times New Roman" w:hAnsi="Times New Roman" w:cs="Times New Roman"/>
          <w:b/>
          <w:bCs/>
          <w:i/>
          <w:iCs/>
          <w:sz w:val="22"/>
          <w:szCs w:val="22"/>
        </w:rPr>
        <w:t>For the year</w:t>
      </w:r>
      <w:r w:rsidR="007911FE" w:rsidRPr="00DA300D">
        <w:rPr>
          <w:rFonts w:ascii="Times New Roman" w:hAnsi="Times New Roman" w:cs="Times New Roman"/>
          <w:b/>
          <w:bCs/>
          <w:i/>
          <w:iCs/>
          <w:sz w:val="22"/>
          <w:szCs w:val="22"/>
        </w:rPr>
        <w:t xml:space="preserve"> ended </w:t>
      </w:r>
      <w:r w:rsidRPr="00DA300D">
        <w:rPr>
          <w:rFonts w:ascii="Times New Roman" w:hAnsi="Times New Roman" w:cs="Times New Roman"/>
          <w:b/>
          <w:bCs/>
          <w:i/>
          <w:iCs/>
          <w:sz w:val="22"/>
          <w:szCs w:val="22"/>
        </w:rPr>
        <w:t>31 December</w:t>
      </w:r>
      <w:r w:rsidR="005349D3">
        <w:rPr>
          <w:rFonts w:ascii="Times New Roman" w:hAnsi="Times New Roman" w:cs="Times New Roman"/>
          <w:b/>
          <w:bCs/>
          <w:i/>
          <w:iCs/>
          <w:sz w:val="22"/>
          <w:szCs w:val="22"/>
        </w:rPr>
        <w:t xml:space="preserve"> 2024</w:t>
      </w:r>
    </w:p>
    <w:p w14:paraId="157E57B6" w14:textId="77777777" w:rsidR="007911FE" w:rsidRPr="00DA300D" w:rsidRDefault="007911FE" w:rsidP="007911FE">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jc w:val="both"/>
        <w:rPr>
          <w:rFonts w:ascii="Times New Roman" w:hAnsi="Times New Roman" w:cs="Times New Roman"/>
          <w:sz w:val="22"/>
          <w:szCs w:val="22"/>
        </w:rPr>
      </w:pPr>
    </w:p>
    <w:tbl>
      <w:tblPr>
        <w:tblW w:w="9923" w:type="dxa"/>
        <w:tblInd w:w="-34" w:type="dxa"/>
        <w:tblLayout w:type="fixed"/>
        <w:tblLook w:val="01E0" w:firstRow="1" w:lastRow="1" w:firstColumn="1" w:lastColumn="1" w:noHBand="0" w:noVBand="0"/>
      </w:tblPr>
      <w:tblGrid>
        <w:gridCol w:w="3686"/>
        <w:gridCol w:w="1276"/>
        <w:gridCol w:w="283"/>
        <w:gridCol w:w="1134"/>
        <w:gridCol w:w="284"/>
        <w:gridCol w:w="1559"/>
        <w:gridCol w:w="284"/>
        <w:gridCol w:w="1417"/>
      </w:tblGrid>
      <w:tr w:rsidR="007911FE" w:rsidRPr="00DA300D" w14:paraId="30163601" w14:textId="77777777" w:rsidTr="00D70E77">
        <w:trPr>
          <w:trHeight w:val="74"/>
          <w:tblHeader/>
        </w:trPr>
        <w:tc>
          <w:tcPr>
            <w:tcW w:w="3686" w:type="dxa"/>
          </w:tcPr>
          <w:p w14:paraId="2AF79E56" w14:textId="77777777" w:rsidR="007911FE" w:rsidRPr="00DA300D" w:rsidRDefault="007911FE" w:rsidP="00D70E77">
            <w:pPr>
              <w:spacing w:after="0" w:line="240" w:lineRule="atLeast"/>
              <w:ind w:left="574" w:right="-25"/>
              <w:rPr>
                <w:rFonts w:ascii="Times New Roman" w:hAnsi="Times New Roman" w:cs="Times New Roman"/>
                <w:b/>
                <w:bCs/>
                <w:i/>
                <w:iCs/>
                <w:szCs w:val="22"/>
                <w:cs/>
              </w:rPr>
            </w:pPr>
          </w:p>
        </w:tc>
        <w:tc>
          <w:tcPr>
            <w:tcW w:w="6237" w:type="dxa"/>
            <w:gridSpan w:val="7"/>
          </w:tcPr>
          <w:p w14:paraId="78820C13" w14:textId="77777777" w:rsidR="007911FE" w:rsidRPr="00DA300D" w:rsidRDefault="007911FE" w:rsidP="00D70E77">
            <w:pPr>
              <w:pStyle w:val="acctfourfigures"/>
              <w:tabs>
                <w:tab w:val="clear" w:pos="765"/>
              </w:tabs>
              <w:spacing w:line="240" w:lineRule="atLeast"/>
              <w:ind w:right="-25"/>
              <w:jc w:val="center"/>
              <w:rPr>
                <w:b/>
                <w:bCs/>
                <w:szCs w:val="22"/>
                <w:cs/>
                <w:lang w:bidi="th-TH"/>
              </w:rPr>
            </w:pPr>
            <w:r w:rsidRPr="00DA300D">
              <w:rPr>
                <w:b/>
                <w:szCs w:val="22"/>
              </w:rPr>
              <w:t>Consolidated financial statements</w:t>
            </w:r>
          </w:p>
        </w:tc>
      </w:tr>
      <w:tr w:rsidR="007911FE" w:rsidRPr="00DA300D" w14:paraId="0676B8DB" w14:textId="77777777" w:rsidTr="00D70E77">
        <w:trPr>
          <w:trHeight w:val="74"/>
          <w:tblHeader/>
        </w:trPr>
        <w:tc>
          <w:tcPr>
            <w:tcW w:w="3686" w:type="dxa"/>
          </w:tcPr>
          <w:p w14:paraId="5F229D00" w14:textId="77777777" w:rsidR="007911FE" w:rsidRPr="00DA300D" w:rsidRDefault="007911FE" w:rsidP="00D70E77">
            <w:pPr>
              <w:spacing w:after="0" w:line="240" w:lineRule="atLeast"/>
              <w:ind w:left="574" w:right="-25"/>
              <w:rPr>
                <w:rFonts w:ascii="Times New Roman" w:hAnsi="Times New Roman" w:cs="Times New Roman"/>
                <w:b/>
                <w:bCs/>
                <w:i/>
                <w:iCs/>
                <w:szCs w:val="22"/>
                <w:cs/>
              </w:rPr>
            </w:pPr>
          </w:p>
        </w:tc>
        <w:tc>
          <w:tcPr>
            <w:tcW w:w="1276" w:type="dxa"/>
          </w:tcPr>
          <w:p w14:paraId="4DEE04A2" w14:textId="77777777" w:rsidR="007911FE" w:rsidRPr="00DA300D" w:rsidRDefault="007911FE" w:rsidP="00D70E77">
            <w:pPr>
              <w:pStyle w:val="acctfourfigures"/>
              <w:tabs>
                <w:tab w:val="clear" w:pos="765"/>
              </w:tabs>
              <w:spacing w:line="240" w:lineRule="atLeast"/>
              <w:ind w:right="-25"/>
              <w:jc w:val="center"/>
              <w:rPr>
                <w:b/>
                <w:bCs/>
                <w:szCs w:val="22"/>
                <w:lang w:bidi="th-TH"/>
              </w:rPr>
            </w:pPr>
          </w:p>
        </w:tc>
        <w:tc>
          <w:tcPr>
            <w:tcW w:w="283" w:type="dxa"/>
          </w:tcPr>
          <w:p w14:paraId="3F348974" w14:textId="77777777" w:rsidR="007911FE" w:rsidRPr="00DA300D" w:rsidRDefault="007911FE" w:rsidP="00D70E77">
            <w:pPr>
              <w:pStyle w:val="acctfourfigures"/>
              <w:tabs>
                <w:tab w:val="clear" w:pos="765"/>
                <w:tab w:val="decimal" w:pos="951"/>
              </w:tabs>
              <w:spacing w:line="240" w:lineRule="atLeast"/>
              <w:ind w:right="-25"/>
              <w:rPr>
                <w:b/>
                <w:bCs/>
                <w:szCs w:val="22"/>
                <w:lang w:bidi="th-TH"/>
              </w:rPr>
            </w:pPr>
          </w:p>
        </w:tc>
        <w:tc>
          <w:tcPr>
            <w:tcW w:w="2977" w:type="dxa"/>
            <w:gridSpan w:val="3"/>
            <w:tcBorders>
              <w:bottom w:val="single" w:sz="4" w:space="0" w:color="auto"/>
            </w:tcBorders>
          </w:tcPr>
          <w:p w14:paraId="5D89EF5F" w14:textId="77777777" w:rsidR="007911FE" w:rsidRPr="00DA300D" w:rsidRDefault="007911FE" w:rsidP="00D70E77">
            <w:pPr>
              <w:pStyle w:val="acctfourfigures"/>
              <w:tabs>
                <w:tab w:val="clear" w:pos="765"/>
              </w:tabs>
              <w:spacing w:line="240" w:lineRule="atLeast"/>
              <w:ind w:right="-25"/>
              <w:jc w:val="center"/>
              <w:rPr>
                <w:szCs w:val="22"/>
                <w:lang w:bidi="th-TH"/>
              </w:rPr>
            </w:pPr>
            <w:r w:rsidRPr="00DA300D">
              <w:rPr>
                <w:szCs w:val="22"/>
              </w:rPr>
              <w:t>(Charged) / Credited to</w:t>
            </w:r>
          </w:p>
        </w:tc>
        <w:tc>
          <w:tcPr>
            <w:tcW w:w="284" w:type="dxa"/>
          </w:tcPr>
          <w:p w14:paraId="0FB0ED40" w14:textId="77777777" w:rsidR="007911FE" w:rsidRPr="00DA300D" w:rsidRDefault="007911FE" w:rsidP="00D70E77">
            <w:pPr>
              <w:pStyle w:val="acctfourfigures"/>
              <w:tabs>
                <w:tab w:val="clear" w:pos="765"/>
                <w:tab w:val="decimal" w:pos="951"/>
              </w:tabs>
              <w:spacing w:line="240" w:lineRule="atLeast"/>
              <w:ind w:right="-25"/>
              <w:jc w:val="center"/>
              <w:rPr>
                <w:b/>
                <w:bCs/>
                <w:szCs w:val="22"/>
                <w:lang w:bidi="th-TH"/>
              </w:rPr>
            </w:pPr>
          </w:p>
        </w:tc>
        <w:tc>
          <w:tcPr>
            <w:tcW w:w="1417" w:type="dxa"/>
          </w:tcPr>
          <w:p w14:paraId="118A6CA5" w14:textId="77777777" w:rsidR="007911FE" w:rsidRPr="00DA300D" w:rsidRDefault="007911FE" w:rsidP="00D70E77">
            <w:pPr>
              <w:pStyle w:val="acctfourfigures"/>
              <w:tabs>
                <w:tab w:val="clear" w:pos="765"/>
              </w:tabs>
              <w:spacing w:line="240" w:lineRule="atLeast"/>
              <w:ind w:right="-25"/>
              <w:jc w:val="center"/>
              <w:rPr>
                <w:b/>
                <w:bCs/>
                <w:szCs w:val="22"/>
                <w:lang w:bidi="th-TH"/>
              </w:rPr>
            </w:pPr>
          </w:p>
        </w:tc>
      </w:tr>
      <w:tr w:rsidR="007911FE" w:rsidRPr="00DA300D" w14:paraId="76634053" w14:textId="77777777" w:rsidTr="00D70E77">
        <w:trPr>
          <w:trHeight w:val="425"/>
          <w:tblHeader/>
        </w:trPr>
        <w:tc>
          <w:tcPr>
            <w:tcW w:w="3686" w:type="dxa"/>
          </w:tcPr>
          <w:p w14:paraId="139E64E8" w14:textId="77777777" w:rsidR="007911FE" w:rsidRPr="00DA300D" w:rsidRDefault="007911FE" w:rsidP="00D70E77">
            <w:pPr>
              <w:spacing w:after="0" w:line="240" w:lineRule="atLeast"/>
              <w:ind w:left="574" w:right="-25"/>
              <w:rPr>
                <w:rFonts w:ascii="Times New Roman" w:hAnsi="Times New Roman" w:cs="Times New Roman"/>
                <w:b/>
                <w:bCs/>
                <w:i/>
                <w:iCs/>
                <w:szCs w:val="22"/>
                <w:cs/>
              </w:rPr>
            </w:pPr>
          </w:p>
        </w:tc>
        <w:tc>
          <w:tcPr>
            <w:tcW w:w="1276" w:type="dxa"/>
            <w:vAlign w:val="bottom"/>
          </w:tcPr>
          <w:p w14:paraId="3E91C65D" w14:textId="77777777" w:rsidR="007911FE" w:rsidRPr="00DA300D" w:rsidRDefault="007911FE" w:rsidP="00D70E77">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b/>
                <w:bCs/>
                <w:szCs w:val="22"/>
              </w:rPr>
              <w:t>At</w:t>
            </w:r>
            <w:r w:rsidRPr="00DA300D">
              <w:rPr>
                <w:rFonts w:ascii="Times New Roman" w:hAnsi="Times New Roman" w:cs="Times New Roman"/>
                <w:b/>
                <w:bCs/>
                <w:szCs w:val="22"/>
              </w:rPr>
              <w:br/>
              <w:t>1 January 202</w:t>
            </w:r>
            <w:r w:rsidR="005349D3">
              <w:rPr>
                <w:rFonts w:ascii="Times New Roman" w:hAnsi="Times New Roman" w:cs="Times New Roman"/>
                <w:b/>
                <w:bCs/>
                <w:szCs w:val="22"/>
              </w:rPr>
              <w:t>4</w:t>
            </w:r>
          </w:p>
        </w:tc>
        <w:tc>
          <w:tcPr>
            <w:tcW w:w="283" w:type="dxa"/>
            <w:vAlign w:val="bottom"/>
          </w:tcPr>
          <w:p w14:paraId="7973AC75" w14:textId="77777777" w:rsidR="007911FE" w:rsidRPr="00DA300D" w:rsidRDefault="007911FE" w:rsidP="00D70E77">
            <w:pPr>
              <w:tabs>
                <w:tab w:val="left" w:pos="540"/>
              </w:tabs>
              <w:spacing w:after="0" w:line="240" w:lineRule="atLeast"/>
              <w:ind w:right="-25"/>
              <w:jc w:val="center"/>
              <w:rPr>
                <w:rFonts w:ascii="Times New Roman" w:hAnsi="Times New Roman" w:cs="Times New Roman"/>
                <w:szCs w:val="22"/>
              </w:rPr>
            </w:pPr>
          </w:p>
        </w:tc>
        <w:tc>
          <w:tcPr>
            <w:tcW w:w="1134" w:type="dxa"/>
            <w:tcBorders>
              <w:top w:val="single" w:sz="4" w:space="0" w:color="auto"/>
            </w:tcBorders>
            <w:vAlign w:val="bottom"/>
          </w:tcPr>
          <w:p w14:paraId="65ABFA10" w14:textId="77777777" w:rsidR="007911FE" w:rsidRPr="00DA300D" w:rsidRDefault="007911FE" w:rsidP="00B52244">
            <w:pPr>
              <w:spacing w:after="0" w:line="240" w:lineRule="atLeast"/>
              <w:ind w:left="-108" w:right="-108"/>
              <w:jc w:val="center"/>
              <w:rPr>
                <w:rFonts w:ascii="Times New Roman" w:hAnsi="Times New Roman" w:cs="Times New Roman"/>
                <w:i/>
                <w:iCs/>
                <w:szCs w:val="22"/>
              </w:rPr>
            </w:pPr>
            <w:r w:rsidRPr="00DA300D">
              <w:rPr>
                <w:rFonts w:ascii="Times New Roman" w:hAnsi="Times New Roman" w:cs="Times New Roman"/>
                <w:szCs w:val="22"/>
              </w:rPr>
              <w:t>Profit (loss)</w:t>
            </w:r>
          </w:p>
        </w:tc>
        <w:tc>
          <w:tcPr>
            <w:tcW w:w="284" w:type="dxa"/>
            <w:tcBorders>
              <w:top w:val="single" w:sz="4" w:space="0" w:color="auto"/>
            </w:tcBorders>
          </w:tcPr>
          <w:p w14:paraId="11A537DE" w14:textId="77777777" w:rsidR="007911FE" w:rsidRPr="00DA300D" w:rsidRDefault="007911FE" w:rsidP="00D70E77">
            <w:pPr>
              <w:tabs>
                <w:tab w:val="decimal" w:pos="951"/>
              </w:tabs>
              <w:spacing w:after="0" w:line="240" w:lineRule="atLeast"/>
              <w:ind w:right="-25"/>
              <w:jc w:val="center"/>
              <w:rPr>
                <w:rFonts w:ascii="Times New Roman" w:hAnsi="Times New Roman" w:cs="Times New Roman"/>
                <w:b/>
                <w:bCs/>
                <w:szCs w:val="22"/>
                <w:lang w:val="en-GB"/>
              </w:rPr>
            </w:pPr>
          </w:p>
        </w:tc>
        <w:tc>
          <w:tcPr>
            <w:tcW w:w="1559" w:type="dxa"/>
            <w:tcBorders>
              <w:top w:val="single" w:sz="4" w:space="0" w:color="auto"/>
            </w:tcBorders>
          </w:tcPr>
          <w:p w14:paraId="0A5D0363" w14:textId="77777777" w:rsidR="007911FE" w:rsidRPr="00DA300D" w:rsidRDefault="007911FE" w:rsidP="00D70E77">
            <w:pPr>
              <w:spacing w:after="0" w:line="240" w:lineRule="atLeast"/>
              <w:ind w:left="-121" w:right="-25"/>
              <w:jc w:val="center"/>
              <w:rPr>
                <w:rFonts w:ascii="Times New Roman" w:hAnsi="Times New Roman" w:cs="Times New Roman"/>
                <w:b/>
                <w:bCs/>
                <w:szCs w:val="22"/>
                <w:lang w:val="en-GB"/>
              </w:rPr>
            </w:pPr>
            <w:r w:rsidRPr="00DA300D">
              <w:rPr>
                <w:rFonts w:ascii="Times New Roman" w:hAnsi="Times New Roman" w:cs="Times New Roman"/>
                <w:szCs w:val="22"/>
                <w:lang w:val="en-GB"/>
              </w:rPr>
              <w:t>Other comprehensive income (loss)</w:t>
            </w:r>
          </w:p>
        </w:tc>
        <w:tc>
          <w:tcPr>
            <w:tcW w:w="284" w:type="dxa"/>
          </w:tcPr>
          <w:p w14:paraId="2D57A83C" w14:textId="77777777" w:rsidR="007911FE" w:rsidRPr="00DA300D" w:rsidRDefault="007911FE" w:rsidP="00D70E77">
            <w:pPr>
              <w:tabs>
                <w:tab w:val="decimal" w:pos="951"/>
              </w:tabs>
              <w:spacing w:after="0" w:line="240" w:lineRule="atLeast"/>
              <w:ind w:right="-25"/>
              <w:jc w:val="center"/>
              <w:rPr>
                <w:rFonts w:ascii="Times New Roman" w:hAnsi="Times New Roman" w:cs="Times New Roman"/>
                <w:b/>
                <w:bCs/>
                <w:szCs w:val="22"/>
                <w:lang w:val="en-GB"/>
              </w:rPr>
            </w:pPr>
          </w:p>
        </w:tc>
        <w:tc>
          <w:tcPr>
            <w:tcW w:w="1417" w:type="dxa"/>
            <w:vAlign w:val="bottom"/>
          </w:tcPr>
          <w:p w14:paraId="16DDD347" w14:textId="77777777" w:rsidR="007911FE" w:rsidRPr="00DA300D" w:rsidRDefault="007911FE" w:rsidP="00D70E77">
            <w:pPr>
              <w:spacing w:after="0" w:line="240" w:lineRule="atLeast"/>
              <w:ind w:right="-25"/>
              <w:jc w:val="center"/>
              <w:rPr>
                <w:rFonts w:ascii="Times New Roman" w:hAnsi="Times New Roman" w:cs="Times New Roman"/>
                <w:b/>
                <w:bCs/>
                <w:szCs w:val="22"/>
              </w:rPr>
            </w:pPr>
            <w:r w:rsidRPr="00DA300D">
              <w:rPr>
                <w:rFonts w:ascii="Times New Roman" w:hAnsi="Times New Roman" w:cs="Times New Roman"/>
                <w:b/>
                <w:bCs/>
                <w:szCs w:val="22"/>
              </w:rPr>
              <w:t>At</w:t>
            </w:r>
          </w:p>
          <w:p w14:paraId="56FEF739" w14:textId="77777777" w:rsidR="007911FE" w:rsidRPr="00DA300D" w:rsidRDefault="00C67508" w:rsidP="00C67508">
            <w:pPr>
              <w:spacing w:after="0" w:line="240" w:lineRule="atLeast"/>
              <w:ind w:left="-250" w:right="-25"/>
              <w:jc w:val="center"/>
              <w:rPr>
                <w:rFonts w:ascii="Times New Roman" w:hAnsi="Times New Roman" w:cs="Times New Roman"/>
                <w:b/>
                <w:bCs/>
                <w:szCs w:val="22"/>
              </w:rPr>
            </w:pPr>
            <w:r w:rsidRPr="00DA300D">
              <w:rPr>
                <w:rFonts w:ascii="Times New Roman" w:hAnsi="Times New Roman" w:cs="Times New Roman"/>
                <w:b/>
                <w:bCs/>
                <w:szCs w:val="22"/>
              </w:rPr>
              <w:t>31 Decembe</w:t>
            </w:r>
            <w:r w:rsidR="007911FE" w:rsidRPr="00DA300D">
              <w:rPr>
                <w:rFonts w:ascii="Times New Roman" w:hAnsi="Times New Roman" w:cs="Times New Roman"/>
                <w:b/>
                <w:bCs/>
                <w:szCs w:val="22"/>
              </w:rPr>
              <w:t>r</w:t>
            </w:r>
          </w:p>
          <w:p w14:paraId="0E5F3AE6" w14:textId="77777777" w:rsidR="007911FE" w:rsidRPr="00DA300D" w:rsidRDefault="005349D3" w:rsidP="00D70E77">
            <w:pPr>
              <w:spacing w:after="0" w:line="240" w:lineRule="atLeast"/>
              <w:ind w:right="-25"/>
              <w:jc w:val="center"/>
              <w:rPr>
                <w:rFonts w:ascii="Times New Roman" w:hAnsi="Times New Roman" w:cs="Times New Roman"/>
                <w:b/>
                <w:bCs/>
                <w:szCs w:val="22"/>
              </w:rPr>
            </w:pPr>
            <w:r>
              <w:rPr>
                <w:rFonts w:ascii="Times New Roman" w:hAnsi="Times New Roman" w:cs="Times New Roman"/>
                <w:b/>
                <w:bCs/>
                <w:szCs w:val="22"/>
              </w:rPr>
              <w:t>2024</w:t>
            </w:r>
          </w:p>
        </w:tc>
      </w:tr>
      <w:tr w:rsidR="007911FE" w:rsidRPr="00DA300D" w14:paraId="6C87356B" w14:textId="77777777" w:rsidTr="00D70E77">
        <w:trPr>
          <w:trHeight w:val="74"/>
          <w:tblHeader/>
        </w:trPr>
        <w:tc>
          <w:tcPr>
            <w:tcW w:w="3686" w:type="dxa"/>
          </w:tcPr>
          <w:p w14:paraId="58A7A7E3" w14:textId="77777777" w:rsidR="007911FE" w:rsidRPr="00DA300D" w:rsidRDefault="007911FE" w:rsidP="00D70E77">
            <w:pPr>
              <w:spacing w:after="0" w:line="240" w:lineRule="atLeast"/>
              <w:ind w:left="574" w:right="-25"/>
              <w:rPr>
                <w:rFonts w:ascii="Times New Roman" w:hAnsi="Times New Roman" w:cs="Times New Roman"/>
                <w:b/>
                <w:bCs/>
                <w:i/>
                <w:iCs/>
                <w:szCs w:val="22"/>
                <w:cs/>
              </w:rPr>
            </w:pPr>
          </w:p>
        </w:tc>
        <w:tc>
          <w:tcPr>
            <w:tcW w:w="6237" w:type="dxa"/>
            <w:gridSpan w:val="7"/>
            <w:vAlign w:val="bottom"/>
          </w:tcPr>
          <w:p w14:paraId="32E0937F" w14:textId="77777777" w:rsidR="007911FE" w:rsidRPr="00DA300D" w:rsidRDefault="00C67508" w:rsidP="00D70E77">
            <w:pPr>
              <w:pStyle w:val="acctfourfigures"/>
              <w:tabs>
                <w:tab w:val="clear" w:pos="765"/>
              </w:tabs>
              <w:spacing w:line="240" w:lineRule="atLeast"/>
              <w:ind w:right="-25"/>
              <w:jc w:val="center"/>
              <w:rPr>
                <w:i/>
                <w:iCs/>
                <w:szCs w:val="22"/>
                <w:lang w:val="en-US" w:bidi="th-TH"/>
              </w:rPr>
            </w:pPr>
            <w:r w:rsidRPr="00DA300D">
              <w:rPr>
                <w:i/>
                <w:iCs/>
                <w:szCs w:val="22"/>
              </w:rPr>
              <w:t>(in</w:t>
            </w:r>
            <w:r w:rsidR="007911FE" w:rsidRPr="00DA300D">
              <w:rPr>
                <w:i/>
                <w:iCs/>
                <w:szCs w:val="22"/>
              </w:rPr>
              <w:t xml:space="preserve"> Baht</w:t>
            </w:r>
            <w:r w:rsidR="007911FE" w:rsidRPr="00DA300D">
              <w:rPr>
                <w:i/>
                <w:iCs/>
                <w:szCs w:val="22"/>
                <w:lang w:val="en-US"/>
              </w:rPr>
              <w:t>)</w:t>
            </w:r>
          </w:p>
        </w:tc>
      </w:tr>
      <w:tr w:rsidR="007911FE" w:rsidRPr="00DA300D" w14:paraId="31FE057B" w14:textId="77777777" w:rsidTr="00D70E77">
        <w:tc>
          <w:tcPr>
            <w:tcW w:w="3686" w:type="dxa"/>
          </w:tcPr>
          <w:p w14:paraId="1A193240" w14:textId="77777777" w:rsidR="007911FE" w:rsidRPr="00DA300D" w:rsidRDefault="007911FE" w:rsidP="00D70E77">
            <w:pPr>
              <w:spacing w:after="0" w:line="240" w:lineRule="atLeast"/>
              <w:ind w:left="574" w:right="-25"/>
              <w:rPr>
                <w:rFonts w:ascii="Times New Roman" w:hAnsi="Times New Roman" w:cs="Times New Roman"/>
                <w:b/>
                <w:bCs/>
                <w:i/>
                <w:iCs/>
                <w:szCs w:val="22"/>
                <w:cs/>
              </w:rPr>
            </w:pPr>
            <w:r w:rsidRPr="00DA300D">
              <w:rPr>
                <w:rFonts w:ascii="Times New Roman" w:hAnsi="Times New Roman" w:cs="Times New Roman"/>
                <w:b/>
                <w:bCs/>
                <w:i/>
                <w:iCs/>
                <w:szCs w:val="22"/>
              </w:rPr>
              <w:t>Deferred tax liabilities</w:t>
            </w:r>
          </w:p>
        </w:tc>
        <w:tc>
          <w:tcPr>
            <w:tcW w:w="1276" w:type="dxa"/>
          </w:tcPr>
          <w:p w14:paraId="53A975C6" w14:textId="77777777" w:rsidR="007911FE" w:rsidRPr="00DA300D" w:rsidRDefault="007911FE" w:rsidP="00D70E77">
            <w:pPr>
              <w:pStyle w:val="acctfourfigures"/>
              <w:tabs>
                <w:tab w:val="clear" w:pos="765"/>
                <w:tab w:val="decimal" w:pos="882"/>
              </w:tabs>
              <w:spacing w:line="240" w:lineRule="atLeast"/>
              <w:ind w:right="-25"/>
              <w:rPr>
                <w:szCs w:val="22"/>
                <w:cs/>
                <w:lang w:bidi="th-TH"/>
              </w:rPr>
            </w:pPr>
          </w:p>
        </w:tc>
        <w:tc>
          <w:tcPr>
            <w:tcW w:w="283" w:type="dxa"/>
          </w:tcPr>
          <w:p w14:paraId="2718136F" w14:textId="77777777" w:rsidR="007911FE" w:rsidRPr="00DA300D" w:rsidRDefault="007911FE" w:rsidP="00D70E77">
            <w:pPr>
              <w:tabs>
                <w:tab w:val="left" w:pos="540"/>
              </w:tabs>
              <w:spacing w:after="0" w:line="240" w:lineRule="atLeast"/>
              <w:ind w:right="-25"/>
              <w:rPr>
                <w:rFonts w:ascii="Times New Roman" w:hAnsi="Times New Roman" w:cs="Times New Roman"/>
                <w:szCs w:val="22"/>
              </w:rPr>
            </w:pPr>
          </w:p>
        </w:tc>
        <w:tc>
          <w:tcPr>
            <w:tcW w:w="1134" w:type="dxa"/>
          </w:tcPr>
          <w:p w14:paraId="61AE4F61" w14:textId="77777777" w:rsidR="007911FE" w:rsidRPr="00DA300D" w:rsidRDefault="007911FE" w:rsidP="00D70E77">
            <w:pPr>
              <w:tabs>
                <w:tab w:val="decimal" w:pos="882"/>
              </w:tabs>
              <w:spacing w:after="0" w:line="240" w:lineRule="atLeast"/>
              <w:ind w:right="-25"/>
              <w:rPr>
                <w:rFonts w:ascii="Times New Roman" w:hAnsi="Times New Roman" w:cs="Times New Roman"/>
                <w:szCs w:val="22"/>
              </w:rPr>
            </w:pPr>
          </w:p>
        </w:tc>
        <w:tc>
          <w:tcPr>
            <w:tcW w:w="284" w:type="dxa"/>
          </w:tcPr>
          <w:p w14:paraId="77283612" w14:textId="77777777" w:rsidR="007911FE" w:rsidRPr="00DA300D" w:rsidRDefault="007911FE" w:rsidP="00D70E77">
            <w:pPr>
              <w:tabs>
                <w:tab w:val="left" w:pos="540"/>
              </w:tabs>
              <w:spacing w:after="0" w:line="240" w:lineRule="atLeast"/>
              <w:ind w:right="-25"/>
              <w:rPr>
                <w:rFonts w:ascii="Times New Roman" w:hAnsi="Times New Roman" w:cs="Times New Roman"/>
                <w:szCs w:val="22"/>
              </w:rPr>
            </w:pPr>
          </w:p>
        </w:tc>
        <w:tc>
          <w:tcPr>
            <w:tcW w:w="1559" w:type="dxa"/>
          </w:tcPr>
          <w:p w14:paraId="5CAF37B7" w14:textId="77777777" w:rsidR="007911FE" w:rsidRPr="00DA300D" w:rsidRDefault="007911FE" w:rsidP="00D70E77">
            <w:pPr>
              <w:tabs>
                <w:tab w:val="left" w:pos="540"/>
                <w:tab w:val="decimal" w:pos="869"/>
              </w:tabs>
              <w:spacing w:after="0" w:line="240" w:lineRule="atLeast"/>
              <w:ind w:right="-25"/>
              <w:rPr>
                <w:rFonts w:ascii="Times New Roman" w:hAnsi="Times New Roman" w:cs="Times New Roman"/>
                <w:szCs w:val="22"/>
              </w:rPr>
            </w:pPr>
          </w:p>
        </w:tc>
        <w:tc>
          <w:tcPr>
            <w:tcW w:w="284" w:type="dxa"/>
          </w:tcPr>
          <w:p w14:paraId="48F945F7" w14:textId="77777777" w:rsidR="007911FE" w:rsidRPr="00DA300D" w:rsidRDefault="007911FE" w:rsidP="00D70E77">
            <w:pPr>
              <w:tabs>
                <w:tab w:val="left" w:pos="540"/>
              </w:tabs>
              <w:spacing w:after="0" w:line="240" w:lineRule="atLeast"/>
              <w:ind w:right="-25"/>
              <w:rPr>
                <w:rFonts w:ascii="Times New Roman" w:hAnsi="Times New Roman" w:cs="Times New Roman"/>
                <w:szCs w:val="22"/>
              </w:rPr>
            </w:pPr>
          </w:p>
        </w:tc>
        <w:tc>
          <w:tcPr>
            <w:tcW w:w="1417" w:type="dxa"/>
          </w:tcPr>
          <w:p w14:paraId="1DFDF072" w14:textId="77777777" w:rsidR="007911FE" w:rsidRPr="00DA300D" w:rsidRDefault="007911FE" w:rsidP="00D70E77">
            <w:pPr>
              <w:tabs>
                <w:tab w:val="left" w:pos="540"/>
                <w:tab w:val="decimal" w:pos="882"/>
              </w:tabs>
              <w:spacing w:after="0" w:line="240" w:lineRule="atLeast"/>
              <w:ind w:right="-25"/>
              <w:rPr>
                <w:rFonts w:ascii="Times New Roman" w:hAnsi="Times New Roman" w:cs="Times New Roman"/>
                <w:szCs w:val="22"/>
              </w:rPr>
            </w:pPr>
          </w:p>
        </w:tc>
      </w:tr>
      <w:tr w:rsidR="00C67508" w:rsidRPr="00DA300D" w14:paraId="07072C08" w14:textId="77777777" w:rsidTr="00D70E77">
        <w:tc>
          <w:tcPr>
            <w:tcW w:w="3686" w:type="dxa"/>
          </w:tcPr>
          <w:p w14:paraId="7924FEC5" w14:textId="77777777" w:rsidR="00C67508" w:rsidRPr="00DA300D" w:rsidRDefault="00C67508" w:rsidP="00D70E77">
            <w:pPr>
              <w:spacing w:after="0" w:line="240" w:lineRule="atLeast"/>
              <w:ind w:left="574" w:right="-25"/>
              <w:rPr>
                <w:rFonts w:ascii="Times New Roman" w:hAnsi="Times New Roman" w:cs="Times New Roman"/>
                <w:b/>
                <w:bCs/>
                <w:i/>
                <w:iCs/>
                <w:szCs w:val="22"/>
              </w:rPr>
            </w:pPr>
            <w:r w:rsidRPr="00DA300D">
              <w:rPr>
                <w:rFonts w:ascii="Times New Roman" w:hAnsi="Times New Roman" w:cs="Times New Roman"/>
                <w:szCs w:val="22"/>
              </w:rPr>
              <w:t>Property, plant and equipment</w:t>
            </w:r>
          </w:p>
        </w:tc>
        <w:tc>
          <w:tcPr>
            <w:tcW w:w="1276" w:type="dxa"/>
          </w:tcPr>
          <w:p w14:paraId="1B4EC986" w14:textId="77777777" w:rsidR="00C67508" w:rsidRPr="00DA300D" w:rsidRDefault="00C67508" w:rsidP="00D70E77">
            <w:pPr>
              <w:tabs>
                <w:tab w:val="decimal" w:pos="921"/>
              </w:tabs>
              <w:spacing w:after="0" w:line="240" w:lineRule="atLeast"/>
              <w:ind w:left="-93" w:right="-96"/>
              <w:jc w:val="thaiDistribute"/>
              <w:rPr>
                <w:rFonts w:ascii="Times New Roman" w:hAnsi="Times New Roman" w:cs="Times New Roman"/>
                <w:szCs w:val="22"/>
                <w:cs/>
              </w:rPr>
            </w:pPr>
            <w:r w:rsidRPr="00DA300D">
              <w:rPr>
                <w:rFonts w:ascii="Times New Roman" w:hAnsi="Times New Roman" w:cs="Times New Roman"/>
                <w:szCs w:val="22"/>
              </w:rPr>
              <w:t>(11,188,276)</w:t>
            </w:r>
          </w:p>
        </w:tc>
        <w:tc>
          <w:tcPr>
            <w:tcW w:w="283" w:type="dxa"/>
          </w:tcPr>
          <w:p w14:paraId="3895DA32" w14:textId="77777777" w:rsidR="00C67508" w:rsidRPr="00DA300D" w:rsidRDefault="00C67508" w:rsidP="00D70E77">
            <w:pPr>
              <w:tabs>
                <w:tab w:val="left" w:pos="540"/>
              </w:tabs>
              <w:spacing w:after="0" w:line="240" w:lineRule="atLeast"/>
              <w:ind w:right="-25"/>
              <w:rPr>
                <w:rFonts w:ascii="Times New Roman" w:hAnsi="Times New Roman" w:cs="Times New Roman"/>
                <w:szCs w:val="22"/>
              </w:rPr>
            </w:pPr>
          </w:p>
        </w:tc>
        <w:tc>
          <w:tcPr>
            <w:tcW w:w="1134" w:type="dxa"/>
          </w:tcPr>
          <w:p w14:paraId="67E072B3" w14:textId="77777777" w:rsidR="00C67508" w:rsidRPr="00DA300D" w:rsidRDefault="00C67508" w:rsidP="00D70E77">
            <w:pPr>
              <w:tabs>
                <w:tab w:val="decimal" w:pos="459"/>
              </w:tabs>
              <w:spacing w:after="0" w:line="240" w:lineRule="atLeast"/>
              <w:ind w:left="72" w:right="-25"/>
              <w:jc w:val="center"/>
              <w:rPr>
                <w:rFonts w:ascii="Times New Roman" w:hAnsi="Times New Roman" w:cs="Times New Roman"/>
                <w:szCs w:val="22"/>
              </w:rPr>
            </w:pPr>
            <w:r w:rsidRPr="00DA300D">
              <w:rPr>
                <w:rFonts w:ascii="Times New Roman" w:hAnsi="Times New Roman" w:cs="Times New Roman"/>
                <w:szCs w:val="22"/>
              </w:rPr>
              <w:t>-</w:t>
            </w:r>
          </w:p>
        </w:tc>
        <w:tc>
          <w:tcPr>
            <w:tcW w:w="284" w:type="dxa"/>
          </w:tcPr>
          <w:p w14:paraId="289D2242" w14:textId="77777777" w:rsidR="00C67508" w:rsidRPr="00DA300D" w:rsidRDefault="00C67508" w:rsidP="00D70E77">
            <w:pPr>
              <w:tabs>
                <w:tab w:val="left" w:pos="540"/>
              </w:tabs>
              <w:spacing w:after="0" w:line="240" w:lineRule="atLeast"/>
              <w:ind w:right="-25"/>
              <w:rPr>
                <w:rFonts w:ascii="Times New Roman" w:hAnsi="Times New Roman" w:cs="Times New Roman"/>
                <w:szCs w:val="22"/>
              </w:rPr>
            </w:pPr>
          </w:p>
        </w:tc>
        <w:tc>
          <w:tcPr>
            <w:tcW w:w="1559" w:type="dxa"/>
          </w:tcPr>
          <w:p w14:paraId="2F3800AA" w14:textId="77777777" w:rsidR="00C67508" w:rsidRPr="00DA300D" w:rsidRDefault="00C67508" w:rsidP="00D70E77">
            <w:pPr>
              <w:tabs>
                <w:tab w:val="decimal" w:pos="964"/>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w:t>
            </w:r>
          </w:p>
        </w:tc>
        <w:tc>
          <w:tcPr>
            <w:tcW w:w="284" w:type="dxa"/>
          </w:tcPr>
          <w:p w14:paraId="127E4690" w14:textId="77777777" w:rsidR="00C67508" w:rsidRPr="00DA300D" w:rsidRDefault="00C67508" w:rsidP="00D70E77">
            <w:pPr>
              <w:tabs>
                <w:tab w:val="left" w:pos="540"/>
              </w:tabs>
              <w:spacing w:after="0" w:line="240" w:lineRule="atLeast"/>
              <w:ind w:right="-25"/>
              <w:rPr>
                <w:rFonts w:ascii="Times New Roman" w:hAnsi="Times New Roman" w:cs="Times New Roman"/>
                <w:szCs w:val="22"/>
              </w:rPr>
            </w:pPr>
          </w:p>
        </w:tc>
        <w:tc>
          <w:tcPr>
            <w:tcW w:w="1417" w:type="dxa"/>
          </w:tcPr>
          <w:p w14:paraId="1165BCC2" w14:textId="77777777" w:rsidR="00C67508" w:rsidRPr="00DA300D" w:rsidRDefault="00C67508" w:rsidP="00AB552F">
            <w:pPr>
              <w:tabs>
                <w:tab w:val="decimal" w:pos="964"/>
              </w:tabs>
              <w:spacing w:after="0" w:line="240" w:lineRule="atLeast"/>
              <w:ind w:left="72" w:right="-25"/>
              <w:jc w:val="center"/>
              <w:rPr>
                <w:rFonts w:ascii="Times New Roman" w:hAnsi="Times New Roman" w:cs="Times New Roman"/>
                <w:szCs w:val="22"/>
                <w:cs/>
              </w:rPr>
            </w:pPr>
            <w:r w:rsidRPr="00DA300D">
              <w:rPr>
                <w:rFonts w:ascii="Times New Roman" w:hAnsi="Times New Roman" w:cs="Times New Roman"/>
                <w:szCs w:val="22"/>
              </w:rPr>
              <w:t>(11,188,276)</w:t>
            </w:r>
          </w:p>
        </w:tc>
      </w:tr>
      <w:tr w:rsidR="00C67508" w:rsidRPr="00DA300D" w14:paraId="1E80EE43" w14:textId="77777777" w:rsidTr="00D70E77">
        <w:trPr>
          <w:trHeight w:val="128"/>
        </w:trPr>
        <w:tc>
          <w:tcPr>
            <w:tcW w:w="3686" w:type="dxa"/>
          </w:tcPr>
          <w:p w14:paraId="3930E24F" w14:textId="77777777" w:rsidR="00C67508" w:rsidRPr="00DA300D" w:rsidRDefault="00C67508" w:rsidP="00D70E77">
            <w:pPr>
              <w:spacing w:after="0" w:line="240" w:lineRule="atLeast"/>
              <w:ind w:left="574" w:right="-25"/>
              <w:rPr>
                <w:rFonts w:ascii="Times New Roman" w:hAnsi="Times New Roman" w:cs="Times New Roman"/>
                <w:szCs w:val="22"/>
              </w:rPr>
            </w:pPr>
            <w:r w:rsidRPr="00DA300D">
              <w:rPr>
                <w:rFonts w:ascii="Times New Roman" w:hAnsi="Times New Roman" w:cs="Times New Roman"/>
                <w:szCs w:val="22"/>
              </w:rPr>
              <w:t>Right-of-use assets</w:t>
            </w:r>
          </w:p>
        </w:tc>
        <w:tc>
          <w:tcPr>
            <w:tcW w:w="1276" w:type="dxa"/>
            <w:tcBorders>
              <w:bottom w:val="single" w:sz="4" w:space="0" w:color="auto"/>
            </w:tcBorders>
          </w:tcPr>
          <w:p w14:paraId="2366BB68" w14:textId="77777777" w:rsidR="00C67508" w:rsidRPr="00DA300D" w:rsidRDefault="00C67508" w:rsidP="00D70E77">
            <w:pPr>
              <w:tabs>
                <w:tab w:val="decimal" w:pos="921"/>
              </w:tabs>
              <w:spacing w:after="0" w:line="240" w:lineRule="atLeast"/>
              <w:ind w:left="-93" w:right="-96"/>
              <w:jc w:val="thaiDistribute"/>
              <w:rPr>
                <w:rFonts w:ascii="Times New Roman" w:hAnsi="Times New Roman" w:cs="Times New Roman"/>
                <w:szCs w:val="22"/>
              </w:rPr>
            </w:pPr>
            <w:r w:rsidRPr="00DA300D">
              <w:rPr>
                <w:rFonts w:ascii="Times New Roman" w:hAnsi="Times New Roman" w:cs="Times New Roman"/>
                <w:szCs w:val="22"/>
              </w:rPr>
              <w:t>(66,870)</w:t>
            </w:r>
          </w:p>
        </w:tc>
        <w:tc>
          <w:tcPr>
            <w:tcW w:w="283" w:type="dxa"/>
          </w:tcPr>
          <w:p w14:paraId="37303BEE" w14:textId="77777777" w:rsidR="00C67508" w:rsidRPr="00DA300D" w:rsidRDefault="00C67508" w:rsidP="00D70E77">
            <w:pPr>
              <w:tabs>
                <w:tab w:val="left" w:pos="540"/>
              </w:tabs>
              <w:spacing w:after="0" w:line="240" w:lineRule="atLeast"/>
              <w:rPr>
                <w:rFonts w:ascii="Times New Roman" w:hAnsi="Times New Roman" w:cs="Times New Roman"/>
                <w:szCs w:val="22"/>
              </w:rPr>
            </w:pPr>
          </w:p>
        </w:tc>
        <w:tc>
          <w:tcPr>
            <w:tcW w:w="1134" w:type="dxa"/>
            <w:tcBorders>
              <w:bottom w:val="single" w:sz="4" w:space="0" w:color="auto"/>
            </w:tcBorders>
          </w:tcPr>
          <w:p w14:paraId="5077E750" w14:textId="77777777" w:rsidR="00C67508" w:rsidRPr="00DA300D" w:rsidRDefault="00C67508" w:rsidP="00D70E77">
            <w:pPr>
              <w:tabs>
                <w:tab w:val="decimal" w:pos="459"/>
              </w:tabs>
              <w:spacing w:after="0" w:line="240" w:lineRule="atLeast"/>
              <w:ind w:left="72" w:right="-25"/>
              <w:jc w:val="center"/>
              <w:rPr>
                <w:rFonts w:ascii="Times New Roman" w:hAnsi="Times New Roman" w:cs="Times New Roman"/>
                <w:szCs w:val="22"/>
              </w:rPr>
            </w:pPr>
            <w:r w:rsidRPr="00DA300D">
              <w:rPr>
                <w:rFonts w:ascii="Times New Roman" w:hAnsi="Times New Roman" w:cs="Times New Roman"/>
                <w:szCs w:val="22"/>
              </w:rPr>
              <w:t>-</w:t>
            </w:r>
          </w:p>
        </w:tc>
        <w:tc>
          <w:tcPr>
            <w:tcW w:w="284" w:type="dxa"/>
          </w:tcPr>
          <w:p w14:paraId="22F1B757" w14:textId="77777777" w:rsidR="00C67508" w:rsidRPr="00DA300D" w:rsidRDefault="00C67508" w:rsidP="00D70E77">
            <w:pPr>
              <w:tabs>
                <w:tab w:val="decimal" w:pos="796"/>
              </w:tabs>
              <w:spacing w:after="0" w:line="240" w:lineRule="atLeast"/>
              <w:ind w:left="-168"/>
              <w:jc w:val="thaiDistribute"/>
              <w:rPr>
                <w:rFonts w:ascii="Times New Roman" w:hAnsi="Times New Roman" w:cs="Times New Roman"/>
                <w:b/>
                <w:bCs/>
                <w:szCs w:val="22"/>
              </w:rPr>
            </w:pPr>
          </w:p>
        </w:tc>
        <w:tc>
          <w:tcPr>
            <w:tcW w:w="1559" w:type="dxa"/>
            <w:tcBorders>
              <w:bottom w:val="single" w:sz="4" w:space="0" w:color="auto"/>
            </w:tcBorders>
          </w:tcPr>
          <w:p w14:paraId="2E133ED4" w14:textId="77777777" w:rsidR="00C67508" w:rsidRPr="00DA300D" w:rsidRDefault="00C67508" w:rsidP="00D70E77">
            <w:pPr>
              <w:tabs>
                <w:tab w:val="decimal" w:pos="964"/>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w:t>
            </w:r>
          </w:p>
        </w:tc>
        <w:tc>
          <w:tcPr>
            <w:tcW w:w="284" w:type="dxa"/>
          </w:tcPr>
          <w:p w14:paraId="335E03AA" w14:textId="77777777" w:rsidR="00C67508" w:rsidRPr="00DA300D" w:rsidRDefault="00C67508" w:rsidP="00D70E77">
            <w:pPr>
              <w:tabs>
                <w:tab w:val="decimal" w:pos="796"/>
              </w:tabs>
              <w:spacing w:after="0" w:line="240" w:lineRule="atLeast"/>
              <w:ind w:left="-168"/>
              <w:jc w:val="thaiDistribute"/>
              <w:rPr>
                <w:rFonts w:ascii="Times New Roman" w:hAnsi="Times New Roman" w:cs="Times New Roman"/>
                <w:szCs w:val="22"/>
              </w:rPr>
            </w:pPr>
          </w:p>
        </w:tc>
        <w:tc>
          <w:tcPr>
            <w:tcW w:w="1417" w:type="dxa"/>
            <w:tcBorders>
              <w:bottom w:val="single" w:sz="4" w:space="0" w:color="auto"/>
            </w:tcBorders>
          </w:tcPr>
          <w:p w14:paraId="38BF5086" w14:textId="77777777" w:rsidR="00C67508" w:rsidRPr="00DA300D" w:rsidRDefault="00C67508" w:rsidP="00224F70">
            <w:pPr>
              <w:tabs>
                <w:tab w:val="decimal" w:pos="1201"/>
              </w:tabs>
              <w:spacing w:after="0" w:line="240" w:lineRule="atLeast"/>
              <w:ind w:left="72" w:right="-25"/>
              <w:jc w:val="center"/>
              <w:rPr>
                <w:rFonts w:ascii="Times New Roman" w:hAnsi="Times New Roman" w:cs="Times New Roman"/>
                <w:szCs w:val="22"/>
              </w:rPr>
            </w:pPr>
            <w:r w:rsidRPr="00DA300D">
              <w:rPr>
                <w:rFonts w:ascii="Times New Roman" w:hAnsi="Times New Roman" w:cs="Times New Roman"/>
                <w:szCs w:val="22"/>
              </w:rPr>
              <w:t>(66,870)</w:t>
            </w:r>
          </w:p>
        </w:tc>
      </w:tr>
      <w:tr w:rsidR="00C67508" w:rsidRPr="00DA300D" w14:paraId="42A1EF31" w14:textId="77777777" w:rsidTr="00D70E77">
        <w:tc>
          <w:tcPr>
            <w:tcW w:w="3686" w:type="dxa"/>
          </w:tcPr>
          <w:p w14:paraId="5341420D" w14:textId="77777777" w:rsidR="00C67508" w:rsidRPr="00DA300D" w:rsidRDefault="00C67508" w:rsidP="00D70E77">
            <w:pPr>
              <w:spacing w:after="0" w:line="240" w:lineRule="atLeast"/>
              <w:ind w:left="574" w:right="-25"/>
              <w:rPr>
                <w:rFonts w:ascii="Times New Roman" w:hAnsi="Times New Roman" w:cs="Times New Roman"/>
                <w:b/>
                <w:bCs/>
                <w:szCs w:val="22"/>
              </w:rPr>
            </w:pPr>
            <w:r w:rsidRPr="00DA300D">
              <w:rPr>
                <w:rFonts w:ascii="Times New Roman" w:hAnsi="Times New Roman" w:cs="Times New Roman"/>
                <w:b/>
                <w:bCs/>
                <w:szCs w:val="22"/>
              </w:rPr>
              <w:t>Total</w:t>
            </w:r>
          </w:p>
        </w:tc>
        <w:tc>
          <w:tcPr>
            <w:tcW w:w="1276" w:type="dxa"/>
            <w:tcBorders>
              <w:top w:val="single" w:sz="4" w:space="0" w:color="auto"/>
              <w:bottom w:val="double" w:sz="4" w:space="0" w:color="auto"/>
            </w:tcBorders>
          </w:tcPr>
          <w:p w14:paraId="098FD208" w14:textId="77777777" w:rsidR="00C67508" w:rsidRPr="00DA300D" w:rsidRDefault="00C67508" w:rsidP="00D70E77">
            <w:pPr>
              <w:tabs>
                <w:tab w:val="decimal" w:pos="921"/>
              </w:tabs>
              <w:spacing w:after="0" w:line="240" w:lineRule="atLeast"/>
              <w:ind w:left="-93" w:right="-96"/>
              <w:jc w:val="thaiDistribute"/>
              <w:rPr>
                <w:rFonts w:ascii="Times New Roman" w:hAnsi="Times New Roman" w:cs="Times New Roman"/>
                <w:b/>
                <w:bCs/>
                <w:szCs w:val="22"/>
                <w:cs/>
              </w:rPr>
            </w:pPr>
            <w:r w:rsidRPr="00DA300D">
              <w:rPr>
                <w:rFonts w:ascii="Times New Roman" w:hAnsi="Times New Roman" w:cs="Times New Roman"/>
                <w:b/>
                <w:bCs/>
                <w:szCs w:val="22"/>
              </w:rPr>
              <w:t>(11,255,146)</w:t>
            </w:r>
          </w:p>
        </w:tc>
        <w:tc>
          <w:tcPr>
            <w:tcW w:w="283" w:type="dxa"/>
          </w:tcPr>
          <w:p w14:paraId="6D792032" w14:textId="77777777" w:rsidR="00C67508" w:rsidRPr="00DA300D" w:rsidRDefault="00C67508" w:rsidP="00D70E77">
            <w:pPr>
              <w:tabs>
                <w:tab w:val="left" w:pos="540"/>
              </w:tabs>
              <w:spacing w:after="0" w:line="240" w:lineRule="atLeast"/>
              <w:rPr>
                <w:rFonts w:ascii="Times New Roman" w:hAnsi="Times New Roman" w:cs="Times New Roman"/>
                <w:szCs w:val="22"/>
              </w:rPr>
            </w:pPr>
          </w:p>
        </w:tc>
        <w:tc>
          <w:tcPr>
            <w:tcW w:w="1134" w:type="dxa"/>
            <w:tcBorders>
              <w:top w:val="single" w:sz="4" w:space="0" w:color="auto"/>
              <w:bottom w:val="double" w:sz="4" w:space="0" w:color="auto"/>
            </w:tcBorders>
          </w:tcPr>
          <w:p w14:paraId="5AD50D35" w14:textId="77777777" w:rsidR="00C67508" w:rsidRPr="00DA300D" w:rsidRDefault="00C67508" w:rsidP="00D70E77">
            <w:pPr>
              <w:tabs>
                <w:tab w:val="decimal" w:pos="459"/>
              </w:tabs>
              <w:spacing w:after="0" w:line="240" w:lineRule="atLeast"/>
              <w:ind w:left="72" w:right="-25"/>
              <w:jc w:val="center"/>
              <w:rPr>
                <w:rFonts w:ascii="Times New Roman" w:hAnsi="Times New Roman" w:cs="Times New Roman"/>
                <w:b/>
                <w:bCs/>
                <w:szCs w:val="22"/>
              </w:rPr>
            </w:pPr>
            <w:r w:rsidRPr="00DA300D">
              <w:rPr>
                <w:rFonts w:ascii="Times New Roman" w:hAnsi="Times New Roman" w:cs="Times New Roman"/>
                <w:b/>
                <w:bCs/>
                <w:szCs w:val="22"/>
              </w:rPr>
              <w:t>-</w:t>
            </w:r>
          </w:p>
        </w:tc>
        <w:tc>
          <w:tcPr>
            <w:tcW w:w="284" w:type="dxa"/>
          </w:tcPr>
          <w:p w14:paraId="3A688B96" w14:textId="77777777" w:rsidR="00C67508" w:rsidRPr="00DA300D" w:rsidRDefault="00C67508" w:rsidP="00D70E77">
            <w:pPr>
              <w:tabs>
                <w:tab w:val="left" w:pos="540"/>
              </w:tabs>
              <w:spacing w:after="0" w:line="240" w:lineRule="atLeast"/>
              <w:rPr>
                <w:rFonts w:ascii="Times New Roman" w:hAnsi="Times New Roman" w:cs="Times New Roman"/>
                <w:b/>
                <w:bCs/>
                <w:szCs w:val="22"/>
              </w:rPr>
            </w:pPr>
          </w:p>
        </w:tc>
        <w:tc>
          <w:tcPr>
            <w:tcW w:w="1559" w:type="dxa"/>
            <w:tcBorders>
              <w:top w:val="single" w:sz="4" w:space="0" w:color="auto"/>
              <w:bottom w:val="double" w:sz="4" w:space="0" w:color="auto"/>
            </w:tcBorders>
          </w:tcPr>
          <w:p w14:paraId="57BFD175" w14:textId="77777777" w:rsidR="00C67508" w:rsidRPr="00DA300D" w:rsidRDefault="00C67508" w:rsidP="00D70E77">
            <w:pPr>
              <w:tabs>
                <w:tab w:val="decimal" w:pos="964"/>
              </w:tabs>
              <w:spacing w:after="0" w:line="240" w:lineRule="atLeast"/>
              <w:ind w:left="72" w:right="-25"/>
              <w:jc w:val="both"/>
              <w:rPr>
                <w:rFonts w:ascii="Times New Roman" w:hAnsi="Times New Roman" w:cs="Times New Roman"/>
                <w:b/>
                <w:bCs/>
                <w:szCs w:val="22"/>
              </w:rPr>
            </w:pPr>
            <w:r w:rsidRPr="00DA300D">
              <w:rPr>
                <w:rFonts w:ascii="Times New Roman" w:hAnsi="Times New Roman" w:cs="Times New Roman"/>
                <w:b/>
                <w:bCs/>
                <w:szCs w:val="22"/>
              </w:rPr>
              <w:t>-</w:t>
            </w:r>
          </w:p>
        </w:tc>
        <w:tc>
          <w:tcPr>
            <w:tcW w:w="284" w:type="dxa"/>
          </w:tcPr>
          <w:p w14:paraId="74D358C8" w14:textId="77777777" w:rsidR="00C67508" w:rsidRPr="00DA300D" w:rsidRDefault="00C67508" w:rsidP="00D70E77">
            <w:pPr>
              <w:tabs>
                <w:tab w:val="left" w:pos="540"/>
              </w:tabs>
              <w:spacing w:after="0" w:line="240" w:lineRule="atLeast"/>
              <w:rPr>
                <w:rFonts w:ascii="Times New Roman" w:hAnsi="Times New Roman" w:cs="Times New Roman"/>
                <w:szCs w:val="22"/>
              </w:rPr>
            </w:pPr>
          </w:p>
        </w:tc>
        <w:tc>
          <w:tcPr>
            <w:tcW w:w="1417" w:type="dxa"/>
            <w:tcBorders>
              <w:top w:val="single" w:sz="4" w:space="0" w:color="auto"/>
              <w:bottom w:val="double" w:sz="4" w:space="0" w:color="auto"/>
            </w:tcBorders>
          </w:tcPr>
          <w:p w14:paraId="6B01E458" w14:textId="77777777" w:rsidR="00C67508" w:rsidRPr="00DA300D" w:rsidRDefault="00C67508" w:rsidP="00AB552F">
            <w:pPr>
              <w:tabs>
                <w:tab w:val="decimal" w:pos="964"/>
              </w:tabs>
              <w:spacing w:after="0" w:line="240" w:lineRule="atLeast"/>
              <w:ind w:left="72" w:right="-25"/>
              <w:jc w:val="center"/>
              <w:rPr>
                <w:rFonts w:ascii="Times New Roman" w:hAnsi="Times New Roman" w:cs="Times New Roman"/>
                <w:b/>
                <w:bCs/>
                <w:szCs w:val="22"/>
                <w:cs/>
              </w:rPr>
            </w:pPr>
            <w:r w:rsidRPr="00DA300D">
              <w:rPr>
                <w:rFonts w:ascii="Times New Roman" w:hAnsi="Times New Roman" w:cs="Times New Roman"/>
                <w:b/>
                <w:bCs/>
                <w:szCs w:val="22"/>
              </w:rPr>
              <w:t>(11,255,146)</w:t>
            </w:r>
          </w:p>
        </w:tc>
      </w:tr>
    </w:tbl>
    <w:p w14:paraId="596201F1" w14:textId="77777777" w:rsidR="007911FE" w:rsidRDefault="007911FE" w:rsidP="007911F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1FF15DE8" w14:textId="77777777" w:rsidR="0085285F" w:rsidRDefault="0085285F">
      <w:pPr>
        <w:spacing w:after="0" w:line="240" w:lineRule="auto"/>
        <w:rPr>
          <w:rFonts w:ascii="Times New Roman" w:hAnsi="Times New Roman" w:cs="Times New Roman"/>
          <w:szCs w:val="22"/>
        </w:rPr>
      </w:pPr>
      <w:r>
        <w:rPr>
          <w:rFonts w:ascii="Times New Roman" w:hAnsi="Times New Roman" w:cs="Times New Roman"/>
          <w:szCs w:val="22"/>
        </w:rPr>
        <w:br w:type="page"/>
      </w:r>
    </w:p>
    <w:tbl>
      <w:tblPr>
        <w:tblW w:w="9923" w:type="dxa"/>
        <w:tblInd w:w="-34" w:type="dxa"/>
        <w:tblLayout w:type="fixed"/>
        <w:tblLook w:val="01E0" w:firstRow="1" w:lastRow="1" w:firstColumn="1" w:lastColumn="1" w:noHBand="0" w:noVBand="0"/>
      </w:tblPr>
      <w:tblGrid>
        <w:gridCol w:w="3686"/>
        <w:gridCol w:w="1276"/>
        <w:gridCol w:w="283"/>
        <w:gridCol w:w="1134"/>
        <w:gridCol w:w="284"/>
        <w:gridCol w:w="40"/>
        <w:gridCol w:w="1519"/>
        <w:gridCol w:w="284"/>
        <w:gridCol w:w="1417"/>
      </w:tblGrid>
      <w:tr w:rsidR="007911FE" w:rsidRPr="00DA300D" w14:paraId="6119CB4E" w14:textId="77777777" w:rsidTr="00D70E77">
        <w:trPr>
          <w:trHeight w:val="74"/>
          <w:tblHeader/>
        </w:trPr>
        <w:tc>
          <w:tcPr>
            <w:tcW w:w="3686" w:type="dxa"/>
          </w:tcPr>
          <w:p w14:paraId="09AC6194" w14:textId="77777777" w:rsidR="007911FE" w:rsidRPr="00DA300D" w:rsidRDefault="007911FE" w:rsidP="00D70E77">
            <w:pPr>
              <w:spacing w:after="0" w:line="240" w:lineRule="atLeast"/>
              <w:ind w:left="574" w:right="-25"/>
              <w:rPr>
                <w:rFonts w:ascii="Times New Roman" w:hAnsi="Times New Roman" w:cs="Times New Roman"/>
                <w:b/>
                <w:bCs/>
                <w:i/>
                <w:iCs/>
                <w:szCs w:val="22"/>
                <w:cs/>
              </w:rPr>
            </w:pPr>
          </w:p>
        </w:tc>
        <w:tc>
          <w:tcPr>
            <w:tcW w:w="6237" w:type="dxa"/>
            <w:gridSpan w:val="8"/>
          </w:tcPr>
          <w:p w14:paraId="35282B81" w14:textId="77777777" w:rsidR="007911FE" w:rsidRPr="00DA300D" w:rsidRDefault="007911FE" w:rsidP="00D70E77">
            <w:pPr>
              <w:pStyle w:val="acctfourfigures"/>
              <w:tabs>
                <w:tab w:val="clear" w:pos="765"/>
              </w:tabs>
              <w:spacing w:line="240" w:lineRule="atLeast"/>
              <w:ind w:right="-25"/>
              <w:jc w:val="center"/>
              <w:rPr>
                <w:b/>
                <w:bCs/>
                <w:szCs w:val="22"/>
                <w:cs/>
                <w:lang w:bidi="th-TH"/>
              </w:rPr>
            </w:pPr>
            <w:r w:rsidRPr="00DA300D">
              <w:rPr>
                <w:b/>
                <w:szCs w:val="22"/>
              </w:rPr>
              <w:t>Separate financial statements</w:t>
            </w:r>
          </w:p>
        </w:tc>
      </w:tr>
      <w:tr w:rsidR="007911FE" w:rsidRPr="00DA300D" w14:paraId="01D96587" w14:textId="77777777" w:rsidTr="00D70E77">
        <w:trPr>
          <w:trHeight w:val="74"/>
          <w:tblHeader/>
        </w:trPr>
        <w:tc>
          <w:tcPr>
            <w:tcW w:w="3686" w:type="dxa"/>
          </w:tcPr>
          <w:p w14:paraId="35994834" w14:textId="77777777" w:rsidR="007911FE" w:rsidRPr="00DA300D" w:rsidRDefault="007911FE" w:rsidP="00D70E77">
            <w:pPr>
              <w:spacing w:after="0" w:line="240" w:lineRule="atLeast"/>
              <w:ind w:left="574" w:right="-25"/>
              <w:rPr>
                <w:rFonts w:ascii="Times New Roman" w:hAnsi="Times New Roman" w:cs="Times New Roman"/>
                <w:b/>
                <w:bCs/>
                <w:i/>
                <w:iCs/>
                <w:szCs w:val="22"/>
                <w:cs/>
              </w:rPr>
            </w:pPr>
          </w:p>
        </w:tc>
        <w:tc>
          <w:tcPr>
            <w:tcW w:w="1276" w:type="dxa"/>
          </w:tcPr>
          <w:p w14:paraId="5473B6B3" w14:textId="77777777" w:rsidR="007911FE" w:rsidRPr="00DA300D" w:rsidRDefault="007911FE" w:rsidP="00D70E77">
            <w:pPr>
              <w:pStyle w:val="acctfourfigures"/>
              <w:tabs>
                <w:tab w:val="clear" w:pos="765"/>
              </w:tabs>
              <w:spacing w:line="240" w:lineRule="atLeast"/>
              <w:ind w:right="-25"/>
              <w:jc w:val="center"/>
              <w:rPr>
                <w:b/>
                <w:bCs/>
                <w:szCs w:val="22"/>
                <w:lang w:bidi="th-TH"/>
              </w:rPr>
            </w:pPr>
          </w:p>
        </w:tc>
        <w:tc>
          <w:tcPr>
            <w:tcW w:w="283" w:type="dxa"/>
          </w:tcPr>
          <w:p w14:paraId="7634D9A0" w14:textId="77777777" w:rsidR="007911FE" w:rsidRPr="00DA300D" w:rsidRDefault="007911FE" w:rsidP="00D70E77">
            <w:pPr>
              <w:pStyle w:val="acctfourfigures"/>
              <w:tabs>
                <w:tab w:val="clear" w:pos="765"/>
                <w:tab w:val="decimal" w:pos="951"/>
              </w:tabs>
              <w:spacing w:line="240" w:lineRule="atLeast"/>
              <w:ind w:right="-25"/>
              <w:rPr>
                <w:b/>
                <w:bCs/>
                <w:szCs w:val="22"/>
                <w:lang w:bidi="th-TH"/>
              </w:rPr>
            </w:pPr>
          </w:p>
        </w:tc>
        <w:tc>
          <w:tcPr>
            <w:tcW w:w="2977" w:type="dxa"/>
            <w:gridSpan w:val="4"/>
            <w:tcBorders>
              <w:bottom w:val="single" w:sz="4" w:space="0" w:color="auto"/>
            </w:tcBorders>
          </w:tcPr>
          <w:p w14:paraId="648DBED7" w14:textId="77777777" w:rsidR="007911FE" w:rsidRPr="00DA300D" w:rsidRDefault="007911FE" w:rsidP="00D70E77">
            <w:pPr>
              <w:pStyle w:val="acctfourfigures"/>
              <w:tabs>
                <w:tab w:val="clear" w:pos="765"/>
              </w:tabs>
              <w:spacing w:line="240" w:lineRule="atLeast"/>
              <w:ind w:right="-25"/>
              <w:jc w:val="center"/>
              <w:rPr>
                <w:szCs w:val="22"/>
                <w:lang w:bidi="th-TH"/>
              </w:rPr>
            </w:pPr>
            <w:r w:rsidRPr="00DA300D">
              <w:rPr>
                <w:szCs w:val="22"/>
              </w:rPr>
              <w:t>(Charged) / Credited to</w:t>
            </w:r>
          </w:p>
        </w:tc>
        <w:tc>
          <w:tcPr>
            <w:tcW w:w="284" w:type="dxa"/>
          </w:tcPr>
          <w:p w14:paraId="2CDF37B7" w14:textId="77777777" w:rsidR="007911FE" w:rsidRPr="00DA300D" w:rsidRDefault="007911FE" w:rsidP="00D70E77">
            <w:pPr>
              <w:pStyle w:val="acctfourfigures"/>
              <w:tabs>
                <w:tab w:val="clear" w:pos="765"/>
                <w:tab w:val="decimal" w:pos="951"/>
              </w:tabs>
              <w:spacing w:line="240" w:lineRule="atLeast"/>
              <w:ind w:right="-25"/>
              <w:jc w:val="center"/>
              <w:rPr>
                <w:b/>
                <w:bCs/>
                <w:szCs w:val="22"/>
                <w:lang w:bidi="th-TH"/>
              </w:rPr>
            </w:pPr>
          </w:p>
        </w:tc>
        <w:tc>
          <w:tcPr>
            <w:tcW w:w="1417" w:type="dxa"/>
          </w:tcPr>
          <w:p w14:paraId="0A6939C1" w14:textId="77777777" w:rsidR="007911FE" w:rsidRPr="00DA300D" w:rsidRDefault="007911FE" w:rsidP="00D70E77">
            <w:pPr>
              <w:pStyle w:val="acctfourfigures"/>
              <w:tabs>
                <w:tab w:val="clear" w:pos="765"/>
              </w:tabs>
              <w:spacing w:line="240" w:lineRule="atLeast"/>
              <w:ind w:right="-25"/>
              <w:jc w:val="center"/>
              <w:rPr>
                <w:b/>
                <w:bCs/>
                <w:szCs w:val="22"/>
                <w:lang w:bidi="th-TH"/>
              </w:rPr>
            </w:pPr>
          </w:p>
        </w:tc>
      </w:tr>
      <w:tr w:rsidR="00B52244" w:rsidRPr="00DA300D" w14:paraId="228EEEAB" w14:textId="77777777" w:rsidTr="00D70E77">
        <w:trPr>
          <w:trHeight w:val="425"/>
          <w:tblHeader/>
        </w:trPr>
        <w:tc>
          <w:tcPr>
            <w:tcW w:w="3686" w:type="dxa"/>
          </w:tcPr>
          <w:p w14:paraId="0C18994E" w14:textId="77777777" w:rsidR="00B52244" w:rsidRPr="00DA300D" w:rsidRDefault="00B52244" w:rsidP="00D70E77">
            <w:pPr>
              <w:spacing w:after="0" w:line="240" w:lineRule="atLeast"/>
              <w:ind w:left="574" w:right="-25"/>
              <w:rPr>
                <w:rFonts w:ascii="Times New Roman" w:hAnsi="Times New Roman" w:cs="Times New Roman"/>
                <w:b/>
                <w:bCs/>
                <w:i/>
                <w:iCs/>
                <w:szCs w:val="22"/>
                <w:cs/>
              </w:rPr>
            </w:pPr>
          </w:p>
        </w:tc>
        <w:tc>
          <w:tcPr>
            <w:tcW w:w="1276" w:type="dxa"/>
            <w:vAlign w:val="bottom"/>
          </w:tcPr>
          <w:p w14:paraId="26BDEDBA" w14:textId="77777777" w:rsidR="00B52244" w:rsidRPr="00DA300D" w:rsidRDefault="00B52244" w:rsidP="00D70E77">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b/>
                <w:bCs/>
                <w:szCs w:val="22"/>
              </w:rPr>
              <w:t>At</w:t>
            </w:r>
            <w:r w:rsidRPr="00DA300D">
              <w:rPr>
                <w:rFonts w:ascii="Times New Roman" w:hAnsi="Times New Roman" w:cs="Times New Roman"/>
                <w:b/>
                <w:bCs/>
                <w:szCs w:val="22"/>
              </w:rPr>
              <w:br/>
              <w:t>1 January 202</w:t>
            </w:r>
            <w:r w:rsidR="005349D3">
              <w:rPr>
                <w:rFonts w:ascii="Times New Roman" w:hAnsi="Times New Roman" w:cs="Times New Roman"/>
                <w:b/>
                <w:bCs/>
                <w:szCs w:val="22"/>
              </w:rPr>
              <w:t>4</w:t>
            </w:r>
          </w:p>
        </w:tc>
        <w:tc>
          <w:tcPr>
            <w:tcW w:w="283" w:type="dxa"/>
            <w:vAlign w:val="bottom"/>
          </w:tcPr>
          <w:p w14:paraId="5F55BF5E" w14:textId="77777777" w:rsidR="00B52244" w:rsidRPr="00DA300D" w:rsidRDefault="00B52244" w:rsidP="00D70E77">
            <w:pPr>
              <w:tabs>
                <w:tab w:val="left" w:pos="540"/>
              </w:tabs>
              <w:spacing w:after="0" w:line="240" w:lineRule="atLeast"/>
              <w:ind w:right="-25"/>
              <w:jc w:val="center"/>
              <w:rPr>
                <w:rFonts w:ascii="Times New Roman" w:hAnsi="Times New Roman" w:cs="Times New Roman"/>
                <w:szCs w:val="22"/>
              </w:rPr>
            </w:pPr>
          </w:p>
        </w:tc>
        <w:tc>
          <w:tcPr>
            <w:tcW w:w="1134" w:type="dxa"/>
            <w:tcBorders>
              <w:top w:val="single" w:sz="4" w:space="0" w:color="auto"/>
            </w:tcBorders>
            <w:vAlign w:val="bottom"/>
          </w:tcPr>
          <w:p w14:paraId="779B5CB0" w14:textId="77777777" w:rsidR="00B52244" w:rsidRPr="00DA300D" w:rsidRDefault="00B52244" w:rsidP="00B52244">
            <w:pPr>
              <w:spacing w:after="0" w:line="240" w:lineRule="atLeast"/>
              <w:ind w:left="-108" w:right="-108"/>
              <w:jc w:val="center"/>
              <w:rPr>
                <w:rFonts w:ascii="Times New Roman" w:hAnsi="Times New Roman" w:cs="Times New Roman"/>
                <w:i/>
                <w:iCs/>
                <w:szCs w:val="22"/>
              </w:rPr>
            </w:pPr>
            <w:r w:rsidRPr="00DA300D">
              <w:rPr>
                <w:rFonts w:ascii="Times New Roman" w:hAnsi="Times New Roman" w:cs="Times New Roman"/>
                <w:szCs w:val="22"/>
              </w:rPr>
              <w:t>Profit (loss)</w:t>
            </w:r>
          </w:p>
        </w:tc>
        <w:tc>
          <w:tcPr>
            <w:tcW w:w="284" w:type="dxa"/>
            <w:tcBorders>
              <w:top w:val="single" w:sz="4" w:space="0" w:color="auto"/>
            </w:tcBorders>
          </w:tcPr>
          <w:p w14:paraId="1E3FC4E0" w14:textId="77777777" w:rsidR="00B52244" w:rsidRPr="00DA300D" w:rsidRDefault="00B52244" w:rsidP="00D70E77">
            <w:pPr>
              <w:tabs>
                <w:tab w:val="decimal" w:pos="951"/>
              </w:tabs>
              <w:spacing w:after="0" w:line="240" w:lineRule="atLeast"/>
              <w:ind w:right="-25"/>
              <w:jc w:val="center"/>
              <w:rPr>
                <w:rFonts w:ascii="Times New Roman" w:hAnsi="Times New Roman" w:cs="Times New Roman"/>
                <w:b/>
                <w:bCs/>
                <w:szCs w:val="22"/>
                <w:lang w:val="en-GB"/>
              </w:rPr>
            </w:pPr>
          </w:p>
        </w:tc>
        <w:tc>
          <w:tcPr>
            <w:tcW w:w="1559" w:type="dxa"/>
            <w:gridSpan w:val="2"/>
            <w:tcBorders>
              <w:top w:val="single" w:sz="4" w:space="0" w:color="auto"/>
            </w:tcBorders>
          </w:tcPr>
          <w:p w14:paraId="0F707F73" w14:textId="77777777" w:rsidR="00B52244" w:rsidRPr="00DA300D" w:rsidRDefault="00B52244" w:rsidP="00D70E77">
            <w:pPr>
              <w:spacing w:after="0" w:line="240" w:lineRule="atLeast"/>
              <w:ind w:left="-121" w:right="-25"/>
              <w:jc w:val="center"/>
              <w:rPr>
                <w:rFonts w:ascii="Times New Roman" w:hAnsi="Times New Roman" w:cs="Times New Roman"/>
                <w:b/>
                <w:bCs/>
                <w:szCs w:val="22"/>
                <w:lang w:val="en-GB"/>
              </w:rPr>
            </w:pPr>
            <w:r w:rsidRPr="00DA300D">
              <w:rPr>
                <w:rFonts w:ascii="Times New Roman" w:hAnsi="Times New Roman" w:cs="Times New Roman"/>
                <w:szCs w:val="22"/>
                <w:lang w:val="en-GB"/>
              </w:rPr>
              <w:t>Other comprehensive income (loss)</w:t>
            </w:r>
          </w:p>
        </w:tc>
        <w:tc>
          <w:tcPr>
            <w:tcW w:w="284" w:type="dxa"/>
          </w:tcPr>
          <w:p w14:paraId="69D6097C" w14:textId="77777777" w:rsidR="00B52244" w:rsidRPr="00DA300D" w:rsidRDefault="00B52244" w:rsidP="00D70E77">
            <w:pPr>
              <w:tabs>
                <w:tab w:val="decimal" w:pos="951"/>
              </w:tabs>
              <w:spacing w:after="0" w:line="240" w:lineRule="atLeast"/>
              <w:ind w:right="-25"/>
              <w:jc w:val="center"/>
              <w:rPr>
                <w:rFonts w:ascii="Times New Roman" w:hAnsi="Times New Roman" w:cs="Times New Roman"/>
                <w:b/>
                <w:bCs/>
                <w:szCs w:val="22"/>
                <w:lang w:val="en-GB"/>
              </w:rPr>
            </w:pPr>
          </w:p>
        </w:tc>
        <w:tc>
          <w:tcPr>
            <w:tcW w:w="1417" w:type="dxa"/>
            <w:vAlign w:val="bottom"/>
          </w:tcPr>
          <w:p w14:paraId="5336C86A" w14:textId="77777777" w:rsidR="00B52244" w:rsidRPr="00DA300D" w:rsidRDefault="00B52244" w:rsidP="00D70E77">
            <w:pPr>
              <w:spacing w:after="0" w:line="240" w:lineRule="atLeast"/>
              <w:ind w:right="-25"/>
              <w:jc w:val="center"/>
              <w:rPr>
                <w:rFonts w:ascii="Times New Roman" w:hAnsi="Times New Roman" w:cs="Times New Roman"/>
                <w:b/>
                <w:bCs/>
                <w:szCs w:val="22"/>
              </w:rPr>
            </w:pPr>
            <w:r w:rsidRPr="00DA300D">
              <w:rPr>
                <w:rFonts w:ascii="Times New Roman" w:hAnsi="Times New Roman" w:cs="Times New Roman"/>
                <w:b/>
                <w:bCs/>
                <w:szCs w:val="22"/>
              </w:rPr>
              <w:t>At</w:t>
            </w:r>
          </w:p>
          <w:p w14:paraId="77B379B3" w14:textId="77777777" w:rsidR="00B52244" w:rsidRPr="00DA300D" w:rsidRDefault="00B52244" w:rsidP="00D70E77">
            <w:pPr>
              <w:spacing w:after="0" w:line="240" w:lineRule="atLeast"/>
              <w:ind w:left="-250" w:right="-25"/>
              <w:jc w:val="center"/>
              <w:rPr>
                <w:rFonts w:ascii="Times New Roman" w:hAnsi="Times New Roman" w:cs="Times New Roman"/>
                <w:b/>
                <w:bCs/>
                <w:szCs w:val="22"/>
              </w:rPr>
            </w:pPr>
            <w:r w:rsidRPr="00DA300D">
              <w:rPr>
                <w:rFonts w:ascii="Times New Roman" w:hAnsi="Times New Roman" w:cs="Times New Roman"/>
                <w:b/>
                <w:bCs/>
                <w:szCs w:val="22"/>
              </w:rPr>
              <w:t>31 December</w:t>
            </w:r>
          </w:p>
          <w:p w14:paraId="3B50B726" w14:textId="77777777" w:rsidR="00B52244" w:rsidRPr="00DA300D" w:rsidRDefault="005349D3" w:rsidP="00D70E77">
            <w:pPr>
              <w:spacing w:after="0" w:line="240" w:lineRule="atLeast"/>
              <w:ind w:right="-25"/>
              <w:jc w:val="center"/>
              <w:rPr>
                <w:rFonts w:ascii="Times New Roman" w:hAnsi="Times New Roman" w:cs="Times New Roman"/>
                <w:b/>
                <w:bCs/>
                <w:szCs w:val="22"/>
              </w:rPr>
            </w:pPr>
            <w:r>
              <w:rPr>
                <w:rFonts w:ascii="Times New Roman" w:hAnsi="Times New Roman" w:cs="Times New Roman"/>
                <w:b/>
                <w:bCs/>
                <w:szCs w:val="22"/>
              </w:rPr>
              <w:t>2024</w:t>
            </w:r>
          </w:p>
        </w:tc>
      </w:tr>
      <w:tr w:rsidR="007911FE" w:rsidRPr="00DA300D" w14:paraId="56C403F0" w14:textId="77777777" w:rsidTr="00D70E77">
        <w:trPr>
          <w:trHeight w:val="74"/>
          <w:tblHeader/>
        </w:trPr>
        <w:tc>
          <w:tcPr>
            <w:tcW w:w="3686" w:type="dxa"/>
          </w:tcPr>
          <w:p w14:paraId="6066E2FF" w14:textId="77777777" w:rsidR="007911FE" w:rsidRPr="00DA300D" w:rsidRDefault="007911FE" w:rsidP="00D70E77">
            <w:pPr>
              <w:spacing w:after="0" w:line="240" w:lineRule="atLeast"/>
              <w:ind w:left="574" w:right="-25"/>
              <w:rPr>
                <w:rFonts w:ascii="Times New Roman" w:hAnsi="Times New Roman" w:cs="Times New Roman"/>
                <w:b/>
                <w:bCs/>
                <w:i/>
                <w:iCs/>
                <w:szCs w:val="22"/>
                <w:cs/>
              </w:rPr>
            </w:pPr>
          </w:p>
        </w:tc>
        <w:tc>
          <w:tcPr>
            <w:tcW w:w="6237" w:type="dxa"/>
            <w:gridSpan w:val="8"/>
            <w:vAlign w:val="bottom"/>
          </w:tcPr>
          <w:p w14:paraId="661F3869" w14:textId="77777777" w:rsidR="007911FE" w:rsidRPr="00DA300D" w:rsidRDefault="0073333A" w:rsidP="00D70E77">
            <w:pPr>
              <w:pStyle w:val="acctfourfigures"/>
              <w:tabs>
                <w:tab w:val="clear" w:pos="765"/>
              </w:tabs>
              <w:spacing w:line="240" w:lineRule="atLeast"/>
              <w:ind w:right="-25"/>
              <w:jc w:val="center"/>
              <w:rPr>
                <w:i/>
                <w:iCs/>
                <w:szCs w:val="22"/>
                <w:lang w:val="en-US" w:bidi="th-TH"/>
              </w:rPr>
            </w:pPr>
            <w:r w:rsidRPr="00DA300D">
              <w:rPr>
                <w:i/>
                <w:iCs/>
                <w:szCs w:val="22"/>
              </w:rPr>
              <w:t>(in</w:t>
            </w:r>
            <w:r w:rsidR="007911FE" w:rsidRPr="00DA300D">
              <w:rPr>
                <w:i/>
                <w:iCs/>
                <w:szCs w:val="22"/>
              </w:rPr>
              <w:t xml:space="preserve"> Baht</w:t>
            </w:r>
            <w:r w:rsidR="007911FE" w:rsidRPr="00DA300D">
              <w:rPr>
                <w:i/>
                <w:iCs/>
                <w:szCs w:val="22"/>
                <w:lang w:val="en-US"/>
              </w:rPr>
              <w:t>)</w:t>
            </w:r>
          </w:p>
        </w:tc>
      </w:tr>
      <w:tr w:rsidR="007911FE" w:rsidRPr="00DA300D" w14:paraId="3E7C3005" w14:textId="77777777" w:rsidTr="00D70E77">
        <w:trPr>
          <w:trHeight w:val="70"/>
        </w:trPr>
        <w:tc>
          <w:tcPr>
            <w:tcW w:w="3686" w:type="dxa"/>
          </w:tcPr>
          <w:p w14:paraId="38D7E854" w14:textId="77777777" w:rsidR="007911FE" w:rsidRPr="00DA300D" w:rsidRDefault="007911FE" w:rsidP="00D70E77">
            <w:pPr>
              <w:spacing w:after="0" w:line="240" w:lineRule="atLeast"/>
              <w:ind w:left="574" w:right="-25"/>
              <w:rPr>
                <w:rFonts w:ascii="Times New Roman" w:hAnsi="Times New Roman" w:cs="Times New Roman"/>
                <w:b/>
                <w:bCs/>
                <w:i/>
                <w:iCs/>
                <w:szCs w:val="22"/>
                <w:cs/>
              </w:rPr>
            </w:pPr>
            <w:r w:rsidRPr="00DA300D">
              <w:rPr>
                <w:rFonts w:ascii="Times New Roman" w:hAnsi="Times New Roman" w:cs="Times New Roman"/>
                <w:b/>
                <w:bCs/>
                <w:i/>
                <w:iCs/>
                <w:szCs w:val="22"/>
              </w:rPr>
              <w:t>Deferred tax liabilities</w:t>
            </w:r>
          </w:p>
        </w:tc>
        <w:tc>
          <w:tcPr>
            <w:tcW w:w="1276" w:type="dxa"/>
          </w:tcPr>
          <w:p w14:paraId="4DF8A5B2" w14:textId="77777777" w:rsidR="007911FE" w:rsidRPr="00DA300D" w:rsidRDefault="007911FE" w:rsidP="00D70E77">
            <w:pPr>
              <w:pStyle w:val="acctfourfigures"/>
              <w:tabs>
                <w:tab w:val="clear" w:pos="765"/>
                <w:tab w:val="decimal" w:pos="882"/>
              </w:tabs>
              <w:spacing w:line="240" w:lineRule="atLeast"/>
              <w:ind w:right="-25"/>
              <w:rPr>
                <w:szCs w:val="22"/>
                <w:cs/>
                <w:lang w:bidi="th-TH"/>
              </w:rPr>
            </w:pPr>
          </w:p>
        </w:tc>
        <w:tc>
          <w:tcPr>
            <w:tcW w:w="283" w:type="dxa"/>
          </w:tcPr>
          <w:p w14:paraId="56F98CEE" w14:textId="77777777" w:rsidR="007911FE" w:rsidRPr="00DA300D" w:rsidRDefault="007911FE" w:rsidP="00D70E77">
            <w:pPr>
              <w:tabs>
                <w:tab w:val="left" w:pos="540"/>
              </w:tabs>
              <w:spacing w:after="0" w:line="240" w:lineRule="atLeast"/>
              <w:ind w:right="-25"/>
              <w:rPr>
                <w:rFonts w:ascii="Times New Roman" w:hAnsi="Times New Roman" w:cs="Times New Roman"/>
                <w:szCs w:val="22"/>
              </w:rPr>
            </w:pPr>
          </w:p>
        </w:tc>
        <w:tc>
          <w:tcPr>
            <w:tcW w:w="1134" w:type="dxa"/>
          </w:tcPr>
          <w:p w14:paraId="3EA07C8C" w14:textId="77777777" w:rsidR="007911FE" w:rsidRPr="00DA300D" w:rsidRDefault="007911FE" w:rsidP="00D70E77">
            <w:pPr>
              <w:tabs>
                <w:tab w:val="decimal" w:pos="882"/>
              </w:tabs>
              <w:spacing w:after="0" w:line="240" w:lineRule="atLeast"/>
              <w:ind w:right="-25"/>
              <w:rPr>
                <w:rFonts w:ascii="Times New Roman" w:hAnsi="Times New Roman" w:cs="Times New Roman"/>
                <w:szCs w:val="22"/>
              </w:rPr>
            </w:pPr>
          </w:p>
        </w:tc>
        <w:tc>
          <w:tcPr>
            <w:tcW w:w="324" w:type="dxa"/>
            <w:gridSpan w:val="2"/>
          </w:tcPr>
          <w:p w14:paraId="2DD6EAE4" w14:textId="77777777" w:rsidR="007911FE" w:rsidRPr="00DA300D" w:rsidRDefault="007911FE" w:rsidP="00D70E77">
            <w:pPr>
              <w:tabs>
                <w:tab w:val="left" w:pos="540"/>
              </w:tabs>
              <w:spacing w:after="0" w:line="240" w:lineRule="atLeast"/>
              <w:ind w:right="-25"/>
              <w:rPr>
                <w:rFonts w:ascii="Times New Roman" w:hAnsi="Times New Roman" w:cs="Times New Roman"/>
                <w:szCs w:val="22"/>
              </w:rPr>
            </w:pPr>
          </w:p>
        </w:tc>
        <w:tc>
          <w:tcPr>
            <w:tcW w:w="1519" w:type="dxa"/>
          </w:tcPr>
          <w:p w14:paraId="28FDF31D" w14:textId="77777777" w:rsidR="007911FE" w:rsidRPr="00DA300D" w:rsidRDefault="007911FE" w:rsidP="00D70E77">
            <w:pPr>
              <w:pStyle w:val="acctfourfigures"/>
              <w:tabs>
                <w:tab w:val="clear" w:pos="765"/>
                <w:tab w:val="decimal" w:pos="882"/>
              </w:tabs>
              <w:spacing w:line="240" w:lineRule="atLeast"/>
              <w:ind w:right="-25"/>
              <w:rPr>
                <w:szCs w:val="22"/>
              </w:rPr>
            </w:pPr>
          </w:p>
        </w:tc>
        <w:tc>
          <w:tcPr>
            <w:tcW w:w="284" w:type="dxa"/>
          </w:tcPr>
          <w:p w14:paraId="3164618C" w14:textId="77777777" w:rsidR="007911FE" w:rsidRPr="00DA300D" w:rsidRDefault="007911FE" w:rsidP="00D70E77">
            <w:pPr>
              <w:tabs>
                <w:tab w:val="left" w:pos="540"/>
              </w:tabs>
              <w:spacing w:after="0" w:line="240" w:lineRule="atLeast"/>
              <w:ind w:right="-25"/>
              <w:rPr>
                <w:rFonts w:ascii="Times New Roman" w:hAnsi="Times New Roman" w:cs="Times New Roman"/>
                <w:szCs w:val="22"/>
              </w:rPr>
            </w:pPr>
          </w:p>
        </w:tc>
        <w:tc>
          <w:tcPr>
            <w:tcW w:w="1417" w:type="dxa"/>
          </w:tcPr>
          <w:p w14:paraId="72FF12AB" w14:textId="77777777" w:rsidR="007911FE" w:rsidRPr="00DA300D" w:rsidRDefault="007911FE" w:rsidP="00D70E77">
            <w:pPr>
              <w:tabs>
                <w:tab w:val="decimal" w:pos="796"/>
              </w:tabs>
              <w:spacing w:after="0" w:line="240" w:lineRule="atLeast"/>
              <w:ind w:left="-168"/>
              <w:jc w:val="thaiDistribute"/>
              <w:rPr>
                <w:rFonts w:ascii="Times New Roman" w:hAnsi="Times New Roman" w:cs="Times New Roman"/>
                <w:szCs w:val="22"/>
              </w:rPr>
            </w:pPr>
          </w:p>
        </w:tc>
      </w:tr>
      <w:tr w:rsidR="00B52244" w:rsidRPr="00DA300D" w14:paraId="2AF067FB" w14:textId="77777777" w:rsidTr="00D70E77">
        <w:trPr>
          <w:trHeight w:val="70"/>
        </w:trPr>
        <w:tc>
          <w:tcPr>
            <w:tcW w:w="3686" w:type="dxa"/>
          </w:tcPr>
          <w:p w14:paraId="3D4AFA12" w14:textId="77777777" w:rsidR="00B52244" w:rsidRPr="00DA300D" w:rsidRDefault="00B52244" w:rsidP="00D70E77">
            <w:pPr>
              <w:spacing w:after="0" w:line="240" w:lineRule="atLeast"/>
              <w:ind w:left="574" w:right="-25"/>
              <w:rPr>
                <w:rFonts w:ascii="Times New Roman" w:hAnsi="Times New Roman" w:cs="Times New Roman"/>
                <w:szCs w:val="22"/>
              </w:rPr>
            </w:pPr>
            <w:r w:rsidRPr="00DA300D">
              <w:rPr>
                <w:rFonts w:ascii="Times New Roman" w:hAnsi="Times New Roman" w:cs="Times New Roman"/>
                <w:szCs w:val="22"/>
              </w:rPr>
              <w:t>Right-of-use assets</w:t>
            </w:r>
          </w:p>
        </w:tc>
        <w:tc>
          <w:tcPr>
            <w:tcW w:w="1276" w:type="dxa"/>
            <w:tcBorders>
              <w:bottom w:val="single" w:sz="4" w:space="0" w:color="auto"/>
            </w:tcBorders>
            <w:vAlign w:val="bottom"/>
          </w:tcPr>
          <w:p w14:paraId="00685E9B" w14:textId="77777777" w:rsidR="00B52244" w:rsidRPr="00DA300D" w:rsidRDefault="00224F70" w:rsidP="00D70E77">
            <w:pPr>
              <w:tabs>
                <w:tab w:val="decimal" w:pos="964"/>
              </w:tabs>
              <w:spacing w:after="0" w:line="240" w:lineRule="atLeast"/>
              <w:ind w:left="72" w:right="-25"/>
              <w:jc w:val="center"/>
              <w:rPr>
                <w:rFonts w:ascii="Times New Roman" w:hAnsi="Times New Roman" w:cs="Times New Roman"/>
                <w:szCs w:val="22"/>
              </w:rPr>
            </w:pPr>
            <w:r w:rsidRPr="00DA300D">
              <w:rPr>
                <w:rFonts w:ascii="Times New Roman" w:hAnsi="Times New Roman" w:cs="Times New Roman"/>
                <w:szCs w:val="22"/>
              </w:rPr>
              <w:t>(</w:t>
            </w:r>
            <w:r w:rsidR="00B52244" w:rsidRPr="00DA300D">
              <w:rPr>
                <w:rFonts w:ascii="Times New Roman" w:hAnsi="Times New Roman" w:cs="Times New Roman"/>
                <w:szCs w:val="22"/>
              </w:rPr>
              <w:t>1,008</w:t>
            </w:r>
            <w:r w:rsidRPr="00DA300D">
              <w:rPr>
                <w:rFonts w:ascii="Times New Roman" w:hAnsi="Times New Roman" w:cs="Times New Roman"/>
                <w:szCs w:val="22"/>
              </w:rPr>
              <w:t>)</w:t>
            </w:r>
          </w:p>
        </w:tc>
        <w:tc>
          <w:tcPr>
            <w:tcW w:w="283" w:type="dxa"/>
          </w:tcPr>
          <w:p w14:paraId="3F022086" w14:textId="77777777" w:rsidR="00B52244" w:rsidRPr="00DA300D" w:rsidRDefault="00B52244" w:rsidP="00D70E77">
            <w:pPr>
              <w:tabs>
                <w:tab w:val="left" w:pos="540"/>
              </w:tabs>
              <w:spacing w:after="0" w:line="240" w:lineRule="atLeast"/>
              <w:ind w:right="-25"/>
              <w:rPr>
                <w:rFonts w:ascii="Times New Roman" w:hAnsi="Times New Roman" w:cs="Times New Roman"/>
                <w:szCs w:val="22"/>
              </w:rPr>
            </w:pPr>
          </w:p>
        </w:tc>
        <w:tc>
          <w:tcPr>
            <w:tcW w:w="1134" w:type="dxa"/>
            <w:tcBorders>
              <w:bottom w:val="single" w:sz="4" w:space="0" w:color="auto"/>
            </w:tcBorders>
          </w:tcPr>
          <w:p w14:paraId="4FA681B5" w14:textId="77777777" w:rsidR="00B52244" w:rsidRPr="00DA300D" w:rsidRDefault="00B52244" w:rsidP="00D70E77">
            <w:pPr>
              <w:tabs>
                <w:tab w:val="decimal" w:pos="459"/>
              </w:tabs>
              <w:spacing w:after="0" w:line="240" w:lineRule="atLeast"/>
              <w:ind w:left="72" w:right="-25"/>
              <w:jc w:val="center"/>
              <w:rPr>
                <w:rFonts w:ascii="Times New Roman" w:hAnsi="Times New Roman" w:cs="Times New Roman"/>
                <w:szCs w:val="22"/>
              </w:rPr>
            </w:pPr>
            <w:r w:rsidRPr="00DA300D">
              <w:rPr>
                <w:rFonts w:ascii="Times New Roman" w:hAnsi="Times New Roman" w:cs="Times New Roman"/>
                <w:szCs w:val="22"/>
              </w:rPr>
              <w:t>-</w:t>
            </w:r>
          </w:p>
        </w:tc>
        <w:tc>
          <w:tcPr>
            <w:tcW w:w="324" w:type="dxa"/>
            <w:gridSpan w:val="2"/>
          </w:tcPr>
          <w:p w14:paraId="41CADA7D" w14:textId="77777777" w:rsidR="00B52244" w:rsidRPr="00DA300D" w:rsidRDefault="00B52244" w:rsidP="00D70E77">
            <w:pPr>
              <w:tabs>
                <w:tab w:val="left" w:pos="540"/>
              </w:tabs>
              <w:spacing w:after="0" w:line="240" w:lineRule="atLeast"/>
              <w:ind w:right="-25"/>
              <w:rPr>
                <w:rFonts w:ascii="Times New Roman" w:hAnsi="Times New Roman" w:cs="Times New Roman"/>
                <w:b/>
                <w:bCs/>
                <w:szCs w:val="22"/>
              </w:rPr>
            </w:pPr>
          </w:p>
        </w:tc>
        <w:tc>
          <w:tcPr>
            <w:tcW w:w="1519" w:type="dxa"/>
            <w:tcBorders>
              <w:bottom w:val="single" w:sz="4" w:space="0" w:color="auto"/>
            </w:tcBorders>
          </w:tcPr>
          <w:p w14:paraId="1E2CD02B" w14:textId="77777777" w:rsidR="00B52244" w:rsidRPr="00DA300D" w:rsidRDefault="00B52244" w:rsidP="00D70E77">
            <w:pPr>
              <w:tabs>
                <w:tab w:val="decimal" w:pos="882"/>
              </w:tabs>
              <w:spacing w:after="0" w:line="240" w:lineRule="atLeast"/>
              <w:ind w:right="-25"/>
              <w:rPr>
                <w:rFonts w:ascii="Times New Roman" w:hAnsi="Times New Roman" w:cs="Times New Roman"/>
                <w:b/>
                <w:bCs/>
                <w:szCs w:val="22"/>
              </w:rPr>
            </w:pPr>
            <w:r w:rsidRPr="00DA300D">
              <w:rPr>
                <w:rFonts w:ascii="Times New Roman" w:hAnsi="Times New Roman" w:cs="Times New Roman"/>
                <w:b/>
                <w:bCs/>
                <w:szCs w:val="22"/>
              </w:rPr>
              <w:t>-</w:t>
            </w:r>
          </w:p>
        </w:tc>
        <w:tc>
          <w:tcPr>
            <w:tcW w:w="284" w:type="dxa"/>
          </w:tcPr>
          <w:p w14:paraId="383AC488" w14:textId="77777777" w:rsidR="00B52244" w:rsidRPr="00DA300D" w:rsidRDefault="00B52244" w:rsidP="00D70E77">
            <w:pPr>
              <w:tabs>
                <w:tab w:val="left" w:pos="540"/>
              </w:tabs>
              <w:spacing w:after="0" w:line="240" w:lineRule="atLeast"/>
              <w:ind w:right="-25"/>
              <w:rPr>
                <w:rFonts w:ascii="Times New Roman" w:hAnsi="Times New Roman" w:cs="Times New Roman"/>
                <w:szCs w:val="22"/>
              </w:rPr>
            </w:pPr>
          </w:p>
        </w:tc>
        <w:tc>
          <w:tcPr>
            <w:tcW w:w="1417" w:type="dxa"/>
            <w:tcBorders>
              <w:bottom w:val="single" w:sz="4" w:space="0" w:color="auto"/>
            </w:tcBorders>
            <w:vAlign w:val="bottom"/>
          </w:tcPr>
          <w:p w14:paraId="4192771D" w14:textId="77777777" w:rsidR="00B52244" w:rsidRPr="00DA300D" w:rsidRDefault="00224F70" w:rsidP="00D70E77">
            <w:pPr>
              <w:tabs>
                <w:tab w:val="decimal" w:pos="964"/>
              </w:tabs>
              <w:spacing w:after="0" w:line="240" w:lineRule="atLeast"/>
              <w:ind w:left="72" w:right="-25"/>
              <w:jc w:val="center"/>
              <w:rPr>
                <w:rFonts w:ascii="Times New Roman" w:hAnsi="Times New Roman" w:cs="Times New Roman"/>
                <w:szCs w:val="22"/>
              </w:rPr>
            </w:pPr>
            <w:r w:rsidRPr="00DA300D">
              <w:rPr>
                <w:rFonts w:ascii="Times New Roman" w:hAnsi="Times New Roman" w:cs="Times New Roman"/>
                <w:szCs w:val="22"/>
              </w:rPr>
              <w:t>(</w:t>
            </w:r>
            <w:r w:rsidR="00B52244" w:rsidRPr="00DA300D">
              <w:rPr>
                <w:rFonts w:ascii="Times New Roman" w:hAnsi="Times New Roman" w:cs="Times New Roman"/>
                <w:szCs w:val="22"/>
              </w:rPr>
              <w:t>1,008</w:t>
            </w:r>
            <w:r w:rsidRPr="00DA300D">
              <w:rPr>
                <w:rFonts w:ascii="Times New Roman" w:hAnsi="Times New Roman" w:cs="Times New Roman"/>
                <w:szCs w:val="22"/>
              </w:rPr>
              <w:t>)</w:t>
            </w:r>
          </w:p>
        </w:tc>
      </w:tr>
      <w:tr w:rsidR="00B52244" w:rsidRPr="00DA300D" w14:paraId="6BC33A52" w14:textId="77777777" w:rsidTr="00D70E77">
        <w:trPr>
          <w:trHeight w:val="70"/>
        </w:trPr>
        <w:tc>
          <w:tcPr>
            <w:tcW w:w="3686" w:type="dxa"/>
          </w:tcPr>
          <w:p w14:paraId="63D1D6DB" w14:textId="77777777" w:rsidR="00B52244" w:rsidRPr="00DA300D" w:rsidRDefault="00B52244" w:rsidP="00D70E77">
            <w:pPr>
              <w:spacing w:after="0" w:line="240" w:lineRule="atLeast"/>
              <w:ind w:left="574" w:right="-25"/>
              <w:rPr>
                <w:rFonts w:ascii="Times New Roman" w:hAnsi="Times New Roman" w:cs="Times New Roman"/>
                <w:b/>
                <w:bCs/>
                <w:szCs w:val="22"/>
              </w:rPr>
            </w:pPr>
            <w:r w:rsidRPr="00DA300D">
              <w:rPr>
                <w:rFonts w:ascii="Times New Roman" w:hAnsi="Times New Roman" w:cs="Times New Roman"/>
                <w:b/>
                <w:bCs/>
                <w:szCs w:val="22"/>
              </w:rPr>
              <w:t>Net</w:t>
            </w:r>
          </w:p>
        </w:tc>
        <w:tc>
          <w:tcPr>
            <w:tcW w:w="1276" w:type="dxa"/>
            <w:tcBorders>
              <w:bottom w:val="double" w:sz="4" w:space="0" w:color="auto"/>
            </w:tcBorders>
          </w:tcPr>
          <w:p w14:paraId="042C8520" w14:textId="77777777" w:rsidR="00B52244" w:rsidRPr="00DA300D" w:rsidRDefault="00224F70" w:rsidP="00D70E77">
            <w:pPr>
              <w:tabs>
                <w:tab w:val="decimal" w:pos="964"/>
              </w:tabs>
              <w:spacing w:after="0" w:line="240" w:lineRule="atLeast"/>
              <w:ind w:left="72" w:right="-25"/>
              <w:jc w:val="center"/>
              <w:rPr>
                <w:rFonts w:ascii="Times New Roman" w:hAnsi="Times New Roman" w:cs="Times New Roman"/>
                <w:b/>
                <w:bCs/>
                <w:szCs w:val="22"/>
              </w:rPr>
            </w:pPr>
            <w:r w:rsidRPr="00DA300D">
              <w:rPr>
                <w:rFonts w:ascii="Times New Roman" w:hAnsi="Times New Roman" w:cs="Times New Roman"/>
                <w:b/>
                <w:bCs/>
                <w:szCs w:val="22"/>
              </w:rPr>
              <w:t>(</w:t>
            </w:r>
            <w:r w:rsidR="00B52244" w:rsidRPr="00DA300D">
              <w:rPr>
                <w:rFonts w:ascii="Times New Roman" w:hAnsi="Times New Roman" w:cs="Times New Roman"/>
                <w:b/>
                <w:bCs/>
                <w:szCs w:val="22"/>
              </w:rPr>
              <w:t>1,008</w:t>
            </w:r>
            <w:r w:rsidRPr="00DA300D">
              <w:rPr>
                <w:rFonts w:ascii="Times New Roman" w:hAnsi="Times New Roman" w:cs="Times New Roman"/>
                <w:b/>
                <w:bCs/>
                <w:szCs w:val="22"/>
              </w:rPr>
              <w:t>)</w:t>
            </w:r>
          </w:p>
        </w:tc>
        <w:tc>
          <w:tcPr>
            <w:tcW w:w="283" w:type="dxa"/>
          </w:tcPr>
          <w:p w14:paraId="3AFBCFE0" w14:textId="77777777" w:rsidR="00B52244" w:rsidRPr="00DA300D" w:rsidRDefault="00B52244" w:rsidP="00D70E77">
            <w:pPr>
              <w:tabs>
                <w:tab w:val="left" w:pos="540"/>
              </w:tabs>
              <w:spacing w:after="0" w:line="240" w:lineRule="atLeast"/>
              <w:ind w:right="-25"/>
              <w:rPr>
                <w:rFonts w:ascii="Times New Roman" w:hAnsi="Times New Roman" w:cs="Times New Roman"/>
                <w:b/>
                <w:bCs/>
                <w:szCs w:val="22"/>
              </w:rPr>
            </w:pPr>
          </w:p>
        </w:tc>
        <w:tc>
          <w:tcPr>
            <w:tcW w:w="1134" w:type="dxa"/>
            <w:tcBorders>
              <w:bottom w:val="double" w:sz="4" w:space="0" w:color="auto"/>
            </w:tcBorders>
          </w:tcPr>
          <w:p w14:paraId="6962A781" w14:textId="77777777" w:rsidR="00B52244" w:rsidRPr="00DA300D" w:rsidRDefault="00B52244" w:rsidP="00D70E77">
            <w:pPr>
              <w:tabs>
                <w:tab w:val="decimal" w:pos="459"/>
              </w:tabs>
              <w:spacing w:after="0" w:line="240" w:lineRule="atLeast"/>
              <w:ind w:left="72" w:right="-25"/>
              <w:jc w:val="center"/>
              <w:rPr>
                <w:rFonts w:ascii="Times New Roman" w:hAnsi="Times New Roman" w:cs="Times New Roman"/>
                <w:b/>
                <w:bCs/>
                <w:szCs w:val="22"/>
              </w:rPr>
            </w:pPr>
            <w:r w:rsidRPr="00DA300D">
              <w:rPr>
                <w:rFonts w:ascii="Times New Roman" w:hAnsi="Times New Roman" w:cs="Times New Roman"/>
                <w:b/>
                <w:bCs/>
                <w:szCs w:val="22"/>
              </w:rPr>
              <w:t>-</w:t>
            </w:r>
          </w:p>
        </w:tc>
        <w:tc>
          <w:tcPr>
            <w:tcW w:w="324" w:type="dxa"/>
            <w:gridSpan w:val="2"/>
          </w:tcPr>
          <w:p w14:paraId="08C0E59F" w14:textId="77777777" w:rsidR="00B52244" w:rsidRPr="00DA300D" w:rsidRDefault="00B52244" w:rsidP="00D70E77">
            <w:pPr>
              <w:tabs>
                <w:tab w:val="left" w:pos="540"/>
              </w:tabs>
              <w:spacing w:after="0" w:line="240" w:lineRule="atLeast"/>
              <w:ind w:right="-25"/>
              <w:rPr>
                <w:rFonts w:ascii="Times New Roman" w:hAnsi="Times New Roman" w:cs="Times New Roman"/>
                <w:szCs w:val="22"/>
              </w:rPr>
            </w:pPr>
          </w:p>
        </w:tc>
        <w:tc>
          <w:tcPr>
            <w:tcW w:w="1519" w:type="dxa"/>
            <w:tcBorders>
              <w:bottom w:val="double" w:sz="4" w:space="0" w:color="auto"/>
            </w:tcBorders>
          </w:tcPr>
          <w:p w14:paraId="6B35AB7F" w14:textId="77777777" w:rsidR="00B52244" w:rsidRPr="00DA300D" w:rsidRDefault="00B52244" w:rsidP="00D70E77">
            <w:pPr>
              <w:pStyle w:val="acctfourfigures"/>
              <w:tabs>
                <w:tab w:val="clear" w:pos="765"/>
                <w:tab w:val="decimal" w:pos="882"/>
              </w:tabs>
              <w:spacing w:line="240" w:lineRule="atLeast"/>
              <w:ind w:right="-25"/>
              <w:rPr>
                <w:b/>
                <w:bCs/>
                <w:szCs w:val="22"/>
              </w:rPr>
            </w:pPr>
            <w:r w:rsidRPr="00DA300D">
              <w:rPr>
                <w:b/>
                <w:bCs/>
                <w:szCs w:val="22"/>
              </w:rPr>
              <w:t>-</w:t>
            </w:r>
          </w:p>
        </w:tc>
        <w:tc>
          <w:tcPr>
            <w:tcW w:w="284" w:type="dxa"/>
          </w:tcPr>
          <w:p w14:paraId="050123D2" w14:textId="77777777" w:rsidR="00B52244" w:rsidRPr="00DA300D" w:rsidRDefault="00B52244" w:rsidP="00D70E77">
            <w:pPr>
              <w:tabs>
                <w:tab w:val="left" w:pos="540"/>
              </w:tabs>
              <w:spacing w:after="0" w:line="240" w:lineRule="atLeast"/>
              <w:ind w:right="-25"/>
              <w:rPr>
                <w:rFonts w:ascii="Times New Roman" w:hAnsi="Times New Roman" w:cs="Times New Roman"/>
                <w:b/>
                <w:bCs/>
                <w:szCs w:val="22"/>
              </w:rPr>
            </w:pPr>
          </w:p>
        </w:tc>
        <w:tc>
          <w:tcPr>
            <w:tcW w:w="1417" w:type="dxa"/>
            <w:tcBorders>
              <w:bottom w:val="double" w:sz="4" w:space="0" w:color="auto"/>
            </w:tcBorders>
          </w:tcPr>
          <w:p w14:paraId="17C7EC5C" w14:textId="77777777" w:rsidR="00B52244" w:rsidRPr="00DA300D" w:rsidRDefault="00224F70" w:rsidP="00D70E77">
            <w:pPr>
              <w:tabs>
                <w:tab w:val="decimal" w:pos="964"/>
              </w:tabs>
              <w:spacing w:after="0" w:line="240" w:lineRule="atLeast"/>
              <w:ind w:left="72" w:right="-25"/>
              <w:jc w:val="center"/>
              <w:rPr>
                <w:rFonts w:ascii="Times New Roman" w:hAnsi="Times New Roman" w:cs="Times New Roman"/>
                <w:b/>
                <w:bCs/>
                <w:szCs w:val="22"/>
              </w:rPr>
            </w:pPr>
            <w:r w:rsidRPr="00DA300D">
              <w:rPr>
                <w:rFonts w:ascii="Times New Roman" w:hAnsi="Times New Roman" w:cs="Times New Roman"/>
                <w:b/>
                <w:bCs/>
                <w:szCs w:val="22"/>
              </w:rPr>
              <w:t>(</w:t>
            </w:r>
            <w:r w:rsidR="00B52244" w:rsidRPr="00DA300D">
              <w:rPr>
                <w:rFonts w:ascii="Times New Roman" w:hAnsi="Times New Roman" w:cs="Times New Roman"/>
                <w:b/>
                <w:bCs/>
                <w:szCs w:val="22"/>
              </w:rPr>
              <w:t>1,008</w:t>
            </w:r>
            <w:r w:rsidRPr="00DA300D">
              <w:rPr>
                <w:rFonts w:ascii="Times New Roman" w:hAnsi="Times New Roman" w:cs="Times New Roman"/>
                <w:b/>
                <w:bCs/>
                <w:szCs w:val="22"/>
              </w:rPr>
              <w:t>)</w:t>
            </w:r>
          </w:p>
        </w:tc>
      </w:tr>
    </w:tbl>
    <w:p w14:paraId="3BA13EC5" w14:textId="77777777" w:rsidR="005349D3" w:rsidRPr="00DA300D" w:rsidRDefault="005349D3">
      <w:pPr>
        <w:spacing w:after="0" w:line="240" w:lineRule="auto"/>
        <w:rPr>
          <w:rFonts w:ascii="Times New Roman" w:hAnsi="Times New Roman" w:cs="Times New Roman"/>
          <w:b/>
          <w:bCs/>
          <w:i/>
          <w:iCs/>
          <w:szCs w:val="22"/>
        </w:rPr>
      </w:pPr>
    </w:p>
    <w:tbl>
      <w:tblPr>
        <w:tblW w:w="9923" w:type="dxa"/>
        <w:tblInd w:w="-34" w:type="dxa"/>
        <w:tblLayout w:type="fixed"/>
        <w:tblLook w:val="01E0" w:firstRow="1" w:lastRow="1" w:firstColumn="1" w:lastColumn="1" w:noHBand="0" w:noVBand="0"/>
      </w:tblPr>
      <w:tblGrid>
        <w:gridCol w:w="3686"/>
        <w:gridCol w:w="1276"/>
        <w:gridCol w:w="283"/>
        <w:gridCol w:w="1134"/>
        <w:gridCol w:w="284"/>
        <w:gridCol w:w="1559"/>
        <w:gridCol w:w="284"/>
        <w:gridCol w:w="1417"/>
      </w:tblGrid>
      <w:tr w:rsidR="005349D3" w:rsidRPr="00DA300D" w14:paraId="3290B260" w14:textId="77777777" w:rsidTr="00CC696E">
        <w:trPr>
          <w:trHeight w:val="74"/>
          <w:tblHeader/>
        </w:trPr>
        <w:tc>
          <w:tcPr>
            <w:tcW w:w="3686" w:type="dxa"/>
          </w:tcPr>
          <w:p w14:paraId="33F1E375" w14:textId="77777777" w:rsidR="005349D3" w:rsidRPr="00DA300D" w:rsidRDefault="005349D3" w:rsidP="00CC696E">
            <w:pPr>
              <w:spacing w:after="0" w:line="240" w:lineRule="atLeast"/>
              <w:ind w:left="574" w:right="-25"/>
              <w:rPr>
                <w:rFonts w:ascii="Times New Roman" w:hAnsi="Times New Roman" w:cs="Times New Roman"/>
                <w:b/>
                <w:bCs/>
                <w:i/>
                <w:iCs/>
                <w:szCs w:val="22"/>
                <w:cs/>
              </w:rPr>
            </w:pPr>
          </w:p>
        </w:tc>
        <w:tc>
          <w:tcPr>
            <w:tcW w:w="6237" w:type="dxa"/>
            <w:gridSpan w:val="7"/>
          </w:tcPr>
          <w:p w14:paraId="61AFDBD0" w14:textId="77777777" w:rsidR="005349D3" w:rsidRPr="00DA300D" w:rsidRDefault="005349D3" w:rsidP="00CC696E">
            <w:pPr>
              <w:pStyle w:val="acctfourfigures"/>
              <w:tabs>
                <w:tab w:val="clear" w:pos="765"/>
              </w:tabs>
              <w:spacing w:line="240" w:lineRule="atLeast"/>
              <w:ind w:right="-25"/>
              <w:jc w:val="center"/>
              <w:rPr>
                <w:b/>
                <w:bCs/>
                <w:szCs w:val="22"/>
                <w:cs/>
                <w:lang w:bidi="th-TH"/>
              </w:rPr>
            </w:pPr>
            <w:r w:rsidRPr="00DA300D">
              <w:rPr>
                <w:b/>
                <w:szCs w:val="22"/>
              </w:rPr>
              <w:t>Consolidated financial statements</w:t>
            </w:r>
          </w:p>
        </w:tc>
      </w:tr>
      <w:tr w:rsidR="005349D3" w:rsidRPr="00DA300D" w14:paraId="1F372B9E" w14:textId="77777777" w:rsidTr="00CC696E">
        <w:trPr>
          <w:trHeight w:val="74"/>
          <w:tblHeader/>
        </w:trPr>
        <w:tc>
          <w:tcPr>
            <w:tcW w:w="3686" w:type="dxa"/>
          </w:tcPr>
          <w:p w14:paraId="7417D15B" w14:textId="77777777" w:rsidR="005349D3" w:rsidRPr="00DA300D" w:rsidRDefault="005349D3" w:rsidP="00CC696E">
            <w:pPr>
              <w:spacing w:after="0" w:line="240" w:lineRule="atLeast"/>
              <w:ind w:left="574" w:right="-25"/>
              <w:rPr>
                <w:rFonts w:ascii="Times New Roman" w:hAnsi="Times New Roman" w:cs="Times New Roman"/>
                <w:b/>
                <w:bCs/>
                <w:i/>
                <w:iCs/>
                <w:szCs w:val="22"/>
                <w:cs/>
              </w:rPr>
            </w:pPr>
          </w:p>
        </w:tc>
        <w:tc>
          <w:tcPr>
            <w:tcW w:w="1276" w:type="dxa"/>
          </w:tcPr>
          <w:p w14:paraId="50C79102" w14:textId="77777777" w:rsidR="005349D3" w:rsidRPr="00DA300D" w:rsidRDefault="005349D3" w:rsidP="00CC696E">
            <w:pPr>
              <w:pStyle w:val="acctfourfigures"/>
              <w:tabs>
                <w:tab w:val="clear" w:pos="765"/>
              </w:tabs>
              <w:spacing w:line="240" w:lineRule="atLeast"/>
              <w:ind w:right="-25"/>
              <w:jc w:val="center"/>
              <w:rPr>
                <w:b/>
                <w:bCs/>
                <w:szCs w:val="22"/>
                <w:lang w:bidi="th-TH"/>
              </w:rPr>
            </w:pPr>
          </w:p>
        </w:tc>
        <w:tc>
          <w:tcPr>
            <w:tcW w:w="283" w:type="dxa"/>
          </w:tcPr>
          <w:p w14:paraId="1312EACC" w14:textId="77777777" w:rsidR="005349D3" w:rsidRPr="00DA300D" w:rsidRDefault="005349D3" w:rsidP="00CC696E">
            <w:pPr>
              <w:pStyle w:val="acctfourfigures"/>
              <w:tabs>
                <w:tab w:val="clear" w:pos="765"/>
                <w:tab w:val="decimal" w:pos="951"/>
              </w:tabs>
              <w:spacing w:line="240" w:lineRule="atLeast"/>
              <w:ind w:right="-25"/>
              <w:rPr>
                <w:b/>
                <w:bCs/>
                <w:szCs w:val="22"/>
                <w:lang w:bidi="th-TH"/>
              </w:rPr>
            </w:pPr>
          </w:p>
        </w:tc>
        <w:tc>
          <w:tcPr>
            <w:tcW w:w="2977" w:type="dxa"/>
            <w:gridSpan w:val="3"/>
            <w:tcBorders>
              <w:bottom w:val="single" w:sz="4" w:space="0" w:color="auto"/>
            </w:tcBorders>
          </w:tcPr>
          <w:p w14:paraId="57C64B41" w14:textId="77777777" w:rsidR="005349D3" w:rsidRPr="00DA300D" w:rsidRDefault="005349D3" w:rsidP="00CC696E">
            <w:pPr>
              <w:pStyle w:val="acctfourfigures"/>
              <w:tabs>
                <w:tab w:val="clear" w:pos="765"/>
              </w:tabs>
              <w:spacing w:line="240" w:lineRule="atLeast"/>
              <w:ind w:right="-25"/>
              <w:jc w:val="center"/>
              <w:rPr>
                <w:szCs w:val="22"/>
                <w:lang w:bidi="th-TH"/>
              </w:rPr>
            </w:pPr>
            <w:r w:rsidRPr="00DA300D">
              <w:rPr>
                <w:szCs w:val="22"/>
              </w:rPr>
              <w:t>(Charged) / Credited to</w:t>
            </w:r>
          </w:p>
        </w:tc>
        <w:tc>
          <w:tcPr>
            <w:tcW w:w="284" w:type="dxa"/>
          </w:tcPr>
          <w:p w14:paraId="6D41F0D3" w14:textId="77777777" w:rsidR="005349D3" w:rsidRPr="00DA300D" w:rsidRDefault="005349D3" w:rsidP="00CC696E">
            <w:pPr>
              <w:pStyle w:val="acctfourfigures"/>
              <w:tabs>
                <w:tab w:val="clear" w:pos="765"/>
                <w:tab w:val="decimal" w:pos="951"/>
              </w:tabs>
              <w:spacing w:line="240" w:lineRule="atLeast"/>
              <w:ind w:right="-25"/>
              <w:jc w:val="center"/>
              <w:rPr>
                <w:b/>
                <w:bCs/>
                <w:szCs w:val="22"/>
                <w:lang w:bidi="th-TH"/>
              </w:rPr>
            </w:pPr>
          </w:p>
        </w:tc>
        <w:tc>
          <w:tcPr>
            <w:tcW w:w="1417" w:type="dxa"/>
          </w:tcPr>
          <w:p w14:paraId="15C0C44B" w14:textId="77777777" w:rsidR="005349D3" w:rsidRPr="00DA300D" w:rsidRDefault="005349D3" w:rsidP="00CC696E">
            <w:pPr>
              <w:pStyle w:val="acctfourfigures"/>
              <w:tabs>
                <w:tab w:val="clear" w:pos="765"/>
              </w:tabs>
              <w:spacing w:line="240" w:lineRule="atLeast"/>
              <w:ind w:right="-25"/>
              <w:jc w:val="center"/>
              <w:rPr>
                <w:b/>
                <w:bCs/>
                <w:szCs w:val="22"/>
                <w:lang w:bidi="th-TH"/>
              </w:rPr>
            </w:pPr>
          </w:p>
        </w:tc>
      </w:tr>
      <w:tr w:rsidR="005349D3" w:rsidRPr="00DA300D" w14:paraId="56F00C17" w14:textId="77777777" w:rsidTr="00CC696E">
        <w:trPr>
          <w:trHeight w:val="425"/>
          <w:tblHeader/>
        </w:trPr>
        <w:tc>
          <w:tcPr>
            <w:tcW w:w="3686" w:type="dxa"/>
          </w:tcPr>
          <w:p w14:paraId="229112FC" w14:textId="77777777" w:rsidR="005349D3" w:rsidRPr="00DA300D" w:rsidRDefault="005349D3" w:rsidP="00CC696E">
            <w:pPr>
              <w:spacing w:after="0" w:line="240" w:lineRule="atLeast"/>
              <w:ind w:left="574" w:right="-25"/>
              <w:rPr>
                <w:rFonts w:ascii="Times New Roman" w:hAnsi="Times New Roman" w:cs="Times New Roman"/>
                <w:b/>
                <w:bCs/>
                <w:i/>
                <w:iCs/>
                <w:szCs w:val="22"/>
                <w:cs/>
              </w:rPr>
            </w:pPr>
          </w:p>
        </w:tc>
        <w:tc>
          <w:tcPr>
            <w:tcW w:w="1276" w:type="dxa"/>
            <w:vAlign w:val="bottom"/>
          </w:tcPr>
          <w:p w14:paraId="32920512" w14:textId="77777777" w:rsidR="005349D3" w:rsidRPr="00DA300D" w:rsidRDefault="005349D3" w:rsidP="00CC696E">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b/>
                <w:bCs/>
                <w:szCs w:val="22"/>
              </w:rPr>
              <w:t>At</w:t>
            </w:r>
            <w:r w:rsidRPr="00DA300D">
              <w:rPr>
                <w:rFonts w:ascii="Times New Roman" w:hAnsi="Times New Roman" w:cs="Times New Roman"/>
                <w:b/>
                <w:bCs/>
                <w:szCs w:val="22"/>
              </w:rPr>
              <w:br/>
              <w:t>1 January 2023</w:t>
            </w:r>
          </w:p>
        </w:tc>
        <w:tc>
          <w:tcPr>
            <w:tcW w:w="283" w:type="dxa"/>
            <w:vAlign w:val="bottom"/>
          </w:tcPr>
          <w:p w14:paraId="26D94DDF" w14:textId="77777777" w:rsidR="005349D3" w:rsidRPr="00DA300D" w:rsidRDefault="005349D3" w:rsidP="00CC696E">
            <w:pPr>
              <w:tabs>
                <w:tab w:val="left" w:pos="540"/>
              </w:tabs>
              <w:spacing w:after="0" w:line="240" w:lineRule="atLeast"/>
              <w:ind w:right="-25"/>
              <w:jc w:val="center"/>
              <w:rPr>
                <w:rFonts w:ascii="Times New Roman" w:hAnsi="Times New Roman" w:cs="Times New Roman"/>
                <w:szCs w:val="22"/>
              </w:rPr>
            </w:pPr>
          </w:p>
        </w:tc>
        <w:tc>
          <w:tcPr>
            <w:tcW w:w="1134" w:type="dxa"/>
            <w:tcBorders>
              <w:top w:val="single" w:sz="4" w:space="0" w:color="auto"/>
            </w:tcBorders>
            <w:vAlign w:val="bottom"/>
          </w:tcPr>
          <w:p w14:paraId="798D1EAD" w14:textId="77777777" w:rsidR="005349D3" w:rsidRPr="00DA300D" w:rsidRDefault="005349D3" w:rsidP="00CC696E">
            <w:pPr>
              <w:spacing w:after="0" w:line="240" w:lineRule="atLeast"/>
              <w:ind w:left="-108" w:right="-108"/>
              <w:jc w:val="center"/>
              <w:rPr>
                <w:rFonts w:ascii="Times New Roman" w:hAnsi="Times New Roman" w:cs="Times New Roman"/>
                <w:i/>
                <w:iCs/>
                <w:szCs w:val="22"/>
              </w:rPr>
            </w:pPr>
            <w:r w:rsidRPr="00DA300D">
              <w:rPr>
                <w:rFonts w:ascii="Times New Roman" w:hAnsi="Times New Roman" w:cs="Times New Roman"/>
                <w:szCs w:val="22"/>
              </w:rPr>
              <w:t>Profit (loss)</w:t>
            </w:r>
          </w:p>
        </w:tc>
        <w:tc>
          <w:tcPr>
            <w:tcW w:w="284" w:type="dxa"/>
            <w:tcBorders>
              <w:top w:val="single" w:sz="4" w:space="0" w:color="auto"/>
            </w:tcBorders>
          </w:tcPr>
          <w:p w14:paraId="35DEDBAB" w14:textId="77777777" w:rsidR="005349D3" w:rsidRPr="00DA300D" w:rsidRDefault="005349D3" w:rsidP="00CC696E">
            <w:pPr>
              <w:tabs>
                <w:tab w:val="decimal" w:pos="951"/>
              </w:tabs>
              <w:spacing w:after="0" w:line="240" w:lineRule="atLeast"/>
              <w:ind w:right="-25"/>
              <w:jc w:val="center"/>
              <w:rPr>
                <w:rFonts w:ascii="Times New Roman" w:hAnsi="Times New Roman" w:cs="Times New Roman"/>
                <w:b/>
                <w:bCs/>
                <w:szCs w:val="22"/>
                <w:lang w:val="en-GB"/>
              </w:rPr>
            </w:pPr>
          </w:p>
        </w:tc>
        <w:tc>
          <w:tcPr>
            <w:tcW w:w="1559" w:type="dxa"/>
            <w:tcBorders>
              <w:top w:val="single" w:sz="4" w:space="0" w:color="auto"/>
            </w:tcBorders>
          </w:tcPr>
          <w:p w14:paraId="419DFCAC" w14:textId="77777777" w:rsidR="005349D3" w:rsidRPr="00DA300D" w:rsidRDefault="005349D3" w:rsidP="00CC696E">
            <w:pPr>
              <w:spacing w:after="0" w:line="240" w:lineRule="atLeast"/>
              <w:ind w:left="-121" w:right="-25"/>
              <w:jc w:val="center"/>
              <w:rPr>
                <w:rFonts w:ascii="Times New Roman" w:hAnsi="Times New Roman" w:cs="Times New Roman"/>
                <w:b/>
                <w:bCs/>
                <w:szCs w:val="22"/>
                <w:lang w:val="en-GB"/>
              </w:rPr>
            </w:pPr>
            <w:r w:rsidRPr="00DA300D">
              <w:rPr>
                <w:rFonts w:ascii="Times New Roman" w:hAnsi="Times New Roman" w:cs="Times New Roman"/>
                <w:szCs w:val="22"/>
                <w:lang w:val="en-GB"/>
              </w:rPr>
              <w:t>Other comprehensive income (loss)</w:t>
            </w:r>
          </w:p>
        </w:tc>
        <w:tc>
          <w:tcPr>
            <w:tcW w:w="284" w:type="dxa"/>
          </w:tcPr>
          <w:p w14:paraId="64F32C3F" w14:textId="77777777" w:rsidR="005349D3" w:rsidRPr="00DA300D" w:rsidRDefault="005349D3" w:rsidP="00CC696E">
            <w:pPr>
              <w:tabs>
                <w:tab w:val="decimal" w:pos="951"/>
              </w:tabs>
              <w:spacing w:after="0" w:line="240" w:lineRule="atLeast"/>
              <w:ind w:right="-25"/>
              <w:jc w:val="center"/>
              <w:rPr>
                <w:rFonts w:ascii="Times New Roman" w:hAnsi="Times New Roman" w:cs="Times New Roman"/>
                <w:b/>
                <w:bCs/>
                <w:szCs w:val="22"/>
                <w:lang w:val="en-GB"/>
              </w:rPr>
            </w:pPr>
          </w:p>
        </w:tc>
        <w:tc>
          <w:tcPr>
            <w:tcW w:w="1417" w:type="dxa"/>
            <w:vAlign w:val="bottom"/>
          </w:tcPr>
          <w:p w14:paraId="5FF55DF4" w14:textId="77777777" w:rsidR="005349D3" w:rsidRPr="00DA300D" w:rsidRDefault="005349D3" w:rsidP="00CC696E">
            <w:pPr>
              <w:spacing w:after="0" w:line="240" w:lineRule="atLeast"/>
              <w:ind w:right="-25"/>
              <w:jc w:val="center"/>
              <w:rPr>
                <w:rFonts w:ascii="Times New Roman" w:hAnsi="Times New Roman" w:cs="Times New Roman"/>
                <w:b/>
                <w:bCs/>
                <w:szCs w:val="22"/>
              </w:rPr>
            </w:pPr>
            <w:r w:rsidRPr="00DA300D">
              <w:rPr>
                <w:rFonts w:ascii="Times New Roman" w:hAnsi="Times New Roman" w:cs="Times New Roman"/>
                <w:b/>
                <w:bCs/>
                <w:szCs w:val="22"/>
              </w:rPr>
              <w:t>At</w:t>
            </w:r>
          </w:p>
          <w:p w14:paraId="63223726" w14:textId="77777777" w:rsidR="005349D3" w:rsidRPr="00DA300D" w:rsidRDefault="005349D3" w:rsidP="00CC696E">
            <w:pPr>
              <w:spacing w:after="0" w:line="240" w:lineRule="atLeast"/>
              <w:ind w:left="-250" w:right="-25"/>
              <w:jc w:val="center"/>
              <w:rPr>
                <w:rFonts w:ascii="Times New Roman" w:hAnsi="Times New Roman" w:cs="Times New Roman"/>
                <w:b/>
                <w:bCs/>
                <w:szCs w:val="22"/>
              </w:rPr>
            </w:pPr>
            <w:r w:rsidRPr="00DA300D">
              <w:rPr>
                <w:rFonts w:ascii="Times New Roman" w:hAnsi="Times New Roman" w:cs="Times New Roman"/>
                <w:b/>
                <w:bCs/>
                <w:szCs w:val="22"/>
              </w:rPr>
              <w:t>31 December</w:t>
            </w:r>
          </w:p>
          <w:p w14:paraId="32AAA105" w14:textId="77777777" w:rsidR="005349D3" w:rsidRPr="00DA300D" w:rsidRDefault="005349D3" w:rsidP="00CC696E">
            <w:pPr>
              <w:spacing w:after="0" w:line="240" w:lineRule="atLeast"/>
              <w:ind w:right="-25"/>
              <w:jc w:val="center"/>
              <w:rPr>
                <w:rFonts w:ascii="Times New Roman" w:hAnsi="Times New Roman" w:cs="Times New Roman"/>
                <w:b/>
                <w:bCs/>
                <w:szCs w:val="22"/>
              </w:rPr>
            </w:pPr>
            <w:r w:rsidRPr="00DA300D">
              <w:rPr>
                <w:rFonts w:ascii="Times New Roman" w:hAnsi="Times New Roman" w:cs="Times New Roman"/>
                <w:b/>
                <w:bCs/>
                <w:szCs w:val="22"/>
              </w:rPr>
              <w:t>2023</w:t>
            </w:r>
          </w:p>
        </w:tc>
      </w:tr>
      <w:tr w:rsidR="005349D3" w:rsidRPr="00DA300D" w14:paraId="5600C04A" w14:textId="77777777" w:rsidTr="00CC696E">
        <w:trPr>
          <w:trHeight w:val="74"/>
          <w:tblHeader/>
        </w:trPr>
        <w:tc>
          <w:tcPr>
            <w:tcW w:w="3686" w:type="dxa"/>
          </w:tcPr>
          <w:p w14:paraId="520CAEF0" w14:textId="77777777" w:rsidR="005349D3" w:rsidRPr="00DA300D" w:rsidRDefault="005349D3" w:rsidP="00CC696E">
            <w:pPr>
              <w:spacing w:after="0" w:line="240" w:lineRule="atLeast"/>
              <w:ind w:left="574" w:right="-25"/>
              <w:rPr>
                <w:rFonts w:ascii="Times New Roman" w:hAnsi="Times New Roman" w:cs="Times New Roman"/>
                <w:b/>
                <w:bCs/>
                <w:i/>
                <w:iCs/>
                <w:szCs w:val="22"/>
                <w:cs/>
              </w:rPr>
            </w:pPr>
          </w:p>
        </w:tc>
        <w:tc>
          <w:tcPr>
            <w:tcW w:w="6237" w:type="dxa"/>
            <w:gridSpan w:val="7"/>
            <w:vAlign w:val="bottom"/>
          </w:tcPr>
          <w:p w14:paraId="4BA00C32" w14:textId="77777777" w:rsidR="005349D3" w:rsidRPr="00DA300D" w:rsidRDefault="005349D3" w:rsidP="00CC696E">
            <w:pPr>
              <w:pStyle w:val="acctfourfigures"/>
              <w:tabs>
                <w:tab w:val="clear" w:pos="765"/>
              </w:tabs>
              <w:spacing w:line="240" w:lineRule="atLeast"/>
              <w:ind w:right="-25"/>
              <w:jc w:val="center"/>
              <w:rPr>
                <w:i/>
                <w:iCs/>
                <w:szCs w:val="22"/>
                <w:lang w:val="en-US" w:bidi="th-TH"/>
              </w:rPr>
            </w:pPr>
            <w:r w:rsidRPr="00DA300D">
              <w:rPr>
                <w:i/>
                <w:iCs/>
                <w:szCs w:val="22"/>
              </w:rPr>
              <w:t>(in Baht</w:t>
            </w:r>
            <w:r w:rsidRPr="00DA300D">
              <w:rPr>
                <w:i/>
                <w:iCs/>
                <w:szCs w:val="22"/>
                <w:lang w:val="en-US"/>
              </w:rPr>
              <w:t>)</w:t>
            </w:r>
          </w:p>
        </w:tc>
      </w:tr>
      <w:tr w:rsidR="005349D3" w:rsidRPr="00DA300D" w14:paraId="0451DF7E" w14:textId="77777777" w:rsidTr="00CC696E">
        <w:tc>
          <w:tcPr>
            <w:tcW w:w="3686" w:type="dxa"/>
          </w:tcPr>
          <w:p w14:paraId="75DDC6D3" w14:textId="77777777" w:rsidR="005349D3" w:rsidRPr="00DA300D" w:rsidRDefault="005349D3" w:rsidP="00CC696E">
            <w:pPr>
              <w:spacing w:after="0" w:line="240" w:lineRule="atLeast"/>
              <w:ind w:left="574" w:right="-25"/>
              <w:rPr>
                <w:rFonts w:ascii="Times New Roman" w:hAnsi="Times New Roman" w:cs="Times New Roman"/>
                <w:b/>
                <w:bCs/>
                <w:i/>
                <w:iCs/>
                <w:szCs w:val="22"/>
                <w:cs/>
              </w:rPr>
            </w:pPr>
            <w:r w:rsidRPr="00DA300D">
              <w:rPr>
                <w:rFonts w:ascii="Times New Roman" w:hAnsi="Times New Roman" w:cs="Times New Roman"/>
                <w:b/>
                <w:bCs/>
                <w:i/>
                <w:iCs/>
                <w:szCs w:val="22"/>
              </w:rPr>
              <w:t>Deferred tax liabilities</w:t>
            </w:r>
          </w:p>
        </w:tc>
        <w:tc>
          <w:tcPr>
            <w:tcW w:w="1276" w:type="dxa"/>
          </w:tcPr>
          <w:p w14:paraId="582174BA" w14:textId="77777777" w:rsidR="005349D3" w:rsidRPr="00DA300D" w:rsidRDefault="005349D3" w:rsidP="00CC696E">
            <w:pPr>
              <w:pStyle w:val="acctfourfigures"/>
              <w:tabs>
                <w:tab w:val="clear" w:pos="765"/>
                <w:tab w:val="decimal" w:pos="882"/>
              </w:tabs>
              <w:spacing w:line="240" w:lineRule="atLeast"/>
              <w:ind w:right="-25"/>
              <w:rPr>
                <w:szCs w:val="22"/>
                <w:cs/>
                <w:lang w:bidi="th-TH"/>
              </w:rPr>
            </w:pPr>
          </w:p>
        </w:tc>
        <w:tc>
          <w:tcPr>
            <w:tcW w:w="283" w:type="dxa"/>
          </w:tcPr>
          <w:p w14:paraId="1687E8F3" w14:textId="77777777" w:rsidR="005349D3" w:rsidRPr="00DA300D" w:rsidRDefault="005349D3" w:rsidP="00CC696E">
            <w:pPr>
              <w:tabs>
                <w:tab w:val="left" w:pos="540"/>
              </w:tabs>
              <w:spacing w:after="0" w:line="240" w:lineRule="atLeast"/>
              <w:ind w:right="-25"/>
              <w:rPr>
                <w:rFonts w:ascii="Times New Roman" w:hAnsi="Times New Roman" w:cs="Times New Roman"/>
                <w:szCs w:val="22"/>
              </w:rPr>
            </w:pPr>
          </w:p>
        </w:tc>
        <w:tc>
          <w:tcPr>
            <w:tcW w:w="1134" w:type="dxa"/>
          </w:tcPr>
          <w:p w14:paraId="770082E6" w14:textId="77777777" w:rsidR="005349D3" w:rsidRPr="00DA300D" w:rsidRDefault="005349D3" w:rsidP="00CC696E">
            <w:pPr>
              <w:tabs>
                <w:tab w:val="decimal" w:pos="882"/>
              </w:tabs>
              <w:spacing w:after="0" w:line="240" w:lineRule="atLeast"/>
              <w:ind w:right="-25"/>
              <w:rPr>
                <w:rFonts w:ascii="Times New Roman" w:hAnsi="Times New Roman" w:cs="Times New Roman"/>
                <w:szCs w:val="22"/>
              </w:rPr>
            </w:pPr>
          </w:p>
        </w:tc>
        <w:tc>
          <w:tcPr>
            <w:tcW w:w="284" w:type="dxa"/>
          </w:tcPr>
          <w:p w14:paraId="69AA9C7A" w14:textId="77777777" w:rsidR="005349D3" w:rsidRPr="00DA300D" w:rsidRDefault="005349D3" w:rsidP="00CC696E">
            <w:pPr>
              <w:tabs>
                <w:tab w:val="left" w:pos="540"/>
              </w:tabs>
              <w:spacing w:after="0" w:line="240" w:lineRule="atLeast"/>
              <w:ind w:right="-25"/>
              <w:rPr>
                <w:rFonts w:ascii="Times New Roman" w:hAnsi="Times New Roman" w:cs="Times New Roman"/>
                <w:szCs w:val="22"/>
              </w:rPr>
            </w:pPr>
          </w:p>
        </w:tc>
        <w:tc>
          <w:tcPr>
            <w:tcW w:w="1559" w:type="dxa"/>
          </w:tcPr>
          <w:p w14:paraId="5141D5F3" w14:textId="77777777" w:rsidR="005349D3" w:rsidRPr="00DA300D" w:rsidRDefault="005349D3" w:rsidP="00CC696E">
            <w:pPr>
              <w:tabs>
                <w:tab w:val="left" w:pos="540"/>
                <w:tab w:val="decimal" w:pos="869"/>
              </w:tabs>
              <w:spacing w:after="0" w:line="240" w:lineRule="atLeast"/>
              <w:ind w:right="-25"/>
              <w:rPr>
                <w:rFonts w:ascii="Times New Roman" w:hAnsi="Times New Roman" w:cs="Times New Roman"/>
                <w:szCs w:val="22"/>
              </w:rPr>
            </w:pPr>
          </w:p>
        </w:tc>
        <w:tc>
          <w:tcPr>
            <w:tcW w:w="284" w:type="dxa"/>
          </w:tcPr>
          <w:p w14:paraId="65B9BF1D" w14:textId="77777777" w:rsidR="005349D3" w:rsidRPr="00DA300D" w:rsidRDefault="005349D3" w:rsidP="00CC696E">
            <w:pPr>
              <w:tabs>
                <w:tab w:val="left" w:pos="540"/>
              </w:tabs>
              <w:spacing w:after="0" w:line="240" w:lineRule="atLeast"/>
              <w:ind w:right="-25"/>
              <w:rPr>
                <w:rFonts w:ascii="Times New Roman" w:hAnsi="Times New Roman" w:cs="Times New Roman"/>
                <w:szCs w:val="22"/>
              </w:rPr>
            </w:pPr>
          </w:p>
        </w:tc>
        <w:tc>
          <w:tcPr>
            <w:tcW w:w="1417" w:type="dxa"/>
          </w:tcPr>
          <w:p w14:paraId="21E5B4B2" w14:textId="77777777" w:rsidR="005349D3" w:rsidRPr="00DA300D" w:rsidRDefault="005349D3" w:rsidP="00CC696E">
            <w:pPr>
              <w:tabs>
                <w:tab w:val="left" w:pos="540"/>
                <w:tab w:val="decimal" w:pos="882"/>
              </w:tabs>
              <w:spacing w:after="0" w:line="240" w:lineRule="atLeast"/>
              <w:ind w:right="-25"/>
              <w:rPr>
                <w:rFonts w:ascii="Times New Roman" w:hAnsi="Times New Roman" w:cs="Times New Roman"/>
                <w:szCs w:val="22"/>
              </w:rPr>
            </w:pPr>
          </w:p>
        </w:tc>
      </w:tr>
      <w:tr w:rsidR="005349D3" w:rsidRPr="00DA300D" w14:paraId="06BB53FC" w14:textId="77777777" w:rsidTr="00CC696E">
        <w:tc>
          <w:tcPr>
            <w:tcW w:w="3686" w:type="dxa"/>
          </w:tcPr>
          <w:p w14:paraId="53F79B8C" w14:textId="77777777" w:rsidR="005349D3" w:rsidRPr="00DA300D" w:rsidRDefault="005349D3" w:rsidP="00CC696E">
            <w:pPr>
              <w:spacing w:after="0" w:line="240" w:lineRule="atLeast"/>
              <w:ind w:left="574" w:right="-25"/>
              <w:rPr>
                <w:rFonts w:ascii="Times New Roman" w:hAnsi="Times New Roman" w:cs="Times New Roman"/>
                <w:b/>
                <w:bCs/>
                <w:i/>
                <w:iCs/>
                <w:szCs w:val="22"/>
              </w:rPr>
            </w:pPr>
            <w:r w:rsidRPr="00DA300D">
              <w:rPr>
                <w:rFonts w:ascii="Times New Roman" w:hAnsi="Times New Roman" w:cs="Times New Roman"/>
                <w:szCs w:val="22"/>
              </w:rPr>
              <w:t>Property, plant and equipment</w:t>
            </w:r>
          </w:p>
        </w:tc>
        <w:tc>
          <w:tcPr>
            <w:tcW w:w="1276" w:type="dxa"/>
          </w:tcPr>
          <w:p w14:paraId="5D171B3B" w14:textId="77777777" w:rsidR="005349D3" w:rsidRPr="00DA300D" w:rsidRDefault="005349D3" w:rsidP="00CC696E">
            <w:pPr>
              <w:tabs>
                <w:tab w:val="decimal" w:pos="921"/>
              </w:tabs>
              <w:spacing w:after="0" w:line="240" w:lineRule="atLeast"/>
              <w:ind w:left="-93" w:right="-96"/>
              <w:jc w:val="thaiDistribute"/>
              <w:rPr>
                <w:rFonts w:ascii="Times New Roman" w:hAnsi="Times New Roman" w:cs="Times New Roman"/>
                <w:szCs w:val="22"/>
                <w:cs/>
              </w:rPr>
            </w:pPr>
            <w:r w:rsidRPr="00DA300D">
              <w:rPr>
                <w:rFonts w:ascii="Times New Roman" w:hAnsi="Times New Roman" w:cs="Times New Roman"/>
                <w:szCs w:val="22"/>
              </w:rPr>
              <w:t>(11,188,276)</w:t>
            </w:r>
          </w:p>
        </w:tc>
        <w:tc>
          <w:tcPr>
            <w:tcW w:w="283" w:type="dxa"/>
          </w:tcPr>
          <w:p w14:paraId="5A7C8A50" w14:textId="77777777" w:rsidR="005349D3" w:rsidRPr="00DA300D" w:rsidRDefault="005349D3" w:rsidP="00CC696E">
            <w:pPr>
              <w:tabs>
                <w:tab w:val="left" w:pos="540"/>
              </w:tabs>
              <w:spacing w:after="0" w:line="240" w:lineRule="atLeast"/>
              <w:ind w:right="-25"/>
              <w:rPr>
                <w:rFonts w:ascii="Times New Roman" w:hAnsi="Times New Roman" w:cs="Times New Roman"/>
                <w:szCs w:val="22"/>
              </w:rPr>
            </w:pPr>
          </w:p>
        </w:tc>
        <w:tc>
          <w:tcPr>
            <w:tcW w:w="1134" w:type="dxa"/>
          </w:tcPr>
          <w:p w14:paraId="76D2FDC5" w14:textId="77777777" w:rsidR="005349D3" w:rsidRPr="00DA300D" w:rsidRDefault="005349D3" w:rsidP="00CC696E">
            <w:pPr>
              <w:tabs>
                <w:tab w:val="decimal" w:pos="459"/>
              </w:tabs>
              <w:spacing w:after="0" w:line="240" w:lineRule="atLeast"/>
              <w:ind w:left="72" w:right="-25"/>
              <w:jc w:val="center"/>
              <w:rPr>
                <w:rFonts w:ascii="Times New Roman" w:hAnsi="Times New Roman" w:cs="Times New Roman"/>
                <w:szCs w:val="22"/>
              </w:rPr>
            </w:pPr>
            <w:r w:rsidRPr="00DA300D">
              <w:rPr>
                <w:rFonts w:ascii="Times New Roman" w:hAnsi="Times New Roman" w:cs="Times New Roman"/>
                <w:szCs w:val="22"/>
              </w:rPr>
              <w:t>-</w:t>
            </w:r>
          </w:p>
        </w:tc>
        <w:tc>
          <w:tcPr>
            <w:tcW w:w="284" w:type="dxa"/>
          </w:tcPr>
          <w:p w14:paraId="175E5F30" w14:textId="77777777" w:rsidR="005349D3" w:rsidRPr="00DA300D" w:rsidRDefault="005349D3" w:rsidP="00CC696E">
            <w:pPr>
              <w:tabs>
                <w:tab w:val="left" w:pos="540"/>
              </w:tabs>
              <w:spacing w:after="0" w:line="240" w:lineRule="atLeast"/>
              <w:ind w:right="-25"/>
              <w:rPr>
                <w:rFonts w:ascii="Times New Roman" w:hAnsi="Times New Roman" w:cs="Times New Roman"/>
                <w:szCs w:val="22"/>
              </w:rPr>
            </w:pPr>
          </w:p>
        </w:tc>
        <w:tc>
          <w:tcPr>
            <w:tcW w:w="1559" w:type="dxa"/>
          </w:tcPr>
          <w:p w14:paraId="1A766837" w14:textId="77777777" w:rsidR="005349D3" w:rsidRPr="00DA300D" w:rsidRDefault="005349D3" w:rsidP="00CC696E">
            <w:pPr>
              <w:tabs>
                <w:tab w:val="decimal" w:pos="964"/>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w:t>
            </w:r>
          </w:p>
        </w:tc>
        <w:tc>
          <w:tcPr>
            <w:tcW w:w="284" w:type="dxa"/>
          </w:tcPr>
          <w:p w14:paraId="4B88CD29" w14:textId="77777777" w:rsidR="005349D3" w:rsidRPr="00DA300D" w:rsidRDefault="005349D3" w:rsidP="00CC696E">
            <w:pPr>
              <w:tabs>
                <w:tab w:val="left" w:pos="540"/>
              </w:tabs>
              <w:spacing w:after="0" w:line="240" w:lineRule="atLeast"/>
              <w:ind w:right="-25"/>
              <w:rPr>
                <w:rFonts w:ascii="Times New Roman" w:hAnsi="Times New Roman" w:cs="Times New Roman"/>
                <w:szCs w:val="22"/>
              </w:rPr>
            </w:pPr>
          </w:p>
        </w:tc>
        <w:tc>
          <w:tcPr>
            <w:tcW w:w="1417" w:type="dxa"/>
          </w:tcPr>
          <w:p w14:paraId="5A338D29" w14:textId="77777777" w:rsidR="005349D3" w:rsidRPr="00DA300D" w:rsidRDefault="005349D3" w:rsidP="00CC696E">
            <w:pPr>
              <w:tabs>
                <w:tab w:val="decimal" w:pos="964"/>
              </w:tabs>
              <w:spacing w:after="0" w:line="240" w:lineRule="atLeast"/>
              <w:ind w:left="72" w:right="-25"/>
              <w:jc w:val="center"/>
              <w:rPr>
                <w:rFonts w:ascii="Times New Roman" w:hAnsi="Times New Roman" w:cs="Times New Roman"/>
                <w:szCs w:val="22"/>
                <w:cs/>
              </w:rPr>
            </w:pPr>
            <w:r w:rsidRPr="00DA300D">
              <w:rPr>
                <w:rFonts w:ascii="Times New Roman" w:hAnsi="Times New Roman" w:cs="Times New Roman"/>
                <w:szCs w:val="22"/>
              </w:rPr>
              <w:t>(11,188,276)</w:t>
            </w:r>
          </w:p>
        </w:tc>
      </w:tr>
      <w:tr w:rsidR="005349D3" w:rsidRPr="00DA300D" w14:paraId="45CA8D9C" w14:textId="77777777" w:rsidTr="00CC696E">
        <w:trPr>
          <w:trHeight w:val="128"/>
        </w:trPr>
        <w:tc>
          <w:tcPr>
            <w:tcW w:w="3686" w:type="dxa"/>
          </w:tcPr>
          <w:p w14:paraId="5B91A836" w14:textId="77777777" w:rsidR="005349D3" w:rsidRPr="00DA300D" w:rsidRDefault="005349D3" w:rsidP="00CC696E">
            <w:pPr>
              <w:spacing w:after="0" w:line="240" w:lineRule="atLeast"/>
              <w:ind w:left="574" w:right="-25"/>
              <w:rPr>
                <w:rFonts w:ascii="Times New Roman" w:hAnsi="Times New Roman" w:cs="Times New Roman"/>
                <w:szCs w:val="22"/>
              </w:rPr>
            </w:pPr>
            <w:r w:rsidRPr="00DA300D">
              <w:rPr>
                <w:rFonts w:ascii="Times New Roman" w:hAnsi="Times New Roman" w:cs="Times New Roman"/>
                <w:szCs w:val="22"/>
              </w:rPr>
              <w:t>Right-of-use assets</w:t>
            </w:r>
          </w:p>
        </w:tc>
        <w:tc>
          <w:tcPr>
            <w:tcW w:w="1276" w:type="dxa"/>
            <w:tcBorders>
              <w:bottom w:val="single" w:sz="4" w:space="0" w:color="auto"/>
            </w:tcBorders>
          </w:tcPr>
          <w:p w14:paraId="7DEF0C42" w14:textId="77777777" w:rsidR="005349D3" w:rsidRPr="00DA300D" w:rsidRDefault="005349D3" w:rsidP="00CC696E">
            <w:pPr>
              <w:tabs>
                <w:tab w:val="decimal" w:pos="921"/>
              </w:tabs>
              <w:spacing w:after="0" w:line="240" w:lineRule="atLeast"/>
              <w:ind w:left="-93" w:right="-96"/>
              <w:jc w:val="thaiDistribute"/>
              <w:rPr>
                <w:rFonts w:ascii="Times New Roman" w:hAnsi="Times New Roman" w:cs="Times New Roman"/>
                <w:szCs w:val="22"/>
              </w:rPr>
            </w:pPr>
            <w:r w:rsidRPr="00DA300D">
              <w:rPr>
                <w:rFonts w:ascii="Times New Roman" w:hAnsi="Times New Roman" w:cs="Times New Roman"/>
                <w:szCs w:val="22"/>
              </w:rPr>
              <w:t>(66,870)</w:t>
            </w:r>
          </w:p>
        </w:tc>
        <w:tc>
          <w:tcPr>
            <w:tcW w:w="283" w:type="dxa"/>
          </w:tcPr>
          <w:p w14:paraId="56B64EB7" w14:textId="77777777" w:rsidR="005349D3" w:rsidRPr="00DA300D" w:rsidRDefault="005349D3" w:rsidP="00CC696E">
            <w:pPr>
              <w:tabs>
                <w:tab w:val="left" w:pos="540"/>
              </w:tabs>
              <w:spacing w:after="0" w:line="240" w:lineRule="atLeast"/>
              <w:rPr>
                <w:rFonts w:ascii="Times New Roman" w:hAnsi="Times New Roman" w:cs="Times New Roman"/>
                <w:szCs w:val="22"/>
              </w:rPr>
            </w:pPr>
          </w:p>
        </w:tc>
        <w:tc>
          <w:tcPr>
            <w:tcW w:w="1134" w:type="dxa"/>
            <w:tcBorders>
              <w:bottom w:val="single" w:sz="4" w:space="0" w:color="auto"/>
            </w:tcBorders>
          </w:tcPr>
          <w:p w14:paraId="2AF69D5F" w14:textId="77777777" w:rsidR="005349D3" w:rsidRPr="00DA300D" w:rsidRDefault="005349D3" w:rsidP="00CC696E">
            <w:pPr>
              <w:tabs>
                <w:tab w:val="decimal" w:pos="459"/>
              </w:tabs>
              <w:spacing w:after="0" w:line="240" w:lineRule="atLeast"/>
              <w:ind w:left="72" w:right="-25"/>
              <w:jc w:val="center"/>
              <w:rPr>
                <w:rFonts w:ascii="Times New Roman" w:hAnsi="Times New Roman" w:cs="Times New Roman"/>
                <w:szCs w:val="22"/>
              </w:rPr>
            </w:pPr>
            <w:r w:rsidRPr="00DA300D">
              <w:rPr>
                <w:rFonts w:ascii="Times New Roman" w:hAnsi="Times New Roman" w:cs="Times New Roman"/>
                <w:szCs w:val="22"/>
              </w:rPr>
              <w:t>-</w:t>
            </w:r>
          </w:p>
        </w:tc>
        <w:tc>
          <w:tcPr>
            <w:tcW w:w="284" w:type="dxa"/>
          </w:tcPr>
          <w:p w14:paraId="520005A6" w14:textId="77777777" w:rsidR="005349D3" w:rsidRPr="00DA300D" w:rsidRDefault="005349D3" w:rsidP="00CC696E">
            <w:pPr>
              <w:tabs>
                <w:tab w:val="decimal" w:pos="796"/>
              </w:tabs>
              <w:spacing w:after="0" w:line="240" w:lineRule="atLeast"/>
              <w:ind w:left="-168"/>
              <w:jc w:val="thaiDistribute"/>
              <w:rPr>
                <w:rFonts w:ascii="Times New Roman" w:hAnsi="Times New Roman" w:cs="Times New Roman"/>
                <w:b/>
                <w:bCs/>
                <w:szCs w:val="22"/>
              </w:rPr>
            </w:pPr>
          </w:p>
        </w:tc>
        <w:tc>
          <w:tcPr>
            <w:tcW w:w="1559" w:type="dxa"/>
            <w:tcBorders>
              <w:bottom w:val="single" w:sz="4" w:space="0" w:color="auto"/>
            </w:tcBorders>
          </w:tcPr>
          <w:p w14:paraId="65E59DB9" w14:textId="77777777" w:rsidR="005349D3" w:rsidRPr="00DA300D" w:rsidRDefault="005349D3" w:rsidP="00CC696E">
            <w:pPr>
              <w:tabs>
                <w:tab w:val="decimal" w:pos="964"/>
              </w:tabs>
              <w:spacing w:after="0" w:line="240" w:lineRule="atLeast"/>
              <w:ind w:left="72" w:right="-25"/>
              <w:jc w:val="both"/>
              <w:rPr>
                <w:rFonts w:ascii="Times New Roman" w:hAnsi="Times New Roman" w:cs="Times New Roman"/>
                <w:szCs w:val="22"/>
              </w:rPr>
            </w:pPr>
            <w:r w:rsidRPr="00DA300D">
              <w:rPr>
                <w:rFonts w:ascii="Times New Roman" w:hAnsi="Times New Roman" w:cs="Times New Roman"/>
                <w:szCs w:val="22"/>
              </w:rPr>
              <w:t>-</w:t>
            </w:r>
          </w:p>
        </w:tc>
        <w:tc>
          <w:tcPr>
            <w:tcW w:w="284" w:type="dxa"/>
          </w:tcPr>
          <w:p w14:paraId="34E0BC0B" w14:textId="77777777" w:rsidR="005349D3" w:rsidRPr="00DA300D" w:rsidRDefault="005349D3" w:rsidP="00CC696E">
            <w:pPr>
              <w:tabs>
                <w:tab w:val="decimal" w:pos="796"/>
              </w:tabs>
              <w:spacing w:after="0" w:line="240" w:lineRule="atLeast"/>
              <w:ind w:left="-168"/>
              <w:jc w:val="thaiDistribute"/>
              <w:rPr>
                <w:rFonts w:ascii="Times New Roman" w:hAnsi="Times New Roman" w:cs="Times New Roman"/>
                <w:szCs w:val="22"/>
              </w:rPr>
            </w:pPr>
          </w:p>
        </w:tc>
        <w:tc>
          <w:tcPr>
            <w:tcW w:w="1417" w:type="dxa"/>
            <w:tcBorders>
              <w:bottom w:val="single" w:sz="4" w:space="0" w:color="auto"/>
            </w:tcBorders>
          </w:tcPr>
          <w:p w14:paraId="2C9AB2D0" w14:textId="77777777" w:rsidR="005349D3" w:rsidRPr="00DA300D" w:rsidRDefault="005349D3" w:rsidP="00CC696E">
            <w:pPr>
              <w:tabs>
                <w:tab w:val="decimal" w:pos="1201"/>
              </w:tabs>
              <w:spacing w:after="0" w:line="240" w:lineRule="atLeast"/>
              <w:ind w:left="72" w:right="-25"/>
              <w:jc w:val="center"/>
              <w:rPr>
                <w:rFonts w:ascii="Times New Roman" w:hAnsi="Times New Roman" w:cs="Times New Roman"/>
                <w:szCs w:val="22"/>
              </w:rPr>
            </w:pPr>
            <w:r w:rsidRPr="00DA300D">
              <w:rPr>
                <w:rFonts w:ascii="Times New Roman" w:hAnsi="Times New Roman" w:cs="Times New Roman"/>
                <w:szCs w:val="22"/>
              </w:rPr>
              <w:t>(66,870)</w:t>
            </w:r>
          </w:p>
        </w:tc>
      </w:tr>
      <w:tr w:rsidR="005349D3" w:rsidRPr="00DA300D" w14:paraId="73AEE78E" w14:textId="77777777" w:rsidTr="00CC696E">
        <w:tc>
          <w:tcPr>
            <w:tcW w:w="3686" w:type="dxa"/>
          </w:tcPr>
          <w:p w14:paraId="06A76E6B" w14:textId="77777777" w:rsidR="005349D3" w:rsidRPr="00DA300D" w:rsidRDefault="005349D3" w:rsidP="00CC696E">
            <w:pPr>
              <w:spacing w:after="0" w:line="240" w:lineRule="atLeast"/>
              <w:ind w:left="574" w:right="-25"/>
              <w:rPr>
                <w:rFonts w:ascii="Times New Roman" w:hAnsi="Times New Roman" w:cs="Times New Roman"/>
                <w:b/>
                <w:bCs/>
                <w:szCs w:val="22"/>
              </w:rPr>
            </w:pPr>
            <w:r w:rsidRPr="00DA300D">
              <w:rPr>
                <w:rFonts w:ascii="Times New Roman" w:hAnsi="Times New Roman" w:cs="Times New Roman"/>
                <w:b/>
                <w:bCs/>
                <w:szCs w:val="22"/>
              </w:rPr>
              <w:t>Total</w:t>
            </w:r>
          </w:p>
        </w:tc>
        <w:tc>
          <w:tcPr>
            <w:tcW w:w="1276" w:type="dxa"/>
            <w:tcBorders>
              <w:top w:val="single" w:sz="4" w:space="0" w:color="auto"/>
              <w:bottom w:val="double" w:sz="4" w:space="0" w:color="auto"/>
            </w:tcBorders>
          </w:tcPr>
          <w:p w14:paraId="6043C30E" w14:textId="77777777" w:rsidR="005349D3" w:rsidRPr="00DA300D" w:rsidRDefault="005349D3" w:rsidP="00CC696E">
            <w:pPr>
              <w:tabs>
                <w:tab w:val="decimal" w:pos="921"/>
              </w:tabs>
              <w:spacing w:after="0" w:line="240" w:lineRule="atLeast"/>
              <w:ind w:left="-93" w:right="-96"/>
              <w:jc w:val="thaiDistribute"/>
              <w:rPr>
                <w:rFonts w:ascii="Times New Roman" w:hAnsi="Times New Roman" w:cs="Times New Roman"/>
                <w:b/>
                <w:bCs/>
                <w:szCs w:val="22"/>
                <w:cs/>
              </w:rPr>
            </w:pPr>
            <w:r w:rsidRPr="00DA300D">
              <w:rPr>
                <w:rFonts w:ascii="Times New Roman" w:hAnsi="Times New Roman" w:cs="Times New Roman"/>
                <w:b/>
                <w:bCs/>
                <w:szCs w:val="22"/>
              </w:rPr>
              <w:t>(11,255,146)</w:t>
            </w:r>
          </w:p>
        </w:tc>
        <w:tc>
          <w:tcPr>
            <w:tcW w:w="283" w:type="dxa"/>
          </w:tcPr>
          <w:p w14:paraId="229ED52B" w14:textId="77777777" w:rsidR="005349D3" w:rsidRPr="00DA300D" w:rsidRDefault="005349D3" w:rsidP="00CC696E">
            <w:pPr>
              <w:tabs>
                <w:tab w:val="left" w:pos="540"/>
              </w:tabs>
              <w:spacing w:after="0" w:line="240" w:lineRule="atLeast"/>
              <w:rPr>
                <w:rFonts w:ascii="Times New Roman" w:hAnsi="Times New Roman" w:cs="Times New Roman"/>
                <w:szCs w:val="22"/>
              </w:rPr>
            </w:pPr>
          </w:p>
        </w:tc>
        <w:tc>
          <w:tcPr>
            <w:tcW w:w="1134" w:type="dxa"/>
            <w:tcBorders>
              <w:top w:val="single" w:sz="4" w:space="0" w:color="auto"/>
              <w:bottom w:val="double" w:sz="4" w:space="0" w:color="auto"/>
            </w:tcBorders>
          </w:tcPr>
          <w:p w14:paraId="4264875F" w14:textId="77777777" w:rsidR="005349D3" w:rsidRPr="00DA300D" w:rsidRDefault="005349D3" w:rsidP="00CC696E">
            <w:pPr>
              <w:tabs>
                <w:tab w:val="decimal" w:pos="459"/>
              </w:tabs>
              <w:spacing w:after="0" w:line="240" w:lineRule="atLeast"/>
              <w:ind w:left="72" w:right="-25"/>
              <w:jc w:val="center"/>
              <w:rPr>
                <w:rFonts w:ascii="Times New Roman" w:hAnsi="Times New Roman" w:cs="Times New Roman"/>
                <w:b/>
                <w:bCs/>
                <w:szCs w:val="22"/>
              </w:rPr>
            </w:pPr>
            <w:r w:rsidRPr="00DA300D">
              <w:rPr>
                <w:rFonts w:ascii="Times New Roman" w:hAnsi="Times New Roman" w:cs="Times New Roman"/>
                <w:b/>
                <w:bCs/>
                <w:szCs w:val="22"/>
              </w:rPr>
              <w:t>-</w:t>
            </w:r>
          </w:p>
        </w:tc>
        <w:tc>
          <w:tcPr>
            <w:tcW w:w="284" w:type="dxa"/>
          </w:tcPr>
          <w:p w14:paraId="25AA1C8F" w14:textId="77777777" w:rsidR="005349D3" w:rsidRPr="00DA300D" w:rsidRDefault="005349D3" w:rsidP="00CC696E">
            <w:pPr>
              <w:tabs>
                <w:tab w:val="left" w:pos="540"/>
              </w:tabs>
              <w:spacing w:after="0" w:line="240" w:lineRule="atLeast"/>
              <w:rPr>
                <w:rFonts w:ascii="Times New Roman" w:hAnsi="Times New Roman" w:cs="Times New Roman"/>
                <w:b/>
                <w:bCs/>
                <w:szCs w:val="22"/>
              </w:rPr>
            </w:pPr>
          </w:p>
        </w:tc>
        <w:tc>
          <w:tcPr>
            <w:tcW w:w="1559" w:type="dxa"/>
            <w:tcBorders>
              <w:top w:val="single" w:sz="4" w:space="0" w:color="auto"/>
              <w:bottom w:val="double" w:sz="4" w:space="0" w:color="auto"/>
            </w:tcBorders>
          </w:tcPr>
          <w:p w14:paraId="0A1653A6" w14:textId="77777777" w:rsidR="005349D3" w:rsidRPr="00DA300D" w:rsidRDefault="005349D3" w:rsidP="00CC696E">
            <w:pPr>
              <w:tabs>
                <w:tab w:val="decimal" w:pos="964"/>
              </w:tabs>
              <w:spacing w:after="0" w:line="240" w:lineRule="atLeast"/>
              <w:ind w:left="72" w:right="-25"/>
              <w:jc w:val="both"/>
              <w:rPr>
                <w:rFonts w:ascii="Times New Roman" w:hAnsi="Times New Roman" w:cs="Times New Roman"/>
                <w:b/>
                <w:bCs/>
                <w:szCs w:val="22"/>
              </w:rPr>
            </w:pPr>
            <w:r w:rsidRPr="00DA300D">
              <w:rPr>
                <w:rFonts w:ascii="Times New Roman" w:hAnsi="Times New Roman" w:cs="Times New Roman"/>
                <w:b/>
                <w:bCs/>
                <w:szCs w:val="22"/>
              </w:rPr>
              <w:t>-</w:t>
            </w:r>
          </w:p>
        </w:tc>
        <w:tc>
          <w:tcPr>
            <w:tcW w:w="284" w:type="dxa"/>
          </w:tcPr>
          <w:p w14:paraId="1593B58A" w14:textId="77777777" w:rsidR="005349D3" w:rsidRPr="00DA300D" w:rsidRDefault="005349D3" w:rsidP="00CC696E">
            <w:pPr>
              <w:tabs>
                <w:tab w:val="left" w:pos="540"/>
              </w:tabs>
              <w:spacing w:after="0" w:line="240" w:lineRule="atLeast"/>
              <w:rPr>
                <w:rFonts w:ascii="Times New Roman" w:hAnsi="Times New Roman" w:cs="Times New Roman"/>
                <w:szCs w:val="22"/>
              </w:rPr>
            </w:pPr>
          </w:p>
        </w:tc>
        <w:tc>
          <w:tcPr>
            <w:tcW w:w="1417" w:type="dxa"/>
            <w:tcBorders>
              <w:top w:val="single" w:sz="4" w:space="0" w:color="auto"/>
              <w:bottom w:val="double" w:sz="4" w:space="0" w:color="auto"/>
            </w:tcBorders>
          </w:tcPr>
          <w:p w14:paraId="5EA82561" w14:textId="77777777" w:rsidR="005349D3" w:rsidRPr="00DA300D" w:rsidRDefault="005349D3" w:rsidP="00CC696E">
            <w:pPr>
              <w:tabs>
                <w:tab w:val="decimal" w:pos="964"/>
              </w:tabs>
              <w:spacing w:after="0" w:line="240" w:lineRule="atLeast"/>
              <w:ind w:left="72" w:right="-25"/>
              <w:jc w:val="center"/>
              <w:rPr>
                <w:rFonts w:ascii="Times New Roman" w:hAnsi="Times New Roman" w:cs="Times New Roman"/>
                <w:b/>
                <w:bCs/>
                <w:szCs w:val="22"/>
                <w:cs/>
              </w:rPr>
            </w:pPr>
            <w:r w:rsidRPr="00DA300D">
              <w:rPr>
                <w:rFonts w:ascii="Times New Roman" w:hAnsi="Times New Roman" w:cs="Times New Roman"/>
                <w:b/>
                <w:bCs/>
                <w:szCs w:val="22"/>
              </w:rPr>
              <w:t>(11,255,146)</w:t>
            </w:r>
          </w:p>
        </w:tc>
      </w:tr>
    </w:tbl>
    <w:p w14:paraId="17F63351" w14:textId="77777777" w:rsidR="00283CCF" w:rsidRPr="00DA300D" w:rsidRDefault="00283CCF" w:rsidP="005349D3">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jc w:val="both"/>
        <w:rPr>
          <w:rFonts w:ascii="Times New Roman" w:hAnsi="Times New Roman" w:cs="Times New Roman"/>
          <w:sz w:val="22"/>
          <w:szCs w:val="22"/>
        </w:rPr>
      </w:pPr>
    </w:p>
    <w:tbl>
      <w:tblPr>
        <w:tblW w:w="10065" w:type="dxa"/>
        <w:tblInd w:w="-34" w:type="dxa"/>
        <w:tblLayout w:type="fixed"/>
        <w:tblLook w:val="01E0" w:firstRow="1" w:lastRow="1" w:firstColumn="1" w:lastColumn="1" w:noHBand="0" w:noVBand="0"/>
      </w:tblPr>
      <w:tblGrid>
        <w:gridCol w:w="3686"/>
        <w:gridCol w:w="1276"/>
        <w:gridCol w:w="283"/>
        <w:gridCol w:w="1134"/>
        <w:gridCol w:w="284"/>
        <w:gridCol w:w="40"/>
        <w:gridCol w:w="1519"/>
        <w:gridCol w:w="284"/>
        <w:gridCol w:w="1559"/>
      </w:tblGrid>
      <w:tr w:rsidR="00283CCF" w:rsidRPr="00DA300D" w14:paraId="6DCB0EBE" w14:textId="77777777" w:rsidTr="00AF17EE">
        <w:trPr>
          <w:trHeight w:val="74"/>
          <w:tblHeader/>
        </w:trPr>
        <w:tc>
          <w:tcPr>
            <w:tcW w:w="3686" w:type="dxa"/>
          </w:tcPr>
          <w:p w14:paraId="5B1B604C" w14:textId="77777777" w:rsidR="00283CCF" w:rsidRPr="00DA300D" w:rsidRDefault="00283CCF" w:rsidP="00D70E77">
            <w:pPr>
              <w:spacing w:after="0" w:line="240" w:lineRule="atLeast"/>
              <w:ind w:left="574" w:right="-25"/>
              <w:rPr>
                <w:rFonts w:ascii="Times New Roman" w:hAnsi="Times New Roman" w:cs="Times New Roman"/>
                <w:b/>
                <w:bCs/>
                <w:i/>
                <w:iCs/>
                <w:szCs w:val="22"/>
                <w:cs/>
              </w:rPr>
            </w:pPr>
          </w:p>
        </w:tc>
        <w:tc>
          <w:tcPr>
            <w:tcW w:w="6379" w:type="dxa"/>
            <w:gridSpan w:val="8"/>
          </w:tcPr>
          <w:p w14:paraId="444A3474" w14:textId="77777777" w:rsidR="00283CCF" w:rsidRPr="00DA300D" w:rsidRDefault="00283CCF" w:rsidP="00D70E77">
            <w:pPr>
              <w:pStyle w:val="acctfourfigures"/>
              <w:tabs>
                <w:tab w:val="clear" w:pos="765"/>
              </w:tabs>
              <w:spacing w:line="240" w:lineRule="atLeast"/>
              <w:ind w:right="-25"/>
              <w:jc w:val="center"/>
              <w:rPr>
                <w:b/>
                <w:bCs/>
                <w:szCs w:val="22"/>
                <w:cs/>
                <w:lang w:bidi="th-TH"/>
              </w:rPr>
            </w:pPr>
            <w:r w:rsidRPr="00DA300D">
              <w:rPr>
                <w:b/>
                <w:szCs w:val="22"/>
              </w:rPr>
              <w:t>Separate financial statements</w:t>
            </w:r>
          </w:p>
        </w:tc>
      </w:tr>
      <w:tr w:rsidR="00283CCF" w:rsidRPr="00DA300D" w14:paraId="4AE2E5AE" w14:textId="77777777" w:rsidTr="00AF17EE">
        <w:trPr>
          <w:trHeight w:val="74"/>
          <w:tblHeader/>
        </w:trPr>
        <w:tc>
          <w:tcPr>
            <w:tcW w:w="3686" w:type="dxa"/>
          </w:tcPr>
          <w:p w14:paraId="22018F9A" w14:textId="77777777" w:rsidR="00283CCF" w:rsidRPr="00DA300D" w:rsidRDefault="00283CCF" w:rsidP="00D70E77">
            <w:pPr>
              <w:spacing w:after="0" w:line="240" w:lineRule="atLeast"/>
              <w:ind w:left="574" w:right="-25"/>
              <w:rPr>
                <w:rFonts w:ascii="Times New Roman" w:hAnsi="Times New Roman" w:cs="Times New Roman"/>
                <w:b/>
                <w:bCs/>
                <w:i/>
                <w:iCs/>
                <w:szCs w:val="22"/>
                <w:cs/>
              </w:rPr>
            </w:pPr>
          </w:p>
        </w:tc>
        <w:tc>
          <w:tcPr>
            <w:tcW w:w="1276" w:type="dxa"/>
          </w:tcPr>
          <w:p w14:paraId="30EED519" w14:textId="77777777" w:rsidR="00283CCF" w:rsidRPr="00DA300D" w:rsidRDefault="00283CCF" w:rsidP="00D70E77">
            <w:pPr>
              <w:pStyle w:val="acctfourfigures"/>
              <w:tabs>
                <w:tab w:val="clear" w:pos="765"/>
              </w:tabs>
              <w:spacing w:line="240" w:lineRule="atLeast"/>
              <w:ind w:right="-25"/>
              <w:jc w:val="center"/>
              <w:rPr>
                <w:b/>
                <w:bCs/>
                <w:szCs w:val="22"/>
                <w:lang w:bidi="th-TH"/>
              </w:rPr>
            </w:pPr>
          </w:p>
        </w:tc>
        <w:tc>
          <w:tcPr>
            <w:tcW w:w="283" w:type="dxa"/>
          </w:tcPr>
          <w:p w14:paraId="5571E4DD" w14:textId="77777777" w:rsidR="00283CCF" w:rsidRPr="00DA300D" w:rsidRDefault="00283CCF" w:rsidP="00D70E77">
            <w:pPr>
              <w:pStyle w:val="acctfourfigures"/>
              <w:tabs>
                <w:tab w:val="clear" w:pos="765"/>
                <w:tab w:val="decimal" w:pos="951"/>
              </w:tabs>
              <w:spacing w:line="240" w:lineRule="atLeast"/>
              <w:ind w:right="-25"/>
              <w:rPr>
                <w:b/>
                <w:bCs/>
                <w:szCs w:val="22"/>
                <w:lang w:bidi="th-TH"/>
              </w:rPr>
            </w:pPr>
          </w:p>
        </w:tc>
        <w:tc>
          <w:tcPr>
            <w:tcW w:w="2977" w:type="dxa"/>
            <w:gridSpan w:val="4"/>
            <w:tcBorders>
              <w:bottom w:val="single" w:sz="4" w:space="0" w:color="auto"/>
            </w:tcBorders>
          </w:tcPr>
          <w:p w14:paraId="0D65E8C0" w14:textId="77777777" w:rsidR="00283CCF" w:rsidRPr="00DA300D" w:rsidRDefault="00283CCF" w:rsidP="00D70E77">
            <w:pPr>
              <w:pStyle w:val="acctfourfigures"/>
              <w:tabs>
                <w:tab w:val="clear" w:pos="765"/>
              </w:tabs>
              <w:spacing w:line="240" w:lineRule="atLeast"/>
              <w:ind w:right="-25"/>
              <w:jc w:val="center"/>
              <w:rPr>
                <w:szCs w:val="22"/>
                <w:lang w:bidi="th-TH"/>
              </w:rPr>
            </w:pPr>
            <w:r w:rsidRPr="00DA300D">
              <w:rPr>
                <w:szCs w:val="22"/>
              </w:rPr>
              <w:t>(Charged) / Credited to</w:t>
            </w:r>
          </w:p>
        </w:tc>
        <w:tc>
          <w:tcPr>
            <w:tcW w:w="284" w:type="dxa"/>
          </w:tcPr>
          <w:p w14:paraId="199EC7E6" w14:textId="77777777" w:rsidR="00283CCF" w:rsidRPr="00DA300D" w:rsidRDefault="00283CCF" w:rsidP="00D70E77">
            <w:pPr>
              <w:pStyle w:val="acctfourfigures"/>
              <w:tabs>
                <w:tab w:val="clear" w:pos="765"/>
                <w:tab w:val="decimal" w:pos="951"/>
              </w:tabs>
              <w:spacing w:line="240" w:lineRule="atLeast"/>
              <w:ind w:right="-25"/>
              <w:jc w:val="center"/>
              <w:rPr>
                <w:b/>
                <w:bCs/>
                <w:szCs w:val="22"/>
                <w:lang w:bidi="th-TH"/>
              </w:rPr>
            </w:pPr>
          </w:p>
        </w:tc>
        <w:tc>
          <w:tcPr>
            <w:tcW w:w="1559" w:type="dxa"/>
          </w:tcPr>
          <w:p w14:paraId="7B67743B" w14:textId="77777777" w:rsidR="00283CCF" w:rsidRPr="00DA300D" w:rsidRDefault="00283CCF" w:rsidP="00D70E77">
            <w:pPr>
              <w:pStyle w:val="acctfourfigures"/>
              <w:tabs>
                <w:tab w:val="clear" w:pos="765"/>
              </w:tabs>
              <w:spacing w:line="240" w:lineRule="atLeast"/>
              <w:ind w:right="-25"/>
              <w:jc w:val="center"/>
              <w:rPr>
                <w:b/>
                <w:bCs/>
                <w:szCs w:val="22"/>
                <w:lang w:bidi="th-TH"/>
              </w:rPr>
            </w:pPr>
          </w:p>
        </w:tc>
      </w:tr>
      <w:tr w:rsidR="00283CCF" w:rsidRPr="00DA300D" w14:paraId="652AF37B" w14:textId="77777777" w:rsidTr="00AF17EE">
        <w:trPr>
          <w:trHeight w:val="425"/>
          <w:tblHeader/>
        </w:trPr>
        <w:tc>
          <w:tcPr>
            <w:tcW w:w="3686" w:type="dxa"/>
          </w:tcPr>
          <w:p w14:paraId="7D9233ED" w14:textId="77777777" w:rsidR="00283CCF" w:rsidRPr="00DA300D" w:rsidRDefault="00283CCF" w:rsidP="00D70E77">
            <w:pPr>
              <w:spacing w:after="0" w:line="240" w:lineRule="atLeast"/>
              <w:ind w:left="574" w:right="-25"/>
              <w:rPr>
                <w:rFonts w:ascii="Times New Roman" w:hAnsi="Times New Roman" w:cs="Times New Roman"/>
                <w:b/>
                <w:bCs/>
                <w:i/>
                <w:iCs/>
                <w:szCs w:val="22"/>
                <w:cs/>
              </w:rPr>
            </w:pPr>
          </w:p>
        </w:tc>
        <w:tc>
          <w:tcPr>
            <w:tcW w:w="1276" w:type="dxa"/>
            <w:vAlign w:val="bottom"/>
          </w:tcPr>
          <w:p w14:paraId="6CDF04A1" w14:textId="77777777" w:rsidR="00283CCF" w:rsidRPr="00DA300D" w:rsidRDefault="00283CCF" w:rsidP="00D70E77">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b/>
                <w:bCs/>
                <w:szCs w:val="22"/>
              </w:rPr>
              <w:t>At</w:t>
            </w:r>
            <w:r w:rsidRPr="00DA300D">
              <w:rPr>
                <w:rFonts w:ascii="Times New Roman" w:hAnsi="Times New Roman" w:cs="Times New Roman"/>
                <w:b/>
                <w:bCs/>
                <w:szCs w:val="22"/>
              </w:rPr>
              <w:br/>
              <w:t>1 January 202</w:t>
            </w:r>
            <w:r w:rsidR="005349D3">
              <w:rPr>
                <w:rFonts w:ascii="Times New Roman" w:hAnsi="Times New Roman" w:cs="Times New Roman"/>
                <w:b/>
                <w:bCs/>
                <w:szCs w:val="22"/>
              </w:rPr>
              <w:t>3</w:t>
            </w:r>
          </w:p>
        </w:tc>
        <w:tc>
          <w:tcPr>
            <w:tcW w:w="283" w:type="dxa"/>
            <w:vAlign w:val="bottom"/>
          </w:tcPr>
          <w:p w14:paraId="42C1864E" w14:textId="77777777" w:rsidR="00283CCF" w:rsidRPr="00DA300D" w:rsidRDefault="00283CCF" w:rsidP="00D70E77">
            <w:pPr>
              <w:tabs>
                <w:tab w:val="left" w:pos="540"/>
              </w:tabs>
              <w:spacing w:after="0" w:line="240" w:lineRule="atLeast"/>
              <w:ind w:right="-25"/>
              <w:jc w:val="center"/>
              <w:rPr>
                <w:rFonts w:ascii="Times New Roman" w:hAnsi="Times New Roman" w:cs="Times New Roman"/>
                <w:szCs w:val="22"/>
              </w:rPr>
            </w:pPr>
          </w:p>
        </w:tc>
        <w:tc>
          <w:tcPr>
            <w:tcW w:w="1134" w:type="dxa"/>
            <w:tcBorders>
              <w:top w:val="single" w:sz="4" w:space="0" w:color="auto"/>
            </w:tcBorders>
            <w:vAlign w:val="bottom"/>
          </w:tcPr>
          <w:p w14:paraId="154A34E2" w14:textId="77777777" w:rsidR="00283CCF" w:rsidRPr="00DA300D" w:rsidRDefault="00283CCF" w:rsidP="00D70E77">
            <w:pPr>
              <w:spacing w:after="0" w:line="240" w:lineRule="atLeast"/>
              <w:ind w:left="-108" w:right="-108"/>
              <w:jc w:val="center"/>
              <w:rPr>
                <w:rFonts w:ascii="Times New Roman" w:hAnsi="Times New Roman" w:cs="Times New Roman"/>
                <w:i/>
                <w:iCs/>
                <w:szCs w:val="22"/>
              </w:rPr>
            </w:pPr>
            <w:r w:rsidRPr="00DA300D">
              <w:rPr>
                <w:rFonts w:ascii="Times New Roman" w:hAnsi="Times New Roman" w:cs="Times New Roman"/>
                <w:szCs w:val="22"/>
              </w:rPr>
              <w:t>Profit (loss)</w:t>
            </w:r>
          </w:p>
        </w:tc>
        <w:tc>
          <w:tcPr>
            <w:tcW w:w="284" w:type="dxa"/>
            <w:tcBorders>
              <w:top w:val="single" w:sz="4" w:space="0" w:color="auto"/>
            </w:tcBorders>
          </w:tcPr>
          <w:p w14:paraId="5ADB6DB5" w14:textId="77777777" w:rsidR="00283CCF" w:rsidRPr="00DA300D" w:rsidRDefault="00283CCF" w:rsidP="00D70E77">
            <w:pPr>
              <w:tabs>
                <w:tab w:val="decimal" w:pos="951"/>
              </w:tabs>
              <w:spacing w:after="0" w:line="240" w:lineRule="atLeast"/>
              <w:ind w:right="-25"/>
              <w:jc w:val="center"/>
              <w:rPr>
                <w:rFonts w:ascii="Times New Roman" w:hAnsi="Times New Roman" w:cs="Times New Roman"/>
                <w:b/>
                <w:bCs/>
                <w:szCs w:val="22"/>
                <w:lang w:val="en-GB"/>
              </w:rPr>
            </w:pPr>
          </w:p>
        </w:tc>
        <w:tc>
          <w:tcPr>
            <w:tcW w:w="1559" w:type="dxa"/>
            <w:gridSpan w:val="2"/>
            <w:tcBorders>
              <w:top w:val="single" w:sz="4" w:space="0" w:color="auto"/>
            </w:tcBorders>
          </w:tcPr>
          <w:p w14:paraId="2F0CAE05" w14:textId="77777777" w:rsidR="00283CCF" w:rsidRPr="00DA300D" w:rsidRDefault="00283CCF" w:rsidP="00D70E77">
            <w:pPr>
              <w:spacing w:after="0" w:line="240" w:lineRule="atLeast"/>
              <w:ind w:left="-121" w:right="-25"/>
              <w:jc w:val="center"/>
              <w:rPr>
                <w:rFonts w:ascii="Times New Roman" w:hAnsi="Times New Roman" w:cs="Times New Roman"/>
                <w:b/>
                <w:bCs/>
                <w:szCs w:val="22"/>
                <w:lang w:val="en-GB"/>
              </w:rPr>
            </w:pPr>
            <w:r w:rsidRPr="00DA300D">
              <w:rPr>
                <w:rFonts w:ascii="Times New Roman" w:hAnsi="Times New Roman" w:cs="Times New Roman"/>
                <w:szCs w:val="22"/>
                <w:lang w:val="en-GB"/>
              </w:rPr>
              <w:t>Other comprehensive income (loss)</w:t>
            </w:r>
          </w:p>
        </w:tc>
        <w:tc>
          <w:tcPr>
            <w:tcW w:w="284" w:type="dxa"/>
          </w:tcPr>
          <w:p w14:paraId="147CB38F" w14:textId="77777777" w:rsidR="00283CCF" w:rsidRPr="00DA300D" w:rsidRDefault="00283CCF" w:rsidP="00D70E77">
            <w:pPr>
              <w:tabs>
                <w:tab w:val="decimal" w:pos="951"/>
              </w:tabs>
              <w:spacing w:after="0" w:line="240" w:lineRule="atLeast"/>
              <w:ind w:right="-25"/>
              <w:jc w:val="center"/>
              <w:rPr>
                <w:rFonts w:ascii="Times New Roman" w:hAnsi="Times New Roman" w:cs="Times New Roman"/>
                <w:b/>
                <w:bCs/>
                <w:szCs w:val="22"/>
                <w:lang w:val="en-GB"/>
              </w:rPr>
            </w:pPr>
          </w:p>
        </w:tc>
        <w:tc>
          <w:tcPr>
            <w:tcW w:w="1559" w:type="dxa"/>
            <w:vAlign w:val="bottom"/>
          </w:tcPr>
          <w:p w14:paraId="0F014234" w14:textId="77777777" w:rsidR="00283CCF" w:rsidRPr="00DA300D" w:rsidRDefault="00283CCF" w:rsidP="00D70E77">
            <w:pPr>
              <w:spacing w:after="0" w:line="240" w:lineRule="atLeast"/>
              <w:ind w:right="-25"/>
              <w:jc w:val="center"/>
              <w:rPr>
                <w:rFonts w:ascii="Times New Roman" w:hAnsi="Times New Roman" w:cs="Times New Roman"/>
                <w:b/>
                <w:bCs/>
                <w:szCs w:val="22"/>
              </w:rPr>
            </w:pPr>
            <w:r w:rsidRPr="00DA300D">
              <w:rPr>
                <w:rFonts w:ascii="Times New Roman" w:hAnsi="Times New Roman" w:cs="Times New Roman"/>
                <w:b/>
                <w:bCs/>
                <w:szCs w:val="22"/>
              </w:rPr>
              <w:t>At</w:t>
            </w:r>
          </w:p>
          <w:p w14:paraId="3E5582C8" w14:textId="77777777" w:rsidR="00283CCF" w:rsidRPr="00DA300D" w:rsidRDefault="00283CCF" w:rsidP="00D70E77">
            <w:pPr>
              <w:spacing w:after="0" w:line="240" w:lineRule="atLeast"/>
              <w:ind w:left="-250" w:right="-25"/>
              <w:jc w:val="center"/>
              <w:rPr>
                <w:rFonts w:ascii="Times New Roman" w:hAnsi="Times New Roman" w:cs="Times New Roman"/>
                <w:b/>
                <w:bCs/>
                <w:szCs w:val="22"/>
              </w:rPr>
            </w:pPr>
            <w:r w:rsidRPr="00DA300D">
              <w:rPr>
                <w:rFonts w:ascii="Times New Roman" w:hAnsi="Times New Roman" w:cs="Times New Roman"/>
                <w:b/>
                <w:bCs/>
                <w:szCs w:val="22"/>
              </w:rPr>
              <w:t>31 December</w:t>
            </w:r>
          </w:p>
          <w:p w14:paraId="71870DD7" w14:textId="77777777" w:rsidR="00283CCF" w:rsidRPr="00DA300D" w:rsidRDefault="005349D3" w:rsidP="00AF17EE">
            <w:pPr>
              <w:spacing w:after="0" w:line="240" w:lineRule="atLeast"/>
              <w:ind w:left="-108" w:right="-25"/>
              <w:jc w:val="center"/>
              <w:rPr>
                <w:rFonts w:ascii="Times New Roman" w:hAnsi="Times New Roman" w:cs="Times New Roman"/>
                <w:b/>
                <w:bCs/>
                <w:szCs w:val="22"/>
              </w:rPr>
            </w:pPr>
            <w:r>
              <w:rPr>
                <w:rFonts w:ascii="Times New Roman" w:hAnsi="Times New Roman" w:cs="Times New Roman"/>
                <w:b/>
                <w:bCs/>
                <w:szCs w:val="22"/>
              </w:rPr>
              <w:t>2023</w:t>
            </w:r>
          </w:p>
        </w:tc>
      </w:tr>
      <w:tr w:rsidR="00283CCF" w:rsidRPr="00DA300D" w14:paraId="544BC006" w14:textId="77777777" w:rsidTr="00AF17EE">
        <w:trPr>
          <w:trHeight w:val="74"/>
          <w:tblHeader/>
        </w:trPr>
        <w:tc>
          <w:tcPr>
            <w:tcW w:w="3686" w:type="dxa"/>
          </w:tcPr>
          <w:p w14:paraId="3BCB919F" w14:textId="77777777" w:rsidR="00283CCF" w:rsidRPr="00DA300D" w:rsidRDefault="00283CCF" w:rsidP="00D70E77">
            <w:pPr>
              <w:spacing w:after="0" w:line="240" w:lineRule="atLeast"/>
              <w:ind w:left="574" w:right="-25"/>
              <w:rPr>
                <w:rFonts w:ascii="Times New Roman" w:hAnsi="Times New Roman" w:cs="Times New Roman"/>
                <w:b/>
                <w:bCs/>
                <w:i/>
                <w:iCs/>
                <w:szCs w:val="22"/>
                <w:cs/>
              </w:rPr>
            </w:pPr>
          </w:p>
        </w:tc>
        <w:tc>
          <w:tcPr>
            <w:tcW w:w="6379" w:type="dxa"/>
            <w:gridSpan w:val="8"/>
            <w:vAlign w:val="bottom"/>
          </w:tcPr>
          <w:p w14:paraId="0B9E55BC" w14:textId="77777777" w:rsidR="00283CCF" w:rsidRPr="00DA300D" w:rsidRDefault="00424117" w:rsidP="00D70E77">
            <w:pPr>
              <w:pStyle w:val="acctfourfigures"/>
              <w:tabs>
                <w:tab w:val="clear" w:pos="765"/>
              </w:tabs>
              <w:spacing w:line="240" w:lineRule="atLeast"/>
              <w:ind w:right="-25"/>
              <w:jc w:val="center"/>
              <w:rPr>
                <w:i/>
                <w:iCs/>
                <w:szCs w:val="22"/>
                <w:lang w:val="en-US" w:bidi="th-TH"/>
              </w:rPr>
            </w:pPr>
            <w:r w:rsidRPr="00DA300D">
              <w:rPr>
                <w:i/>
                <w:iCs/>
                <w:szCs w:val="22"/>
              </w:rPr>
              <w:t>(in</w:t>
            </w:r>
            <w:r w:rsidR="00283CCF" w:rsidRPr="00DA300D">
              <w:rPr>
                <w:i/>
                <w:iCs/>
                <w:szCs w:val="22"/>
              </w:rPr>
              <w:t xml:space="preserve"> Baht</w:t>
            </w:r>
            <w:r w:rsidR="00283CCF" w:rsidRPr="00DA300D">
              <w:rPr>
                <w:i/>
                <w:iCs/>
                <w:szCs w:val="22"/>
                <w:lang w:val="en-US"/>
              </w:rPr>
              <w:t>)</w:t>
            </w:r>
          </w:p>
        </w:tc>
      </w:tr>
      <w:tr w:rsidR="00283CCF" w:rsidRPr="00DA300D" w14:paraId="5911C8C1" w14:textId="77777777" w:rsidTr="00AF17EE">
        <w:trPr>
          <w:trHeight w:val="70"/>
        </w:trPr>
        <w:tc>
          <w:tcPr>
            <w:tcW w:w="3686" w:type="dxa"/>
          </w:tcPr>
          <w:p w14:paraId="79127EE4" w14:textId="77777777" w:rsidR="00283CCF" w:rsidRPr="00DA300D" w:rsidRDefault="00283CCF" w:rsidP="00D70E77">
            <w:pPr>
              <w:spacing w:after="0" w:line="240" w:lineRule="atLeast"/>
              <w:ind w:left="574" w:right="-25"/>
              <w:rPr>
                <w:rFonts w:ascii="Times New Roman" w:hAnsi="Times New Roman" w:cs="Times New Roman"/>
                <w:b/>
                <w:bCs/>
                <w:i/>
                <w:iCs/>
                <w:szCs w:val="22"/>
                <w:cs/>
              </w:rPr>
            </w:pPr>
            <w:r w:rsidRPr="00DA300D">
              <w:rPr>
                <w:rFonts w:ascii="Times New Roman" w:hAnsi="Times New Roman" w:cs="Times New Roman"/>
                <w:b/>
                <w:bCs/>
                <w:i/>
                <w:iCs/>
                <w:szCs w:val="22"/>
              </w:rPr>
              <w:t>Deferred tax liabilities</w:t>
            </w:r>
          </w:p>
        </w:tc>
        <w:tc>
          <w:tcPr>
            <w:tcW w:w="1276" w:type="dxa"/>
          </w:tcPr>
          <w:p w14:paraId="559AF36D" w14:textId="77777777" w:rsidR="00283CCF" w:rsidRPr="00DA300D" w:rsidRDefault="00283CCF" w:rsidP="00D70E77">
            <w:pPr>
              <w:pStyle w:val="acctfourfigures"/>
              <w:tabs>
                <w:tab w:val="clear" w:pos="765"/>
                <w:tab w:val="decimal" w:pos="882"/>
              </w:tabs>
              <w:spacing w:line="240" w:lineRule="atLeast"/>
              <w:ind w:right="-25"/>
              <w:rPr>
                <w:szCs w:val="22"/>
                <w:cs/>
                <w:lang w:bidi="th-TH"/>
              </w:rPr>
            </w:pPr>
          </w:p>
        </w:tc>
        <w:tc>
          <w:tcPr>
            <w:tcW w:w="283" w:type="dxa"/>
          </w:tcPr>
          <w:p w14:paraId="34798D84" w14:textId="77777777" w:rsidR="00283CCF" w:rsidRPr="00DA300D" w:rsidRDefault="00283CCF" w:rsidP="00D70E77">
            <w:pPr>
              <w:tabs>
                <w:tab w:val="left" w:pos="540"/>
              </w:tabs>
              <w:spacing w:after="0" w:line="240" w:lineRule="atLeast"/>
              <w:ind w:right="-25"/>
              <w:rPr>
                <w:rFonts w:ascii="Times New Roman" w:hAnsi="Times New Roman" w:cs="Times New Roman"/>
                <w:szCs w:val="22"/>
              </w:rPr>
            </w:pPr>
          </w:p>
        </w:tc>
        <w:tc>
          <w:tcPr>
            <w:tcW w:w="1134" w:type="dxa"/>
          </w:tcPr>
          <w:p w14:paraId="3636D087" w14:textId="77777777" w:rsidR="00283CCF" w:rsidRPr="00DA300D" w:rsidRDefault="00283CCF" w:rsidP="00D70E77">
            <w:pPr>
              <w:tabs>
                <w:tab w:val="decimal" w:pos="882"/>
              </w:tabs>
              <w:spacing w:after="0" w:line="240" w:lineRule="atLeast"/>
              <w:ind w:right="-25"/>
              <w:rPr>
                <w:rFonts w:ascii="Times New Roman" w:hAnsi="Times New Roman" w:cs="Times New Roman"/>
                <w:szCs w:val="22"/>
              </w:rPr>
            </w:pPr>
          </w:p>
        </w:tc>
        <w:tc>
          <w:tcPr>
            <w:tcW w:w="324" w:type="dxa"/>
            <w:gridSpan w:val="2"/>
          </w:tcPr>
          <w:p w14:paraId="6FEAA122" w14:textId="77777777" w:rsidR="00283CCF" w:rsidRPr="00DA300D" w:rsidRDefault="00283CCF" w:rsidP="00D70E77">
            <w:pPr>
              <w:tabs>
                <w:tab w:val="left" w:pos="540"/>
              </w:tabs>
              <w:spacing w:after="0" w:line="240" w:lineRule="atLeast"/>
              <w:ind w:right="-25"/>
              <w:rPr>
                <w:rFonts w:ascii="Times New Roman" w:hAnsi="Times New Roman" w:cs="Times New Roman"/>
                <w:szCs w:val="22"/>
              </w:rPr>
            </w:pPr>
          </w:p>
        </w:tc>
        <w:tc>
          <w:tcPr>
            <w:tcW w:w="1519" w:type="dxa"/>
          </w:tcPr>
          <w:p w14:paraId="17348A3E" w14:textId="77777777" w:rsidR="00283CCF" w:rsidRPr="00DA300D" w:rsidRDefault="00283CCF" w:rsidP="00D70E77">
            <w:pPr>
              <w:pStyle w:val="acctfourfigures"/>
              <w:tabs>
                <w:tab w:val="clear" w:pos="765"/>
                <w:tab w:val="decimal" w:pos="882"/>
              </w:tabs>
              <w:spacing w:line="240" w:lineRule="atLeast"/>
              <w:ind w:right="-25"/>
              <w:rPr>
                <w:szCs w:val="22"/>
              </w:rPr>
            </w:pPr>
          </w:p>
        </w:tc>
        <w:tc>
          <w:tcPr>
            <w:tcW w:w="284" w:type="dxa"/>
          </w:tcPr>
          <w:p w14:paraId="55A82DC9" w14:textId="77777777" w:rsidR="00283CCF" w:rsidRPr="00DA300D" w:rsidRDefault="00283CCF" w:rsidP="00D70E77">
            <w:pPr>
              <w:tabs>
                <w:tab w:val="left" w:pos="540"/>
              </w:tabs>
              <w:spacing w:after="0" w:line="240" w:lineRule="atLeast"/>
              <w:ind w:right="-25"/>
              <w:rPr>
                <w:rFonts w:ascii="Times New Roman" w:hAnsi="Times New Roman" w:cs="Times New Roman"/>
                <w:szCs w:val="22"/>
              </w:rPr>
            </w:pPr>
          </w:p>
        </w:tc>
        <w:tc>
          <w:tcPr>
            <w:tcW w:w="1559" w:type="dxa"/>
          </w:tcPr>
          <w:p w14:paraId="2FF159E1" w14:textId="77777777" w:rsidR="00283CCF" w:rsidRPr="00DA300D" w:rsidRDefault="00283CCF" w:rsidP="00D70E77">
            <w:pPr>
              <w:tabs>
                <w:tab w:val="decimal" w:pos="796"/>
              </w:tabs>
              <w:spacing w:after="0" w:line="240" w:lineRule="atLeast"/>
              <w:ind w:left="-168"/>
              <w:jc w:val="thaiDistribute"/>
              <w:rPr>
                <w:rFonts w:ascii="Times New Roman" w:hAnsi="Times New Roman" w:cs="Times New Roman"/>
                <w:szCs w:val="22"/>
              </w:rPr>
            </w:pPr>
          </w:p>
        </w:tc>
      </w:tr>
      <w:tr w:rsidR="00283CCF" w:rsidRPr="00DA300D" w14:paraId="6FD542E8" w14:textId="77777777" w:rsidTr="00AF17EE">
        <w:trPr>
          <w:trHeight w:val="70"/>
        </w:trPr>
        <w:tc>
          <w:tcPr>
            <w:tcW w:w="3686" w:type="dxa"/>
          </w:tcPr>
          <w:p w14:paraId="1A4F80E9" w14:textId="77777777" w:rsidR="00283CCF" w:rsidRPr="00DA300D" w:rsidRDefault="00283CCF" w:rsidP="00D70E77">
            <w:pPr>
              <w:spacing w:after="0" w:line="240" w:lineRule="atLeast"/>
              <w:ind w:left="574" w:right="-25"/>
              <w:rPr>
                <w:rFonts w:ascii="Times New Roman" w:hAnsi="Times New Roman" w:cs="Times New Roman"/>
                <w:szCs w:val="22"/>
              </w:rPr>
            </w:pPr>
            <w:r w:rsidRPr="00DA300D">
              <w:rPr>
                <w:rFonts w:ascii="Times New Roman" w:hAnsi="Times New Roman" w:cs="Times New Roman"/>
                <w:szCs w:val="22"/>
              </w:rPr>
              <w:t>Right-of-use assets</w:t>
            </w:r>
          </w:p>
        </w:tc>
        <w:tc>
          <w:tcPr>
            <w:tcW w:w="1276" w:type="dxa"/>
            <w:tcBorders>
              <w:bottom w:val="single" w:sz="4" w:space="0" w:color="auto"/>
            </w:tcBorders>
            <w:vAlign w:val="bottom"/>
          </w:tcPr>
          <w:p w14:paraId="77113A97" w14:textId="77777777" w:rsidR="00283CCF" w:rsidRPr="00DA300D" w:rsidRDefault="00424117" w:rsidP="00D70E77">
            <w:pPr>
              <w:tabs>
                <w:tab w:val="decimal" w:pos="964"/>
              </w:tabs>
              <w:spacing w:after="0" w:line="240" w:lineRule="atLeast"/>
              <w:ind w:left="72" w:right="-25"/>
              <w:jc w:val="center"/>
              <w:rPr>
                <w:rFonts w:ascii="Times New Roman" w:hAnsi="Times New Roman" w:cs="Times New Roman"/>
                <w:szCs w:val="22"/>
              </w:rPr>
            </w:pPr>
            <w:r w:rsidRPr="00DA300D">
              <w:rPr>
                <w:rFonts w:ascii="Times New Roman" w:hAnsi="Times New Roman" w:cs="Times New Roman"/>
                <w:szCs w:val="22"/>
              </w:rPr>
              <w:t>(</w:t>
            </w:r>
            <w:r w:rsidR="00283CCF" w:rsidRPr="00DA300D">
              <w:rPr>
                <w:rFonts w:ascii="Times New Roman" w:hAnsi="Times New Roman" w:cs="Times New Roman"/>
                <w:szCs w:val="22"/>
              </w:rPr>
              <w:t>1,008</w:t>
            </w:r>
            <w:r w:rsidRPr="00DA300D">
              <w:rPr>
                <w:rFonts w:ascii="Times New Roman" w:hAnsi="Times New Roman" w:cs="Times New Roman"/>
                <w:szCs w:val="22"/>
              </w:rPr>
              <w:t>)</w:t>
            </w:r>
          </w:p>
        </w:tc>
        <w:tc>
          <w:tcPr>
            <w:tcW w:w="283" w:type="dxa"/>
          </w:tcPr>
          <w:p w14:paraId="6B01ABCA" w14:textId="77777777" w:rsidR="00283CCF" w:rsidRPr="00DA300D" w:rsidRDefault="00283CCF" w:rsidP="00D70E77">
            <w:pPr>
              <w:tabs>
                <w:tab w:val="left" w:pos="540"/>
              </w:tabs>
              <w:spacing w:after="0" w:line="240" w:lineRule="atLeast"/>
              <w:ind w:right="-25"/>
              <w:rPr>
                <w:rFonts w:ascii="Times New Roman" w:hAnsi="Times New Roman" w:cs="Times New Roman"/>
                <w:szCs w:val="22"/>
              </w:rPr>
            </w:pPr>
          </w:p>
        </w:tc>
        <w:tc>
          <w:tcPr>
            <w:tcW w:w="1134" w:type="dxa"/>
            <w:tcBorders>
              <w:bottom w:val="single" w:sz="4" w:space="0" w:color="auto"/>
            </w:tcBorders>
          </w:tcPr>
          <w:p w14:paraId="3A2844D1" w14:textId="77777777" w:rsidR="00283CCF" w:rsidRPr="00DA300D" w:rsidRDefault="00283CCF" w:rsidP="00D70E77">
            <w:pPr>
              <w:tabs>
                <w:tab w:val="decimal" w:pos="459"/>
              </w:tabs>
              <w:spacing w:after="0" w:line="240" w:lineRule="atLeast"/>
              <w:ind w:left="72" w:right="-25"/>
              <w:jc w:val="center"/>
              <w:rPr>
                <w:rFonts w:ascii="Times New Roman" w:hAnsi="Times New Roman" w:cs="Times New Roman"/>
                <w:szCs w:val="22"/>
              </w:rPr>
            </w:pPr>
            <w:r w:rsidRPr="00DA300D">
              <w:rPr>
                <w:rFonts w:ascii="Times New Roman" w:hAnsi="Times New Roman" w:cs="Times New Roman"/>
                <w:szCs w:val="22"/>
              </w:rPr>
              <w:t>-</w:t>
            </w:r>
          </w:p>
        </w:tc>
        <w:tc>
          <w:tcPr>
            <w:tcW w:w="324" w:type="dxa"/>
            <w:gridSpan w:val="2"/>
          </w:tcPr>
          <w:p w14:paraId="35E4D713" w14:textId="77777777" w:rsidR="00283CCF" w:rsidRPr="00DA300D" w:rsidRDefault="00283CCF" w:rsidP="00D70E77">
            <w:pPr>
              <w:tabs>
                <w:tab w:val="left" w:pos="540"/>
              </w:tabs>
              <w:spacing w:after="0" w:line="240" w:lineRule="atLeast"/>
              <w:ind w:right="-25"/>
              <w:rPr>
                <w:rFonts w:ascii="Times New Roman" w:hAnsi="Times New Roman" w:cs="Times New Roman"/>
                <w:b/>
                <w:bCs/>
                <w:szCs w:val="22"/>
              </w:rPr>
            </w:pPr>
          </w:p>
        </w:tc>
        <w:tc>
          <w:tcPr>
            <w:tcW w:w="1519" w:type="dxa"/>
            <w:tcBorders>
              <w:bottom w:val="single" w:sz="4" w:space="0" w:color="auto"/>
            </w:tcBorders>
          </w:tcPr>
          <w:p w14:paraId="271BC2E1" w14:textId="77777777" w:rsidR="00283CCF" w:rsidRPr="00DA300D" w:rsidRDefault="00283CCF" w:rsidP="00D70E77">
            <w:pPr>
              <w:tabs>
                <w:tab w:val="decimal" w:pos="882"/>
              </w:tabs>
              <w:spacing w:after="0" w:line="240" w:lineRule="atLeast"/>
              <w:ind w:right="-25"/>
              <w:rPr>
                <w:rFonts w:ascii="Times New Roman" w:hAnsi="Times New Roman" w:cs="Times New Roman"/>
                <w:b/>
                <w:bCs/>
                <w:szCs w:val="22"/>
              </w:rPr>
            </w:pPr>
            <w:r w:rsidRPr="00DA300D">
              <w:rPr>
                <w:rFonts w:ascii="Times New Roman" w:hAnsi="Times New Roman" w:cs="Times New Roman"/>
                <w:b/>
                <w:bCs/>
                <w:szCs w:val="22"/>
              </w:rPr>
              <w:t>-</w:t>
            </w:r>
          </w:p>
        </w:tc>
        <w:tc>
          <w:tcPr>
            <w:tcW w:w="284" w:type="dxa"/>
          </w:tcPr>
          <w:p w14:paraId="6F0FF672" w14:textId="77777777" w:rsidR="00283CCF" w:rsidRPr="00DA300D" w:rsidRDefault="00283CCF" w:rsidP="00D70E77">
            <w:pPr>
              <w:tabs>
                <w:tab w:val="left" w:pos="540"/>
              </w:tabs>
              <w:spacing w:after="0" w:line="240" w:lineRule="atLeast"/>
              <w:ind w:right="-25"/>
              <w:rPr>
                <w:rFonts w:ascii="Times New Roman" w:hAnsi="Times New Roman" w:cs="Times New Roman"/>
                <w:szCs w:val="22"/>
              </w:rPr>
            </w:pPr>
          </w:p>
        </w:tc>
        <w:tc>
          <w:tcPr>
            <w:tcW w:w="1559" w:type="dxa"/>
            <w:tcBorders>
              <w:bottom w:val="single" w:sz="4" w:space="0" w:color="auto"/>
            </w:tcBorders>
            <w:vAlign w:val="bottom"/>
          </w:tcPr>
          <w:p w14:paraId="526E62E8" w14:textId="77777777" w:rsidR="00283CCF" w:rsidRPr="00DA300D" w:rsidRDefault="00424117" w:rsidP="00D70E77">
            <w:pPr>
              <w:tabs>
                <w:tab w:val="decimal" w:pos="964"/>
              </w:tabs>
              <w:spacing w:after="0" w:line="240" w:lineRule="atLeast"/>
              <w:ind w:left="72" w:right="-25"/>
              <w:jc w:val="center"/>
              <w:rPr>
                <w:rFonts w:ascii="Times New Roman" w:hAnsi="Times New Roman" w:cs="Times New Roman"/>
                <w:szCs w:val="22"/>
              </w:rPr>
            </w:pPr>
            <w:r w:rsidRPr="00DA300D">
              <w:rPr>
                <w:rFonts w:ascii="Times New Roman" w:hAnsi="Times New Roman" w:cs="Times New Roman"/>
                <w:szCs w:val="22"/>
              </w:rPr>
              <w:t>(</w:t>
            </w:r>
            <w:r w:rsidR="00283CCF" w:rsidRPr="00DA300D">
              <w:rPr>
                <w:rFonts w:ascii="Times New Roman" w:hAnsi="Times New Roman" w:cs="Times New Roman"/>
                <w:szCs w:val="22"/>
              </w:rPr>
              <w:t>1,008</w:t>
            </w:r>
            <w:r w:rsidRPr="00DA300D">
              <w:rPr>
                <w:rFonts w:ascii="Times New Roman" w:hAnsi="Times New Roman" w:cs="Times New Roman"/>
                <w:szCs w:val="22"/>
              </w:rPr>
              <w:t>)</w:t>
            </w:r>
          </w:p>
        </w:tc>
      </w:tr>
      <w:tr w:rsidR="00283CCF" w:rsidRPr="00DA300D" w14:paraId="0BEA41DD" w14:textId="77777777" w:rsidTr="00AF17EE">
        <w:trPr>
          <w:trHeight w:val="70"/>
        </w:trPr>
        <w:tc>
          <w:tcPr>
            <w:tcW w:w="3686" w:type="dxa"/>
          </w:tcPr>
          <w:p w14:paraId="6374BC4F" w14:textId="77777777" w:rsidR="00283CCF" w:rsidRPr="00DA300D" w:rsidRDefault="00283CCF" w:rsidP="00D70E77">
            <w:pPr>
              <w:spacing w:after="0" w:line="240" w:lineRule="atLeast"/>
              <w:ind w:left="574" w:right="-25"/>
              <w:rPr>
                <w:rFonts w:ascii="Times New Roman" w:hAnsi="Times New Roman" w:cs="Times New Roman"/>
                <w:b/>
                <w:bCs/>
                <w:szCs w:val="22"/>
              </w:rPr>
            </w:pPr>
            <w:r w:rsidRPr="00DA300D">
              <w:rPr>
                <w:rFonts w:ascii="Times New Roman" w:hAnsi="Times New Roman" w:cs="Times New Roman"/>
                <w:b/>
                <w:bCs/>
                <w:szCs w:val="22"/>
              </w:rPr>
              <w:t>Net</w:t>
            </w:r>
          </w:p>
        </w:tc>
        <w:tc>
          <w:tcPr>
            <w:tcW w:w="1276" w:type="dxa"/>
            <w:tcBorders>
              <w:bottom w:val="double" w:sz="4" w:space="0" w:color="auto"/>
            </w:tcBorders>
          </w:tcPr>
          <w:p w14:paraId="1069109F" w14:textId="77777777" w:rsidR="00283CCF" w:rsidRPr="00DA300D" w:rsidRDefault="00424117" w:rsidP="00D70E77">
            <w:pPr>
              <w:tabs>
                <w:tab w:val="decimal" w:pos="964"/>
              </w:tabs>
              <w:spacing w:after="0" w:line="240" w:lineRule="atLeast"/>
              <w:ind w:left="72" w:right="-25"/>
              <w:jc w:val="center"/>
              <w:rPr>
                <w:rFonts w:ascii="Times New Roman" w:hAnsi="Times New Roman" w:cs="Times New Roman"/>
                <w:b/>
                <w:bCs/>
                <w:szCs w:val="22"/>
              </w:rPr>
            </w:pPr>
            <w:r w:rsidRPr="00DA300D">
              <w:rPr>
                <w:rFonts w:ascii="Times New Roman" w:hAnsi="Times New Roman" w:cs="Times New Roman"/>
                <w:b/>
                <w:bCs/>
                <w:szCs w:val="22"/>
              </w:rPr>
              <w:t>(</w:t>
            </w:r>
            <w:r w:rsidR="00283CCF" w:rsidRPr="00DA300D">
              <w:rPr>
                <w:rFonts w:ascii="Times New Roman" w:hAnsi="Times New Roman" w:cs="Times New Roman"/>
                <w:b/>
                <w:bCs/>
                <w:szCs w:val="22"/>
              </w:rPr>
              <w:t>1,008</w:t>
            </w:r>
            <w:r w:rsidRPr="00DA300D">
              <w:rPr>
                <w:rFonts w:ascii="Times New Roman" w:hAnsi="Times New Roman" w:cs="Times New Roman"/>
                <w:b/>
                <w:bCs/>
                <w:szCs w:val="22"/>
              </w:rPr>
              <w:t>)</w:t>
            </w:r>
          </w:p>
        </w:tc>
        <w:tc>
          <w:tcPr>
            <w:tcW w:w="283" w:type="dxa"/>
          </w:tcPr>
          <w:p w14:paraId="29AF6926" w14:textId="77777777" w:rsidR="00283CCF" w:rsidRPr="00DA300D" w:rsidRDefault="00283CCF" w:rsidP="00D70E77">
            <w:pPr>
              <w:tabs>
                <w:tab w:val="left" w:pos="540"/>
              </w:tabs>
              <w:spacing w:after="0" w:line="240" w:lineRule="atLeast"/>
              <w:ind w:right="-25"/>
              <w:rPr>
                <w:rFonts w:ascii="Times New Roman" w:hAnsi="Times New Roman" w:cs="Times New Roman"/>
                <w:b/>
                <w:bCs/>
                <w:szCs w:val="22"/>
              </w:rPr>
            </w:pPr>
          </w:p>
        </w:tc>
        <w:tc>
          <w:tcPr>
            <w:tcW w:w="1134" w:type="dxa"/>
            <w:tcBorders>
              <w:bottom w:val="double" w:sz="4" w:space="0" w:color="auto"/>
            </w:tcBorders>
          </w:tcPr>
          <w:p w14:paraId="496191EC" w14:textId="77777777" w:rsidR="00283CCF" w:rsidRPr="00DA300D" w:rsidRDefault="00283CCF" w:rsidP="00D70E77">
            <w:pPr>
              <w:tabs>
                <w:tab w:val="decimal" w:pos="459"/>
              </w:tabs>
              <w:spacing w:after="0" w:line="240" w:lineRule="atLeast"/>
              <w:ind w:left="72" w:right="-25"/>
              <w:jc w:val="center"/>
              <w:rPr>
                <w:rFonts w:ascii="Times New Roman" w:hAnsi="Times New Roman" w:cs="Times New Roman"/>
                <w:b/>
                <w:bCs/>
                <w:szCs w:val="22"/>
              </w:rPr>
            </w:pPr>
            <w:r w:rsidRPr="00DA300D">
              <w:rPr>
                <w:rFonts w:ascii="Times New Roman" w:hAnsi="Times New Roman" w:cs="Times New Roman"/>
                <w:b/>
                <w:bCs/>
                <w:szCs w:val="22"/>
              </w:rPr>
              <w:t>-</w:t>
            </w:r>
          </w:p>
        </w:tc>
        <w:tc>
          <w:tcPr>
            <w:tcW w:w="324" w:type="dxa"/>
            <w:gridSpan w:val="2"/>
          </w:tcPr>
          <w:p w14:paraId="3F27F0A3" w14:textId="77777777" w:rsidR="00283CCF" w:rsidRPr="00DA300D" w:rsidRDefault="00283CCF" w:rsidP="00D70E77">
            <w:pPr>
              <w:tabs>
                <w:tab w:val="left" w:pos="540"/>
              </w:tabs>
              <w:spacing w:after="0" w:line="240" w:lineRule="atLeast"/>
              <w:ind w:right="-25"/>
              <w:rPr>
                <w:rFonts w:ascii="Times New Roman" w:hAnsi="Times New Roman" w:cs="Times New Roman"/>
                <w:szCs w:val="22"/>
              </w:rPr>
            </w:pPr>
          </w:p>
        </w:tc>
        <w:tc>
          <w:tcPr>
            <w:tcW w:w="1519" w:type="dxa"/>
            <w:tcBorders>
              <w:bottom w:val="double" w:sz="4" w:space="0" w:color="auto"/>
            </w:tcBorders>
          </w:tcPr>
          <w:p w14:paraId="7A477840" w14:textId="77777777" w:rsidR="00283CCF" w:rsidRPr="00DA300D" w:rsidRDefault="00283CCF" w:rsidP="00D70E77">
            <w:pPr>
              <w:pStyle w:val="acctfourfigures"/>
              <w:tabs>
                <w:tab w:val="clear" w:pos="765"/>
                <w:tab w:val="decimal" w:pos="882"/>
              </w:tabs>
              <w:spacing w:line="240" w:lineRule="atLeast"/>
              <w:ind w:right="-25"/>
              <w:rPr>
                <w:b/>
                <w:bCs/>
                <w:szCs w:val="22"/>
              </w:rPr>
            </w:pPr>
            <w:r w:rsidRPr="00DA300D">
              <w:rPr>
                <w:b/>
                <w:bCs/>
                <w:szCs w:val="22"/>
              </w:rPr>
              <w:t>-</w:t>
            </w:r>
          </w:p>
        </w:tc>
        <w:tc>
          <w:tcPr>
            <w:tcW w:w="284" w:type="dxa"/>
          </w:tcPr>
          <w:p w14:paraId="22DD23B1" w14:textId="77777777" w:rsidR="00283CCF" w:rsidRPr="00DA300D" w:rsidRDefault="00283CCF" w:rsidP="00D70E77">
            <w:pPr>
              <w:tabs>
                <w:tab w:val="left" w:pos="540"/>
              </w:tabs>
              <w:spacing w:after="0" w:line="240" w:lineRule="atLeast"/>
              <w:ind w:right="-25"/>
              <w:rPr>
                <w:rFonts w:ascii="Times New Roman" w:hAnsi="Times New Roman" w:cs="Times New Roman"/>
                <w:b/>
                <w:bCs/>
                <w:szCs w:val="22"/>
              </w:rPr>
            </w:pPr>
          </w:p>
        </w:tc>
        <w:tc>
          <w:tcPr>
            <w:tcW w:w="1559" w:type="dxa"/>
            <w:tcBorders>
              <w:bottom w:val="double" w:sz="4" w:space="0" w:color="auto"/>
            </w:tcBorders>
          </w:tcPr>
          <w:p w14:paraId="18AEFB45" w14:textId="77777777" w:rsidR="00283CCF" w:rsidRPr="00DA300D" w:rsidRDefault="00424117" w:rsidP="00D70E77">
            <w:pPr>
              <w:tabs>
                <w:tab w:val="decimal" w:pos="964"/>
              </w:tabs>
              <w:spacing w:after="0" w:line="240" w:lineRule="atLeast"/>
              <w:ind w:left="72" w:right="-25"/>
              <w:jc w:val="center"/>
              <w:rPr>
                <w:rFonts w:ascii="Times New Roman" w:hAnsi="Times New Roman" w:cs="Times New Roman"/>
                <w:b/>
                <w:bCs/>
                <w:szCs w:val="22"/>
              </w:rPr>
            </w:pPr>
            <w:r w:rsidRPr="00DA300D">
              <w:rPr>
                <w:rFonts w:ascii="Times New Roman" w:hAnsi="Times New Roman" w:cs="Times New Roman"/>
                <w:b/>
                <w:bCs/>
                <w:szCs w:val="22"/>
              </w:rPr>
              <w:t>(</w:t>
            </w:r>
            <w:r w:rsidR="00283CCF" w:rsidRPr="00DA300D">
              <w:rPr>
                <w:rFonts w:ascii="Times New Roman" w:hAnsi="Times New Roman" w:cs="Times New Roman"/>
                <w:b/>
                <w:bCs/>
                <w:szCs w:val="22"/>
              </w:rPr>
              <w:t>1,008</w:t>
            </w:r>
            <w:r w:rsidRPr="00DA300D">
              <w:rPr>
                <w:rFonts w:ascii="Times New Roman" w:hAnsi="Times New Roman" w:cs="Times New Roman"/>
                <w:b/>
                <w:bCs/>
                <w:szCs w:val="22"/>
              </w:rPr>
              <w:t>)</w:t>
            </w:r>
          </w:p>
        </w:tc>
      </w:tr>
    </w:tbl>
    <w:p w14:paraId="34ED6CD0" w14:textId="77777777" w:rsidR="007911FE" w:rsidRPr="00DA300D" w:rsidRDefault="007911FE" w:rsidP="007911FE">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137443E1" w14:textId="77777777" w:rsidR="007911FE" w:rsidRPr="00DA300D" w:rsidRDefault="007911FE" w:rsidP="007911FE">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r w:rsidRPr="00DA300D">
        <w:rPr>
          <w:rFonts w:ascii="Times New Roman" w:hAnsi="Times New Roman" w:cs="Times New Roman"/>
          <w:sz w:val="22"/>
          <w:szCs w:val="22"/>
        </w:rPr>
        <w:t>Deferred tax assets arising from temporary difference that have not been recognized in the financial statements were as follows:-</w:t>
      </w:r>
    </w:p>
    <w:p w14:paraId="6E5CB9D2" w14:textId="77777777" w:rsidR="007911FE" w:rsidRPr="00DA300D" w:rsidRDefault="007911FE" w:rsidP="007911FE">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tbl>
      <w:tblPr>
        <w:tblW w:w="9588" w:type="dxa"/>
        <w:tblInd w:w="18" w:type="dxa"/>
        <w:tblLayout w:type="fixed"/>
        <w:tblLook w:val="01E0" w:firstRow="1" w:lastRow="1" w:firstColumn="1" w:lastColumn="1" w:noHBand="0" w:noVBand="0"/>
      </w:tblPr>
      <w:tblGrid>
        <w:gridCol w:w="3067"/>
        <w:gridCol w:w="1418"/>
        <w:gridCol w:w="283"/>
        <w:gridCol w:w="1418"/>
        <w:gridCol w:w="283"/>
        <w:gridCol w:w="1418"/>
        <w:gridCol w:w="283"/>
        <w:gridCol w:w="1418"/>
      </w:tblGrid>
      <w:tr w:rsidR="007911FE" w:rsidRPr="00DA300D" w14:paraId="328CCAB7" w14:textId="77777777" w:rsidTr="00D70E77">
        <w:tc>
          <w:tcPr>
            <w:tcW w:w="3067" w:type="dxa"/>
          </w:tcPr>
          <w:p w14:paraId="76519822" w14:textId="77777777" w:rsidR="007911FE" w:rsidRPr="00DA300D" w:rsidRDefault="007911FE" w:rsidP="00D70E77">
            <w:pPr>
              <w:spacing w:after="0"/>
              <w:ind w:left="522" w:right="-25"/>
              <w:rPr>
                <w:rFonts w:ascii="Times New Roman" w:hAnsi="Times New Roman" w:cs="Times New Roman"/>
                <w:szCs w:val="22"/>
              </w:rPr>
            </w:pPr>
          </w:p>
        </w:tc>
        <w:tc>
          <w:tcPr>
            <w:tcW w:w="3119" w:type="dxa"/>
            <w:gridSpan w:val="3"/>
          </w:tcPr>
          <w:p w14:paraId="33465174" w14:textId="77777777" w:rsidR="007911FE" w:rsidRPr="00DA300D" w:rsidRDefault="007911FE" w:rsidP="00D70E77">
            <w:pPr>
              <w:spacing w:after="0" w:line="240" w:lineRule="atLeast"/>
              <w:ind w:left="-54" w:right="-25"/>
              <w:jc w:val="center"/>
              <w:rPr>
                <w:rFonts w:ascii="Times New Roman" w:hAnsi="Times New Roman" w:cs="Times New Roman"/>
                <w:b/>
                <w:bCs/>
                <w:szCs w:val="22"/>
              </w:rPr>
            </w:pPr>
            <w:r w:rsidRPr="00DA300D">
              <w:rPr>
                <w:rFonts w:ascii="Times New Roman" w:hAnsi="Times New Roman" w:cs="Times New Roman"/>
                <w:b/>
                <w:bCs/>
                <w:szCs w:val="22"/>
              </w:rPr>
              <w:t>Consolidated</w:t>
            </w:r>
          </w:p>
          <w:p w14:paraId="2BAFA7C8" w14:textId="77777777" w:rsidR="007911FE" w:rsidRPr="00DA300D" w:rsidRDefault="007911FE" w:rsidP="00D70E77">
            <w:pPr>
              <w:spacing w:after="0" w:line="240" w:lineRule="atLeast"/>
              <w:ind w:left="-54" w:right="-25"/>
              <w:jc w:val="center"/>
              <w:rPr>
                <w:rFonts w:ascii="Times New Roman" w:hAnsi="Times New Roman" w:cs="Times New Roman"/>
                <w:b/>
                <w:bCs/>
                <w:szCs w:val="22"/>
                <w:cs/>
              </w:rPr>
            </w:pPr>
            <w:r w:rsidRPr="00DA300D">
              <w:rPr>
                <w:rFonts w:ascii="Times New Roman" w:hAnsi="Times New Roman" w:cs="Times New Roman"/>
                <w:b/>
                <w:bCs/>
                <w:szCs w:val="22"/>
              </w:rPr>
              <w:t>financial statements</w:t>
            </w:r>
          </w:p>
        </w:tc>
        <w:tc>
          <w:tcPr>
            <w:tcW w:w="283" w:type="dxa"/>
          </w:tcPr>
          <w:p w14:paraId="0CC478EE" w14:textId="77777777" w:rsidR="007911FE" w:rsidRPr="00DA300D" w:rsidRDefault="007911FE" w:rsidP="00D70E77">
            <w:pPr>
              <w:spacing w:after="0" w:line="240" w:lineRule="atLeast"/>
              <w:ind w:left="-54" w:right="-25"/>
              <w:jc w:val="center"/>
              <w:rPr>
                <w:rFonts w:ascii="Times New Roman" w:hAnsi="Times New Roman" w:cs="Times New Roman"/>
                <w:b/>
                <w:bCs/>
                <w:szCs w:val="22"/>
              </w:rPr>
            </w:pPr>
          </w:p>
        </w:tc>
        <w:tc>
          <w:tcPr>
            <w:tcW w:w="3119" w:type="dxa"/>
            <w:gridSpan w:val="3"/>
          </w:tcPr>
          <w:p w14:paraId="685FEAB2" w14:textId="77777777" w:rsidR="007911FE" w:rsidRPr="00DA300D" w:rsidRDefault="007911FE" w:rsidP="00D70E77">
            <w:pPr>
              <w:spacing w:after="0" w:line="240" w:lineRule="atLeast"/>
              <w:ind w:left="-78" w:right="-25"/>
              <w:jc w:val="center"/>
              <w:rPr>
                <w:rFonts w:ascii="Times New Roman" w:hAnsi="Times New Roman" w:cs="Times New Roman"/>
                <w:b/>
                <w:bCs/>
                <w:szCs w:val="22"/>
              </w:rPr>
            </w:pPr>
            <w:r w:rsidRPr="00DA300D">
              <w:rPr>
                <w:rFonts w:ascii="Times New Roman" w:hAnsi="Times New Roman" w:cs="Times New Roman"/>
                <w:b/>
                <w:bCs/>
                <w:szCs w:val="22"/>
              </w:rPr>
              <w:t>Separate</w:t>
            </w:r>
          </w:p>
          <w:p w14:paraId="42BB9D42" w14:textId="77777777" w:rsidR="007911FE" w:rsidRPr="00DA300D" w:rsidRDefault="007911FE" w:rsidP="00D70E77">
            <w:pPr>
              <w:spacing w:after="0" w:line="240" w:lineRule="atLeast"/>
              <w:ind w:left="-78" w:right="-25"/>
              <w:jc w:val="center"/>
              <w:rPr>
                <w:rFonts w:ascii="Times New Roman" w:hAnsi="Times New Roman" w:cs="Times New Roman"/>
                <w:b/>
                <w:bCs/>
                <w:szCs w:val="22"/>
                <w:cs/>
              </w:rPr>
            </w:pPr>
            <w:r w:rsidRPr="00DA300D">
              <w:rPr>
                <w:rFonts w:ascii="Times New Roman" w:hAnsi="Times New Roman" w:cs="Times New Roman"/>
                <w:b/>
                <w:bCs/>
                <w:szCs w:val="22"/>
              </w:rPr>
              <w:t>financial statements</w:t>
            </w:r>
          </w:p>
        </w:tc>
      </w:tr>
      <w:tr w:rsidR="00053A17" w:rsidRPr="00DA300D" w14:paraId="5A8E7356" w14:textId="77777777" w:rsidTr="00CC696E">
        <w:trPr>
          <w:trHeight w:val="108"/>
        </w:trPr>
        <w:tc>
          <w:tcPr>
            <w:tcW w:w="3067" w:type="dxa"/>
          </w:tcPr>
          <w:p w14:paraId="5E498ADF" w14:textId="77777777" w:rsidR="00053A17" w:rsidRPr="00DA300D" w:rsidRDefault="00053A17" w:rsidP="00D70E77">
            <w:pPr>
              <w:spacing w:after="0" w:line="240" w:lineRule="atLeast"/>
              <w:ind w:left="522" w:right="-25"/>
              <w:rPr>
                <w:rFonts w:ascii="Times New Roman" w:hAnsi="Times New Roman" w:cs="Times New Roman"/>
                <w:szCs w:val="22"/>
              </w:rPr>
            </w:pPr>
          </w:p>
        </w:tc>
        <w:tc>
          <w:tcPr>
            <w:tcW w:w="1418" w:type="dxa"/>
          </w:tcPr>
          <w:p w14:paraId="46617649" w14:textId="77777777" w:rsidR="00053A17" w:rsidRPr="00053A17" w:rsidRDefault="00053A17" w:rsidP="00CC696E">
            <w:pPr>
              <w:spacing w:after="0" w:line="240" w:lineRule="atLeast"/>
              <w:ind w:left="-108" w:right="-25"/>
              <w:jc w:val="center"/>
              <w:rPr>
                <w:rFonts w:ascii="Times New Roman" w:hAnsi="Times New Roman" w:cs="Times New Roman"/>
                <w:szCs w:val="22"/>
              </w:rPr>
            </w:pPr>
            <w:r w:rsidRPr="00053A17">
              <w:rPr>
                <w:rFonts w:ascii="Times New Roman" w:hAnsi="Times New Roman" w:cs="Times New Roman"/>
                <w:szCs w:val="22"/>
              </w:rPr>
              <w:t>202</w:t>
            </w:r>
            <w:r>
              <w:rPr>
                <w:rFonts w:ascii="Times New Roman" w:hAnsi="Times New Roman" w:cs="Times New Roman"/>
                <w:szCs w:val="22"/>
              </w:rPr>
              <w:t>4</w:t>
            </w:r>
          </w:p>
        </w:tc>
        <w:tc>
          <w:tcPr>
            <w:tcW w:w="283" w:type="dxa"/>
          </w:tcPr>
          <w:p w14:paraId="2403B03A" w14:textId="77777777" w:rsidR="00053A17" w:rsidRPr="00053A17" w:rsidRDefault="00053A17" w:rsidP="00CC696E">
            <w:pPr>
              <w:tabs>
                <w:tab w:val="left" w:pos="405"/>
              </w:tabs>
              <w:spacing w:after="0" w:line="240" w:lineRule="atLeast"/>
              <w:ind w:left="-54" w:right="-25" w:hanging="115"/>
              <w:jc w:val="center"/>
              <w:rPr>
                <w:rFonts w:ascii="Times New Roman" w:hAnsi="Times New Roman" w:cs="Times New Roman"/>
                <w:szCs w:val="22"/>
              </w:rPr>
            </w:pPr>
          </w:p>
        </w:tc>
        <w:tc>
          <w:tcPr>
            <w:tcW w:w="1418" w:type="dxa"/>
          </w:tcPr>
          <w:p w14:paraId="3C8C7584" w14:textId="77777777" w:rsidR="00053A17" w:rsidRPr="00053A17" w:rsidRDefault="00053A17" w:rsidP="00CC696E">
            <w:pPr>
              <w:spacing w:after="0" w:line="240" w:lineRule="atLeast"/>
              <w:ind w:left="-151" w:right="-25" w:firstLine="37"/>
              <w:jc w:val="center"/>
              <w:rPr>
                <w:rFonts w:ascii="Times New Roman" w:hAnsi="Times New Roman" w:cs="Times New Roman"/>
                <w:szCs w:val="22"/>
              </w:rPr>
            </w:pPr>
            <w:r w:rsidRPr="00053A17">
              <w:rPr>
                <w:rFonts w:ascii="Times New Roman" w:hAnsi="Times New Roman" w:cs="Times New Roman"/>
                <w:szCs w:val="22"/>
              </w:rPr>
              <w:t>202</w:t>
            </w:r>
            <w:r>
              <w:rPr>
                <w:rFonts w:ascii="Times New Roman" w:hAnsi="Times New Roman" w:cs="Times New Roman"/>
                <w:szCs w:val="22"/>
              </w:rPr>
              <w:t>3</w:t>
            </w:r>
          </w:p>
        </w:tc>
        <w:tc>
          <w:tcPr>
            <w:tcW w:w="283" w:type="dxa"/>
          </w:tcPr>
          <w:p w14:paraId="738517A0" w14:textId="77777777" w:rsidR="00053A17" w:rsidRPr="00053A17" w:rsidRDefault="00053A17" w:rsidP="00CC696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18" w:type="dxa"/>
          </w:tcPr>
          <w:p w14:paraId="53E84AB0" w14:textId="77777777" w:rsidR="00053A17" w:rsidRPr="00053A17" w:rsidRDefault="00053A17" w:rsidP="00CC696E">
            <w:pPr>
              <w:spacing w:after="0" w:line="240" w:lineRule="atLeast"/>
              <w:ind w:left="-108" w:right="-25"/>
              <w:jc w:val="center"/>
              <w:rPr>
                <w:rFonts w:ascii="Times New Roman" w:hAnsi="Times New Roman" w:cs="Times New Roman"/>
                <w:szCs w:val="22"/>
              </w:rPr>
            </w:pPr>
            <w:r w:rsidRPr="00053A17">
              <w:rPr>
                <w:rFonts w:ascii="Times New Roman" w:hAnsi="Times New Roman" w:cs="Times New Roman"/>
                <w:szCs w:val="22"/>
              </w:rPr>
              <w:t>202</w:t>
            </w:r>
            <w:r>
              <w:rPr>
                <w:rFonts w:ascii="Times New Roman" w:hAnsi="Times New Roman" w:cs="Times New Roman"/>
                <w:szCs w:val="22"/>
              </w:rPr>
              <w:t>4</w:t>
            </w:r>
          </w:p>
        </w:tc>
        <w:tc>
          <w:tcPr>
            <w:tcW w:w="283" w:type="dxa"/>
          </w:tcPr>
          <w:p w14:paraId="11861BA1" w14:textId="77777777" w:rsidR="00053A17" w:rsidRPr="00053A17" w:rsidRDefault="00053A17" w:rsidP="00CC696E">
            <w:pPr>
              <w:tabs>
                <w:tab w:val="left" w:pos="405"/>
              </w:tabs>
              <w:spacing w:after="0" w:line="240" w:lineRule="atLeast"/>
              <w:ind w:left="-54" w:right="-25" w:hanging="115"/>
              <w:jc w:val="center"/>
              <w:rPr>
                <w:rFonts w:ascii="Times New Roman" w:hAnsi="Times New Roman" w:cs="Times New Roman"/>
                <w:szCs w:val="22"/>
              </w:rPr>
            </w:pPr>
          </w:p>
        </w:tc>
        <w:tc>
          <w:tcPr>
            <w:tcW w:w="1418" w:type="dxa"/>
          </w:tcPr>
          <w:p w14:paraId="60DEB339" w14:textId="77777777" w:rsidR="00053A17" w:rsidRPr="00053A17" w:rsidRDefault="00053A17" w:rsidP="00CC696E">
            <w:pPr>
              <w:spacing w:after="0" w:line="240" w:lineRule="atLeast"/>
              <w:ind w:left="-151" w:right="-25" w:firstLine="37"/>
              <w:jc w:val="center"/>
              <w:rPr>
                <w:rFonts w:ascii="Times New Roman" w:hAnsi="Times New Roman" w:cs="Times New Roman"/>
                <w:szCs w:val="22"/>
              </w:rPr>
            </w:pPr>
            <w:r w:rsidRPr="00053A17">
              <w:rPr>
                <w:rFonts w:ascii="Times New Roman" w:hAnsi="Times New Roman" w:cs="Times New Roman"/>
                <w:szCs w:val="22"/>
              </w:rPr>
              <w:t>202</w:t>
            </w:r>
            <w:r>
              <w:rPr>
                <w:rFonts w:ascii="Times New Roman" w:hAnsi="Times New Roman" w:cs="Times New Roman"/>
                <w:szCs w:val="22"/>
              </w:rPr>
              <w:t>3</w:t>
            </w:r>
          </w:p>
        </w:tc>
      </w:tr>
      <w:tr w:rsidR="007911FE" w:rsidRPr="00DA300D" w14:paraId="6A5F4A6C" w14:textId="77777777" w:rsidTr="00D70E77">
        <w:trPr>
          <w:trHeight w:val="108"/>
        </w:trPr>
        <w:tc>
          <w:tcPr>
            <w:tcW w:w="3067" w:type="dxa"/>
          </w:tcPr>
          <w:p w14:paraId="25EB9E15" w14:textId="77777777" w:rsidR="007911FE" w:rsidRPr="00DA300D" w:rsidRDefault="007911FE" w:rsidP="00D70E77">
            <w:pPr>
              <w:spacing w:after="0" w:line="240" w:lineRule="atLeast"/>
              <w:ind w:left="522" w:right="-25"/>
              <w:rPr>
                <w:rFonts w:ascii="Times New Roman" w:hAnsi="Times New Roman" w:cs="Times New Roman"/>
                <w:szCs w:val="22"/>
              </w:rPr>
            </w:pPr>
          </w:p>
        </w:tc>
        <w:tc>
          <w:tcPr>
            <w:tcW w:w="6521" w:type="dxa"/>
            <w:gridSpan w:val="7"/>
          </w:tcPr>
          <w:p w14:paraId="5B1C5E6C" w14:textId="77777777" w:rsidR="007911FE" w:rsidRPr="00DA300D" w:rsidRDefault="007911FE" w:rsidP="00D70E77">
            <w:pPr>
              <w:spacing w:after="0" w:line="240" w:lineRule="atLeast"/>
              <w:ind w:left="-151" w:right="-25" w:firstLine="37"/>
              <w:jc w:val="center"/>
              <w:rPr>
                <w:rFonts w:ascii="Times New Roman" w:hAnsi="Times New Roman" w:cs="Times New Roman"/>
                <w:szCs w:val="22"/>
              </w:rPr>
            </w:pPr>
            <w:r w:rsidRPr="00DA300D">
              <w:rPr>
                <w:rFonts w:ascii="Times New Roman" w:hAnsi="Times New Roman" w:cs="Times New Roman"/>
                <w:i/>
                <w:iCs/>
                <w:szCs w:val="22"/>
              </w:rPr>
              <w:t>(in million Baht)</w:t>
            </w:r>
          </w:p>
        </w:tc>
      </w:tr>
      <w:tr w:rsidR="005349D3" w:rsidRPr="00DA300D" w14:paraId="5551326C" w14:textId="77777777" w:rsidTr="00D70E77">
        <w:tc>
          <w:tcPr>
            <w:tcW w:w="3067" w:type="dxa"/>
            <w:vAlign w:val="bottom"/>
          </w:tcPr>
          <w:p w14:paraId="64B6EE5E" w14:textId="77777777" w:rsidR="005349D3" w:rsidRPr="00DA300D" w:rsidRDefault="005349D3" w:rsidP="00D70E77">
            <w:pPr>
              <w:spacing w:after="0" w:line="240" w:lineRule="atLeast"/>
              <w:ind w:left="574" w:right="-25"/>
              <w:rPr>
                <w:rFonts w:ascii="Times New Roman" w:eastAsia="Cordia New" w:hAnsi="Times New Roman" w:cs="Times New Roman"/>
                <w:szCs w:val="22"/>
              </w:rPr>
            </w:pPr>
            <w:r w:rsidRPr="00DA300D">
              <w:rPr>
                <w:rFonts w:ascii="Times New Roman" w:hAnsi="Times New Roman" w:cs="Times New Roman"/>
                <w:szCs w:val="22"/>
              </w:rPr>
              <w:t>Temporary</w:t>
            </w:r>
            <w:r w:rsidRPr="00DA300D">
              <w:rPr>
                <w:rFonts w:ascii="Times New Roman" w:eastAsia="Cordia New" w:hAnsi="Times New Roman" w:cs="Times New Roman"/>
                <w:szCs w:val="22"/>
              </w:rPr>
              <w:t xml:space="preserve"> differences</w:t>
            </w:r>
          </w:p>
        </w:tc>
        <w:tc>
          <w:tcPr>
            <w:tcW w:w="1418" w:type="dxa"/>
          </w:tcPr>
          <w:p w14:paraId="58E383E2" w14:textId="77777777" w:rsidR="005349D3" w:rsidRPr="00DA300D" w:rsidRDefault="005349D3" w:rsidP="00D70E77">
            <w:pPr>
              <w:tabs>
                <w:tab w:val="decimal" w:pos="1168"/>
              </w:tabs>
              <w:spacing w:after="0" w:line="240" w:lineRule="atLeast"/>
              <w:ind w:left="-108" w:right="-108"/>
              <w:jc w:val="both"/>
              <w:rPr>
                <w:rFonts w:ascii="Times New Roman" w:hAnsi="Times New Roman" w:cs="Times New Roman"/>
                <w:szCs w:val="22"/>
              </w:rPr>
            </w:pPr>
            <w:r w:rsidRPr="00DA300D">
              <w:rPr>
                <w:rFonts w:ascii="Times New Roman" w:hAnsi="Times New Roman" w:cs="Times New Roman"/>
                <w:szCs w:val="22"/>
              </w:rPr>
              <w:t>5</w:t>
            </w:r>
            <w:r w:rsidR="008153C3">
              <w:rPr>
                <w:rFonts w:ascii="Times New Roman" w:hAnsi="Times New Roman" w:cs="Times New Roman"/>
                <w:szCs w:val="22"/>
              </w:rPr>
              <w:t>1</w:t>
            </w:r>
          </w:p>
        </w:tc>
        <w:tc>
          <w:tcPr>
            <w:tcW w:w="283" w:type="dxa"/>
          </w:tcPr>
          <w:p w14:paraId="2B4758FC" w14:textId="77777777" w:rsidR="005349D3" w:rsidRPr="00DA300D" w:rsidRDefault="005349D3" w:rsidP="00D70E77">
            <w:pPr>
              <w:tabs>
                <w:tab w:val="decimal" w:pos="792"/>
                <w:tab w:val="decimal" w:pos="1026"/>
              </w:tabs>
              <w:spacing w:after="0" w:line="240" w:lineRule="atLeast"/>
              <w:ind w:left="-108" w:right="-108"/>
              <w:jc w:val="both"/>
              <w:rPr>
                <w:rFonts w:ascii="Times New Roman" w:hAnsi="Times New Roman" w:cs="Times New Roman"/>
                <w:szCs w:val="22"/>
              </w:rPr>
            </w:pPr>
          </w:p>
        </w:tc>
        <w:tc>
          <w:tcPr>
            <w:tcW w:w="1418" w:type="dxa"/>
          </w:tcPr>
          <w:p w14:paraId="6B2D73E4" w14:textId="77777777" w:rsidR="005349D3" w:rsidRPr="00DA300D" w:rsidRDefault="005349D3" w:rsidP="00CC696E">
            <w:pPr>
              <w:tabs>
                <w:tab w:val="decimal" w:pos="1168"/>
              </w:tabs>
              <w:spacing w:after="0" w:line="240" w:lineRule="atLeast"/>
              <w:ind w:left="-108" w:right="-108"/>
              <w:jc w:val="both"/>
              <w:rPr>
                <w:rFonts w:ascii="Times New Roman" w:hAnsi="Times New Roman" w:cs="Times New Roman"/>
                <w:szCs w:val="22"/>
              </w:rPr>
            </w:pPr>
            <w:r w:rsidRPr="00DA300D">
              <w:rPr>
                <w:rFonts w:ascii="Times New Roman" w:hAnsi="Times New Roman" w:cs="Times New Roman"/>
                <w:szCs w:val="22"/>
              </w:rPr>
              <w:t>52</w:t>
            </w:r>
          </w:p>
        </w:tc>
        <w:tc>
          <w:tcPr>
            <w:tcW w:w="283" w:type="dxa"/>
          </w:tcPr>
          <w:p w14:paraId="49C3E272" w14:textId="77777777" w:rsidR="005349D3" w:rsidRPr="00DA300D" w:rsidRDefault="005349D3" w:rsidP="00D70E77">
            <w:pPr>
              <w:tabs>
                <w:tab w:val="decimal" w:pos="792"/>
                <w:tab w:val="decimal" w:pos="1026"/>
              </w:tabs>
              <w:spacing w:after="0" w:line="240" w:lineRule="atLeast"/>
              <w:ind w:left="-108" w:right="-108"/>
              <w:jc w:val="both"/>
              <w:rPr>
                <w:rFonts w:ascii="Times New Roman" w:hAnsi="Times New Roman" w:cs="Times New Roman"/>
                <w:szCs w:val="22"/>
              </w:rPr>
            </w:pPr>
          </w:p>
        </w:tc>
        <w:tc>
          <w:tcPr>
            <w:tcW w:w="1418" w:type="dxa"/>
          </w:tcPr>
          <w:p w14:paraId="7AD3098D" w14:textId="77777777" w:rsidR="005349D3" w:rsidRPr="00DA300D" w:rsidRDefault="005349D3" w:rsidP="00D70E77">
            <w:pPr>
              <w:tabs>
                <w:tab w:val="decimal" w:pos="1168"/>
              </w:tabs>
              <w:spacing w:after="0" w:line="240" w:lineRule="atLeast"/>
              <w:ind w:left="-108" w:right="-108"/>
              <w:jc w:val="both"/>
              <w:rPr>
                <w:rFonts w:ascii="Times New Roman" w:hAnsi="Times New Roman" w:cs="Times New Roman"/>
                <w:szCs w:val="22"/>
              </w:rPr>
            </w:pPr>
            <w:r w:rsidRPr="00DA300D">
              <w:rPr>
                <w:rFonts w:ascii="Times New Roman" w:hAnsi="Times New Roman" w:cs="Times New Roman"/>
                <w:szCs w:val="22"/>
              </w:rPr>
              <w:t>4</w:t>
            </w:r>
            <w:r w:rsidR="008153C3">
              <w:rPr>
                <w:rFonts w:ascii="Times New Roman" w:hAnsi="Times New Roman" w:cs="Times New Roman"/>
                <w:szCs w:val="22"/>
              </w:rPr>
              <w:t>9</w:t>
            </w:r>
          </w:p>
        </w:tc>
        <w:tc>
          <w:tcPr>
            <w:tcW w:w="283" w:type="dxa"/>
          </w:tcPr>
          <w:p w14:paraId="0D2253C5" w14:textId="77777777" w:rsidR="005349D3" w:rsidRPr="00DA300D" w:rsidRDefault="005349D3" w:rsidP="00D70E77">
            <w:pPr>
              <w:tabs>
                <w:tab w:val="decimal" w:pos="792"/>
                <w:tab w:val="decimal" w:pos="1026"/>
              </w:tabs>
              <w:spacing w:after="0" w:line="240" w:lineRule="atLeast"/>
              <w:ind w:left="-108" w:right="-108"/>
              <w:jc w:val="both"/>
              <w:rPr>
                <w:rFonts w:ascii="Times New Roman" w:hAnsi="Times New Roman" w:cs="Times New Roman"/>
                <w:szCs w:val="22"/>
              </w:rPr>
            </w:pPr>
          </w:p>
        </w:tc>
        <w:tc>
          <w:tcPr>
            <w:tcW w:w="1418" w:type="dxa"/>
          </w:tcPr>
          <w:p w14:paraId="78F4759E" w14:textId="77777777" w:rsidR="005349D3" w:rsidRPr="00DA300D" w:rsidRDefault="005349D3" w:rsidP="00CC696E">
            <w:pPr>
              <w:tabs>
                <w:tab w:val="decimal" w:pos="1168"/>
              </w:tabs>
              <w:spacing w:after="0" w:line="240" w:lineRule="atLeast"/>
              <w:ind w:left="-108" w:right="-108"/>
              <w:jc w:val="both"/>
              <w:rPr>
                <w:rFonts w:ascii="Times New Roman" w:hAnsi="Times New Roman" w:cs="Times New Roman"/>
                <w:szCs w:val="22"/>
              </w:rPr>
            </w:pPr>
            <w:r w:rsidRPr="00DA300D">
              <w:rPr>
                <w:rFonts w:ascii="Times New Roman" w:hAnsi="Times New Roman" w:cs="Times New Roman"/>
                <w:szCs w:val="22"/>
              </w:rPr>
              <w:t>48</w:t>
            </w:r>
          </w:p>
        </w:tc>
      </w:tr>
      <w:tr w:rsidR="005349D3" w:rsidRPr="00DA300D" w14:paraId="592938D3" w14:textId="77777777" w:rsidTr="00D70E77">
        <w:trPr>
          <w:trHeight w:val="74"/>
        </w:trPr>
        <w:tc>
          <w:tcPr>
            <w:tcW w:w="3067" w:type="dxa"/>
            <w:vAlign w:val="bottom"/>
          </w:tcPr>
          <w:p w14:paraId="2708352C" w14:textId="77777777" w:rsidR="005349D3" w:rsidRPr="00DA300D" w:rsidRDefault="005349D3" w:rsidP="00D70E77">
            <w:pPr>
              <w:spacing w:after="0" w:line="240" w:lineRule="atLeast"/>
              <w:ind w:left="574" w:right="-25"/>
              <w:rPr>
                <w:rFonts w:ascii="Times New Roman" w:hAnsi="Times New Roman" w:cs="Times New Roman"/>
                <w:szCs w:val="22"/>
              </w:rPr>
            </w:pPr>
            <w:r w:rsidRPr="00DA300D">
              <w:rPr>
                <w:rFonts w:ascii="Times New Roman" w:eastAsia="Cordia New" w:hAnsi="Times New Roman" w:cs="Times New Roman"/>
                <w:szCs w:val="22"/>
              </w:rPr>
              <w:t xml:space="preserve">Tax </w:t>
            </w:r>
            <w:r w:rsidRPr="00DA300D">
              <w:rPr>
                <w:rFonts w:ascii="Times New Roman" w:hAnsi="Times New Roman" w:cs="Times New Roman"/>
                <w:szCs w:val="22"/>
              </w:rPr>
              <w:t>losses</w:t>
            </w:r>
          </w:p>
        </w:tc>
        <w:tc>
          <w:tcPr>
            <w:tcW w:w="1418" w:type="dxa"/>
            <w:tcBorders>
              <w:bottom w:val="single" w:sz="4" w:space="0" w:color="auto"/>
            </w:tcBorders>
          </w:tcPr>
          <w:p w14:paraId="00ECADF5" w14:textId="77777777" w:rsidR="005349D3" w:rsidRPr="00DA300D" w:rsidRDefault="008153C3" w:rsidP="00D70E77">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78</w:t>
            </w:r>
          </w:p>
        </w:tc>
        <w:tc>
          <w:tcPr>
            <w:tcW w:w="283" w:type="dxa"/>
          </w:tcPr>
          <w:p w14:paraId="12DA42BC" w14:textId="77777777" w:rsidR="005349D3" w:rsidRPr="00DA300D" w:rsidRDefault="005349D3" w:rsidP="00D70E77">
            <w:pPr>
              <w:tabs>
                <w:tab w:val="decimal" w:pos="792"/>
                <w:tab w:val="decimal" w:pos="1026"/>
              </w:tabs>
              <w:spacing w:after="0" w:line="240" w:lineRule="atLeast"/>
              <w:ind w:left="-108" w:right="-108"/>
              <w:jc w:val="both"/>
              <w:rPr>
                <w:rFonts w:ascii="Times New Roman" w:hAnsi="Times New Roman" w:cs="Times New Roman"/>
                <w:szCs w:val="22"/>
              </w:rPr>
            </w:pPr>
          </w:p>
        </w:tc>
        <w:tc>
          <w:tcPr>
            <w:tcW w:w="1418" w:type="dxa"/>
            <w:tcBorders>
              <w:bottom w:val="single" w:sz="4" w:space="0" w:color="auto"/>
            </w:tcBorders>
          </w:tcPr>
          <w:p w14:paraId="5A3ED8A6" w14:textId="77777777" w:rsidR="005349D3" w:rsidRPr="00DA300D" w:rsidRDefault="005349D3" w:rsidP="00CC696E">
            <w:pPr>
              <w:tabs>
                <w:tab w:val="decimal" w:pos="1168"/>
              </w:tabs>
              <w:spacing w:after="0" w:line="240" w:lineRule="atLeast"/>
              <w:ind w:left="-108" w:right="-108"/>
              <w:jc w:val="both"/>
              <w:rPr>
                <w:rFonts w:ascii="Times New Roman" w:hAnsi="Times New Roman" w:cs="Times New Roman"/>
                <w:szCs w:val="22"/>
              </w:rPr>
            </w:pPr>
            <w:r w:rsidRPr="00DA300D">
              <w:rPr>
                <w:rFonts w:ascii="Times New Roman" w:hAnsi="Times New Roman" w:cs="Times New Roman"/>
                <w:szCs w:val="22"/>
              </w:rPr>
              <w:t>39</w:t>
            </w:r>
          </w:p>
        </w:tc>
        <w:tc>
          <w:tcPr>
            <w:tcW w:w="283" w:type="dxa"/>
          </w:tcPr>
          <w:p w14:paraId="380A400B" w14:textId="77777777" w:rsidR="005349D3" w:rsidRPr="00DA300D" w:rsidRDefault="005349D3" w:rsidP="00D70E77">
            <w:pPr>
              <w:tabs>
                <w:tab w:val="decimal" w:pos="792"/>
                <w:tab w:val="decimal" w:pos="1026"/>
              </w:tabs>
              <w:spacing w:after="0" w:line="240" w:lineRule="atLeast"/>
              <w:ind w:left="-108" w:right="-108"/>
              <w:jc w:val="both"/>
              <w:rPr>
                <w:rFonts w:ascii="Times New Roman" w:hAnsi="Times New Roman" w:cs="Times New Roman"/>
                <w:szCs w:val="22"/>
              </w:rPr>
            </w:pPr>
          </w:p>
        </w:tc>
        <w:tc>
          <w:tcPr>
            <w:tcW w:w="1418" w:type="dxa"/>
            <w:tcBorders>
              <w:bottom w:val="single" w:sz="4" w:space="0" w:color="auto"/>
            </w:tcBorders>
          </w:tcPr>
          <w:p w14:paraId="7C47BF28" w14:textId="77777777" w:rsidR="005349D3" w:rsidRPr="00DA300D" w:rsidRDefault="008153C3" w:rsidP="00D70E77">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64</w:t>
            </w:r>
          </w:p>
        </w:tc>
        <w:tc>
          <w:tcPr>
            <w:tcW w:w="283" w:type="dxa"/>
          </w:tcPr>
          <w:p w14:paraId="677D6793" w14:textId="77777777" w:rsidR="005349D3" w:rsidRPr="00DA300D" w:rsidRDefault="005349D3" w:rsidP="00D70E77">
            <w:pPr>
              <w:tabs>
                <w:tab w:val="decimal" w:pos="792"/>
                <w:tab w:val="decimal" w:pos="1026"/>
              </w:tabs>
              <w:spacing w:after="0" w:line="240" w:lineRule="atLeast"/>
              <w:ind w:left="-108" w:right="-108"/>
              <w:jc w:val="both"/>
              <w:rPr>
                <w:rFonts w:ascii="Times New Roman" w:hAnsi="Times New Roman" w:cs="Times New Roman"/>
                <w:szCs w:val="22"/>
              </w:rPr>
            </w:pPr>
          </w:p>
        </w:tc>
        <w:tc>
          <w:tcPr>
            <w:tcW w:w="1418" w:type="dxa"/>
            <w:tcBorders>
              <w:bottom w:val="single" w:sz="4" w:space="0" w:color="auto"/>
            </w:tcBorders>
          </w:tcPr>
          <w:p w14:paraId="50FB70F5" w14:textId="77777777" w:rsidR="005349D3" w:rsidRPr="00DA300D" w:rsidRDefault="005349D3" w:rsidP="00CC696E">
            <w:pPr>
              <w:tabs>
                <w:tab w:val="decimal" w:pos="1168"/>
              </w:tabs>
              <w:spacing w:after="0" w:line="240" w:lineRule="atLeast"/>
              <w:ind w:left="-108" w:right="-108"/>
              <w:jc w:val="both"/>
              <w:rPr>
                <w:rFonts w:ascii="Times New Roman" w:hAnsi="Times New Roman" w:cs="Times New Roman"/>
                <w:szCs w:val="22"/>
              </w:rPr>
            </w:pPr>
            <w:r w:rsidRPr="00DA300D">
              <w:rPr>
                <w:rFonts w:ascii="Times New Roman" w:hAnsi="Times New Roman" w:cs="Times New Roman"/>
                <w:szCs w:val="22"/>
              </w:rPr>
              <w:t>24</w:t>
            </w:r>
          </w:p>
        </w:tc>
      </w:tr>
      <w:tr w:rsidR="005349D3" w:rsidRPr="00DA300D" w14:paraId="3C2CC747" w14:textId="77777777" w:rsidTr="00D70E77">
        <w:tc>
          <w:tcPr>
            <w:tcW w:w="3067" w:type="dxa"/>
            <w:vAlign w:val="bottom"/>
          </w:tcPr>
          <w:p w14:paraId="1D75DDFB" w14:textId="77777777" w:rsidR="005349D3" w:rsidRPr="00DA300D" w:rsidRDefault="005349D3" w:rsidP="00D70E77">
            <w:pPr>
              <w:tabs>
                <w:tab w:val="left" w:pos="405"/>
              </w:tabs>
              <w:spacing w:after="0" w:line="240" w:lineRule="atLeast"/>
              <w:ind w:left="522" w:right="-25"/>
              <w:jc w:val="thaiDistribute"/>
              <w:rPr>
                <w:rFonts w:ascii="Times New Roman" w:hAnsi="Times New Roman" w:cs="Times New Roman"/>
                <w:b/>
                <w:bCs/>
                <w:szCs w:val="22"/>
              </w:rPr>
            </w:pPr>
            <w:r w:rsidRPr="00DA300D">
              <w:rPr>
                <w:rFonts w:ascii="Times New Roman" w:hAnsi="Times New Roman" w:cs="Times New Roman"/>
                <w:b/>
                <w:bCs/>
                <w:szCs w:val="22"/>
              </w:rPr>
              <w:t>Total</w:t>
            </w:r>
          </w:p>
        </w:tc>
        <w:tc>
          <w:tcPr>
            <w:tcW w:w="1418" w:type="dxa"/>
            <w:tcBorders>
              <w:top w:val="single" w:sz="4" w:space="0" w:color="auto"/>
              <w:bottom w:val="double" w:sz="4" w:space="0" w:color="auto"/>
            </w:tcBorders>
          </w:tcPr>
          <w:p w14:paraId="4DD1AC2B" w14:textId="77777777" w:rsidR="005349D3" w:rsidRPr="00DA300D" w:rsidRDefault="008153C3" w:rsidP="00D70E77">
            <w:pPr>
              <w:tabs>
                <w:tab w:val="decimal" w:pos="1168"/>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129</w:t>
            </w:r>
          </w:p>
        </w:tc>
        <w:tc>
          <w:tcPr>
            <w:tcW w:w="283" w:type="dxa"/>
          </w:tcPr>
          <w:p w14:paraId="7FC6BA1F" w14:textId="77777777" w:rsidR="005349D3" w:rsidRPr="00DA300D" w:rsidRDefault="005349D3" w:rsidP="00D70E77">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418" w:type="dxa"/>
            <w:tcBorders>
              <w:top w:val="single" w:sz="4" w:space="0" w:color="auto"/>
              <w:bottom w:val="double" w:sz="4" w:space="0" w:color="auto"/>
            </w:tcBorders>
          </w:tcPr>
          <w:p w14:paraId="05DF2290" w14:textId="77777777" w:rsidR="005349D3" w:rsidRPr="00DA300D" w:rsidRDefault="005349D3" w:rsidP="00CC696E">
            <w:pPr>
              <w:tabs>
                <w:tab w:val="decimal" w:pos="1168"/>
              </w:tabs>
              <w:spacing w:after="0" w:line="240" w:lineRule="atLeast"/>
              <w:ind w:left="-108" w:right="-108"/>
              <w:jc w:val="both"/>
              <w:rPr>
                <w:rFonts w:ascii="Times New Roman" w:hAnsi="Times New Roman" w:cs="Times New Roman"/>
                <w:b/>
                <w:bCs/>
                <w:szCs w:val="22"/>
              </w:rPr>
            </w:pPr>
            <w:r w:rsidRPr="00DA300D">
              <w:rPr>
                <w:rFonts w:ascii="Times New Roman" w:hAnsi="Times New Roman" w:cs="Times New Roman"/>
                <w:b/>
                <w:bCs/>
                <w:szCs w:val="22"/>
              </w:rPr>
              <w:t>91</w:t>
            </w:r>
          </w:p>
        </w:tc>
        <w:tc>
          <w:tcPr>
            <w:tcW w:w="283" w:type="dxa"/>
          </w:tcPr>
          <w:p w14:paraId="5C3DA5FC" w14:textId="77777777" w:rsidR="005349D3" w:rsidRPr="00DA300D" w:rsidRDefault="005349D3" w:rsidP="00D70E77">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418" w:type="dxa"/>
            <w:tcBorders>
              <w:top w:val="single" w:sz="4" w:space="0" w:color="auto"/>
              <w:bottom w:val="double" w:sz="4" w:space="0" w:color="auto"/>
            </w:tcBorders>
          </w:tcPr>
          <w:p w14:paraId="44158CD0" w14:textId="77777777" w:rsidR="005349D3" w:rsidRPr="00DA300D" w:rsidRDefault="008153C3" w:rsidP="00D70E77">
            <w:pPr>
              <w:tabs>
                <w:tab w:val="decimal" w:pos="1168"/>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113</w:t>
            </w:r>
          </w:p>
        </w:tc>
        <w:tc>
          <w:tcPr>
            <w:tcW w:w="283" w:type="dxa"/>
          </w:tcPr>
          <w:p w14:paraId="09C7E05B" w14:textId="77777777" w:rsidR="005349D3" w:rsidRPr="00DA300D" w:rsidRDefault="005349D3" w:rsidP="00D70E77">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418" w:type="dxa"/>
            <w:tcBorders>
              <w:top w:val="single" w:sz="4" w:space="0" w:color="auto"/>
              <w:bottom w:val="double" w:sz="4" w:space="0" w:color="auto"/>
            </w:tcBorders>
          </w:tcPr>
          <w:p w14:paraId="53F6BFE6" w14:textId="77777777" w:rsidR="005349D3" w:rsidRPr="00DA300D" w:rsidRDefault="005349D3" w:rsidP="00CC696E">
            <w:pPr>
              <w:tabs>
                <w:tab w:val="decimal" w:pos="1168"/>
              </w:tabs>
              <w:spacing w:after="0" w:line="240" w:lineRule="atLeast"/>
              <w:ind w:left="-108" w:right="-108"/>
              <w:jc w:val="both"/>
              <w:rPr>
                <w:rFonts w:ascii="Times New Roman" w:hAnsi="Times New Roman" w:cs="Times New Roman"/>
                <w:b/>
                <w:bCs/>
                <w:szCs w:val="22"/>
              </w:rPr>
            </w:pPr>
            <w:r w:rsidRPr="00DA300D">
              <w:rPr>
                <w:rFonts w:ascii="Times New Roman" w:hAnsi="Times New Roman" w:cs="Times New Roman"/>
                <w:b/>
                <w:bCs/>
                <w:szCs w:val="22"/>
              </w:rPr>
              <w:t>72</w:t>
            </w:r>
          </w:p>
        </w:tc>
      </w:tr>
    </w:tbl>
    <w:p w14:paraId="1CE5B7C7" w14:textId="77777777" w:rsidR="007911FE" w:rsidRPr="00DA300D" w:rsidRDefault="007911FE" w:rsidP="007911FE">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p w14:paraId="33C7FD9F" w14:textId="77777777" w:rsidR="007911FE" w:rsidRDefault="007911FE" w:rsidP="007911FE">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r w:rsidRPr="00DA300D">
        <w:rPr>
          <w:rFonts w:ascii="Times New Roman" w:hAnsi="Times New Roman" w:cs="Times New Roman"/>
          <w:sz w:val="22"/>
          <w:szCs w:val="22"/>
        </w:rPr>
        <w:t>T</w:t>
      </w:r>
      <w:r w:rsidR="008153C3">
        <w:rPr>
          <w:rFonts w:ascii="Times New Roman" w:hAnsi="Times New Roman" w:cs="Times New Roman"/>
          <w:sz w:val="22"/>
          <w:szCs w:val="22"/>
        </w:rPr>
        <w:t>he tax losses expire during 2025 – 2029</w:t>
      </w:r>
      <w:r w:rsidRPr="00DA300D">
        <w:rPr>
          <w:rFonts w:ascii="Times New Roman" w:hAnsi="Times New Roman" w:cs="Times New Roman"/>
          <w:sz w:val="22"/>
          <w:szCs w:val="22"/>
        </w:rPr>
        <w:t>.  The deductible temporary differences do not expire under current tax legislation. Deferred tax assets have not been recognized in respect of these items because it is not probable that future taxable profit against which the Group/ Company can utilize the benefits there from.</w:t>
      </w:r>
    </w:p>
    <w:p w14:paraId="1A599CAC" w14:textId="77777777" w:rsidR="0085285F" w:rsidRDefault="0085285F">
      <w:pPr>
        <w:spacing w:after="0" w:line="240" w:lineRule="auto"/>
        <w:rPr>
          <w:rFonts w:ascii="Times New Roman" w:hAnsi="Times New Roman" w:cs="Times New Roman"/>
          <w:szCs w:val="22"/>
        </w:rPr>
      </w:pPr>
      <w:r>
        <w:rPr>
          <w:rFonts w:ascii="Times New Roman" w:hAnsi="Times New Roman" w:cs="Times New Roman"/>
          <w:szCs w:val="22"/>
        </w:rPr>
        <w:br w:type="page"/>
      </w:r>
    </w:p>
    <w:p w14:paraId="7ADC3923" w14:textId="77777777" w:rsidR="005A293C" w:rsidRPr="00DA300D" w:rsidRDefault="005A293C" w:rsidP="00554FD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DA300D">
        <w:rPr>
          <w:rFonts w:ascii="Times New Roman" w:hAnsi="Times New Roman" w:cs="Times New Roman"/>
          <w:b/>
          <w:bCs/>
          <w:szCs w:val="22"/>
        </w:rPr>
        <w:t>Other non-current assets</w:t>
      </w:r>
    </w:p>
    <w:p w14:paraId="6D88FEEE" w14:textId="77777777" w:rsidR="005A293C" w:rsidRPr="00DA300D" w:rsidRDefault="005A293C" w:rsidP="005A293C">
      <w:pPr>
        <w:tabs>
          <w:tab w:val="left" w:pos="567"/>
        </w:tabs>
        <w:spacing w:after="0" w:line="240" w:lineRule="atLeast"/>
        <w:ind w:left="540" w:right="-25"/>
        <w:jc w:val="thaiDistribute"/>
        <w:rPr>
          <w:rFonts w:ascii="Times New Roman" w:hAnsi="Times New Roman" w:cs="Times New Roman"/>
          <w:b/>
          <w:bCs/>
          <w:szCs w:val="22"/>
        </w:rPr>
      </w:pPr>
    </w:p>
    <w:tbl>
      <w:tblPr>
        <w:tblW w:w="9589" w:type="dxa"/>
        <w:tblInd w:w="24" w:type="dxa"/>
        <w:tblLook w:val="01E0" w:firstRow="1" w:lastRow="1" w:firstColumn="1" w:lastColumn="1" w:noHBand="0" w:noVBand="0"/>
      </w:tblPr>
      <w:tblGrid>
        <w:gridCol w:w="2919"/>
        <w:gridCol w:w="1422"/>
        <w:gridCol w:w="270"/>
        <w:gridCol w:w="1440"/>
        <w:gridCol w:w="270"/>
        <w:gridCol w:w="1560"/>
        <w:gridCol w:w="252"/>
        <w:gridCol w:w="1456"/>
      </w:tblGrid>
      <w:tr w:rsidR="005A293C" w:rsidRPr="00DA300D" w14:paraId="65D07E14" w14:textId="77777777" w:rsidTr="008153C3">
        <w:trPr>
          <w:trHeight w:val="550"/>
        </w:trPr>
        <w:tc>
          <w:tcPr>
            <w:tcW w:w="2919" w:type="dxa"/>
          </w:tcPr>
          <w:p w14:paraId="3BA8DD2F" w14:textId="77777777" w:rsidR="005A293C" w:rsidRPr="00DA300D" w:rsidRDefault="005A293C" w:rsidP="00D70E77">
            <w:pPr>
              <w:spacing w:after="0" w:line="160" w:lineRule="atLeast"/>
              <w:ind w:left="522" w:right="-25"/>
              <w:jc w:val="thaiDistribute"/>
              <w:rPr>
                <w:rFonts w:ascii="Times New Roman" w:hAnsi="Times New Roman" w:cs="Times New Roman"/>
                <w:szCs w:val="22"/>
              </w:rPr>
            </w:pPr>
          </w:p>
        </w:tc>
        <w:tc>
          <w:tcPr>
            <w:tcW w:w="3132" w:type="dxa"/>
            <w:gridSpan w:val="3"/>
          </w:tcPr>
          <w:p w14:paraId="583A1D21" w14:textId="77777777" w:rsidR="005A293C" w:rsidRPr="00DA300D" w:rsidRDefault="005A293C" w:rsidP="00D70E77">
            <w:pPr>
              <w:spacing w:after="0" w:line="160" w:lineRule="atLeast"/>
              <w:ind w:left="-108" w:right="-25"/>
              <w:jc w:val="center"/>
              <w:rPr>
                <w:rFonts w:ascii="Times New Roman" w:hAnsi="Times New Roman" w:cstheme="minorBidi"/>
                <w:b/>
                <w:szCs w:val="22"/>
              </w:rPr>
            </w:pPr>
            <w:r w:rsidRPr="00DA300D">
              <w:rPr>
                <w:rFonts w:ascii="Times New Roman" w:hAnsi="Times New Roman" w:cs="Times New Roman"/>
                <w:b/>
                <w:szCs w:val="22"/>
              </w:rPr>
              <w:t xml:space="preserve">Consolidated </w:t>
            </w:r>
          </w:p>
          <w:p w14:paraId="487C58A6" w14:textId="77777777" w:rsidR="005A293C" w:rsidRPr="00DA300D" w:rsidRDefault="005A293C" w:rsidP="00D70E77">
            <w:pPr>
              <w:spacing w:after="0" w:line="160" w:lineRule="atLeast"/>
              <w:ind w:left="-108" w:right="-25"/>
              <w:jc w:val="center"/>
              <w:rPr>
                <w:rFonts w:ascii="Times New Roman" w:hAnsi="Times New Roman" w:cs="Times New Roman"/>
                <w:b/>
                <w:szCs w:val="22"/>
              </w:rPr>
            </w:pPr>
            <w:r w:rsidRPr="00DA300D">
              <w:rPr>
                <w:rFonts w:ascii="Times New Roman" w:hAnsi="Times New Roman" w:cs="Times New Roman"/>
                <w:b/>
                <w:szCs w:val="22"/>
              </w:rPr>
              <w:t>financial statements</w:t>
            </w:r>
          </w:p>
        </w:tc>
        <w:tc>
          <w:tcPr>
            <w:tcW w:w="270" w:type="dxa"/>
          </w:tcPr>
          <w:p w14:paraId="6561B417" w14:textId="77777777" w:rsidR="005A293C" w:rsidRPr="00DA300D" w:rsidRDefault="005A293C" w:rsidP="00D70E77">
            <w:pPr>
              <w:spacing w:after="0" w:line="160" w:lineRule="atLeast"/>
              <w:ind w:right="-25"/>
              <w:jc w:val="center"/>
              <w:rPr>
                <w:rFonts w:ascii="Times New Roman" w:hAnsi="Times New Roman" w:cs="Times New Roman"/>
                <w:b/>
                <w:szCs w:val="22"/>
              </w:rPr>
            </w:pPr>
          </w:p>
        </w:tc>
        <w:tc>
          <w:tcPr>
            <w:tcW w:w="3268" w:type="dxa"/>
            <w:gridSpan w:val="3"/>
          </w:tcPr>
          <w:p w14:paraId="7046C3C0" w14:textId="77777777" w:rsidR="005A293C" w:rsidRPr="00DA300D" w:rsidRDefault="005A293C" w:rsidP="00D70E77">
            <w:pPr>
              <w:spacing w:after="0" w:line="160" w:lineRule="atLeast"/>
              <w:ind w:left="-108" w:right="-25"/>
              <w:jc w:val="center"/>
              <w:rPr>
                <w:rFonts w:ascii="Times New Roman" w:hAnsi="Times New Roman" w:cs="Times New Roman"/>
                <w:b/>
                <w:szCs w:val="22"/>
              </w:rPr>
            </w:pPr>
            <w:r w:rsidRPr="00DA300D">
              <w:rPr>
                <w:rFonts w:ascii="Times New Roman" w:hAnsi="Times New Roman" w:cs="Angsana New"/>
                <w:b/>
              </w:rPr>
              <w:t>S</w:t>
            </w:r>
            <w:r w:rsidRPr="00DA300D">
              <w:rPr>
                <w:rFonts w:ascii="Times New Roman" w:hAnsi="Times New Roman" w:cs="Times New Roman"/>
                <w:b/>
                <w:szCs w:val="22"/>
              </w:rPr>
              <w:t>eparate</w:t>
            </w:r>
            <w:r w:rsidRPr="00DA300D">
              <w:rPr>
                <w:rFonts w:ascii="Times New Roman" w:hAnsi="Times New Roman" w:cs="Times New Roman"/>
                <w:b/>
                <w:szCs w:val="22"/>
              </w:rPr>
              <w:br/>
              <w:t>financial statements</w:t>
            </w:r>
          </w:p>
        </w:tc>
      </w:tr>
      <w:tr w:rsidR="00053A17" w:rsidRPr="00DA300D" w14:paraId="5FDA63D6" w14:textId="77777777" w:rsidTr="008153C3">
        <w:tc>
          <w:tcPr>
            <w:tcW w:w="2919" w:type="dxa"/>
          </w:tcPr>
          <w:p w14:paraId="0A81C3AC" w14:textId="77777777" w:rsidR="00053A17" w:rsidRPr="00DA300D" w:rsidRDefault="00053A17" w:rsidP="00D70E77">
            <w:pPr>
              <w:spacing w:after="0" w:line="160" w:lineRule="atLeast"/>
              <w:ind w:left="522" w:right="-25"/>
              <w:jc w:val="thaiDistribute"/>
              <w:rPr>
                <w:rFonts w:ascii="Times New Roman" w:hAnsi="Times New Roman" w:cs="Times New Roman"/>
                <w:szCs w:val="22"/>
              </w:rPr>
            </w:pPr>
          </w:p>
        </w:tc>
        <w:tc>
          <w:tcPr>
            <w:tcW w:w="1422" w:type="dxa"/>
          </w:tcPr>
          <w:p w14:paraId="2F3C615F" w14:textId="77777777" w:rsidR="00053A17" w:rsidRPr="00053A17" w:rsidRDefault="00053A17" w:rsidP="00CC696E">
            <w:pPr>
              <w:spacing w:after="0" w:line="240" w:lineRule="atLeast"/>
              <w:ind w:left="-108" w:right="-25"/>
              <w:jc w:val="center"/>
              <w:rPr>
                <w:rFonts w:ascii="Times New Roman" w:hAnsi="Times New Roman" w:cs="Times New Roman"/>
                <w:szCs w:val="22"/>
              </w:rPr>
            </w:pPr>
            <w:r w:rsidRPr="00053A17">
              <w:rPr>
                <w:rFonts w:ascii="Times New Roman" w:hAnsi="Times New Roman" w:cs="Times New Roman"/>
                <w:szCs w:val="22"/>
              </w:rPr>
              <w:t>202</w:t>
            </w:r>
            <w:r>
              <w:rPr>
                <w:rFonts w:ascii="Times New Roman" w:hAnsi="Times New Roman" w:cs="Times New Roman"/>
                <w:szCs w:val="22"/>
              </w:rPr>
              <w:t>4</w:t>
            </w:r>
          </w:p>
        </w:tc>
        <w:tc>
          <w:tcPr>
            <w:tcW w:w="270" w:type="dxa"/>
          </w:tcPr>
          <w:p w14:paraId="3A7042B8" w14:textId="77777777" w:rsidR="00053A17" w:rsidRPr="00053A17" w:rsidRDefault="00053A17" w:rsidP="00CC696E">
            <w:pPr>
              <w:tabs>
                <w:tab w:val="left" w:pos="405"/>
              </w:tabs>
              <w:spacing w:after="0" w:line="240" w:lineRule="atLeast"/>
              <w:ind w:left="-54" w:right="-25" w:hanging="115"/>
              <w:jc w:val="center"/>
              <w:rPr>
                <w:rFonts w:ascii="Times New Roman" w:hAnsi="Times New Roman" w:cs="Times New Roman"/>
                <w:szCs w:val="22"/>
              </w:rPr>
            </w:pPr>
          </w:p>
        </w:tc>
        <w:tc>
          <w:tcPr>
            <w:tcW w:w="1440" w:type="dxa"/>
          </w:tcPr>
          <w:p w14:paraId="7FBC5213" w14:textId="77777777" w:rsidR="00053A17" w:rsidRPr="00053A17" w:rsidRDefault="00053A17" w:rsidP="00CC696E">
            <w:pPr>
              <w:spacing w:after="0" w:line="240" w:lineRule="atLeast"/>
              <w:ind w:left="-151" w:right="-25" w:firstLine="37"/>
              <w:jc w:val="center"/>
              <w:rPr>
                <w:rFonts w:ascii="Times New Roman" w:hAnsi="Times New Roman" w:cs="Times New Roman"/>
                <w:szCs w:val="22"/>
              </w:rPr>
            </w:pPr>
            <w:r w:rsidRPr="00053A17">
              <w:rPr>
                <w:rFonts w:ascii="Times New Roman" w:hAnsi="Times New Roman" w:cs="Times New Roman"/>
                <w:szCs w:val="22"/>
              </w:rPr>
              <w:t>202</w:t>
            </w:r>
            <w:r>
              <w:rPr>
                <w:rFonts w:ascii="Times New Roman" w:hAnsi="Times New Roman" w:cs="Times New Roman"/>
                <w:szCs w:val="22"/>
              </w:rPr>
              <w:t>3</w:t>
            </w:r>
          </w:p>
        </w:tc>
        <w:tc>
          <w:tcPr>
            <w:tcW w:w="270" w:type="dxa"/>
          </w:tcPr>
          <w:p w14:paraId="76A59CCF" w14:textId="77777777" w:rsidR="00053A17" w:rsidRPr="00053A17" w:rsidRDefault="00053A17" w:rsidP="00CC696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60" w:type="dxa"/>
          </w:tcPr>
          <w:p w14:paraId="4A7D9F6B" w14:textId="77777777" w:rsidR="00053A17" w:rsidRPr="00053A17" w:rsidRDefault="00053A17" w:rsidP="00CC696E">
            <w:pPr>
              <w:spacing w:after="0" w:line="240" w:lineRule="atLeast"/>
              <w:ind w:left="-108" w:right="-25"/>
              <w:jc w:val="center"/>
              <w:rPr>
                <w:rFonts w:ascii="Times New Roman" w:hAnsi="Times New Roman" w:cs="Times New Roman"/>
                <w:szCs w:val="22"/>
              </w:rPr>
            </w:pPr>
            <w:r w:rsidRPr="00053A17">
              <w:rPr>
                <w:rFonts w:ascii="Times New Roman" w:hAnsi="Times New Roman" w:cs="Times New Roman"/>
                <w:szCs w:val="22"/>
              </w:rPr>
              <w:t>202</w:t>
            </w:r>
            <w:r>
              <w:rPr>
                <w:rFonts w:ascii="Times New Roman" w:hAnsi="Times New Roman" w:cs="Times New Roman"/>
                <w:szCs w:val="22"/>
              </w:rPr>
              <w:t>4</w:t>
            </w:r>
          </w:p>
        </w:tc>
        <w:tc>
          <w:tcPr>
            <w:tcW w:w="252" w:type="dxa"/>
          </w:tcPr>
          <w:p w14:paraId="5059AD34" w14:textId="77777777" w:rsidR="00053A17" w:rsidRPr="00053A17" w:rsidRDefault="00053A17" w:rsidP="00CC696E">
            <w:pPr>
              <w:tabs>
                <w:tab w:val="left" w:pos="405"/>
              </w:tabs>
              <w:spacing w:after="0" w:line="240" w:lineRule="atLeast"/>
              <w:ind w:left="-54" w:right="-25" w:hanging="115"/>
              <w:jc w:val="center"/>
              <w:rPr>
                <w:rFonts w:ascii="Times New Roman" w:hAnsi="Times New Roman" w:cs="Times New Roman"/>
                <w:szCs w:val="22"/>
              </w:rPr>
            </w:pPr>
          </w:p>
        </w:tc>
        <w:tc>
          <w:tcPr>
            <w:tcW w:w="1456" w:type="dxa"/>
          </w:tcPr>
          <w:p w14:paraId="1B567BDC" w14:textId="77777777" w:rsidR="00053A17" w:rsidRPr="00053A17" w:rsidRDefault="00053A17" w:rsidP="00CC696E">
            <w:pPr>
              <w:spacing w:after="0" w:line="240" w:lineRule="atLeast"/>
              <w:ind w:left="-151" w:right="-25" w:firstLine="37"/>
              <w:jc w:val="center"/>
              <w:rPr>
                <w:rFonts w:ascii="Times New Roman" w:hAnsi="Times New Roman" w:cs="Times New Roman"/>
                <w:szCs w:val="22"/>
              </w:rPr>
            </w:pPr>
            <w:r w:rsidRPr="00053A17">
              <w:rPr>
                <w:rFonts w:ascii="Times New Roman" w:hAnsi="Times New Roman" w:cs="Times New Roman"/>
                <w:szCs w:val="22"/>
              </w:rPr>
              <w:t>202</w:t>
            </w:r>
            <w:r>
              <w:rPr>
                <w:rFonts w:ascii="Times New Roman" w:hAnsi="Times New Roman" w:cs="Times New Roman"/>
                <w:szCs w:val="22"/>
              </w:rPr>
              <w:t>3</w:t>
            </w:r>
          </w:p>
        </w:tc>
      </w:tr>
      <w:tr w:rsidR="005A293C" w:rsidRPr="00DA300D" w14:paraId="35B22924" w14:textId="77777777" w:rsidTr="008153C3">
        <w:tc>
          <w:tcPr>
            <w:tcW w:w="2919" w:type="dxa"/>
          </w:tcPr>
          <w:p w14:paraId="5834FC6E" w14:textId="77777777" w:rsidR="005A293C" w:rsidRPr="00DA300D" w:rsidRDefault="005A293C" w:rsidP="00D70E77">
            <w:pPr>
              <w:spacing w:after="0" w:line="160" w:lineRule="atLeast"/>
              <w:ind w:left="522" w:right="-25"/>
              <w:jc w:val="thaiDistribute"/>
              <w:rPr>
                <w:rFonts w:ascii="Times New Roman" w:hAnsi="Times New Roman" w:cs="Times New Roman"/>
                <w:szCs w:val="22"/>
              </w:rPr>
            </w:pPr>
          </w:p>
        </w:tc>
        <w:tc>
          <w:tcPr>
            <w:tcW w:w="6670" w:type="dxa"/>
            <w:gridSpan w:val="7"/>
          </w:tcPr>
          <w:p w14:paraId="03C4F330" w14:textId="77777777" w:rsidR="005A293C" w:rsidRPr="00DA300D" w:rsidRDefault="005A293C" w:rsidP="00D70E77">
            <w:pPr>
              <w:spacing w:after="0" w:line="160" w:lineRule="atLeast"/>
              <w:ind w:left="-54" w:right="-25"/>
              <w:jc w:val="center"/>
              <w:rPr>
                <w:rFonts w:ascii="Times New Roman" w:hAnsi="Times New Roman" w:cs="Times New Roman"/>
                <w:szCs w:val="22"/>
              </w:rPr>
            </w:pPr>
            <w:r w:rsidRPr="00DA300D">
              <w:rPr>
                <w:rFonts w:ascii="Times New Roman" w:hAnsi="Times New Roman" w:cs="Times New Roman"/>
                <w:i/>
                <w:iCs/>
                <w:szCs w:val="22"/>
              </w:rPr>
              <w:t>(in Baht)</w:t>
            </w:r>
          </w:p>
        </w:tc>
      </w:tr>
      <w:tr w:rsidR="005A293C" w:rsidRPr="00DA300D" w14:paraId="36606B40" w14:textId="77777777" w:rsidTr="008153C3">
        <w:tc>
          <w:tcPr>
            <w:tcW w:w="2919" w:type="dxa"/>
          </w:tcPr>
          <w:p w14:paraId="0EE12678" w14:textId="77777777" w:rsidR="005A293C" w:rsidRPr="00DA300D" w:rsidRDefault="005A293C" w:rsidP="00D70E77">
            <w:pPr>
              <w:spacing w:after="0" w:line="160" w:lineRule="atLeast"/>
              <w:ind w:left="-18" w:right="-25"/>
              <w:jc w:val="both"/>
              <w:rPr>
                <w:rFonts w:ascii="Times New Roman" w:hAnsi="Times New Roman" w:cs="Times New Roman"/>
                <w:szCs w:val="22"/>
              </w:rPr>
            </w:pPr>
          </w:p>
        </w:tc>
        <w:tc>
          <w:tcPr>
            <w:tcW w:w="1422" w:type="dxa"/>
          </w:tcPr>
          <w:p w14:paraId="6E8D7BA5" w14:textId="77777777" w:rsidR="005A293C" w:rsidRPr="00DA300D" w:rsidRDefault="005A293C" w:rsidP="00D70E77">
            <w:pPr>
              <w:tabs>
                <w:tab w:val="decimal" w:pos="1152"/>
              </w:tabs>
              <w:spacing w:after="0" w:line="160" w:lineRule="atLeast"/>
              <w:ind w:left="-92" w:right="-25"/>
              <w:jc w:val="thaiDistribute"/>
              <w:rPr>
                <w:rFonts w:ascii="Times New Roman" w:hAnsi="Times New Roman" w:cs="Times New Roman"/>
                <w:szCs w:val="22"/>
              </w:rPr>
            </w:pPr>
          </w:p>
        </w:tc>
        <w:tc>
          <w:tcPr>
            <w:tcW w:w="270" w:type="dxa"/>
          </w:tcPr>
          <w:p w14:paraId="44CD4FAB" w14:textId="77777777" w:rsidR="005A293C" w:rsidRPr="00DA300D" w:rsidRDefault="005A293C" w:rsidP="00D70E77">
            <w:pPr>
              <w:spacing w:after="0" w:line="160" w:lineRule="atLeast"/>
              <w:ind w:right="-25"/>
              <w:jc w:val="thaiDistribute"/>
              <w:rPr>
                <w:rFonts w:ascii="Times New Roman" w:hAnsi="Times New Roman" w:cs="Times New Roman"/>
                <w:szCs w:val="22"/>
              </w:rPr>
            </w:pPr>
          </w:p>
        </w:tc>
        <w:tc>
          <w:tcPr>
            <w:tcW w:w="1440" w:type="dxa"/>
          </w:tcPr>
          <w:p w14:paraId="13762E29" w14:textId="77777777" w:rsidR="005A293C" w:rsidRPr="00DA300D" w:rsidRDefault="005A293C" w:rsidP="00D70E77">
            <w:pPr>
              <w:tabs>
                <w:tab w:val="decimal" w:pos="1152"/>
              </w:tabs>
              <w:spacing w:after="0" w:line="160" w:lineRule="atLeast"/>
              <w:ind w:left="-92" w:right="-25"/>
              <w:jc w:val="thaiDistribute"/>
              <w:rPr>
                <w:rFonts w:ascii="Times New Roman" w:hAnsi="Times New Roman" w:cs="Times New Roman"/>
                <w:szCs w:val="22"/>
              </w:rPr>
            </w:pPr>
          </w:p>
        </w:tc>
        <w:tc>
          <w:tcPr>
            <w:tcW w:w="270" w:type="dxa"/>
          </w:tcPr>
          <w:p w14:paraId="37D5A8F8" w14:textId="77777777" w:rsidR="005A293C" w:rsidRPr="00DA300D" w:rsidRDefault="005A293C" w:rsidP="00D70E77">
            <w:pPr>
              <w:spacing w:after="0" w:line="160" w:lineRule="atLeast"/>
              <w:ind w:right="-25"/>
              <w:jc w:val="thaiDistribute"/>
              <w:rPr>
                <w:rFonts w:ascii="Times New Roman" w:hAnsi="Times New Roman" w:cs="Times New Roman"/>
                <w:szCs w:val="22"/>
              </w:rPr>
            </w:pPr>
          </w:p>
        </w:tc>
        <w:tc>
          <w:tcPr>
            <w:tcW w:w="1560" w:type="dxa"/>
          </w:tcPr>
          <w:p w14:paraId="1AC01647" w14:textId="77777777" w:rsidR="005A293C" w:rsidRPr="00DA300D" w:rsidRDefault="005A293C" w:rsidP="00D70E77">
            <w:pPr>
              <w:tabs>
                <w:tab w:val="decimal" w:pos="556"/>
              </w:tabs>
              <w:spacing w:after="0" w:line="160" w:lineRule="atLeast"/>
              <w:ind w:right="-25"/>
              <w:jc w:val="thaiDistribute"/>
              <w:rPr>
                <w:rFonts w:ascii="Times New Roman" w:hAnsi="Times New Roman" w:cs="Times New Roman"/>
                <w:szCs w:val="22"/>
              </w:rPr>
            </w:pPr>
          </w:p>
        </w:tc>
        <w:tc>
          <w:tcPr>
            <w:tcW w:w="252" w:type="dxa"/>
          </w:tcPr>
          <w:p w14:paraId="56234FA6" w14:textId="77777777" w:rsidR="005A293C" w:rsidRPr="00DA300D" w:rsidRDefault="005A293C" w:rsidP="00D70E77">
            <w:pPr>
              <w:spacing w:after="0" w:line="160" w:lineRule="atLeast"/>
              <w:ind w:right="-25"/>
              <w:jc w:val="thaiDistribute"/>
              <w:rPr>
                <w:rFonts w:ascii="Times New Roman" w:hAnsi="Times New Roman" w:cs="Times New Roman"/>
                <w:szCs w:val="22"/>
              </w:rPr>
            </w:pPr>
          </w:p>
        </w:tc>
        <w:tc>
          <w:tcPr>
            <w:tcW w:w="1456" w:type="dxa"/>
          </w:tcPr>
          <w:p w14:paraId="23B37371" w14:textId="77777777" w:rsidR="005A293C" w:rsidRPr="00DA300D" w:rsidRDefault="005A293C" w:rsidP="00D70E77">
            <w:pPr>
              <w:tabs>
                <w:tab w:val="decimal" w:pos="556"/>
              </w:tabs>
              <w:spacing w:after="0" w:line="160" w:lineRule="atLeast"/>
              <w:ind w:right="-25"/>
              <w:jc w:val="thaiDistribute"/>
              <w:rPr>
                <w:rFonts w:ascii="Times New Roman" w:hAnsi="Times New Roman" w:cs="Times New Roman"/>
                <w:szCs w:val="22"/>
              </w:rPr>
            </w:pPr>
          </w:p>
        </w:tc>
      </w:tr>
      <w:tr w:rsidR="008153C3" w:rsidRPr="00DA300D" w14:paraId="380CA56F" w14:textId="77777777" w:rsidTr="008153C3">
        <w:tc>
          <w:tcPr>
            <w:tcW w:w="2919" w:type="dxa"/>
          </w:tcPr>
          <w:p w14:paraId="2BFF4EBE" w14:textId="77777777" w:rsidR="008153C3" w:rsidRPr="00DA300D" w:rsidRDefault="008153C3" w:rsidP="00787026">
            <w:pPr>
              <w:spacing w:after="0" w:line="240" w:lineRule="atLeast"/>
              <w:ind w:left="543" w:right="-25"/>
              <w:rPr>
                <w:rFonts w:ascii="Times New Roman" w:eastAsia="Cordia New" w:hAnsi="Times New Roman" w:cs="Times New Roman"/>
                <w:szCs w:val="22"/>
              </w:rPr>
            </w:pPr>
            <w:r w:rsidRPr="00DA300D">
              <w:rPr>
                <w:rFonts w:ascii="Times New Roman" w:eastAsia="Cordia New" w:hAnsi="Times New Roman" w:cs="Times New Roman"/>
                <w:szCs w:val="22"/>
              </w:rPr>
              <w:t>Withholding income tax</w:t>
            </w:r>
          </w:p>
        </w:tc>
        <w:tc>
          <w:tcPr>
            <w:tcW w:w="1422" w:type="dxa"/>
            <w:vAlign w:val="bottom"/>
          </w:tcPr>
          <w:p w14:paraId="7C7C965A" w14:textId="77777777" w:rsidR="008153C3" w:rsidRPr="008153C3" w:rsidRDefault="008153C3" w:rsidP="008153C3">
            <w:pPr>
              <w:tabs>
                <w:tab w:val="decimal" w:pos="1168"/>
              </w:tabs>
              <w:spacing w:after="0" w:line="240" w:lineRule="atLeast"/>
              <w:ind w:left="-108" w:right="-108"/>
              <w:jc w:val="both"/>
              <w:rPr>
                <w:rFonts w:ascii="Times New Roman" w:hAnsi="Times New Roman" w:cs="Times New Roman"/>
                <w:szCs w:val="22"/>
              </w:rPr>
            </w:pPr>
            <w:r w:rsidRPr="008153C3">
              <w:rPr>
                <w:rFonts w:ascii="Times New Roman" w:hAnsi="Times New Roman" w:cs="Times New Roman"/>
                <w:szCs w:val="22"/>
              </w:rPr>
              <w:t>1,229,837</w:t>
            </w:r>
          </w:p>
        </w:tc>
        <w:tc>
          <w:tcPr>
            <w:tcW w:w="270" w:type="dxa"/>
          </w:tcPr>
          <w:p w14:paraId="52A0F7E6" w14:textId="77777777" w:rsidR="008153C3" w:rsidRPr="00DA300D" w:rsidRDefault="008153C3" w:rsidP="00D70E77">
            <w:pPr>
              <w:spacing w:after="0" w:line="160" w:lineRule="atLeast"/>
              <w:ind w:right="-25"/>
              <w:jc w:val="thaiDistribute"/>
              <w:rPr>
                <w:rFonts w:ascii="Times New Roman" w:hAnsi="Times New Roman" w:cs="Times New Roman"/>
                <w:szCs w:val="22"/>
              </w:rPr>
            </w:pPr>
          </w:p>
        </w:tc>
        <w:tc>
          <w:tcPr>
            <w:tcW w:w="1440" w:type="dxa"/>
            <w:vAlign w:val="bottom"/>
          </w:tcPr>
          <w:p w14:paraId="0453207A" w14:textId="77777777" w:rsidR="008153C3" w:rsidRPr="00DA300D" w:rsidRDefault="008153C3" w:rsidP="00CC696E">
            <w:pPr>
              <w:pStyle w:val="acctfourfigures"/>
              <w:tabs>
                <w:tab w:val="clear" w:pos="765"/>
                <w:tab w:val="decimal" w:pos="1002"/>
              </w:tabs>
              <w:spacing w:line="160" w:lineRule="atLeast"/>
              <w:ind w:right="-25"/>
              <w:rPr>
                <w:szCs w:val="22"/>
                <w:lang w:bidi="th-TH"/>
              </w:rPr>
            </w:pPr>
            <w:r w:rsidRPr="00DA300D">
              <w:rPr>
                <w:szCs w:val="22"/>
                <w:lang w:bidi="th-TH"/>
              </w:rPr>
              <w:t>232,837</w:t>
            </w:r>
          </w:p>
        </w:tc>
        <w:tc>
          <w:tcPr>
            <w:tcW w:w="270" w:type="dxa"/>
          </w:tcPr>
          <w:p w14:paraId="0411ADB5" w14:textId="77777777" w:rsidR="008153C3" w:rsidRPr="00DA300D" w:rsidRDefault="008153C3" w:rsidP="00D70E77">
            <w:pPr>
              <w:spacing w:after="0" w:line="160" w:lineRule="atLeast"/>
              <w:ind w:right="-25"/>
              <w:jc w:val="thaiDistribute"/>
              <w:rPr>
                <w:rFonts w:ascii="Times New Roman" w:hAnsi="Times New Roman" w:cs="Times New Roman"/>
                <w:b/>
                <w:szCs w:val="22"/>
              </w:rPr>
            </w:pPr>
          </w:p>
        </w:tc>
        <w:tc>
          <w:tcPr>
            <w:tcW w:w="1560" w:type="dxa"/>
            <w:vAlign w:val="bottom"/>
          </w:tcPr>
          <w:p w14:paraId="3541B3E0" w14:textId="77777777" w:rsidR="008153C3" w:rsidRPr="008153C3" w:rsidRDefault="008153C3" w:rsidP="008153C3">
            <w:pPr>
              <w:tabs>
                <w:tab w:val="decimal" w:pos="1293"/>
              </w:tabs>
              <w:spacing w:after="0" w:line="240" w:lineRule="atLeast"/>
              <w:ind w:left="-108" w:right="-108"/>
              <w:jc w:val="both"/>
              <w:rPr>
                <w:rFonts w:ascii="Times New Roman" w:hAnsi="Times New Roman" w:cs="Times New Roman"/>
                <w:szCs w:val="22"/>
              </w:rPr>
            </w:pPr>
            <w:r w:rsidRPr="008153C3">
              <w:rPr>
                <w:rFonts w:ascii="Times New Roman" w:hAnsi="Times New Roman" w:cs="Times New Roman"/>
                <w:szCs w:val="22"/>
              </w:rPr>
              <w:t>1,077,445</w:t>
            </w:r>
          </w:p>
        </w:tc>
        <w:tc>
          <w:tcPr>
            <w:tcW w:w="252" w:type="dxa"/>
          </w:tcPr>
          <w:p w14:paraId="349E57EA" w14:textId="77777777" w:rsidR="008153C3" w:rsidRPr="00DA300D" w:rsidRDefault="008153C3" w:rsidP="00D70E77">
            <w:pPr>
              <w:spacing w:after="0" w:line="160" w:lineRule="atLeast"/>
              <w:ind w:right="-25"/>
              <w:jc w:val="thaiDistribute"/>
              <w:rPr>
                <w:rFonts w:ascii="Times New Roman" w:hAnsi="Times New Roman" w:cs="Times New Roman"/>
                <w:b/>
                <w:szCs w:val="22"/>
              </w:rPr>
            </w:pPr>
          </w:p>
        </w:tc>
        <w:tc>
          <w:tcPr>
            <w:tcW w:w="1456" w:type="dxa"/>
            <w:vAlign w:val="bottom"/>
          </w:tcPr>
          <w:p w14:paraId="399F870C" w14:textId="77777777" w:rsidR="008153C3" w:rsidRPr="008153C3" w:rsidRDefault="008153C3" w:rsidP="008153C3">
            <w:pPr>
              <w:tabs>
                <w:tab w:val="decimal" w:pos="1182"/>
              </w:tabs>
              <w:spacing w:after="0" w:line="240" w:lineRule="atLeast"/>
              <w:ind w:left="-108" w:right="-108"/>
              <w:jc w:val="both"/>
              <w:rPr>
                <w:rFonts w:ascii="Times New Roman" w:hAnsi="Times New Roman" w:cs="Times New Roman"/>
                <w:szCs w:val="22"/>
              </w:rPr>
            </w:pPr>
            <w:r w:rsidRPr="008153C3">
              <w:rPr>
                <w:rFonts w:ascii="Times New Roman" w:hAnsi="Times New Roman" w:cs="Times New Roman"/>
                <w:szCs w:val="22"/>
              </w:rPr>
              <w:t>101,076</w:t>
            </w:r>
          </w:p>
        </w:tc>
      </w:tr>
      <w:tr w:rsidR="008153C3" w:rsidRPr="00DA300D" w14:paraId="79780C23" w14:textId="77777777" w:rsidTr="008153C3">
        <w:tc>
          <w:tcPr>
            <w:tcW w:w="2919" w:type="dxa"/>
          </w:tcPr>
          <w:p w14:paraId="58337781" w14:textId="77777777" w:rsidR="008153C3" w:rsidRPr="00DA300D" w:rsidRDefault="008153C3" w:rsidP="00787026">
            <w:pPr>
              <w:spacing w:after="0" w:line="240" w:lineRule="atLeast"/>
              <w:ind w:left="543" w:right="-25"/>
              <w:rPr>
                <w:rFonts w:ascii="Times New Roman" w:eastAsia="Cordia New" w:hAnsi="Times New Roman" w:cs="Times New Roman"/>
                <w:szCs w:val="22"/>
              </w:rPr>
            </w:pPr>
            <w:r w:rsidRPr="00DA300D">
              <w:rPr>
                <w:rFonts w:ascii="Times New Roman" w:eastAsia="Cordia New" w:hAnsi="Times New Roman" w:cs="Times New Roman"/>
                <w:szCs w:val="22"/>
              </w:rPr>
              <w:t>Deposits</w:t>
            </w:r>
          </w:p>
        </w:tc>
        <w:tc>
          <w:tcPr>
            <w:tcW w:w="1422" w:type="dxa"/>
            <w:tcBorders>
              <w:bottom w:val="single" w:sz="4" w:space="0" w:color="auto"/>
            </w:tcBorders>
            <w:vAlign w:val="bottom"/>
          </w:tcPr>
          <w:p w14:paraId="497C6415" w14:textId="77777777" w:rsidR="008153C3" w:rsidRPr="008153C3" w:rsidRDefault="008153C3" w:rsidP="008153C3">
            <w:pPr>
              <w:tabs>
                <w:tab w:val="decimal" w:pos="1168"/>
              </w:tabs>
              <w:spacing w:after="0" w:line="240" w:lineRule="atLeast"/>
              <w:ind w:left="-108" w:right="-108"/>
              <w:jc w:val="both"/>
              <w:rPr>
                <w:rFonts w:ascii="Times New Roman" w:hAnsi="Times New Roman" w:cs="Times New Roman"/>
                <w:szCs w:val="22"/>
              </w:rPr>
            </w:pPr>
            <w:r w:rsidRPr="008153C3">
              <w:rPr>
                <w:rFonts w:ascii="Times New Roman" w:hAnsi="Times New Roman" w:cs="Times New Roman"/>
                <w:szCs w:val="22"/>
              </w:rPr>
              <w:t>403,870</w:t>
            </w:r>
          </w:p>
        </w:tc>
        <w:tc>
          <w:tcPr>
            <w:tcW w:w="270" w:type="dxa"/>
          </w:tcPr>
          <w:p w14:paraId="441859C3" w14:textId="77777777" w:rsidR="008153C3" w:rsidRPr="00DA300D" w:rsidRDefault="008153C3" w:rsidP="00D70E77">
            <w:pPr>
              <w:spacing w:after="0" w:line="160" w:lineRule="atLeast"/>
              <w:ind w:right="-25"/>
              <w:jc w:val="thaiDistribute"/>
              <w:rPr>
                <w:rFonts w:ascii="Times New Roman" w:hAnsi="Times New Roman" w:cs="Times New Roman"/>
                <w:szCs w:val="22"/>
              </w:rPr>
            </w:pPr>
          </w:p>
        </w:tc>
        <w:tc>
          <w:tcPr>
            <w:tcW w:w="1440" w:type="dxa"/>
            <w:tcBorders>
              <w:bottom w:val="single" w:sz="4" w:space="0" w:color="auto"/>
            </w:tcBorders>
            <w:vAlign w:val="bottom"/>
          </w:tcPr>
          <w:p w14:paraId="75386966" w14:textId="77777777" w:rsidR="008153C3" w:rsidRPr="00DA300D" w:rsidRDefault="008153C3" w:rsidP="00CC696E">
            <w:pPr>
              <w:pStyle w:val="acctfourfigures"/>
              <w:tabs>
                <w:tab w:val="clear" w:pos="765"/>
                <w:tab w:val="decimal" w:pos="1002"/>
              </w:tabs>
              <w:spacing w:line="160" w:lineRule="atLeast"/>
              <w:ind w:right="-25"/>
              <w:rPr>
                <w:szCs w:val="22"/>
                <w:lang w:bidi="th-TH"/>
              </w:rPr>
            </w:pPr>
            <w:r w:rsidRPr="00DA300D">
              <w:rPr>
                <w:szCs w:val="22"/>
                <w:lang w:bidi="th-TH"/>
              </w:rPr>
              <w:t>405,069</w:t>
            </w:r>
          </w:p>
        </w:tc>
        <w:tc>
          <w:tcPr>
            <w:tcW w:w="270" w:type="dxa"/>
          </w:tcPr>
          <w:p w14:paraId="10306CE9" w14:textId="77777777" w:rsidR="008153C3" w:rsidRPr="00DA300D" w:rsidRDefault="008153C3" w:rsidP="00D70E77">
            <w:pPr>
              <w:spacing w:after="0" w:line="160" w:lineRule="atLeast"/>
              <w:ind w:right="-25"/>
              <w:jc w:val="thaiDistribute"/>
              <w:rPr>
                <w:rFonts w:ascii="Times New Roman" w:hAnsi="Times New Roman" w:cs="Times New Roman"/>
                <w:b/>
                <w:szCs w:val="22"/>
              </w:rPr>
            </w:pPr>
          </w:p>
        </w:tc>
        <w:tc>
          <w:tcPr>
            <w:tcW w:w="1560" w:type="dxa"/>
            <w:tcBorders>
              <w:bottom w:val="single" w:sz="4" w:space="0" w:color="auto"/>
            </w:tcBorders>
            <w:vAlign w:val="bottom"/>
          </w:tcPr>
          <w:p w14:paraId="2CCEEE0D" w14:textId="77777777" w:rsidR="008153C3" w:rsidRPr="008153C3" w:rsidRDefault="008153C3" w:rsidP="008153C3">
            <w:pPr>
              <w:tabs>
                <w:tab w:val="decimal" w:pos="1293"/>
              </w:tabs>
              <w:spacing w:after="0" w:line="240" w:lineRule="atLeast"/>
              <w:ind w:left="-108" w:right="-108"/>
              <w:jc w:val="both"/>
              <w:rPr>
                <w:rFonts w:ascii="Times New Roman" w:hAnsi="Times New Roman" w:cs="Times New Roman"/>
                <w:szCs w:val="22"/>
              </w:rPr>
            </w:pPr>
            <w:r w:rsidRPr="008153C3">
              <w:rPr>
                <w:rFonts w:ascii="Times New Roman" w:hAnsi="Times New Roman" w:cs="Times New Roman"/>
                <w:szCs w:val="22"/>
              </w:rPr>
              <w:t>328,969</w:t>
            </w:r>
          </w:p>
        </w:tc>
        <w:tc>
          <w:tcPr>
            <w:tcW w:w="252" w:type="dxa"/>
          </w:tcPr>
          <w:p w14:paraId="198F4689" w14:textId="77777777" w:rsidR="008153C3" w:rsidRPr="00DA300D" w:rsidRDefault="008153C3" w:rsidP="00D70E77">
            <w:pPr>
              <w:spacing w:after="0" w:line="160" w:lineRule="atLeast"/>
              <w:ind w:right="-25"/>
              <w:jc w:val="thaiDistribute"/>
              <w:rPr>
                <w:rFonts w:ascii="Times New Roman" w:hAnsi="Times New Roman" w:cs="Times New Roman"/>
                <w:b/>
                <w:szCs w:val="22"/>
              </w:rPr>
            </w:pPr>
          </w:p>
        </w:tc>
        <w:tc>
          <w:tcPr>
            <w:tcW w:w="1456" w:type="dxa"/>
            <w:tcBorders>
              <w:bottom w:val="single" w:sz="4" w:space="0" w:color="auto"/>
            </w:tcBorders>
            <w:vAlign w:val="bottom"/>
          </w:tcPr>
          <w:p w14:paraId="2891B922" w14:textId="77777777" w:rsidR="008153C3" w:rsidRPr="008153C3" w:rsidRDefault="008153C3" w:rsidP="008153C3">
            <w:pPr>
              <w:tabs>
                <w:tab w:val="decimal" w:pos="1182"/>
              </w:tabs>
              <w:spacing w:after="0" w:line="240" w:lineRule="atLeast"/>
              <w:ind w:left="-108" w:right="-108"/>
              <w:jc w:val="both"/>
              <w:rPr>
                <w:rFonts w:ascii="Times New Roman" w:hAnsi="Times New Roman" w:cs="Times New Roman"/>
                <w:szCs w:val="22"/>
              </w:rPr>
            </w:pPr>
            <w:r w:rsidRPr="008153C3">
              <w:rPr>
                <w:rFonts w:ascii="Times New Roman" w:hAnsi="Times New Roman" w:cs="Times New Roman"/>
                <w:szCs w:val="22"/>
              </w:rPr>
              <w:t>330,169</w:t>
            </w:r>
          </w:p>
        </w:tc>
      </w:tr>
      <w:tr w:rsidR="008153C3" w:rsidRPr="00DA300D" w14:paraId="0C05E4E8" w14:textId="77777777" w:rsidTr="008153C3">
        <w:tc>
          <w:tcPr>
            <w:tcW w:w="2919" w:type="dxa"/>
          </w:tcPr>
          <w:p w14:paraId="0D76A32A" w14:textId="77777777" w:rsidR="008153C3" w:rsidRPr="00DA300D" w:rsidRDefault="008153C3" w:rsidP="00787026">
            <w:pPr>
              <w:spacing w:after="0" w:line="240" w:lineRule="atLeast"/>
              <w:ind w:left="543" w:right="-25"/>
              <w:rPr>
                <w:rFonts w:ascii="Times New Roman" w:eastAsia="Cordia New" w:hAnsi="Times New Roman" w:cs="Times New Roman"/>
                <w:b/>
                <w:bCs/>
                <w:szCs w:val="22"/>
              </w:rPr>
            </w:pPr>
            <w:r w:rsidRPr="00DA300D">
              <w:rPr>
                <w:rFonts w:ascii="Times New Roman" w:eastAsia="Cordia New" w:hAnsi="Times New Roman" w:cs="Times New Roman"/>
                <w:b/>
                <w:bCs/>
                <w:szCs w:val="22"/>
              </w:rPr>
              <w:t>Total</w:t>
            </w:r>
          </w:p>
        </w:tc>
        <w:tc>
          <w:tcPr>
            <w:tcW w:w="1422" w:type="dxa"/>
            <w:tcBorders>
              <w:top w:val="single" w:sz="4" w:space="0" w:color="auto"/>
              <w:bottom w:val="double" w:sz="4" w:space="0" w:color="auto"/>
            </w:tcBorders>
            <w:vAlign w:val="bottom"/>
          </w:tcPr>
          <w:p w14:paraId="1B5E2CE5" w14:textId="77777777" w:rsidR="008153C3" w:rsidRPr="00DA300D" w:rsidRDefault="008153C3" w:rsidP="00D70E77">
            <w:pPr>
              <w:pStyle w:val="acctfourfigures"/>
              <w:tabs>
                <w:tab w:val="clear" w:pos="765"/>
                <w:tab w:val="decimal" w:pos="1002"/>
              </w:tabs>
              <w:spacing w:line="160" w:lineRule="atLeast"/>
              <w:ind w:right="-25"/>
              <w:rPr>
                <w:b/>
                <w:bCs/>
                <w:szCs w:val="22"/>
                <w:lang w:bidi="th-TH"/>
              </w:rPr>
            </w:pPr>
            <w:r>
              <w:rPr>
                <w:b/>
                <w:bCs/>
                <w:szCs w:val="22"/>
                <w:lang w:bidi="th-TH"/>
              </w:rPr>
              <w:t>1,633,707</w:t>
            </w:r>
          </w:p>
        </w:tc>
        <w:tc>
          <w:tcPr>
            <w:tcW w:w="270" w:type="dxa"/>
          </w:tcPr>
          <w:p w14:paraId="06ED0E3C" w14:textId="77777777" w:rsidR="008153C3" w:rsidRPr="00DA300D" w:rsidRDefault="008153C3" w:rsidP="00D70E77">
            <w:pPr>
              <w:spacing w:after="0" w:line="160" w:lineRule="atLeast"/>
              <w:ind w:right="-25"/>
              <w:jc w:val="thaiDistribute"/>
              <w:rPr>
                <w:rFonts w:ascii="Times New Roman" w:hAnsi="Times New Roman" w:cs="Times New Roman"/>
                <w:b/>
                <w:bCs/>
                <w:szCs w:val="22"/>
              </w:rPr>
            </w:pPr>
          </w:p>
        </w:tc>
        <w:tc>
          <w:tcPr>
            <w:tcW w:w="1440" w:type="dxa"/>
            <w:tcBorders>
              <w:top w:val="single" w:sz="4" w:space="0" w:color="auto"/>
              <w:bottom w:val="double" w:sz="4" w:space="0" w:color="auto"/>
            </w:tcBorders>
            <w:vAlign w:val="bottom"/>
          </w:tcPr>
          <w:p w14:paraId="4F47BA62" w14:textId="77777777" w:rsidR="008153C3" w:rsidRPr="00DA300D" w:rsidRDefault="008153C3" w:rsidP="00CC696E">
            <w:pPr>
              <w:pStyle w:val="acctfourfigures"/>
              <w:tabs>
                <w:tab w:val="clear" w:pos="765"/>
                <w:tab w:val="decimal" w:pos="1002"/>
              </w:tabs>
              <w:spacing w:line="160" w:lineRule="atLeast"/>
              <w:ind w:right="-25"/>
              <w:rPr>
                <w:b/>
                <w:bCs/>
                <w:szCs w:val="22"/>
                <w:lang w:bidi="th-TH"/>
              </w:rPr>
            </w:pPr>
            <w:r w:rsidRPr="00DA300D">
              <w:rPr>
                <w:b/>
                <w:bCs/>
                <w:szCs w:val="22"/>
                <w:lang w:bidi="th-TH"/>
              </w:rPr>
              <w:t>637,906</w:t>
            </w:r>
          </w:p>
        </w:tc>
        <w:tc>
          <w:tcPr>
            <w:tcW w:w="270" w:type="dxa"/>
          </w:tcPr>
          <w:p w14:paraId="0DC63059" w14:textId="77777777" w:rsidR="008153C3" w:rsidRPr="00DA300D" w:rsidRDefault="008153C3" w:rsidP="00D70E77">
            <w:pPr>
              <w:spacing w:after="0" w:line="160" w:lineRule="atLeast"/>
              <w:ind w:right="-25"/>
              <w:jc w:val="thaiDistribute"/>
              <w:rPr>
                <w:rFonts w:ascii="Times New Roman" w:hAnsi="Times New Roman" w:cs="Times New Roman"/>
                <w:b/>
                <w:bCs/>
                <w:szCs w:val="22"/>
              </w:rPr>
            </w:pPr>
          </w:p>
        </w:tc>
        <w:tc>
          <w:tcPr>
            <w:tcW w:w="1560" w:type="dxa"/>
            <w:tcBorders>
              <w:top w:val="single" w:sz="4" w:space="0" w:color="auto"/>
              <w:bottom w:val="double" w:sz="4" w:space="0" w:color="auto"/>
            </w:tcBorders>
            <w:vAlign w:val="bottom"/>
          </w:tcPr>
          <w:p w14:paraId="07398BA5" w14:textId="77777777" w:rsidR="008153C3" w:rsidRPr="008153C3" w:rsidRDefault="008153C3" w:rsidP="008153C3">
            <w:pPr>
              <w:tabs>
                <w:tab w:val="decimal" w:pos="1293"/>
              </w:tabs>
              <w:spacing w:after="0" w:line="240" w:lineRule="atLeast"/>
              <w:ind w:left="-108" w:right="-108"/>
              <w:jc w:val="both"/>
              <w:rPr>
                <w:rFonts w:ascii="Times New Roman" w:hAnsi="Times New Roman" w:cs="Times New Roman"/>
                <w:b/>
                <w:bCs/>
                <w:szCs w:val="22"/>
              </w:rPr>
            </w:pPr>
            <w:r w:rsidRPr="008153C3">
              <w:rPr>
                <w:rFonts w:ascii="Times New Roman" w:hAnsi="Times New Roman" w:cs="Times New Roman"/>
                <w:b/>
                <w:bCs/>
                <w:szCs w:val="22"/>
              </w:rPr>
              <w:t>1,</w:t>
            </w:r>
            <w:r>
              <w:rPr>
                <w:rFonts w:ascii="Times New Roman" w:hAnsi="Times New Roman" w:cs="Times New Roman"/>
                <w:b/>
                <w:bCs/>
                <w:szCs w:val="22"/>
              </w:rPr>
              <w:t>4</w:t>
            </w:r>
            <w:r w:rsidRPr="008153C3">
              <w:rPr>
                <w:rFonts w:ascii="Times New Roman" w:hAnsi="Times New Roman" w:cs="Times New Roman"/>
                <w:b/>
                <w:bCs/>
                <w:szCs w:val="22"/>
              </w:rPr>
              <w:t>06,414</w:t>
            </w:r>
          </w:p>
        </w:tc>
        <w:tc>
          <w:tcPr>
            <w:tcW w:w="252" w:type="dxa"/>
          </w:tcPr>
          <w:p w14:paraId="45AEED17" w14:textId="77777777" w:rsidR="008153C3" w:rsidRPr="00DA300D" w:rsidRDefault="008153C3" w:rsidP="00D70E77">
            <w:pPr>
              <w:spacing w:after="0" w:line="160" w:lineRule="atLeast"/>
              <w:ind w:right="-25"/>
              <w:jc w:val="thaiDistribute"/>
              <w:rPr>
                <w:rFonts w:ascii="Times New Roman" w:hAnsi="Times New Roman" w:cs="Times New Roman"/>
                <w:b/>
                <w:bCs/>
                <w:szCs w:val="22"/>
              </w:rPr>
            </w:pPr>
          </w:p>
        </w:tc>
        <w:tc>
          <w:tcPr>
            <w:tcW w:w="1456" w:type="dxa"/>
            <w:tcBorders>
              <w:top w:val="single" w:sz="4" w:space="0" w:color="auto"/>
              <w:bottom w:val="double" w:sz="4" w:space="0" w:color="auto"/>
            </w:tcBorders>
            <w:vAlign w:val="bottom"/>
          </w:tcPr>
          <w:p w14:paraId="62CA7561" w14:textId="77777777" w:rsidR="008153C3" w:rsidRPr="008153C3" w:rsidRDefault="008153C3" w:rsidP="008153C3">
            <w:pPr>
              <w:tabs>
                <w:tab w:val="decimal" w:pos="1182"/>
              </w:tabs>
              <w:spacing w:after="0" w:line="240" w:lineRule="atLeast"/>
              <w:ind w:left="-108" w:right="-108"/>
              <w:jc w:val="both"/>
              <w:rPr>
                <w:rFonts w:ascii="Times New Roman" w:hAnsi="Times New Roman" w:cs="Times New Roman"/>
                <w:b/>
                <w:bCs/>
                <w:szCs w:val="22"/>
              </w:rPr>
            </w:pPr>
            <w:r w:rsidRPr="008153C3">
              <w:rPr>
                <w:rFonts w:ascii="Times New Roman" w:hAnsi="Times New Roman" w:cs="Times New Roman"/>
                <w:b/>
                <w:bCs/>
                <w:szCs w:val="22"/>
              </w:rPr>
              <w:t>431,245</w:t>
            </w:r>
          </w:p>
        </w:tc>
      </w:tr>
    </w:tbl>
    <w:p w14:paraId="592B4383" w14:textId="77777777" w:rsidR="005A293C" w:rsidRPr="00DA300D" w:rsidRDefault="005A293C" w:rsidP="005A293C">
      <w:pPr>
        <w:tabs>
          <w:tab w:val="left" w:pos="567"/>
        </w:tabs>
        <w:spacing w:after="0" w:line="240" w:lineRule="atLeast"/>
        <w:ind w:left="540" w:right="-25"/>
        <w:jc w:val="thaiDistribute"/>
        <w:rPr>
          <w:rFonts w:ascii="Times New Roman" w:hAnsi="Times New Roman" w:cs="Times New Roman"/>
          <w:b/>
          <w:bCs/>
          <w:szCs w:val="22"/>
        </w:rPr>
      </w:pPr>
    </w:p>
    <w:p w14:paraId="6BC9F15F" w14:textId="77777777" w:rsidR="00554FD4" w:rsidRPr="00DA300D" w:rsidRDefault="00554FD4" w:rsidP="00554FD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DA300D">
        <w:rPr>
          <w:rFonts w:ascii="Times New Roman" w:hAnsi="Times New Roman" w:cs="Times New Roman"/>
          <w:b/>
          <w:bCs/>
          <w:szCs w:val="22"/>
        </w:rPr>
        <w:t>Short-term loans from financial institutions</w:t>
      </w:r>
    </w:p>
    <w:p w14:paraId="3D3DC239" w14:textId="77777777" w:rsidR="00FE5C6B" w:rsidRPr="00DA300D" w:rsidRDefault="00FE5C6B" w:rsidP="00554FD4">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atLeast"/>
        <w:ind w:left="567" w:right="-25" w:firstLine="0"/>
        <w:jc w:val="both"/>
        <w:rPr>
          <w:rFonts w:ascii="Times New Roman" w:hAnsi="Times New Roman" w:cstheme="minorBidi"/>
          <w:sz w:val="22"/>
          <w:szCs w:val="22"/>
        </w:rPr>
      </w:pPr>
    </w:p>
    <w:tbl>
      <w:tblPr>
        <w:tblW w:w="9589" w:type="dxa"/>
        <w:tblInd w:w="10" w:type="dxa"/>
        <w:tblLook w:val="01E0" w:firstRow="1" w:lastRow="1" w:firstColumn="1" w:lastColumn="1" w:noHBand="0" w:noVBand="0"/>
      </w:tblPr>
      <w:tblGrid>
        <w:gridCol w:w="2933"/>
        <w:gridCol w:w="1422"/>
        <w:gridCol w:w="270"/>
        <w:gridCol w:w="1440"/>
        <w:gridCol w:w="270"/>
        <w:gridCol w:w="1546"/>
        <w:gridCol w:w="266"/>
        <w:gridCol w:w="1442"/>
      </w:tblGrid>
      <w:tr w:rsidR="00FE5C6B" w:rsidRPr="00DA300D" w14:paraId="2F1E9E94" w14:textId="77777777" w:rsidTr="008153C3">
        <w:trPr>
          <w:trHeight w:val="550"/>
        </w:trPr>
        <w:tc>
          <w:tcPr>
            <w:tcW w:w="2933" w:type="dxa"/>
          </w:tcPr>
          <w:p w14:paraId="0550D02A" w14:textId="77777777" w:rsidR="00FE5C6B" w:rsidRPr="00DA300D" w:rsidRDefault="00FE5C6B" w:rsidP="006E3D18">
            <w:pPr>
              <w:spacing w:after="0" w:line="160" w:lineRule="atLeast"/>
              <w:ind w:left="522" w:right="-25"/>
              <w:jc w:val="thaiDistribute"/>
              <w:rPr>
                <w:rFonts w:ascii="Times New Roman" w:hAnsi="Times New Roman" w:cs="Times New Roman"/>
                <w:szCs w:val="22"/>
              </w:rPr>
            </w:pPr>
          </w:p>
        </w:tc>
        <w:tc>
          <w:tcPr>
            <w:tcW w:w="3132" w:type="dxa"/>
            <w:gridSpan w:val="3"/>
          </w:tcPr>
          <w:p w14:paraId="084E8B5E" w14:textId="77777777" w:rsidR="00FE5C6B" w:rsidRPr="00DA300D" w:rsidRDefault="00FE5C6B" w:rsidP="00FE5C6B">
            <w:pPr>
              <w:spacing w:after="0" w:line="160" w:lineRule="atLeast"/>
              <w:ind w:left="-108" w:right="-25"/>
              <w:jc w:val="center"/>
              <w:rPr>
                <w:rFonts w:ascii="Times New Roman" w:hAnsi="Times New Roman" w:cstheme="minorBidi"/>
                <w:b/>
                <w:szCs w:val="22"/>
              </w:rPr>
            </w:pPr>
            <w:r w:rsidRPr="00DA300D">
              <w:rPr>
                <w:rFonts w:ascii="Times New Roman" w:hAnsi="Times New Roman" w:cs="Times New Roman"/>
                <w:b/>
                <w:szCs w:val="22"/>
              </w:rPr>
              <w:t xml:space="preserve">Consolidated </w:t>
            </w:r>
          </w:p>
          <w:p w14:paraId="484539CA" w14:textId="77777777" w:rsidR="00FE5C6B" w:rsidRPr="00DA300D" w:rsidRDefault="00FE5C6B" w:rsidP="00FE5C6B">
            <w:pPr>
              <w:spacing w:after="0" w:line="160" w:lineRule="atLeast"/>
              <w:ind w:left="-108" w:right="-25"/>
              <w:jc w:val="center"/>
              <w:rPr>
                <w:rFonts w:ascii="Times New Roman" w:hAnsi="Times New Roman" w:cs="Times New Roman"/>
                <w:b/>
                <w:szCs w:val="22"/>
              </w:rPr>
            </w:pPr>
            <w:r w:rsidRPr="00DA300D">
              <w:rPr>
                <w:rFonts w:ascii="Times New Roman" w:hAnsi="Times New Roman" w:cs="Times New Roman"/>
                <w:b/>
                <w:szCs w:val="22"/>
              </w:rPr>
              <w:t>financial statements</w:t>
            </w:r>
          </w:p>
        </w:tc>
        <w:tc>
          <w:tcPr>
            <w:tcW w:w="270" w:type="dxa"/>
          </w:tcPr>
          <w:p w14:paraId="22C6CD68" w14:textId="77777777" w:rsidR="00FE5C6B" w:rsidRPr="00DA300D" w:rsidRDefault="00FE5C6B" w:rsidP="006E3D18">
            <w:pPr>
              <w:spacing w:after="0" w:line="160" w:lineRule="atLeast"/>
              <w:ind w:right="-25"/>
              <w:jc w:val="center"/>
              <w:rPr>
                <w:rFonts w:ascii="Times New Roman" w:hAnsi="Times New Roman" w:cs="Times New Roman"/>
                <w:b/>
                <w:szCs w:val="22"/>
              </w:rPr>
            </w:pPr>
          </w:p>
        </w:tc>
        <w:tc>
          <w:tcPr>
            <w:tcW w:w="3254" w:type="dxa"/>
            <w:gridSpan w:val="3"/>
          </w:tcPr>
          <w:p w14:paraId="3FC2CC26" w14:textId="77777777" w:rsidR="00FE5C6B" w:rsidRPr="00DA300D" w:rsidRDefault="00FE5C6B" w:rsidP="006E3D18">
            <w:pPr>
              <w:spacing w:after="0" w:line="160" w:lineRule="atLeast"/>
              <w:ind w:left="-108" w:right="-25"/>
              <w:jc w:val="center"/>
              <w:rPr>
                <w:rFonts w:ascii="Times New Roman" w:hAnsi="Times New Roman" w:cs="Times New Roman"/>
                <w:b/>
                <w:szCs w:val="22"/>
              </w:rPr>
            </w:pPr>
            <w:r w:rsidRPr="00DA300D">
              <w:rPr>
                <w:rFonts w:ascii="Times New Roman" w:hAnsi="Times New Roman" w:cs="Angsana New"/>
                <w:b/>
              </w:rPr>
              <w:t>S</w:t>
            </w:r>
            <w:r w:rsidRPr="00DA300D">
              <w:rPr>
                <w:rFonts w:ascii="Times New Roman" w:hAnsi="Times New Roman" w:cs="Times New Roman"/>
                <w:b/>
                <w:szCs w:val="22"/>
              </w:rPr>
              <w:t>eparate</w:t>
            </w:r>
            <w:r w:rsidRPr="00DA300D">
              <w:rPr>
                <w:rFonts w:ascii="Times New Roman" w:hAnsi="Times New Roman" w:cs="Times New Roman"/>
                <w:b/>
                <w:szCs w:val="22"/>
              </w:rPr>
              <w:br/>
              <w:t>financial statements</w:t>
            </w:r>
          </w:p>
        </w:tc>
      </w:tr>
      <w:tr w:rsidR="008153C3" w:rsidRPr="00DA300D" w14:paraId="1D9382DF" w14:textId="77777777" w:rsidTr="008153C3">
        <w:tc>
          <w:tcPr>
            <w:tcW w:w="2933" w:type="dxa"/>
          </w:tcPr>
          <w:p w14:paraId="44B66643" w14:textId="77777777" w:rsidR="008153C3" w:rsidRPr="00DA300D" w:rsidRDefault="008153C3" w:rsidP="006E3D18">
            <w:pPr>
              <w:spacing w:after="0" w:line="160" w:lineRule="atLeast"/>
              <w:ind w:left="522" w:right="-25"/>
              <w:jc w:val="thaiDistribute"/>
              <w:rPr>
                <w:rFonts w:ascii="Times New Roman" w:hAnsi="Times New Roman" w:cs="Times New Roman"/>
                <w:szCs w:val="22"/>
              </w:rPr>
            </w:pPr>
          </w:p>
        </w:tc>
        <w:tc>
          <w:tcPr>
            <w:tcW w:w="1422" w:type="dxa"/>
          </w:tcPr>
          <w:p w14:paraId="247DF1A8" w14:textId="77777777" w:rsidR="008153C3" w:rsidRPr="00053A17" w:rsidRDefault="008153C3" w:rsidP="00CC696E">
            <w:pPr>
              <w:spacing w:after="0" w:line="240" w:lineRule="atLeast"/>
              <w:ind w:left="-108" w:right="-25"/>
              <w:jc w:val="center"/>
              <w:rPr>
                <w:rFonts w:ascii="Times New Roman" w:hAnsi="Times New Roman" w:cs="Times New Roman"/>
                <w:szCs w:val="22"/>
              </w:rPr>
            </w:pPr>
            <w:r w:rsidRPr="00053A17">
              <w:rPr>
                <w:rFonts w:ascii="Times New Roman" w:hAnsi="Times New Roman" w:cs="Times New Roman"/>
                <w:szCs w:val="22"/>
              </w:rPr>
              <w:t>202</w:t>
            </w:r>
            <w:r>
              <w:rPr>
                <w:rFonts w:ascii="Times New Roman" w:hAnsi="Times New Roman" w:cs="Times New Roman"/>
                <w:szCs w:val="22"/>
              </w:rPr>
              <w:t>4</w:t>
            </w:r>
          </w:p>
        </w:tc>
        <w:tc>
          <w:tcPr>
            <w:tcW w:w="270" w:type="dxa"/>
          </w:tcPr>
          <w:p w14:paraId="0EAC814B" w14:textId="77777777" w:rsidR="008153C3" w:rsidRPr="00053A17" w:rsidRDefault="008153C3" w:rsidP="00CC696E">
            <w:pPr>
              <w:tabs>
                <w:tab w:val="left" w:pos="405"/>
              </w:tabs>
              <w:spacing w:after="0" w:line="240" w:lineRule="atLeast"/>
              <w:ind w:left="-54" w:right="-25" w:hanging="115"/>
              <w:jc w:val="center"/>
              <w:rPr>
                <w:rFonts w:ascii="Times New Roman" w:hAnsi="Times New Roman" w:cs="Times New Roman"/>
                <w:szCs w:val="22"/>
              </w:rPr>
            </w:pPr>
          </w:p>
        </w:tc>
        <w:tc>
          <w:tcPr>
            <w:tcW w:w="1440" w:type="dxa"/>
          </w:tcPr>
          <w:p w14:paraId="0AE8C3C3" w14:textId="77777777" w:rsidR="008153C3" w:rsidRPr="00053A17" w:rsidRDefault="008153C3" w:rsidP="00CC696E">
            <w:pPr>
              <w:spacing w:after="0" w:line="240" w:lineRule="atLeast"/>
              <w:ind w:left="-151" w:right="-25" w:firstLine="37"/>
              <w:jc w:val="center"/>
              <w:rPr>
                <w:rFonts w:ascii="Times New Roman" w:hAnsi="Times New Roman" w:cs="Times New Roman"/>
                <w:szCs w:val="22"/>
              </w:rPr>
            </w:pPr>
            <w:r w:rsidRPr="00053A17">
              <w:rPr>
                <w:rFonts w:ascii="Times New Roman" w:hAnsi="Times New Roman" w:cs="Times New Roman"/>
                <w:szCs w:val="22"/>
              </w:rPr>
              <w:t>202</w:t>
            </w:r>
            <w:r>
              <w:rPr>
                <w:rFonts w:ascii="Times New Roman" w:hAnsi="Times New Roman" w:cs="Times New Roman"/>
                <w:szCs w:val="22"/>
              </w:rPr>
              <w:t>3</w:t>
            </w:r>
          </w:p>
        </w:tc>
        <w:tc>
          <w:tcPr>
            <w:tcW w:w="270" w:type="dxa"/>
          </w:tcPr>
          <w:p w14:paraId="1EAAB515" w14:textId="77777777" w:rsidR="008153C3" w:rsidRPr="00053A17" w:rsidRDefault="008153C3" w:rsidP="00CC696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46" w:type="dxa"/>
          </w:tcPr>
          <w:p w14:paraId="15F1A4AC" w14:textId="77777777" w:rsidR="008153C3" w:rsidRPr="00053A17" w:rsidRDefault="008153C3" w:rsidP="00CC696E">
            <w:pPr>
              <w:spacing w:after="0" w:line="240" w:lineRule="atLeast"/>
              <w:ind w:left="-108" w:right="-25"/>
              <w:jc w:val="center"/>
              <w:rPr>
                <w:rFonts w:ascii="Times New Roman" w:hAnsi="Times New Roman" w:cs="Times New Roman"/>
                <w:szCs w:val="22"/>
              </w:rPr>
            </w:pPr>
            <w:r w:rsidRPr="00053A17">
              <w:rPr>
                <w:rFonts w:ascii="Times New Roman" w:hAnsi="Times New Roman" w:cs="Times New Roman"/>
                <w:szCs w:val="22"/>
              </w:rPr>
              <w:t>202</w:t>
            </w:r>
            <w:r>
              <w:rPr>
                <w:rFonts w:ascii="Times New Roman" w:hAnsi="Times New Roman" w:cs="Times New Roman"/>
                <w:szCs w:val="22"/>
              </w:rPr>
              <w:t>4</w:t>
            </w:r>
          </w:p>
        </w:tc>
        <w:tc>
          <w:tcPr>
            <w:tcW w:w="266" w:type="dxa"/>
          </w:tcPr>
          <w:p w14:paraId="72471D3E" w14:textId="77777777" w:rsidR="008153C3" w:rsidRPr="00053A17" w:rsidRDefault="008153C3" w:rsidP="00CC696E">
            <w:pPr>
              <w:tabs>
                <w:tab w:val="left" w:pos="405"/>
              </w:tabs>
              <w:spacing w:after="0" w:line="240" w:lineRule="atLeast"/>
              <w:ind w:left="-54" w:right="-25" w:hanging="115"/>
              <w:jc w:val="center"/>
              <w:rPr>
                <w:rFonts w:ascii="Times New Roman" w:hAnsi="Times New Roman" w:cs="Times New Roman"/>
                <w:szCs w:val="22"/>
              </w:rPr>
            </w:pPr>
          </w:p>
        </w:tc>
        <w:tc>
          <w:tcPr>
            <w:tcW w:w="1442" w:type="dxa"/>
          </w:tcPr>
          <w:p w14:paraId="2D39CDA8" w14:textId="77777777" w:rsidR="008153C3" w:rsidRPr="00053A17" w:rsidRDefault="008153C3" w:rsidP="00CC696E">
            <w:pPr>
              <w:spacing w:after="0" w:line="240" w:lineRule="atLeast"/>
              <w:ind w:left="-151" w:right="-25" w:firstLine="37"/>
              <w:jc w:val="center"/>
              <w:rPr>
                <w:rFonts w:ascii="Times New Roman" w:hAnsi="Times New Roman" w:cs="Times New Roman"/>
                <w:szCs w:val="22"/>
              </w:rPr>
            </w:pPr>
            <w:r w:rsidRPr="00053A17">
              <w:rPr>
                <w:rFonts w:ascii="Times New Roman" w:hAnsi="Times New Roman" w:cs="Times New Roman"/>
                <w:szCs w:val="22"/>
              </w:rPr>
              <w:t>202</w:t>
            </w:r>
            <w:r>
              <w:rPr>
                <w:rFonts w:ascii="Times New Roman" w:hAnsi="Times New Roman" w:cs="Times New Roman"/>
                <w:szCs w:val="22"/>
              </w:rPr>
              <w:t>3</w:t>
            </w:r>
          </w:p>
        </w:tc>
      </w:tr>
      <w:tr w:rsidR="00FE5C6B" w:rsidRPr="00DA300D" w14:paraId="02AE7B12" w14:textId="77777777" w:rsidTr="008153C3">
        <w:tc>
          <w:tcPr>
            <w:tcW w:w="2933" w:type="dxa"/>
          </w:tcPr>
          <w:p w14:paraId="3F105A83" w14:textId="77777777" w:rsidR="00FE5C6B" w:rsidRPr="00DA300D" w:rsidRDefault="00FE5C6B" w:rsidP="006E3D18">
            <w:pPr>
              <w:spacing w:after="0" w:line="160" w:lineRule="atLeast"/>
              <w:ind w:left="522" w:right="-25"/>
              <w:jc w:val="thaiDistribute"/>
              <w:rPr>
                <w:rFonts w:ascii="Times New Roman" w:hAnsi="Times New Roman" w:cs="Times New Roman"/>
                <w:szCs w:val="22"/>
              </w:rPr>
            </w:pPr>
          </w:p>
        </w:tc>
        <w:tc>
          <w:tcPr>
            <w:tcW w:w="6656" w:type="dxa"/>
            <w:gridSpan w:val="7"/>
          </w:tcPr>
          <w:p w14:paraId="716D2196" w14:textId="77777777" w:rsidR="00FE5C6B" w:rsidRPr="00DA300D" w:rsidRDefault="00FE5C6B" w:rsidP="006E3D18">
            <w:pPr>
              <w:spacing w:after="0" w:line="160" w:lineRule="atLeast"/>
              <w:ind w:left="-54" w:right="-25"/>
              <w:jc w:val="center"/>
              <w:rPr>
                <w:rFonts w:ascii="Times New Roman" w:hAnsi="Times New Roman" w:cs="Times New Roman"/>
                <w:szCs w:val="22"/>
              </w:rPr>
            </w:pPr>
            <w:r w:rsidRPr="00DA300D">
              <w:rPr>
                <w:rFonts w:ascii="Times New Roman" w:hAnsi="Times New Roman" w:cs="Times New Roman"/>
                <w:i/>
                <w:iCs/>
                <w:szCs w:val="22"/>
              </w:rPr>
              <w:t>(in Baht)</w:t>
            </w:r>
          </w:p>
        </w:tc>
      </w:tr>
      <w:tr w:rsidR="00FE5C6B" w:rsidRPr="00DA300D" w14:paraId="5FAD6B7C" w14:textId="77777777" w:rsidTr="008153C3">
        <w:tc>
          <w:tcPr>
            <w:tcW w:w="2933" w:type="dxa"/>
          </w:tcPr>
          <w:p w14:paraId="7AB41383" w14:textId="77777777" w:rsidR="00FE5C6B" w:rsidRPr="00DA300D" w:rsidRDefault="00FE5C6B" w:rsidP="006E3D18">
            <w:pPr>
              <w:spacing w:after="0" w:line="160" w:lineRule="atLeast"/>
              <w:ind w:left="-18" w:right="-25"/>
              <w:jc w:val="both"/>
              <w:rPr>
                <w:rFonts w:ascii="Times New Roman" w:hAnsi="Times New Roman" w:cs="Times New Roman"/>
                <w:szCs w:val="22"/>
              </w:rPr>
            </w:pPr>
          </w:p>
        </w:tc>
        <w:tc>
          <w:tcPr>
            <w:tcW w:w="1422" w:type="dxa"/>
          </w:tcPr>
          <w:p w14:paraId="695D8EB6" w14:textId="77777777" w:rsidR="00FE5C6B" w:rsidRPr="00DA300D" w:rsidRDefault="00FE5C6B" w:rsidP="006E3D18">
            <w:pPr>
              <w:tabs>
                <w:tab w:val="decimal" w:pos="1152"/>
              </w:tabs>
              <w:spacing w:after="0" w:line="160" w:lineRule="atLeast"/>
              <w:ind w:left="-92" w:right="-25"/>
              <w:jc w:val="thaiDistribute"/>
              <w:rPr>
                <w:rFonts w:ascii="Times New Roman" w:hAnsi="Times New Roman" w:cs="Times New Roman"/>
                <w:szCs w:val="22"/>
              </w:rPr>
            </w:pPr>
          </w:p>
        </w:tc>
        <w:tc>
          <w:tcPr>
            <w:tcW w:w="270" w:type="dxa"/>
          </w:tcPr>
          <w:p w14:paraId="4538D247" w14:textId="77777777" w:rsidR="00FE5C6B" w:rsidRPr="00DA300D" w:rsidRDefault="00FE5C6B" w:rsidP="006E3D18">
            <w:pPr>
              <w:spacing w:after="0" w:line="160" w:lineRule="atLeast"/>
              <w:ind w:right="-25"/>
              <w:jc w:val="thaiDistribute"/>
              <w:rPr>
                <w:rFonts w:ascii="Times New Roman" w:hAnsi="Times New Roman" w:cs="Times New Roman"/>
                <w:szCs w:val="22"/>
              </w:rPr>
            </w:pPr>
          </w:p>
        </w:tc>
        <w:tc>
          <w:tcPr>
            <w:tcW w:w="1440" w:type="dxa"/>
          </w:tcPr>
          <w:p w14:paraId="2FE7D8CB" w14:textId="77777777" w:rsidR="00FE5C6B" w:rsidRPr="00DA300D" w:rsidRDefault="00FE5C6B" w:rsidP="006E3D18">
            <w:pPr>
              <w:tabs>
                <w:tab w:val="decimal" w:pos="1152"/>
              </w:tabs>
              <w:spacing w:after="0" w:line="160" w:lineRule="atLeast"/>
              <w:ind w:left="-92" w:right="-25"/>
              <w:jc w:val="thaiDistribute"/>
              <w:rPr>
                <w:rFonts w:ascii="Times New Roman" w:hAnsi="Times New Roman" w:cs="Times New Roman"/>
                <w:szCs w:val="22"/>
              </w:rPr>
            </w:pPr>
          </w:p>
        </w:tc>
        <w:tc>
          <w:tcPr>
            <w:tcW w:w="270" w:type="dxa"/>
          </w:tcPr>
          <w:p w14:paraId="6C74A5E8" w14:textId="77777777" w:rsidR="00FE5C6B" w:rsidRPr="00DA300D" w:rsidRDefault="00FE5C6B" w:rsidP="006E3D18">
            <w:pPr>
              <w:spacing w:after="0" w:line="160" w:lineRule="atLeast"/>
              <w:ind w:right="-25"/>
              <w:jc w:val="thaiDistribute"/>
              <w:rPr>
                <w:rFonts w:ascii="Times New Roman" w:hAnsi="Times New Roman" w:cs="Times New Roman"/>
                <w:szCs w:val="22"/>
              </w:rPr>
            </w:pPr>
          </w:p>
        </w:tc>
        <w:tc>
          <w:tcPr>
            <w:tcW w:w="1546" w:type="dxa"/>
          </w:tcPr>
          <w:p w14:paraId="520D9E08" w14:textId="77777777" w:rsidR="00FE5C6B" w:rsidRPr="00DA300D" w:rsidRDefault="00FE5C6B" w:rsidP="006E3D18">
            <w:pPr>
              <w:tabs>
                <w:tab w:val="decimal" w:pos="556"/>
              </w:tabs>
              <w:spacing w:after="0" w:line="160" w:lineRule="atLeast"/>
              <w:ind w:right="-25"/>
              <w:jc w:val="thaiDistribute"/>
              <w:rPr>
                <w:rFonts w:ascii="Times New Roman" w:hAnsi="Times New Roman" w:cs="Times New Roman"/>
                <w:szCs w:val="22"/>
              </w:rPr>
            </w:pPr>
          </w:p>
        </w:tc>
        <w:tc>
          <w:tcPr>
            <w:tcW w:w="266" w:type="dxa"/>
          </w:tcPr>
          <w:p w14:paraId="6F747058" w14:textId="77777777" w:rsidR="00FE5C6B" w:rsidRPr="00DA300D" w:rsidRDefault="00FE5C6B" w:rsidP="006E3D18">
            <w:pPr>
              <w:spacing w:after="0" w:line="160" w:lineRule="atLeast"/>
              <w:ind w:right="-25"/>
              <w:jc w:val="thaiDistribute"/>
              <w:rPr>
                <w:rFonts w:ascii="Times New Roman" w:hAnsi="Times New Roman" w:cs="Times New Roman"/>
                <w:szCs w:val="22"/>
              </w:rPr>
            </w:pPr>
          </w:p>
        </w:tc>
        <w:tc>
          <w:tcPr>
            <w:tcW w:w="1442" w:type="dxa"/>
          </w:tcPr>
          <w:p w14:paraId="6106DF32" w14:textId="77777777" w:rsidR="00FE5C6B" w:rsidRPr="00DA300D" w:rsidRDefault="00FE5C6B" w:rsidP="006E3D18">
            <w:pPr>
              <w:tabs>
                <w:tab w:val="decimal" w:pos="556"/>
              </w:tabs>
              <w:spacing w:after="0" w:line="160" w:lineRule="atLeast"/>
              <w:ind w:right="-25"/>
              <w:jc w:val="thaiDistribute"/>
              <w:rPr>
                <w:rFonts w:ascii="Times New Roman" w:hAnsi="Times New Roman" w:cs="Times New Roman"/>
                <w:szCs w:val="22"/>
              </w:rPr>
            </w:pPr>
          </w:p>
        </w:tc>
      </w:tr>
      <w:tr w:rsidR="008153C3" w:rsidRPr="00DA300D" w14:paraId="077B14C2" w14:textId="77777777" w:rsidTr="008153C3">
        <w:tc>
          <w:tcPr>
            <w:tcW w:w="2933" w:type="dxa"/>
          </w:tcPr>
          <w:p w14:paraId="1B016A96" w14:textId="77777777" w:rsidR="008153C3" w:rsidRPr="00DA300D" w:rsidRDefault="008153C3" w:rsidP="00787026">
            <w:pPr>
              <w:spacing w:after="0" w:line="240" w:lineRule="atLeast"/>
              <w:ind w:left="557" w:right="-25"/>
              <w:rPr>
                <w:rFonts w:ascii="Times New Roman" w:eastAsia="Cordia New" w:hAnsi="Times New Roman" w:cs="Times New Roman"/>
                <w:szCs w:val="22"/>
              </w:rPr>
            </w:pPr>
            <w:r w:rsidRPr="00DA300D">
              <w:rPr>
                <w:rFonts w:ascii="Times New Roman" w:eastAsia="Cordia New" w:hAnsi="Times New Roman" w:cs="Times New Roman"/>
                <w:szCs w:val="22"/>
              </w:rPr>
              <w:t>Trust Receipt</w:t>
            </w:r>
          </w:p>
        </w:tc>
        <w:tc>
          <w:tcPr>
            <w:tcW w:w="1422" w:type="dxa"/>
            <w:tcBorders>
              <w:bottom w:val="single" w:sz="4" w:space="0" w:color="auto"/>
            </w:tcBorders>
            <w:vAlign w:val="bottom"/>
          </w:tcPr>
          <w:p w14:paraId="2062BD9B" w14:textId="77777777" w:rsidR="008153C3" w:rsidRPr="00DA300D" w:rsidRDefault="008153C3" w:rsidP="00CC696E">
            <w:pPr>
              <w:pStyle w:val="acctfourfigures"/>
              <w:tabs>
                <w:tab w:val="clear" w:pos="765"/>
              </w:tabs>
              <w:spacing w:line="160" w:lineRule="atLeast"/>
              <w:ind w:left="0" w:right="-25"/>
              <w:jc w:val="center"/>
              <w:rPr>
                <w:b/>
                <w:bCs/>
                <w:szCs w:val="22"/>
                <w:lang w:bidi="th-TH"/>
              </w:rPr>
            </w:pPr>
            <w:r w:rsidRPr="00DA300D">
              <w:rPr>
                <w:b/>
                <w:bCs/>
                <w:szCs w:val="22"/>
                <w:lang w:bidi="th-TH"/>
              </w:rPr>
              <w:t>-</w:t>
            </w:r>
          </w:p>
        </w:tc>
        <w:tc>
          <w:tcPr>
            <w:tcW w:w="270" w:type="dxa"/>
          </w:tcPr>
          <w:p w14:paraId="0710B73B" w14:textId="77777777" w:rsidR="008153C3" w:rsidRPr="00DA300D" w:rsidRDefault="008153C3" w:rsidP="006E3D18">
            <w:pPr>
              <w:spacing w:after="0" w:line="160" w:lineRule="atLeast"/>
              <w:ind w:right="-25"/>
              <w:jc w:val="thaiDistribute"/>
              <w:rPr>
                <w:rFonts w:ascii="Times New Roman" w:hAnsi="Times New Roman" w:cs="Times New Roman"/>
                <w:szCs w:val="22"/>
              </w:rPr>
            </w:pPr>
          </w:p>
        </w:tc>
        <w:tc>
          <w:tcPr>
            <w:tcW w:w="1440" w:type="dxa"/>
            <w:tcBorders>
              <w:bottom w:val="single" w:sz="4" w:space="0" w:color="auto"/>
            </w:tcBorders>
            <w:vAlign w:val="bottom"/>
          </w:tcPr>
          <w:p w14:paraId="275216B2" w14:textId="77777777" w:rsidR="008153C3" w:rsidRPr="00DA300D" w:rsidRDefault="008153C3" w:rsidP="00CC696E">
            <w:pPr>
              <w:pStyle w:val="acctfourfigures"/>
              <w:tabs>
                <w:tab w:val="clear" w:pos="765"/>
                <w:tab w:val="decimal" w:pos="1002"/>
              </w:tabs>
              <w:spacing w:line="160" w:lineRule="atLeast"/>
              <w:ind w:right="-25"/>
              <w:rPr>
                <w:szCs w:val="22"/>
                <w:lang w:bidi="th-TH"/>
              </w:rPr>
            </w:pPr>
            <w:r w:rsidRPr="00DA300D">
              <w:rPr>
                <w:szCs w:val="22"/>
                <w:lang w:bidi="th-TH"/>
              </w:rPr>
              <w:t>268,328</w:t>
            </w:r>
          </w:p>
        </w:tc>
        <w:tc>
          <w:tcPr>
            <w:tcW w:w="270" w:type="dxa"/>
          </w:tcPr>
          <w:p w14:paraId="133D705A" w14:textId="77777777" w:rsidR="008153C3" w:rsidRPr="00DA300D" w:rsidRDefault="008153C3" w:rsidP="006E3D18">
            <w:pPr>
              <w:spacing w:after="0" w:line="160" w:lineRule="atLeast"/>
              <w:ind w:right="-25"/>
              <w:jc w:val="thaiDistribute"/>
              <w:rPr>
                <w:rFonts w:ascii="Times New Roman" w:hAnsi="Times New Roman" w:cs="Times New Roman"/>
                <w:b/>
                <w:szCs w:val="22"/>
              </w:rPr>
            </w:pPr>
          </w:p>
        </w:tc>
        <w:tc>
          <w:tcPr>
            <w:tcW w:w="1546" w:type="dxa"/>
            <w:tcBorders>
              <w:bottom w:val="single" w:sz="4" w:space="0" w:color="auto"/>
            </w:tcBorders>
            <w:vAlign w:val="bottom"/>
          </w:tcPr>
          <w:p w14:paraId="370BDD53" w14:textId="77777777" w:rsidR="008153C3" w:rsidRPr="00DA300D" w:rsidRDefault="008153C3" w:rsidP="00D70E77">
            <w:pPr>
              <w:pStyle w:val="acctfourfigures"/>
              <w:tabs>
                <w:tab w:val="clear" w:pos="765"/>
              </w:tabs>
              <w:spacing w:line="160" w:lineRule="atLeast"/>
              <w:ind w:left="0" w:right="-25"/>
              <w:jc w:val="center"/>
              <w:rPr>
                <w:b/>
                <w:bCs/>
                <w:szCs w:val="22"/>
                <w:lang w:bidi="th-TH"/>
              </w:rPr>
            </w:pPr>
            <w:r w:rsidRPr="00DA300D">
              <w:rPr>
                <w:b/>
                <w:bCs/>
                <w:szCs w:val="22"/>
                <w:lang w:bidi="th-TH"/>
              </w:rPr>
              <w:t>-</w:t>
            </w:r>
          </w:p>
        </w:tc>
        <w:tc>
          <w:tcPr>
            <w:tcW w:w="266" w:type="dxa"/>
          </w:tcPr>
          <w:p w14:paraId="5D368E92" w14:textId="77777777" w:rsidR="008153C3" w:rsidRPr="00DA300D" w:rsidRDefault="008153C3" w:rsidP="006E3D18">
            <w:pPr>
              <w:spacing w:after="0" w:line="160" w:lineRule="atLeast"/>
              <w:ind w:right="-25"/>
              <w:jc w:val="thaiDistribute"/>
              <w:rPr>
                <w:rFonts w:ascii="Times New Roman" w:hAnsi="Times New Roman" w:cs="Times New Roman"/>
                <w:b/>
                <w:szCs w:val="22"/>
              </w:rPr>
            </w:pPr>
          </w:p>
        </w:tc>
        <w:tc>
          <w:tcPr>
            <w:tcW w:w="1442" w:type="dxa"/>
            <w:tcBorders>
              <w:bottom w:val="single" w:sz="4" w:space="0" w:color="auto"/>
            </w:tcBorders>
            <w:vAlign w:val="bottom"/>
          </w:tcPr>
          <w:p w14:paraId="11085394" w14:textId="77777777" w:rsidR="008153C3" w:rsidRPr="00DA300D" w:rsidRDefault="008153C3" w:rsidP="00D70E77">
            <w:pPr>
              <w:pStyle w:val="acctfourfigures"/>
              <w:tabs>
                <w:tab w:val="clear" w:pos="765"/>
              </w:tabs>
              <w:spacing w:line="160" w:lineRule="atLeast"/>
              <w:ind w:left="0" w:right="-25"/>
              <w:jc w:val="center"/>
              <w:rPr>
                <w:b/>
                <w:bCs/>
                <w:szCs w:val="22"/>
                <w:lang w:bidi="th-TH"/>
              </w:rPr>
            </w:pPr>
            <w:r w:rsidRPr="00DA300D">
              <w:rPr>
                <w:b/>
                <w:bCs/>
                <w:szCs w:val="22"/>
                <w:lang w:bidi="th-TH"/>
              </w:rPr>
              <w:t>-</w:t>
            </w:r>
          </w:p>
        </w:tc>
      </w:tr>
      <w:tr w:rsidR="008153C3" w:rsidRPr="00DA300D" w14:paraId="2AE43D15" w14:textId="77777777" w:rsidTr="008153C3">
        <w:tc>
          <w:tcPr>
            <w:tcW w:w="2933" w:type="dxa"/>
          </w:tcPr>
          <w:p w14:paraId="17D80E9A" w14:textId="77777777" w:rsidR="008153C3" w:rsidRPr="00DA300D" w:rsidRDefault="008153C3" w:rsidP="00787026">
            <w:pPr>
              <w:spacing w:after="0" w:line="240" w:lineRule="atLeast"/>
              <w:ind w:left="557" w:right="-25"/>
              <w:rPr>
                <w:rFonts w:ascii="Times New Roman" w:eastAsia="Cordia New" w:hAnsi="Times New Roman" w:cs="Times New Roman"/>
                <w:b/>
                <w:bCs/>
                <w:szCs w:val="22"/>
              </w:rPr>
            </w:pPr>
            <w:r w:rsidRPr="00DA300D">
              <w:rPr>
                <w:rFonts w:ascii="Times New Roman" w:eastAsia="Cordia New" w:hAnsi="Times New Roman" w:cs="Times New Roman"/>
                <w:b/>
                <w:bCs/>
                <w:szCs w:val="22"/>
              </w:rPr>
              <w:t>Total</w:t>
            </w:r>
          </w:p>
        </w:tc>
        <w:tc>
          <w:tcPr>
            <w:tcW w:w="1422" w:type="dxa"/>
            <w:tcBorders>
              <w:top w:val="single" w:sz="4" w:space="0" w:color="auto"/>
              <w:bottom w:val="double" w:sz="4" w:space="0" w:color="auto"/>
            </w:tcBorders>
            <w:vAlign w:val="bottom"/>
          </w:tcPr>
          <w:p w14:paraId="56B4DF4B" w14:textId="77777777" w:rsidR="008153C3" w:rsidRPr="00DA300D" w:rsidRDefault="008153C3" w:rsidP="00CC696E">
            <w:pPr>
              <w:pStyle w:val="acctfourfigures"/>
              <w:tabs>
                <w:tab w:val="clear" w:pos="765"/>
              </w:tabs>
              <w:spacing w:line="160" w:lineRule="atLeast"/>
              <w:ind w:left="0" w:right="-25"/>
              <w:jc w:val="center"/>
              <w:rPr>
                <w:b/>
                <w:bCs/>
                <w:szCs w:val="22"/>
                <w:lang w:bidi="th-TH"/>
              </w:rPr>
            </w:pPr>
            <w:r w:rsidRPr="00DA300D">
              <w:rPr>
                <w:b/>
                <w:bCs/>
                <w:szCs w:val="22"/>
                <w:lang w:bidi="th-TH"/>
              </w:rPr>
              <w:t>-</w:t>
            </w:r>
          </w:p>
        </w:tc>
        <w:tc>
          <w:tcPr>
            <w:tcW w:w="270" w:type="dxa"/>
          </w:tcPr>
          <w:p w14:paraId="73E726AC" w14:textId="77777777" w:rsidR="008153C3" w:rsidRPr="00DA300D" w:rsidRDefault="008153C3" w:rsidP="006E3D18">
            <w:pPr>
              <w:spacing w:after="0" w:line="160" w:lineRule="atLeast"/>
              <w:ind w:right="-25"/>
              <w:jc w:val="thaiDistribute"/>
              <w:rPr>
                <w:rFonts w:ascii="Times New Roman" w:hAnsi="Times New Roman" w:cs="Times New Roman"/>
                <w:b/>
                <w:bCs/>
                <w:szCs w:val="22"/>
              </w:rPr>
            </w:pPr>
          </w:p>
        </w:tc>
        <w:tc>
          <w:tcPr>
            <w:tcW w:w="1440" w:type="dxa"/>
            <w:tcBorders>
              <w:top w:val="single" w:sz="4" w:space="0" w:color="auto"/>
              <w:bottom w:val="double" w:sz="4" w:space="0" w:color="auto"/>
            </w:tcBorders>
            <w:vAlign w:val="bottom"/>
          </w:tcPr>
          <w:p w14:paraId="05C379F1" w14:textId="77777777" w:rsidR="008153C3" w:rsidRPr="00DA300D" w:rsidRDefault="008153C3" w:rsidP="00CC696E">
            <w:pPr>
              <w:pStyle w:val="acctfourfigures"/>
              <w:tabs>
                <w:tab w:val="clear" w:pos="765"/>
                <w:tab w:val="decimal" w:pos="1002"/>
              </w:tabs>
              <w:spacing w:line="160" w:lineRule="atLeast"/>
              <w:ind w:right="-25"/>
              <w:rPr>
                <w:b/>
                <w:bCs/>
                <w:szCs w:val="22"/>
                <w:lang w:bidi="th-TH"/>
              </w:rPr>
            </w:pPr>
            <w:r w:rsidRPr="00DA300D">
              <w:rPr>
                <w:b/>
                <w:bCs/>
                <w:szCs w:val="22"/>
                <w:lang w:bidi="th-TH"/>
              </w:rPr>
              <w:t>268,328</w:t>
            </w:r>
          </w:p>
        </w:tc>
        <w:tc>
          <w:tcPr>
            <w:tcW w:w="270" w:type="dxa"/>
          </w:tcPr>
          <w:p w14:paraId="3729C3EE" w14:textId="77777777" w:rsidR="008153C3" w:rsidRPr="00DA300D" w:rsidRDefault="008153C3" w:rsidP="006E3D18">
            <w:pPr>
              <w:spacing w:after="0" w:line="160" w:lineRule="atLeast"/>
              <w:ind w:right="-25"/>
              <w:jc w:val="thaiDistribute"/>
              <w:rPr>
                <w:rFonts w:ascii="Times New Roman" w:hAnsi="Times New Roman" w:cs="Times New Roman"/>
                <w:b/>
                <w:bCs/>
                <w:szCs w:val="22"/>
              </w:rPr>
            </w:pPr>
          </w:p>
        </w:tc>
        <w:tc>
          <w:tcPr>
            <w:tcW w:w="1546" w:type="dxa"/>
            <w:tcBorders>
              <w:top w:val="single" w:sz="4" w:space="0" w:color="auto"/>
              <w:bottom w:val="double" w:sz="4" w:space="0" w:color="auto"/>
            </w:tcBorders>
            <w:vAlign w:val="bottom"/>
          </w:tcPr>
          <w:p w14:paraId="584E4FD6" w14:textId="77777777" w:rsidR="008153C3" w:rsidRPr="00DA300D" w:rsidRDefault="008153C3" w:rsidP="00D70E77">
            <w:pPr>
              <w:pStyle w:val="acctfourfigures"/>
              <w:tabs>
                <w:tab w:val="clear" w:pos="765"/>
              </w:tabs>
              <w:spacing w:line="160" w:lineRule="atLeast"/>
              <w:ind w:left="0" w:right="-25"/>
              <w:jc w:val="center"/>
              <w:rPr>
                <w:b/>
                <w:bCs/>
                <w:szCs w:val="22"/>
                <w:lang w:bidi="th-TH"/>
              </w:rPr>
            </w:pPr>
            <w:r w:rsidRPr="00DA300D">
              <w:rPr>
                <w:b/>
                <w:bCs/>
                <w:szCs w:val="22"/>
                <w:lang w:bidi="th-TH"/>
              </w:rPr>
              <w:t>-</w:t>
            </w:r>
          </w:p>
        </w:tc>
        <w:tc>
          <w:tcPr>
            <w:tcW w:w="266" w:type="dxa"/>
          </w:tcPr>
          <w:p w14:paraId="4F599E6E" w14:textId="77777777" w:rsidR="008153C3" w:rsidRPr="00DA300D" w:rsidRDefault="008153C3" w:rsidP="006E3D18">
            <w:pPr>
              <w:spacing w:after="0" w:line="160" w:lineRule="atLeast"/>
              <w:ind w:right="-25"/>
              <w:jc w:val="thaiDistribute"/>
              <w:rPr>
                <w:rFonts w:ascii="Times New Roman" w:hAnsi="Times New Roman" w:cs="Times New Roman"/>
                <w:b/>
                <w:bCs/>
                <w:szCs w:val="22"/>
              </w:rPr>
            </w:pPr>
          </w:p>
        </w:tc>
        <w:tc>
          <w:tcPr>
            <w:tcW w:w="1442" w:type="dxa"/>
            <w:tcBorders>
              <w:top w:val="single" w:sz="4" w:space="0" w:color="auto"/>
              <w:bottom w:val="double" w:sz="4" w:space="0" w:color="auto"/>
            </w:tcBorders>
            <w:vAlign w:val="bottom"/>
          </w:tcPr>
          <w:p w14:paraId="3C1FCC0F" w14:textId="77777777" w:rsidR="008153C3" w:rsidRPr="00DA300D" w:rsidRDefault="008153C3" w:rsidP="00D70E77">
            <w:pPr>
              <w:pStyle w:val="acctfourfigures"/>
              <w:tabs>
                <w:tab w:val="clear" w:pos="765"/>
              </w:tabs>
              <w:spacing w:line="160" w:lineRule="atLeast"/>
              <w:ind w:left="0" w:right="-25"/>
              <w:jc w:val="center"/>
              <w:rPr>
                <w:b/>
                <w:bCs/>
                <w:szCs w:val="22"/>
                <w:lang w:bidi="th-TH"/>
              </w:rPr>
            </w:pPr>
            <w:r w:rsidRPr="00DA300D">
              <w:rPr>
                <w:b/>
                <w:bCs/>
                <w:szCs w:val="22"/>
                <w:lang w:bidi="th-TH"/>
              </w:rPr>
              <w:t>-</w:t>
            </w:r>
          </w:p>
        </w:tc>
      </w:tr>
    </w:tbl>
    <w:p w14:paraId="11081C1C" w14:textId="77777777" w:rsidR="00554FD4" w:rsidRPr="00DA300D"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atLeast"/>
        <w:ind w:left="567" w:right="-25" w:firstLine="0"/>
        <w:jc w:val="both"/>
        <w:rPr>
          <w:rFonts w:ascii="Times New Roman" w:hAnsi="Times New Roman" w:cs="Times New Roman"/>
          <w:sz w:val="22"/>
          <w:szCs w:val="22"/>
        </w:rPr>
      </w:pPr>
    </w:p>
    <w:p w14:paraId="7F2B0A9A" w14:textId="77777777" w:rsidR="00554FD4" w:rsidRPr="00DA300D" w:rsidRDefault="00554FD4" w:rsidP="00554FD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DA300D">
        <w:rPr>
          <w:rFonts w:ascii="Times New Roman" w:hAnsi="Times New Roman" w:cs="Times New Roman"/>
          <w:b/>
          <w:bCs/>
          <w:szCs w:val="22"/>
        </w:rPr>
        <w:t>Trade accounts payable</w:t>
      </w:r>
    </w:p>
    <w:p w14:paraId="3142AB22" w14:textId="77777777" w:rsidR="00554FD4" w:rsidRPr="00DA300D"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87" w:type="dxa"/>
        <w:tblInd w:w="18" w:type="dxa"/>
        <w:tblLayout w:type="fixed"/>
        <w:tblLook w:val="01E0" w:firstRow="1" w:lastRow="1" w:firstColumn="1" w:lastColumn="1" w:noHBand="0" w:noVBand="0"/>
      </w:tblPr>
      <w:tblGrid>
        <w:gridCol w:w="2925"/>
        <w:gridCol w:w="1417"/>
        <w:gridCol w:w="270"/>
        <w:gridCol w:w="1462"/>
        <w:gridCol w:w="270"/>
        <w:gridCol w:w="1542"/>
        <w:gridCol w:w="270"/>
        <w:gridCol w:w="1431"/>
      </w:tblGrid>
      <w:tr w:rsidR="00554FD4" w:rsidRPr="00DA300D" w14:paraId="099E8CD5" w14:textId="77777777" w:rsidTr="006E3D18">
        <w:tc>
          <w:tcPr>
            <w:tcW w:w="2925" w:type="dxa"/>
          </w:tcPr>
          <w:p w14:paraId="65AC147C" w14:textId="77777777" w:rsidR="00554FD4" w:rsidRPr="00DA300D" w:rsidRDefault="00554FD4" w:rsidP="006E3D18">
            <w:pPr>
              <w:spacing w:after="0"/>
              <w:ind w:left="522" w:right="-25"/>
              <w:rPr>
                <w:rFonts w:ascii="Times New Roman" w:hAnsi="Times New Roman" w:cs="Times New Roman"/>
                <w:szCs w:val="22"/>
              </w:rPr>
            </w:pPr>
          </w:p>
        </w:tc>
        <w:tc>
          <w:tcPr>
            <w:tcW w:w="3149" w:type="dxa"/>
            <w:gridSpan w:val="3"/>
          </w:tcPr>
          <w:p w14:paraId="159AD0C9" w14:textId="77777777" w:rsidR="00554FD4" w:rsidRPr="00DA300D" w:rsidRDefault="00554FD4" w:rsidP="006E3D18">
            <w:pPr>
              <w:spacing w:after="0" w:line="240" w:lineRule="atLeast"/>
              <w:ind w:left="-54" w:right="-25"/>
              <w:jc w:val="center"/>
              <w:rPr>
                <w:rFonts w:ascii="Times New Roman" w:hAnsi="Times New Roman" w:cs="Times New Roman"/>
                <w:b/>
                <w:bCs/>
                <w:szCs w:val="22"/>
              </w:rPr>
            </w:pPr>
            <w:r w:rsidRPr="00DA300D">
              <w:rPr>
                <w:rFonts w:ascii="Times New Roman" w:hAnsi="Times New Roman" w:cs="Times New Roman"/>
                <w:b/>
                <w:bCs/>
                <w:szCs w:val="22"/>
              </w:rPr>
              <w:t>Consolidated</w:t>
            </w:r>
          </w:p>
          <w:p w14:paraId="6F486C88" w14:textId="77777777" w:rsidR="00554FD4" w:rsidRPr="00DA300D" w:rsidRDefault="00554FD4" w:rsidP="006E3D18">
            <w:pPr>
              <w:spacing w:after="0" w:line="240" w:lineRule="atLeast"/>
              <w:ind w:left="-54" w:right="-25"/>
              <w:jc w:val="center"/>
              <w:rPr>
                <w:rFonts w:ascii="Times New Roman" w:hAnsi="Times New Roman" w:cs="Times New Roman"/>
                <w:b/>
                <w:bCs/>
                <w:szCs w:val="22"/>
                <w:cs/>
              </w:rPr>
            </w:pPr>
            <w:r w:rsidRPr="00DA300D">
              <w:rPr>
                <w:rFonts w:ascii="Times New Roman" w:hAnsi="Times New Roman" w:cs="Times New Roman"/>
                <w:b/>
                <w:bCs/>
                <w:szCs w:val="22"/>
              </w:rPr>
              <w:t>financial statements</w:t>
            </w:r>
          </w:p>
        </w:tc>
        <w:tc>
          <w:tcPr>
            <w:tcW w:w="270" w:type="dxa"/>
          </w:tcPr>
          <w:p w14:paraId="4878A27B" w14:textId="77777777" w:rsidR="00554FD4" w:rsidRPr="00DA300D" w:rsidRDefault="00554FD4" w:rsidP="006E3D18">
            <w:pPr>
              <w:spacing w:after="0" w:line="240" w:lineRule="atLeast"/>
              <w:ind w:left="-54" w:right="-25"/>
              <w:jc w:val="center"/>
              <w:rPr>
                <w:rFonts w:ascii="Times New Roman" w:hAnsi="Times New Roman" w:cs="Times New Roman"/>
                <w:b/>
                <w:bCs/>
                <w:szCs w:val="22"/>
              </w:rPr>
            </w:pPr>
          </w:p>
        </w:tc>
        <w:tc>
          <w:tcPr>
            <w:tcW w:w="3243" w:type="dxa"/>
            <w:gridSpan w:val="3"/>
          </w:tcPr>
          <w:p w14:paraId="56FE12F0" w14:textId="77777777" w:rsidR="00554FD4" w:rsidRPr="00DA300D" w:rsidRDefault="00554FD4" w:rsidP="006E3D18">
            <w:pPr>
              <w:spacing w:after="0" w:line="240" w:lineRule="atLeast"/>
              <w:ind w:left="-78" w:right="-25"/>
              <w:jc w:val="center"/>
              <w:rPr>
                <w:rFonts w:ascii="Times New Roman" w:hAnsi="Times New Roman" w:cs="Times New Roman"/>
                <w:b/>
                <w:bCs/>
                <w:szCs w:val="22"/>
              </w:rPr>
            </w:pPr>
            <w:r w:rsidRPr="00DA300D">
              <w:rPr>
                <w:rFonts w:ascii="Times New Roman" w:hAnsi="Times New Roman" w:cs="Times New Roman"/>
                <w:b/>
                <w:bCs/>
                <w:szCs w:val="22"/>
              </w:rPr>
              <w:t>Separate</w:t>
            </w:r>
          </w:p>
          <w:p w14:paraId="6C295B40" w14:textId="77777777" w:rsidR="00554FD4" w:rsidRPr="00DA300D" w:rsidRDefault="00554FD4" w:rsidP="006E3D18">
            <w:pPr>
              <w:spacing w:after="0" w:line="240" w:lineRule="atLeast"/>
              <w:ind w:left="-78" w:right="-25"/>
              <w:jc w:val="center"/>
              <w:rPr>
                <w:rFonts w:ascii="Times New Roman" w:hAnsi="Times New Roman" w:cs="Times New Roman"/>
                <w:b/>
                <w:bCs/>
                <w:szCs w:val="22"/>
                <w:cs/>
              </w:rPr>
            </w:pPr>
            <w:r w:rsidRPr="00DA300D">
              <w:rPr>
                <w:rFonts w:ascii="Times New Roman" w:hAnsi="Times New Roman" w:cs="Times New Roman"/>
                <w:b/>
                <w:bCs/>
                <w:szCs w:val="22"/>
              </w:rPr>
              <w:t>financial statements</w:t>
            </w:r>
          </w:p>
        </w:tc>
      </w:tr>
      <w:tr w:rsidR="008153C3" w:rsidRPr="00DA300D" w14:paraId="16203687" w14:textId="77777777" w:rsidTr="006E3D18">
        <w:trPr>
          <w:trHeight w:val="108"/>
        </w:trPr>
        <w:tc>
          <w:tcPr>
            <w:tcW w:w="2925" w:type="dxa"/>
          </w:tcPr>
          <w:p w14:paraId="228D6E1E" w14:textId="77777777" w:rsidR="008153C3" w:rsidRPr="00DA300D" w:rsidRDefault="008153C3" w:rsidP="006E3D18">
            <w:pPr>
              <w:spacing w:after="0" w:line="240" w:lineRule="atLeast"/>
              <w:ind w:left="522" w:right="-25"/>
              <w:rPr>
                <w:rFonts w:ascii="Times New Roman" w:hAnsi="Times New Roman" w:cs="Times New Roman"/>
                <w:szCs w:val="22"/>
              </w:rPr>
            </w:pPr>
          </w:p>
        </w:tc>
        <w:tc>
          <w:tcPr>
            <w:tcW w:w="1417" w:type="dxa"/>
          </w:tcPr>
          <w:p w14:paraId="26C64B38" w14:textId="77777777" w:rsidR="008153C3" w:rsidRPr="00053A17" w:rsidRDefault="008153C3" w:rsidP="00CC696E">
            <w:pPr>
              <w:spacing w:after="0" w:line="240" w:lineRule="atLeast"/>
              <w:ind w:left="-108" w:right="-25"/>
              <w:jc w:val="center"/>
              <w:rPr>
                <w:rFonts w:ascii="Times New Roman" w:hAnsi="Times New Roman" w:cs="Times New Roman"/>
                <w:szCs w:val="22"/>
              </w:rPr>
            </w:pPr>
            <w:r w:rsidRPr="00053A17">
              <w:rPr>
                <w:rFonts w:ascii="Times New Roman" w:hAnsi="Times New Roman" w:cs="Times New Roman"/>
                <w:szCs w:val="22"/>
              </w:rPr>
              <w:t>202</w:t>
            </w:r>
            <w:r>
              <w:rPr>
                <w:rFonts w:ascii="Times New Roman" w:hAnsi="Times New Roman" w:cs="Times New Roman"/>
                <w:szCs w:val="22"/>
              </w:rPr>
              <w:t>4</w:t>
            </w:r>
          </w:p>
        </w:tc>
        <w:tc>
          <w:tcPr>
            <w:tcW w:w="270" w:type="dxa"/>
          </w:tcPr>
          <w:p w14:paraId="2040606A" w14:textId="77777777" w:rsidR="008153C3" w:rsidRPr="00053A17" w:rsidRDefault="008153C3" w:rsidP="00CC696E">
            <w:pPr>
              <w:tabs>
                <w:tab w:val="left" w:pos="405"/>
              </w:tabs>
              <w:spacing w:after="0" w:line="240" w:lineRule="atLeast"/>
              <w:ind w:left="-54" w:right="-25" w:hanging="115"/>
              <w:jc w:val="center"/>
              <w:rPr>
                <w:rFonts w:ascii="Times New Roman" w:hAnsi="Times New Roman" w:cs="Times New Roman"/>
                <w:szCs w:val="22"/>
              </w:rPr>
            </w:pPr>
          </w:p>
        </w:tc>
        <w:tc>
          <w:tcPr>
            <w:tcW w:w="1462" w:type="dxa"/>
          </w:tcPr>
          <w:p w14:paraId="60BF7768" w14:textId="77777777" w:rsidR="008153C3" w:rsidRPr="00053A17" w:rsidRDefault="008153C3" w:rsidP="00CC696E">
            <w:pPr>
              <w:spacing w:after="0" w:line="240" w:lineRule="atLeast"/>
              <w:ind w:left="-151" w:right="-25" w:firstLine="37"/>
              <w:jc w:val="center"/>
              <w:rPr>
                <w:rFonts w:ascii="Times New Roman" w:hAnsi="Times New Roman" w:cs="Times New Roman"/>
                <w:szCs w:val="22"/>
              </w:rPr>
            </w:pPr>
            <w:r w:rsidRPr="00053A17">
              <w:rPr>
                <w:rFonts w:ascii="Times New Roman" w:hAnsi="Times New Roman" w:cs="Times New Roman"/>
                <w:szCs w:val="22"/>
              </w:rPr>
              <w:t>202</w:t>
            </w:r>
            <w:r>
              <w:rPr>
                <w:rFonts w:ascii="Times New Roman" w:hAnsi="Times New Roman" w:cs="Times New Roman"/>
                <w:szCs w:val="22"/>
              </w:rPr>
              <w:t>3</w:t>
            </w:r>
          </w:p>
        </w:tc>
        <w:tc>
          <w:tcPr>
            <w:tcW w:w="270" w:type="dxa"/>
          </w:tcPr>
          <w:p w14:paraId="2C54B3C3" w14:textId="77777777" w:rsidR="008153C3" w:rsidRPr="00053A17" w:rsidRDefault="008153C3" w:rsidP="00CC696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542" w:type="dxa"/>
          </w:tcPr>
          <w:p w14:paraId="488117A8" w14:textId="77777777" w:rsidR="008153C3" w:rsidRPr="00053A17" w:rsidRDefault="008153C3" w:rsidP="00CC696E">
            <w:pPr>
              <w:spacing w:after="0" w:line="240" w:lineRule="atLeast"/>
              <w:ind w:left="-108" w:right="-25"/>
              <w:jc w:val="center"/>
              <w:rPr>
                <w:rFonts w:ascii="Times New Roman" w:hAnsi="Times New Roman" w:cs="Times New Roman"/>
                <w:szCs w:val="22"/>
              </w:rPr>
            </w:pPr>
            <w:r w:rsidRPr="00053A17">
              <w:rPr>
                <w:rFonts w:ascii="Times New Roman" w:hAnsi="Times New Roman" w:cs="Times New Roman"/>
                <w:szCs w:val="22"/>
              </w:rPr>
              <w:t>202</w:t>
            </w:r>
            <w:r>
              <w:rPr>
                <w:rFonts w:ascii="Times New Roman" w:hAnsi="Times New Roman" w:cs="Times New Roman"/>
                <w:szCs w:val="22"/>
              </w:rPr>
              <w:t>4</w:t>
            </w:r>
          </w:p>
        </w:tc>
        <w:tc>
          <w:tcPr>
            <w:tcW w:w="270" w:type="dxa"/>
          </w:tcPr>
          <w:p w14:paraId="1B755D61" w14:textId="77777777" w:rsidR="008153C3" w:rsidRPr="00053A17" w:rsidRDefault="008153C3" w:rsidP="00CC696E">
            <w:pPr>
              <w:tabs>
                <w:tab w:val="left" w:pos="405"/>
              </w:tabs>
              <w:spacing w:after="0" w:line="240" w:lineRule="atLeast"/>
              <w:ind w:left="-54" w:right="-25" w:hanging="115"/>
              <w:jc w:val="center"/>
              <w:rPr>
                <w:rFonts w:ascii="Times New Roman" w:hAnsi="Times New Roman" w:cs="Times New Roman"/>
                <w:szCs w:val="22"/>
              </w:rPr>
            </w:pPr>
          </w:p>
        </w:tc>
        <w:tc>
          <w:tcPr>
            <w:tcW w:w="1431" w:type="dxa"/>
          </w:tcPr>
          <w:p w14:paraId="008C0173" w14:textId="77777777" w:rsidR="008153C3" w:rsidRPr="00053A17" w:rsidRDefault="008153C3" w:rsidP="00CC696E">
            <w:pPr>
              <w:spacing w:after="0" w:line="240" w:lineRule="atLeast"/>
              <w:ind w:left="-151" w:right="-25" w:firstLine="37"/>
              <w:jc w:val="center"/>
              <w:rPr>
                <w:rFonts w:ascii="Times New Roman" w:hAnsi="Times New Roman" w:cs="Times New Roman"/>
                <w:szCs w:val="22"/>
              </w:rPr>
            </w:pPr>
            <w:r w:rsidRPr="00053A17">
              <w:rPr>
                <w:rFonts w:ascii="Times New Roman" w:hAnsi="Times New Roman" w:cs="Times New Roman"/>
                <w:szCs w:val="22"/>
              </w:rPr>
              <w:t>202</w:t>
            </w:r>
            <w:r>
              <w:rPr>
                <w:rFonts w:ascii="Times New Roman" w:hAnsi="Times New Roman" w:cs="Times New Roman"/>
                <w:szCs w:val="22"/>
              </w:rPr>
              <w:t>3</w:t>
            </w:r>
          </w:p>
        </w:tc>
      </w:tr>
      <w:tr w:rsidR="009E0112" w:rsidRPr="00DA300D" w14:paraId="2B3AE254" w14:textId="77777777" w:rsidTr="006E3D18">
        <w:trPr>
          <w:trHeight w:val="108"/>
        </w:trPr>
        <w:tc>
          <w:tcPr>
            <w:tcW w:w="2925" w:type="dxa"/>
          </w:tcPr>
          <w:p w14:paraId="6CD890CA" w14:textId="77777777" w:rsidR="009E0112" w:rsidRPr="00DA300D" w:rsidRDefault="009E0112" w:rsidP="006E3D18">
            <w:pPr>
              <w:spacing w:after="0" w:line="240" w:lineRule="atLeast"/>
              <w:ind w:left="522" w:right="-25"/>
              <w:rPr>
                <w:rFonts w:ascii="Times New Roman" w:hAnsi="Times New Roman" w:cs="Times New Roman"/>
                <w:szCs w:val="22"/>
              </w:rPr>
            </w:pPr>
          </w:p>
        </w:tc>
        <w:tc>
          <w:tcPr>
            <w:tcW w:w="6662" w:type="dxa"/>
            <w:gridSpan w:val="7"/>
          </w:tcPr>
          <w:p w14:paraId="4B37801E" w14:textId="77777777" w:rsidR="009E0112" w:rsidRPr="00DA300D" w:rsidRDefault="009E0112" w:rsidP="006E3D18">
            <w:pPr>
              <w:spacing w:after="0" w:line="240" w:lineRule="atLeast"/>
              <w:ind w:right="-25"/>
              <w:jc w:val="center"/>
              <w:rPr>
                <w:rFonts w:ascii="Times New Roman" w:hAnsi="Times New Roman" w:cs="Times New Roman"/>
                <w:bCs/>
                <w:szCs w:val="22"/>
              </w:rPr>
            </w:pPr>
            <w:r w:rsidRPr="00DA300D">
              <w:rPr>
                <w:rFonts w:ascii="Times New Roman" w:hAnsi="Times New Roman" w:cs="Times New Roman"/>
                <w:i/>
                <w:iCs/>
                <w:szCs w:val="22"/>
              </w:rPr>
              <w:t>(in Baht)</w:t>
            </w:r>
          </w:p>
        </w:tc>
      </w:tr>
      <w:tr w:rsidR="008153C3" w:rsidRPr="00DA300D" w14:paraId="1B4F9DD1" w14:textId="77777777" w:rsidTr="00CC696E">
        <w:tc>
          <w:tcPr>
            <w:tcW w:w="2925" w:type="dxa"/>
            <w:vAlign w:val="bottom"/>
          </w:tcPr>
          <w:p w14:paraId="0D098BC8" w14:textId="77777777" w:rsidR="008153C3" w:rsidRPr="00DA300D" w:rsidRDefault="008153C3" w:rsidP="006E3D18">
            <w:pPr>
              <w:spacing w:after="0" w:line="240" w:lineRule="atLeast"/>
              <w:ind w:left="556" w:right="-25" w:hanging="34"/>
              <w:jc w:val="thaiDistribute"/>
              <w:rPr>
                <w:rFonts w:ascii="Times New Roman" w:hAnsi="Times New Roman" w:cs="Times New Roman"/>
                <w:szCs w:val="22"/>
              </w:rPr>
            </w:pPr>
            <w:r w:rsidRPr="00DA300D">
              <w:rPr>
                <w:rFonts w:ascii="Times New Roman" w:hAnsi="Times New Roman" w:cs="Times New Roman"/>
                <w:szCs w:val="22"/>
              </w:rPr>
              <w:t>Related parties</w:t>
            </w:r>
          </w:p>
        </w:tc>
        <w:tc>
          <w:tcPr>
            <w:tcW w:w="1417" w:type="dxa"/>
          </w:tcPr>
          <w:p w14:paraId="42443446" w14:textId="77777777" w:rsidR="008153C3" w:rsidRPr="00DA300D" w:rsidRDefault="008153C3" w:rsidP="006E3D18">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10,338,408</w:t>
            </w:r>
          </w:p>
        </w:tc>
        <w:tc>
          <w:tcPr>
            <w:tcW w:w="270" w:type="dxa"/>
          </w:tcPr>
          <w:p w14:paraId="4D96393F" w14:textId="77777777" w:rsidR="008153C3" w:rsidRPr="00DA300D" w:rsidRDefault="008153C3" w:rsidP="006E3D18">
            <w:pPr>
              <w:tabs>
                <w:tab w:val="decimal" w:pos="792"/>
                <w:tab w:val="decimal" w:pos="1026"/>
              </w:tabs>
              <w:spacing w:after="0" w:line="240" w:lineRule="atLeast"/>
              <w:ind w:left="-108" w:right="-108"/>
              <w:jc w:val="both"/>
              <w:rPr>
                <w:rFonts w:ascii="Times New Roman" w:hAnsi="Times New Roman" w:cs="Times New Roman"/>
                <w:szCs w:val="22"/>
              </w:rPr>
            </w:pPr>
          </w:p>
        </w:tc>
        <w:tc>
          <w:tcPr>
            <w:tcW w:w="1462" w:type="dxa"/>
          </w:tcPr>
          <w:p w14:paraId="171EFB3C" w14:textId="77777777" w:rsidR="008153C3" w:rsidRPr="00DA300D" w:rsidRDefault="008153C3" w:rsidP="00CC696E">
            <w:pPr>
              <w:tabs>
                <w:tab w:val="decimal" w:pos="1168"/>
              </w:tabs>
              <w:spacing w:after="0" w:line="240" w:lineRule="atLeast"/>
              <w:ind w:left="-108" w:right="-108"/>
              <w:jc w:val="both"/>
              <w:rPr>
                <w:rFonts w:ascii="Times New Roman" w:hAnsi="Times New Roman" w:cs="Times New Roman"/>
                <w:szCs w:val="22"/>
              </w:rPr>
            </w:pPr>
            <w:r w:rsidRPr="00DA300D">
              <w:rPr>
                <w:rFonts w:ascii="Times New Roman" w:hAnsi="Times New Roman" w:cs="Times New Roman"/>
                <w:szCs w:val="22"/>
              </w:rPr>
              <w:t>744,478</w:t>
            </w:r>
          </w:p>
        </w:tc>
        <w:tc>
          <w:tcPr>
            <w:tcW w:w="270" w:type="dxa"/>
          </w:tcPr>
          <w:p w14:paraId="1A98DC01" w14:textId="77777777" w:rsidR="008153C3" w:rsidRPr="00DA300D" w:rsidRDefault="008153C3" w:rsidP="006E3D18">
            <w:pPr>
              <w:tabs>
                <w:tab w:val="decimal" w:pos="792"/>
                <w:tab w:val="decimal" w:pos="1026"/>
              </w:tabs>
              <w:spacing w:after="0" w:line="240" w:lineRule="atLeast"/>
              <w:ind w:left="-108" w:right="-108"/>
              <w:jc w:val="both"/>
              <w:rPr>
                <w:rFonts w:ascii="Times New Roman" w:hAnsi="Times New Roman" w:cs="Times New Roman"/>
                <w:szCs w:val="22"/>
              </w:rPr>
            </w:pPr>
          </w:p>
        </w:tc>
        <w:tc>
          <w:tcPr>
            <w:tcW w:w="1542" w:type="dxa"/>
            <w:vAlign w:val="bottom"/>
          </w:tcPr>
          <w:p w14:paraId="753CD678" w14:textId="77777777" w:rsidR="008153C3" w:rsidRPr="00DA300D" w:rsidRDefault="008153C3" w:rsidP="00CC696E">
            <w:pPr>
              <w:pStyle w:val="acctfourfigures"/>
              <w:tabs>
                <w:tab w:val="clear" w:pos="765"/>
              </w:tabs>
              <w:spacing w:line="160" w:lineRule="atLeast"/>
              <w:ind w:left="0" w:right="-25"/>
              <w:jc w:val="center"/>
              <w:rPr>
                <w:b/>
                <w:bCs/>
                <w:szCs w:val="22"/>
                <w:lang w:bidi="th-TH"/>
              </w:rPr>
            </w:pPr>
            <w:r w:rsidRPr="00DA300D">
              <w:rPr>
                <w:b/>
                <w:bCs/>
                <w:szCs w:val="22"/>
                <w:lang w:bidi="th-TH"/>
              </w:rPr>
              <w:t>-</w:t>
            </w:r>
          </w:p>
        </w:tc>
        <w:tc>
          <w:tcPr>
            <w:tcW w:w="270" w:type="dxa"/>
          </w:tcPr>
          <w:p w14:paraId="39FCBE11" w14:textId="77777777" w:rsidR="008153C3" w:rsidRPr="00DA300D" w:rsidRDefault="008153C3" w:rsidP="006E3D18">
            <w:pPr>
              <w:tabs>
                <w:tab w:val="decimal" w:pos="792"/>
                <w:tab w:val="decimal" w:pos="1026"/>
              </w:tabs>
              <w:spacing w:after="0" w:line="240" w:lineRule="atLeast"/>
              <w:ind w:left="-108" w:right="-108"/>
              <w:jc w:val="both"/>
              <w:rPr>
                <w:rFonts w:ascii="Times New Roman" w:hAnsi="Times New Roman" w:cs="Times New Roman"/>
                <w:szCs w:val="22"/>
              </w:rPr>
            </w:pPr>
          </w:p>
        </w:tc>
        <w:tc>
          <w:tcPr>
            <w:tcW w:w="1431" w:type="dxa"/>
          </w:tcPr>
          <w:p w14:paraId="30147169" w14:textId="77777777" w:rsidR="008153C3" w:rsidRPr="00DA300D" w:rsidRDefault="008153C3" w:rsidP="008153C3">
            <w:pPr>
              <w:tabs>
                <w:tab w:val="decimal" w:pos="1168"/>
              </w:tabs>
              <w:spacing w:after="0" w:line="240" w:lineRule="atLeast"/>
              <w:ind w:left="-108" w:right="-108"/>
              <w:jc w:val="both"/>
              <w:rPr>
                <w:rFonts w:ascii="Times New Roman" w:hAnsi="Times New Roman" w:cs="Times New Roman"/>
                <w:szCs w:val="22"/>
              </w:rPr>
            </w:pPr>
            <w:r w:rsidRPr="00DA300D">
              <w:rPr>
                <w:rFonts w:ascii="Times New Roman" w:hAnsi="Times New Roman" w:cs="Times New Roman"/>
                <w:szCs w:val="22"/>
              </w:rPr>
              <w:t>521,873</w:t>
            </w:r>
          </w:p>
        </w:tc>
      </w:tr>
      <w:tr w:rsidR="008153C3" w:rsidRPr="00DA300D" w14:paraId="7C5C6CEA" w14:textId="77777777" w:rsidTr="006E3D18">
        <w:trPr>
          <w:trHeight w:val="74"/>
        </w:trPr>
        <w:tc>
          <w:tcPr>
            <w:tcW w:w="2925" w:type="dxa"/>
            <w:vAlign w:val="bottom"/>
          </w:tcPr>
          <w:p w14:paraId="58661824" w14:textId="77777777" w:rsidR="008153C3" w:rsidRPr="00DA300D" w:rsidRDefault="008153C3" w:rsidP="006E3D18">
            <w:pPr>
              <w:spacing w:after="0" w:line="240" w:lineRule="atLeast"/>
              <w:ind w:left="556" w:right="-25" w:hanging="34"/>
              <w:jc w:val="thaiDistribute"/>
              <w:rPr>
                <w:rFonts w:ascii="Times New Roman" w:hAnsi="Times New Roman" w:cs="Times New Roman"/>
                <w:szCs w:val="22"/>
              </w:rPr>
            </w:pPr>
            <w:r w:rsidRPr="00DA300D">
              <w:rPr>
                <w:rFonts w:ascii="Times New Roman" w:hAnsi="Times New Roman" w:cs="Times New Roman"/>
                <w:szCs w:val="22"/>
              </w:rPr>
              <w:t>Other parties</w:t>
            </w:r>
          </w:p>
        </w:tc>
        <w:tc>
          <w:tcPr>
            <w:tcW w:w="1417" w:type="dxa"/>
            <w:tcBorders>
              <w:bottom w:val="single" w:sz="4" w:space="0" w:color="auto"/>
            </w:tcBorders>
          </w:tcPr>
          <w:p w14:paraId="5FB90647" w14:textId="77777777" w:rsidR="008153C3" w:rsidRPr="00DA300D" w:rsidRDefault="008153C3" w:rsidP="006E3D18">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11,877,871</w:t>
            </w:r>
          </w:p>
        </w:tc>
        <w:tc>
          <w:tcPr>
            <w:tcW w:w="270" w:type="dxa"/>
          </w:tcPr>
          <w:p w14:paraId="5832AC88" w14:textId="77777777" w:rsidR="008153C3" w:rsidRPr="00DA300D" w:rsidRDefault="008153C3" w:rsidP="006E3D18">
            <w:pPr>
              <w:tabs>
                <w:tab w:val="decimal" w:pos="792"/>
                <w:tab w:val="decimal" w:pos="1026"/>
              </w:tabs>
              <w:spacing w:after="0" w:line="240" w:lineRule="atLeast"/>
              <w:ind w:left="-108" w:right="-108"/>
              <w:jc w:val="both"/>
              <w:rPr>
                <w:rFonts w:ascii="Times New Roman" w:hAnsi="Times New Roman" w:cs="Times New Roman"/>
                <w:szCs w:val="22"/>
              </w:rPr>
            </w:pPr>
          </w:p>
        </w:tc>
        <w:tc>
          <w:tcPr>
            <w:tcW w:w="1462" w:type="dxa"/>
            <w:tcBorders>
              <w:bottom w:val="single" w:sz="4" w:space="0" w:color="auto"/>
            </w:tcBorders>
          </w:tcPr>
          <w:p w14:paraId="2B11B5F9" w14:textId="77777777" w:rsidR="008153C3" w:rsidRPr="00DA300D" w:rsidRDefault="008153C3" w:rsidP="00CC696E">
            <w:pPr>
              <w:tabs>
                <w:tab w:val="decimal" w:pos="1168"/>
              </w:tabs>
              <w:spacing w:after="0" w:line="240" w:lineRule="atLeast"/>
              <w:ind w:left="-108" w:right="-108"/>
              <w:jc w:val="both"/>
              <w:rPr>
                <w:rFonts w:ascii="Times New Roman" w:hAnsi="Times New Roman" w:cs="Times New Roman"/>
                <w:szCs w:val="22"/>
              </w:rPr>
            </w:pPr>
            <w:r w:rsidRPr="00DA300D">
              <w:rPr>
                <w:rFonts w:ascii="Times New Roman" w:hAnsi="Times New Roman" w:cs="Times New Roman"/>
                <w:szCs w:val="22"/>
              </w:rPr>
              <w:t>10,320,654</w:t>
            </w:r>
          </w:p>
        </w:tc>
        <w:tc>
          <w:tcPr>
            <w:tcW w:w="270" w:type="dxa"/>
          </w:tcPr>
          <w:p w14:paraId="617EDFC1" w14:textId="77777777" w:rsidR="008153C3" w:rsidRPr="00DA300D" w:rsidRDefault="008153C3" w:rsidP="006E3D18">
            <w:pPr>
              <w:tabs>
                <w:tab w:val="decimal" w:pos="792"/>
                <w:tab w:val="decimal" w:pos="1026"/>
              </w:tabs>
              <w:spacing w:after="0" w:line="240" w:lineRule="atLeast"/>
              <w:ind w:left="-108" w:right="-108"/>
              <w:jc w:val="both"/>
              <w:rPr>
                <w:rFonts w:ascii="Times New Roman" w:hAnsi="Times New Roman" w:cs="Times New Roman"/>
                <w:szCs w:val="22"/>
              </w:rPr>
            </w:pPr>
          </w:p>
        </w:tc>
        <w:tc>
          <w:tcPr>
            <w:tcW w:w="1542" w:type="dxa"/>
            <w:tcBorders>
              <w:bottom w:val="single" w:sz="4" w:space="0" w:color="auto"/>
            </w:tcBorders>
          </w:tcPr>
          <w:p w14:paraId="5B5AE832" w14:textId="77777777" w:rsidR="008153C3" w:rsidRPr="00DA300D" w:rsidRDefault="008153C3" w:rsidP="006E3D18">
            <w:pPr>
              <w:tabs>
                <w:tab w:val="decimal" w:pos="1293"/>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1,021,023</w:t>
            </w:r>
          </w:p>
        </w:tc>
        <w:tc>
          <w:tcPr>
            <w:tcW w:w="270" w:type="dxa"/>
          </w:tcPr>
          <w:p w14:paraId="498AB462" w14:textId="77777777" w:rsidR="008153C3" w:rsidRPr="00DA300D" w:rsidRDefault="008153C3" w:rsidP="006E3D18">
            <w:pPr>
              <w:tabs>
                <w:tab w:val="decimal" w:pos="792"/>
                <w:tab w:val="decimal" w:pos="1026"/>
              </w:tabs>
              <w:spacing w:after="0" w:line="240" w:lineRule="atLeast"/>
              <w:ind w:left="-108" w:right="-108"/>
              <w:jc w:val="both"/>
              <w:rPr>
                <w:rFonts w:ascii="Times New Roman" w:hAnsi="Times New Roman" w:cs="Times New Roman"/>
                <w:szCs w:val="22"/>
              </w:rPr>
            </w:pPr>
          </w:p>
        </w:tc>
        <w:tc>
          <w:tcPr>
            <w:tcW w:w="1431" w:type="dxa"/>
            <w:tcBorders>
              <w:bottom w:val="single" w:sz="4" w:space="0" w:color="auto"/>
            </w:tcBorders>
          </w:tcPr>
          <w:p w14:paraId="6936F4DB" w14:textId="77777777" w:rsidR="008153C3" w:rsidRPr="00DA300D" w:rsidRDefault="008153C3" w:rsidP="008153C3">
            <w:pPr>
              <w:tabs>
                <w:tab w:val="decimal" w:pos="1168"/>
              </w:tabs>
              <w:spacing w:after="0" w:line="240" w:lineRule="atLeast"/>
              <w:ind w:left="-108" w:right="-108"/>
              <w:jc w:val="both"/>
              <w:rPr>
                <w:rFonts w:ascii="Times New Roman" w:hAnsi="Times New Roman" w:cs="Times New Roman"/>
                <w:szCs w:val="22"/>
              </w:rPr>
            </w:pPr>
            <w:r w:rsidRPr="00DA300D">
              <w:rPr>
                <w:rFonts w:ascii="Times New Roman" w:hAnsi="Times New Roman" w:cs="Times New Roman"/>
                <w:szCs w:val="22"/>
              </w:rPr>
              <w:t>720,865</w:t>
            </w:r>
          </w:p>
        </w:tc>
      </w:tr>
      <w:tr w:rsidR="008153C3" w:rsidRPr="00DA300D" w14:paraId="7BD00AFE" w14:textId="77777777" w:rsidTr="006E3D18">
        <w:tc>
          <w:tcPr>
            <w:tcW w:w="2925" w:type="dxa"/>
            <w:vAlign w:val="bottom"/>
          </w:tcPr>
          <w:p w14:paraId="00CB5AC7" w14:textId="77777777" w:rsidR="008153C3" w:rsidRPr="00DA300D" w:rsidRDefault="008153C3" w:rsidP="006E3D18">
            <w:pPr>
              <w:tabs>
                <w:tab w:val="left" w:pos="405"/>
              </w:tabs>
              <w:spacing w:after="0" w:line="240" w:lineRule="atLeast"/>
              <w:ind w:left="522" w:right="-25"/>
              <w:jc w:val="thaiDistribute"/>
              <w:rPr>
                <w:rFonts w:ascii="Times New Roman" w:hAnsi="Times New Roman" w:cs="Times New Roman"/>
                <w:b/>
                <w:bCs/>
                <w:szCs w:val="22"/>
              </w:rPr>
            </w:pPr>
            <w:r w:rsidRPr="00DA300D">
              <w:rPr>
                <w:rFonts w:ascii="Times New Roman" w:hAnsi="Times New Roman" w:cs="Times New Roman"/>
                <w:b/>
                <w:bCs/>
                <w:szCs w:val="22"/>
              </w:rPr>
              <w:t>Total</w:t>
            </w:r>
          </w:p>
        </w:tc>
        <w:tc>
          <w:tcPr>
            <w:tcW w:w="1417" w:type="dxa"/>
            <w:tcBorders>
              <w:top w:val="single" w:sz="4" w:space="0" w:color="auto"/>
              <w:bottom w:val="double" w:sz="4" w:space="0" w:color="auto"/>
            </w:tcBorders>
          </w:tcPr>
          <w:p w14:paraId="14662AE2" w14:textId="77777777" w:rsidR="008153C3" w:rsidRPr="00DA300D" w:rsidRDefault="008153C3" w:rsidP="006E3D18">
            <w:pPr>
              <w:tabs>
                <w:tab w:val="decimal" w:pos="1168"/>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22,216,279</w:t>
            </w:r>
          </w:p>
        </w:tc>
        <w:tc>
          <w:tcPr>
            <w:tcW w:w="270" w:type="dxa"/>
          </w:tcPr>
          <w:p w14:paraId="2E87E87C" w14:textId="77777777" w:rsidR="008153C3" w:rsidRPr="00DA300D" w:rsidRDefault="008153C3" w:rsidP="006E3D18">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462" w:type="dxa"/>
            <w:tcBorders>
              <w:top w:val="single" w:sz="4" w:space="0" w:color="auto"/>
              <w:bottom w:val="double" w:sz="4" w:space="0" w:color="auto"/>
            </w:tcBorders>
          </w:tcPr>
          <w:p w14:paraId="2EEEADDC" w14:textId="77777777" w:rsidR="008153C3" w:rsidRPr="00DA300D" w:rsidRDefault="008153C3" w:rsidP="00CC696E">
            <w:pPr>
              <w:tabs>
                <w:tab w:val="decimal" w:pos="1168"/>
              </w:tabs>
              <w:spacing w:after="0" w:line="240" w:lineRule="atLeast"/>
              <w:ind w:left="-108" w:right="-108"/>
              <w:jc w:val="both"/>
              <w:rPr>
                <w:rFonts w:ascii="Times New Roman" w:hAnsi="Times New Roman" w:cs="Times New Roman"/>
                <w:b/>
                <w:bCs/>
                <w:szCs w:val="22"/>
              </w:rPr>
            </w:pPr>
            <w:r w:rsidRPr="00DA300D">
              <w:rPr>
                <w:rFonts w:ascii="Times New Roman" w:hAnsi="Times New Roman" w:cs="Times New Roman"/>
                <w:b/>
                <w:bCs/>
                <w:szCs w:val="22"/>
              </w:rPr>
              <w:t>11,065,132</w:t>
            </w:r>
          </w:p>
        </w:tc>
        <w:tc>
          <w:tcPr>
            <w:tcW w:w="270" w:type="dxa"/>
          </w:tcPr>
          <w:p w14:paraId="159093B9" w14:textId="77777777" w:rsidR="008153C3" w:rsidRPr="00DA300D" w:rsidRDefault="008153C3" w:rsidP="006E3D18">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542" w:type="dxa"/>
            <w:tcBorders>
              <w:top w:val="single" w:sz="4" w:space="0" w:color="auto"/>
              <w:bottom w:val="double" w:sz="4" w:space="0" w:color="auto"/>
            </w:tcBorders>
          </w:tcPr>
          <w:p w14:paraId="667FE447" w14:textId="77777777" w:rsidR="008153C3" w:rsidRPr="00DA300D" w:rsidRDefault="008153C3" w:rsidP="006E3D18">
            <w:pPr>
              <w:tabs>
                <w:tab w:val="decimal" w:pos="1293"/>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1,021,023</w:t>
            </w:r>
          </w:p>
        </w:tc>
        <w:tc>
          <w:tcPr>
            <w:tcW w:w="270" w:type="dxa"/>
          </w:tcPr>
          <w:p w14:paraId="53656599" w14:textId="77777777" w:rsidR="008153C3" w:rsidRPr="00DA300D" w:rsidRDefault="008153C3" w:rsidP="006E3D18">
            <w:pPr>
              <w:tabs>
                <w:tab w:val="decimal" w:pos="792"/>
                <w:tab w:val="decimal" w:pos="1026"/>
              </w:tabs>
              <w:spacing w:after="0" w:line="240" w:lineRule="atLeast"/>
              <w:ind w:left="-108" w:right="-108"/>
              <w:jc w:val="both"/>
              <w:rPr>
                <w:rFonts w:ascii="Times New Roman" w:hAnsi="Times New Roman" w:cs="Times New Roman"/>
                <w:b/>
                <w:bCs/>
                <w:szCs w:val="22"/>
              </w:rPr>
            </w:pPr>
          </w:p>
        </w:tc>
        <w:tc>
          <w:tcPr>
            <w:tcW w:w="1431" w:type="dxa"/>
            <w:tcBorders>
              <w:top w:val="single" w:sz="4" w:space="0" w:color="auto"/>
              <w:bottom w:val="double" w:sz="4" w:space="0" w:color="auto"/>
            </w:tcBorders>
          </w:tcPr>
          <w:p w14:paraId="73F79305" w14:textId="77777777" w:rsidR="008153C3" w:rsidRPr="008153C3" w:rsidRDefault="008153C3" w:rsidP="008153C3">
            <w:pPr>
              <w:tabs>
                <w:tab w:val="decimal" w:pos="1168"/>
              </w:tabs>
              <w:spacing w:after="0" w:line="240" w:lineRule="atLeast"/>
              <w:ind w:left="-108" w:right="-108"/>
              <w:jc w:val="both"/>
              <w:rPr>
                <w:rFonts w:ascii="Times New Roman" w:hAnsi="Times New Roman" w:cs="Times New Roman"/>
                <w:b/>
                <w:bCs/>
                <w:szCs w:val="22"/>
              </w:rPr>
            </w:pPr>
            <w:r w:rsidRPr="008153C3">
              <w:rPr>
                <w:rFonts w:ascii="Times New Roman" w:hAnsi="Times New Roman" w:cs="Times New Roman"/>
                <w:b/>
                <w:bCs/>
                <w:szCs w:val="22"/>
              </w:rPr>
              <w:t>1,242,738</w:t>
            </w:r>
          </w:p>
        </w:tc>
      </w:tr>
    </w:tbl>
    <w:p w14:paraId="7742ACEE" w14:textId="77777777" w:rsidR="00554FD4" w:rsidRPr="00DA300D"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53F10DA3" w14:textId="77777777" w:rsidR="00554FD4" w:rsidRPr="00DA300D" w:rsidRDefault="00554FD4" w:rsidP="00554FD4">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DA300D">
        <w:rPr>
          <w:rFonts w:ascii="Times New Roman" w:hAnsi="Times New Roman" w:cs="Times New Roman"/>
          <w:b/>
          <w:bCs/>
          <w:szCs w:val="22"/>
        </w:rPr>
        <w:t>Other current payables</w:t>
      </w:r>
    </w:p>
    <w:p w14:paraId="61A504B3" w14:textId="77777777" w:rsidR="00554FD4" w:rsidRPr="00DA300D"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598" w:type="dxa"/>
        <w:tblInd w:w="18" w:type="dxa"/>
        <w:tblLayout w:type="fixed"/>
        <w:tblLook w:val="01E0" w:firstRow="1" w:lastRow="1" w:firstColumn="1" w:lastColumn="1" w:noHBand="0" w:noVBand="0"/>
      </w:tblPr>
      <w:tblGrid>
        <w:gridCol w:w="3059"/>
        <w:gridCol w:w="1417"/>
        <w:gridCol w:w="273"/>
        <w:gridCol w:w="1432"/>
        <w:gridCol w:w="240"/>
        <w:gridCol w:w="1468"/>
        <w:gridCol w:w="236"/>
        <w:gridCol w:w="1473"/>
      </w:tblGrid>
      <w:tr w:rsidR="003C534C" w:rsidRPr="00DA300D" w14:paraId="2EC32502" w14:textId="77777777" w:rsidTr="00D70E77">
        <w:trPr>
          <w:tblHeader/>
        </w:trPr>
        <w:tc>
          <w:tcPr>
            <w:tcW w:w="3059" w:type="dxa"/>
            <w:shd w:val="clear" w:color="auto" w:fill="auto"/>
          </w:tcPr>
          <w:p w14:paraId="12B222BE" w14:textId="77777777" w:rsidR="003C534C" w:rsidRPr="00DA300D" w:rsidRDefault="003C534C" w:rsidP="00D70E77">
            <w:pPr>
              <w:spacing w:after="0" w:line="240" w:lineRule="atLeast"/>
              <w:ind w:left="522" w:right="-25"/>
              <w:rPr>
                <w:rFonts w:ascii="Times New Roman" w:hAnsi="Times New Roman" w:cs="Times New Roman"/>
                <w:szCs w:val="22"/>
              </w:rPr>
            </w:pPr>
          </w:p>
        </w:tc>
        <w:tc>
          <w:tcPr>
            <w:tcW w:w="3122" w:type="dxa"/>
            <w:gridSpan w:val="3"/>
            <w:shd w:val="clear" w:color="auto" w:fill="auto"/>
            <w:vAlign w:val="bottom"/>
          </w:tcPr>
          <w:p w14:paraId="56EB9316" w14:textId="77777777" w:rsidR="003C534C" w:rsidRPr="00DA300D" w:rsidRDefault="003C534C" w:rsidP="00D70E77">
            <w:pPr>
              <w:spacing w:after="0" w:line="240" w:lineRule="atLeast"/>
              <w:ind w:right="-25"/>
              <w:jc w:val="center"/>
              <w:rPr>
                <w:rFonts w:ascii="Times New Roman" w:hAnsi="Times New Roman" w:cs="Times New Roman"/>
                <w:b/>
                <w:bCs/>
                <w:szCs w:val="22"/>
                <w:cs/>
              </w:rPr>
            </w:pPr>
            <w:r w:rsidRPr="00DA300D">
              <w:rPr>
                <w:rFonts w:ascii="Times New Roman" w:hAnsi="Times New Roman" w:cs="Times New Roman"/>
                <w:b/>
                <w:bCs/>
                <w:szCs w:val="22"/>
              </w:rPr>
              <w:t>Consolidated</w:t>
            </w:r>
            <w:r w:rsidRPr="00DA300D">
              <w:rPr>
                <w:rFonts w:ascii="Times New Roman" w:hAnsi="Times New Roman" w:cs="Times New Roman"/>
                <w:b/>
                <w:bCs/>
                <w:szCs w:val="22"/>
              </w:rPr>
              <w:br/>
              <w:t>financial statements</w:t>
            </w:r>
          </w:p>
        </w:tc>
        <w:tc>
          <w:tcPr>
            <w:tcW w:w="3417" w:type="dxa"/>
            <w:gridSpan w:val="4"/>
            <w:shd w:val="clear" w:color="auto" w:fill="auto"/>
            <w:vAlign w:val="bottom"/>
          </w:tcPr>
          <w:p w14:paraId="26769872" w14:textId="77777777" w:rsidR="003C534C" w:rsidRPr="00DA300D" w:rsidRDefault="003C534C" w:rsidP="00D70E77">
            <w:pPr>
              <w:spacing w:after="0" w:line="240" w:lineRule="atLeast"/>
              <w:ind w:right="-25"/>
              <w:jc w:val="center"/>
              <w:rPr>
                <w:rFonts w:ascii="Times New Roman" w:hAnsi="Times New Roman" w:cs="Times New Roman"/>
                <w:b/>
                <w:bCs/>
                <w:szCs w:val="22"/>
              </w:rPr>
            </w:pPr>
            <w:r w:rsidRPr="00DA300D">
              <w:rPr>
                <w:rFonts w:ascii="Times New Roman" w:hAnsi="Times New Roman" w:cs="Times New Roman"/>
                <w:b/>
                <w:bCs/>
                <w:szCs w:val="22"/>
              </w:rPr>
              <w:t>Separate</w:t>
            </w:r>
            <w:r w:rsidRPr="00DA300D">
              <w:rPr>
                <w:rFonts w:ascii="Times New Roman" w:hAnsi="Times New Roman" w:cs="Times New Roman"/>
                <w:b/>
                <w:bCs/>
                <w:szCs w:val="22"/>
              </w:rPr>
              <w:br/>
              <w:t>financial statements</w:t>
            </w:r>
          </w:p>
        </w:tc>
      </w:tr>
      <w:tr w:rsidR="008153C3" w:rsidRPr="00DA300D" w14:paraId="48802127" w14:textId="77777777" w:rsidTr="00CC696E">
        <w:trPr>
          <w:tblHeader/>
        </w:trPr>
        <w:tc>
          <w:tcPr>
            <w:tcW w:w="3059" w:type="dxa"/>
          </w:tcPr>
          <w:p w14:paraId="0F6F7E2B" w14:textId="77777777" w:rsidR="008153C3" w:rsidRPr="00DA300D" w:rsidRDefault="008153C3" w:rsidP="00D70E77">
            <w:pPr>
              <w:spacing w:after="0" w:line="240" w:lineRule="atLeast"/>
              <w:ind w:left="522" w:right="-25"/>
              <w:rPr>
                <w:rFonts w:ascii="Times New Roman" w:hAnsi="Times New Roman" w:cs="Times New Roman"/>
                <w:szCs w:val="22"/>
              </w:rPr>
            </w:pPr>
          </w:p>
        </w:tc>
        <w:tc>
          <w:tcPr>
            <w:tcW w:w="1417" w:type="dxa"/>
          </w:tcPr>
          <w:p w14:paraId="4347F330" w14:textId="77777777" w:rsidR="008153C3" w:rsidRPr="00053A17" w:rsidRDefault="008153C3" w:rsidP="00CC696E">
            <w:pPr>
              <w:spacing w:after="0" w:line="240" w:lineRule="atLeast"/>
              <w:ind w:left="-108" w:right="-25"/>
              <w:jc w:val="center"/>
              <w:rPr>
                <w:rFonts w:ascii="Times New Roman" w:hAnsi="Times New Roman" w:cs="Times New Roman"/>
                <w:szCs w:val="22"/>
              </w:rPr>
            </w:pPr>
            <w:r w:rsidRPr="00053A17">
              <w:rPr>
                <w:rFonts w:ascii="Times New Roman" w:hAnsi="Times New Roman" w:cs="Times New Roman"/>
                <w:szCs w:val="22"/>
              </w:rPr>
              <w:t>202</w:t>
            </w:r>
            <w:r>
              <w:rPr>
                <w:rFonts w:ascii="Times New Roman" w:hAnsi="Times New Roman" w:cs="Times New Roman"/>
                <w:szCs w:val="22"/>
              </w:rPr>
              <w:t>4</w:t>
            </w:r>
          </w:p>
        </w:tc>
        <w:tc>
          <w:tcPr>
            <w:tcW w:w="273" w:type="dxa"/>
          </w:tcPr>
          <w:p w14:paraId="3A4961CA" w14:textId="77777777" w:rsidR="008153C3" w:rsidRPr="00053A17" w:rsidRDefault="008153C3" w:rsidP="00CC696E">
            <w:pPr>
              <w:tabs>
                <w:tab w:val="left" w:pos="405"/>
              </w:tabs>
              <w:spacing w:after="0" w:line="240" w:lineRule="atLeast"/>
              <w:ind w:left="-54" w:right="-25" w:hanging="115"/>
              <w:jc w:val="center"/>
              <w:rPr>
                <w:rFonts w:ascii="Times New Roman" w:hAnsi="Times New Roman" w:cs="Times New Roman"/>
                <w:szCs w:val="22"/>
              </w:rPr>
            </w:pPr>
          </w:p>
        </w:tc>
        <w:tc>
          <w:tcPr>
            <w:tcW w:w="1432" w:type="dxa"/>
          </w:tcPr>
          <w:p w14:paraId="2C3944B2" w14:textId="77777777" w:rsidR="008153C3" w:rsidRPr="00053A17" w:rsidRDefault="008153C3" w:rsidP="00CC696E">
            <w:pPr>
              <w:spacing w:after="0" w:line="240" w:lineRule="atLeast"/>
              <w:ind w:left="-151" w:right="-25" w:firstLine="37"/>
              <w:jc w:val="center"/>
              <w:rPr>
                <w:rFonts w:ascii="Times New Roman" w:hAnsi="Times New Roman" w:cs="Times New Roman"/>
                <w:szCs w:val="22"/>
              </w:rPr>
            </w:pPr>
            <w:r w:rsidRPr="00053A17">
              <w:rPr>
                <w:rFonts w:ascii="Times New Roman" w:hAnsi="Times New Roman" w:cs="Times New Roman"/>
                <w:szCs w:val="22"/>
              </w:rPr>
              <w:t>202</w:t>
            </w:r>
            <w:r>
              <w:rPr>
                <w:rFonts w:ascii="Times New Roman" w:hAnsi="Times New Roman" w:cs="Times New Roman"/>
                <w:szCs w:val="22"/>
              </w:rPr>
              <w:t>3</w:t>
            </w:r>
          </w:p>
        </w:tc>
        <w:tc>
          <w:tcPr>
            <w:tcW w:w="240" w:type="dxa"/>
          </w:tcPr>
          <w:p w14:paraId="2C0D30FD" w14:textId="77777777" w:rsidR="008153C3" w:rsidRPr="00053A17" w:rsidRDefault="008153C3" w:rsidP="00CC696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68" w:type="dxa"/>
          </w:tcPr>
          <w:p w14:paraId="111D28F6" w14:textId="77777777" w:rsidR="008153C3" w:rsidRPr="00053A17" w:rsidRDefault="008153C3" w:rsidP="00CC696E">
            <w:pPr>
              <w:spacing w:after="0" w:line="240" w:lineRule="atLeast"/>
              <w:ind w:left="-108" w:right="-25"/>
              <w:jc w:val="center"/>
              <w:rPr>
                <w:rFonts w:ascii="Times New Roman" w:hAnsi="Times New Roman" w:cs="Times New Roman"/>
                <w:szCs w:val="22"/>
              </w:rPr>
            </w:pPr>
            <w:r w:rsidRPr="00053A17">
              <w:rPr>
                <w:rFonts w:ascii="Times New Roman" w:hAnsi="Times New Roman" w:cs="Times New Roman"/>
                <w:szCs w:val="22"/>
              </w:rPr>
              <w:t>202</w:t>
            </w:r>
            <w:r>
              <w:rPr>
                <w:rFonts w:ascii="Times New Roman" w:hAnsi="Times New Roman" w:cs="Times New Roman"/>
                <w:szCs w:val="22"/>
              </w:rPr>
              <w:t>4</w:t>
            </w:r>
          </w:p>
        </w:tc>
        <w:tc>
          <w:tcPr>
            <w:tcW w:w="236" w:type="dxa"/>
          </w:tcPr>
          <w:p w14:paraId="26B9310C" w14:textId="77777777" w:rsidR="008153C3" w:rsidRPr="00053A17" w:rsidRDefault="008153C3" w:rsidP="00CC696E">
            <w:pPr>
              <w:tabs>
                <w:tab w:val="left" w:pos="405"/>
              </w:tabs>
              <w:spacing w:after="0" w:line="240" w:lineRule="atLeast"/>
              <w:ind w:left="-54" w:right="-25" w:hanging="115"/>
              <w:jc w:val="center"/>
              <w:rPr>
                <w:rFonts w:ascii="Times New Roman" w:hAnsi="Times New Roman" w:cs="Times New Roman"/>
                <w:szCs w:val="22"/>
              </w:rPr>
            </w:pPr>
          </w:p>
        </w:tc>
        <w:tc>
          <w:tcPr>
            <w:tcW w:w="1473" w:type="dxa"/>
          </w:tcPr>
          <w:p w14:paraId="299B5E5F" w14:textId="77777777" w:rsidR="008153C3" w:rsidRPr="00053A17" w:rsidRDefault="008153C3" w:rsidP="00CC696E">
            <w:pPr>
              <w:spacing w:after="0" w:line="240" w:lineRule="atLeast"/>
              <w:ind w:left="-151" w:right="-25" w:firstLine="37"/>
              <w:jc w:val="center"/>
              <w:rPr>
                <w:rFonts w:ascii="Times New Roman" w:hAnsi="Times New Roman" w:cs="Times New Roman"/>
                <w:szCs w:val="22"/>
              </w:rPr>
            </w:pPr>
            <w:r w:rsidRPr="00053A17">
              <w:rPr>
                <w:rFonts w:ascii="Times New Roman" w:hAnsi="Times New Roman" w:cs="Times New Roman"/>
                <w:szCs w:val="22"/>
              </w:rPr>
              <w:t>202</w:t>
            </w:r>
            <w:r>
              <w:rPr>
                <w:rFonts w:ascii="Times New Roman" w:hAnsi="Times New Roman" w:cs="Times New Roman"/>
                <w:szCs w:val="22"/>
              </w:rPr>
              <w:t>3</w:t>
            </w:r>
          </w:p>
        </w:tc>
      </w:tr>
      <w:tr w:rsidR="003C534C" w:rsidRPr="00DA300D" w14:paraId="38CCFFE8" w14:textId="77777777" w:rsidTr="00D70E77">
        <w:trPr>
          <w:tblHeader/>
        </w:trPr>
        <w:tc>
          <w:tcPr>
            <w:tcW w:w="3059" w:type="dxa"/>
          </w:tcPr>
          <w:p w14:paraId="7684A94F" w14:textId="77777777" w:rsidR="003C534C" w:rsidRPr="00DA300D" w:rsidRDefault="003C534C" w:rsidP="00D70E77">
            <w:pPr>
              <w:tabs>
                <w:tab w:val="left" w:pos="405"/>
              </w:tabs>
              <w:spacing w:after="0" w:line="240" w:lineRule="atLeast"/>
              <w:ind w:left="522" w:right="-25" w:hanging="117"/>
              <w:jc w:val="center"/>
              <w:rPr>
                <w:rFonts w:ascii="Times New Roman" w:hAnsi="Times New Roman" w:cs="Times New Roman"/>
                <w:i/>
                <w:iCs/>
                <w:szCs w:val="22"/>
                <w:cs/>
              </w:rPr>
            </w:pPr>
          </w:p>
        </w:tc>
        <w:tc>
          <w:tcPr>
            <w:tcW w:w="6539" w:type="dxa"/>
            <w:gridSpan w:val="7"/>
          </w:tcPr>
          <w:p w14:paraId="5A603B3A" w14:textId="77777777" w:rsidR="003C534C" w:rsidRPr="00DA300D" w:rsidRDefault="006B1C39" w:rsidP="00D70E77">
            <w:pPr>
              <w:spacing w:after="0" w:line="240" w:lineRule="atLeast"/>
              <w:ind w:left="-151" w:right="-25" w:firstLine="37"/>
              <w:jc w:val="center"/>
              <w:rPr>
                <w:rFonts w:ascii="Times New Roman" w:hAnsi="Times New Roman" w:cs="Times New Roman"/>
                <w:szCs w:val="22"/>
              </w:rPr>
            </w:pPr>
            <w:r w:rsidRPr="00DA300D">
              <w:rPr>
                <w:rFonts w:ascii="Times New Roman" w:hAnsi="Times New Roman" w:cs="Times New Roman"/>
                <w:i/>
                <w:iCs/>
                <w:szCs w:val="22"/>
              </w:rPr>
              <w:t>(in</w:t>
            </w:r>
            <w:r w:rsidR="003C534C" w:rsidRPr="00DA300D">
              <w:rPr>
                <w:rFonts w:ascii="Times New Roman" w:hAnsi="Times New Roman" w:cs="Times New Roman"/>
                <w:i/>
                <w:iCs/>
                <w:szCs w:val="22"/>
              </w:rPr>
              <w:t xml:space="preserve"> Baht)</w:t>
            </w:r>
          </w:p>
        </w:tc>
      </w:tr>
      <w:tr w:rsidR="008153C3" w:rsidRPr="00DA300D" w14:paraId="6009998D" w14:textId="77777777" w:rsidTr="00D70E77">
        <w:trPr>
          <w:tblHeader/>
        </w:trPr>
        <w:tc>
          <w:tcPr>
            <w:tcW w:w="3059" w:type="dxa"/>
            <w:vAlign w:val="bottom"/>
          </w:tcPr>
          <w:p w14:paraId="2B8226F9" w14:textId="77777777" w:rsidR="008153C3" w:rsidRPr="00DA300D" w:rsidRDefault="008153C3" w:rsidP="00D70E77">
            <w:pPr>
              <w:spacing w:after="0" w:line="240" w:lineRule="atLeast"/>
              <w:ind w:left="556" w:right="-25" w:hanging="34"/>
              <w:jc w:val="thaiDistribute"/>
              <w:rPr>
                <w:rFonts w:ascii="Times New Roman" w:hAnsi="Times New Roman" w:cs="Times New Roman"/>
                <w:szCs w:val="22"/>
              </w:rPr>
            </w:pPr>
            <w:r w:rsidRPr="00DA300D">
              <w:rPr>
                <w:rFonts w:ascii="Times New Roman" w:hAnsi="Times New Roman" w:cs="Times New Roman"/>
                <w:szCs w:val="22"/>
              </w:rPr>
              <w:t>Person and related parties</w:t>
            </w:r>
          </w:p>
        </w:tc>
        <w:tc>
          <w:tcPr>
            <w:tcW w:w="1417" w:type="dxa"/>
          </w:tcPr>
          <w:p w14:paraId="3B1DE112" w14:textId="77777777" w:rsidR="008153C3" w:rsidRPr="00DA300D" w:rsidRDefault="008153C3" w:rsidP="00D70E77">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3,113,000</w:t>
            </w:r>
          </w:p>
        </w:tc>
        <w:tc>
          <w:tcPr>
            <w:tcW w:w="273" w:type="dxa"/>
          </w:tcPr>
          <w:p w14:paraId="04503560" w14:textId="77777777" w:rsidR="008153C3" w:rsidRPr="00DA300D" w:rsidRDefault="008153C3" w:rsidP="00D70E77">
            <w:pPr>
              <w:tabs>
                <w:tab w:val="decimal" w:pos="1168"/>
              </w:tabs>
              <w:spacing w:after="0" w:line="240" w:lineRule="atLeast"/>
              <w:ind w:left="-108" w:right="-108"/>
              <w:jc w:val="both"/>
              <w:rPr>
                <w:rFonts w:ascii="Times New Roman" w:hAnsi="Times New Roman" w:cs="Times New Roman"/>
                <w:szCs w:val="22"/>
              </w:rPr>
            </w:pPr>
          </w:p>
        </w:tc>
        <w:tc>
          <w:tcPr>
            <w:tcW w:w="1432" w:type="dxa"/>
          </w:tcPr>
          <w:p w14:paraId="141C6271" w14:textId="77777777" w:rsidR="008153C3" w:rsidRPr="00DA300D" w:rsidRDefault="008153C3" w:rsidP="00CC696E">
            <w:pPr>
              <w:tabs>
                <w:tab w:val="decimal" w:pos="1168"/>
              </w:tabs>
              <w:spacing w:after="0" w:line="240" w:lineRule="atLeast"/>
              <w:ind w:left="-108" w:right="-108"/>
              <w:jc w:val="both"/>
              <w:rPr>
                <w:rFonts w:ascii="Times New Roman" w:hAnsi="Times New Roman" w:cs="Times New Roman"/>
                <w:szCs w:val="22"/>
              </w:rPr>
            </w:pPr>
            <w:r w:rsidRPr="00DA300D">
              <w:rPr>
                <w:rFonts w:ascii="Times New Roman" w:hAnsi="Times New Roman" w:cs="Times New Roman"/>
                <w:szCs w:val="22"/>
              </w:rPr>
              <w:t>1,872,798</w:t>
            </w:r>
          </w:p>
        </w:tc>
        <w:tc>
          <w:tcPr>
            <w:tcW w:w="240" w:type="dxa"/>
          </w:tcPr>
          <w:p w14:paraId="1FF9563B" w14:textId="77777777" w:rsidR="008153C3" w:rsidRPr="00DA300D" w:rsidRDefault="008153C3" w:rsidP="00D70E77">
            <w:pPr>
              <w:tabs>
                <w:tab w:val="decimal" w:pos="1168"/>
              </w:tabs>
              <w:spacing w:after="0" w:line="240" w:lineRule="atLeast"/>
              <w:ind w:left="-108" w:right="-108"/>
              <w:jc w:val="both"/>
              <w:rPr>
                <w:rFonts w:ascii="Times New Roman" w:hAnsi="Times New Roman" w:cs="Times New Roman"/>
                <w:szCs w:val="22"/>
              </w:rPr>
            </w:pPr>
          </w:p>
        </w:tc>
        <w:tc>
          <w:tcPr>
            <w:tcW w:w="1468" w:type="dxa"/>
          </w:tcPr>
          <w:p w14:paraId="3B6DCC5B" w14:textId="77777777" w:rsidR="008153C3" w:rsidRPr="00DA300D" w:rsidRDefault="008153C3" w:rsidP="00D70E77">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3,737,805</w:t>
            </w:r>
          </w:p>
        </w:tc>
        <w:tc>
          <w:tcPr>
            <w:tcW w:w="236" w:type="dxa"/>
          </w:tcPr>
          <w:p w14:paraId="7E459E5D" w14:textId="77777777" w:rsidR="008153C3" w:rsidRPr="00DA300D" w:rsidRDefault="008153C3" w:rsidP="00D70E77">
            <w:pPr>
              <w:tabs>
                <w:tab w:val="decimal" w:pos="1168"/>
              </w:tabs>
              <w:spacing w:after="0" w:line="240" w:lineRule="atLeast"/>
              <w:ind w:left="-108" w:right="-108"/>
              <w:jc w:val="both"/>
              <w:rPr>
                <w:rFonts w:ascii="Times New Roman" w:hAnsi="Times New Roman" w:cs="Times New Roman"/>
                <w:szCs w:val="22"/>
              </w:rPr>
            </w:pPr>
          </w:p>
        </w:tc>
        <w:tc>
          <w:tcPr>
            <w:tcW w:w="1473" w:type="dxa"/>
          </w:tcPr>
          <w:p w14:paraId="4FD957C9" w14:textId="77777777" w:rsidR="008153C3" w:rsidRPr="00DA300D" w:rsidRDefault="008153C3" w:rsidP="00CC696E">
            <w:pPr>
              <w:tabs>
                <w:tab w:val="decimal" w:pos="1168"/>
              </w:tabs>
              <w:spacing w:after="0" w:line="240" w:lineRule="atLeast"/>
              <w:ind w:left="-108" w:right="-108"/>
              <w:jc w:val="both"/>
              <w:rPr>
                <w:rFonts w:ascii="Times New Roman" w:hAnsi="Times New Roman" w:cs="Times New Roman"/>
                <w:szCs w:val="22"/>
              </w:rPr>
            </w:pPr>
            <w:r w:rsidRPr="00DA300D">
              <w:rPr>
                <w:rFonts w:ascii="Times New Roman" w:hAnsi="Times New Roman" w:cs="Times New Roman"/>
                <w:szCs w:val="22"/>
              </w:rPr>
              <w:t>1,966,691</w:t>
            </w:r>
          </w:p>
        </w:tc>
      </w:tr>
      <w:tr w:rsidR="008153C3" w:rsidRPr="00DA300D" w14:paraId="1E5F9B63" w14:textId="77777777" w:rsidTr="00D70E77">
        <w:trPr>
          <w:trHeight w:val="136"/>
        </w:trPr>
        <w:tc>
          <w:tcPr>
            <w:tcW w:w="3059" w:type="dxa"/>
            <w:vAlign w:val="bottom"/>
          </w:tcPr>
          <w:p w14:paraId="6B54A6C3" w14:textId="77777777" w:rsidR="008153C3" w:rsidRPr="00DA300D" w:rsidRDefault="008153C3" w:rsidP="00D70E77">
            <w:pPr>
              <w:spacing w:after="0" w:line="240" w:lineRule="atLeast"/>
              <w:ind w:left="556" w:right="-25" w:hanging="34"/>
              <w:jc w:val="thaiDistribute"/>
              <w:rPr>
                <w:rFonts w:ascii="Times New Roman" w:hAnsi="Times New Roman" w:cs="Times New Roman"/>
                <w:szCs w:val="22"/>
              </w:rPr>
            </w:pPr>
            <w:r w:rsidRPr="00DA300D">
              <w:rPr>
                <w:rFonts w:ascii="Times New Roman" w:hAnsi="Times New Roman" w:cs="Times New Roman"/>
                <w:szCs w:val="22"/>
              </w:rPr>
              <w:t>Other parties</w:t>
            </w:r>
          </w:p>
        </w:tc>
        <w:tc>
          <w:tcPr>
            <w:tcW w:w="1417" w:type="dxa"/>
            <w:tcBorders>
              <w:bottom w:val="single" w:sz="4" w:space="0" w:color="auto"/>
            </w:tcBorders>
          </w:tcPr>
          <w:p w14:paraId="298E804D" w14:textId="77777777" w:rsidR="008153C3" w:rsidRPr="00DA300D" w:rsidRDefault="008153C3" w:rsidP="00D70E77">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19,950,049</w:t>
            </w:r>
          </w:p>
        </w:tc>
        <w:tc>
          <w:tcPr>
            <w:tcW w:w="273" w:type="dxa"/>
          </w:tcPr>
          <w:p w14:paraId="5ADCCE62" w14:textId="77777777" w:rsidR="008153C3" w:rsidRPr="00DA300D" w:rsidRDefault="008153C3" w:rsidP="00D70E77">
            <w:pPr>
              <w:tabs>
                <w:tab w:val="left" w:pos="540"/>
                <w:tab w:val="left" w:pos="1080"/>
              </w:tabs>
              <w:spacing w:after="0" w:line="240" w:lineRule="atLeast"/>
              <w:ind w:left="539" w:right="32"/>
              <w:rPr>
                <w:rFonts w:ascii="Times New Roman" w:hAnsi="Times New Roman" w:cs="Times New Roman"/>
                <w:szCs w:val="22"/>
              </w:rPr>
            </w:pPr>
          </w:p>
        </w:tc>
        <w:tc>
          <w:tcPr>
            <w:tcW w:w="1432" w:type="dxa"/>
            <w:tcBorders>
              <w:bottom w:val="single" w:sz="4" w:space="0" w:color="auto"/>
            </w:tcBorders>
          </w:tcPr>
          <w:p w14:paraId="63E65938" w14:textId="77777777" w:rsidR="008153C3" w:rsidRPr="00DA300D" w:rsidRDefault="008153C3" w:rsidP="00CC696E">
            <w:pPr>
              <w:tabs>
                <w:tab w:val="decimal" w:pos="1168"/>
              </w:tabs>
              <w:spacing w:after="0" w:line="240" w:lineRule="atLeast"/>
              <w:ind w:left="-108" w:right="-108"/>
              <w:jc w:val="both"/>
              <w:rPr>
                <w:rFonts w:ascii="Times New Roman" w:hAnsi="Times New Roman" w:cs="Times New Roman"/>
                <w:szCs w:val="22"/>
              </w:rPr>
            </w:pPr>
            <w:r w:rsidRPr="00DA300D">
              <w:rPr>
                <w:rFonts w:ascii="Times New Roman" w:hAnsi="Times New Roman" w:cs="Times New Roman"/>
                <w:szCs w:val="22"/>
              </w:rPr>
              <w:t>22,951,555</w:t>
            </w:r>
          </w:p>
        </w:tc>
        <w:tc>
          <w:tcPr>
            <w:tcW w:w="240" w:type="dxa"/>
          </w:tcPr>
          <w:p w14:paraId="16F9AE76" w14:textId="77777777" w:rsidR="008153C3" w:rsidRPr="00DA300D" w:rsidRDefault="008153C3" w:rsidP="00D70E77">
            <w:pPr>
              <w:tabs>
                <w:tab w:val="left" w:pos="540"/>
                <w:tab w:val="left" w:pos="1080"/>
              </w:tabs>
              <w:spacing w:after="0" w:line="240" w:lineRule="atLeast"/>
              <w:ind w:left="539" w:right="32"/>
              <w:rPr>
                <w:rFonts w:ascii="Times New Roman" w:hAnsi="Times New Roman" w:cs="Times New Roman"/>
                <w:szCs w:val="22"/>
              </w:rPr>
            </w:pPr>
          </w:p>
        </w:tc>
        <w:tc>
          <w:tcPr>
            <w:tcW w:w="1468" w:type="dxa"/>
            <w:tcBorders>
              <w:bottom w:val="single" w:sz="4" w:space="0" w:color="auto"/>
            </w:tcBorders>
          </w:tcPr>
          <w:p w14:paraId="03A694AD" w14:textId="77777777" w:rsidR="008153C3" w:rsidRPr="00DA300D" w:rsidRDefault="008153C3" w:rsidP="00D70E77">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8,854,122</w:t>
            </w:r>
          </w:p>
        </w:tc>
        <w:tc>
          <w:tcPr>
            <w:tcW w:w="236" w:type="dxa"/>
          </w:tcPr>
          <w:p w14:paraId="28A25FFB" w14:textId="77777777" w:rsidR="008153C3" w:rsidRPr="00DA300D" w:rsidRDefault="008153C3" w:rsidP="00D70E77">
            <w:pPr>
              <w:tabs>
                <w:tab w:val="left" w:pos="540"/>
                <w:tab w:val="left" w:pos="1080"/>
              </w:tabs>
              <w:spacing w:after="0" w:line="240" w:lineRule="atLeast"/>
              <w:ind w:left="539" w:right="32"/>
              <w:rPr>
                <w:rFonts w:ascii="Times New Roman" w:hAnsi="Times New Roman" w:cs="Times New Roman"/>
                <w:szCs w:val="22"/>
              </w:rPr>
            </w:pPr>
          </w:p>
        </w:tc>
        <w:tc>
          <w:tcPr>
            <w:tcW w:w="1473" w:type="dxa"/>
            <w:tcBorders>
              <w:bottom w:val="single" w:sz="4" w:space="0" w:color="auto"/>
            </w:tcBorders>
          </w:tcPr>
          <w:p w14:paraId="7848DD52" w14:textId="77777777" w:rsidR="008153C3" w:rsidRPr="00DA300D" w:rsidRDefault="008153C3" w:rsidP="00CC696E">
            <w:pPr>
              <w:tabs>
                <w:tab w:val="decimal" w:pos="1168"/>
              </w:tabs>
              <w:spacing w:after="0" w:line="240" w:lineRule="atLeast"/>
              <w:ind w:left="-108" w:right="-108"/>
              <w:jc w:val="both"/>
              <w:rPr>
                <w:rFonts w:ascii="Times New Roman" w:hAnsi="Times New Roman" w:cs="Times New Roman"/>
                <w:szCs w:val="22"/>
              </w:rPr>
            </w:pPr>
            <w:r w:rsidRPr="00DA300D">
              <w:rPr>
                <w:rFonts w:ascii="Times New Roman" w:hAnsi="Times New Roman" w:cs="Times New Roman"/>
                <w:szCs w:val="22"/>
              </w:rPr>
              <w:t>8,282,995</w:t>
            </w:r>
          </w:p>
        </w:tc>
      </w:tr>
      <w:tr w:rsidR="008153C3" w:rsidRPr="008153C3" w14:paraId="2B4C95F3" w14:textId="77777777" w:rsidTr="00D70E77">
        <w:trPr>
          <w:trHeight w:val="136"/>
        </w:trPr>
        <w:tc>
          <w:tcPr>
            <w:tcW w:w="3059" w:type="dxa"/>
            <w:vAlign w:val="bottom"/>
          </w:tcPr>
          <w:p w14:paraId="54D8DD89" w14:textId="77777777" w:rsidR="008153C3" w:rsidRPr="008153C3" w:rsidRDefault="008153C3" w:rsidP="00D70E77">
            <w:pPr>
              <w:tabs>
                <w:tab w:val="left" w:pos="405"/>
              </w:tabs>
              <w:spacing w:after="0" w:line="240" w:lineRule="atLeast"/>
              <w:ind w:left="522" w:right="-25"/>
              <w:jc w:val="thaiDistribute"/>
              <w:rPr>
                <w:rFonts w:ascii="Times New Roman" w:hAnsi="Times New Roman" w:cs="Times New Roman"/>
                <w:b/>
                <w:bCs/>
                <w:szCs w:val="22"/>
              </w:rPr>
            </w:pPr>
            <w:r w:rsidRPr="008153C3">
              <w:rPr>
                <w:rFonts w:ascii="Times New Roman" w:hAnsi="Times New Roman" w:cs="Times New Roman"/>
                <w:b/>
                <w:bCs/>
                <w:szCs w:val="22"/>
              </w:rPr>
              <w:t>Total</w:t>
            </w:r>
          </w:p>
        </w:tc>
        <w:tc>
          <w:tcPr>
            <w:tcW w:w="1417" w:type="dxa"/>
            <w:tcBorders>
              <w:top w:val="single" w:sz="4" w:space="0" w:color="auto"/>
              <w:bottom w:val="double" w:sz="4" w:space="0" w:color="auto"/>
            </w:tcBorders>
          </w:tcPr>
          <w:p w14:paraId="1EB7AFEE" w14:textId="77777777" w:rsidR="008153C3" w:rsidRPr="008153C3" w:rsidRDefault="008153C3" w:rsidP="00C417BC">
            <w:pPr>
              <w:tabs>
                <w:tab w:val="decimal" w:pos="1168"/>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23,063,049</w:t>
            </w:r>
          </w:p>
        </w:tc>
        <w:tc>
          <w:tcPr>
            <w:tcW w:w="273" w:type="dxa"/>
          </w:tcPr>
          <w:p w14:paraId="07E50B2A" w14:textId="77777777" w:rsidR="008153C3" w:rsidRPr="008153C3" w:rsidRDefault="008153C3" w:rsidP="00D70E77">
            <w:pPr>
              <w:tabs>
                <w:tab w:val="left" w:pos="540"/>
                <w:tab w:val="left" w:pos="1080"/>
              </w:tabs>
              <w:spacing w:after="0" w:line="240" w:lineRule="atLeast"/>
              <w:ind w:left="539" w:right="32"/>
              <w:rPr>
                <w:rFonts w:ascii="Times New Roman" w:hAnsi="Times New Roman" w:cs="Times New Roman"/>
                <w:b/>
                <w:bCs/>
                <w:szCs w:val="22"/>
              </w:rPr>
            </w:pPr>
          </w:p>
        </w:tc>
        <w:tc>
          <w:tcPr>
            <w:tcW w:w="1432" w:type="dxa"/>
            <w:tcBorders>
              <w:top w:val="single" w:sz="4" w:space="0" w:color="auto"/>
              <w:bottom w:val="double" w:sz="4" w:space="0" w:color="auto"/>
            </w:tcBorders>
          </w:tcPr>
          <w:p w14:paraId="78EA0B98" w14:textId="77777777" w:rsidR="008153C3" w:rsidRPr="008153C3" w:rsidRDefault="008153C3" w:rsidP="00CC696E">
            <w:pPr>
              <w:tabs>
                <w:tab w:val="decimal" w:pos="1168"/>
              </w:tabs>
              <w:spacing w:after="0" w:line="240" w:lineRule="atLeast"/>
              <w:ind w:left="-108" w:right="-108"/>
              <w:jc w:val="both"/>
              <w:rPr>
                <w:rFonts w:ascii="Times New Roman" w:hAnsi="Times New Roman" w:cs="Times New Roman"/>
                <w:b/>
                <w:bCs/>
                <w:szCs w:val="22"/>
              </w:rPr>
            </w:pPr>
            <w:r w:rsidRPr="008153C3">
              <w:rPr>
                <w:rFonts w:ascii="Times New Roman" w:hAnsi="Times New Roman" w:cs="Times New Roman"/>
                <w:b/>
                <w:bCs/>
                <w:szCs w:val="22"/>
              </w:rPr>
              <w:t>24,824,353</w:t>
            </w:r>
          </w:p>
        </w:tc>
        <w:tc>
          <w:tcPr>
            <w:tcW w:w="240" w:type="dxa"/>
          </w:tcPr>
          <w:p w14:paraId="45CBAF0B" w14:textId="77777777" w:rsidR="008153C3" w:rsidRPr="008153C3" w:rsidRDefault="008153C3" w:rsidP="00D70E77">
            <w:pPr>
              <w:tabs>
                <w:tab w:val="left" w:pos="540"/>
                <w:tab w:val="left" w:pos="1080"/>
              </w:tabs>
              <w:spacing w:after="0" w:line="240" w:lineRule="atLeast"/>
              <w:ind w:left="539" w:right="32"/>
              <w:rPr>
                <w:rFonts w:ascii="Times New Roman" w:hAnsi="Times New Roman" w:cs="Times New Roman"/>
                <w:b/>
                <w:bCs/>
                <w:szCs w:val="22"/>
              </w:rPr>
            </w:pPr>
          </w:p>
        </w:tc>
        <w:tc>
          <w:tcPr>
            <w:tcW w:w="1468" w:type="dxa"/>
            <w:tcBorders>
              <w:top w:val="single" w:sz="4" w:space="0" w:color="auto"/>
              <w:bottom w:val="double" w:sz="4" w:space="0" w:color="auto"/>
            </w:tcBorders>
          </w:tcPr>
          <w:p w14:paraId="32071755" w14:textId="77777777" w:rsidR="008153C3" w:rsidRPr="008153C3" w:rsidRDefault="008153C3" w:rsidP="00D70E77">
            <w:pPr>
              <w:tabs>
                <w:tab w:val="decimal" w:pos="1168"/>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12,591,927</w:t>
            </w:r>
          </w:p>
        </w:tc>
        <w:tc>
          <w:tcPr>
            <w:tcW w:w="236" w:type="dxa"/>
          </w:tcPr>
          <w:p w14:paraId="5516E5A7" w14:textId="77777777" w:rsidR="008153C3" w:rsidRPr="008153C3" w:rsidRDefault="008153C3" w:rsidP="00D70E77">
            <w:pPr>
              <w:tabs>
                <w:tab w:val="left" w:pos="540"/>
                <w:tab w:val="left" w:pos="1080"/>
              </w:tabs>
              <w:spacing w:after="0" w:line="240" w:lineRule="atLeast"/>
              <w:ind w:left="539" w:right="32"/>
              <w:rPr>
                <w:rFonts w:ascii="Times New Roman" w:hAnsi="Times New Roman" w:cs="Times New Roman"/>
                <w:b/>
                <w:bCs/>
                <w:szCs w:val="22"/>
              </w:rPr>
            </w:pPr>
          </w:p>
        </w:tc>
        <w:tc>
          <w:tcPr>
            <w:tcW w:w="1473" w:type="dxa"/>
            <w:tcBorders>
              <w:top w:val="single" w:sz="4" w:space="0" w:color="auto"/>
              <w:bottom w:val="double" w:sz="4" w:space="0" w:color="auto"/>
            </w:tcBorders>
          </w:tcPr>
          <w:p w14:paraId="6A752656" w14:textId="77777777" w:rsidR="008153C3" w:rsidRPr="008153C3" w:rsidRDefault="008153C3" w:rsidP="00CC696E">
            <w:pPr>
              <w:tabs>
                <w:tab w:val="decimal" w:pos="1168"/>
              </w:tabs>
              <w:spacing w:after="0" w:line="240" w:lineRule="atLeast"/>
              <w:ind w:left="-108" w:right="-108"/>
              <w:jc w:val="both"/>
              <w:rPr>
                <w:rFonts w:ascii="Times New Roman" w:hAnsi="Times New Roman" w:cs="Times New Roman"/>
                <w:b/>
                <w:bCs/>
                <w:szCs w:val="22"/>
              </w:rPr>
            </w:pPr>
            <w:r w:rsidRPr="008153C3">
              <w:rPr>
                <w:rFonts w:ascii="Times New Roman" w:hAnsi="Times New Roman" w:cs="Times New Roman"/>
                <w:b/>
                <w:bCs/>
                <w:szCs w:val="22"/>
              </w:rPr>
              <w:t>10,249,686</w:t>
            </w:r>
          </w:p>
        </w:tc>
      </w:tr>
    </w:tbl>
    <w:p w14:paraId="3421438D" w14:textId="77777777" w:rsidR="003C534C" w:rsidRDefault="003C534C" w:rsidP="003C534C">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heme="minorBidi"/>
          <w:b/>
          <w:bCs/>
          <w:sz w:val="22"/>
          <w:szCs w:val="22"/>
        </w:rPr>
      </w:pPr>
    </w:p>
    <w:p w14:paraId="7B293B81" w14:textId="77777777" w:rsidR="00787026" w:rsidRDefault="00787026">
      <w:pPr>
        <w:spacing w:after="0" w:line="240" w:lineRule="auto"/>
        <w:rPr>
          <w:rFonts w:ascii="Times New Roman" w:hAnsi="Times New Roman" w:cs="Times New Roman"/>
          <w:b/>
          <w:bCs/>
          <w:i/>
          <w:iCs/>
          <w:szCs w:val="22"/>
        </w:rPr>
      </w:pPr>
      <w:r>
        <w:rPr>
          <w:rFonts w:ascii="Times New Roman" w:hAnsi="Times New Roman" w:cs="Times New Roman"/>
          <w:b/>
          <w:bCs/>
          <w:i/>
          <w:iCs/>
          <w:szCs w:val="22"/>
        </w:rPr>
        <w:br w:type="page"/>
      </w:r>
    </w:p>
    <w:p w14:paraId="77DCC869" w14:textId="77777777" w:rsidR="003C534C" w:rsidRPr="00DA300D" w:rsidRDefault="003C534C" w:rsidP="003C534C">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b/>
          <w:bCs/>
          <w:i/>
          <w:iCs/>
          <w:sz w:val="22"/>
          <w:szCs w:val="22"/>
        </w:rPr>
      </w:pPr>
      <w:r w:rsidRPr="00DA300D">
        <w:rPr>
          <w:rFonts w:ascii="Times New Roman" w:hAnsi="Times New Roman" w:cs="Times New Roman"/>
          <w:b/>
          <w:bCs/>
          <w:i/>
          <w:iCs/>
          <w:sz w:val="22"/>
          <w:szCs w:val="22"/>
        </w:rPr>
        <w:t>Other current payables - other parties</w:t>
      </w:r>
    </w:p>
    <w:p w14:paraId="6C014A6B" w14:textId="77777777" w:rsidR="003C534C" w:rsidRPr="00DA300D" w:rsidRDefault="003C534C" w:rsidP="003C534C">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rPr>
          <w:rFonts w:ascii="Times New Roman" w:hAnsi="Times New Roman" w:cs="Times New Roman"/>
          <w:i/>
          <w:iCs/>
          <w:sz w:val="22"/>
          <w:szCs w:val="22"/>
        </w:rPr>
      </w:pPr>
    </w:p>
    <w:tbl>
      <w:tblPr>
        <w:tblW w:w="9598" w:type="dxa"/>
        <w:tblInd w:w="18" w:type="dxa"/>
        <w:tblLayout w:type="fixed"/>
        <w:tblLook w:val="01E0" w:firstRow="1" w:lastRow="1" w:firstColumn="1" w:lastColumn="1" w:noHBand="0" w:noVBand="0"/>
      </w:tblPr>
      <w:tblGrid>
        <w:gridCol w:w="3059"/>
        <w:gridCol w:w="1417"/>
        <w:gridCol w:w="273"/>
        <w:gridCol w:w="1432"/>
        <w:gridCol w:w="240"/>
        <w:gridCol w:w="1468"/>
        <w:gridCol w:w="236"/>
        <w:gridCol w:w="1473"/>
      </w:tblGrid>
      <w:tr w:rsidR="003C534C" w:rsidRPr="00DA300D" w14:paraId="68A6AEC7" w14:textId="77777777" w:rsidTr="00D70E77">
        <w:trPr>
          <w:tblHeader/>
        </w:trPr>
        <w:tc>
          <w:tcPr>
            <w:tcW w:w="3059" w:type="dxa"/>
            <w:shd w:val="clear" w:color="auto" w:fill="auto"/>
          </w:tcPr>
          <w:p w14:paraId="0890E8D4" w14:textId="77777777" w:rsidR="003C534C" w:rsidRPr="00DA300D" w:rsidRDefault="003C534C" w:rsidP="00D70E77">
            <w:pPr>
              <w:spacing w:after="0" w:line="240" w:lineRule="atLeast"/>
              <w:ind w:left="522" w:right="-25"/>
              <w:rPr>
                <w:rFonts w:ascii="Times New Roman" w:hAnsi="Times New Roman" w:cs="Times New Roman"/>
                <w:szCs w:val="22"/>
              </w:rPr>
            </w:pPr>
          </w:p>
        </w:tc>
        <w:tc>
          <w:tcPr>
            <w:tcW w:w="3122" w:type="dxa"/>
            <w:gridSpan w:val="3"/>
            <w:shd w:val="clear" w:color="auto" w:fill="auto"/>
            <w:vAlign w:val="bottom"/>
          </w:tcPr>
          <w:p w14:paraId="3A40CD88" w14:textId="77777777" w:rsidR="003C534C" w:rsidRPr="00DA300D" w:rsidRDefault="003C534C" w:rsidP="00D70E77">
            <w:pPr>
              <w:spacing w:after="0" w:line="240" w:lineRule="atLeast"/>
              <w:ind w:right="-25"/>
              <w:jc w:val="center"/>
              <w:rPr>
                <w:rFonts w:ascii="Times New Roman" w:hAnsi="Times New Roman" w:cs="Times New Roman"/>
                <w:b/>
                <w:bCs/>
                <w:szCs w:val="22"/>
                <w:cs/>
              </w:rPr>
            </w:pPr>
            <w:r w:rsidRPr="00DA300D">
              <w:rPr>
                <w:rFonts w:ascii="Times New Roman" w:hAnsi="Times New Roman" w:cs="Times New Roman"/>
                <w:b/>
                <w:bCs/>
                <w:szCs w:val="22"/>
              </w:rPr>
              <w:t>Consolidated</w:t>
            </w:r>
            <w:r w:rsidRPr="00DA300D">
              <w:rPr>
                <w:rFonts w:ascii="Times New Roman" w:hAnsi="Times New Roman" w:cs="Times New Roman"/>
                <w:b/>
                <w:bCs/>
                <w:szCs w:val="22"/>
              </w:rPr>
              <w:br/>
              <w:t>financial statements</w:t>
            </w:r>
          </w:p>
        </w:tc>
        <w:tc>
          <w:tcPr>
            <w:tcW w:w="3417" w:type="dxa"/>
            <w:gridSpan w:val="4"/>
            <w:shd w:val="clear" w:color="auto" w:fill="auto"/>
            <w:vAlign w:val="bottom"/>
          </w:tcPr>
          <w:p w14:paraId="63199CF1" w14:textId="77777777" w:rsidR="003C534C" w:rsidRPr="00DA300D" w:rsidRDefault="003C534C" w:rsidP="00D70E77">
            <w:pPr>
              <w:spacing w:after="0" w:line="240" w:lineRule="atLeast"/>
              <w:ind w:right="-25"/>
              <w:jc w:val="center"/>
              <w:rPr>
                <w:rFonts w:ascii="Times New Roman" w:hAnsi="Times New Roman" w:cs="Times New Roman"/>
                <w:b/>
                <w:bCs/>
                <w:szCs w:val="22"/>
              </w:rPr>
            </w:pPr>
            <w:r w:rsidRPr="00DA300D">
              <w:rPr>
                <w:rFonts w:ascii="Times New Roman" w:hAnsi="Times New Roman" w:cs="Times New Roman"/>
                <w:b/>
                <w:bCs/>
                <w:szCs w:val="22"/>
              </w:rPr>
              <w:t>Separate</w:t>
            </w:r>
            <w:r w:rsidRPr="00DA300D">
              <w:rPr>
                <w:rFonts w:ascii="Times New Roman" w:hAnsi="Times New Roman" w:cs="Times New Roman"/>
                <w:b/>
                <w:bCs/>
                <w:szCs w:val="22"/>
              </w:rPr>
              <w:br/>
              <w:t>financial statements</w:t>
            </w:r>
          </w:p>
        </w:tc>
      </w:tr>
      <w:tr w:rsidR="008153C3" w:rsidRPr="00DA300D" w14:paraId="574CE4C4" w14:textId="77777777" w:rsidTr="00CC696E">
        <w:trPr>
          <w:tblHeader/>
        </w:trPr>
        <w:tc>
          <w:tcPr>
            <w:tcW w:w="3059" w:type="dxa"/>
          </w:tcPr>
          <w:p w14:paraId="5D8BF157" w14:textId="77777777" w:rsidR="008153C3" w:rsidRPr="00DA300D" w:rsidRDefault="008153C3" w:rsidP="00D70E77">
            <w:pPr>
              <w:spacing w:after="0" w:line="240" w:lineRule="atLeast"/>
              <w:ind w:left="522" w:right="-25"/>
              <w:rPr>
                <w:rFonts w:ascii="Times New Roman" w:hAnsi="Times New Roman" w:cs="Times New Roman"/>
                <w:szCs w:val="22"/>
              </w:rPr>
            </w:pPr>
          </w:p>
        </w:tc>
        <w:tc>
          <w:tcPr>
            <w:tcW w:w="1417" w:type="dxa"/>
          </w:tcPr>
          <w:p w14:paraId="5CB689C5" w14:textId="77777777" w:rsidR="008153C3" w:rsidRPr="00053A17" w:rsidRDefault="008153C3" w:rsidP="00CC696E">
            <w:pPr>
              <w:spacing w:after="0" w:line="240" w:lineRule="atLeast"/>
              <w:ind w:left="-108" w:right="-25"/>
              <w:jc w:val="center"/>
              <w:rPr>
                <w:rFonts w:ascii="Times New Roman" w:hAnsi="Times New Roman" w:cs="Times New Roman"/>
                <w:szCs w:val="22"/>
              </w:rPr>
            </w:pPr>
            <w:r w:rsidRPr="00053A17">
              <w:rPr>
                <w:rFonts w:ascii="Times New Roman" w:hAnsi="Times New Roman" w:cs="Times New Roman"/>
                <w:szCs w:val="22"/>
              </w:rPr>
              <w:t>202</w:t>
            </w:r>
            <w:r>
              <w:rPr>
                <w:rFonts w:ascii="Times New Roman" w:hAnsi="Times New Roman" w:cs="Times New Roman"/>
                <w:szCs w:val="22"/>
              </w:rPr>
              <w:t>4</w:t>
            </w:r>
          </w:p>
        </w:tc>
        <w:tc>
          <w:tcPr>
            <w:tcW w:w="273" w:type="dxa"/>
          </w:tcPr>
          <w:p w14:paraId="61D02B5F" w14:textId="77777777" w:rsidR="008153C3" w:rsidRPr="00053A17" w:rsidRDefault="008153C3" w:rsidP="00CC696E">
            <w:pPr>
              <w:tabs>
                <w:tab w:val="left" w:pos="405"/>
              </w:tabs>
              <w:spacing w:after="0" w:line="240" w:lineRule="atLeast"/>
              <w:ind w:left="-54" w:right="-25" w:hanging="115"/>
              <w:jc w:val="center"/>
              <w:rPr>
                <w:rFonts w:ascii="Times New Roman" w:hAnsi="Times New Roman" w:cs="Times New Roman"/>
                <w:szCs w:val="22"/>
              </w:rPr>
            </w:pPr>
          </w:p>
        </w:tc>
        <w:tc>
          <w:tcPr>
            <w:tcW w:w="1432" w:type="dxa"/>
          </w:tcPr>
          <w:p w14:paraId="0A1CCF6E" w14:textId="77777777" w:rsidR="008153C3" w:rsidRPr="00053A17" w:rsidRDefault="008153C3" w:rsidP="00CC696E">
            <w:pPr>
              <w:spacing w:after="0" w:line="240" w:lineRule="atLeast"/>
              <w:ind w:left="-151" w:right="-25" w:firstLine="37"/>
              <w:jc w:val="center"/>
              <w:rPr>
                <w:rFonts w:ascii="Times New Roman" w:hAnsi="Times New Roman" w:cs="Times New Roman"/>
                <w:szCs w:val="22"/>
              </w:rPr>
            </w:pPr>
            <w:r w:rsidRPr="00053A17">
              <w:rPr>
                <w:rFonts w:ascii="Times New Roman" w:hAnsi="Times New Roman" w:cs="Times New Roman"/>
                <w:szCs w:val="22"/>
              </w:rPr>
              <w:t>202</w:t>
            </w:r>
            <w:r>
              <w:rPr>
                <w:rFonts w:ascii="Times New Roman" w:hAnsi="Times New Roman" w:cs="Times New Roman"/>
                <w:szCs w:val="22"/>
              </w:rPr>
              <w:t>3</w:t>
            </w:r>
          </w:p>
        </w:tc>
        <w:tc>
          <w:tcPr>
            <w:tcW w:w="240" w:type="dxa"/>
          </w:tcPr>
          <w:p w14:paraId="0E4E625D" w14:textId="77777777" w:rsidR="008153C3" w:rsidRPr="00053A17" w:rsidRDefault="008153C3" w:rsidP="00CC696E">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68" w:type="dxa"/>
          </w:tcPr>
          <w:p w14:paraId="7020547C" w14:textId="77777777" w:rsidR="008153C3" w:rsidRPr="00053A17" w:rsidRDefault="008153C3" w:rsidP="00CC696E">
            <w:pPr>
              <w:spacing w:after="0" w:line="240" w:lineRule="atLeast"/>
              <w:ind w:left="-108" w:right="-25"/>
              <w:jc w:val="center"/>
              <w:rPr>
                <w:rFonts w:ascii="Times New Roman" w:hAnsi="Times New Roman" w:cs="Times New Roman"/>
                <w:szCs w:val="22"/>
              </w:rPr>
            </w:pPr>
            <w:r w:rsidRPr="00053A17">
              <w:rPr>
                <w:rFonts w:ascii="Times New Roman" w:hAnsi="Times New Roman" w:cs="Times New Roman"/>
                <w:szCs w:val="22"/>
              </w:rPr>
              <w:t>202</w:t>
            </w:r>
            <w:r>
              <w:rPr>
                <w:rFonts w:ascii="Times New Roman" w:hAnsi="Times New Roman" w:cs="Times New Roman"/>
                <w:szCs w:val="22"/>
              </w:rPr>
              <w:t>4</w:t>
            </w:r>
          </w:p>
        </w:tc>
        <w:tc>
          <w:tcPr>
            <w:tcW w:w="236" w:type="dxa"/>
          </w:tcPr>
          <w:p w14:paraId="23561CEC" w14:textId="77777777" w:rsidR="008153C3" w:rsidRPr="00053A17" w:rsidRDefault="008153C3" w:rsidP="00CC696E">
            <w:pPr>
              <w:tabs>
                <w:tab w:val="left" w:pos="405"/>
              </w:tabs>
              <w:spacing w:after="0" w:line="240" w:lineRule="atLeast"/>
              <w:ind w:left="-54" w:right="-25" w:hanging="115"/>
              <w:jc w:val="center"/>
              <w:rPr>
                <w:rFonts w:ascii="Times New Roman" w:hAnsi="Times New Roman" w:cs="Times New Roman"/>
                <w:szCs w:val="22"/>
              </w:rPr>
            </w:pPr>
          </w:p>
        </w:tc>
        <w:tc>
          <w:tcPr>
            <w:tcW w:w="1473" w:type="dxa"/>
          </w:tcPr>
          <w:p w14:paraId="39A05796" w14:textId="77777777" w:rsidR="008153C3" w:rsidRPr="00053A17" w:rsidRDefault="008153C3" w:rsidP="00CC696E">
            <w:pPr>
              <w:spacing w:after="0" w:line="240" w:lineRule="atLeast"/>
              <w:ind w:left="-151" w:right="-25" w:firstLine="37"/>
              <w:jc w:val="center"/>
              <w:rPr>
                <w:rFonts w:ascii="Times New Roman" w:hAnsi="Times New Roman" w:cs="Times New Roman"/>
                <w:szCs w:val="22"/>
              </w:rPr>
            </w:pPr>
            <w:r w:rsidRPr="00053A17">
              <w:rPr>
                <w:rFonts w:ascii="Times New Roman" w:hAnsi="Times New Roman" w:cs="Times New Roman"/>
                <w:szCs w:val="22"/>
              </w:rPr>
              <w:t>202</w:t>
            </w:r>
            <w:r>
              <w:rPr>
                <w:rFonts w:ascii="Times New Roman" w:hAnsi="Times New Roman" w:cs="Times New Roman"/>
                <w:szCs w:val="22"/>
              </w:rPr>
              <w:t>3</w:t>
            </w:r>
          </w:p>
        </w:tc>
      </w:tr>
      <w:tr w:rsidR="003C534C" w:rsidRPr="00DA300D" w14:paraId="13AF23AC" w14:textId="77777777" w:rsidTr="00D70E77">
        <w:trPr>
          <w:tblHeader/>
        </w:trPr>
        <w:tc>
          <w:tcPr>
            <w:tcW w:w="3059" w:type="dxa"/>
          </w:tcPr>
          <w:p w14:paraId="3BF113C9" w14:textId="77777777" w:rsidR="003C534C" w:rsidRPr="00DA300D" w:rsidRDefault="003C534C" w:rsidP="00D70E77">
            <w:pPr>
              <w:tabs>
                <w:tab w:val="left" w:pos="405"/>
              </w:tabs>
              <w:spacing w:after="0" w:line="240" w:lineRule="atLeast"/>
              <w:ind w:left="522" w:right="-25" w:hanging="117"/>
              <w:jc w:val="center"/>
              <w:rPr>
                <w:rFonts w:ascii="Times New Roman" w:hAnsi="Times New Roman" w:cs="Times New Roman"/>
                <w:i/>
                <w:iCs/>
                <w:szCs w:val="22"/>
                <w:cs/>
              </w:rPr>
            </w:pPr>
          </w:p>
        </w:tc>
        <w:tc>
          <w:tcPr>
            <w:tcW w:w="6539" w:type="dxa"/>
            <w:gridSpan w:val="7"/>
          </w:tcPr>
          <w:p w14:paraId="2A90E508" w14:textId="77777777" w:rsidR="003C534C" w:rsidRPr="00DA300D" w:rsidRDefault="008618B0" w:rsidP="00D70E77">
            <w:pPr>
              <w:spacing w:after="0" w:line="240" w:lineRule="atLeast"/>
              <w:ind w:left="-151" w:right="-25" w:firstLine="37"/>
              <w:jc w:val="center"/>
              <w:rPr>
                <w:rFonts w:ascii="Times New Roman" w:hAnsi="Times New Roman" w:cs="Times New Roman"/>
                <w:szCs w:val="22"/>
              </w:rPr>
            </w:pPr>
            <w:r w:rsidRPr="00DA300D">
              <w:rPr>
                <w:rFonts w:ascii="Times New Roman" w:hAnsi="Times New Roman" w:cs="Times New Roman"/>
                <w:i/>
                <w:iCs/>
                <w:szCs w:val="22"/>
              </w:rPr>
              <w:t>(in</w:t>
            </w:r>
            <w:r w:rsidR="003C534C" w:rsidRPr="00DA300D">
              <w:rPr>
                <w:rFonts w:ascii="Times New Roman" w:hAnsi="Times New Roman" w:cs="Times New Roman"/>
                <w:i/>
                <w:iCs/>
                <w:szCs w:val="22"/>
              </w:rPr>
              <w:t xml:space="preserve"> Baht)</w:t>
            </w:r>
          </w:p>
        </w:tc>
      </w:tr>
      <w:tr w:rsidR="008153C3" w:rsidRPr="00DA300D" w14:paraId="1CA7A4BD" w14:textId="77777777" w:rsidTr="00D70E77">
        <w:trPr>
          <w:tblHeader/>
        </w:trPr>
        <w:tc>
          <w:tcPr>
            <w:tcW w:w="3059" w:type="dxa"/>
            <w:vAlign w:val="bottom"/>
          </w:tcPr>
          <w:p w14:paraId="40F84710" w14:textId="77777777" w:rsidR="008153C3" w:rsidRPr="00DA300D" w:rsidRDefault="008153C3" w:rsidP="00D70E77">
            <w:pPr>
              <w:tabs>
                <w:tab w:val="left" w:pos="405"/>
              </w:tabs>
              <w:spacing w:after="0" w:line="240" w:lineRule="atLeast"/>
              <w:ind w:left="522" w:right="-25"/>
              <w:jc w:val="thaiDistribute"/>
              <w:rPr>
                <w:rFonts w:ascii="Times New Roman" w:hAnsi="Times New Roman" w:cs="Times New Roman"/>
                <w:szCs w:val="22"/>
              </w:rPr>
            </w:pPr>
            <w:r w:rsidRPr="00DA300D">
              <w:rPr>
                <w:rFonts w:ascii="Times New Roman" w:hAnsi="Times New Roman" w:cs="Angsana New"/>
                <w:lang w:val="en-GB"/>
              </w:rPr>
              <w:t xml:space="preserve">Other </w:t>
            </w:r>
            <w:r w:rsidRPr="00DA300D">
              <w:rPr>
                <w:rFonts w:ascii="Times New Roman" w:hAnsi="Times New Roman" w:cs="Times New Roman"/>
                <w:szCs w:val="22"/>
              </w:rPr>
              <w:t>payable</w:t>
            </w:r>
          </w:p>
        </w:tc>
        <w:tc>
          <w:tcPr>
            <w:tcW w:w="1417" w:type="dxa"/>
          </w:tcPr>
          <w:p w14:paraId="0FCB18E4" w14:textId="77777777" w:rsidR="008153C3" w:rsidRPr="00DA300D" w:rsidRDefault="008153C3" w:rsidP="00D70E77">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7,940,291</w:t>
            </w:r>
          </w:p>
        </w:tc>
        <w:tc>
          <w:tcPr>
            <w:tcW w:w="273" w:type="dxa"/>
          </w:tcPr>
          <w:p w14:paraId="7D86A1C4" w14:textId="77777777" w:rsidR="008153C3" w:rsidRPr="00DA300D" w:rsidRDefault="008153C3" w:rsidP="00D70E77">
            <w:pPr>
              <w:tabs>
                <w:tab w:val="decimal" w:pos="792"/>
                <w:tab w:val="decimal" w:pos="1168"/>
              </w:tabs>
              <w:spacing w:after="0" w:line="240" w:lineRule="atLeast"/>
              <w:ind w:left="-108" w:right="-108"/>
              <w:jc w:val="both"/>
              <w:rPr>
                <w:rFonts w:ascii="Times New Roman" w:hAnsi="Times New Roman" w:cs="Times New Roman"/>
                <w:szCs w:val="22"/>
              </w:rPr>
            </w:pPr>
          </w:p>
        </w:tc>
        <w:tc>
          <w:tcPr>
            <w:tcW w:w="1432" w:type="dxa"/>
          </w:tcPr>
          <w:p w14:paraId="30F8CC39" w14:textId="77777777" w:rsidR="008153C3" w:rsidRPr="00DA300D" w:rsidRDefault="008153C3" w:rsidP="00CC696E">
            <w:pPr>
              <w:tabs>
                <w:tab w:val="decimal" w:pos="1168"/>
              </w:tabs>
              <w:spacing w:after="0" w:line="240" w:lineRule="atLeast"/>
              <w:ind w:left="-108" w:right="-108"/>
              <w:jc w:val="both"/>
              <w:rPr>
                <w:rFonts w:ascii="Times New Roman" w:hAnsi="Times New Roman" w:cs="Times New Roman"/>
                <w:szCs w:val="22"/>
              </w:rPr>
            </w:pPr>
            <w:r w:rsidRPr="00DA300D">
              <w:rPr>
                <w:rFonts w:ascii="Times New Roman" w:hAnsi="Times New Roman" w:cs="Times New Roman"/>
                <w:szCs w:val="22"/>
              </w:rPr>
              <w:t>7,291,871</w:t>
            </w:r>
          </w:p>
        </w:tc>
        <w:tc>
          <w:tcPr>
            <w:tcW w:w="240" w:type="dxa"/>
          </w:tcPr>
          <w:p w14:paraId="53BF6F76" w14:textId="77777777" w:rsidR="008153C3" w:rsidRPr="00DA300D" w:rsidRDefault="008153C3" w:rsidP="00D70E77">
            <w:pPr>
              <w:tabs>
                <w:tab w:val="decimal" w:pos="792"/>
                <w:tab w:val="decimal" w:pos="1168"/>
              </w:tabs>
              <w:spacing w:after="0" w:line="240" w:lineRule="atLeast"/>
              <w:ind w:left="-108" w:right="-108"/>
              <w:jc w:val="both"/>
              <w:rPr>
                <w:rFonts w:ascii="Times New Roman" w:hAnsi="Times New Roman" w:cs="Times New Roman"/>
                <w:szCs w:val="22"/>
              </w:rPr>
            </w:pPr>
          </w:p>
        </w:tc>
        <w:tc>
          <w:tcPr>
            <w:tcW w:w="1468" w:type="dxa"/>
          </w:tcPr>
          <w:p w14:paraId="7223EA04" w14:textId="77777777" w:rsidR="008153C3" w:rsidRPr="00DA300D" w:rsidRDefault="008153C3" w:rsidP="00D70E77">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3,942,456</w:t>
            </w:r>
          </w:p>
        </w:tc>
        <w:tc>
          <w:tcPr>
            <w:tcW w:w="236" w:type="dxa"/>
          </w:tcPr>
          <w:p w14:paraId="66D587B9" w14:textId="77777777" w:rsidR="008153C3" w:rsidRPr="00DA300D" w:rsidRDefault="008153C3" w:rsidP="00D70E77">
            <w:pPr>
              <w:tabs>
                <w:tab w:val="decimal" w:pos="792"/>
                <w:tab w:val="decimal" w:pos="1168"/>
              </w:tabs>
              <w:spacing w:after="0" w:line="240" w:lineRule="atLeast"/>
              <w:ind w:left="-108" w:right="-108"/>
              <w:jc w:val="both"/>
              <w:rPr>
                <w:rFonts w:ascii="Times New Roman" w:hAnsi="Times New Roman" w:cs="Times New Roman"/>
                <w:szCs w:val="22"/>
              </w:rPr>
            </w:pPr>
          </w:p>
        </w:tc>
        <w:tc>
          <w:tcPr>
            <w:tcW w:w="1473" w:type="dxa"/>
          </w:tcPr>
          <w:p w14:paraId="28C4B02E" w14:textId="77777777" w:rsidR="008153C3" w:rsidRPr="00DA300D" w:rsidRDefault="008153C3" w:rsidP="00CC696E">
            <w:pPr>
              <w:tabs>
                <w:tab w:val="decimal" w:pos="1168"/>
              </w:tabs>
              <w:spacing w:after="0" w:line="240" w:lineRule="atLeast"/>
              <w:ind w:left="-108" w:right="-108"/>
              <w:jc w:val="both"/>
              <w:rPr>
                <w:rFonts w:ascii="Times New Roman" w:hAnsi="Times New Roman" w:cs="Times New Roman"/>
                <w:szCs w:val="22"/>
              </w:rPr>
            </w:pPr>
            <w:r w:rsidRPr="00DA300D">
              <w:rPr>
                <w:rFonts w:ascii="Times New Roman" w:hAnsi="Times New Roman" w:cs="Times New Roman"/>
                <w:szCs w:val="22"/>
              </w:rPr>
              <w:t>2,915,610</w:t>
            </w:r>
          </w:p>
        </w:tc>
      </w:tr>
      <w:tr w:rsidR="008153C3" w:rsidRPr="00DA300D" w14:paraId="0D847908" w14:textId="77777777" w:rsidTr="00D70E77">
        <w:trPr>
          <w:tblHeader/>
        </w:trPr>
        <w:tc>
          <w:tcPr>
            <w:tcW w:w="3059" w:type="dxa"/>
            <w:vAlign w:val="bottom"/>
          </w:tcPr>
          <w:p w14:paraId="666799D6" w14:textId="77777777" w:rsidR="008153C3" w:rsidRPr="00DA300D" w:rsidRDefault="008153C3" w:rsidP="00D70E77">
            <w:pPr>
              <w:tabs>
                <w:tab w:val="left" w:pos="405"/>
              </w:tabs>
              <w:spacing w:after="0" w:line="240" w:lineRule="atLeast"/>
              <w:ind w:left="522" w:right="-25"/>
              <w:jc w:val="thaiDistribute"/>
              <w:rPr>
                <w:rFonts w:ascii="Times New Roman" w:hAnsi="Times New Roman" w:cs="Times New Roman"/>
                <w:szCs w:val="22"/>
              </w:rPr>
            </w:pPr>
            <w:r w:rsidRPr="00DA300D">
              <w:rPr>
                <w:rFonts w:ascii="Times New Roman" w:hAnsi="Times New Roman" w:cs="Times New Roman"/>
                <w:szCs w:val="22"/>
              </w:rPr>
              <w:t>Accrued expenses</w:t>
            </w:r>
          </w:p>
        </w:tc>
        <w:tc>
          <w:tcPr>
            <w:tcW w:w="1417" w:type="dxa"/>
          </w:tcPr>
          <w:p w14:paraId="2F8582E8" w14:textId="77777777" w:rsidR="008153C3" w:rsidRPr="00DA300D" w:rsidRDefault="008153C3" w:rsidP="00D70E77">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6,162,598</w:t>
            </w:r>
          </w:p>
        </w:tc>
        <w:tc>
          <w:tcPr>
            <w:tcW w:w="273" w:type="dxa"/>
          </w:tcPr>
          <w:p w14:paraId="2FFBC1CB" w14:textId="77777777" w:rsidR="008153C3" w:rsidRPr="00DA300D" w:rsidRDefault="008153C3" w:rsidP="00D70E77">
            <w:pPr>
              <w:tabs>
                <w:tab w:val="decimal" w:pos="792"/>
                <w:tab w:val="decimal" w:pos="1168"/>
              </w:tabs>
              <w:spacing w:after="0" w:line="240" w:lineRule="atLeast"/>
              <w:ind w:left="-108" w:right="-108"/>
              <w:jc w:val="both"/>
              <w:rPr>
                <w:rFonts w:ascii="Times New Roman" w:hAnsi="Times New Roman" w:cs="Times New Roman"/>
                <w:szCs w:val="22"/>
              </w:rPr>
            </w:pPr>
          </w:p>
        </w:tc>
        <w:tc>
          <w:tcPr>
            <w:tcW w:w="1432" w:type="dxa"/>
          </w:tcPr>
          <w:p w14:paraId="68465578" w14:textId="77777777" w:rsidR="008153C3" w:rsidRPr="00DA300D" w:rsidRDefault="008153C3" w:rsidP="00CC696E">
            <w:pPr>
              <w:tabs>
                <w:tab w:val="decimal" w:pos="1168"/>
              </w:tabs>
              <w:spacing w:after="0" w:line="240" w:lineRule="atLeast"/>
              <w:ind w:left="-108" w:right="-108"/>
              <w:jc w:val="both"/>
              <w:rPr>
                <w:rFonts w:ascii="Times New Roman" w:hAnsi="Times New Roman" w:cs="Times New Roman"/>
                <w:szCs w:val="22"/>
              </w:rPr>
            </w:pPr>
            <w:r w:rsidRPr="00DA300D">
              <w:rPr>
                <w:rFonts w:ascii="Times New Roman" w:hAnsi="Times New Roman" w:cs="Times New Roman"/>
                <w:szCs w:val="22"/>
              </w:rPr>
              <w:t>7,103,719</w:t>
            </w:r>
          </w:p>
        </w:tc>
        <w:tc>
          <w:tcPr>
            <w:tcW w:w="240" w:type="dxa"/>
          </w:tcPr>
          <w:p w14:paraId="6D49DCCB" w14:textId="77777777" w:rsidR="008153C3" w:rsidRPr="00DA300D" w:rsidRDefault="008153C3" w:rsidP="00D70E77">
            <w:pPr>
              <w:tabs>
                <w:tab w:val="decimal" w:pos="792"/>
                <w:tab w:val="decimal" w:pos="1168"/>
              </w:tabs>
              <w:spacing w:after="0" w:line="240" w:lineRule="atLeast"/>
              <w:ind w:left="-108" w:right="-108"/>
              <w:jc w:val="both"/>
              <w:rPr>
                <w:rFonts w:ascii="Times New Roman" w:hAnsi="Times New Roman" w:cs="Times New Roman"/>
                <w:szCs w:val="22"/>
              </w:rPr>
            </w:pPr>
          </w:p>
        </w:tc>
        <w:tc>
          <w:tcPr>
            <w:tcW w:w="1468" w:type="dxa"/>
          </w:tcPr>
          <w:p w14:paraId="45A84FC8" w14:textId="77777777" w:rsidR="008153C3" w:rsidRPr="00DA300D" w:rsidRDefault="008153C3" w:rsidP="00D70E77">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4,249,898</w:t>
            </w:r>
          </w:p>
        </w:tc>
        <w:tc>
          <w:tcPr>
            <w:tcW w:w="236" w:type="dxa"/>
          </w:tcPr>
          <w:p w14:paraId="65098532" w14:textId="77777777" w:rsidR="008153C3" w:rsidRPr="00DA300D" w:rsidRDefault="008153C3" w:rsidP="00D70E77">
            <w:pPr>
              <w:tabs>
                <w:tab w:val="decimal" w:pos="792"/>
                <w:tab w:val="decimal" w:pos="1168"/>
              </w:tabs>
              <w:spacing w:after="0" w:line="240" w:lineRule="atLeast"/>
              <w:ind w:left="-108" w:right="-108"/>
              <w:jc w:val="both"/>
              <w:rPr>
                <w:rFonts w:ascii="Times New Roman" w:hAnsi="Times New Roman" w:cs="Times New Roman"/>
                <w:szCs w:val="22"/>
              </w:rPr>
            </w:pPr>
          </w:p>
        </w:tc>
        <w:tc>
          <w:tcPr>
            <w:tcW w:w="1473" w:type="dxa"/>
          </w:tcPr>
          <w:p w14:paraId="3947AB54" w14:textId="77777777" w:rsidR="008153C3" w:rsidRPr="00DA300D" w:rsidRDefault="008153C3" w:rsidP="00CC696E">
            <w:pPr>
              <w:tabs>
                <w:tab w:val="decimal" w:pos="1168"/>
              </w:tabs>
              <w:spacing w:after="0" w:line="240" w:lineRule="atLeast"/>
              <w:ind w:left="-108" w:right="-108"/>
              <w:jc w:val="both"/>
              <w:rPr>
                <w:rFonts w:ascii="Times New Roman" w:hAnsi="Times New Roman" w:cs="Times New Roman"/>
                <w:szCs w:val="22"/>
              </w:rPr>
            </w:pPr>
            <w:r w:rsidRPr="00DA300D">
              <w:rPr>
                <w:rFonts w:ascii="Times New Roman" w:hAnsi="Times New Roman" w:cs="Times New Roman"/>
                <w:szCs w:val="22"/>
              </w:rPr>
              <w:t>5,071,220</w:t>
            </w:r>
          </w:p>
        </w:tc>
      </w:tr>
      <w:tr w:rsidR="008153C3" w:rsidRPr="00DA300D" w14:paraId="1D89C055" w14:textId="77777777" w:rsidTr="00D70E77">
        <w:trPr>
          <w:tblHeader/>
        </w:trPr>
        <w:tc>
          <w:tcPr>
            <w:tcW w:w="3059" w:type="dxa"/>
            <w:vAlign w:val="bottom"/>
          </w:tcPr>
          <w:p w14:paraId="2E23CE45" w14:textId="77777777" w:rsidR="008153C3" w:rsidRPr="00DA300D" w:rsidRDefault="008153C3" w:rsidP="00D70E77">
            <w:pPr>
              <w:tabs>
                <w:tab w:val="left" w:pos="405"/>
              </w:tabs>
              <w:spacing w:after="0" w:line="240" w:lineRule="atLeast"/>
              <w:ind w:left="522" w:right="-25"/>
              <w:jc w:val="thaiDistribute"/>
              <w:rPr>
                <w:rFonts w:ascii="Times New Roman" w:hAnsi="Times New Roman" w:cs="Times New Roman"/>
                <w:szCs w:val="22"/>
              </w:rPr>
            </w:pPr>
            <w:r w:rsidRPr="00DA300D">
              <w:rPr>
                <w:rFonts w:ascii="Times New Roman" w:hAnsi="Times New Roman" w:cs="Times New Roman"/>
                <w:szCs w:val="22"/>
              </w:rPr>
              <w:t>Accrued license fee</w:t>
            </w:r>
          </w:p>
        </w:tc>
        <w:tc>
          <w:tcPr>
            <w:tcW w:w="1417" w:type="dxa"/>
          </w:tcPr>
          <w:p w14:paraId="2EAD06E8" w14:textId="77777777" w:rsidR="008153C3" w:rsidRPr="00DA300D" w:rsidRDefault="008153C3" w:rsidP="00D70E77">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4,952,209</w:t>
            </w:r>
          </w:p>
        </w:tc>
        <w:tc>
          <w:tcPr>
            <w:tcW w:w="273" w:type="dxa"/>
          </w:tcPr>
          <w:p w14:paraId="3EEEC3F4" w14:textId="77777777" w:rsidR="008153C3" w:rsidRPr="00DA300D" w:rsidRDefault="008153C3" w:rsidP="00D70E77">
            <w:pPr>
              <w:tabs>
                <w:tab w:val="decimal" w:pos="792"/>
                <w:tab w:val="decimal" w:pos="1168"/>
              </w:tabs>
              <w:spacing w:after="0" w:line="240" w:lineRule="atLeast"/>
              <w:ind w:left="-108" w:right="-108"/>
              <w:jc w:val="both"/>
              <w:rPr>
                <w:rFonts w:ascii="Times New Roman" w:hAnsi="Times New Roman" w:cs="Times New Roman"/>
                <w:szCs w:val="22"/>
              </w:rPr>
            </w:pPr>
          </w:p>
        </w:tc>
        <w:tc>
          <w:tcPr>
            <w:tcW w:w="1432" w:type="dxa"/>
          </w:tcPr>
          <w:p w14:paraId="68E04107" w14:textId="77777777" w:rsidR="008153C3" w:rsidRPr="00DA300D" w:rsidRDefault="008153C3" w:rsidP="00CC696E">
            <w:pPr>
              <w:tabs>
                <w:tab w:val="decimal" w:pos="1168"/>
              </w:tabs>
              <w:spacing w:after="0" w:line="240" w:lineRule="atLeast"/>
              <w:ind w:left="-108" w:right="-108"/>
              <w:jc w:val="both"/>
              <w:rPr>
                <w:rFonts w:ascii="Times New Roman" w:hAnsi="Times New Roman" w:cs="Times New Roman"/>
                <w:szCs w:val="22"/>
              </w:rPr>
            </w:pPr>
            <w:r w:rsidRPr="00DA300D">
              <w:rPr>
                <w:rFonts w:ascii="Times New Roman" w:hAnsi="Times New Roman" w:cs="Times New Roman"/>
                <w:szCs w:val="22"/>
              </w:rPr>
              <w:t>6,829,383</w:t>
            </w:r>
          </w:p>
        </w:tc>
        <w:tc>
          <w:tcPr>
            <w:tcW w:w="240" w:type="dxa"/>
          </w:tcPr>
          <w:p w14:paraId="7E2B9E21" w14:textId="77777777" w:rsidR="008153C3" w:rsidRPr="00DA300D" w:rsidRDefault="008153C3" w:rsidP="00D70E77">
            <w:pPr>
              <w:tabs>
                <w:tab w:val="decimal" w:pos="792"/>
                <w:tab w:val="decimal" w:pos="1168"/>
              </w:tabs>
              <w:spacing w:after="0" w:line="240" w:lineRule="atLeast"/>
              <w:ind w:left="-108" w:right="-108"/>
              <w:jc w:val="both"/>
              <w:rPr>
                <w:rFonts w:ascii="Times New Roman" w:hAnsi="Times New Roman" w:cs="Times New Roman"/>
                <w:szCs w:val="22"/>
              </w:rPr>
            </w:pPr>
          </w:p>
        </w:tc>
        <w:tc>
          <w:tcPr>
            <w:tcW w:w="1468" w:type="dxa"/>
          </w:tcPr>
          <w:p w14:paraId="6A5E4A1A" w14:textId="77777777" w:rsidR="008153C3" w:rsidRPr="00DA300D" w:rsidRDefault="008153C3" w:rsidP="00D70E77">
            <w:pPr>
              <w:tabs>
                <w:tab w:val="decimal" w:pos="882"/>
                <w:tab w:val="decimal" w:pos="1026"/>
              </w:tabs>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c>
          <w:tcPr>
            <w:tcW w:w="236" w:type="dxa"/>
          </w:tcPr>
          <w:p w14:paraId="3E4DB9DC" w14:textId="77777777" w:rsidR="008153C3" w:rsidRPr="00DA300D" w:rsidRDefault="008153C3" w:rsidP="00D70E77">
            <w:pPr>
              <w:tabs>
                <w:tab w:val="decimal" w:pos="792"/>
                <w:tab w:val="decimal" w:pos="1168"/>
              </w:tabs>
              <w:spacing w:after="0" w:line="240" w:lineRule="atLeast"/>
              <w:ind w:left="-108" w:right="-108"/>
              <w:jc w:val="both"/>
              <w:rPr>
                <w:rFonts w:ascii="Times New Roman" w:hAnsi="Times New Roman" w:cs="Times New Roman"/>
                <w:szCs w:val="22"/>
              </w:rPr>
            </w:pPr>
          </w:p>
        </w:tc>
        <w:tc>
          <w:tcPr>
            <w:tcW w:w="1473" w:type="dxa"/>
          </w:tcPr>
          <w:p w14:paraId="46E014C6" w14:textId="77777777" w:rsidR="008153C3" w:rsidRPr="00DA300D" w:rsidRDefault="008153C3" w:rsidP="00CC696E">
            <w:pPr>
              <w:tabs>
                <w:tab w:val="decimal" w:pos="882"/>
                <w:tab w:val="decimal" w:pos="1026"/>
              </w:tabs>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r>
      <w:tr w:rsidR="008153C3" w:rsidRPr="00DA300D" w14:paraId="186EBF6E" w14:textId="77777777" w:rsidTr="00D70E77">
        <w:trPr>
          <w:tblHeader/>
        </w:trPr>
        <w:tc>
          <w:tcPr>
            <w:tcW w:w="3059" w:type="dxa"/>
            <w:vAlign w:val="bottom"/>
          </w:tcPr>
          <w:p w14:paraId="48A42C88" w14:textId="77777777" w:rsidR="008153C3" w:rsidRPr="00DA300D" w:rsidRDefault="008153C3" w:rsidP="00D70E77">
            <w:pPr>
              <w:tabs>
                <w:tab w:val="left" w:pos="405"/>
              </w:tabs>
              <w:spacing w:after="0" w:line="240" w:lineRule="atLeast"/>
              <w:ind w:left="522" w:right="-25"/>
              <w:jc w:val="thaiDistribute"/>
              <w:rPr>
                <w:rFonts w:ascii="Times New Roman" w:hAnsi="Times New Roman" w:cs="Times New Roman"/>
                <w:szCs w:val="22"/>
              </w:rPr>
            </w:pPr>
            <w:r w:rsidRPr="00DA300D">
              <w:rPr>
                <w:rFonts w:ascii="Times New Roman" w:hAnsi="Times New Roman" w:cs="Times New Roman"/>
                <w:szCs w:val="22"/>
              </w:rPr>
              <w:t>Undue sale tax</w:t>
            </w:r>
          </w:p>
        </w:tc>
        <w:tc>
          <w:tcPr>
            <w:tcW w:w="1417" w:type="dxa"/>
          </w:tcPr>
          <w:p w14:paraId="5D4D4B53" w14:textId="77777777" w:rsidR="008153C3" w:rsidRPr="00DA300D" w:rsidRDefault="008153C3" w:rsidP="00D70E77">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416,259</w:t>
            </w:r>
          </w:p>
        </w:tc>
        <w:tc>
          <w:tcPr>
            <w:tcW w:w="273" w:type="dxa"/>
          </w:tcPr>
          <w:p w14:paraId="794F9AE5" w14:textId="77777777" w:rsidR="008153C3" w:rsidRPr="00DA300D" w:rsidRDefault="008153C3" w:rsidP="00D70E77">
            <w:pPr>
              <w:tabs>
                <w:tab w:val="decimal" w:pos="792"/>
                <w:tab w:val="decimal" w:pos="1168"/>
              </w:tabs>
              <w:spacing w:after="0" w:line="240" w:lineRule="atLeast"/>
              <w:ind w:left="-108" w:right="-108"/>
              <w:jc w:val="both"/>
              <w:rPr>
                <w:rFonts w:ascii="Times New Roman" w:hAnsi="Times New Roman" w:cs="Times New Roman"/>
                <w:szCs w:val="22"/>
              </w:rPr>
            </w:pPr>
          </w:p>
        </w:tc>
        <w:tc>
          <w:tcPr>
            <w:tcW w:w="1432" w:type="dxa"/>
          </w:tcPr>
          <w:p w14:paraId="7DF64B08" w14:textId="77777777" w:rsidR="008153C3" w:rsidRPr="00DA300D" w:rsidRDefault="008153C3" w:rsidP="00CC696E">
            <w:pPr>
              <w:tabs>
                <w:tab w:val="decimal" w:pos="1168"/>
              </w:tabs>
              <w:spacing w:after="0" w:line="240" w:lineRule="atLeast"/>
              <w:ind w:left="-108" w:right="-108"/>
              <w:jc w:val="both"/>
              <w:rPr>
                <w:rFonts w:ascii="Times New Roman" w:hAnsi="Times New Roman" w:cs="Times New Roman"/>
                <w:szCs w:val="22"/>
              </w:rPr>
            </w:pPr>
            <w:r w:rsidRPr="00DA300D">
              <w:rPr>
                <w:rFonts w:ascii="Times New Roman" w:hAnsi="Times New Roman" w:cs="Times New Roman"/>
                <w:szCs w:val="22"/>
              </w:rPr>
              <w:t>1,105,691</w:t>
            </w:r>
          </w:p>
        </w:tc>
        <w:tc>
          <w:tcPr>
            <w:tcW w:w="240" w:type="dxa"/>
          </w:tcPr>
          <w:p w14:paraId="6CA97E3F" w14:textId="77777777" w:rsidR="008153C3" w:rsidRPr="00DA300D" w:rsidRDefault="008153C3" w:rsidP="00D70E77">
            <w:pPr>
              <w:tabs>
                <w:tab w:val="decimal" w:pos="792"/>
                <w:tab w:val="decimal" w:pos="1168"/>
              </w:tabs>
              <w:spacing w:after="0" w:line="240" w:lineRule="atLeast"/>
              <w:ind w:left="-108" w:right="-108"/>
              <w:jc w:val="both"/>
              <w:rPr>
                <w:rFonts w:ascii="Times New Roman" w:hAnsi="Times New Roman" w:cs="Times New Roman"/>
                <w:szCs w:val="22"/>
              </w:rPr>
            </w:pPr>
          </w:p>
        </w:tc>
        <w:tc>
          <w:tcPr>
            <w:tcW w:w="1468" w:type="dxa"/>
          </w:tcPr>
          <w:p w14:paraId="3D5D18F8" w14:textId="77777777" w:rsidR="008153C3" w:rsidRPr="00DA300D" w:rsidRDefault="008153C3" w:rsidP="00D70E77">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416,259</w:t>
            </w:r>
          </w:p>
        </w:tc>
        <w:tc>
          <w:tcPr>
            <w:tcW w:w="236" w:type="dxa"/>
          </w:tcPr>
          <w:p w14:paraId="3793B318" w14:textId="77777777" w:rsidR="008153C3" w:rsidRPr="00DA300D" w:rsidRDefault="008153C3" w:rsidP="00D70E77">
            <w:pPr>
              <w:tabs>
                <w:tab w:val="decimal" w:pos="792"/>
                <w:tab w:val="decimal" w:pos="1168"/>
              </w:tabs>
              <w:spacing w:after="0" w:line="240" w:lineRule="atLeast"/>
              <w:ind w:left="-108" w:right="-108"/>
              <w:jc w:val="both"/>
              <w:rPr>
                <w:rFonts w:ascii="Times New Roman" w:hAnsi="Times New Roman" w:cs="Times New Roman"/>
                <w:szCs w:val="22"/>
              </w:rPr>
            </w:pPr>
          </w:p>
        </w:tc>
        <w:tc>
          <w:tcPr>
            <w:tcW w:w="1473" w:type="dxa"/>
          </w:tcPr>
          <w:p w14:paraId="384A60C2" w14:textId="77777777" w:rsidR="008153C3" w:rsidRPr="00DA300D" w:rsidRDefault="008153C3" w:rsidP="00CC696E">
            <w:pPr>
              <w:tabs>
                <w:tab w:val="decimal" w:pos="1168"/>
              </w:tabs>
              <w:spacing w:after="0" w:line="240" w:lineRule="atLeast"/>
              <w:ind w:left="-108" w:right="-108"/>
              <w:jc w:val="both"/>
              <w:rPr>
                <w:rFonts w:ascii="Times New Roman" w:hAnsi="Times New Roman" w:cs="Times New Roman"/>
                <w:szCs w:val="22"/>
              </w:rPr>
            </w:pPr>
            <w:r w:rsidRPr="00DA300D">
              <w:rPr>
                <w:rFonts w:ascii="Times New Roman" w:hAnsi="Times New Roman" w:cs="Times New Roman"/>
                <w:szCs w:val="22"/>
              </w:rPr>
              <w:t>145,587</w:t>
            </w:r>
          </w:p>
        </w:tc>
      </w:tr>
      <w:tr w:rsidR="008153C3" w:rsidRPr="00DA300D" w14:paraId="5976DED0" w14:textId="77777777" w:rsidTr="00D70E77">
        <w:trPr>
          <w:tblHeader/>
        </w:trPr>
        <w:tc>
          <w:tcPr>
            <w:tcW w:w="3059" w:type="dxa"/>
            <w:vAlign w:val="bottom"/>
          </w:tcPr>
          <w:p w14:paraId="6BB2A757" w14:textId="77777777" w:rsidR="008153C3" w:rsidRPr="00DA300D" w:rsidRDefault="008153C3" w:rsidP="00D70E77">
            <w:pPr>
              <w:tabs>
                <w:tab w:val="left" w:pos="405"/>
              </w:tabs>
              <w:spacing w:after="0" w:line="240" w:lineRule="atLeast"/>
              <w:ind w:left="522" w:right="-25"/>
              <w:jc w:val="thaiDistribute"/>
              <w:rPr>
                <w:rFonts w:ascii="Times New Roman" w:hAnsi="Times New Roman" w:cs="Times New Roman"/>
                <w:szCs w:val="22"/>
              </w:rPr>
            </w:pPr>
            <w:r w:rsidRPr="00DA300D">
              <w:rPr>
                <w:rFonts w:ascii="Times New Roman" w:hAnsi="Times New Roman" w:cs="Times New Roman"/>
                <w:szCs w:val="22"/>
              </w:rPr>
              <w:t>Accrued withholding tax</w:t>
            </w:r>
          </w:p>
        </w:tc>
        <w:tc>
          <w:tcPr>
            <w:tcW w:w="1417" w:type="dxa"/>
          </w:tcPr>
          <w:p w14:paraId="3FCAA047" w14:textId="77777777" w:rsidR="008153C3" w:rsidRPr="00DA300D" w:rsidRDefault="008153C3" w:rsidP="00D70E77">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478,692</w:t>
            </w:r>
          </w:p>
        </w:tc>
        <w:tc>
          <w:tcPr>
            <w:tcW w:w="273" w:type="dxa"/>
          </w:tcPr>
          <w:p w14:paraId="5B739E61" w14:textId="77777777" w:rsidR="008153C3" w:rsidRPr="00DA300D" w:rsidRDefault="008153C3" w:rsidP="00D70E77">
            <w:pPr>
              <w:tabs>
                <w:tab w:val="decimal" w:pos="792"/>
                <w:tab w:val="decimal" w:pos="1168"/>
              </w:tabs>
              <w:spacing w:after="0" w:line="240" w:lineRule="atLeast"/>
              <w:ind w:left="-108" w:right="-108"/>
              <w:jc w:val="both"/>
              <w:rPr>
                <w:rFonts w:ascii="Times New Roman" w:hAnsi="Times New Roman" w:cs="Times New Roman"/>
                <w:szCs w:val="22"/>
              </w:rPr>
            </w:pPr>
          </w:p>
        </w:tc>
        <w:tc>
          <w:tcPr>
            <w:tcW w:w="1432" w:type="dxa"/>
          </w:tcPr>
          <w:p w14:paraId="7D8FE03A" w14:textId="77777777" w:rsidR="008153C3" w:rsidRPr="00DA300D" w:rsidRDefault="008153C3" w:rsidP="00CC696E">
            <w:pPr>
              <w:tabs>
                <w:tab w:val="decimal" w:pos="1168"/>
              </w:tabs>
              <w:spacing w:after="0" w:line="240" w:lineRule="atLeast"/>
              <w:ind w:left="-108" w:right="-108"/>
              <w:jc w:val="both"/>
              <w:rPr>
                <w:rFonts w:ascii="Times New Roman" w:hAnsi="Times New Roman" w:cs="Times New Roman"/>
                <w:szCs w:val="22"/>
              </w:rPr>
            </w:pPr>
            <w:r w:rsidRPr="00DA300D">
              <w:rPr>
                <w:rFonts w:ascii="Times New Roman" w:hAnsi="Times New Roman" w:cs="Times New Roman"/>
                <w:szCs w:val="22"/>
              </w:rPr>
              <w:t>383,631</w:t>
            </w:r>
          </w:p>
        </w:tc>
        <w:tc>
          <w:tcPr>
            <w:tcW w:w="240" w:type="dxa"/>
          </w:tcPr>
          <w:p w14:paraId="139A0DFB" w14:textId="77777777" w:rsidR="008153C3" w:rsidRPr="00DA300D" w:rsidRDefault="008153C3" w:rsidP="00D70E77">
            <w:pPr>
              <w:tabs>
                <w:tab w:val="decimal" w:pos="792"/>
                <w:tab w:val="decimal" w:pos="1168"/>
              </w:tabs>
              <w:spacing w:after="0" w:line="240" w:lineRule="atLeast"/>
              <w:ind w:left="-108" w:right="-108"/>
              <w:jc w:val="both"/>
              <w:rPr>
                <w:rFonts w:ascii="Times New Roman" w:hAnsi="Times New Roman" w:cs="Times New Roman"/>
                <w:szCs w:val="22"/>
              </w:rPr>
            </w:pPr>
          </w:p>
        </w:tc>
        <w:tc>
          <w:tcPr>
            <w:tcW w:w="1468" w:type="dxa"/>
          </w:tcPr>
          <w:p w14:paraId="181701DF" w14:textId="77777777" w:rsidR="008153C3" w:rsidRPr="00DA300D" w:rsidRDefault="008153C3" w:rsidP="00D70E77">
            <w:pPr>
              <w:tabs>
                <w:tab w:val="decimal" w:pos="1168"/>
              </w:tabs>
              <w:spacing w:after="0" w:line="240" w:lineRule="atLeast"/>
              <w:ind w:left="-108" w:right="-108"/>
              <w:jc w:val="both"/>
              <w:rPr>
                <w:rFonts w:ascii="Times New Roman" w:hAnsi="Times New Roman" w:cs="Times New Roman"/>
                <w:szCs w:val="22"/>
              </w:rPr>
            </w:pPr>
            <w:r>
              <w:rPr>
                <w:rFonts w:ascii="Times New Roman" w:hAnsi="Times New Roman" w:cs="Times New Roman"/>
                <w:szCs w:val="22"/>
              </w:rPr>
              <w:t>245,509</w:t>
            </w:r>
          </w:p>
        </w:tc>
        <w:tc>
          <w:tcPr>
            <w:tcW w:w="236" w:type="dxa"/>
          </w:tcPr>
          <w:p w14:paraId="45AF7784" w14:textId="77777777" w:rsidR="008153C3" w:rsidRPr="00DA300D" w:rsidRDefault="008153C3" w:rsidP="00D70E77">
            <w:pPr>
              <w:tabs>
                <w:tab w:val="decimal" w:pos="792"/>
                <w:tab w:val="decimal" w:pos="1168"/>
              </w:tabs>
              <w:spacing w:after="0" w:line="240" w:lineRule="atLeast"/>
              <w:ind w:left="-108" w:right="-108"/>
              <w:jc w:val="both"/>
              <w:rPr>
                <w:rFonts w:ascii="Times New Roman" w:hAnsi="Times New Roman" w:cs="Times New Roman"/>
                <w:szCs w:val="22"/>
              </w:rPr>
            </w:pPr>
          </w:p>
        </w:tc>
        <w:tc>
          <w:tcPr>
            <w:tcW w:w="1473" w:type="dxa"/>
          </w:tcPr>
          <w:p w14:paraId="7788E2EF" w14:textId="77777777" w:rsidR="008153C3" w:rsidRPr="00DA300D" w:rsidRDefault="008153C3" w:rsidP="00CC696E">
            <w:pPr>
              <w:tabs>
                <w:tab w:val="decimal" w:pos="1168"/>
              </w:tabs>
              <w:spacing w:after="0" w:line="240" w:lineRule="atLeast"/>
              <w:ind w:left="-108" w:right="-108"/>
              <w:jc w:val="both"/>
              <w:rPr>
                <w:rFonts w:ascii="Times New Roman" w:hAnsi="Times New Roman" w:cs="Times New Roman"/>
                <w:szCs w:val="22"/>
              </w:rPr>
            </w:pPr>
            <w:r w:rsidRPr="00DA300D">
              <w:rPr>
                <w:rFonts w:ascii="Times New Roman" w:hAnsi="Times New Roman" w:cs="Times New Roman"/>
                <w:szCs w:val="22"/>
              </w:rPr>
              <w:t>150,578</w:t>
            </w:r>
          </w:p>
        </w:tc>
      </w:tr>
      <w:tr w:rsidR="008153C3" w:rsidRPr="00DA300D" w14:paraId="6DE1E161" w14:textId="77777777" w:rsidTr="00D70E77">
        <w:trPr>
          <w:tblHeader/>
        </w:trPr>
        <w:tc>
          <w:tcPr>
            <w:tcW w:w="3059" w:type="dxa"/>
            <w:vAlign w:val="bottom"/>
          </w:tcPr>
          <w:p w14:paraId="404EB24C" w14:textId="77777777" w:rsidR="008153C3" w:rsidRPr="00DA300D" w:rsidRDefault="008153C3" w:rsidP="00D70E77">
            <w:pPr>
              <w:tabs>
                <w:tab w:val="left" w:pos="405"/>
              </w:tabs>
              <w:spacing w:after="0" w:line="240" w:lineRule="atLeast"/>
              <w:ind w:left="522" w:right="-25"/>
              <w:jc w:val="thaiDistribute"/>
              <w:rPr>
                <w:rFonts w:ascii="Times New Roman" w:hAnsi="Times New Roman" w:cs="Times New Roman"/>
                <w:szCs w:val="22"/>
              </w:rPr>
            </w:pPr>
            <w:r w:rsidRPr="00DA300D">
              <w:rPr>
                <w:rFonts w:ascii="Times New Roman" w:hAnsi="Times New Roman" w:cs="Times New Roman"/>
                <w:szCs w:val="22"/>
              </w:rPr>
              <w:t>Other</w:t>
            </w:r>
          </w:p>
        </w:tc>
        <w:tc>
          <w:tcPr>
            <w:tcW w:w="1417" w:type="dxa"/>
            <w:tcBorders>
              <w:bottom w:val="single" w:sz="4" w:space="0" w:color="auto"/>
            </w:tcBorders>
          </w:tcPr>
          <w:p w14:paraId="261AD432" w14:textId="77777777" w:rsidR="008153C3" w:rsidRPr="00DA300D" w:rsidRDefault="008153C3" w:rsidP="00CC696E">
            <w:pPr>
              <w:tabs>
                <w:tab w:val="decimal" w:pos="882"/>
                <w:tab w:val="decimal" w:pos="1026"/>
              </w:tabs>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c>
          <w:tcPr>
            <w:tcW w:w="273" w:type="dxa"/>
          </w:tcPr>
          <w:p w14:paraId="6E4B39AF" w14:textId="77777777" w:rsidR="008153C3" w:rsidRPr="00DA300D" w:rsidRDefault="008153C3" w:rsidP="00D70E77">
            <w:pPr>
              <w:tabs>
                <w:tab w:val="decimal" w:pos="792"/>
                <w:tab w:val="decimal" w:pos="1168"/>
              </w:tabs>
              <w:spacing w:after="0" w:line="240" w:lineRule="atLeast"/>
              <w:ind w:left="-108" w:right="-108"/>
              <w:jc w:val="both"/>
              <w:rPr>
                <w:rFonts w:ascii="Times New Roman" w:hAnsi="Times New Roman" w:cs="Times New Roman"/>
                <w:szCs w:val="22"/>
              </w:rPr>
            </w:pPr>
          </w:p>
        </w:tc>
        <w:tc>
          <w:tcPr>
            <w:tcW w:w="1432" w:type="dxa"/>
            <w:tcBorders>
              <w:bottom w:val="single" w:sz="4" w:space="0" w:color="auto"/>
            </w:tcBorders>
          </w:tcPr>
          <w:p w14:paraId="56F0DF44" w14:textId="77777777" w:rsidR="008153C3" w:rsidRPr="00DA300D" w:rsidRDefault="008153C3" w:rsidP="00CC696E">
            <w:pPr>
              <w:tabs>
                <w:tab w:val="decimal" w:pos="1168"/>
              </w:tabs>
              <w:spacing w:after="0" w:line="240" w:lineRule="atLeast"/>
              <w:ind w:left="-108" w:right="-108"/>
              <w:jc w:val="both"/>
              <w:rPr>
                <w:rFonts w:ascii="Times New Roman" w:hAnsi="Times New Roman" w:cs="Times New Roman"/>
                <w:szCs w:val="22"/>
              </w:rPr>
            </w:pPr>
            <w:r w:rsidRPr="00DA300D">
              <w:rPr>
                <w:rFonts w:ascii="Times New Roman" w:hAnsi="Times New Roman" w:cs="Times New Roman"/>
                <w:szCs w:val="22"/>
              </w:rPr>
              <w:t>237,260</w:t>
            </w:r>
          </w:p>
        </w:tc>
        <w:tc>
          <w:tcPr>
            <w:tcW w:w="240" w:type="dxa"/>
          </w:tcPr>
          <w:p w14:paraId="71B214BC" w14:textId="77777777" w:rsidR="008153C3" w:rsidRPr="00DA300D" w:rsidRDefault="008153C3" w:rsidP="00D70E77">
            <w:pPr>
              <w:tabs>
                <w:tab w:val="decimal" w:pos="792"/>
                <w:tab w:val="decimal" w:pos="1168"/>
              </w:tabs>
              <w:spacing w:after="0" w:line="240" w:lineRule="atLeast"/>
              <w:ind w:left="-108" w:right="-108"/>
              <w:jc w:val="both"/>
              <w:rPr>
                <w:rFonts w:ascii="Times New Roman" w:hAnsi="Times New Roman" w:cs="Times New Roman"/>
                <w:szCs w:val="22"/>
              </w:rPr>
            </w:pPr>
          </w:p>
        </w:tc>
        <w:tc>
          <w:tcPr>
            <w:tcW w:w="1468" w:type="dxa"/>
            <w:tcBorders>
              <w:bottom w:val="single" w:sz="4" w:space="0" w:color="auto"/>
            </w:tcBorders>
          </w:tcPr>
          <w:p w14:paraId="57D252C0" w14:textId="77777777" w:rsidR="008153C3" w:rsidRPr="00DA300D" w:rsidRDefault="008153C3" w:rsidP="00D70E77">
            <w:pPr>
              <w:tabs>
                <w:tab w:val="decimal" w:pos="882"/>
                <w:tab w:val="decimal" w:pos="1026"/>
              </w:tabs>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c>
          <w:tcPr>
            <w:tcW w:w="236" w:type="dxa"/>
          </w:tcPr>
          <w:p w14:paraId="3ABD83AA" w14:textId="77777777" w:rsidR="008153C3" w:rsidRPr="00DA300D" w:rsidRDefault="008153C3" w:rsidP="00D70E77">
            <w:pPr>
              <w:tabs>
                <w:tab w:val="decimal" w:pos="792"/>
                <w:tab w:val="decimal" w:pos="1168"/>
              </w:tabs>
              <w:spacing w:after="0" w:line="240" w:lineRule="atLeast"/>
              <w:ind w:left="-108" w:right="-108"/>
              <w:jc w:val="both"/>
              <w:rPr>
                <w:rFonts w:ascii="Times New Roman" w:hAnsi="Times New Roman" w:cs="Times New Roman"/>
                <w:szCs w:val="22"/>
              </w:rPr>
            </w:pPr>
          </w:p>
        </w:tc>
        <w:tc>
          <w:tcPr>
            <w:tcW w:w="1473" w:type="dxa"/>
            <w:tcBorders>
              <w:bottom w:val="single" w:sz="4" w:space="0" w:color="auto"/>
            </w:tcBorders>
          </w:tcPr>
          <w:p w14:paraId="1370EA86" w14:textId="77777777" w:rsidR="008153C3" w:rsidRPr="00DA300D" w:rsidRDefault="008153C3" w:rsidP="00CC696E">
            <w:pPr>
              <w:tabs>
                <w:tab w:val="decimal" w:pos="882"/>
                <w:tab w:val="decimal" w:pos="1026"/>
              </w:tabs>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r>
      <w:tr w:rsidR="008153C3" w:rsidRPr="00DA300D" w14:paraId="1813EB7A" w14:textId="77777777" w:rsidTr="00D70E77">
        <w:trPr>
          <w:tblHeader/>
        </w:trPr>
        <w:tc>
          <w:tcPr>
            <w:tcW w:w="3059" w:type="dxa"/>
            <w:vAlign w:val="bottom"/>
          </w:tcPr>
          <w:p w14:paraId="0D904A1E" w14:textId="77777777" w:rsidR="008153C3" w:rsidRPr="00DA300D" w:rsidRDefault="008153C3" w:rsidP="00D70E77">
            <w:pPr>
              <w:tabs>
                <w:tab w:val="left" w:pos="405"/>
              </w:tabs>
              <w:spacing w:after="0" w:line="240" w:lineRule="atLeast"/>
              <w:ind w:left="522" w:right="-25"/>
              <w:jc w:val="thaiDistribute"/>
              <w:rPr>
                <w:rFonts w:ascii="Times New Roman" w:hAnsi="Times New Roman" w:cs="Times New Roman"/>
                <w:b/>
                <w:bCs/>
                <w:szCs w:val="22"/>
                <w:cs/>
              </w:rPr>
            </w:pPr>
            <w:r w:rsidRPr="00DA300D">
              <w:rPr>
                <w:rFonts w:ascii="Times New Roman" w:hAnsi="Times New Roman" w:cs="Times New Roman"/>
                <w:b/>
                <w:bCs/>
                <w:szCs w:val="22"/>
              </w:rPr>
              <w:t>Total</w:t>
            </w:r>
          </w:p>
        </w:tc>
        <w:tc>
          <w:tcPr>
            <w:tcW w:w="1417" w:type="dxa"/>
            <w:tcBorders>
              <w:top w:val="single" w:sz="4" w:space="0" w:color="auto"/>
              <w:bottom w:val="double" w:sz="4" w:space="0" w:color="auto"/>
            </w:tcBorders>
          </w:tcPr>
          <w:p w14:paraId="73780862" w14:textId="77777777" w:rsidR="008153C3" w:rsidRPr="00DA300D" w:rsidRDefault="008153C3" w:rsidP="00D70E77">
            <w:pPr>
              <w:tabs>
                <w:tab w:val="decimal" w:pos="1168"/>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19,950,049</w:t>
            </w:r>
          </w:p>
        </w:tc>
        <w:tc>
          <w:tcPr>
            <w:tcW w:w="273" w:type="dxa"/>
          </w:tcPr>
          <w:p w14:paraId="5EE68D3D" w14:textId="77777777" w:rsidR="008153C3" w:rsidRPr="00DA300D" w:rsidRDefault="008153C3" w:rsidP="00D70E77">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32" w:type="dxa"/>
            <w:tcBorders>
              <w:top w:val="single" w:sz="4" w:space="0" w:color="auto"/>
              <w:bottom w:val="double" w:sz="4" w:space="0" w:color="auto"/>
            </w:tcBorders>
          </w:tcPr>
          <w:p w14:paraId="4DC53DE4" w14:textId="77777777" w:rsidR="008153C3" w:rsidRPr="00DA300D" w:rsidRDefault="008153C3" w:rsidP="00CC696E">
            <w:pPr>
              <w:tabs>
                <w:tab w:val="decimal" w:pos="1168"/>
              </w:tabs>
              <w:spacing w:after="0" w:line="240" w:lineRule="atLeast"/>
              <w:ind w:left="-108" w:right="-108"/>
              <w:jc w:val="both"/>
              <w:rPr>
                <w:rFonts w:ascii="Times New Roman" w:hAnsi="Times New Roman" w:cs="Times New Roman"/>
                <w:b/>
                <w:bCs/>
                <w:szCs w:val="22"/>
              </w:rPr>
            </w:pPr>
            <w:r w:rsidRPr="00DA300D">
              <w:rPr>
                <w:rFonts w:ascii="Times New Roman" w:hAnsi="Times New Roman" w:cs="Times New Roman"/>
                <w:b/>
                <w:bCs/>
                <w:szCs w:val="22"/>
              </w:rPr>
              <w:t>22,951,555</w:t>
            </w:r>
          </w:p>
        </w:tc>
        <w:tc>
          <w:tcPr>
            <w:tcW w:w="240" w:type="dxa"/>
          </w:tcPr>
          <w:p w14:paraId="22E440C7" w14:textId="77777777" w:rsidR="008153C3" w:rsidRPr="00DA300D" w:rsidRDefault="008153C3" w:rsidP="00D70E77">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68" w:type="dxa"/>
            <w:tcBorders>
              <w:top w:val="single" w:sz="4" w:space="0" w:color="auto"/>
              <w:bottom w:val="double" w:sz="4" w:space="0" w:color="auto"/>
            </w:tcBorders>
          </w:tcPr>
          <w:p w14:paraId="2995C9D1" w14:textId="77777777" w:rsidR="008153C3" w:rsidRPr="00DA300D" w:rsidRDefault="008153C3" w:rsidP="00D70E77">
            <w:pPr>
              <w:tabs>
                <w:tab w:val="decimal" w:pos="1168"/>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8,854,122</w:t>
            </w:r>
          </w:p>
        </w:tc>
        <w:tc>
          <w:tcPr>
            <w:tcW w:w="236" w:type="dxa"/>
          </w:tcPr>
          <w:p w14:paraId="726C2140" w14:textId="77777777" w:rsidR="008153C3" w:rsidRPr="00DA300D" w:rsidRDefault="008153C3" w:rsidP="00D70E77">
            <w:pPr>
              <w:tabs>
                <w:tab w:val="decimal" w:pos="792"/>
                <w:tab w:val="decimal" w:pos="1168"/>
              </w:tabs>
              <w:spacing w:after="0" w:line="240" w:lineRule="atLeast"/>
              <w:ind w:left="-108" w:right="-108"/>
              <w:jc w:val="both"/>
              <w:rPr>
                <w:rFonts w:ascii="Times New Roman" w:hAnsi="Times New Roman" w:cs="Times New Roman"/>
                <w:b/>
                <w:bCs/>
                <w:szCs w:val="22"/>
              </w:rPr>
            </w:pPr>
          </w:p>
        </w:tc>
        <w:tc>
          <w:tcPr>
            <w:tcW w:w="1473" w:type="dxa"/>
            <w:tcBorders>
              <w:top w:val="single" w:sz="4" w:space="0" w:color="auto"/>
              <w:bottom w:val="double" w:sz="4" w:space="0" w:color="auto"/>
            </w:tcBorders>
          </w:tcPr>
          <w:p w14:paraId="39449BA5" w14:textId="77777777" w:rsidR="008153C3" w:rsidRPr="00DA300D" w:rsidRDefault="008153C3" w:rsidP="00CC696E">
            <w:pPr>
              <w:tabs>
                <w:tab w:val="decimal" w:pos="1168"/>
              </w:tabs>
              <w:spacing w:after="0" w:line="240" w:lineRule="atLeast"/>
              <w:ind w:left="-108" w:right="-108"/>
              <w:jc w:val="both"/>
              <w:rPr>
                <w:rFonts w:ascii="Times New Roman" w:hAnsi="Times New Roman" w:cs="Times New Roman"/>
                <w:b/>
                <w:bCs/>
                <w:szCs w:val="22"/>
              </w:rPr>
            </w:pPr>
            <w:r w:rsidRPr="00DA300D">
              <w:rPr>
                <w:rFonts w:ascii="Times New Roman" w:hAnsi="Times New Roman" w:cs="Times New Roman"/>
                <w:b/>
                <w:bCs/>
                <w:szCs w:val="22"/>
              </w:rPr>
              <w:t>8,282,995</w:t>
            </w:r>
          </w:p>
        </w:tc>
      </w:tr>
    </w:tbl>
    <w:p w14:paraId="4F3D5553" w14:textId="77777777" w:rsidR="003C534C" w:rsidRPr="00DA300D" w:rsidRDefault="003C534C" w:rsidP="003C534C">
      <w:pPr>
        <w:pStyle w:val="MacroText"/>
        <w:tabs>
          <w:tab w:val="clear" w:pos="480"/>
          <w:tab w:val="clear" w:pos="960"/>
          <w:tab w:val="clear" w:pos="1440"/>
          <w:tab w:val="clear" w:pos="1920"/>
          <w:tab w:val="clear" w:pos="2400"/>
          <w:tab w:val="clear" w:pos="2880"/>
          <w:tab w:val="clear" w:pos="3360"/>
          <w:tab w:val="clear" w:pos="3840"/>
          <w:tab w:val="clear" w:pos="4320"/>
        </w:tabs>
        <w:ind w:left="0" w:right="-25" w:firstLine="0"/>
        <w:jc w:val="both"/>
        <w:rPr>
          <w:rFonts w:ascii="Times New Roman" w:hAnsi="Times New Roman" w:cstheme="minorBidi"/>
          <w:sz w:val="22"/>
          <w:szCs w:val="22"/>
        </w:rPr>
      </w:pPr>
    </w:p>
    <w:p w14:paraId="7EFF3F38" w14:textId="77777777" w:rsidR="005A293C" w:rsidRPr="00DA300D" w:rsidRDefault="005A293C" w:rsidP="005A293C">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DA300D">
        <w:rPr>
          <w:rFonts w:ascii="Times New Roman" w:hAnsi="Times New Roman" w:cs="Times New Roman"/>
          <w:b/>
          <w:bCs/>
          <w:szCs w:val="22"/>
        </w:rPr>
        <w:t>Short-term loans</w:t>
      </w:r>
    </w:p>
    <w:p w14:paraId="21294108" w14:textId="77777777" w:rsidR="005A293C" w:rsidRPr="00DA300D" w:rsidRDefault="005A293C" w:rsidP="005A293C">
      <w:pPr>
        <w:tabs>
          <w:tab w:val="left" w:pos="567"/>
        </w:tabs>
        <w:spacing w:after="0" w:line="240" w:lineRule="atLeast"/>
        <w:ind w:left="540" w:right="-25"/>
        <w:jc w:val="thaiDistribute"/>
        <w:rPr>
          <w:rFonts w:ascii="Times New Roman" w:hAnsi="Times New Roman" w:cs="Times New Roman"/>
          <w:b/>
          <w:bCs/>
          <w:szCs w:val="22"/>
        </w:rPr>
      </w:pPr>
    </w:p>
    <w:tbl>
      <w:tblPr>
        <w:tblW w:w="9598" w:type="dxa"/>
        <w:tblInd w:w="18" w:type="dxa"/>
        <w:tblLayout w:type="fixed"/>
        <w:tblLook w:val="01E0" w:firstRow="1" w:lastRow="1" w:firstColumn="1" w:lastColumn="1" w:noHBand="0" w:noVBand="0"/>
      </w:tblPr>
      <w:tblGrid>
        <w:gridCol w:w="3054"/>
        <w:gridCol w:w="1415"/>
        <w:gridCol w:w="11"/>
        <w:gridCol w:w="264"/>
        <w:gridCol w:w="1436"/>
        <w:gridCol w:w="279"/>
        <w:gridCol w:w="10"/>
        <w:gridCol w:w="1418"/>
        <w:gridCol w:w="236"/>
        <w:gridCol w:w="14"/>
        <w:gridCol w:w="1451"/>
        <w:gridCol w:w="10"/>
      </w:tblGrid>
      <w:tr w:rsidR="005A293C" w:rsidRPr="00DA300D" w14:paraId="65A7DAF7" w14:textId="77777777" w:rsidTr="00D70E77">
        <w:trPr>
          <w:tblHeader/>
        </w:trPr>
        <w:tc>
          <w:tcPr>
            <w:tcW w:w="3054" w:type="dxa"/>
            <w:shd w:val="clear" w:color="auto" w:fill="auto"/>
          </w:tcPr>
          <w:p w14:paraId="46B082C8" w14:textId="77777777" w:rsidR="005A293C" w:rsidRPr="00DA300D" w:rsidRDefault="005A293C" w:rsidP="00D70E77">
            <w:pPr>
              <w:spacing w:after="0" w:line="240" w:lineRule="atLeast"/>
              <w:ind w:left="522" w:right="-25"/>
              <w:rPr>
                <w:rFonts w:ascii="Times New Roman" w:hAnsi="Times New Roman" w:cs="Times New Roman"/>
                <w:szCs w:val="22"/>
              </w:rPr>
            </w:pPr>
          </w:p>
        </w:tc>
        <w:tc>
          <w:tcPr>
            <w:tcW w:w="3126" w:type="dxa"/>
            <w:gridSpan w:val="4"/>
            <w:shd w:val="clear" w:color="auto" w:fill="auto"/>
            <w:vAlign w:val="bottom"/>
          </w:tcPr>
          <w:p w14:paraId="7C96194E" w14:textId="77777777" w:rsidR="005A293C" w:rsidRPr="00DA300D" w:rsidRDefault="005A293C" w:rsidP="00D70E77">
            <w:pPr>
              <w:spacing w:after="0" w:line="240" w:lineRule="atLeast"/>
              <w:ind w:right="-25"/>
              <w:jc w:val="center"/>
              <w:rPr>
                <w:rFonts w:ascii="Times New Roman" w:hAnsi="Times New Roman" w:cs="Times New Roman"/>
                <w:b/>
                <w:bCs/>
                <w:szCs w:val="22"/>
                <w:cs/>
              </w:rPr>
            </w:pPr>
            <w:r w:rsidRPr="00DA300D">
              <w:rPr>
                <w:rFonts w:ascii="Times New Roman" w:hAnsi="Times New Roman" w:cs="Times New Roman"/>
                <w:b/>
                <w:bCs/>
                <w:szCs w:val="22"/>
              </w:rPr>
              <w:t>Consolidated</w:t>
            </w:r>
            <w:r w:rsidRPr="00DA300D">
              <w:rPr>
                <w:rFonts w:ascii="Times New Roman" w:hAnsi="Times New Roman" w:cs="Times New Roman"/>
                <w:b/>
                <w:bCs/>
                <w:szCs w:val="22"/>
              </w:rPr>
              <w:br/>
              <w:t>financial statements</w:t>
            </w:r>
          </w:p>
        </w:tc>
        <w:tc>
          <w:tcPr>
            <w:tcW w:w="3418" w:type="dxa"/>
            <w:gridSpan w:val="7"/>
            <w:shd w:val="clear" w:color="auto" w:fill="auto"/>
            <w:vAlign w:val="bottom"/>
          </w:tcPr>
          <w:p w14:paraId="2555BFB2" w14:textId="77777777" w:rsidR="005A293C" w:rsidRPr="00DA300D" w:rsidRDefault="005A293C" w:rsidP="00D70E77">
            <w:pPr>
              <w:spacing w:after="0" w:line="240" w:lineRule="atLeast"/>
              <w:ind w:right="-25"/>
              <w:jc w:val="center"/>
              <w:rPr>
                <w:rFonts w:ascii="Times New Roman" w:hAnsi="Times New Roman" w:cs="Times New Roman"/>
                <w:b/>
                <w:bCs/>
                <w:szCs w:val="22"/>
              </w:rPr>
            </w:pPr>
            <w:r w:rsidRPr="00DA300D">
              <w:rPr>
                <w:rFonts w:ascii="Times New Roman" w:hAnsi="Times New Roman" w:cs="Times New Roman"/>
                <w:b/>
                <w:bCs/>
                <w:szCs w:val="22"/>
              </w:rPr>
              <w:t>Separate</w:t>
            </w:r>
            <w:r w:rsidRPr="00DA300D">
              <w:rPr>
                <w:rFonts w:ascii="Times New Roman" w:hAnsi="Times New Roman" w:cs="Times New Roman"/>
                <w:b/>
                <w:bCs/>
                <w:szCs w:val="22"/>
              </w:rPr>
              <w:br/>
              <w:t>financial statements</w:t>
            </w:r>
          </w:p>
        </w:tc>
      </w:tr>
      <w:tr w:rsidR="00CC696E" w:rsidRPr="00DA300D" w14:paraId="2912EAD7" w14:textId="77777777" w:rsidTr="00D70E77">
        <w:trPr>
          <w:tblHeader/>
        </w:trPr>
        <w:tc>
          <w:tcPr>
            <w:tcW w:w="3054" w:type="dxa"/>
          </w:tcPr>
          <w:p w14:paraId="7388249F" w14:textId="77777777" w:rsidR="00CC696E" w:rsidRPr="00DA300D" w:rsidRDefault="00CC696E" w:rsidP="00D70E77">
            <w:pPr>
              <w:spacing w:after="0" w:line="240" w:lineRule="atLeast"/>
              <w:ind w:left="522" w:right="-25"/>
              <w:rPr>
                <w:rFonts w:ascii="Times New Roman" w:hAnsi="Times New Roman" w:cs="Times New Roman"/>
                <w:szCs w:val="22"/>
              </w:rPr>
            </w:pPr>
          </w:p>
        </w:tc>
        <w:tc>
          <w:tcPr>
            <w:tcW w:w="1415" w:type="dxa"/>
            <w:vAlign w:val="bottom"/>
          </w:tcPr>
          <w:p w14:paraId="48F1E15F" w14:textId="77777777" w:rsidR="00CC696E" w:rsidRPr="00DA300D" w:rsidRDefault="00CC696E" w:rsidP="00D70E77">
            <w:pPr>
              <w:spacing w:after="0" w:line="160" w:lineRule="atLeast"/>
              <w:ind w:left="3" w:right="-25"/>
              <w:jc w:val="center"/>
              <w:rPr>
                <w:rFonts w:ascii="Times New Roman" w:hAnsi="Times New Roman" w:cs="Times New Roman"/>
                <w:szCs w:val="22"/>
              </w:rPr>
            </w:pPr>
            <w:r>
              <w:rPr>
                <w:rFonts w:ascii="Times New Roman" w:hAnsi="Times New Roman" w:cs="Times New Roman"/>
                <w:szCs w:val="22"/>
              </w:rPr>
              <w:t>2024</w:t>
            </w:r>
          </w:p>
        </w:tc>
        <w:tc>
          <w:tcPr>
            <w:tcW w:w="275" w:type="dxa"/>
            <w:gridSpan w:val="2"/>
            <w:vAlign w:val="center"/>
          </w:tcPr>
          <w:p w14:paraId="025FCBDD" w14:textId="77777777" w:rsidR="00CC696E" w:rsidRPr="00DA300D" w:rsidRDefault="00CC696E" w:rsidP="00D70E77">
            <w:pPr>
              <w:spacing w:after="0" w:line="160" w:lineRule="atLeast"/>
              <w:ind w:left="522" w:right="-25"/>
              <w:rPr>
                <w:rFonts w:ascii="Times New Roman" w:hAnsi="Times New Roman" w:cs="Times New Roman"/>
                <w:szCs w:val="22"/>
              </w:rPr>
            </w:pPr>
          </w:p>
        </w:tc>
        <w:tc>
          <w:tcPr>
            <w:tcW w:w="1436" w:type="dxa"/>
            <w:vAlign w:val="bottom"/>
          </w:tcPr>
          <w:p w14:paraId="301C824D" w14:textId="77777777" w:rsidR="00CC696E" w:rsidRPr="00DA300D" w:rsidRDefault="00CC696E" w:rsidP="00D70E77">
            <w:pPr>
              <w:spacing w:after="0" w:line="160" w:lineRule="atLeast"/>
              <w:ind w:left="-51" w:right="-25"/>
              <w:jc w:val="center"/>
              <w:rPr>
                <w:rFonts w:ascii="Times New Roman" w:hAnsi="Times New Roman" w:cs="Times New Roman"/>
                <w:szCs w:val="22"/>
              </w:rPr>
            </w:pPr>
            <w:r>
              <w:rPr>
                <w:rFonts w:ascii="Times New Roman" w:hAnsi="Times New Roman" w:cs="Times New Roman"/>
                <w:szCs w:val="22"/>
              </w:rPr>
              <w:t>2023</w:t>
            </w:r>
          </w:p>
        </w:tc>
        <w:tc>
          <w:tcPr>
            <w:tcW w:w="289" w:type="dxa"/>
            <w:gridSpan w:val="2"/>
          </w:tcPr>
          <w:p w14:paraId="50BF9379" w14:textId="77777777" w:rsidR="00CC696E" w:rsidRPr="00DA300D" w:rsidRDefault="00CC696E" w:rsidP="00D70E77">
            <w:pPr>
              <w:spacing w:after="0" w:line="240" w:lineRule="atLeast"/>
              <w:ind w:right="-25"/>
              <w:jc w:val="center"/>
              <w:rPr>
                <w:rFonts w:ascii="Times New Roman" w:hAnsi="Times New Roman" w:cs="Times New Roman"/>
                <w:b/>
                <w:szCs w:val="22"/>
              </w:rPr>
            </w:pPr>
          </w:p>
        </w:tc>
        <w:tc>
          <w:tcPr>
            <w:tcW w:w="1418" w:type="dxa"/>
            <w:vAlign w:val="bottom"/>
          </w:tcPr>
          <w:p w14:paraId="60896F15" w14:textId="77777777" w:rsidR="00CC696E" w:rsidRPr="00DA300D" w:rsidRDefault="00CC696E" w:rsidP="00CC696E">
            <w:pPr>
              <w:spacing w:after="0" w:line="160" w:lineRule="atLeast"/>
              <w:ind w:left="3" w:right="-25"/>
              <w:jc w:val="center"/>
              <w:rPr>
                <w:rFonts w:ascii="Times New Roman" w:hAnsi="Times New Roman" w:cs="Times New Roman"/>
                <w:szCs w:val="22"/>
              </w:rPr>
            </w:pPr>
            <w:r>
              <w:rPr>
                <w:rFonts w:ascii="Times New Roman" w:hAnsi="Times New Roman" w:cs="Times New Roman"/>
                <w:szCs w:val="22"/>
              </w:rPr>
              <w:t>2024</w:t>
            </w:r>
          </w:p>
        </w:tc>
        <w:tc>
          <w:tcPr>
            <w:tcW w:w="236" w:type="dxa"/>
            <w:vAlign w:val="center"/>
          </w:tcPr>
          <w:p w14:paraId="13776893" w14:textId="77777777" w:rsidR="00CC696E" w:rsidRPr="00DA300D" w:rsidRDefault="00CC696E" w:rsidP="00CC696E">
            <w:pPr>
              <w:spacing w:after="0" w:line="160" w:lineRule="atLeast"/>
              <w:ind w:left="522" w:right="-25"/>
              <w:rPr>
                <w:rFonts w:ascii="Times New Roman" w:hAnsi="Times New Roman" w:cs="Times New Roman"/>
                <w:szCs w:val="22"/>
              </w:rPr>
            </w:pPr>
          </w:p>
        </w:tc>
        <w:tc>
          <w:tcPr>
            <w:tcW w:w="1475" w:type="dxa"/>
            <w:gridSpan w:val="3"/>
            <w:vAlign w:val="bottom"/>
          </w:tcPr>
          <w:p w14:paraId="66F3911D" w14:textId="77777777" w:rsidR="00CC696E" w:rsidRPr="00DA300D" w:rsidRDefault="00CC696E" w:rsidP="00CC696E">
            <w:pPr>
              <w:spacing w:after="0" w:line="160" w:lineRule="atLeast"/>
              <w:ind w:left="-51" w:right="-25"/>
              <w:jc w:val="center"/>
              <w:rPr>
                <w:rFonts w:ascii="Times New Roman" w:hAnsi="Times New Roman" w:cs="Times New Roman"/>
                <w:szCs w:val="22"/>
              </w:rPr>
            </w:pPr>
            <w:r>
              <w:rPr>
                <w:rFonts w:ascii="Times New Roman" w:hAnsi="Times New Roman" w:cs="Times New Roman"/>
                <w:szCs w:val="22"/>
              </w:rPr>
              <w:t>2023</w:t>
            </w:r>
          </w:p>
        </w:tc>
      </w:tr>
      <w:tr w:rsidR="005A293C" w:rsidRPr="00DA300D" w14:paraId="76CA877F" w14:textId="77777777" w:rsidTr="00D70E77">
        <w:trPr>
          <w:tblHeader/>
        </w:trPr>
        <w:tc>
          <w:tcPr>
            <w:tcW w:w="3054" w:type="dxa"/>
          </w:tcPr>
          <w:p w14:paraId="55C803C2" w14:textId="77777777" w:rsidR="005A293C" w:rsidRPr="00DA300D" w:rsidRDefault="005A293C" w:rsidP="00D70E77">
            <w:pPr>
              <w:spacing w:after="0" w:line="240" w:lineRule="atLeast"/>
              <w:ind w:left="556" w:right="-25" w:hanging="34"/>
              <w:jc w:val="thaiDistribute"/>
              <w:rPr>
                <w:rFonts w:ascii="Times New Roman" w:hAnsi="Times New Roman" w:cs="Times New Roman"/>
                <w:szCs w:val="22"/>
                <w:cs/>
              </w:rPr>
            </w:pPr>
          </w:p>
        </w:tc>
        <w:tc>
          <w:tcPr>
            <w:tcW w:w="6544" w:type="dxa"/>
            <w:gridSpan w:val="11"/>
          </w:tcPr>
          <w:p w14:paraId="75451884" w14:textId="77777777" w:rsidR="005A293C" w:rsidRPr="00DA300D" w:rsidRDefault="00903FE5" w:rsidP="00D70E77">
            <w:pPr>
              <w:spacing w:after="0" w:line="240" w:lineRule="atLeast"/>
              <w:ind w:left="-151" w:right="-25" w:firstLine="37"/>
              <w:jc w:val="center"/>
              <w:rPr>
                <w:rFonts w:ascii="Times New Roman" w:hAnsi="Times New Roman" w:cs="Times New Roman"/>
                <w:szCs w:val="22"/>
              </w:rPr>
            </w:pPr>
            <w:r w:rsidRPr="00DA300D">
              <w:rPr>
                <w:rFonts w:ascii="Times New Roman" w:hAnsi="Times New Roman" w:cs="Times New Roman"/>
                <w:i/>
                <w:iCs/>
                <w:szCs w:val="22"/>
              </w:rPr>
              <w:t>(in</w:t>
            </w:r>
            <w:r w:rsidR="005A293C" w:rsidRPr="00DA300D">
              <w:rPr>
                <w:rFonts w:ascii="Times New Roman" w:hAnsi="Times New Roman" w:cs="Times New Roman"/>
                <w:i/>
                <w:iCs/>
                <w:szCs w:val="22"/>
              </w:rPr>
              <w:t xml:space="preserve"> Baht)</w:t>
            </w:r>
          </w:p>
        </w:tc>
      </w:tr>
      <w:tr w:rsidR="00CC696E" w:rsidRPr="00DA300D" w14:paraId="105F8185" w14:textId="77777777" w:rsidTr="00D70E77">
        <w:trPr>
          <w:gridAfter w:val="1"/>
          <w:wAfter w:w="10" w:type="dxa"/>
          <w:tblHeader/>
        </w:trPr>
        <w:tc>
          <w:tcPr>
            <w:tcW w:w="3054" w:type="dxa"/>
          </w:tcPr>
          <w:p w14:paraId="52BD039A" w14:textId="77777777" w:rsidR="00CC696E" w:rsidRPr="00DA300D" w:rsidRDefault="00CC696E" w:rsidP="00D70E77">
            <w:pPr>
              <w:spacing w:after="0" w:line="240" w:lineRule="atLeast"/>
              <w:ind w:left="556" w:right="-25" w:hanging="34"/>
              <w:jc w:val="thaiDistribute"/>
              <w:rPr>
                <w:rFonts w:ascii="Times New Roman" w:hAnsi="Times New Roman" w:cs="Times New Roman"/>
                <w:szCs w:val="22"/>
                <w:cs/>
              </w:rPr>
            </w:pPr>
            <w:r w:rsidRPr="00DA300D">
              <w:rPr>
                <w:rFonts w:ascii="Times New Roman" w:hAnsi="Times New Roman" w:cs="Times New Roman"/>
                <w:szCs w:val="22"/>
              </w:rPr>
              <w:t>Related parties</w:t>
            </w:r>
          </w:p>
        </w:tc>
        <w:tc>
          <w:tcPr>
            <w:tcW w:w="1426" w:type="dxa"/>
            <w:gridSpan w:val="2"/>
          </w:tcPr>
          <w:p w14:paraId="38401D83" w14:textId="77777777" w:rsidR="00CC696E" w:rsidRPr="00DA300D" w:rsidRDefault="00CC696E" w:rsidP="00D70E77">
            <w:pPr>
              <w:tabs>
                <w:tab w:val="decimal" w:pos="882"/>
                <w:tab w:val="decimal" w:pos="1026"/>
              </w:tabs>
              <w:spacing w:after="0" w:line="240" w:lineRule="atLeast"/>
              <w:ind w:right="-25"/>
              <w:jc w:val="center"/>
              <w:rPr>
                <w:rFonts w:ascii="Times New Roman" w:hAnsi="Times New Roman" w:cs="Times New Roman"/>
                <w:szCs w:val="22"/>
                <w:lang w:val="en-GB"/>
              </w:rPr>
            </w:pPr>
            <w:r w:rsidRPr="00DA300D">
              <w:rPr>
                <w:rFonts w:ascii="Times New Roman" w:hAnsi="Times New Roman" w:cs="Times New Roman"/>
                <w:szCs w:val="22"/>
              </w:rPr>
              <w:t>-</w:t>
            </w:r>
          </w:p>
        </w:tc>
        <w:tc>
          <w:tcPr>
            <w:tcW w:w="264" w:type="dxa"/>
          </w:tcPr>
          <w:p w14:paraId="0EB8FA04" w14:textId="77777777" w:rsidR="00CC696E" w:rsidRPr="00DA300D" w:rsidRDefault="00CC696E" w:rsidP="00D70E77">
            <w:pPr>
              <w:tabs>
                <w:tab w:val="decimal" w:pos="1181"/>
              </w:tabs>
              <w:spacing w:after="0" w:line="240" w:lineRule="atLeast"/>
              <w:ind w:left="-108" w:right="-108"/>
              <w:jc w:val="both"/>
              <w:rPr>
                <w:rFonts w:ascii="Times New Roman" w:hAnsi="Times New Roman" w:cs="Times New Roman"/>
                <w:szCs w:val="22"/>
                <w:lang w:val="en-GB"/>
              </w:rPr>
            </w:pPr>
          </w:p>
        </w:tc>
        <w:tc>
          <w:tcPr>
            <w:tcW w:w="1436" w:type="dxa"/>
          </w:tcPr>
          <w:p w14:paraId="695C339B" w14:textId="77777777" w:rsidR="00CC696E" w:rsidRPr="00DA300D" w:rsidRDefault="00CC696E" w:rsidP="00CC696E">
            <w:pPr>
              <w:tabs>
                <w:tab w:val="decimal" w:pos="882"/>
                <w:tab w:val="decimal" w:pos="1026"/>
              </w:tabs>
              <w:spacing w:after="0" w:line="240" w:lineRule="atLeast"/>
              <w:ind w:right="-25"/>
              <w:jc w:val="center"/>
              <w:rPr>
                <w:rFonts w:ascii="Times New Roman" w:hAnsi="Times New Roman" w:cs="Times New Roman"/>
                <w:szCs w:val="22"/>
                <w:lang w:val="en-GB"/>
              </w:rPr>
            </w:pPr>
            <w:r w:rsidRPr="00DA300D">
              <w:rPr>
                <w:rFonts w:ascii="Times New Roman" w:hAnsi="Times New Roman" w:cs="Times New Roman"/>
                <w:szCs w:val="22"/>
              </w:rPr>
              <w:t>-</w:t>
            </w:r>
          </w:p>
        </w:tc>
        <w:tc>
          <w:tcPr>
            <w:tcW w:w="279" w:type="dxa"/>
          </w:tcPr>
          <w:p w14:paraId="1134BE71" w14:textId="77777777" w:rsidR="00CC696E" w:rsidRPr="00DA300D" w:rsidRDefault="00CC696E" w:rsidP="00D70E77">
            <w:pPr>
              <w:tabs>
                <w:tab w:val="decimal" w:pos="1181"/>
              </w:tabs>
              <w:spacing w:after="0" w:line="240" w:lineRule="atLeast"/>
              <w:ind w:left="-108" w:right="-108"/>
              <w:jc w:val="both"/>
              <w:rPr>
                <w:rFonts w:ascii="Times New Roman" w:hAnsi="Times New Roman" w:cs="Times New Roman"/>
                <w:szCs w:val="22"/>
                <w:lang w:val="en-GB"/>
              </w:rPr>
            </w:pPr>
          </w:p>
        </w:tc>
        <w:tc>
          <w:tcPr>
            <w:tcW w:w="1428" w:type="dxa"/>
            <w:gridSpan w:val="2"/>
          </w:tcPr>
          <w:p w14:paraId="2F7AB591" w14:textId="77777777" w:rsidR="00CC696E" w:rsidRPr="00DA300D" w:rsidRDefault="00CC696E" w:rsidP="00D70E77">
            <w:pPr>
              <w:tabs>
                <w:tab w:val="decimal" w:pos="1181"/>
              </w:tabs>
              <w:spacing w:after="0" w:line="240" w:lineRule="atLeast"/>
              <w:ind w:left="-108" w:right="-108"/>
              <w:jc w:val="both"/>
              <w:rPr>
                <w:rFonts w:ascii="Times New Roman" w:hAnsi="Times New Roman" w:cs="Times New Roman"/>
                <w:szCs w:val="22"/>
                <w:lang w:val="en-GB"/>
              </w:rPr>
            </w:pPr>
            <w:r w:rsidRPr="00DA300D">
              <w:rPr>
                <w:rFonts w:ascii="Times New Roman" w:hAnsi="Times New Roman" w:cs="Times New Roman"/>
                <w:szCs w:val="22"/>
                <w:lang w:val="en-GB"/>
              </w:rPr>
              <w:t>4,770,000</w:t>
            </w:r>
          </w:p>
        </w:tc>
        <w:tc>
          <w:tcPr>
            <w:tcW w:w="250" w:type="dxa"/>
            <w:gridSpan w:val="2"/>
          </w:tcPr>
          <w:p w14:paraId="11943E37" w14:textId="77777777" w:rsidR="00CC696E" w:rsidRPr="00DA300D" w:rsidRDefault="00CC696E" w:rsidP="00D70E77">
            <w:pPr>
              <w:tabs>
                <w:tab w:val="decimal" w:pos="1181"/>
              </w:tabs>
              <w:spacing w:after="0" w:line="240" w:lineRule="atLeast"/>
              <w:ind w:left="-108" w:right="-108"/>
              <w:jc w:val="both"/>
              <w:rPr>
                <w:rFonts w:ascii="Times New Roman" w:hAnsi="Times New Roman" w:cs="Times New Roman"/>
                <w:szCs w:val="22"/>
                <w:lang w:val="en-GB"/>
              </w:rPr>
            </w:pPr>
          </w:p>
        </w:tc>
        <w:tc>
          <w:tcPr>
            <w:tcW w:w="1451" w:type="dxa"/>
          </w:tcPr>
          <w:p w14:paraId="7F2382D7" w14:textId="77777777" w:rsidR="00CC696E" w:rsidRPr="00DA300D" w:rsidRDefault="00CC696E" w:rsidP="00CC696E">
            <w:pPr>
              <w:tabs>
                <w:tab w:val="decimal" w:pos="1181"/>
              </w:tabs>
              <w:spacing w:after="0" w:line="240" w:lineRule="atLeast"/>
              <w:ind w:left="-108" w:right="-108"/>
              <w:jc w:val="both"/>
              <w:rPr>
                <w:rFonts w:ascii="Times New Roman" w:hAnsi="Times New Roman" w:cs="Times New Roman"/>
                <w:szCs w:val="22"/>
                <w:lang w:val="en-GB"/>
              </w:rPr>
            </w:pPr>
            <w:r w:rsidRPr="00DA300D">
              <w:rPr>
                <w:rFonts w:ascii="Times New Roman" w:hAnsi="Times New Roman" w:cs="Times New Roman"/>
                <w:szCs w:val="22"/>
                <w:lang w:val="en-GB"/>
              </w:rPr>
              <w:t>4,770,</w:t>
            </w:r>
            <w:r w:rsidRPr="00CC696E">
              <w:rPr>
                <w:rFonts w:ascii="Times New Roman" w:hAnsi="Times New Roman" w:cs="Times New Roman"/>
                <w:szCs w:val="22"/>
              </w:rPr>
              <w:t>000</w:t>
            </w:r>
          </w:p>
        </w:tc>
      </w:tr>
      <w:tr w:rsidR="00CC696E" w:rsidRPr="00DA300D" w14:paraId="7CA84055" w14:textId="77777777" w:rsidTr="00D70E77">
        <w:trPr>
          <w:trHeight w:val="136"/>
        </w:trPr>
        <w:tc>
          <w:tcPr>
            <w:tcW w:w="3054" w:type="dxa"/>
            <w:vAlign w:val="bottom"/>
          </w:tcPr>
          <w:p w14:paraId="3AF89845" w14:textId="77777777" w:rsidR="00CC696E" w:rsidRPr="00DA300D" w:rsidRDefault="00CC696E" w:rsidP="00D70E77">
            <w:pPr>
              <w:spacing w:after="0" w:line="240" w:lineRule="atLeast"/>
              <w:ind w:left="556" w:right="-25" w:hanging="34"/>
              <w:jc w:val="thaiDistribute"/>
              <w:rPr>
                <w:rFonts w:ascii="Times New Roman" w:hAnsi="Times New Roman" w:cs="Times New Roman"/>
                <w:szCs w:val="22"/>
              </w:rPr>
            </w:pPr>
            <w:r w:rsidRPr="00DA300D">
              <w:rPr>
                <w:rFonts w:ascii="Times New Roman" w:hAnsi="Times New Roman" w:cs="Times New Roman"/>
                <w:szCs w:val="22"/>
              </w:rPr>
              <w:t>Other parties</w:t>
            </w:r>
          </w:p>
        </w:tc>
        <w:tc>
          <w:tcPr>
            <w:tcW w:w="1415" w:type="dxa"/>
            <w:tcBorders>
              <w:bottom w:val="single" w:sz="4" w:space="0" w:color="auto"/>
            </w:tcBorders>
          </w:tcPr>
          <w:p w14:paraId="6DF65772" w14:textId="77777777" w:rsidR="00CC696E" w:rsidRPr="00DA300D" w:rsidRDefault="00CC696E" w:rsidP="00903FE5">
            <w:pPr>
              <w:tabs>
                <w:tab w:val="decimal" w:pos="1181"/>
              </w:tabs>
              <w:spacing w:after="0" w:line="240" w:lineRule="atLeast"/>
              <w:ind w:left="-108" w:right="-108"/>
              <w:jc w:val="both"/>
              <w:rPr>
                <w:rFonts w:ascii="Times New Roman" w:hAnsi="Times New Roman" w:cs="Times New Roman"/>
                <w:szCs w:val="22"/>
                <w:lang w:val="en-GB"/>
              </w:rPr>
            </w:pPr>
            <w:r>
              <w:rPr>
                <w:rFonts w:ascii="Times New Roman" w:hAnsi="Times New Roman" w:cs="Times New Roman"/>
                <w:szCs w:val="22"/>
                <w:lang w:val="en-GB"/>
              </w:rPr>
              <w:t>17</w:t>
            </w:r>
            <w:r w:rsidRPr="00DA300D">
              <w:rPr>
                <w:rFonts w:ascii="Times New Roman" w:hAnsi="Times New Roman" w:cs="Times New Roman"/>
                <w:szCs w:val="22"/>
                <w:lang w:val="en-GB"/>
              </w:rPr>
              <w:t>,000,000</w:t>
            </w:r>
          </w:p>
        </w:tc>
        <w:tc>
          <w:tcPr>
            <w:tcW w:w="275" w:type="dxa"/>
            <w:gridSpan w:val="2"/>
          </w:tcPr>
          <w:p w14:paraId="1E859C17" w14:textId="77777777" w:rsidR="00CC696E" w:rsidRPr="00DA300D" w:rsidRDefault="00CC696E" w:rsidP="00D70E77">
            <w:pPr>
              <w:tabs>
                <w:tab w:val="left" w:pos="540"/>
                <w:tab w:val="left" w:pos="1080"/>
              </w:tabs>
              <w:spacing w:after="0" w:line="240" w:lineRule="atLeast"/>
              <w:ind w:left="539" w:right="32"/>
              <w:rPr>
                <w:rFonts w:ascii="Times New Roman" w:hAnsi="Times New Roman" w:cs="Times New Roman"/>
                <w:szCs w:val="22"/>
              </w:rPr>
            </w:pPr>
          </w:p>
        </w:tc>
        <w:tc>
          <w:tcPr>
            <w:tcW w:w="1436" w:type="dxa"/>
            <w:tcBorders>
              <w:bottom w:val="single" w:sz="4" w:space="0" w:color="auto"/>
            </w:tcBorders>
          </w:tcPr>
          <w:p w14:paraId="06C1D296" w14:textId="77777777" w:rsidR="00CC696E" w:rsidRPr="00DA300D" w:rsidRDefault="00CC696E" w:rsidP="00CC696E">
            <w:pPr>
              <w:tabs>
                <w:tab w:val="decimal" w:pos="1181"/>
              </w:tabs>
              <w:spacing w:after="0" w:line="240" w:lineRule="atLeast"/>
              <w:ind w:left="-108" w:right="-108"/>
              <w:jc w:val="both"/>
              <w:rPr>
                <w:rFonts w:ascii="Times New Roman" w:hAnsi="Times New Roman" w:cs="Times New Roman"/>
                <w:szCs w:val="22"/>
                <w:lang w:val="en-GB"/>
              </w:rPr>
            </w:pPr>
            <w:r w:rsidRPr="00DA300D">
              <w:rPr>
                <w:rFonts w:ascii="Times New Roman" w:hAnsi="Times New Roman" w:cs="Times New Roman"/>
                <w:szCs w:val="22"/>
                <w:lang w:val="en-GB"/>
              </w:rPr>
              <w:t>5,000,000</w:t>
            </w:r>
          </w:p>
        </w:tc>
        <w:tc>
          <w:tcPr>
            <w:tcW w:w="289" w:type="dxa"/>
            <w:gridSpan w:val="2"/>
          </w:tcPr>
          <w:p w14:paraId="54B868C2" w14:textId="77777777" w:rsidR="00CC696E" w:rsidRPr="00DA300D" w:rsidRDefault="00CC696E" w:rsidP="00D70E77">
            <w:pPr>
              <w:tabs>
                <w:tab w:val="left" w:pos="540"/>
                <w:tab w:val="left" w:pos="1080"/>
              </w:tabs>
              <w:spacing w:after="0" w:line="240" w:lineRule="atLeast"/>
              <w:ind w:left="539" w:right="32"/>
              <w:rPr>
                <w:rFonts w:ascii="Times New Roman" w:hAnsi="Times New Roman" w:cs="Times New Roman"/>
                <w:szCs w:val="22"/>
              </w:rPr>
            </w:pPr>
          </w:p>
        </w:tc>
        <w:tc>
          <w:tcPr>
            <w:tcW w:w="1418" w:type="dxa"/>
            <w:tcBorders>
              <w:bottom w:val="single" w:sz="4" w:space="0" w:color="auto"/>
            </w:tcBorders>
          </w:tcPr>
          <w:p w14:paraId="4197B105" w14:textId="77777777" w:rsidR="00CC696E" w:rsidRPr="00DA300D" w:rsidRDefault="00CC696E" w:rsidP="00CC696E">
            <w:pPr>
              <w:tabs>
                <w:tab w:val="decimal" w:pos="1181"/>
              </w:tabs>
              <w:spacing w:after="0" w:line="240" w:lineRule="atLeast"/>
              <w:ind w:left="-108" w:right="-108"/>
              <w:jc w:val="both"/>
              <w:rPr>
                <w:rFonts w:ascii="Times New Roman" w:hAnsi="Times New Roman" w:cs="Times New Roman"/>
                <w:szCs w:val="22"/>
                <w:lang w:val="en-GB"/>
              </w:rPr>
            </w:pPr>
            <w:r>
              <w:rPr>
                <w:rFonts w:ascii="Times New Roman" w:hAnsi="Times New Roman" w:cs="Times New Roman"/>
                <w:szCs w:val="22"/>
              </w:rPr>
              <w:t>15,000,</w:t>
            </w:r>
            <w:r w:rsidRPr="00CC696E">
              <w:rPr>
                <w:rFonts w:ascii="Times New Roman" w:hAnsi="Times New Roman" w:cs="Times New Roman"/>
                <w:szCs w:val="22"/>
                <w:lang w:val="en-GB"/>
              </w:rPr>
              <w:t>000</w:t>
            </w:r>
          </w:p>
        </w:tc>
        <w:tc>
          <w:tcPr>
            <w:tcW w:w="236" w:type="dxa"/>
          </w:tcPr>
          <w:p w14:paraId="736EDEC9" w14:textId="77777777" w:rsidR="00CC696E" w:rsidRPr="00DA300D" w:rsidRDefault="00CC696E" w:rsidP="00D70E77">
            <w:pPr>
              <w:tabs>
                <w:tab w:val="left" w:pos="540"/>
                <w:tab w:val="left" w:pos="1080"/>
              </w:tabs>
              <w:spacing w:after="0" w:line="240" w:lineRule="atLeast"/>
              <w:ind w:left="539" w:right="32"/>
              <w:rPr>
                <w:rFonts w:ascii="Times New Roman" w:hAnsi="Times New Roman" w:cs="Times New Roman"/>
                <w:szCs w:val="22"/>
              </w:rPr>
            </w:pPr>
          </w:p>
        </w:tc>
        <w:tc>
          <w:tcPr>
            <w:tcW w:w="1475" w:type="dxa"/>
            <w:gridSpan w:val="3"/>
            <w:tcBorders>
              <w:bottom w:val="single" w:sz="4" w:space="0" w:color="auto"/>
            </w:tcBorders>
          </w:tcPr>
          <w:p w14:paraId="7F65BA47" w14:textId="77777777" w:rsidR="00CC696E" w:rsidRPr="00DA300D" w:rsidRDefault="00CC696E" w:rsidP="00CC696E">
            <w:pPr>
              <w:tabs>
                <w:tab w:val="decimal" w:pos="882"/>
                <w:tab w:val="decimal" w:pos="1026"/>
              </w:tabs>
              <w:spacing w:after="0" w:line="240" w:lineRule="atLeast"/>
              <w:ind w:right="-25"/>
              <w:jc w:val="center"/>
              <w:rPr>
                <w:rFonts w:ascii="Times New Roman" w:hAnsi="Times New Roman" w:cs="Times New Roman"/>
                <w:szCs w:val="22"/>
                <w:lang w:val="en-GB"/>
              </w:rPr>
            </w:pPr>
            <w:r w:rsidRPr="00DA300D">
              <w:rPr>
                <w:rFonts w:ascii="Times New Roman" w:hAnsi="Times New Roman" w:cs="Times New Roman"/>
                <w:szCs w:val="22"/>
              </w:rPr>
              <w:t>-</w:t>
            </w:r>
          </w:p>
        </w:tc>
      </w:tr>
      <w:tr w:rsidR="00CC696E" w:rsidRPr="00DA300D" w14:paraId="3C6DE684" w14:textId="77777777" w:rsidTr="00D70E77">
        <w:trPr>
          <w:trHeight w:val="136"/>
        </w:trPr>
        <w:tc>
          <w:tcPr>
            <w:tcW w:w="3054" w:type="dxa"/>
            <w:vAlign w:val="bottom"/>
          </w:tcPr>
          <w:p w14:paraId="5DB8F789" w14:textId="77777777" w:rsidR="00CC696E" w:rsidRPr="00DA300D" w:rsidRDefault="00CC696E" w:rsidP="00D70E77">
            <w:pPr>
              <w:tabs>
                <w:tab w:val="left" w:pos="405"/>
              </w:tabs>
              <w:spacing w:after="0" w:line="240" w:lineRule="atLeast"/>
              <w:ind w:left="522" w:right="-25"/>
              <w:jc w:val="thaiDistribute"/>
              <w:rPr>
                <w:rFonts w:ascii="Times New Roman" w:hAnsi="Times New Roman" w:cs="Times New Roman"/>
                <w:b/>
                <w:bCs/>
                <w:szCs w:val="22"/>
              </w:rPr>
            </w:pPr>
            <w:r w:rsidRPr="00DA300D">
              <w:rPr>
                <w:rFonts w:ascii="Times New Roman" w:hAnsi="Times New Roman" w:cs="Times New Roman"/>
                <w:b/>
                <w:bCs/>
                <w:szCs w:val="22"/>
              </w:rPr>
              <w:t>Total</w:t>
            </w:r>
          </w:p>
        </w:tc>
        <w:tc>
          <w:tcPr>
            <w:tcW w:w="1415" w:type="dxa"/>
            <w:tcBorders>
              <w:top w:val="single" w:sz="4" w:space="0" w:color="auto"/>
              <w:bottom w:val="double" w:sz="4" w:space="0" w:color="auto"/>
            </w:tcBorders>
          </w:tcPr>
          <w:p w14:paraId="1BFD29F3" w14:textId="77777777" w:rsidR="00CC696E" w:rsidRPr="00DA300D" w:rsidRDefault="00CC696E" w:rsidP="00D70E77">
            <w:pPr>
              <w:tabs>
                <w:tab w:val="decimal" w:pos="1181"/>
              </w:tabs>
              <w:spacing w:after="0" w:line="240" w:lineRule="atLeast"/>
              <w:ind w:left="-108" w:right="-108"/>
              <w:jc w:val="both"/>
              <w:rPr>
                <w:rFonts w:ascii="Times New Roman" w:hAnsi="Times New Roman" w:cs="Times New Roman"/>
                <w:b/>
                <w:bCs/>
                <w:szCs w:val="22"/>
                <w:lang w:val="en-GB"/>
              </w:rPr>
            </w:pPr>
            <w:r>
              <w:rPr>
                <w:rFonts w:ascii="Times New Roman" w:hAnsi="Times New Roman" w:cs="Times New Roman"/>
                <w:b/>
                <w:bCs/>
                <w:szCs w:val="22"/>
                <w:lang w:val="en-GB"/>
              </w:rPr>
              <w:t>17</w:t>
            </w:r>
            <w:r w:rsidRPr="00DA300D">
              <w:rPr>
                <w:rFonts w:ascii="Times New Roman" w:hAnsi="Times New Roman" w:cs="Times New Roman"/>
                <w:b/>
                <w:bCs/>
                <w:szCs w:val="22"/>
                <w:lang w:val="en-GB"/>
              </w:rPr>
              <w:t>,000,000</w:t>
            </w:r>
          </w:p>
        </w:tc>
        <w:tc>
          <w:tcPr>
            <w:tcW w:w="275" w:type="dxa"/>
            <w:gridSpan w:val="2"/>
          </w:tcPr>
          <w:p w14:paraId="5A3F0753" w14:textId="77777777" w:rsidR="00CC696E" w:rsidRPr="00DA300D" w:rsidRDefault="00CC696E" w:rsidP="00D70E77">
            <w:pPr>
              <w:tabs>
                <w:tab w:val="left" w:pos="540"/>
                <w:tab w:val="left" w:pos="1080"/>
              </w:tabs>
              <w:spacing w:after="0" w:line="240" w:lineRule="atLeast"/>
              <w:ind w:left="539" w:right="32"/>
              <w:rPr>
                <w:rFonts w:ascii="Times New Roman" w:hAnsi="Times New Roman" w:cs="Times New Roman"/>
                <w:b/>
                <w:bCs/>
                <w:szCs w:val="22"/>
              </w:rPr>
            </w:pPr>
          </w:p>
        </w:tc>
        <w:tc>
          <w:tcPr>
            <w:tcW w:w="1436" w:type="dxa"/>
            <w:tcBorders>
              <w:top w:val="single" w:sz="4" w:space="0" w:color="auto"/>
              <w:bottom w:val="double" w:sz="4" w:space="0" w:color="auto"/>
            </w:tcBorders>
          </w:tcPr>
          <w:p w14:paraId="3F08CFE6" w14:textId="77777777" w:rsidR="00CC696E" w:rsidRPr="00DA300D" w:rsidRDefault="00CC696E" w:rsidP="00CC696E">
            <w:pPr>
              <w:tabs>
                <w:tab w:val="decimal" w:pos="1181"/>
              </w:tabs>
              <w:spacing w:after="0" w:line="240" w:lineRule="atLeast"/>
              <w:ind w:left="-108" w:right="-108"/>
              <w:jc w:val="both"/>
              <w:rPr>
                <w:rFonts w:ascii="Times New Roman" w:hAnsi="Times New Roman" w:cs="Times New Roman"/>
                <w:b/>
                <w:bCs/>
                <w:szCs w:val="22"/>
                <w:lang w:val="en-GB"/>
              </w:rPr>
            </w:pPr>
            <w:r w:rsidRPr="00DA300D">
              <w:rPr>
                <w:rFonts w:ascii="Times New Roman" w:hAnsi="Times New Roman" w:cs="Times New Roman"/>
                <w:b/>
                <w:bCs/>
                <w:szCs w:val="22"/>
                <w:lang w:val="en-GB"/>
              </w:rPr>
              <w:t>5,000,000</w:t>
            </w:r>
          </w:p>
        </w:tc>
        <w:tc>
          <w:tcPr>
            <w:tcW w:w="289" w:type="dxa"/>
            <w:gridSpan w:val="2"/>
          </w:tcPr>
          <w:p w14:paraId="501C6EBD" w14:textId="77777777" w:rsidR="00CC696E" w:rsidRPr="00DA300D" w:rsidRDefault="00CC696E" w:rsidP="00D70E77">
            <w:pPr>
              <w:tabs>
                <w:tab w:val="left" w:pos="540"/>
                <w:tab w:val="left" w:pos="1080"/>
              </w:tabs>
              <w:spacing w:after="0" w:line="240" w:lineRule="atLeast"/>
              <w:ind w:left="539" w:right="32"/>
              <w:rPr>
                <w:rFonts w:ascii="Times New Roman" w:hAnsi="Times New Roman" w:cs="Times New Roman"/>
                <w:b/>
                <w:bCs/>
                <w:szCs w:val="22"/>
              </w:rPr>
            </w:pPr>
          </w:p>
        </w:tc>
        <w:tc>
          <w:tcPr>
            <w:tcW w:w="1418" w:type="dxa"/>
            <w:tcBorders>
              <w:top w:val="single" w:sz="4" w:space="0" w:color="auto"/>
              <w:bottom w:val="double" w:sz="4" w:space="0" w:color="auto"/>
            </w:tcBorders>
          </w:tcPr>
          <w:p w14:paraId="6DD12DBC" w14:textId="77777777" w:rsidR="00CC696E" w:rsidRPr="00DA300D" w:rsidRDefault="00CC696E" w:rsidP="00D70E77">
            <w:pPr>
              <w:tabs>
                <w:tab w:val="decimal" w:pos="1181"/>
              </w:tabs>
              <w:spacing w:after="0" w:line="240" w:lineRule="atLeast"/>
              <w:ind w:left="-108" w:right="-108"/>
              <w:jc w:val="both"/>
              <w:rPr>
                <w:rFonts w:ascii="Times New Roman" w:hAnsi="Times New Roman" w:cs="Times New Roman"/>
                <w:b/>
                <w:bCs/>
                <w:szCs w:val="22"/>
              </w:rPr>
            </w:pPr>
            <w:r>
              <w:rPr>
                <w:rFonts w:ascii="Times New Roman" w:hAnsi="Times New Roman" w:cs="Times New Roman"/>
                <w:b/>
                <w:bCs/>
                <w:szCs w:val="22"/>
              </w:rPr>
              <w:t>19</w:t>
            </w:r>
            <w:r w:rsidRPr="00DA300D">
              <w:rPr>
                <w:rFonts w:ascii="Times New Roman" w:hAnsi="Times New Roman" w:cs="Times New Roman"/>
                <w:b/>
                <w:bCs/>
                <w:szCs w:val="22"/>
              </w:rPr>
              <w:t>,770,000</w:t>
            </w:r>
          </w:p>
        </w:tc>
        <w:tc>
          <w:tcPr>
            <w:tcW w:w="236" w:type="dxa"/>
          </w:tcPr>
          <w:p w14:paraId="0CD486C7" w14:textId="77777777" w:rsidR="00CC696E" w:rsidRPr="00DA300D" w:rsidRDefault="00CC696E" w:rsidP="00D70E77">
            <w:pPr>
              <w:tabs>
                <w:tab w:val="left" w:pos="540"/>
                <w:tab w:val="left" w:pos="1080"/>
              </w:tabs>
              <w:spacing w:after="0" w:line="240" w:lineRule="atLeast"/>
              <w:ind w:left="539" w:right="32"/>
              <w:rPr>
                <w:rFonts w:ascii="Times New Roman" w:hAnsi="Times New Roman" w:cs="Times New Roman"/>
                <w:b/>
                <w:bCs/>
                <w:szCs w:val="22"/>
              </w:rPr>
            </w:pPr>
          </w:p>
        </w:tc>
        <w:tc>
          <w:tcPr>
            <w:tcW w:w="1475" w:type="dxa"/>
            <w:gridSpan w:val="3"/>
            <w:tcBorders>
              <w:top w:val="single" w:sz="4" w:space="0" w:color="auto"/>
              <w:bottom w:val="double" w:sz="4" w:space="0" w:color="auto"/>
            </w:tcBorders>
          </w:tcPr>
          <w:p w14:paraId="50432EF9" w14:textId="77777777" w:rsidR="00CC696E" w:rsidRPr="00DA300D" w:rsidRDefault="00CC696E" w:rsidP="00CC696E">
            <w:pPr>
              <w:tabs>
                <w:tab w:val="decimal" w:pos="1181"/>
              </w:tabs>
              <w:spacing w:after="0" w:line="240" w:lineRule="atLeast"/>
              <w:ind w:left="-108" w:right="-108"/>
              <w:jc w:val="both"/>
              <w:rPr>
                <w:rFonts w:ascii="Times New Roman" w:hAnsi="Times New Roman" w:cs="Times New Roman"/>
                <w:b/>
                <w:bCs/>
                <w:szCs w:val="22"/>
              </w:rPr>
            </w:pPr>
            <w:r w:rsidRPr="00DA300D">
              <w:rPr>
                <w:rFonts w:ascii="Times New Roman" w:hAnsi="Times New Roman" w:cs="Times New Roman"/>
                <w:b/>
                <w:bCs/>
                <w:szCs w:val="22"/>
              </w:rPr>
              <w:t>4,770,000</w:t>
            </w:r>
          </w:p>
        </w:tc>
      </w:tr>
    </w:tbl>
    <w:p w14:paraId="5F312A8C" w14:textId="77777777" w:rsidR="005A293C" w:rsidRPr="00DA300D" w:rsidRDefault="005A293C" w:rsidP="005A293C">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14:paraId="7C3A1978" w14:textId="77777777" w:rsidR="00CC696E" w:rsidRDefault="00CC696E" w:rsidP="00CC696E">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heme="minorBidi"/>
          <w:sz w:val="22"/>
          <w:szCs w:val="22"/>
        </w:rPr>
      </w:pPr>
      <w:r>
        <w:rPr>
          <w:rFonts w:ascii="Times New Roman" w:hAnsi="Times New Roman" w:cstheme="minorBidi"/>
          <w:sz w:val="22"/>
          <w:szCs w:val="22"/>
        </w:rPr>
        <w:t>As at 31 December 2024</w:t>
      </w:r>
      <w:r w:rsidRPr="00DA300D">
        <w:rPr>
          <w:rFonts w:ascii="Times New Roman" w:hAnsi="Times New Roman" w:cstheme="minorBidi"/>
          <w:sz w:val="22"/>
          <w:szCs w:val="22"/>
        </w:rPr>
        <w:t xml:space="preserve">, Short-term loan </w:t>
      </w:r>
      <w:r>
        <w:rPr>
          <w:rFonts w:ascii="Times New Roman" w:hAnsi="Times New Roman" w:cstheme="minorBidi"/>
          <w:sz w:val="22"/>
          <w:szCs w:val="22"/>
        </w:rPr>
        <w:t>in the amount of Baht 17</w:t>
      </w:r>
      <w:r w:rsidRPr="00DA300D">
        <w:rPr>
          <w:rFonts w:ascii="Times New Roman" w:hAnsi="Times New Roman" w:cstheme="minorBidi"/>
          <w:sz w:val="22"/>
          <w:szCs w:val="22"/>
        </w:rPr>
        <w:t xml:space="preserve"> million</w:t>
      </w:r>
      <w:r>
        <w:rPr>
          <w:rFonts w:ascii="Times New Roman" w:hAnsi="Times New Roman" w:cstheme="minorBidi"/>
          <w:sz w:val="22"/>
          <w:szCs w:val="22"/>
        </w:rPr>
        <w:t xml:space="preserve"> ( 4 agreement) and Baht 15</w:t>
      </w:r>
      <w:r w:rsidRPr="00DA300D">
        <w:rPr>
          <w:rFonts w:ascii="Times New Roman" w:hAnsi="Times New Roman" w:cstheme="minorBidi"/>
          <w:sz w:val="22"/>
          <w:szCs w:val="22"/>
        </w:rPr>
        <w:t xml:space="preserve"> million</w:t>
      </w:r>
      <w:r>
        <w:rPr>
          <w:rFonts w:ascii="Times New Roman" w:hAnsi="Times New Roman" w:cstheme="minorBidi"/>
          <w:sz w:val="22"/>
          <w:szCs w:val="22"/>
        </w:rPr>
        <w:t xml:space="preserve"> ( 3 agreement)</w:t>
      </w:r>
      <w:r w:rsidRPr="00DA300D">
        <w:rPr>
          <w:rFonts w:ascii="Times New Roman" w:hAnsi="Times New Roman" w:cstheme="minorBidi"/>
          <w:sz w:val="22"/>
          <w:szCs w:val="22"/>
        </w:rPr>
        <w:t xml:space="preserve">  in consolidated</w:t>
      </w:r>
      <w:r>
        <w:rPr>
          <w:rFonts w:ascii="Times New Roman" w:hAnsi="Times New Roman" w:cstheme="minorBidi"/>
          <w:sz w:val="22"/>
          <w:szCs w:val="22"/>
        </w:rPr>
        <w:t xml:space="preserve"> and separate </w:t>
      </w:r>
      <w:r w:rsidRPr="00DA300D">
        <w:rPr>
          <w:rFonts w:ascii="Times New Roman" w:hAnsi="Times New Roman" w:cstheme="minorBidi"/>
          <w:sz w:val="22"/>
          <w:szCs w:val="22"/>
        </w:rPr>
        <w:t xml:space="preserve"> financial statements</w:t>
      </w:r>
      <w:r>
        <w:rPr>
          <w:rFonts w:ascii="Times New Roman" w:hAnsi="Times New Roman" w:cstheme="minorBidi"/>
          <w:sz w:val="22"/>
          <w:szCs w:val="22"/>
        </w:rPr>
        <w:t>, respectively,  represented loan from another company (Green World Resource Co., Ltd),</w:t>
      </w:r>
      <w:r w:rsidRPr="00DA300D">
        <w:rPr>
          <w:rFonts w:ascii="Times New Roman" w:hAnsi="Times New Roman" w:cstheme="minorBidi"/>
          <w:sz w:val="22"/>
          <w:szCs w:val="22"/>
        </w:rPr>
        <w:t xml:space="preserve"> principle repayment due on </w:t>
      </w:r>
      <w:r>
        <w:rPr>
          <w:rFonts w:ascii="Times New Roman" w:hAnsi="Times New Roman" w:cstheme="minorBidi"/>
          <w:sz w:val="22"/>
          <w:szCs w:val="22"/>
        </w:rPr>
        <w:t>29 October</w:t>
      </w:r>
      <w:r w:rsidRPr="00DA300D">
        <w:rPr>
          <w:rFonts w:ascii="Times New Roman" w:hAnsi="Times New Roman" w:cstheme="minorBidi"/>
          <w:sz w:val="22"/>
          <w:szCs w:val="22"/>
        </w:rPr>
        <w:t xml:space="preserve"> 2024</w:t>
      </w:r>
      <w:r>
        <w:rPr>
          <w:rFonts w:ascii="Times New Roman" w:hAnsi="Times New Roman" w:cstheme="minorBidi"/>
          <w:sz w:val="22"/>
          <w:szCs w:val="22"/>
        </w:rPr>
        <w:t xml:space="preserve"> to 12 December 2024</w:t>
      </w:r>
      <w:r w:rsidRPr="00DA300D">
        <w:rPr>
          <w:rFonts w:ascii="Times New Roman" w:hAnsi="Times New Roman" w:cstheme="minorBidi"/>
          <w:sz w:val="22"/>
          <w:szCs w:val="22"/>
        </w:rPr>
        <w:t>, with an interest rate of 12% per annum and not collateral</w:t>
      </w:r>
    </w:p>
    <w:p w14:paraId="5BEFFDEA" w14:textId="77777777" w:rsidR="00787026" w:rsidRPr="00787026" w:rsidRDefault="00787026" w:rsidP="00D70E77">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heme="minorBidi"/>
          <w:sz w:val="22"/>
          <w:szCs w:val="22"/>
        </w:rPr>
      </w:pPr>
    </w:p>
    <w:p w14:paraId="20ECD473" w14:textId="77777777" w:rsidR="00787026" w:rsidRPr="00787026" w:rsidRDefault="00787026" w:rsidP="00787026">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Pr>
          <w:rFonts w:ascii="Times New Roman" w:hAnsi="Times New Roman" w:cs="Times New Roman"/>
          <w:sz w:val="22"/>
          <w:szCs w:val="22"/>
        </w:rPr>
        <w:t>However, as of 26 February</w:t>
      </w:r>
      <w:r w:rsidRPr="00787026">
        <w:rPr>
          <w:rFonts w:ascii="Times New Roman" w:hAnsi="Times New Roman" w:cs="Times New Roman"/>
          <w:sz w:val="22"/>
          <w:szCs w:val="22"/>
        </w:rPr>
        <w:t xml:space="preserve"> 2025, the Group/Company was unable to repay</w:t>
      </w:r>
      <w:r>
        <w:rPr>
          <w:rFonts w:ascii="Times New Roman" w:hAnsi="Times New Roman" w:cs="Times New Roman"/>
          <w:sz w:val="22"/>
          <w:szCs w:val="22"/>
        </w:rPr>
        <w:t>ment</w:t>
      </w:r>
      <w:r w:rsidRPr="00787026">
        <w:rPr>
          <w:rFonts w:ascii="Times New Roman" w:hAnsi="Times New Roman" w:cs="Times New Roman"/>
          <w:sz w:val="22"/>
          <w:szCs w:val="22"/>
        </w:rPr>
        <w:t xml:space="preserve"> </w:t>
      </w:r>
      <w:r>
        <w:rPr>
          <w:rFonts w:ascii="Times New Roman" w:hAnsi="Times New Roman" w:cs="Times New Roman"/>
          <w:sz w:val="22"/>
          <w:szCs w:val="22"/>
        </w:rPr>
        <w:t>due</w:t>
      </w:r>
      <w:r w:rsidRPr="00787026">
        <w:rPr>
          <w:rFonts w:ascii="Times New Roman" w:hAnsi="Times New Roman" w:cs="Times New Roman"/>
          <w:sz w:val="22"/>
          <w:szCs w:val="22"/>
        </w:rPr>
        <w:t xml:space="preserve"> </w:t>
      </w:r>
      <w:r>
        <w:rPr>
          <w:rFonts w:ascii="Times New Roman" w:hAnsi="Times New Roman" w:cs="Times New Roman"/>
          <w:sz w:val="22"/>
          <w:szCs w:val="22"/>
        </w:rPr>
        <w:t xml:space="preserve">on of </w:t>
      </w:r>
      <w:r w:rsidRPr="00787026">
        <w:rPr>
          <w:rFonts w:ascii="Times New Roman" w:hAnsi="Times New Roman" w:cs="Times New Roman"/>
          <w:sz w:val="22"/>
          <w:szCs w:val="22"/>
        </w:rPr>
        <w:t xml:space="preserve">the </w:t>
      </w:r>
      <w:r>
        <w:rPr>
          <w:rFonts w:ascii="Times New Roman" w:hAnsi="Times New Roman" w:cs="Times New Roman"/>
          <w:sz w:val="22"/>
          <w:szCs w:val="22"/>
        </w:rPr>
        <w:t>short-term loan from another company.</w:t>
      </w:r>
    </w:p>
    <w:p w14:paraId="389EFC78" w14:textId="77777777" w:rsidR="00CC696E" w:rsidRDefault="00CC696E" w:rsidP="00D70E77">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heme="minorBidi"/>
          <w:sz w:val="22"/>
          <w:szCs w:val="22"/>
        </w:rPr>
      </w:pPr>
    </w:p>
    <w:p w14:paraId="46486661" w14:textId="77777777" w:rsidR="00CC696E" w:rsidRDefault="00D70E77" w:rsidP="00D70E77">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heme="minorBidi"/>
          <w:sz w:val="22"/>
          <w:szCs w:val="22"/>
        </w:rPr>
      </w:pPr>
      <w:r w:rsidRPr="00DA300D">
        <w:rPr>
          <w:rFonts w:ascii="Times New Roman" w:hAnsi="Times New Roman" w:cstheme="minorBidi"/>
          <w:sz w:val="22"/>
          <w:szCs w:val="22"/>
        </w:rPr>
        <w:t>As at 31 December 2023, Short-term loan in the amount of Baht 5 million</w:t>
      </w:r>
      <w:r w:rsidR="00CC696E">
        <w:rPr>
          <w:rFonts w:ascii="Times New Roman" w:hAnsi="Times New Roman" w:cstheme="minorBidi"/>
          <w:sz w:val="22"/>
          <w:szCs w:val="22"/>
        </w:rPr>
        <w:t xml:space="preserve"> ( 1 agreement)</w:t>
      </w:r>
      <w:r w:rsidRPr="00DA300D">
        <w:rPr>
          <w:rFonts w:ascii="Times New Roman" w:hAnsi="Times New Roman" w:cstheme="minorBidi"/>
          <w:sz w:val="22"/>
          <w:szCs w:val="22"/>
        </w:rPr>
        <w:t xml:space="preserve"> in consolidated financial statements</w:t>
      </w:r>
      <w:r w:rsidR="00CC696E">
        <w:rPr>
          <w:rFonts w:ascii="Times New Roman" w:hAnsi="Times New Roman" w:cstheme="minorBidi"/>
          <w:sz w:val="22"/>
          <w:szCs w:val="22"/>
        </w:rPr>
        <w:t>, represented loan from another company (Green World Resource Co., Ltd),</w:t>
      </w:r>
      <w:r w:rsidRPr="00DA300D">
        <w:rPr>
          <w:rFonts w:ascii="Times New Roman" w:hAnsi="Times New Roman" w:cstheme="minorBidi"/>
          <w:sz w:val="22"/>
          <w:szCs w:val="22"/>
        </w:rPr>
        <w:t xml:space="preserve"> </w:t>
      </w:r>
      <w:r w:rsidR="00CC696E" w:rsidRPr="00DA300D">
        <w:rPr>
          <w:rFonts w:ascii="Times New Roman" w:hAnsi="Times New Roman" w:cstheme="minorBidi"/>
          <w:sz w:val="22"/>
          <w:szCs w:val="22"/>
        </w:rPr>
        <w:t>principle repayment due on 28 February 2024, with an interest rate of 12% per annum and not collateral</w:t>
      </w:r>
    </w:p>
    <w:p w14:paraId="628C6875" w14:textId="77777777" w:rsidR="00CC696E" w:rsidRDefault="00CC696E" w:rsidP="00D70E77">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heme="minorBidi"/>
          <w:sz w:val="22"/>
          <w:szCs w:val="22"/>
        </w:rPr>
      </w:pPr>
    </w:p>
    <w:p w14:paraId="3F904CCF" w14:textId="77777777" w:rsidR="005A293C" w:rsidRPr="00DA300D" w:rsidRDefault="00122DF4" w:rsidP="005A293C">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DA300D">
        <w:rPr>
          <w:rFonts w:ascii="Times New Roman" w:hAnsi="Times New Roman" w:cs="Times New Roman"/>
          <w:sz w:val="22"/>
          <w:szCs w:val="22"/>
        </w:rPr>
        <w:t>Movements of short-term loans for other parties for the year ended 31 December were</w:t>
      </w:r>
      <w:r w:rsidR="005A293C" w:rsidRPr="00DA300D">
        <w:rPr>
          <w:rFonts w:ascii="Times New Roman" w:hAnsi="Times New Roman" w:cs="Times New Roman"/>
          <w:sz w:val="22"/>
          <w:szCs w:val="22"/>
        </w:rPr>
        <w:t xml:space="preserve"> as follows: </w:t>
      </w:r>
    </w:p>
    <w:p w14:paraId="1DDF8827" w14:textId="77777777" w:rsidR="005A293C" w:rsidRPr="00DA300D" w:rsidRDefault="005A293C" w:rsidP="005A293C">
      <w:pPr>
        <w:tabs>
          <w:tab w:val="left" w:pos="540"/>
        </w:tabs>
        <w:spacing w:after="0" w:line="240" w:lineRule="atLeast"/>
        <w:ind w:left="540" w:right="-25"/>
        <w:jc w:val="both"/>
        <w:rPr>
          <w:rFonts w:ascii="Times New Roman" w:hAnsi="Times New Roman" w:cs="Times New Roman"/>
          <w:szCs w:val="22"/>
        </w:rPr>
      </w:pPr>
    </w:p>
    <w:tbl>
      <w:tblPr>
        <w:tblW w:w="9588" w:type="dxa"/>
        <w:tblInd w:w="18" w:type="dxa"/>
        <w:tblLayout w:type="fixed"/>
        <w:tblLook w:val="01E0" w:firstRow="1" w:lastRow="1" w:firstColumn="1" w:lastColumn="1" w:noHBand="0" w:noVBand="0"/>
      </w:tblPr>
      <w:tblGrid>
        <w:gridCol w:w="3067"/>
        <w:gridCol w:w="1418"/>
        <w:gridCol w:w="283"/>
        <w:gridCol w:w="1418"/>
        <w:gridCol w:w="283"/>
        <w:gridCol w:w="1418"/>
        <w:gridCol w:w="283"/>
        <w:gridCol w:w="1418"/>
      </w:tblGrid>
      <w:tr w:rsidR="005A293C" w:rsidRPr="00DA300D" w14:paraId="32F490C5" w14:textId="77777777" w:rsidTr="00D70E77">
        <w:tc>
          <w:tcPr>
            <w:tcW w:w="3067" w:type="dxa"/>
          </w:tcPr>
          <w:p w14:paraId="237709AD" w14:textId="77777777" w:rsidR="005A293C" w:rsidRPr="00DA300D" w:rsidRDefault="005A293C" w:rsidP="00D70E77">
            <w:pPr>
              <w:spacing w:after="0" w:line="240" w:lineRule="atLeast"/>
              <w:ind w:left="522" w:right="-25"/>
              <w:jc w:val="thaiDistribute"/>
              <w:rPr>
                <w:rFonts w:ascii="Times New Roman" w:hAnsi="Times New Roman" w:cs="Times New Roman"/>
                <w:szCs w:val="22"/>
              </w:rPr>
            </w:pPr>
          </w:p>
        </w:tc>
        <w:tc>
          <w:tcPr>
            <w:tcW w:w="3119" w:type="dxa"/>
            <w:gridSpan w:val="3"/>
          </w:tcPr>
          <w:p w14:paraId="28BAEC98" w14:textId="77777777" w:rsidR="005A293C" w:rsidRPr="00DA300D" w:rsidRDefault="005A293C" w:rsidP="00D70E77">
            <w:pPr>
              <w:spacing w:after="0" w:line="240" w:lineRule="atLeast"/>
              <w:ind w:left="-54" w:right="-25"/>
              <w:jc w:val="center"/>
              <w:rPr>
                <w:rFonts w:ascii="Times New Roman" w:hAnsi="Times New Roman" w:cs="Times New Roman"/>
                <w:b/>
                <w:bCs/>
                <w:szCs w:val="22"/>
              </w:rPr>
            </w:pPr>
            <w:r w:rsidRPr="00DA300D">
              <w:rPr>
                <w:rFonts w:ascii="Times New Roman" w:hAnsi="Times New Roman" w:cs="Times New Roman"/>
                <w:b/>
                <w:bCs/>
                <w:szCs w:val="22"/>
              </w:rPr>
              <w:t>Consolidated</w:t>
            </w:r>
          </w:p>
          <w:p w14:paraId="26134648" w14:textId="77777777" w:rsidR="005A293C" w:rsidRPr="00DA300D" w:rsidRDefault="005A293C" w:rsidP="00D70E77">
            <w:pPr>
              <w:spacing w:after="0" w:line="240" w:lineRule="atLeast"/>
              <w:ind w:left="-54" w:right="-25"/>
              <w:jc w:val="center"/>
              <w:rPr>
                <w:rFonts w:ascii="Times New Roman" w:hAnsi="Times New Roman" w:cs="Times New Roman"/>
                <w:b/>
                <w:bCs/>
                <w:szCs w:val="22"/>
                <w:cs/>
              </w:rPr>
            </w:pPr>
            <w:r w:rsidRPr="00DA300D">
              <w:rPr>
                <w:rFonts w:ascii="Times New Roman" w:hAnsi="Times New Roman" w:cs="Times New Roman"/>
                <w:b/>
                <w:bCs/>
                <w:szCs w:val="22"/>
              </w:rPr>
              <w:t>financial statements</w:t>
            </w:r>
          </w:p>
        </w:tc>
        <w:tc>
          <w:tcPr>
            <w:tcW w:w="283" w:type="dxa"/>
          </w:tcPr>
          <w:p w14:paraId="4C7C0170" w14:textId="77777777" w:rsidR="005A293C" w:rsidRPr="00DA300D" w:rsidRDefault="005A293C" w:rsidP="00D70E77">
            <w:pPr>
              <w:spacing w:after="0" w:line="240" w:lineRule="atLeast"/>
              <w:ind w:left="-54" w:right="-25"/>
              <w:jc w:val="center"/>
              <w:rPr>
                <w:rFonts w:ascii="Times New Roman" w:hAnsi="Times New Roman" w:cs="Times New Roman"/>
                <w:b/>
                <w:bCs/>
                <w:szCs w:val="22"/>
              </w:rPr>
            </w:pPr>
          </w:p>
        </w:tc>
        <w:tc>
          <w:tcPr>
            <w:tcW w:w="3119" w:type="dxa"/>
            <w:gridSpan w:val="3"/>
          </w:tcPr>
          <w:p w14:paraId="4C4FF1E4" w14:textId="77777777" w:rsidR="005A293C" w:rsidRPr="00DA300D" w:rsidRDefault="005A293C" w:rsidP="00D70E77">
            <w:pPr>
              <w:spacing w:after="0" w:line="240" w:lineRule="atLeast"/>
              <w:ind w:left="-78" w:right="-25"/>
              <w:jc w:val="center"/>
              <w:rPr>
                <w:rFonts w:ascii="Times New Roman" w:hAnsi="Times New Roman" w:cs="Times New Roman"/>
                <w:b/>
                <w:bCs/>
                <w:szCs w:val="22"/>
              </w:rPr>
            </w:pPr>
            <w:r w:rsidRPr="00DA300D">
              <w:rPr>
                <w:rFonts w:ascii="Times New Roman" w:hAnsi="Times New Roman" w:cs="Times New Roman"/>
                <w:b/>
                <w:bCs/>
                <w:szCs w:val="22"/>
              </w:rPr>
              <w:t>Separate</w:t>
            </w:r>
          </w:p>
          <w:p w14:paraId="31FF8741" w14:textId="77777777" w:rsidR="005A293C" w:rsidRPr="00DA300D" w:rsidRDefault="005A293C" w:rsidP="00D70E77">
            <w:pPr>
              <w:spacing w:after="0" w:line="240" w:lineRule="atLeast"/>
              <w:ind w:left="-78" w:right="-25"/>
              <w:jc w:val="center"/>
              <w:rPr>
                <w:rFonts w:ascii="Times New Roman" w:hAnsi="Times New Roman" w:cs="Times New Roman"/>
                <w:b/>
                <w:bCs/>
                <w:szCs w:val="22"/>
                <w:cs/>
              </w:rPr>
            </w:pPr>
            <w:r w:rsidRPr="00DA300D">
              <w:rPr>
                <w:rFonts w:ascii="Times New Roman" w:hAnsi="Times New Roman" w:cs="Times New Roman"/>
                <w:b/>
                <w:bCs/>
                <w:szCs w:val="22"/>
              </w:rPr>
              <w:t>financial statements</w:t>
            </w:r>
          </w:p>
        </w:tc>
      </w:tr>
      <w:tr w:rsidR="005A293C" w:rsidRPr="00DA300D" w14:paraId="65C3177A" w14:textId="77777777" w:rsidTr="00D70E77">
        <w:tc>
          <w:tcPr>
            <w:tcW w:w="3067" w:type="dxa"/>
          </w:tcPr>
          <w:p w14:paraId="6B62AC55" w14:textId="77777777" w:rsidR="005A293C" w:rsidRPr="00DA300D" w:rsidRDefault="005A293C" w:rsidP="00D70E77">
            <w:pPr>
              <w:spacing w:after="0" w:line="240" w:lineRule="atLeast"/>
              <w:ind w:left="522" w:right="-25"/>
              <w:jc w:val="thaiDistribute"/>
              <w:rPr>
                <w:rFonts w:ascii="Times New Roman" w:hAnsi="Times New Roman" w:cs="Times New Roman"/>
                <w:szCs w:val="22"/>
              </w:rPr>
            </w:pPr>
          </w:p>
        </w:tc>
        <w:tc>
          <w:tcPr>
            <w:tcW w:w="1418" w:type="dxa"/>
          </w:tcPr>
          <w:p w14:paraId="437A1FC1" w14:textId="77777777" w:rsidR="005A293C" w:rsidRPr="00DA300D" w:rsidRDefault="005A293C" w:rsidP="00D70E77">
            <w:pPr>
              <w:spacing w:after="0" w:line="240" w:lineRule="atLeast"/>
              <w:ind w:right="-25"/>
              <w:jc w:val="center"/>
              <w:rPr>
                <w:rFonts w:ascii="Times New Roman" w:hAnsi="Times New Roman" w:cs="Times New Roman"/>
                <w:b/>
                <w:szCs w:val="22"/>
              </w:rPr>
            </w:pPr>
            <w:r w:rsidRPr="00DA300D">
              <w:rPr>
                <w:rFonts w:ascii="Times New Roman" w:hAnsi="Times New Roman" w:cs="Times New Roman"/>
                <w:bCs/>
                <w:szCs w:val="22"/>
              </w:rPr>
              <w:t>202</w:t>
            </w:r>
            <w:r w:rsidR="00CC696E">
              <w:rPr>
                <w:rFonts w:ascii="Times New Roman" w:hAnsi="Times New Roman" w:cs="Times New Roman"/>
                <w:bCs/>
                <w:szCs w:val="22"/>
              </w:rPr>
              <w:t>4</w:t>
            </w:r>
          </w:p>
        </w:tc>
        <w:tc>
          <w:tcPr>
            <w:tcW w:w="283" w:type="dxa"/>
          </w:tcPr>
          <w:p w14:paraId="3F211817" w14:textId="77777777" w:rsidR="005A293C" w:rsidRPr="00DA300D" w:rsidRDefault="005A293C" w:rsidP="00D70E77">
            <w:pPr>
              <w:spacing w:after="0" w:line="240" w:lineRule="atLeast"/>
              <w:ind w:right="-25"/>
              <w:jc w:val="center"/>
              <w:rPr>
                <w:rFonts w:ascii="Times New Roman" w:hAnsi="Times New Roman" w:cs="Times New Roman"/>
                <w:b/>
                <w:szCs w:val="22"/>
              </w:rPr>
            </w:pPr>
          </w:p>
        </w:tc>
        <w:tc>
          <w:tcPr>
            <w:tcW w:w="1418" w:type="dxa"/>
          </w:tcPr>
          <w:p w14:paraId="73A5F030" w14:textId="77777777" w:rsidR="005A293C" w:rsidRPr="00DA300D" w:rsidRDefault="005A293C" w:rsidP="00D70E77">
            <w:pPr>
              <w:spacing w:after="0" w:line="240" w:lineRule="atLeast"/>
              <w:ind w:right="-25"/>
              <w:jc w:val="center"/>
              <w:rPr>
                <w:rFonts w:ascii="Times New Roman" w:hAnsi="Times New Roman" w:cs="Times New Roman"/>
                <w:b/>
                <w:szCs w:val="22"/>
              </w:rPr>
            </w:pPr>
            <w:r w:rsidRPr="00DA300D">
              <w:rPr>
                <w:rFonts w:ascii="Times New Roman" w:hAnsi="Times New Roman" w:cs="Times New Roman"/>
                <w:bCs/>
                <w:szCs w:val="22"/>
              </w:rPr>
              <w:t>202</w:t>
            </w:r>
            <w:r w:rsidR="00CC696E">
              <w:rPr>
                <w:rFonts w:ascii="Times New Roman" w:hAnsi="Times New Roman" w:cs="Times New Roman"/>
                <w:bCs/>
                <w:szCs w:val="22"/>
              </w:rPr>
              <w:t>3</w:t>
            </w:r>
          </w:p>
        </w:tc>
        <w:tc>
          <w:tcPr>
            <w:tcW w:w="283" w:type="dxa"/>
          </w:tcPr>
          <w:p w14:paraId="3FFC465E" w14:textId="77777777" w:rsidR="005A293C" w:rsidRPr="00DA300D" w:rsidRDefault="005A293C" w:rsidP="00D70E77">
            <w:pPr>
              <w:spacing w:after="0" w:line="240" w:lineRule="atLeast"/>
              <w:ind w:right="-25"/>
              <w:jc w:val="center"/>
              <w:rPr>
                <w:rFonts w:ascii="Times New Roman" w:hAnsi="Times New Roman" w:cs="Times New Roman"/>
                <w:b/>
                <w:szCs w:val="22"/>
              </w:rPr>
            </w:pPr>
          </w:p>
        </w:tc>
        <w:tc>
          <w:tcPr>
            <w:tcW w:w="1418" w:type="dxa"/>
          </w:tcPr>
          <w:p w14:paraId="4C245166" w14:textId="77777777" w:rsidR="005A293C" w:rsidRPr="00DA300D" w:rsidRDefault="005A293C" w:rsidP="00D70E77">
            <w:pPr>
              <w:spacing w:after="0" w:line="240" w:lineRule="atLeast"/>
              <w:ind w:right="-25"/>
              <w:jc w:val="center"/>
              <w:rPr>
                <w:rFonts w:ascii="Times New Roman" w:hAnsi="Times New Roman" w:cs="Times New Roman"/>
                <w:b/>
                <w:szCs w:val="22"/>
              </w:rPr>
            </w:pPr>
            <w:r w:rsidRPr="00DA300D">
              <w:rPr>
                <w:rFonts w:ascii="Times New Roman" w:hAnsi="Times New Roman" w:cs="Times New Roman"/>
                <w:bCs/>
                <w:szCs w:val="22"/>
              </w:rPr>
              <w:t>202</w:t>
            </w:r>
            <w:r w:rsidR="00CC696E">
              <w:rPr>
                <w:rFonts w:ascii="Times New Roman" w:hAnsi="Times New Roman" w:cs="Times New Roman"/>
                <w:bCs/>
                <w:szCs w:val="22"/>
              </w:rPr>
              <w:t>4</w:t>
            </w:r>
          </w:p>
        </w:tc>
        <w:tc>
          <w:tcPr>
            <w:tcW w:w="283" w:type="dxa"/>
          </w:tcPr>
          <w:p w14:paraId="28539A4F" w14:textId="77777777" w:rsidR="005A293C" w:rsidRPr="00DA300D" w:rsidRDefault="005A293C" w:rsidP="00D70E77">
            <w:pPr>
              <w:spacing w:after="0" w:line="240" w:lineRule="atLeast"/>
              <w:ind w:right="-25"/>
              <w:jc w:val="center"/>
              <w:rPr>
                <w:rFonts w:ascii="Times New Roman" w:hAnsi="Times New Roman" w:cs="Times New Roman"/>
                <w:b/>
                <w:szCs w:val="22"/>
              </w:rPr>
            </w:pPr>
          </w:p>
        </w:tc>
        <w:tc>
          <w:tcPr>
            <w:tcW w:w="1418" w:type="dxa"/>
          </w:tcPr>
          <w:p w14:paraId="2A53A3E3" w14:textId="77777777" w:rsidR="005A293C" w:rsidRPr="00DA300D" w:rsidRDefault="005A293C" w:rsidP="00D70E77">
            <w:pPr>
              <w:spacing w:after="0" w:line="240" w:lineRule="atLeast"/>
              <w:ind w:right="-25"/>
              <w:jc w:val="center"/>
              <w:rPr>
                <w:rFonts w:ascii="Times New Roman" w:hAnsi="Times New Roman" w:cs="Times New Roman"/>
                <w:b/>
                <w:szCs w:val="22"/>
              </w:rPr>
            </w:pPr>
            <w:r w:rsidRPr="00DA300D">
              <w:rPr>
                <w:rFonts w:ascii="Times New Roman" w:hAnsi="Times New Roman" w:cs="Times New Roman"/>
                <w:bCs/>
                <w:szCs w:val="22"/>
              </w:rPr>
              <w:t>202</w:t>
            </w:r>
            <w:r w:rsidR="00CC696E">
              <w:rPr>
                <w:rFonts w:ascii="Times New Roman" w:hAnsi="Times New Roman" w:cs="Times New Roman"/>
                <w:bCs/>
                <w:szCs w:val="22"/>
              </w:rPr>
              <w:t>3</w:t>
            </w:r>
          </w:p>
        </w:tc>
      </w:tr>
      <w:tr w:rsidR="005A293C" w:rsidRPr="00DA300D" w14:paraId="5290AC01" w14:textId="77777777" w:rsidTr="00D70E77">
        <w:tc>
          <w:tcPr>
            <w:tcW w:w="3067" w:type="dxa"/>
          </w:tcPr>
          <w:p w14:paraId="08687F43" w14:textId="77777777" w:rsidR="005A293C" w:rsidRPr="00DA300D" w:rsidRDefault="005A293C" w:rsidP="00D70E77">
            <w:pPr>
              <w:spacing w:after="0" w:line="240" w:lineRule="atLeast"/>
              <w:ind w:left="522" w:right="-25"/>
              <w:jc w:val="thaiDistribute"/>
              <w:rPr>
                <w:rFonts w:ascii="Times New Roman" w:hAnsi="Times New Roman" w:cs="Times New Roman"/>
                <w:szCs w:val="22"/>
              </w:rPr>
            </w:pPr>
          </w:p>
        </w:tc>
        <w:tc>
          <w:tcPr>
            <w:tcW w:w="6521" w:type="dxa"/>
            <w:gridSpan w:val="7"/>
          </w:tcPr>
          <w:p w14:paraId="2BE6DBF2" w14:textId="77777777" w:rsidR="005A293C" w:rsidRPr="00DA300D" w:rsidRDefault="00EE429D" w:rsidP="00D70E77">
            <w:pPr>
              <w:spacing w:after="0" w:line="240" w:lineRule="atLeast"/>
              <w:ind w:right="-25"/>
              <w:jc w:val="center"/>
              <w:rPr>
                <w:rFonts w:ascii="Times New Roman" w:hAnsi="Times New Roman" w:cs="Times New Roman"/>
                <w:i/>
                <w:iCs/>
                <w:szCs w:val="22"/>
              </w:rPr>
            </w:pPr>
            <w:r w:rsidRPr="00DA300D">
              <w:rPr>
                <w:rFonts w:ascii="Times New Roman" w:hAnsi="Times New Roman" w:cs="Times New Roman"/>
                <w:i/>
                <w:iCs/>
                <w:szCs w:val="22"/>
              </w:rPr>
              <w:t xml:space="preserve">(in </w:t>
            </w:r>
            <w:r w:rsidR="005A293C" w:rsidRPr="00DA300D">
              <w:rPr>
                <w:rFonts w:ascii="Times New Roman" w:hAnsi="Times New Roman" w:cs="Times New Roman"/>
                <w:i/>
                <w:iCs/>
                <w:szCs w:val="22"/>
              </w:rPr>
              <w:t>Baht)</w:t>
            </w:r>
          </w:p>
        </w:tc>
      </w:tr>
      <w:tr w:rsidR="00CC696E" w:rsidRPr="00DA300D" w14:paraId="74CA4A28" w14:textId="77777777" w:rsidTr="00CC696E">
        <w:tc>
          <w:tcPr>
            <w:tcW w:w="3067" w:type="dxa"/>
          </w:tcPr>
          <w:p w14:paraId="13237B15" w14:textId="77777777" w:rsidR="00CC696E" w:rsidRPr="00DA300D" w:rsidRDefault="00CC696E" w:rsidP="00D70E77">
            <w:pPr>
              <w:spacing w:after="0" w:line="240" w:lineRule="atLeast"/>
              <w:ind w:left="522" w:right="-25"/>
              <w:jc w:val="both"/>
              <w:rPr>
                <w:rFonts w:ascii="Times New Roman" w:hAnsi="Times New Roman" w:cs="Times New Roman"/>
                <w:szCs w:val="22"/>
              </w:rPr>
            </w:pPr>
            <w:r w:rsidRPr="00DA300D">
              <w:rPr>
                <w:rFonts w:ascii="Times New Roman" w:hAnsi="Times New Roman" w:cs="Times New Roman"/>
                <w:szCs w:val="22"/>
              </w:rPr>
              <w:t>At 1 January</w:t>
            </w:r>
          </w:p>
        </w:tc>
        <w:tc>
          <w:tcPr>
            <w:tcW w:w="1418" w:type="dxa"/>
          </w:tcPr>
          <w:p w14:paraId="53358A80" w14:textId="77777777" w:rsidR="00CC696E" w:rsidRPr="00DA300D" w:rsidRDefault="00A7700B" w:rsidP="00D70E77">
            <w:pPr>
              <w:tabs>
                <w:tab w:val="decimal" w:pos="1181"/>
              </w:tabs>
              <w:spacing w:after="0" w:line="240" w:lineRule="atLeast"/>
              <w:ind w:left="-108" w:right="-108"/>
              <w:jc w:val="both"/>
              <w:rPr>
                <w:rFonts w:ascii="Times New Roman" w:hAnsi="Times New Roman" w:cs="Times New Roman"/>
                <w:szCs w:val="22"/>
                <w:lang w:val="en-GB"/>
              </w:rPr>
            </w:pPr>
            <w:r w:rsidRPr="00DA300D">
              <w:rPr>
                <w:rFonts w:ascii="Times New Roman" w:hAnsi="Times New Roman" w:cs="Times New Roman"/>
                <w:szCs w:val="22"/>
                <w:lang w:val="en-GB"/>
              </w:rPr>
              <w:t>5,000,000</w:t>
            </w:r>
          </w:p>
        </w:tc>
        <w:tc>
          <w:tcPr>
            <w:tcW w:w="283" w:type="dxa"/>
          </w:tcPr>
          <w:p w14:paraId="480F4158" w14:textId="77777777" w:rsidR="00CC696E" w:rsidRPr="00DA300D" w:rsidRDefault="00CC696E" w:rsidP="00D70E77">
            <w:pPr>
              <w:tabs>
                <w:tab w:val="decimal" w:pos="882"/>
              </w:tabs>
              <w:spacing w:after="0" w:line="240" w:lineRule="atLeast"/>
              <w:ind w:right="48"/>
              <w:rPr>
                <w:rFonts w:ascii="Times New Roman" w:hAnsi="Times New Roman" w:cs="Times New Roman"/>
                <w:szCs w:val="22"/>
              </w:rPr>
            </w:pPr>
          </w:p>
        </w:tc>
        <w:tc>
          <w:tcPr>
            <w:tcW w:w="1418" w:type="dxa"/>
          </w:tcPr>
          <w:p w14:paraId="0C4A9594" w14:textId="77777777" w:rsidR="00CC696E" w:rsidRPr="00DA300D" w:rsidRDefault="00CC696E" w:rsidP="00CC696E">
            <w:pPr>
              <w:tabs>
                <w:tab w:val="decimal" w:pos="1181"/>
              </w:tabs>
              <w:spacing w:after="0" w:line="240" w:lineRule="atLeast"/>
              <w:ind w:left="-108" w:right="-108"/>
              <w:jc w:val="both"/>
              <w:rPr>
                <w:rFonts w:ascii="Times New Roman" w:hAnsi="Times New Roman" w:cs="Times New Roman"/>
                <w:szCs w:val="22"/>
                <w:lang w:val="en-GB"/>
              </w:rPr>
            </w:pPr>
            <w:r w:rsidRPr="00DA300D">
              <w:rPr>
                <w:rFonts w:ascii="Times New Roman" w:hAnsi="Times New Roman" w:cs="Times New Roman"/>
                <w:szCs w:val="22"/>
                <w:lang w:val="en-GB"/>
              </w:rPr>
              <w:t>30,000,000</w:t>
            </w:r>
          </w:p>
        </w:tc>
        <w:tc>
          <w:tcPr>
            <w:tcW w:w="283" w:type="dxa"/>
          </w:tcPr>
          <w:p w14:paraId="2459029E" w14:textId="77777777" w:rsidR="00CC696E" w:rsidRPr="00DA300D" w:rsidRDefault="00CC696E" w:rsidP="00D70E77">
            <w:pPr>
              <w:tabs>
                <w:tab w:val="decimal" w:pos="882"/>
              </w:tabs>
              <w:spacing w:after="0" w:line="240" w:lineRule="atLeast"/>
              <w:ind w:right="-45"/>
              <w:rPr>
                <w:rFonts w:ascii="Times New Roman" w:hAnsi="Times New Roman" w:cs="Times New Roman"/>
                <w:szCs w:val="22"/>
              </w:rPr>
            </w:pPr>
          </w:p>
        </w:tc>
        <w:tc>
          <w:tcPr>
            <w:tcW w:w="1418" w:type="dxa"/>
            <w:vAlign w:val="bottom"/>
          </w:tcPr>
          <w:p w14:paraId="05C6358D" w14:textId="77777777" w:rsidR="00CC696E" w:rsidRPr="00DA300D" w:rsidRDefault="00CC696E" w:rsidP="00CC696E">
            <w:pPr>
              <w:tabs>
                <w:tab w:val="decimal" w:pos="882"/>
                <w:tab w:val="decimal" w:pos="1026"/>
              </w:tabs>
              <w:spacing w:after="0" w:line="240" w:lineRule="atLeast"/>
              <w:ind w:right="-25"/>
              <w:jc w:val="center"/>
              <w:rPr>
                <w:rFonts w:ascii="Times New Roman" w:hAnsi="Times New Roman" w:cs="Times New Roman"/>
                <w:szCs w:val="22"/>
                <w:lang w:val="en-GB"/>
              </w:rPr>
            </w:pPr>
            <w:r w:rsidRPr="00DA300D">
              <w:rPr>
                <w:rFonts w:ascii="Times New Roman" w:hAnsi="Times New Roman" w:cs="Times New Roman"/>
                <w:szCs w:val="22"/>
                <w:lang w:val="en-GB"/>
              </w:rPr>
              <w:t>-</w:t>
            </w:r>
          </w:p>
        </w:tc>
        <w:tc>
          <w:tcPr>
            <w:tcW w:w="283" w:type="dxa"/>
          </w:tcPr>
          <w:p w14:paraId="20012702" w14:textId="77777777" w:rsidR="00CC696E" w:rsidRPr="00DA300D" w:rsidRDefault="00CC696E" w:rsidP="00D70E77">
            <w:pPr>
              <w:tabs>
                <w:tab w:val="decimal" w:pos="882"/>
              </w:tabs>
              <w:spacing w:after="0" w:line="240" w:lineRule="atLeast"/>
              <w:ind w:right="-45"/>
              <w:rPr>
                <w:rFonts w:ascii="Times New Roman" w:hAnsi="Times New Roman" w:cs="Times New Roman"/>
                <w:szCs w:val="22"/>
              </w:rPr>
            </w:pPr>
          </w:p>
        </w:tc>
        <w:tc>
          <w:tcPr>
            <w:tcW w:w="1418" w:type="dxa"/>
          </w:tcPr>
          <w:p w14:paraId="674247D3" w14:textId="77777777" w:rsidR="00CC696E" w:rsidRPr="00DA300D" w:rsidRDefault="00CC696E" w:rsidP="00CC696E">
            <w:pPr>
              <w:tabs>
                <w:tab w:val="decimal" w:pos="1181"/>
              </w:tabs>
              <w:spacing w:after="0" w:line="240" w:lineRule="atLeast"/>
              <w:ind w:left="-108" w:right="-108"/>
              <w:jc w:val="both"/>
              <w:rPr>
                <w:rFonts w:ascii="Times New Roman" w:hAnsi="Times New Roman" w:cs="Times New Roman"/>
                <w:szCs w:val="22"/>
                <w:lang w:val="en-GB"/>
              </w:rPr>
            </w:pPr>
            <w:r w:rsidRPr="00DA300D">
              <w:rPr>
                <w:rFonts w:ascii="Times New Roman" w:hAnsi="Times New Roman" w:cs="Times New Roman"/>
                <w:szCs w:val="22"/>
                <w:lang w:val="en-GB"/>
              </w:rPr>
              <w:t>30,000,000</w:t>
            </w:r>
          </w:p>
        </w:tc>
      </w:tr>
      <w:tr w:rsidR="00CC696E" w:rsidRPr="00DA300D" w14:paraId="2257DC70" w14:textId="77777777" w:rsidTr="00CC696E">
        <w:tc>
          <w:tcPr>
            <w:tcW w:w="3067" w:type="dxa"/>
          </w:tcPr>
          <w:p w14:paraId="0F8BDEF0" w14:textId="77777777" w:rsidR="00CC696E" w:rsidRPr="00DA300D" w:rsidRDefault="00CC696E" w:rsidP="00D70E77">
            <w:pPr>
              <w:spacing w:after="0" w:line="240" w:lineRule="atLeast"/>
              <w:ind w:left="522" w:right="-25"/>
              <w:jc w:val="both"/>
              <w:rPr>
                <w:rFonts w:ascii="Times New Roman" w:hAnsi="Times New Roman" w:cs="Times New Roman"/>
                <w:szCs w:val="22"/>
              </w:rPr>
            </w:pPr>
            <w:r w:rsidRPr="00DA300D">
              <w:rPr>
                <w:rFonts w:ascii="Times New Roman" w:hAnsi="Times New Roman" w:cs="Times New Roman"/>
                <w:szCs w:val="22"/>
              </w:rPr>
              <w:t>Increase</w:t>
            </w:r>
          </w:p>
        </w:tc>
        <w:tc>
          <w:tcPr>
            <w:tcW w:w="1418" w:type="dxa"/>
          </w:tcPr>
          <w:p w14:paraId="03F46127" w14:textId="77777777" w:rsidR="00CC696E" w:rsidRPr="00DA300D" w:rsidRDefault="00CC696E" w:rsidP="00D70E77">
            <w:pPr>
              <w:tabs>
                <w:tab w:val="decimal" w:pos="1181"/>
              </w:tabs>
              <w:spacing w:after="0" w:line="240" w:lineRule="atLeast"/>
              <w:ind w:left="-108" w:right="-108"/>
              <w:jc w:val="both"/>
              <w:rPr>
                <w:rFonts w:ascii="Times New Roman" w:hAnsi="Times New Roman" w:cs="Times New Roman"/>
                <w:szCs w:val="22"/>
                <w:lang w:val="en-GB"/>
              </w:rPr>
            </w:pPr>
            <w:r w:rsidRPr="00DA300D">
              <w:rPr>
                <w:rFonts w:ascii="Times New Roman" w:hAnsi="Times New Roman" w:cs="Times New Roman"/>
                <w:szCs w:val="22"/>
                <w:lang w:val="en-GB"/>
              </w:rPr>
              <w:t>5</w:t>
            </w:r>
            <w:r w:rsidR="00A7700B">
              <w:rPr>
                <w:rFonts w:ascii="Times New Roman" w:hAnsi="Times New Roman" w:cs="Times New Roman"/>
                <w:szCs w:val="22"/>
                <w:lang w:val="en-GB"/>
              </w:rPr>
              <w:t>0</w:t>
            </w:r>
            <w:r w:rsidRPr="00DA300D">
              <w:rPr>
                <w:rFonts w:ascii="Times New Roman" w:hAnsi="Times New Roman" w:cs="Times New Roman"/>
                <w:szCs w:val="22"/>
                <w:lang w:val="en-GB"/>
              </w:rPr>
              <w:t>,000,000</w:t>
            </w:r>
          </w:p>
        </w:tc>
        <w:tc>
          <w:tcPr>
            <w:tcW w:w="283" w:type="dxa"/>
          </w:tcPr>
          <w:p w14:paraId="513FBEFA" w14:textId="77777777" w:rsidR="00CC696E" w:rsidRPr="00DA300D" w:rsidRDefault="00CC696E" w:rsidP="00D70E77">
            <w:pPr>
              <w:tabs>
                <w:tab w:val="decimal" w:pos="882"/>
              </w:tabs>
              <w:spacing w:after="0" w:line="240" w:lineRule="atLeast"/>
              <w:ind w:right="48"/>
              <w:rPr>
                <w:rFonts w:ascii="Times New Roman" w:hAnsi="Times New Roman" w:cs="Times New Roman"/>
                <w:szCs w:val="22"/>
              </w:rPr>
            </w:pPr>
          </w:p>
        </w:tc>
        <w:tc>
          <w:tcPr>
            <w:tcW w:w="1418" w:type="dxa"/>
          </w:tcPr>
          <w:p w14:paraId="158E644D" w14:textId="77777777" w:rsidR="00CC696E" w:rsidRPr="00DA300D" w:rsidRDefault="00CC696E" w:rsidP="00CC696E">
            <w:pPr>
              <w:tabs>
                <w:tab w:val="decimal" w:pos="1181"/>
              </w:tabs>
              <w:spacing w:after="0" w:line="240" w:lineRule="atLeast"/>
              <w:ind w:left="-108" w:right="-108"/>
              <w:jc w:val="both"/>
              <w:rPr>
                <w:rFonts w:ascii="Times New Roman" w:hAnsi="Times New Roman" w:cs="Times New Roman"/>
                <w:szCs w:val="22"/>
                <w:lang w:val="en-GB"/>
              </w:rPr>
            </w:pPr>
            <w:r w:rsidRPr="00DA300D">
              <w:rPr>
                <w:rFonts w:ascii="Times New Roman" w:hAnsi="Times New Roman" w:cs="Times New Roman"/>
                <w:szCs w:val="22"/>
                <w:lang w:val="en-GB"/>
              </w:rPr>
              <w:t>5,000,000</w:t>
            </w:r>
          </w:p>
        </w:tc>
        <w:tc>
          <w:tcPr>
            <w:tcW w:w="283" w:type="dxa"/>
          </w:tcPr>
          <w:p w14:paraId="12AA8B88" w14:textId="77777777" w:rsidR="00CC696E" w:rsidRPr="00DA300D" w:rsidRDefault="00CC696E" w:rsidP="00D70E77">
            <w:pPr>
              <w:tabs>
                <w:tab w:val="decimal" w:pos="882"/>
              </w:tabs>
              <w:spacing w:after="0" w:line="240" w:lineRule="atLeast"/>
              <w:ind w:right="-45"/>
              <w:rPr>
                <w:rFonts w:ascii="Times New Roman" w:hAnsi="Times New Roman" w:cs="Times New Roman"/>
                <w:szCs w:val="22"/>
              </w:rPr>
            </w:pPr>
          </w:p>
        </w:tc>
        <w:tc>
          <w:tcPr>
            <w:tcW w:w="1418" w:type="dxa"/>
            <w:vAlign w:val="bottom"/>
          </w:tcPr>
          <w:p w14:paraId="33B7A4AB" w14:textId="77777777" w:rsidR="00CC696E" w:rsidRPr="00DA300D" w:rsidRDefault="00A7700B" w:rsidP="005848A6">
            <w:pPr>
              <w:tabs>
                <w:tab w:val="decimal" w:pos="882"/>
                <w:tab w:val="decimal" w:pos="1026"/>
              </w:tabs>
              <w:spacing w:after="0" w:line="240" w:lineRule="atLeast"/>
              <w:ind w:right="-25"/>
              <w:jc w:val="center"/>
              <w:rPr>
                <w:rFonts w:ascii="Times New Roman" w:hAnsi="Times New Roman" w:cs="Times New Roman"/>
                <w:szCs w:val="22"/>
                <w:lang w:val="en-GB"/>
              </w:rPr>
            </w:pPr>
            <w:r w:rsidRPr="00DA300D">
              <w:rPr>
                <w:rFonts w:ascii="Times New Roman" w:hAnsi="Times New Roman" w:cs="Times New Roman"/>
                <w:szCs w:val="22"/>
                <w:lang w:val="en-GB"/>
              </w:rPr>
              <w:t>30,000,000</w:t>
            </w:r>
          </w:p>
        </w:tc>
        <w:tc>
          <w:tcPr>
            <w:tcW w:w="283" w:type="dxa"/>
          </w:tcPr>
          <w:p w14:paraId="2734F9CE" w14:textId="77777777" w:rsidR="00CC696E" w:rsidRPr="00DA300D" w:rsidRDefault="00CC696E" w:rsidP="00D70E77">
            <w:pPr>
              <w:tabs>
                <w:tab w:val="decimal" w:pos="882"/>
              </w:tabs>
              <w:spacing w:after="0" w:line="240" w:lineRule="atLeast"/>
              <w:ind w:right="-45"/>
              <w:rPr>
                <w:rFonts w:ascii="Times New Roman" w:hAnsi="Times New Roman" w:cs="Times New Roman"/>
                <w:szCs w:val="22"/>
              </w:rPr>
            </w:pPr>
          </w:p>
        </w:tc>
        <w:tc>
          <w:tcPr>
            <w:tcW w:w="1418" w:type="dxa"/>
            <w:vAlign w:val="bottom"/>
          </w:tcPr>
          <w:p w14:paraId="36602AD4" w14:textId="77777777" w:rsidR="00CC696E" w:rsidRPr="00DA300D" w:rsidRDefault="00CC696E" w:rsidP="00CC696E">
            <w:pPr>
              <w:tabs>
                <w:tab w:val="decimal" w:pos="882"/>
                <w:tab w:val="decimal" w:pos="1026"/>
              </w:tabs>
              <w:spacing w:after="0" w:line="240" w:lineRule="atLeast"/>
              <w:ind w:right="-25"/>
              <w:jc w:val="center"/>
              <w:rPr>
                <w:rFonts w:ascii="Times New Roman" w:hAnsi="Times New Roman" w:cs="Times New Roman"/>
                <w:szCs w:val="22"/>
                <w:lang w:val="en-GB"/>
              </w:rPr>
            </w:pPr>
            <w:r w:rsidRPr="00DA300D">
              <w:rPr>
                <w:rFonts w:ascii="Times New Roman" w:hAnsi="Times New Roman" w:cs="Times New Roman"/>
                <w:szCs w:val="22"/>
                <w:lang w:val="en-GB"/>
              </w:rPr>
              <w:t>-</w:t>
            </w:r>
          </w:p>
        </w:tc>
      </w:tr>
      <w:tr w:rsidR="00CC696E" w:rsidRPr="00DA300D" w14:paraId="4A16DB7E" w14:textId="77777777" w:rsidTr="00D70E77">
        <w:tc>
          <w:tcPr>
            <w:tcW w:w="3067" w:type="dxa"/>
          </w:tcPr>
          <w:p w14:paraId="1FB06ADD" w14:textId="77777777" w:rsidR="00CC696E" w:rsidRPr="00DA300D" w:rsidRDefault="00CC696E" w:rsidP="00D70E77">
            <w:pPr>
              <w:spacing w:after="0" w:line="240" w:lineRule="atLeast"/>
              <w:ind w:left="522" w:right="-25"/>
              <w:jc w:val="both"/>
              <w:rPr>
                <w:rFonts w:ascii="Times New Roman" w:hAnsi="Times New Roman" w:cs="Times New Roman"/>
                <w:szCs w:val="22"/>
              </w:rPr>
            </w:pPr>
            <w:r w:rsidRPr="00DA300D">
              <w:rPr>
                <w:rFonts w:ascii="Times New Roman" w:hAnsi="Times New Roman" w:cs="Times New Roman"/>
                <w:szCs w:val="22"/>
              </w:rPr>
              <w:t>Decrease</w:t>
            </w:r>
          </w:p>
        </w:tc>
        <w:tc>
          <w:tcPr>
            <w:tcW w:w="1418" w:type="dxa"/>
          </w:tcPr>
          <w:p w14:paraId="4E006046" w14:textId="77777777" w:rsidR="00CC696E" w:rsidRPr="00DA300D" w:rsidRDefault="00A7700B" w:rsidP="00D70E77">
            <w:pPr>
              <w:tabs>
                <w:tab w:val="decimal" w:pos="1181"/>
              </w:tabs>
              <w:spacing w:after="0" w:line="240" w:lineRule="atLeast"/>
              <w:ind w:left="-108" w:right="-108"/>
              <w:jc w:val="both"/>
              <w:rPr>
                <w:rFonts w:ascii="Times New Roman" w:hAnsi="Times New Roman" w:cs="Times New Roman"/>
                <w:szCs w:val="22"/>
                <w:lang w:val="en-GB"/>
              </w:rPr>
            </w:pPr>
            <w:r>
              <w:rPr>
                <w:rFonts w:ascii="Times New Roman" w:hAnsi="Times New Roman" w:cs="Times New Roman"/>
                <w:szCs w:val="22"/>
                <w:lang w:val="en-GB"/>
              </w:rPr>
              <w:t>(38</w:t>
            </w:r>
            <w:r w:rsidR="00CC696E" w:rsidRPr="00DA300D">
              <w:rPr>
                <w:rFonts w:ascii="Times New Roman" w:hAnsi="Times New Roman" w:cs="Times New Roman"/>
                <w:szCs w:val="22"/>
                <w:lang w:val="en-GB"/>
              </w:rPr>
              <w:t>,000,000)</w:t>
            </w:r>
          </w:p>
        </w:tc>
        <w:tc>
          <w:tcPr>
            <w:tcW w:w="283" w:type="dxa"/>
          </w:tcPr>
          <w:p w14:paraId="7F7A3BE9" w14:textId="77777777" w:rsidR="00CC696E" w:rsidRPr="00DA300D" w:rsidRDefault="00CC696E" w:rsidP="00D70E77">
            <w:pPr>
              <w:tabs>
                <w:tab w:val="decimal" w:pos="882"/>
              </w:tabs>
              <w:spacing w:after="0" w:line="240" w:lineRule="atLeast"/>
              <w:ind w:right="48"/>
              <w:rPr>
                <w:rFonts w:ascii="Times New Roman" w:hAnsi="Times New Roman" w:cs="Times New Roman"/>
                <w:szCs w:val="22"/>
              </w:rPr>
            </w:pPr>
          </w:p>
        </w:tc>
        <w:tc>
          <w:tcPr>
            <w:tcW w:w="1418" w:type="dxa"/>
          </w:tcPr>
          <w:p w14:paraId="0F595BB9" w14:textId="77777777" w:rsidR="00CC696E" w:rsidRPr="00DA300D" w:rsidRDefault="00CC696E" w:rsidP="00CC696E">
            <w:pPr>
              <w:tabs>
                <w:tab w:val="decimal" w:pos="1181"/>
              </w:tabs>
              <w:spacing w:after="0" w:line="240" w:lineRule="atLeast"/>
              <w:ind w:left="-108" w:right="-108"/>
              <w:jc w:val="both"/>
              <w:rPr>
                <w:rFonts w:ascii="Times New Roman" w:hAnsi="Times New Roman" w:cs="Times New Roman"/>
                <w:szCs w:val="22"/>
                <w:lang w:val="en-GB"/>
              </w:rPr>
            </w:pPr>
            <w:r w:rsidRPr="00DA300D">
              <w:rPr>
                <w:rFonts w:ascii="Times New Roman" w:hAnsi="Times New Roman" w:cs="Times New Roman"/>
                <w:szCs w:val="22"/>
                <w:lang w:val="en-GB"/>
              </w:rPr>
              <w:t>(30,000,000)</w:t>
            </w:r>
          </w:p>
        </w:tc>
        <w:tc>
          <w:tcPr>
            <w:tcW w:w="283" w:type="dxa"/>
          </w:tcPr>
          <w:p w14:paraId="72208845" w14:textId="77777777" w:rsidR="00CC696E" w:rsidRPr="00DA300D" w:rsidRDefault="00CC696E" w:rsidP="00D70E77">
            <w:pPr>
              <w:tabs>
                <w:tab w:val="decimal" w:pos="882"/>
              </w:tabs>
              <w:spacing w:after="0" w:line="240" w:lineRule="atLeast"/>
              <w:ind w:right="-45"/>
              <w:rPr>
                <w:rFonts w:ascii="Times New Roman" w:hAnsi="Times New Roman" w:cs="Times New Roman"/>
                <w:szCs w:val="22"/>
              </w:rPr>
            </w:pPr>
          </w:p>
        </w:tc>
        <w:tc>
          <w:tcPr>
            <w:tcW w:w="1418" w:type="dxa"/>
          </w:tcPr>
          <w:p w14:paraId="6518A484" w14:textId="77777777" w:rsidR="00CC696E" w:rsidRPr="00DA300D" w:rsidRDefault="00CC696E" w:rsidP="00787026">
            <w:pPr>
              <w:tabs>
                <w:tab w:val="decimal" w:pos="882"/>
                <w:tab w:val="decimal" w:pos="1026"/>
              </w:tabs>
              <w:spacing w:after="0" w:line="240" w:lineRule="atLeast"/>
              <w:ind w:right="-25"/>
              <w:jc w:val="center"/>
              <w:rPr>
                <w:rFonts w:ascii="Times New Roman" w:hAnsi="Times New Roman" w:cs="Times New Roman"/>
                <w:szCs w:val="22"/>
                <w:lang w:val="en-GB"/>
              </w:rPr>
            </w:pPr>
            <w:r w:rsidRPr="00DA300D">
              <w:rPr>
                <w:rFonts w:ascii="Times New Roman" w:hAnsi="Times New Roman" w:cs="Times New Roman"/>
                <w:szCs w:val="22"/>
                <w:lang w:val="en-GB"/>
              </w:rPr>
              <w:t>(</w:t>
            </w:r>
            <w:r w:rsidR="00A7700B">
              <w:rPr>
                <w:rFonts w:ascii="Times New Roman" w:hAnsi="Times New Roman" w:cs="Times New Roman"/>
                <w:szCs w:val="22"/>
                <w:lang w:val="en-GB"/>
              </w:rPr>
              <w:t>15</w:t>
            </w:r>
            <w:r w:rsidRPr="00DA300D">
              <w:rPr>
                <w:rFonts w:ascii="Times New Roman" w:hAnsi="Times New Roman" w:cs="Times New Roman"/>
                <w:szCs w:val="22"/>
                <w:lang w:val="en-GB"/>
              </w:rPr>
              <w:t>,000,000)</w:t>
            </w:r>
          </w:p>
        </w:tc>
        <w:tc>
          <w:tcPr>
            <w:tcW w:w="283" w:type="dxa"/>
          </w:tcPr>
          <w:p w14:paraId="7D6C5A0E" w14:textId="77777777" w:rsidR="00CC696E" w:rsidRPr="00DA300D" w:rsidRDefault="00CC696E" w:rsidP="00D70E77">
            <w:pPr>
              <w:tabs>
                <w:tab w:val="decimal" w:pos="882"/>
              </w:tabs>
              <w:spacing w:after="0" w:line="240" w:lineRule="atLeast"/>
              <w:ind w:right="-45"/>
              <w:rPr>
                <w:rFonts w:ascii="Times New Roman" w:hAnsi="Times New Roman" w:cs="Times New Roman"/>
                <w:szCs w:val="22"/>
              </w:rPr>
            </w:pPr>
          </w:p>
        </w:tc>
        <w:tc>
          <w:tcPr>
            <w:tcW w:w="1418" w:type="dxa"/>
          </w:tcPr>
          <w:p w14:paraId="40C7BFD3" w14:textId="77777777" w:rsidR="00CC696E" w:rsidRPr="00DA300D" w:rsidRDefault="00CC696E" w:rsidP="00CC696E">
            <w:pPr>
              <w:tabs>
                <w:tab w:val="decimal" w:pos="1181"/>
              </w:tabs>
              <w:spacing w:after="0" w:line="240" w:lineRule="atLeast"/>
              <w:ind w:left="-108" w:right="-108"/>
              <w:jc w:val="both"/>
              <w:rPr>
                <w:rFonts w:ascii="Times New Roman" w:hAnsi="Times New Roman" w:cs="Times New Roman"/>
                <w:szCs w:val="22"/>
                <w:lang w:val="en-GB"/>
              </w:rPr>
            </w:pPr>
            <w:r w:rsidRPr="00DA300D">
              <w:rPr>
                <w:rFonts w:ascii="Times New Roman" w:hAnsi="Times New Roman" w:cs="Times New Roman"/>
                <w:szCs w:val="22"/>
                <w:lang w:val="en-GB"/>
              </w:rPr>
              <w:t>(30,000,000)</w:t>
            </w:r>
          </w:p>
        </w:tc>
      </w:tr>
      <w:tr w:rsidR="00CC696E" w:rsidRPr="00DA300D" w14:paraId="6BB4DC38" w14:textId="77777777" w:rsidTr="00CC696E">
        <w:tc>
          <w:tcPr>
            <w:tcW w:w="3067" w:type="dxa"/>
          </w:tcPr>
          <w:p w14:paraId="69EF4271" w14:textId="77777777" w:rsidR="00CC696E" w:rsidRPr="00DA300D" w:rsidRDefault="00CC696E" w:rsidP="00EE429D">
            <w:pPr>
              <w:spacing w:after="0" w:line="240" w:lineRule="atLeast"/>
              <w:ind w:left="522" w:right="-25"/>
              <w:jc w:val="both"/>
              <w:rPr>
                <w:rFonts w:ascii="Times New Roman" w:hAnsi="Times New Roman" w:cstheme="minorBidi"/>
                <w:b/>
                <w:bCs/>
                <w:szCs w:val="22"/>
                <w:cs/>
              </w:rPr>
            </w:pPr>
            <w:r w:rsidRPr="00DA300D">
              <w:rPr>
                <w:rFonts w:ascii="Times New Roman" w:hAnsi="Times New Roman" w:cs="Times New Roman"/>
                <w:b/>
                <w:bCs/>
                <w:szCs w:val="22"/>
              </w:rPr>
              <w:t>At 31 December</w:t>
            </w:r>
          </w:p>
        </w:tc>
        <w:tc>
          <w:tcPr>
            <w:tcW w:w="1418" w:type="dxa"/>
            <w:tcBorders>
              <w:top w:val="single" w:sz="4" w:space="0" w:color="auto"/>
              <w:bottom w:val="double" w:sz="4" w:space="0" w:color="auto"/>
            </w:tcBorders>
            <w:vAlign w:val="bottom"/>
          </w:tcPr>
          <w:p w14:paraId="1AD4E8CE" w14:textId="77777777" w:rsidR="00CC696E" w:rsidRPr="00DA300D" w:rsidRDefault="00A7700B" w:rsidP="00EE429D">
            <w:pPr>
              <w:tabs>
                <w:tab w:val="decimal" w:pos="1181"/>
              </w:tabs>
              <w:spacing w:after="0" w:line="240" w:lineRule="atLeast"/>
              <w:ind w:left="-108" w:right="-108"/>
              <w:jc w:val="both"/>
              <w:rPr>
                <w:rFonts w:ascii="Times New Roman" w:hAnsi="Times New Roman" w:cs="Times New Roman"/>
                <w:b/>
                <w:bCs/>
                <w:szCs w:val="22"/>
                <w:lang w:val="en-GB"/>
              </w:rPr>
            </w:pPr>
            <w:r>
              <w:rPr>
                <w:rFonts w:ascii="Times New Roman" w:hAnsi="Times New Roman" w:cs="Times New Roman"/>
                <w:b/>
                <w:bCs/>
                <w:szCs w:val="22"/>
                <w:lang w:val="en-GB"/>
              </w:rPr>
              <w:t>17</w:t>
            </w:r>
            <w:r w:rsidR="00CC696E" w:rsidRPr="00DA300D">
              <w:rPr>
                <w:rFonts w:ascii="Times New Roman" w:hAnsi="Times New Roman" w:cs="Times New Roman"/>
                <w:b/>
                <w:bCs/>
                <w:szCs w:val="22"/>
                <w:lang w:val="en-GB"/>
              </w:rPr>
              <w:t>,000,000</w:t>
            </w:r>
          </w:p>
        </w:tc>
        <w:tc>
          <w:tcPr>
            <w:tcW w:w="283" w:type="dxa"/>
          </w:tcPr>
          <w:p w14:paraId="74F3F50F" w14:textId="77777777" w:rsidR="00CC696E" w:rsidRPr="00DA300D" w:rsidRDefault="00CC696E" w:rsidP="00D70E77">
            <w:pPr>
              <w:spacing w:after="0" w:line="240" w:lineRule="atLeast"/>
              <w:jc w:val="thaiDistribute"/>
              <w:rPr>
                <w:rFonts w:ascii="Times New Roman" w:hAnsi="Times New Roman" w:cs="Times New Roman"/>
                <w:b/>
                <w:bCs/>
                <w:szCs w:val="22"/>
              </w:rPr>
            </w:pPr>
          </w:p>
        </w:tc>
        <w:tc>
          <w:tcPr>
            <w:tcW w:w="1418" w:type="dxa"/>
            <w:tcBorders>
              <w:top w:val="single" w:sz="4" w:space="0" w:color="auto"/>
              <w:bottom w:val="double" w:sz="4" w:space="0" w:color="auto"/>
            </w:tcBorders>
            <w:vAlign w:val="bottom"/>
          </w:tcPr>
          <w:p w14:paraId="4E0D3291" w14:textId="77777777" w:rsidR="00CC696E" w:rsidRPr="00DA300D" w:rsidRDefault="00CC696E" w:rsidP="00CC696E">
            <w:pPr>
              <w:tabs>
                <w:tab w:val="decimal" w:pos="1181"/>
              </w:tabs>
              <w:spacing w:after="0" w:line="240" w:lineRule="atLeast"/>
              <w:ind w:left="-108" w:right="-108"/>
              <w:jc w:val="both"/>
              <w:rPr>
                <w:rFonts w:ascii="Times New Roman" w:hAnsi="Times New Roman" w:cs="Times New Roman"/>
                <w:b/>
                <w:bCs/>
                <w:szCs w:val="22"/>
                <w:lang w:val="en-GB"/>
              </w:rPr>
            </w:pPr>
            <w:r w:rsidRPr="00DA300D">
              <w:rPr>
                <w:rFonts w:ascii="Times New Roman" w:hAnsi="Times New Roman" w:cs="Times New Roman"/>
                <w:b/>
                <w:bCs/>
                <w:szCs w:val="22"/>
                <w:lang w:val="en-GB"/>
              </w:rPr>
              <w:t>5,000,000</w:t>
            </w:r>
          </w:p>
        </w:tc>
        <w:tc>
          <w:tcPr>
            <w:tcW w:w="283" w:type="dxa"/>
          </w:tcPr>
          <w:p w14:paraId="6B59B0BA" w14:textId="77777777" w:rsidR="00CC696E" w:rsidRPr="00DA300D" w:rsidRDefault="00CC696E" w:rsidP="00D70E77">
            <w:pPr>
              <w:spacing w:after="0" w:line="240" w:lineRule="atLeast"/>
              <w:jc w:val="thaiDistribute"/>
              <w:rPr>
                <w:rFonts w:ascii="Times New Roman" w:hAnsi="Times New Roman" w:cs="Times New Roman"/>
                <w:b/>
                <w:bCs/>
                <w:szCs w:val="22"/>
              </w:rPr>
            </w:pPr>
          </w:p>
        </w:tc>
        <w:tc>
          <w:tcPr>
            <w:tcW w:w="1418" w:type="dxa"/>
            <w:tcBorders>
              <w:top w:val="single" w:sz="4" w:space="0" w:color="auto"/>
              <w:bottom w:val="double" w:sz="4" w:space="0" w:color="auto"/>
            </w:tcBorders>
            <w:vAlign w:val="bottom"/>
          </w:tcPr>
          <w:p w14:paraId="6ADDB76B" w14:textId="77777777" w:rsidR="00CC696E" w:rsidRPr="00DA300D" w:rsidRDefault="00A7700B" w:rsidP="00D70E77">
            <w:pPr>
              <w:tabs>
                <w:tab w:val="decimal" w:pos="882"/>
                <w:tab w:val="decimal" w:pos="1026"/>
              </w:tabs>
              <w:spacing w:after="0" w:line="240" w:lineRule="atLeast"/>
              <w:ind w:right="-25"/>
              <w:jc w:val="center"/>
              <w:rPr>
                <w:rFonts w:ascii="Times New Roman" w:hAnsi="Times New Roman" w:cs="Times New Roman"/>
                <w:b/>
                <w:bCs/>
                <w:szCs w:val="22"/>
                <w:lang w:val="en-GB"/>
              </w:rPr>
            </w:pPr>
            <w:r>
              <w:rPr>
                <w:rFonts w:ascii="Times New Roman" w:hAnsi="Times New Roman" w:cs="Times New Roman"/>
                <w:b/>
                <w:bCs/>
                <w:szCs w:val="22"/>
                <w:lang w:val="en-GB"/>
              </w:rPr>
              <w:t>15,000,000</w:t>
            </w:r>
          </w:p>
        </w:tc>
        <w:tc>
          <w:tcPr>
            <w:tcW w:w="283" w:type="dxa"/>
          </w:tcPr>
          <w:p w14:paraId="56D27AC8" w14:textId="77777777" w:rsidR="00CC696E" w:rsidRPr="00DA300D" w:rsidRDefault="00CC696E" w:rsidP="00D70E77">
            <w:pPr>
              <w:spacing w:after="0" w:line="240" w:lineRule="atLeast"/>
              <w:jc w:val="thaiDistribute"/>
              <w:rPr>
                <w:rFonts w:ascii="Times New Roman" w:hAnsi="Times New Roman" w:cs="Times New Roman"/>
                <w:b/>
                <w:bCs/>
                <w:szCs w:val="22"/>
              </w:rPr>
            </w:pPr>
          </w:p>
        </w:tc>
        <w:tc>
          <w:tcPr>
            <w:tcW w:w="1418" w:type="dxa"/>
            <w:tcBorders>
              <w:top w:val="single" w:sz="4" w:space="0" w:color="auto"/>
              <w:bottom w:val="double" w:sz="4" w:space="0" w:color="auto"/>
            </w:tcBorders>
            <w:vAlign w:val="bottom"/>
          </w:tcPr>
          <w:p w14:paraId="63BD2EAF" w14:textId="77777777" w:rsidR="00CC696E" w:rsidRPr="00DA300D" w:rsidRDefault="00CC696E" w:rsidP="00CC696E">
            <w:pPr>
              <w:tabs>
                <w:tab w:val="decimal" w:pos="882"/>
                <w:tab w:val="decimal" w:pos="1026"/>
              </w:tabs>
              <w:spacing w:after="0" w:line="240" w:lineRule="atLeast"/>
              <w:ind w:right="-25"/>
              <w:jc w:val="center"/>
              <w:rPr>
                <w:rFonts w:ascii="Times New Roman" w:hAnsi="Times New Roman" w:cs="Times New Roman"/>
                <w:b/>
                <w:bCs/>
                <w:szCs w:val="22"/>
                <w:lang w:val="en-GB"/>
              </w:rPr>
            </w:pPr>
            <w:r w:rsidRPr="00DA300D">
              <w:rPr>
                <w:rFonts w:ascii="Times New Roman" w:hAnsi="Times New Roman" w:cs="Times New Roman"/>
                <w:b/>
                <w:bCs/>
                <w:szCs w:val="22"/>
                <w:lang w:val="en-GB"/>
              </w:rPr>
              <w:t>-</w:t>
            </w:r>
          </w:p>
        </w:tc>
      </w:tr>
    </w:tbl>
    <w:p w14:paraId="147138B9" w14:textId="77777777" w:rsidR="005A293C" w:rsidRDefault="005A293C" w:rsidP="005A293C">
      <w:pPr>
        <w:tabs>
          <w:tab w:val="left" w:pos="567"/>
        </w:tabs>
        <w:spacing w:after="0" w:line="240" w:lineRule="atLeast"/>
        <w:ind w:left="540" w:right="-25"/>
        <w:jc w:val="thaiDistribute"/>
        <w:rPr>
          <w:rFonts w:ascii="Times New Roman" w:hAnsi="Times New Roman" w:cs="Times New Roman"/>
          <w:b/>
          <w:bCs/>
          <w:szCs w:val="22"/>
        </w:rPr>
      </w:pPr>
    </w:p>
    <w:p w14:paraId="5699C5BB" w14:textId="77777777" w:rsidR="00CC696E" w:rsidRPr="00DA300D" w:rsidRDefault="00CC696E" w:rsidP="005A293C">
      <w:pPr>
        <w:tabs>
          <w:tab w:val="left" w:pos="567"/>
        </w:tabs>
        <w:spacing w:after="0" w:line="240" w:lineRule="atLeast"/>
        <w:ind w:left="540" w:right="-25"/>
        <w:jc w:val="thaiDistribute"/>
        <w:rPr>
          <w:rFonts w:ascii="Times New Roman" w:hAnsi="Times New Roman" w:cs="Times New Roman"/>
          <w:b/>
          <w:bCs/>
          <w:szCs w:val="22"/>
        </w:rPr>
      </w:pPr>
    </w:p>
    <w:p w14:paraId="64437D6F" w14:textId="77777777" w:rsidR="00787026" w:rsidRDefault="00787026">
      <w:pPr>
        <w:spacing w:after="0" w:line="240" w:lineRule="auto"/>
        <w:rPr>
          <w:rFonts w:ascii="Times New Roman" w:hAnsi="Times New Roman" w:cs="Times New Roman"/>
          <w:b/>
          <w:bCs/>
          <w:szCs w:val="22"/>
        </w:rPr>
      </w:pPr>
      <w:r>
        <w:rPr>
          <w:rFonts w:ascii="Times New Roman" w:hAnsi="Times New Roman" w:cs="Times New Roman"/>
          <w:b/>
          <w:bCs/>
          <w:szCs w:val="22"/>
        </w:rPr>
        <w:br w:type="page"/>
      </w:r>
    </w:p>
    <w:p w14:paraId="0C2FF7C0" w14:textId="77777777" w:rsidR="0054205E" w:rsidRPr="00DA300D" w:rsidRDefault="0054205E" w:rsidP="0054205E">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DA300D">
        <w:rPr>
          <w:rFonts w:ascii="Times New Roman" w:hAnsi="Times New Roman" w:cs="Times New Roman"/>
          <w:b/>
          <w:bCs/>
          <w:szCs w:val="22"/>
        </w:rPr>
        <w:t>Other current provisions</w:t>
      </w:r>
    </w:p>
    <w:p w14:paraId="27402DDC" w14:textId="77777777" w:rsidR="0054205E" w:rsidRPr="00DA300D" w:rsidRDefault="0054205E" w:rsidP="0054205E">
      <w:pPr>
        <w:tabs>
          <w:tab w:val="left" w:pos="567"/>
        </w:tabs>
        <w:spacing w:after="0" w:line="240" w:lineRule="atLeast"/>
        <w:ind w:left="540" w:right="-25"/>
        <w:jc w:val="thaiDistribute"/>
        <w:rPr>
          <w:rFonts w:ascii="Times New Roman" w:hAnsi="Times New Roman" w:cs="Times New Roman"/>
          <w:b/>
          <w:bCs/>
          <w:szCs w:val="22"/>
        </w:rPr>
      </w:pPr>
    </w:p>
    <w:tbl>
      <w:tblPr>
        <w:tblW w:w="9588" w:type="dxa"/>
        <w:tblInd w:w="18" w:type="dxa"/>
        <w:tblLayout w:type="fixed"/>
        <w:tblLook w:val="01E0" w:firstRow="1" w:lastRow="1" w:firstColumn="1" w:lastColumn="1" w:noHBand="0" w:noVBand="0"/>
      </w:tblPr>
      <w:tblGrid>
        <w:gridCol w:w="3067"/>
        <w:gridCol w:w="1418"/>
        <w:gridCol w:w="283"/>
        <w:gridCol w:w="1418"/>
        <w:gridCol w:w="283"/>
        <w:gridCol w:w="1418"/>
        <w:gridCol w:w="283"/>
        <w:gridCol w:w="1418"/>
      </w:tblGrid>
      <w:tr w:rsidR="0054205E" w:rsidRPr="00DA300D" w14:paraId="099EAFCE" w14:textId="77777777" w:rsidTr="00A7700B">
        <w:tc>
          <w:tcPr>
            <w:tcW w:w="3067" w:type="dxa"/>
            <w:shd w:val="clear" w:color="auto" w:fill="auto"/>
          </w:tcPr>
          <w:p w14:paraId="642C11BC" w14:textId="77777777" w:rsidR="0054205E" w:rsidRPr="00DA300D" w:rsidRDefault="0054205E" w:rsidP="004D68CB">
            <w:pPr>
              <w:spacing w:after="0" w:line="240" w:lineRule="atLeast"/>
              <w:ind w:left="522" w:right="-25"/>
              <w:jc w:val="both"/>
              <w:rPr>
                <w:rFonts w:ascii="Times New Roman" w:hAnsi="Times New Roman" w:cs="Times New Roman"/>
                <w:szCs w:val="22"/>
              </w:rPr>
            </w:pPr>
          </w:p>
        </w:tc>
        <w:tc>
          <w:tcPr>
            <w:tcW w:w="3119" w:type="dxa"/>
            <w:gridSpan w:val="3"/>
            <w:shd w:val="clear" w:color="auto" w:fill="auto"/>
          </w:tcPr>
          <w:p w14:paraId="09B137B6" w14:textId="77777777" w:rsidR="0054205E" w:rsidRPr="00DA300D" w:rsidRDefault="0054205E" w:rsidP="004D68CB">
            <w:pPr>
              <w:spacing w:after="0" w:line="240" w:lineRule="atLeast"/>
              <w:ind w:left="34" w:right="-25"/>
              <w:jc w:val="center"/>
              <w:rPr>
                <w:rFonts w:ascii="Times New Roman" w:hAnsi="Times New Roman" w:cs="Times New Roman"/>
                <w:szCs w:val="22"/>
                <w:cs/>
              </w:rPr>
            </w:pPr>
            <w:r w:rsidRPr="00DA300D">
              <w:rPr>
                <w:rFonts w:ascii="Times New Roman" w:hAnsi="Times New Roman" w:cs="Times New Roman"/>
                <w:b/>
                <w:bCs/>
                <w:szCs w:val="22"/>
              </w:rPr>
              <w:t>Consolidated</w:t>
            </w:r>
            <w:r w:rsidRPr="00DA300D">
              <w:rPr>
                <w:rFonts w:ascii="Times New Roman" w:hAnsi="Times New Roman" w:cs="Times New Roman"/>
                <w:b/>
                <w:bCs/>
                <w:szCs w:val="22"/>
              </w:rPr>
              <w:br/>
              <w:t>financial statements</w:t>
            </w:r>
          </w:p>
        </w:tc>
        <w:tc>
          <w:tcPr>
            <w:tcW w:w="283" w:type="dxa"/>
            <w:shd w:val="clear" w:color="auto" w:fill="auto"/>
          </w:tcPr>
          <w:p w14:paraId="6EB2EF7F" w14:textId="77777777" w:rsidR="0054205E" w:rsidRPr="00DA300D" w:rsidRDefault="0054205E" w:rsidP="004D68CB">
            <w:pPr>
              <w:spacing w:after="0" w:line="240" w:lineRule="atLeast"/>
              <w:ind w:left="522" w:right="-25"/>
              <w:jc w:val="both"/>
              <w:rPr>
                <w:rFonts w:ascii="Times New Roman" w:hAnsi="Times New Roman" w:cs="Times New Roman"/>
                <w:szCs w:val="22"/>
              </w:rPr>
            </w:pPr>
          </w:p>
        </w:tc>
        <w:tc>
          <w:tcPr>
            <w:tcW w:w="3119" w:type="dxa"/>
            <w:gridSpan w:val="3"/>
            <w:shd w:val="clear" w:color="auto" w:fill="auto"/>
          </w:tcPr>
          <w:p w14:paraId="619AC5AF" w14:textId="77777777" w:rsidR="0054205E" w:rsidRPr="00DA300D" w:rsidRDefault="0054205E" w:rsidP="004D68CB">
            <w:pPr>
              <w:spacing w:after="0" w:line="240" w:lineRule="atLeast"/>
              <w:ind w:right="-25"/>
              <w:jc w:val="center"/>
              <w:rPr>
                <w:rFonts w:ascii="Times New Roman" w:hAnsi="Times New Roman" w:cs="Times New Roman"/>
                <w:szCs w:val="22"/>
                <w:cs/>
              </w:rPr>
            </w:pPr>
            <w:r w:rsidRPr="00DA300D">
              <w:rPr>
                <w:rFonts w:ascii="Times New Roman" w:hAnsi="Times New Roman" w:cs="Times New Roman"/>
                <w:b/>
                <w:bCs/>
                <w:szCs w:val="22"/>
              </w:rPr>
              <w:t>Separate</w:t>
            </w:r>
            <w:r w:rsidRPr="00DA300D">
              <w:rPr>
                <w:rFonts w:ascii="Times New Roman" w:hAnsi="Times New Roman" w:cs="Times New Roman"/>
                <w:b/>
                <w:bCs/>
                <w:szCs w:val="22"/>
              </w:rPr>
              <w:br/>
              <w:t>financial statements</w:t>
            </w:r>
          </w:p>
        </w:tc>
      </w:tr>
      <w:tr w:rsidR="0054205E" w:rsidRPr="00DA300D" w14:paraId="4BA4DEDD" w14:textId="77777777" w:rsidTr="00A7700B">
        <w:tc>
          <w:tcPr>
            <w:tcW w:w="3067" w:type="dxa"/>
            <w:shd w:val="clear" w:color="auto" w:fill="auto"/>
          </w:tcPr>
          <w:p w14:paraId="27CB3486" w14:textId="77777777" w:rsidR="0054205E" w:rsidRPr="00DA300D" w:rsidRDefault="0054205E" w:rsidP="004D68CB">
            <w:pPr>
              <w:spacing w:after="0" w:line="240" w:lineRule="atLeast"/>
              <w:ind w:left="522" w:right="-25"/>
              <w:jc w:val="both"/>
              <w:rPr>
                <w:rFonts w:ascii="Times New Roman" w:hAnsi="Times New Roman" w:cs="Times New Roman"/>
                <w:szCs w:val="22"/>
              </w:rPr>
            </w:pPr>
          </w:p>
        </w:tc>
        <w:tc>
          <w:tcPr>
            <w:tcW w:w="1418" w:type="dxa"/>
            <w:shd w:val="clear" w:color="auto" w:fill="auto"/>
          </w:tcPr>
          <w:p w14:paraId="39AAC57B" w14:textId="77777777" w:rsidR="0054205E" w:rsidRPr="00DA300D" w:rsidRDefault="004328E8" w:rsidP="004D68CB">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w:t>
            </w:r>
            <w:r w:rsidR="00A7700B">
              <w:rPr>
                <w:rFonts w:ascii="Times New Roman" w:hAnsi="Times New Roman" w:cs="Times New Roman"/>
                <w:szCs w:val="22"/>
              </w:rPr>
              <w:t>4</w:t>
            </w:r>
          </w:p>
        </w:tc>
        <w:tc>
          <w:tcPr>
            <w:tcW w:w="283" w:type="dxa"/>
            <w:shd w:val="clear" w:color="auto" w:fill="auto"/>
          </w:tcPr>
          <w:p w14:paraId="6766E07D" w14:textId="77777777" w:rsidR="0054205E" w:rsidRPr="00DA300D" w:rsidRDefault="0054205E" w:rsidP="004D68CB">
            <w:pPr>
              <w:tabs>
                <w:tab w:val="left" w:pos="405"/>
              </w:tabs>
              <w:spacing w:after="0" w:line="240" w:lineRule="atLeast"/>
              <w:ind w:left="-54" w:right="-25" w:hanging="115"/>
              <w:jc w:val="center"/>
              <w:rPr>
                <w:rFonts w:ascii="Times New Roman" w:hAnsi="Times New Roman" w:cs="Times New Roman"/>
                <w:szCs w:val="22"/>
              </w:rPr>
            </w:pPr>
          </w:p>
        </w:tc>
        <w:tc>
          <w:tcPr>
            <w:tcW w:w="1418" w:type="dxa"/>
            <w:shd w:val="clear" w:color="auto" w:fill="auto"/>
          </w:tcPr>
          <w:p w14:paraId="70BF0F52" w14:textId="77777777" w:rsidR="0054205E" w:rsidRPr="00DA300D" w:rsidRDefault="004328E8" w:rsidP="004D68CB">
            <w:pPr>
              <w:spacing w:after="0" w:line="240" w:lineRule="atLeast"/>
              <w:ind w:left="-151" w:right="-25" w:firstLine="37"/>
              <w:jc w:val="center"/>
              <w:rPr>
                <w:rFonts w:ascii="Times New Roman" w:hAnsi="Times New Roman" w:cs="Times New Roman"/>
                <w:szCs w:val="22"/>
              </w:rPr>
            </w:pPr>
            <w:r w:rsidRPr="00DA300D">
              <w:rPr>
                <w:rFonts w:ascii="Times New Roman" w:hAnsi="Times New Roman" w:cs="Times New Roman"/>
                <w:szCs w:val="22"/>
              </w:rPr>
              <w:t>202</w:t>
            </w:r>
            <w:r w:rsidR="00A7700B">
              <w:rPr>
                <w:rFonts w:ascii="Times New Roman" w:hAnsi="Times New Roman" w:cs="Times New Roman"/>
                <w:szCs w:val="22"/>
              </w:rPr>
              <w:t>3</w:t>
            </w:r>
          </w:p>
        </w:tc>
        <w:tc>
          <w:tcPr>
            <w:tcW w:w="283" w:type="dxa"/>
            <w:shd w:val="clear" w:color="auto" w:fill="auto"/>
          </w:tcPr>
          <w:p w14:paraId="6CBBBCEA" w14:textId="77777777" w:rsidR="0054205E" w:rsidRPr="00DA300D" w:rsidRDefault="0054205E" w:rsidP="004D68C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18" w:type="dxa"/>
            <w:shd w:val="clear" w:color="auto" w:fill="auto"/>
          </w:tcPr>
          <w:p w14:paraId="794B4E39" w14:textId="77777777" w:rsidR="0054205E" w:rsidRPr="00DA300D" w:rsidRDefault="004328E8" w:rsidP="004D68CB">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w:t>
            </w:r>
            <w:r w:rsidR="00A7700B">
              <w:rPr>
                <w:rFonts w:ascii="Times New Roman" w:hAnsi="Times New Roman" w:cs="Times New Roman"/>
                <w:szCs w:val="22"/>
              </w:rPr>
              <w:t>4</w:t>
            </w:r>
          </w:p>
        </w:tc>
        <w:tc>
          <w:tcPr>
            <w:tcW w:w="283" w:type="dxa"/>
            <w:shd w:val="clear" w:color="auto" w:fill="auto"/>
          </w:tcPr>
          <w:p w14:paraId="5904CC3A" w14:textId="77777777" w:rsidR="0054205E" w:rsidRPr="00DA300D" w:rsidRDefault="0054205E" w:rsidP="004D68CB">
            <w:pPr>
              <w:tabs>
                <w:tab w:val="left" w:pos="405"/>
              </w:tabs>
              <w:spacing w:after="0" w:line="240" w:lineRule="atLeast"/>
              <w:ind w:left="-54" w:right="-25" w:hanging="115"/>
              <w:jc w:val="center"/>
              <w:rPr>
                <w:rFonts w:ascii="Times New Roman" w:hAnsi="Times New Roman" w:cs="Times New Roman"/>
                <w:szCs w:val="22"/>
              </w:rPr>
            </w:pPr>
          </w:p>
        </w:tc>
        <w:tc>
          <w:tcPr>
            <w:tcW w:w="1418" w:type="dxa"/>
            <w:shd w:val="clear" w:color="auto" w:fill="auto"/>
          </w:tcPr>
          <w:p w14:paraId="281BC016" w14:textId="77777777" w:rsidR="0054205E" w:rsidRPr="00DA300D" w:rsidRDefault="004328E8" w:rsidP="004D68CB">
            <w:pPr>
              <w:spacing w:after="0" w:line="240" w:lineRule="atLeast"/>
              <w:ind w:left="-151" w:right="-25" w:firstLine="37"/>
              <w:jc w:val="center"/>
              <w:rPr>
                <w:rFonts w:ascii="Times New Roman" w:hAnsi="Times New Roman" w:cs="Times New Roman"/>
                <w:szCs w:val="22"/>
              </w:rPr>
            </w:pPr>
            <w:r w:rsidRPr="00DA300D">
              <w:rPr>
                <w:rFonts w:ascii="Times New Roman" w:hAnsi="Times New Roman" w:cs="Times New Roman"/>
                <w:szCs w:val="22"/>
              </w:rPr>
              <w:t>202</w:t>
            </w:r>
            <w:r w:rsidR="00A7700B">
              <w:rPr>
                <w:rFonts w:ascii="Times New Roman" w:hAnsi="Times New Roman" w:cs="Times New Roman"/>
                <w:szCs w:val="22"/>
              </w:rPr>
              <w:t>3</w:t>
            </w:r>
          </w:p>
        </w:tc>
      </w:tr>
      <w:tr w:rsidR="0054205E" w:rsidRPr="00DA300D" w14:paraId="5BC9FDE7" w14:textId="77777777" w:rsidTr="00A7700B">
        <w:tc>
          <w:tcPr>
            <w:tcW w:w="3067" w:type="dxa"/>
            <w:shd w:val="clear" w:color="auto" w:fill="auto"/>
          </w:tcPr>
          <w:p w14:paraId="0F069A15" w14:textId="77777777" w:rsidR="0054205E" w:rsidRPr="00DA300D" w:rsidRDefault="0054205E" w:rsidP="004D68CB">
            <w:pPr>
              <w:spacing w:after="0" w:line="240" w:lineRule="atLeast"/>
              <w:ind w:left="522" w:right="-25"/>
              <w:jc w:val="both"/>
              <w:rPr>
                <w:rFonts w:ascii="Times New Roman" w:hAnsi="Times New Roman" w:cs="Times New Roman"/>
                <w:szCs w:val="22"/>
              </w:rPr>
            </w:pPr>
          </w:p>
        </w:tc>
        <w:tc>
          <w:tcPr>
            <w:tcW w:w="6521" w:type="dxa"/>
            <w:gridSpan w:val="7"/>
            <w:shd w:val="clear" w:color="auto" w:fill="auto"/>
          </w:tcPr>
          <w:p w14:paraId="0B51CA49" w14:textId="77777777" w:rsidR="0054205E" w:rsidRPr="00DA300D" w:rsidRDefault="0054205E" w:rsidP="004D68CB">
            <w:pPr>
              <w:spacing w:after="0" w:line="240" w:lineRule="atLeast"/>
              <w:ind w:right="-25"/>
              <w:jc w:val="center"/>
              <w:rPr>
                <w:rFonts w:ascii="Times New Roman" w:hAnsi="Times New Roman" w:cs="Times New Roman"/>
                <w:szCs w:val="22"/>
              </w:rPr>
            </w:pPr>
            <w:r w:rsidRPr="00DA300D">
              <w:rPr>
                <w:rFonts w:ascii="Times New Roman" w:hAnsi="Times New Roman" w:cs="Times New Roman"/>
                <w:i/>
                <w:iCs/>
                <w:szCs w:val="22"/>
                <w:lang w:val="en-GB" w:bidi="ar-SA"/>
              </w:rPr>
              <w:t>(in Baht)</w:t>
            </w:r>
          </w:p>
        </w:tc>
      </w:tr>
      <w:tr w:rsidR="0054205E" w:rsidRPr="00DA300D" w14:paraId="24E94146" w14:textId="77777777" w:rsidTr="00A7700B">
        <w:tc>
          <w:tcPr>
            <w:tcW w:w="3067" w:type="dxa"/>
            <w:shd w:val="clear" w:color="auto" w:fill="auto"/>
          </w:tcPr>
          <w:p w14:paraId="6F1E6746" w14:textId="77777777" w:rsidR="0054205E" w:rsidRPr="00DA300D" w:rsidRDefault="00A7700B" w:rsidP="004D68CB">
            <w:pPr>
              <w:spacing w:after="0" w:line="240" w:lineRule="atLeast"/>
              <w:ind w:left="522" w:right="-25"/>
              <w:jc w:val="both"/>
              <w:rPr>
                <w:rFonts w:ascii="Times New Roman" w:hAnsi="Times New Roman" w:cstheme="minorBidi"/>
                <w:szCs w:val="22"/>
                <w:lang w:val="en-GB"/>
              </w:rPr>
            </w:pPr>
            <w:r w:rsidRPr="00DA300D">
              <w:rPr>
                <w:rFonts w:ascii="Times New Roman" w:hAnsi="Times New Roman" w:cs="Times New Roman"/>
                <w:szCs w:val="22"/>
              </w:rPr>
              <w:t xml:space="preserve">Provision </w:t>
            </w:r>
            <w:r>
              <w:rPr>
                <w:rFonts w:ascii="Times New Roman" w:hAnsi="Times New Roman" w:cs="Times New Roman"/>
                <w:szCs w:val="22"/>
              </w:rPr>
              <w:t>for penalty</w:t>
            </w:r>
          </w:p>
        </w:tc>
        <w:tc>
          <w:tcPr>
            <w:tcW w:w="1418" w:type="dxa"/>
            <w:shd w:val="clear" w:color="auto" w:fill="auto"/>
          </w:tcPr>
          <w:p w14:paraId="7C6CD8E5" w14:textId="77777777" w:rsidR="0054205E" w:rsidRPr="00DA300D" w:rsidRDefault="0054205E" w:rsidP="004D68CB">
            <w:pPr>
              <w:tabs>
                <w:tab w:val="decimal" w:pos="1167"/>
              </w:tabs>
              <w:spacing w:after="0" w:line="240" w:lineRule="atLeast"/>
              <w:ind w:right="-25"/>
              <w:jc w:val="both"/>
              <w:rPr>
                <w:rFonts w:ascii="Times New Roman" w:hAnsi="Times New Roman" w:cs="Times New Roman"/>
                <w:szCs w:val="22"/>
              </w:rPr>
            </w:pPr>
          </w:p>
        </w:tc>
        <w:tc>
          <w:tcPr>
            <w:tcW w:w="283" w:type="dxa"/>
            <w:shd w:val="clear" w:color="auto" w:fill="auto"/>
          </w:tcPr>
          <w:p w14:paraId="76C9BBC1" w14:textId="77777777" w:rsidR="0054205E" w:rsidRPr="00DA300D" w:rsidRDefault="0054205E" w:rsidP="004D68CB">
            <w:pPr>
              <w:tabs>
                <w:tab w:val="decimal" w:pos="792"/>
                <w:tab w:val="decimal" w:pos="1167"/>
              </w:tabs>
              <w:spacing w:after="0" w:line="240" w:lineRule="atLeast"/>
              <w:ind w:right="-25"/>
              <w:jc w:val="both"/>
              <w:rPr>
                <w:rFonts w:ascii="Times New Roman" w:hAnsi="Times New Roman" w:cs="Times New Roman"/>
                <w:szCs w:val="22"/>
              </w:rPr>
            </w:pPr>
          </w:p>
        </w:tc>
        <w:tc>
          <w:tcPr>
            <w:tcW w:w="1418" w:type="dxa"/>
            <w:shd w:val="clear" w:color="auto" w:fill="auto"/>
          </w:tcPr>
          <w:p w14:paraId="3434D0FA" w14:textId="77777777" w:rsidR="0054205E" w:rsidRPr="00DA300D" w:rsidRDefault="0054205E" w:rsidP="004D68CB">
            <w:pPr>
              <w:tabs>
                <w:tab w:val="decimal" w:pos="1167"/>
              </w:tabs>
              <w:spacing w:after="0" w:line="240" w:lineRule="atLeast"/>
              <w:ind w:right="-25"/>
              <w:jc w:val="both"/>
              <w:rPr>
                <w:rFonts w:ascii="Times New Roman" w:hAnsi="Times New Roman" w:cs="Times New Roman"/>
                <w:szCs w:val="22"/>
              </w:rPr>
            </w:pPr>
          </w:p>
        </w:tc>
        <w:tc>
          <w:tcPr>
            <w:tcW w:w="283" w:type="dxa"/>
            <w:shd w:val="clear" w:color="auto" w:fill="auto"/>
          </w:tcPr>
          <w:p w14:paraId="6941D604" w14:textId="77777777" w:rsidR="0054205E" w:rsidRPr="00DA300D" w:rsidRDefault="0054205E" w:rsidP="004D68CB">
            <w:pPr>
              <w:tabs>
                <w:tab w:val="decimal" w:pos="792"/>
                <w:tab w:val="decimal" w:pos="1167"/>
              </w:tabs>
              <w:spacing w:after="0" w:line="240" w:lineRule="atLeast"/>
              <w:ind w:right="-25"/>
              <w:jc w:val="both"/>
              <w:rPr>
                <w:rFonts w:ascii="Times New Roman" w:hAnsi="Times New Roman" w:cs="Times New Roman"/>
                <w:szCs w:val="22"/>
              </w:rPr>
            </w:pPr>
          </w:p>
        </w:tc>
        <w:tc>
          <w:tcPr>
            <w:tcW w:w="1418" w:type="dxa"/>
            <w:shd w:val="clear" w:color="auto" w:fill="auto"/>
          </w:tcPr>
          <w:p w14:paraId="1DBC576F" w14:textId="77777777" w:rsidR="0054205E" w:rsidRPr="00DA300D" w:rsidRDefault="0054205E" w:rsidP="004D68CB">
            <w:pPr>
              <w:tabs>
                <w:tab w:val="decimal" w:pos="1167"/>
              </w:tabs>
              <w:spacing w:after="0" w:line="240" w:lineRule="atLeast"/>
              <w:ind w:right="-25"/>
              <w:jc w:val="both"/>
              <w:rPr>
                <w:rFonts w:ascii="Times New Roman" w:hAnsi="Times New Roman" w:cs="Times New Roman"/>
                <w:szCs w:val="22"/>
              </w:rPr>
            </w:pPr>
          </w:p>
        </w:tc>
        <w:tc>
          <w:tcPr>
            <w:tcW w:w="283" w:type="dxa"/>
            <w:shd w:val="clear" w:color="auto" w:fill="auto"/>
          </w:tcPr>
          <w:p w14:paraId="5D72FA17" w14:textId="77777777" w:rsidR="0054205E" w:rsidRPr="00DA300D" w:rsidRDefault="0054205E" w:rsidP="004D68CB">
            <w:pPr>
              <w:tabs>
                <w:tab w:val="decimal" w:pos="792"/>
                <w:tab w:val="decimal" w:pos="1167"/>
              </w:tabs>
              <w:spacing w:after="0" w:line="240" w:lineRule="atLeast"/>
              <w:ind w:right="-25"/>
              <w:jc w:val="both"/>
              <w:rPr>
                <w:rFonts w:ascii="Times New Roman" w:hAnsi="Times New Roman" w:cs="Times New Roman"/>
                <w:szCs w:val="22"/>
              </w:rPr>
            </w:pPr>
          </w:p>
        </w:tc>
        <w:tc>
          <w:tcPr>
            <w:tcW w:w="1418" w:type="dxa"/>
            <w:shd w:val="clear" w:color="auto" w:fill="auto"/>
          </w:tcPr>
          <w:p w14:paraId="1EF12A1C" w14:textId="77777777" w:rsidR="0054205E" w:rsidRPr="00DA300D" w:rsidRDefault="0054205E" w:rsidP="004D68CB">
            <w:pPr>
              <w:tabs>
                <w:tab w:val="decimal" w:pos="1037"/>
              </w:tabs>
              <w:spacing w:after="0" w:line="240" w:lineRule="atLeast"/>
              <w:ind w:right="-25"/>
              <w:jc w:val="both"/>
              <w:rPr>
                <w:rFonts w:ascii="Times New Roman" w:hAnsi="Times New Roman" w:cs="Times New Roman"/>
                <w:szCs w:val="22"/>
              </w:rPr>
            </w:pPr>
          </w:p>
        </w:tc>
      </w:tr>
      <w:tr w:rsidR="001E2D6F" w:rsidRPr="00DA300D" w14:paraId="71C66B51" w14:textId="77777777" w:rsidTr="00A7700B">
        <w:tc>
          <w:tcPr>
            <w:tcW w:w="3067" w:type="dxa"/>
            <w:shd w:val="clear" w:color="auto" w:fill="auto"/>
          </w:tcPr>
          <w:p w14:paraId="2379F0C0" w14:textId="77777777" w:rsidR="001E2D6F" w:rsidRPr="00DA300D" w:rsidRDefault="001E2D6F" w:rsidP="00A7700B">
            <w:pPr>
              <w:spacing w:after="0" w:line="240" w:lineRule="atLeast"/>
              <w:ind w:left="522" w:right="-25"/>
              <w:jc w:val="both"/>
              <w:rPr>
                <w:rFonts w:ascii="Times New Roman" w:hAnsi="Times New Roman" w:cstheme="minorBidi"/>
                <w:szCs w:val="22"/>
                <w:lang w:val="en-GB"/>
              </w:rPr>
            </w:pPr>
            <w:r>
              <w:rPr>
                <w:rFonts w:ascii="Times New Roman" w:hAnsi="Times New Roman" w:cs="Times New Roman"/>
                <w:szCs w:val="22"/>
              </w:rPr>
              <w:t xml:space="preserve">  u</w:t>
            </w:r>
            <w:r w:rsidRPr="00A7700B">
              <w:rPr>
                <w:rFonts w:ascii="Times New Roman" w:hAnsi="Times New Roman" w:cs="Times New Roman"/>
                <w:szCs w:val="22"/>
              </w:rPr>
              <w:t>nder</w:t>
            </w:r>
            <w:r>
              <w:rPr>
                <w:rFonts w:ascii="Times New Roman" w:hAnsi="Times New Roman" w:cstheme="minorBidi"/>
                <w:szCs w:val="22"/>
                <w:lang w:val="en-GB"/>
              </w:rPr>
              <w:t xml:space="preserve"> </w:t>
            </w:r>
            <w:r w:rsidRPr="00A7700B">
              <w:rPr>
                <w:rFonts w:ascii="Times New Roman" w:hAnsi="Times New Roman" w:cs="Times New Roman"/>
                <w:szCs w:val="22"/>
              </w:rPr>
              <w:t>agreement</w:t>
            </w:r>
          </w:p>
        </w:tc>
        <w:tc>
          <w:tcPr>
            <w:tcW w:w="1418" w:type="dxa"/>
            <w:shd w:val="clear" w:color="auto" w:fill="auto"/>
          </w:tcPr>
          <w:p w14:paraId="1815B2D2" w14:textId="77777777" w:rsidR="001E2D6F" w:rsidRPr="00DA300D" w:rsidRDefault="001E2D6F" w:rsidP="004D68CB">
            <w:pPr>
              <w:tabs>
                <w:tab w:val="decimal" w:pos="1167"/>
              </w:tabs>
              <w:spacing w:after="0" w:line="240" w:lineRule="atLeast"/>
              <w:ind w:right="-25"/>
              <w:jc w:val="both"/>
              <w:rPr>
                <w:rFonts w:ascii="Times New Roman" w:hAnsi="Times New Roman" w:cs="Times New Roman"/>
                <w:szCs w:val="22"/>
              </w:rPr>
            </w:pPr>
            <w:r>
              <w:rPr>
                <w:rFonts w:ascii="Times New Roman" w:hAnsi="Times New Roman" w:cs="Times New Roman"/>
                <w:szCs w:val="22"/>
              </w:rPr>
              <w:t>125,139</w:t>
            </w:r>
          </w:p>
        </w:tc>
        <w:tc>
          <w:tcPr>
            <w:tcW w:w="283" w:type="dxa"/>
            <w:shd w:val="clear" w:color="auto" w:fill="auto"/>
          </w:tcPr>
          <w:p w14:paraId="1379D731" w14:textId="77777777" w:rsidR="001E2D6F" w:rsidRPr="00DA300D" w:rsidRDefault="001E2D6F" w:rsidP="004D68CB">
            <w:pPr>
              <w:tabs>
                <w:tab w:val="decimal" w:pos="792"/>
                <w:tab w:val="decimal" w:pos="1167"/>
              </w:tabs>
              <w:spacing w:after="0" w:line="240" w:lineRule="atLeast"/>
              <w:ind w:right="-25"/>
              <w:jc w:val="both"/>
              <w:rPr>
                <w:rFonts w:ascii="Times New Roman" w:hAnsi="Times New Roman" w:cs="Times New Roman"/>
                <w:szCs w:val="22"/>
              </w:rPr>
            </w:pPr>
          </w:p>
        </w:tc>
        <w:tc>
          <w:tcPr>
            <w:tcW w:w="1418" w:type="dxa"/>
            <w:shd w:val="clear" w:color="auto" w:fill="auto"/>
          </w:tcPr>
          <w:p w14:paraId="44412F6B" w14:textId="77777777" w:rsidR="001E2D6F" w:rsidRPr="00DA300D" w:rsidRDefault="001E2D6F" w:rsidP="008060E9">
            <w:pPr>
              <w:spacing w:after="0" w:line="240" w:lineRule="atLeast"/>
              <w:ind w:left="-108" w:right="-108"/>
              <w:jc w:val="center"/>
              <w:rPr>
                <w:rFonts w:ascii="Times New Roman" w:hAnsi="Times New Roman" w:cs="Times New Roman"/>
                <w:szCs w:val="22"/>
              </w:rPr>
            </w:pPr>
            <w:r w:rsidRPr="00DA300D">
              <w:rPr>
                <w:rFonts w:ascii="Times New Roman" w:hAnsi="Times New Roman" w:cs="Times New Roman"/>
                <w:szCs w:val="22"/>
                <w:cs/>
              </w:rPr>
              <w:t>-</w:t>
            </w:r>
          </w:p>
        </w:tc>
        <w:tc>
          <w:tcPr>
            <w:tcW w:w="283" w:type="dxa"/>
            <w:shd w:val="clear" w:color="auto" w:fill="auto"/>
          </w:tcPr>
          <w:p w14:paraId="13C4F3B1" w14:textId="77777777" w:rsidR="001E2D6F" w:rsidRPr="00DA300D" w:rsidRDefault="001E2D6F" w:rsidP="004D68CB">
            <w:pPr>
              <w:tabs>
                <w:tab w:val="decimal" w:pos="792"/>
                <w:tab w:val="decimal" w:pos="1167"/>
              </w:tabs>
              <w:spacing w:after="0" w:line="240" w:lineRule="atLeast"/>
              <w:ind w:right="-25"/>
              <w:jc w:val="both"/>
              <w:rPr>
                <w:rFonts w:ascii="Times New Roman" w:hAnsi="Times New Roman" w:cs="Times New Roman"/>
                <w:szCs w:val="22"/>
              </w:rPr>
            </w:pPr>
          </w:p>
        </w:tc>
        <w:tc>
          <w:tcPr>
            <w:tcW w:w="1418" w:type="dxa"/>
            <w:shd w:val="clear" w:color="auto" w:fill="auto"/>
          </w:tcPr>
          <w:p w14:paraId="05C57C49" w14:textId="77777777" w:rsidR="001E2D6F" w:rsidRPr="00DA300D" w:rsidRDefault="001E2D6F" w:rsidP="004D68CB">
            <w:pPr>
              <w:tabs>
                <w:tab w:val="decimal" w:pos="1167"/>
              </w:tabs>
              <w:spacing w:after="0" w:line="240" w:lineRule="atLeast"/>
              <w:ind w:right="-25"/>
              <w:jc w:val="both"/>
              <w:rPr>
                <w:rFonts w:ascii="Times New Roman" w:hAnsi="Times New Roman" w:cs="Times New Roman"/>
                <w:szCs w:val="22"/>
              </w:rPr>
            </w:pPr>
            <w:r>
              <w:rPr>
                <w:rFonts w:ascii="Times New Roman" w:hAnsi="Times New Roman" w:cs="Times New Roman"/>
                <w:szCs w:val="22"/>
              </w:rPr>
              <w:t>125,139</w:t>
            </w:r>
          </w:p>
        </w:tc>
        <w:tc>
          <w:tcPr>
            <w:tcW w:w="283" w:type="dxa"/>
            <w:shd w:val="clear" w:color="auto" w:fill="auto"/>
          </w:tcPr>
          <w:p w14:paraId="043DABBA" w14:textId="77777777" w:rsidR="001E2D6F" w:rsidRPr="00DA300D" w:rsidRDefault="001E2D6F" w:rsidP="004D68CB">
            <w:pPr>
              <w:tabs>
                <w:tab w:val="decimal" w:pos="792"/>
                <w:tab w:val="decimal" w:pos="1167"/>
              </w:tabs>
              <w:spacing w:after="0" w:line="240" w:lineRule="atLeast"/>
              <w:ind w:right="-25"/>
              <w:jc w:val="both"/>
              <w:rPr>
                <w:rFonts w:ascii="Times New Roman" w:hAnsi="Times New Roman" w:cs="Times New Roman"/>
                <w:szCs w:val="22"/>
              </w:rPr>
            </w:pPr>
          </w:p>
        </w:tc>
        <w:tc>
          <w:tcPr>
            <w:tcW w:w="1418" w:type="dxa"/>
            <w:shd w:val="clear" w:color="auto" w:fill="auto"/>
          </w:tcPr>
          <w:p w14:paraId="4CF1C2AE" w14:textId="77777777" w:rsidR="001E2D6F" w:rsidRPr="00DA300D" w:rsidRDefault="001E2D6F" w:rsidP="008060E9">
            <w:pPr>
              <w:spacing w:after="0" w:line="240" w:lineRule="atLeast"/>
              <w:ind w:left="-108" w:right="-108"/>
              <w:jc w:val="center"/>
              <w:rPr>
                <w:rFonts w:ascii="Times New Roman" w:hAnsi="Times New Roman" w:cs="Times New Roman"/>
                <w:szCs w:val="22"/>
              </w:rPr>
            </w:pPr>
            <w:r w:rsidRPr="00DA300D">
              <w:rPr>
                <w:rFonts w:ascii="Times New Roman" w:hAnsi="Times New Roman" w:cs="Times New Roman"/>
                <w:szCs w:val="22"/>
                <w:cs/>
              </w:rPr>
              <w:t>-</w:t>
            </w:r>
          </w:p>
        </w:tc>
      </w:tr>
      <w:tr w:rsidR="00A7700B" w:rsidRPr="00DA300D" w14:paraId="6C7D920B" w14:textId="77777777" w:rsidTr="00A7700B">
        <w:tc>
          <w:tcPr>
            <w:tcW w:w="3067" w:type="dxa"/>
            <w:shd w:val="clear" w:color="auto" w:fill="auto"/>
          </w:tcPr>
          <w:p w14:paraId="64100805" w14:textId="77777777" w:rsidR="00A7700B" w:rsidRPr="00DA300D" w:rsidRDefault="00A7700B" w:rsidP="004D68CB">
            <w:pPr>
              <w:spacing w:after="0" w:line="240" w:lineRule="atLeast"/>
              <w:ind w:left="522" w:right="-25"/>
              <w:jc w:val="both"/>
              <w:rPr>
                <w:rFonts w:ascii="Times New Roman" w:hAnsi="Times New Roman" w:cs="Times New Roman"/>
                <w:szCs w:val="22"/>
              </w:rPr>
            </w:pPr>
            <w:bookmarkStart w:id="2" w:name="OLE_LINK1"/>
            <w:r w:rsidRPr="00DA300D">
              <w:rPr>
                <w:rFonts w:ascii="Times New Roman" w:hAnsi="Times New Roman" w:cs="Times New Roman"/>
                <w:szCs w:val="22"/>
              </w:rPr>
              <w:t xml:space="preserve">Provision loss </w:t>
            </w:r>
            <w:bookmarkEnd w:id="2"/>
            <w:r w:rsidRPr="00DA300D">
              <w:rPr>
                <w:rFonts w:ascii="Times New Roman" w:hAnsi="Times New Roman" w:cs="Times New Roman"/>
                <w:szCs w:val="22"/>
              </w:rPr>
              <w:t>on</w:t>
            </w:r>
          </w:p>
        </w:tc>
        <w:tc>
          <w:tcPr>
            <w:tcW w:w="1418" w:type="dxa"/>
            <w:shd w:val="clear" w:color="auto" w:fill="auto"/>
          </w:tcPr>
          <w:p w14:paraId="5610A2EC" w14:textId="77777777" w:rsidR="00A7700B" w:rsidRPr="00DA300D" w:rsidRDefault="00A7700B" w:rsidP="004D68CB">
            <w:pPr>
              <w:tabs>
                <w:tab w:val="decimal" w:pos="1167"/>
              </w:tabs>
              <w:spacing w:after="0" w:line="240" w:lineRule="atLeast"/>
              <w:ind w:right="-25"/>
              <w:jc w:val="both"/>
              <w:rPr>
                <w:rFonts w:ascii="Times New Roman" w:hAnsi="Times New Roman" w:cs="Times New Roman"/>
                <w:szCs w:val="22"/>
              </w:rPr>
            </w:pPr>
          </w:p>
        </w:tc>
        <w:tc>
          <w:tcPr>
            <w:tcW w:w="283" w:type="dxa"/>
            <w:shd w:val="clear" w:color="auto" w:fill="auto"/>
          </w:tcPr>
          <w:p w14:paraId="57472248" w14:textId="77777777" w:rsidR="00A7700B" w:rsidRPr="00DA300D" w:rsidRDefault="00A7700B" w:rsidP="004D68CB">
            <w:pPr>
              <w:tabs>
                <w:tab w:val="decimal" w:pos="792"/>
                <w:tab w:val="decimal" w:pos="1167"/>
              </w:tabs>
              <w:spacing w:after="0" w:line="240" w:lineRule="atLeast"/>
              <w:ind w:right="-25"/>
              <w:jc w:val="both"/>
              <w:rPr>
                <w:rFonts w:ascii="Times New Roman" w:hAnsi="Times New Roman" w:cs="Times New Roman"/>
                <w:szCs w:val="22"/>
              </w:rPr>
            </w:pPr>
          </w:p>
        </w:tc>
        <w:tc>
          <w:tcPr>
            <w:tcW w:w="1418" w:type="dxa"/>
            <w:shd w:val="clear" w:color="auto" w:fill="auto"/>
          </w:tcPr>
          <w:p w14:paraId="5EFB093C" w14:textId="77777777" w:rsidR="00A7700B" w:rsidRPr="00DA300D" w:rsidRDefault="00A7700B" w:rsidP="004D68CB">
            <w:pPr>
              <w:tabs>
                <w:tab w:val="decimal" w:pos="1167"/>
              </w:tabs>
              <w:spacing w:after="0" w:line="240" w:lineRule="atLeast"/>
              <w:ind w:right="-25"/>
              <w:jc w:val="both"/>
              <w:rPr>
                <w:rFonts w:ascii="Times New Roman" w:hAnsi="Times New Roman" w:cs="Times New Roman"/>
                <w:szCs w:val="22"/>
              </w:rPr>
            </w:pPr>
          </w:p>
        </w:tc>
        <w:tc>
          <w:tcPr>
            <w:tcW w:w="283" w:type="dxa"/>
            <w:shd w:val="clear" w:color="auto" w:fill="auto"/>
          </w:tcPr>
          <w:p w14:paraId="5F9E1DE8" w14:textId="77777777" w:rsidR="00A7700B" w:rsidRPr="00DA300D" w:rsidRDefault="00A7700B" w:rsidP="004D68CB">
            <w:pPr>
              <w:tabs>
                <w:tab w:val="decimal" w:pos="792"/>
                <w:tab w:val="decimal" w:pos="1167"/>
              </w:tabs>
              <w:spacing w:after="0" w:line="240" w:lineRule="atLeast"/>
              <w:ind w:right="-25"/>
              <w:jc w:val="both"/>
              <w:rPr>
                <w:rFonts w:ascii="Times New Roman" w:hAnsi="Times New Roman" w:cs="Times New Roman"/>
                <w:szCs w:val="22"/>
              </w:rPr>
            </w:pPr>
          </w:p>
        </w:tc>
        <w:tc>
          <w:tcPr>
            <w:tcW w:w="1418" w:type="dxa"/>
            <w:shd w:val="clear" w:color="auto" w:fill="auto"/>
          </w:tcPr>
          <w:p w14:paraId="4FEE48B0" w14:textId="77777777" w:rsidR="00A7700B" w:rsidRPr="00DA300D" w:rsidRDefault="00A7700B" w:rsidP="004D68CB">
            <w:pPr>
              <w:tabs>
                <w:tab w:val="decimal" w:pos="1167"/>
              </w:tabs>
              <w:spacing w:after="0" w:line="240" w:lineRule="atLeast"/>
              <w:ind w:right="-25"/>
              <w:jc w:val="both"/>
              <w:rPr>
                <w:rFonts w:ascii="Times New Roman" w:hAnsi="Times New Roman" w:cs="Times New Roman"/>
                <w:szCs w:val="22"/>
              </w:rPr>
            </w:pPr>
          </w:p>
        </w:tc>
        <w:tc>
          <w:tcPr>
            <w:tcW w:w="283" w:type="dxa"/>
            <w:shd w:val="clear" w:color="auto" w:fill="auto"/>
          </w:tcPr>
          <w:p w14:paraId="03676800" w14:textId="77777777" w:rsidR="00A7700B" w:rsidRPr="00DA300D" w:rsidRDefault="00A7700B" w:rsidP="004D68CB">
            <w:pPr>
              <w:tabs>
                <w:tab w:val="decimal" w:pos="792"/>
                <w:tab w:val="decimal" w:pos="1167"/>
              </w:tabs>
              <w:spacing w:after="0" w:line="240" w:lineRule="atLeast"/>
              <w:ind w:right="-25"/>
              <w:jc w:val="both"/>
              <w:rPr>
                <w:rFonts w:ascii="Times New Roman" w:hAnsi="Times New Roman" w:cs="Times New Roman"/>
                <w:szCs w:val="22"/>
              </w:rPr>
            </w:pPr>
          </w:p>
        </w:tc>
        <w:tc>
          <w:tcPr>
            <w:tcW w:w="1418" w:type="dxa"/>
            <w:shd w:val="clear" w:color="auto" w:fill="auto"/>
          </w:tcPr>
          <w:p w14:paraId="310D763B" w14:textId="77777777" w:rsidR="00A7700B" w:rsidRPr="00DA300D" w:rsidRDefault="00A7700B" w:rsidP="004D68CB">
            <w:pPr>
              <w:tabs>
                <w:tab w:val="decimal" w:pos="1037"/>
              </w:tabs>
              <w:spacing w:after="0" w:line="240" w:lineRule="atLeast"/>
              <w:ind w:right="-25"/>
              <w:jc w:val="both"/>
              <w:rPr>
                <w:rFonts w:ascii="Times New Roman" w:hAnsi="Times New Roman" w:cs="Times New Roman"/>
                <w:szCs w:val="22"/>
              </w:rPr>
            </w:pPr>
          </w:p>
        </w:tc>
      </w:tr>
      <w:tr w:rsidR="001E2D6F" w:rsidRPr="00DA300D" w14:paraId="60D51471" w14:textId="77777777" w:rsidTr="00A7700B">
        <w:tc>
          <w:tcPr>
            <w:tcW w:w="3067" w:type="dxa"/>
            <w:shd w:val="clear" w:color="auto" w:fill="auto"/>
          </w:tcPr>
          <w:p w14:paraId="28589D51" w14:textId="77777777" w:rsidR="001E2D6F" w:rsidRPr="00DA300D" w:rsidRDefault="001E2D6F" w:rsidP="004D68CB">
            <w:pPr>
              <w:spacing w:after="0" w:line="240" w:lineRule="atLeast"/>
              <w:ind w:left="522" w:right="-25"/>
              <w:jc w:val="both"/>
              <w:rPr>
                <w:rFonts w:ascii="Times New Roman" w:hAnsi="Times New Roman" w:cs="Times New Roman"/>
                <w:szCs w:val="22"/>
              </w:rPr>
            </w:pPr>
            <w:r>
              <w:rPr>
                <w:rFonts w:ascii="Times New Roman" w:hAnsi="Times New Roman" w:cs="Times New Roman"/>
                <w:szCs w:val="22"/>
              </w:rPr>
              <w:t xml:space="preserve">  </w:t>
            </w:r>
            <w:r w:rsidRPr="00DA300D">
              <w:rPr>
                <w:rFonts w:ascii="Times New Roman" w:hAnsi="Times New Roman" w:cs="Times New Roman"/>
                <w:szCs w:val="22"/>
              </w:rPr>
              <w:t>construction projects</w:t>
            </w:r>
          </w:p>
        </w:tc>
        <w:tc>
          <w:tcPr>
            <w:tcW w:w="1418" w:type="dxa"/>
            <w:shd w:val="clear" w:color="auto" w:fill="auto"/>
          </w:tcPr>
          <w:p w14:paraId="6A9806DD" w14:textId="77777777" w:rsidR="001E2D6F" w:rsidRPr="00DA300D" w:rsidRDefault="001E2D6F" w:rsidP="008060E9">
            <w:pPr>
              <w:spacing w:after="0" w:line="240" w:lineRule="atLeast"/>
              <w:ind w:left="-108" w:right="-108"/>
              <w:jc w:val="center"/>
              <w:rPr>
                <w:rFonts w:ascii="Times New Roman" w:hAnsi="Times New Roman" w:cs="Times New Roman"/>
                <w:szCs w:val="22"/>
              </w:rPr>
            </w:pPr>
            <w:r w:rsidRPr="00DA300D">
              <w:rPr>
                <w:rFonts w:ascii="Times New Roman" w:hAnsi="Times New Roman" w:cs="Times New Roman"/>
                <w:szCs w:val="22"/>
                <w:cs/>
              </w:rPr>
              <w:t>-</w:t>
            </w:r>
          </w:p>
        </w:tc>
        <w:tc>
          <w:tcPr>
            <w:tcW w:w="283" w:type="dxa"/>
            <w:shd w:val="clear" w:color="auto" w:fill="auto"/>
          </w:tcPr>
          <w:p w14:paraId="654C2F57" w14:textId="77777777" w:rsidR="001E2D6F" w:rsidRPr="00DA300D" w:rsidRDefault="001E2D6F" w:rsidP="004D68CB">
            <w:pPr>
              <w:tabs>
                <w:tab w:val="decimal" w:pos="792"/>
                <w:tab w:val="decimal" w:pos="1167"/>
              </w:tabs>
              <w:spacing w:after="0" w:line="240" w:lineRule="atLeast"/>
              <w:ind w:right="-25"/>
              <w:jc w:val="both"/>
              <w:rPr>
                <w:rFonts w:ascii="Times New Roman" w:hAnsi="Times New Roman" w:cs="Times New Roman"/>
                <w:szCs w:val="22"/>
              </w:rPr>
            </w:pPr>
          </w:p>
        </w:tc>
        <w:tc>
          <w:tcPr>
            <w:tcW w:w="1418" w:type="dxa"/>
            <w:shd w:val="clear" w:color="auto" w:fill="auto"/>
          </w:tcPr>
          <w:p w14:paraId="36C0FB64" w14:textId="77777777" w:rsidR="001E2D6F" w:rsidRPr="00DA300D" w:rsidRDefault="001E2D6F" w:rsidP="004D68CB">
            <w:pPr>
              <w:tabs>
                <w:tab w:val="decimal" w:pos="1167"/>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3,803,785</w:t>
            </w:r>
          </w:p>
        </w:tc>
        <w:tc>
          <w:tcPr>
            <w:tcW w:w="283" w:type="dxa"/>
            <w:shd w:val="clear" w:color="auto" w:fill="auto"/>
          </w:tcPr>
          <w:p w14:paraId="2478FC8D" w14:textId="77777777" w:rsidR="001E2D6F" w:rsidRPr="00DA300D" w:rsidRDefault="001E2D6F" w:rsidP="004D68CB">
            <w:pPr>
              <w:tabs>
                <w:tab w:val="decimal" w:pos="792"/>
                <w:tab w:val="decimal" w:pos="1167"/>
              </w:tabs>
              <w:spacing w:after="0" w:line="240" w:lineRule="atLeast"/>
              <w:ind w:right="-25"/>
              <w:jc w:val="both"/>
              <w:rPr>
                <w:rFonts w:ascii="Times New Roman" w:hAnsi="Times New Roman" w:cs="Times New Roman"/>
                <w:szCs w:val="22"/>
              </w:rPr>
            </w:pPr>
          </w:p>
        </w:tc>
        <w:tc>
          <w:tcPr>
            <w:tcW w:w="1418" w:type="dxa"/>
            <w:shd w:val="clear" w:color="auto" w:fill="auto"/>
          </w:tcPr>
          <w:p w14:paraId="507D832A" w14:textId="77777777" w:rsidR="001E2D6F" w:rsidRPr="00DA300D" w:rsidRDefault="001E2D6F" w:rsidP="008060E9">
            <w:pPr>
              <w:spacing w:after="0" w:line="240" w:lineRule="atLeast"/>
              <w:ind w:left="-108" w:right="-108"/>
              <w:jc w:val="center"/>
              <w:rPr>
                <w:rFonts w:ascii="Times New Roman" w:hAnsi="Times New Roman" w:cs="Times New Roman"/>
                <w:szCs w:val="22"/>
              </w:rPr>
            </w:pPr>
            <w:r w:rsidRPr="00DA300D">
              <w:rPr>
                <w:rFonts w:ascii="Times New Roman" w:hAnsi="Times New Roman" w:cs="Times New Roman"/>
                <w:szCs w:val="22"/>
                <w:cs/>
              </w:rPr>
              <w:t>-</w:t>
            </w:r>
          </w:p>
        </w:tc>
        <w:tc>
          <w:tcPr>
            <w:tcW w:w="283" w:type="dxa"/>
            <w:shd w:val="clear" w:color="auto" w:fill="auto"/>
          </w:tcPr>
          <w:p w14:paraId="7A1DC935" w14:textId="77777777" w:rsidR="001E2D6F" w:rsidRPr="00DA300D" w:rsidRDefault="001E2D6F" w:rsidP="004D68CB">
            <w:pPr>
              <w:tabs>
                <w:tab w:val="decimal" w:pos="792"/>
                <w:tab w:val="decimal" w:pos="1167"/>
              </w:tabs>
              <w:spacing w:after="0" w:line="240" w:lineRule="atLeast"/>
              <w:ind w:right="-25"/>
              <w:jc w:val="both"/>
              <w:rPr>
                <w:rFonts w:ascii="Times New Roman" w:hAnsi="Times New Roman" w:cs="Times New Roman"/>
                <w:szCs w:val="22"/>
              </w:rPr>
            </w:pPr>
          </w:p>
        </w:tc>
        <w:tc>
          <w:tcPr>
            <w:tcW w:w="1418" w:type="dxa"/>
            <w:shd w:val="clear" w:color="auto" w:fill="auto"/>
          </w:tcPr>
          <w:p w14:paraId="63BCE61F" w14:textId="77777777" w:rsidR="001E2D6F" w:rsidRPr="00DA300D" w:rsidRDefault="001E2D6F" w:rsidP="001E2D6F">
            <w:pPr>
              <w:tabs>
                <w:tab w:val="decimal" w:pos="1167"/>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3,803,</w:t>
            </w:r>
            <w:r w:rsidRPr="001E2D6F">
              <w:rPr>
                <w:rFonts w:ascii="Times New Roman" w:hAnsi="Times New Roman" w:cs="Times New Roman"/>
                <w:szCs w:val="22"/>
              </w:rPr>
              <w:t>785</w:t>
            </w:r>
          </w:p>
        </w:tc>
      </w:tr>
      <w:tr w:rsidR="00A7700B" w:rsidRPr="00DA300D" w14:paraId="6450487A" w14:textId="77777777" w:rsidTr="00A7700B">
        <w:tc>
          <w:tcPr>
            <w:tcW w:w="3067" w:type="dxa"/>
            <w:shd w:val="clear" w:color="auto" w:fill="auto"/>
          </w:tcPr>
          <w:p w14:paraId="697E2371" w14:textId="77777777" w:rsidR="00A7700B" w:rsidRDefault="001E2D6F" w:rsidP="004D68CB">
            <w:pPr>
              <w:spacing w:after="0" w:line="240" w:lineRule="atLeast"/>
              <w:ind w:left="522" w:right="-25"/>
              <w:jc w:val="both"/>
              <w:rPr>
                <w:rFonts w:ascii="Times New Roman" w:hAnsi="Times New Roman" w:cs="Times New Roman"/>
                <w:szCs w:val="22"/>
              </w:rPr>
            </w:pPr>
            <w:r w:rsidRPr="00DA300D">
              <w:rPr>
                <w:rFonts w:ascii="Times New Roman" w:hAnsi="Times New Roman" w:cs="Times New Roman"/>
                <w:szCs w:val="22"/>
              </w:rPr>
              <w:t>Provision</w:t>
            </w:r>
            <w:r>
              <w:rPr>
                <w:rFonts w:ascii="Times New Roman" w:hAnsi="Times New Roman" w:cs="Times New Roman"/>
                <w:szCs w:val="22"/>
              </w:rPr>
              <w:t xml:space="preserve"> for </w:t>
            </w:r>
            <w:r>
              <w:rPr>
                <w:rFonts w:ascii="Times New Roman" w:hAnsi="Times New Roman" w:cs="Angsana New"/>
              </w:rPr>
              <w:t>o</w:t>
            </w:r>
            <w:r w:rsidRPr="00A7700B">
              <w:rPr>
                <w:rFonts w:ascii="Times New Roman" w:hAnsi="Times New Roman" w:cs="Times New Roman"/>
                <w:szCs w:val="22"/>
              </w:rPr>
              <w:t>ther</w:t>
            </w:r>
          </w:p>
        </w:tc>
        <w:tc>
          <w:tcPr>
            <w:tcW w:w="1418" w:type="dxa"/>
            <w:shd w:val="clear" w:color="auto" w:fill="auto"/>
          </w:tcPr>
          <w:p w14:paraId="27229193" w14:textId="77777777" w:rsidR="00A7700B" w:rsidRPr="00DA300D" w:rsidRDefault="00A7700B" w:rsidP="004D68CB">
            <w:pPr>
              <w:tabs>
                <w:tab w:val="decimal" w:pos="1167"/>
              </w:tabs>
              <w:spacing w:after="0" w:line="240" w:lineRule="atLeast"/>
              <w:ind w:right="-25"/>
              <w:jc w:val="both"/>
              <w:rPr>
                <w:rFonts w:ascii="Times New Roman" w:hAnsi="Times New Roman" w:cs="Times New Roman"/>
                <w:szCs w:val="22"/>
              </w:rPr>
            </w:pPr>
          </w:p>
        </w:tc>
        <w:tc>
          <w:tcPr>
            <w:tcW w:w="283" w:type="dxa"/>
            <w:shd w:val="clear" w:color="auto" w:fill="auto"/>
          </w:tcPr>
          <w:p w14:paraId="743780FA" w14:textId="77777777" w:rsidR="00A7700B" w:rsidRPr="00DA300D" w:rsidRDefault="00A7700B" w:rsidP="004D68CB">
            <w:pPr>
              <w:tabs>
                <w:tab w:val="decimal" w:pos="792"/>
                <w:tab w:val="decimal" w:pos="1167"/>
              </w:tabs>
              <w:spacing w:after="0" w:line="240" w:lineRule="atLeast"/>
              <w:ind w:right="-25"/>
              <w:jc w:val="both"/>
              <w:rPr>
                <w:rFonts w:ascii="Times New Roman" w:hAnsi="Times New Roman" w:cs="Times New Roman"/>
                <w:szCs w:val="22"/>
              </w:rPr>
            </w:pPr>
          </w:p>
        </w:tc>
        <w:tc>
          <w:tcPr>
            <w:tcW w:w="1418" w:type="dxa"/>
            <w:shd w:val="clear" w:color="auto" w:fill="auto"/>
          </w:tcPr>
          <w:p w14:paraId="105BE917" w14:textId="77777777" w:rsidR="00A7700B" w:rsidRPr="00DA300D" w:rsidRDefault="00A7700B" w:rsidP="004D68CB">
            <w:pPr>
              <w:tabs>
                <w:tab w:val="decimal" w:pos="1167"/>
              </w:tabs>
              <w:spacing w:after="0" w:line="240" w:lineRule="atLeast"/>
              <w:ind w:right="-25"/>
              <w:jc w:val="both"/>
              <w:rPr>
                <w:rFonts w:ascii="Times New Roman" w:hAnsi="Times New Roman" w:cs="Times New Roman"/>
                <w:szCs w:val="22"/>
              </w:rPr>
            </w:pPr>
          </w:p>
        </w:tc>
        <w:tc>
          <w:tcPr>
            <w:tcW w:w="283" w:type="dxa"/>
            <w:shd w:val="clear" w:color="auto" w:fill="auto"/>
          </w:tcPr>
          <w:p w14:paraId="3109CAFB" w14:textId="77777777" w:rsidR="00A7700B" w:rsidRPr="00DA300D" w:rsidRDefault="00A7700B" w:rsidP="004D68CB">
            <w:pPr>
              <w:tabs>
                <w:tab w:val="decimal" w:pos="792"/>
                <w:tab w:val="decimal" w:pos="1167"/>
              </w:tabs>
              <w:spacing w:after="0" w:line="240" w:lineRule="atLeast"/>
              <w:ind w:right="-25"/>
              <w:jc w:val="both"/>
              <w:rPr>
                <w:rFonts w:ascii="Times New Roman" w:hAnsi="Times New Roman" w:cs="Times New Roman"/>
                <w:szCs w:val="22"/>
              </w:rPr>
            </w:pPr>
          </w:p>
        </w:tc>
        <w:tc>
          <w:tcPr>
            <w:tcW w:w="1418" w:type="dxa"/>
            <w:shd w:val="clear" w:color="auto" w:fill="auto"/>
          </w:tcPr>
          <w:p w14:paraId="5FBCDECA" w14:textId="77777777" w:rsidR="00A7700B" w:rsidRPr="00DA300D" w:rsidRDefault="00A7700B" w:rsidP="004D68CB">
            <w:pPr>
              <w:tabs>
                <w:tab w:val="decimal" w:pos="1167"/>
              </w:tabs>
              <w:spacing w:after="0" w:line="240" w:lineRule="atLeast"/>
              <w:ind w:right="-25"/>
              <w:jc w:val="both"/>
              <w:rPr>
                <w:rFonts w:ascii="Times New Roman" w:hAnsi="Times New Roman" w:cs="Times New Roman"/>
                <w:szCs w:val="22"/>
              </w:rPr>
            </w:pPr>
          </w:p>
        </w:tc>
        <w:tc>
          <w:tcPr>
            <w:tcW w:w="283" w:type="dxa"/>
            <w:shd w:val="clear" w:color="auto" w:fill="auto"/>
          </w:tcPr>
          <w:p w14:paraId="6BBBE2E4" w14:textId="77777777" w:rsidR="00A7700B" w:rsidRPr="00DA300D" w:rsidRDefault="00A7700B" w:rsidP="004D68CB">
            <w:pPr>
              <w:tabs>
                <w:tab w:val="decimal" w:pos="792"/>
                <w:tab w:val="decimal" w:pos="1167"/>
              </w:tabs>
              <w:spacing w:after="0" w:line="240" w:lineRule="atLeast"/>
              <w:ind w:right="-25"/>
              <w:jc w:val="both"/>
              <w:rPr>
                <w:rFonts w:ascii="Times New Roman" w:hAnsi="Times New Roman" w:cs="Times New Roman"/>
                <w:szCs w:val="22"/>
              </w:rPr>
            </w:pPr>
          </w:p>
        </w:tc>
        <w:tc>
          <w:tcPr>
            <w:tcW w:w="1418" w:type="dxa"/>
            <w:shd w:val="clear" w:color="auto" w:fill="auto"/>
          </w:tcPr>
          <w:p w14:paraId="21FC3A2B" w14:textId="77777777" w:rsidR="00A7700B" w:rsidRPr="00DA300D" w:rsidRDefault="00A7700B" w:rsidP="004D68CB">
            <w:pPr>
              <w:tabs>
                <w:tab w:val="decimal" w:pos="1037"/>
              </w:tabs>
              <w:spacing w:after="0" w:line="240" w:lineRule="atLeast"/>
              <w:ind w:right="-25"/>
              <w:jc w:val="both"/>
              <w:rPr>
                <w:rFonts w:ascii="Times New Roman" w:hAnsi="Times New Roman" w:cs="Times New Roman"/>
                <w:szCs w:val="22"/>
              </w:rPr>
            </w:pPr>
          </w:p>
        </w:tc>
      </w:tr>
      <w:tr w:rsidR="001E2D6F" w:rsidRPr="00DA300D" w14:paraId="62A5F643" w14:textId="77777777" w:rsidTr="00A7700B">
        <w:tc>
          <w:tcPr>
            <w:tcW w:w="3067" w:type="dxa"/>
            <w:shd w:val="clear" w:color="auto" w:fill="auto"/>
          </w:tcPr>
          <w:p w14:paraId="76F96DBF" w14:textId="77777777" w:rsidR="001E2D6F" w:rsidRPr="00DA300D" w:rsidRDefault="001E2D6F" w:rsidP="001E2D6F">
            <w:pPr>
              <w:spacing w:after="0" w:line="240" w:lineRule="atLeast"/>
              <w:ind w:left="522" w:right="-25"/>
              <w:jc w:val="both"/>
              <w:rPr>
                <w:rFonts w:ascii="Times New Roman" w:hAnsi="Times New Roman" w:cs="Times New Roman"/>
                <w:szCs w:val="22"/>
                <w:cs/>
              </w:rPr>
            </w:pPr>
            <w:r>
              <w:rPr>
                <w:rFonts w:ascii="Times New Roman" w:hAnsi="Times New Roman" w:cs="Times New Roman"/>
                <w:szCs w:val="22"/>
              </w:rPr>
              <w:t xml:space="preserve">  </w:t>
            </w:r>
            <w:r w:rsidRPr="00A7700B">
              <w:rPr>
                <w:rFonts w:ascii="Times New Roman" w:hAnsi="Times New Roman" w:cs="Times New Roman"/>
                <w:szCs w:val="22"/>
              </w:rPr>
              <w:t>expenses</w:t>
            </w:r>
          </w:p>
        </w:tc>
        <w:tc>
          <w:tcPr>
            <w:tcW w:w="1418" w:type="dxa"/>
            <w:tcBorders>
              <w:bottom w:val="single" w:sz="4" w:space="0" w:color="auto"/>
            </w:tcBorders>
            <w:shd w:val="clear" w:color="auto" w:fill="auto"/>
          </w:tcPr>
          <w:p w14:paraId="59F43B23" w14:textId="77777777" w:rsidR="001E2D6F" w:rsidRPr="00DA300D" w:rsidRDefault="001E2D6F" w:rsidP="004D68CB">
            <w:pPr>
              <w:tabs>
                <w:tab w:val="decimal" w:pos="1167"/>
              </w:tabs>
              <w:spacing w:after="0" w:line="240" w:lineRule="atLeast"/>
              <w:ind w:right="-25"/>
              <w:jc w:val="both"/>
              <w:rPr>
                <w:rFonts w:ascii="Times New Roman" w:hAnsi="Times New Roman" w:cs="Times New Roman"/>
                <w:szCs w:val="22"/>
              </w:rPr>
            </w:pPr>
            <w:r>
              <w:rPr>
                <w:rFonts w:ascii="Times New Roman" w:hAnsi="Times New Roman" w:cs="Times New Roman"/>
                <w:szCs w:val="22"/>
              </w:rPr>
              <w:t>400,000</w:t>
            </w:r>
          </w:p>
        </w:tc>
        <w:tc>
          <w:tcPr>
            <w:tcW w:w="283" w:type="dxa"/>
            <w:shd w:val="clear" w:color="auto" w:fill="auto"/>
          </w:tcPr>
          <w:p w14:paraId="098D8635" w14:textId="77777777" w:rsidR="001E2D6F" w:rsidRPr="00DA300D" w:rsidRDefault="001E2D6F" w:rsidP="004D68CB">
            <w:pPr>
              <w:tabs>
                <w:tab w:val="decimal" w:pos="792"/>
                <w:tab w:val="decimal" w:pos="1167"/>
              </w:tabs>
              <w:spacing w:after="0" w:line="240" w:lineRule="atLeast"/>
              <w:ind w:right="-25"/>
              <w:jc w:val="both"/>
              <w:rPr>
                <w:rFonts w:ascii="Times New Roman" w:hAnsi="Times New Roman" w:cs="Times New Roman"/>
                <w:szCs w:val="22"/>
              </w:rPr>
            </w:pPr>
          </w:p>
        </w:tc>
        <w:tc>
          <w:tcPr>
            <w:tcW w:w="1418" w:type="dxa"/>
            <w:tcBorders>
              <w:bottom w:val="single" w:sz="4" w:space="0" w:color="auto"/>
            </w:tcBorders>
            <w:shd w:val="clear" w:color="auto" w:fill="auto"/>
          </w:tcPr>
          <w:p w14:paraId="15626697" w14:textId="77777777" w:rsidR="001E2D6F" w:rsidRPr="00DA300D" w:rsidRDefault="001E2D6F" w:rsidP="008060E9">
            <w:pPr>
              <w:spacing w:after="0" w:line="240" w:lineRule="atLeast"/>
              <w:ind w:left="-108" w:right="-108"/>
              <w:jc w:val="center"/>
              <w:rPr>
                <w:rFonts w:ascii="Times New Roman" w:hAnsi="Times New Roman" w:cs="Times New Roman"/>
                <w:szCs w:val="22"/>
              </w:rPr>
            </w:pPr>
            <w:r w:rsidRPr="00DA300D">
              <w:rPr>
                <w:rFonts w:ascii="Times New Roman" w:hAnsi="Times New Roman" w:cs="Times New Roman"/>
                <w:szCs w:val="22"/>
                <w:cs/>
              </w:rPr>
              <w:t>-</w:t>
            </w:r>
          </w:p>
        </w:tc>
        <w:tc>
          <w:tcPr>
            <w:tcW w:w="283" w:type="dxa"/>
            <w:shd w:val="clear" w:color="auto" w:fill="auto"/>
          </w:tcPr>
          <w:p w14:paraId="7B065F55" w14:textId="77777777" w:rsidR="001E2D6F" w:rsidRPr="00DA300D" w:rsidRDefault="001E2D6F" w:rsidP="004D68CB">
            <w:pPr>
              <w:tabs>
                <w:tab w:val="decimal" w:pos="792"/>
                <w:tab w:val="decimal" w:pos="1167"/>
              </w:tabs>
              <w:spacing w:after="0" w:line="240" w:lineRule="atLeast"/>
              <w:ind w:right="-25"/>
              <w:jc w:val="both"/>
              <w:rPr>
                <w:rFonts w:ascii="Times New Roman" w:hAnsi="Times New Roman" w:cs="Times New Roman"/>
                <w:szCs w:val="22"/>
              </w:rPr>
            </w:pPr>
          </w:p>
        </w:tc>
        <w:tc>
          <w:tcPr>
            <w:tcW w:w="1418" w:type="dxa"/>
            <w:tcBorders>
              <w:bottom w:val="single" w:sz="4" w:space="0" w:color="auto"/>
            </w:tcBorders>
            <w:shd w:val="clear" w:color="auto" w:fill="auto"/>
          </w:tcPr>
          <w:p w14:paraId="3E842DB9" w14:textId="77777777" w:rsidR="001E2D6F" w:rsidRPr="00DA300D" w:rsidRDefault="001E2D6F" w:rsidP="004D68CB">
            <w:pPr>
              <w:tabs>
                <w:tab w:val="decimal" w:pos="1167"/>
              </w:tabs>
              <w:spacing w:after="0" w:line="240" w:lineRule="atLeast"/>
              <w:ind w:right="-25"/>
              <w:jc w:val="both"/>
              <w:rPr>
                <w:rFonts w:ascii="Times New Roman" w:hAnsi="Times New Roman" w:cs="Times New Roman"/>
                <w:szCs w:val="22"/>
              </w:rPr>
            </w:pPr>
            <w:r>
              <w:rPr>
                <w:rFonts w:ascii="Times New Roman" w:hAnsi="Times New Roman" w:cs="Times New Roman"/>
                <w:szCs w:val="22"/>
              </w:rPr>
              <w:t>400,000</w:t>
            </w:r>
          </w:p>
        </w:tc>
        <w:tc>
          <w:tcPr>
            <w:tcW w:w="283" w:type="dxa"/>
            <w:shd w:val="clear" w:color="auto" w:fill="auto"/>
          </w:tcPr>
          <w:p w14:paraId="6FDAF722" w14:textId="77777777" w:rsidR="001E2D6F" w:rsidRPr="00DA300D" w:rsidRDefault="001E2D6F" w:rsidP="004D68CB">
            <w:pPr>
              <w:tabs>
                <w:tab w:val="decimal" w:pos="792"/>
                <w:tab w:val="decimal" w:pos="1167"/>
              </w:tabs>
              <w:spacing w:after="0" w:line="240" w:lineRule="atLeast"/>
              <w:ind w:right="-25"/>
              <w:jc w:val="both"/>
              <w:rPr>
                <w:rFonts w:ascii="Times New Roman" w:hAnsi="Times New Roman" w:cs="Times New Roman"/>
                <w:szCs w:val="22"/>
              </w:rPr>
            </w:pPr>
          </w:p>
        </w:tc>
        <w:tc>
          <w:tcPr>
            <w:tcW w:w="1418" w:type="dxa"/>
            <w:tcBorders>
              <w:bottom w:val="single" w:sz="4" w:space="0" w:color="auto"/>
            </w:tcBorders>
            <w:shd w:val="clear" w:color="auto" w:fill="auto"/>
          </w:tcPr>
          <w:p w14:paraId="3E47C6E4" w14:textId="77777777" w:rsidR="001E2D6F" w:rsidRPr="00DA300D" w:rsidRDefault="001E2D6F" w:rsidP="008060E9">
            <w:pPr>
              <w:spacing w:after="0" w:line="240" w:lineRule="atLeast"/>
              <w:ind w:left="-108" w:right="-108"/>
              <w:jc w:val="center"/>
              <w:rPr>
                <w:rFonts w:ascii="Times New Roman" w:hAnsi="Times New Roman" w:cs="Times New Roman"/>
                <w:szCs w:val="22"/>
              </w:rPr>
            </w:pPr>
            <w:r w:rsidRPr="00DA300D">
              <w:rPr>
                <w:rFonts w:ascii="Times New Roman" w:hAnsi="Times New Roman" w:cs="Times New Roman"/>
                <w:szCs w:val="22"/>
                <w:cs/>
              </w:rPr>
              <w:t>-</w:t>
            </w:r>
          </w:p>
        </w:tc>
      </w:tr>
      <w:tr w:rsidR="00A7700B" w:rsidRPr="00DA300D" w14:paraId="09511AE3" w14:textId="77777777" w:rsidTr="00A7700B">
        <w:tc>
          <w:tcPr>
            <w:tcW w:w="3067" w:type="dxa"/>
            <w:shd w:val="clear" w:color="auto" w:fill="auto"/>
          </w:tcPr>
          <w:p w14:paraId="13E55597" w14:textId="77777777" w:rsidR="00A7700B" w:rsidRPr="00DA300D" w:rsidRDefault="00A7700B" w:rsidP="004D68CB">
            <w:pPr>
              <w:spacing w:after="0" w:line="240" w:lineRule="atLeast"/>
              <w:ind w:left="522" w:right="-25"/>
              <w:jc w:val="both"/>
              <w:rPr>
                <w:rFonts w:ascii="Times New Roman" w:hAnsi="Times New Roman" w:cs="Times New Roman"/>
                <w:b/>
                <w:bCs/>
                <w:szCs w:val="22"/>
              </w:rPr>
            </w:pPr>
            <w:r w:rsidRPr="00DA300D">
              <w:rPr>
                <w:rFonts w:ascii="Times New Roman" w:hAnsi="Times New Roman" w:cs="Times New Roman"/>
                <w:b/>
                <w:bCs/>
                <w:szCs w:val="22"/>
              </w:rPr>
              <w:t>Total</w:t>
            </w:r>
          </w:p>
        </w:tc>
        <w:tc>
          <w:tcPr>
            <w:tcW w:w="1418" w:type="dxa"/>
            <w:tcBorders>
              <w:top w:val="single" w:sz="4" w:space="0" w:color="auto"/>
              <w:bottom w:val="double" w:sz="4" w:space="0" w:color="auto"/>
            </w:tcBorders>
            <w:shd w:val="clear" w:color="auto" w:fill="auto"/>
          </w:tcPr>
          <w:p w14:paraId="60112EE3" w14:textId="77777777" w:rsidR="00A7700B" w:rsidRPr="00DA300D" w:rsidRDefault="001E2D6F" w:rsidP="004D68CB">
            <w:pPr>
              <w:tabs>
                <w:tab w:val="decimal" w:pos="1167"/>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525,139</w:t>
            </w:r>
          </w:p>
        </w:tc>
        <w:tc>
          <w:tcPr>
            <w:tcW w:w="283" w:type="dxa"/>
            <w:shd w:val="clear" w:color="auto" w:fill="auto"/>
          </w:tcPr>
          <w:p w14:paraId="0E409AAD" w14:textId="77777777" w:rsidR="00A7700B" w:rsidRPr="00DA300D" w:rsidRDefault="00A7700B" w:rsidP="004D68CB">
            <w:pPr>
              <w:tabs>
                <w:tab w:val="decimal" w:pos="792"/>
                <w:tab w:val="decimal" w:pos="1167"/>
              </w:tabs>
              <w:spacing w:after="0" w:line="240" w:lineRule="atLeast"/>
              <w:ind w:right="-25"/>
              <w:jc w:val="both"/>
              <w:rPr>
                <w:rFonts w:ascii="Times New Roman" w:hAnsi="Times New Roman" w:cs="Times New Roman"/>
                <w:b/>
                <w:bCs/>
                <w:szCs w:val="22"/>
              </w:rPr>
            </w:pPr>
          </w:p>
        </w:tc>
        <w:tc>
          <w:tcPr>
            <w:tcW w:w="1418" w:type="dxa"/>
            <w:tcBorders>
              <w:top w:val="single" w:sz="4" w:space="0" w:color="auto"/>
              <w:bottom w:val="double" w:sz="4" w:space="0" w:color="auto"/>
            </w:tcBorders>
            <w:shd w:val="clear" w:color="auto" w:fill="auto"/>
          </w:tcPr>
          <w:p w14:paraId="5F7A9B03" w14:textId="77777777" w:rsidR="00A7700B" w:rsidRPr="00DA300D" w:rsidRDefault="00A7700B" w:rsidP="008060E9">
            <w:pPr>
              <w:tabs>
                <w:tab w:val="decimal" w:pos="1167"/>
              </w:tabs>
              <w:spacing w:after="0" w:line="240" w:lineRule="atLeast"/>
              <w:ind w:right="-25"/>
              <w:jc w:val="both"/>
              <w:rPr>
                <w:rFonts w:ascii="Times New Roman" w:hAnsi="Times New Roman" w:cs="Times New Roman"/>
                <w:b/>
                <w:bCs/>
                <w:szCs w:val="22"/>
              </w:rPr>
            </w:pPr>
            <w:r w:rsidRPr="00DA300D">
              <w:rPr>
                <w:rFonts w:ascii="Times New Roman" w:hAnsi="Times New Roman" w:cs="Times New Roman"/>
                <w:b/>
                <w:bCs/>
                <w:szCs w:val="22"/>
              </w:rPr>
              <w:t>3,803,785</w:t>
            </w:r>
          </w:p>
        </w:tc>
        <w:tc>
          <w:tcPr>
            <w:tcW w:w="283" w:type="dxa"/>
            <w:shd w:val="clear" w:color="auto" w:fill="auto"/>
          </w:tcPr>
          <w:p w14:paraId="7D99BCD2" w14:textId="77777777" w:rsidR="00A7700B" w:rsidRPr="00DA300D" w:rsidRDefault="00A7700B" w:rsidP="004D68CB">
            <w:pPr>
              <w:tabs>
                <w:tab w:val="decimal" w:pos="792"/>
                <w:tab w:val="decimal" w:pos="1167"/>
              </w:tabs>
              <w:spacing w:after="0" w:line="240" w:lineRule="atLeast"/>
              <w:ind w:right="-25"/>
              <w:jc w:val="both"/>
              <w:rPr>
                <w:rFonts w:ascii="Times New Roman" w:hAnsi="Times New Roman" w:cs="Times New Roman"/>
                <w:b/>
                <w:bCs/>
                <w:szCs w:val="22"/>
              </w:rPr>
            </w:pPr>
          </w:p>
        </w:tc>
        <w:tc>
          <w:tcPr>
            <w:tcW w:w="1418" w:type="dxa"/>
            <w:tcBorders>
              <w:top w:val="single" w:sz="4" w:space="0" w:color="auto"/>
              <w:bottom w:val="double" w:sz="4" w:space="0" w:color="auto"/>
            </w:tcBorders>
            <w:shd w:val="clear" w:color="auto" w:fill="auto"/>
          </w:tcPr>
          <w:p w14:paraId="0DEDB25D" w14:textId="77777777" w:rsidR="00A7700B" w:rsidRPr="00DA300D" w:rsidRDefault="001E2D6F" w:rsidP="004D68CB">
            <w:pPr>
              <w:tabs>
                <w:tab w:val="decimal" w:pos="1167"/>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525,139</w:t>
            </w:r>
          </w:p>
        </w:tc>
        <w:tc>
          <w:tcPr>
            <w:tcW w:w="283" w:type="dxa"/>
            <w:shd w:val="clear" w:color="auto" w:fill="auto"/>
          </w:tcPr>
          <w:p w14:paraId="72E046D0" w14:textId="77777777" w:rsidR="00A7700B" w:rsidRPr="00DA300D" w:rsidRDefault="00A7700B" w:rsidP="004D68CB">
            <w:pPr>
              <w:tabs>
                <w:tab w:val="decimal" w:pos="792"/>
                <w:tab w:val="decimal" w:pos="1167"/>
              </w:tabs>
              <w:spacing w:after="0" w:line="240" w:lineRule="atLeast"/>
              <w:ind w:right="-25"/>
              <w:jc w:val="both"/>
              <w:rPr>
                <w:rFonts w:ascii="Times New Roman" w:hAnsi="Times New Roman" w:cs="Times New Roman"/>
                <w:b/>
                <w:bCs/>
                <w:szCs w:val="22"/>
              </w:rPr>
            </w:pPr>
          </w:p>
        </w:tc>
        <w:tc>
          <w:tcPr>
            <w:tcW w:w="1418" w:type="dxa"/>
            <w:tcBorders>
              <w:top w:val="single" w:sz="4" w:space="0" w:color="auto"/>
              <w:bottom w:val="double" w:sz="4" w:space="0" w:color="auto"/>
            </w:tcBorders>
            <w:shd w:val="clear" w:color="auto" w:fill="auto"/>
          </w:tcPr>
          <w:p w14:paraId="2109A023" w14:textId="77777777" w:rsidR="00A7700B" w:rsidRPr="00DA300D" w:rsidRDefault="00A7700B" w:rsidP="008060E9">
            <w:pPr>
              <w:tabs>
                <w:tab w:val="decimal" w:pos="1167"/>
              </w:tabs>
              <w:spacing w:after="0" w:line="240" w:lineRule="atLeast"/>
              <w:ind w:right="-25"/>
              <w:jc w:val="both"/>
              <w:rPr>
                <w:rFonts w:ascii="Times New Roman" w:hAnsi="Times New Roman" w:cs="Times New Roman"/>
                <w:b/>
                <w:bCs/>
                <w:szCs w:val="22"/>
              </w:rPr>
            </w:pPr>
            <w:r w:rsidRPr="00DA300D">
              <w:rPr>
                <w:rFonts w:ascii="Times New Roman" w:hAnsi="Times New Roman" w:cs="Times New Roman"/>
                <w:b/>
                <w:bCs/>
                <w:szCs w:val="22"/>
              </w:rPr>
              <w:t>3,803,785</w:t>
            </w:r>
          </w:p>
        </w:tc>
      </w:tr>
    </w:tbl>
    <w:p w14:paraId="07812479" w14:textId="77777777" w:rsidR="0054205E" w:rsidRPr="00DA300D" w:rsidRDefault="0054205E" w:rsidP="0054205E">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14:paraId="0060FDAB" w14:textId="77777777" w:rsidR="00F14FB4" w:rsidRPr="00DA300D" w:rsidRDefault="00F14FB4" w:rsidP="00F14FB4">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r w:rsidRPr="00DA300D">
        <w:rPr>
          <w:rFonts w:ascii="Times New Roman" w:hAnsi="Times New Roman" w:cs="Times New Roman"/>
          <w:sz w:val="22"/>
          <w:szCs w:val="22"/>
        </w:rPr>
        <w:t xml:space="preserve">Movements </w:t>
      </w:r>
      <w:r w:rsidR="00A1185D">
        <w:rPr>
          <w:rFonts w:ascii="Times New Roman" w:hAnsi="Times New Roman" w:cs="Times New Roman"/>
          <w:sz w:val="22"/>
          <w:szCs w:val="22"/>
        </w:rPr>
        <w:t xml:space="preserve">of other current provisions </w:t>
      </w:r>
      <w:r w:rsidRPr="00DA300D">
        <w:rPr>
          <w:rFonts w:ascii="Times New Roman" w:hAnsi="Times New Roman" w:cs="Times New Roman"/>
          <w:sz w:val="22"/>
          <w:szCs w:val="22"/>
        </w:rPr>
        <w:t>for the years ended 31 December were as follow:</w:t>
      </w:r>
    </w:p>
    <w:p w14:paraId="23F03615" w14:textId="77777777" w:rsidR="00F14FB4" w:rsidRPr="00DA300D" w:rsidRDefault="00F14FB4" w:rsidP="00F14FB4">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tbl>
      <w:tblPr>
        <w:tblW w:w="9588" w:type="dxa"/>
        <w:tblInd w:w="18" w:type="dxa"/>
        <w:tblLayout w:type="fixed"/>
        <w:tblLook w:val="01E0" w:firstRow="1" w:lastRow="1" w:firstColumn="1" w:lastColumn="1" w:noHBand="0" w:noVBand="0"/>
      </w:tblPr>
      <w:tblGrid>
        <w:gridCol w:w="3067"/>
        <w:gridCol w:w="1418"/>
        <w:gridCol w:w="283"/>
        <w:gridCol w:w="1418"/>
        <w:gridCol w:w="283"/>
        <w:gridCol w:w="1418"/>
        <w:gridCol w:w="283"/>
        <w:gridCol w:w="1418"/>
      </w:tblGrid>
      <w:tr w:rsidR="00BB0F84" w:rsidRPr="00DA300D" w14:paraId="0736C6D6" w14:textId="77777777" w:rsidTr="004D68CB">
        <w:tc>
          <w:tcPr>
            <w:tcW w:w="3067" w:type="dxa"/>
          </w:tcPr>
          <w:p w14:paraId="51577682" w14:textId="77777777" w:rsidR="00BB0F84" w:rsidRPr="00DA300D" w:rsidRDefault="00BB0F84" w:rsidP="004D68CB">
            <w:pPr>
              <w:spacing w:after="0" w:line="240" w:lineRule="atLeast"/>
              <w:ind w:left="522" w:right="-25"/>
              <w:jc w:val="thaiDistribute"/>
              <w:rPr>
                <w:rFonts w:ascii="Times New Roman" w:hAnsi="Times New Roman" w:cs="Times New Roman"/>
                <w:szCs w:val="22"/>
              </w:rPr>
            </w:pPr>
          </w:p>
        </w:tc>
        <w:tc>
          <w:tcPr>
            <w:tcW w:w="3119" w:type="dxa"/>
            <w:gridSpan w:val="3"/>
          </w:tcPr>
          <w:p w14:paraId="236A27E7" w14:textId="77777777" w:rsidR="00BB0F84" w:rsidRPr="00DA300D" w:rsidRDefault="00BB0F84" w:rsidP="004D68CB">
            <w:pPr>
              <w:spacing w:after="0" w:line="240" w:lineRule="atLeast"/>
              <w:ind w:left="-54" w:right="-25"/>
              <w:jc w:val="center"/>
              <w:rPr>
                <w:rFonts w:ascii="Times New Roman" w:hAnsi="Times New Roman" w:cs="Times New Roman"/>
                <w:b/>
                <w:bCs/>
                <w:szCs w:val="22"/>
              </w:rPr>
            </w:pPr>
            <w:r w:rsidRPr="00DA300D">
              <w:rPr>
                <w:rFonts w:ascii="Times New Roman" w:hAnsi="Times New Roman" w:cs="Times New Roman"/>
                <w:b/>
                <w:bCs/>
                <w:szCs w:val="22"/>
              </w:rPr>
              <w:t>Consolidated</w:t>
            </w:r>
          </w:p>
          <w:p w14:paraId="3A89981E" w14:textId="77777777" w:rsidR="00BB0F84" w:rsidRPr="00DA300D" w:rsidRDefault="00BB0F84" w:rsidP="004D68CB">
            <w:pPr>
              <w:spacing w:after="0" w:line="240" w:lineRule="atLeast"/>
              <w:ind w:left="-54" w:right="-25"/>
              <w:jc w:val="center"/>
              <w:rPr>
                <w:rFonts w:ascii="Times New Roman" w:hAnsi="Times New Roman" w:cs="Times New Roman"/>
                <w:b/>
                <w:bCs/>
                <w:szCs w:val="22"/>
                <w:cs/>
              </w:rPr>
            </w:pPr>
            <w:r w:rsidRPr="00DA300D">
              <w:rPr>
                <w:rFonts w:ascii="Times New Roman" w:hAnsi="Times New Roman" w:cs="Times New Roman"/>
                <w:b/>
                <w:bCs/>
                <w:szCs w:val="22"/>
              </w:rPr>
              <w:t>financial statements</w:t>
            </w:r>
          </w:p>
        </w:tc>
        <w:tc>
          <w:tcPr>
            <w:tcW w:w="283" w:type="dxa"/>
          </w:tcPr>
          <w:p w14:paraId="4B9D9083" w14:textId="77777777" w:rsidR="00BB0F84" w:rsidRPr="00DA300D" w:rsidRDefault="00BB0F84" w:rsidP="004D68CB">
            <w:pPr>
              <w:spacing w:after="0" w:line="240" w:lineRule="atLeast"/>
              <w:ind w:left="-54" w:right="-25"/>
              <w:jc w:val="center"/>
              <w:rPr>
                <w:rFonts w:ascii="Times New Roman" w:hAnsi="Times New Roman" w:cs="Times New Roman"/>
                <w:b/>
                <w:bCs/>
                <w:szCs w:val="22"/>
              </w:rPr>
            </w:pPr>
          </w:p>
        </w:tc>
        <w:tc>
          <w:tcPr>
            <w:tcW w:w="3119" w:type="dxa"/>
            <w:gridSpan w:val="3"/>
          </w:tcPr>
          <w:p w14:paraId="76BDD4B8" w14:textId="77777777" w:rsidR="00BB0F84" w:rsidRPr="00DA300D" w:rsidRDefault="00BB0F84" w:rsidP="004D68CB">
            <w:pPr>
              <w:spacing w:after="0" w:line="240" w:lineRule="atLeast"/>
              <w:ind w:left="-78" w:right="-25"/>
              <w:jc w:val="center"/>
              <w:rPr>
                <w:rFonts w:ascii="Times New Roman" w:hAnsi="Times New Roman" w:cs="Times New Roman"/>
                <w:b/>
                <w:bCs/>
                <w:szCs w:val="22"/>
              </w:rPr>
            </w:pPr>
            <w:r w:rsidRPr="00DA300D">
              <w:rPr>
                <w:rFonts w:ascii="Times New Roman" w:hAnsi="Times New Roman" w:cs="Times New Roman"/>
                <w:b/>
                <w:bCs/>
                <w:szCs w:val="22"/>
              </w:rPr>
              <w:t>Separate</w:t>
            </w:r>
          </w:p>
          <w:p w14:paraId="6B967C98" w14:textId="77777777" w:rsidR="00BB0F84" w:rsidRPr="00DA300D" w:rsidRDefault="00BB0F84" w:rsidP="004D68CB">
            <w:pPr>
              <w:spacing w:after="0" w:line="240" w:lineRule="atLeast"/>
              <w:ind w:left="-78" w:right="-25"/>
              <w:jc w:val="center"/>
              <w:rPr>
                <w:rFonts w:ascii="Times New Roman" w:hAnsi="Times New Roman" w:cs="Times New Roman"/>
                <w:b/>
                <w:bCs/>
                <w:szCs w:val="22"/>
                <w:cs/>
              </w:rPr>
            </w:pPr>
            <w:r w:rsidRPr="00DA300D">
              <w:rPr>
                <w:rFonts w:ascii="Times New Roman" w:hAnsi="Times New Roman" w:cs="Times New Roman"/>
                <w:b/>
                <w:bCs/>
                <w:szCs w:val="22"/>
              </w:rPr>
              <w:t>financial statements</w:t>
            </w:r>
          </w:p>
        </w:tc>
      </w:tr>
      <w:tr w:rsidR="00A7700B" w:rsidRPr="00DA300D" w14:paraId="6FAA7E24" w14:textId="77777777" w:rsidTr="004D68CB">
        <w:tc>
          <w:tcPr>
            <w:tcW w:w="3067" w:type="dxa"/>
          </w:tcPr>
          <w:p w14:paraId="5B76BDB5" w14:textId="77777777" w:rsidR="00A7700B" w:rsidRPr="00DA300D" w:rsidRDefault="00A7700B" w:rsidP="004D68CB">
            <w:pPr>
              <w:spacing w:after="0" w:line="240" w:lineRule="atLeast"/>
              <w:ind w:left="522" w:right="-25"/>
              <w:jc w:val="thaiDistribute"/>
              <w:rPr>
                <w:rFonts w:ascii="Times New Roman" w:hAnsi="Times New Roman" w:cs="Times New Roman"/>
                <w:szCs w:val="22"/>
              </w:rPr>
            </w:pPr>
          </w:p>
        </w:tc>
        <w:tc>
          <w:tcPr>
            <w:tcW w:w="1418" w:type="dxa"/>
          </w:tcPr>
          <w:p w14:paraId="7558AAE8" w14:textId="77777777" w:rsidR="00A7700B" w:rsidRPr="00DA300D" w:rsidRDefault="00A7700B" w:rsidP="008060E9">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w:t>
            </w:r>
            <w:r>
              <w:rPr>
                <w:rFonts w:ascii="Times New Roman" w:hAnsi="Times New Roman" w:cs="Times New Roman"/>
                <w:szCs w:val="22"/>
              </w:rPr>
              <w:t>4</w:t>
            </w:r>
          </w:p>
        </w:tc>
        <w:tc>
          <w:tcPr>
            <w:tcW w:w="283" w:type="dxa"/>
          </w:tcPr>
          <w:p w14:paraId="65A18489" w14:textId="77777777" w:rsidR="00A7700B" w:rsidRPr="00DA300D" w:rsidRDefault="00A7700B" w:rsidP="008060E9">
            <w:pPr>
              <w:tabs>
                <w:tab w:val="left" w:pos="405"/>
              </w:tabs>
              <w:spacing w:after="0" w:line="240" w:lineRule="atLeast"/>
              <w:ind w:left="-54" w:right="-25" w:hanging="115"/>
              <w:jc w:val="center"/>
              <w:rPr>
                <w:rFonts w:ascii="Times New Roman" w:hAnsi="Times New Roman" w:cs="Times New Roman"/>
                <w:szCs w:val="22"/>
              </w:rPr>
            </w:pPr>
          </w:p>
        </w:tc>
        <w:tc>
          <w:tcPr>
            <w:tcW w:w="1418" w:type="dxa"/>
          </w:tcPr>
          <w:p w14:paraId="00665829" w14:textId="77777777" w:rsidR="00A7700B" w:rsidRPr="00DA300D" w:rsidRDefault="00A7700B" w:rsidP="008060E9">
            <w:pPr>
              <w:spacing w:after="0" w:line="240" w:lineRule="atLeast"/>
              <w:ind w:left="-151" w:right="-25" w:firstLine="37"/>
              <w:jc w:val="center"/>
              <w:rPr>
                <w:rFonts w:ascii="Times New Roman" w:hAnsi="Times New Roman" w:cs="Times New Roman"/>
                <w:szCs w:val="22"/>
              </w:rPr>
            </w:pPr>
            <w:r w:rsidRPr="00DA300D">
              <w:rPr>
                <w:rFonts w:ascii="Times New Roman" w:hAnsi="Times New Roman" w:cs="Times New Roman"/>
                <w:szCs w:val="22"/>
              </w:rPr>
              <w:t>202</w:t>
            </w:r>
            <w:r>
              <w:rPr>
                <w:rFonts w:ascii="Times New Roman" w:hAnsi="Times New Roman" w:cs="Times New Roman"/>
                <w:szCs w:val="22"/>
              </w:rPr>
              <w:t>3</w:t>
            </w:r>
          </w:p>
        </w:tc>
        <w:tc>
          <w:tcPr>
            <w:tcW w:w="283" w:type="dxa"/>
          </w:tcPr>
          <w:p w14:paraId="7150CEF2" w14:textId="77777777" w:rsidR="00A7700B" w:rsidRPr="00DA300D" w:rsidRDefault="00A7700B" w:rsidP="008060E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18" w:type="dxa"/>
          </w:tcPr>
          <w:p w14:paraId="442000A4" w14:textId="77777777" w:rsidR="00A7700B" w:rsidRPr="00DA300D" w:rsidRDefault="00A7700B" w:rsidP="008060E9">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w:t>
            </w:r>
            <w:r>
              <w:rPr>
                <w:rFonts w:ascii="Times New Roman" w:hAnsi="Times New Roman" w:cs="Times New Roman"/>
                <w:szCs w:val="22"/>
              </w:rPr>
              <w:t>4</w:t>
            </w:r>
          </w:p>
        </w:tc>
        <w:tc>
          <w:tcPr>
            <w:tcW w:w="283" w:type="dxa"/>
          </w:tcPr>
          <w:p w14:paraId="1AC57D01" w14:textId="77777777" w:rsidR="00A7700B" w:rsidRPr="00DA300D" w:rsidRDefault="00A7700B" w:rsidP="008060E9">
            <w:pPr>
              <w:tabs>
                <w:tab w:val="left" w:pos="405"/>
              </w:tabs>
              <w:spacing w:after="0" w:line="240" w:lineRule="atLeast"/>
              <w:ind w:left="-54" w:right="-25" w:hanging="115"/>
              <w:jc w:val="center"/>
              <w:rPr>
                <w:rFonts w:ascii="Times New Roman" w:hAnsi="Times New Roman" w:cs="Times New Roman"/>
                <w:szCs w:val="22"/>
              </w:rPr>
            </w:pPr>
          </w:p>
        </w:tc>
        <w:tc>
          <w:tcPr>
            <w:tcW w:w="1418" w:type="dxa"/>
          </w:tcPr>
          <w:p w14:paraId="255958A5" w14:textId="77777777" w:rsidR="00A7700B" w:rsidRPr="00DA300D" w:rsidRDefault="00A7700B" w:rsidP="008060E9">
            <w:pPr>
              <w:spacing w:after="0" w:line="240" w:lineRule="atLeast"/>
              <w:ind w:left="-151" w:right="-25" w:firstLine="37"/>
              <w:jc w:val="center"/>
              <w:rPr>
                <w:rFonts w:ascii="Times New Roman" w:hAnsi="Times New Roman" w:cs="Times New Roman"/>
                <w:szCs w:val="22"/>
              </w:rPr>
            </w:pPr>
            <w:r w:rsidRPr="00DA300D">
              <w:rPr>
                <w:rFonts w:ascii="Times New Roman" w:hAnsi="Times New Roman" w:cs="Times New Roman"/>
                <w:szCs w:val="22"/>
              </w:rPr>
              <w:t>202</w:t>
            </w:r>
            <w:r>
              <w:rPr>
                <w:rFonts w:ascii="Times New Roman" w:hAnsi="Times New Roman" w:cs="Times New Roman"/>
                <w:szCs w:val="22"/>
              </w:rPr>
              <w:t>3</w:t>
            </w:r>
          </w:p>
        </w:tc>
      </w:tr>
      <w:tr w:rsidR="00BB0F84" w:rsidRPr="00DA300D" w14:paraId="7F4D31AD" w14:textId="77777777" w:rsidTr="004D68CB">
        <w:tc>
          <w:tcPr>
            <w:tcW w:w="3067" w:type="dxa"/>
          </w:tcPr>
          <w:p w14:paraId="7AB620DD" w14:textId="77777777" w:rsidR="00BB0F84" w:rsidRPr="00DA300D" w:rsidRDefault="00BB0F84" w:rsidP="004D68CB">
            <w:pPr>
              <w:spacing w:after="0" w:line="240" w:lineRule="atLeast"/>
              <w:ind w:left="522" w:right="-25"/>
              <w:jc w:val="thaiDistribute"/>
              <w:rPr>
                <w:rFonts w:ascii="Times New Roman" w:hAnsi="Times New Roman" w:cs="Times New Roman"/>
                <w:szCs w:val="22"/>
              </w:rPr>
            </w:pPr>
          </w:p>
        </w:tc>
        <w:tc>
          <w:tcPr>
            <w:tcW w:w="6521" w:type="dxa"/>
            <w:gridSpan w:val="7"/>
          </w:tcPr>
          <w:p w14:paraId="3817ACCE" w14:textId="77777777" w:rsidR="00BB0F84" w:rsidRPr="00DA300D" w:rsidRDefault="00BB0F84" w:rsidP="004D68CB">
            <w:pPr>
              <w:spacing w:after="0" w:line="240" w:lineRule="atLeast"/>
              <w:ind w:right="-25"/>
              <w:jc w:val="center"/>
              <w:rPr>
                <w:rFonts w:ascii="Times New Roman" w:hAnsi="Times New Roman" w:cs="Times New Roman"/>
                <w:i/>
                <w:iCs/>
                <w:szCs w:val="22"/>
              </w:rPr>
            </w:pPr>
            <w:r w:rsidRPr="00DA300D">
              <w:rPr>
                <w:rFonts w:ascii="Times New Roman" w:hAnsi="Times New Roman" w:cs="Times New Roman"/>
                <w:i/>
                <w:iCs/>
                <w:szCs w:val="22"/>
              </w:rPr>
              <w:t>(in Baht)</w:t>
            </w:r>
          </w:p>
        </w:tc>
      </w:tr>
      <w:tr w:rsidR="001E2D6F" w:rsidRPr="00DA300D" w14:paraId="740E2BFA" w14:textId="77777777" w:rsidTr="004D68CB">
        <w:tc>
          <w:tcPr>
            <w:tcW w:w="3067" w:type="dxa"/>
          </w:tcPr>
          <w:p w14:paraId="4F77A7B1" w14:textId="77777777" w:rsidR="001E2D6F" w:rsidRPr="00DA300D" w:rsidRDefault="001E2D6F" w:rsidP="004D68CB">
            <w:pPr>
              <w:spacing w:after="0" w:line="240" w:lineRule="atLeast"/>
              <w:ind w:left="522" w:right="-25"/>
              <w:jc w:val="both"/>
              <w:rPr>
                <w:rFonts w:ascii="Times New Roman" w:hAnsi="Times New Roman" w:cs="Times New Roman"/>
                <w:szCs w:val="22"/>
              </w:rPr>
            </w:pPr>
            <w:r w:rsidRPr="00DA300D">
              <w:rPr>
                <w:rFonts w:ascii="Times New Roman" w:hAnsi="Times New Roman" w:cs="Times New Roman"/>
                <w:szCs w:val="22"/>
              </w:rPr>
              <w:t>At 1 January</w:t>
            </w:r>
          </w:p>
        </w:tc>
        <w:tc>
          <w:tcPr>
            <w:tcW w:w="1418" w:type="dxa"/>
          </w:tcPr>
          <w:p w14:paraId="3C69163B" w14:textId="77777777" w:rsidR="001E2D6F" w:rsidRPr="001E2D6F" w:rsidRDefault="001E2D6F" w:rsidP="001E2D6F">
            <w:pPr>
              <w:tabs>
                <w:tab w:val="decimal" w:pos="1167"/>
              </w:tabs>
              <w:spacing w:after="0" w:line="240" w:lineRule="atLeast"/>
              <w:ind w:right="-25"/>
              <w:jc w:val="both"/>
              <w:rPr>
                <w:rFonts w:ascii="Times New Roman" w:hAnsi="Times New Roman" w:cs="Times New Roman"/>
                <w:szCs w:val="22"/>
              </w:rPr>
            </w:pPr>
            <w:r w:rsidRPr="001E2D6F">
              <w:rPr>
                <w:rFonts w:ascii="Times New Roman" w:hAnsi="Times New Roman" w:cs="Times New Roman"/>
                <w:szCs w:val="22"/>
              </w:rPr>
              <w:t>3,803,785</w:t>
            </w:r>
          </w:p>
        </w:tc>
        <w:tc>
          <w:tcPr>
            <w:tcW w:w="283" w:type="dxa"/>
          </w:tcPr>
          <w:p w14:paraId="2686A29D" w14:textId="77777777" w:rsidR="001E2D6F" w:rsidRPr="00DA300D" w:rsidRDefault="001E2D6F" w:rsidP="004D68CB">
            <w:pPr>
              <w:tabs>
                <w:tab w:val="decimal" w:pos="882"/>
              </w:tabs>
              <w:spacing w:after="0" w:line="240" w:lineRule="atLeast"/>
              <w:ind w:right="48"/>
              <w:rPr>
                <w:rFonts w:ascii="Times New Roman" w:hAnsi="Times New Roman" w:cs="Times New Roman"/>
                <w:szCs w:val="22"/>
              </w:rPr>
            </w:pPr>
          </w:p>
        </w:tc>
        <w:tc>
          <w:tcPr>
            <w:tcW w:w="1418" w:type="dxa"/>
          </w:tcPr>
          <w:p w14:paraId="161917F6" w14:textId="77777777" w:rsidR="001E2D6F" w:rsidRPr="00DA300D" w:rsidRDefault="001E2D6F" w:rsidP="008060E9">
            <w:pPr>
              <w:spacing w:after="0" w:line="240" w:lineRule="atLeast"/>
              <w:ind w:left="-108" w:right="-108"/>
              <w:jc w:val="center"/>
              <w:rPr>
                <w:rFonts w:ascii="Times New Roman" w:hAnsi="Times New Roman" w:cs="Times New Roman"/>
                <w:szCs w:val="22"/>
              </w:rPr>
            </w:pPr>
            <w:r w:rsidRPr="00DA300D">
              <w:rPr>
                <w:rFonts w:ascii="Times New Roman" w:hAnsi="Times New Roman" w:cs="Times New Roman"/>
                <w:szCs w:val="22"/>
                <w:cs/>
              </w:rPr>
              <w:t>-</w:t>
            </w:r>
          </w:p>
        </w:tc>
        <w:tc>
          <w:tcPr>
            <w:tcW w:w="283" w:type="dxa"/>
          </w:tcPr>
          <w:p w14:paraId="5BB8F150" w14:textId="77777777" w:rsidR="001E2D6F" w:rsidRPr="00DA300D" w:rsidRDefault="001E2D6F" w:rsidP="004D68CB">
            <w:pPr>
              <w:tabs>
                <w:tab w:val="decimal" w:pos="882"/>
              </w:tabs>
              <w:spacing w:after="0" w:line="240" w:lineRule="atLeast"/>
              <w:ind w:right="-45"/>
              <w:rPr>
                <w:rFonts w:ascii="Times New Roman" w:hAnsi="Times New Roman" w:cs="Times New Roman"/>
                <w:szCs w:val="22"/>
              </w:rPr>
            </w:pPr>
          </w:p>
        </w:tc>
        <w:tc>
          <w:tcPr>
            <w:tcW w:w="1418" w:type="dxa"/>
          </w:tcPr>
          <w:p w14:paraId="610E65B3" w14:textId="77777777" w:rsidR="001E2D6F" w:rsidRPr="001E2D6F" w:rsidRDefault="001E2D6F" w:rsidP="001E2D6F">
            <w:pPr>
              <w:tabs>
                <w:tab w:val="decimal" w:pos="1167"/>
              </w:tabs>
              <w:spacing w:after="0" w:line="240" w:lineRule="atLeast"/>
              <w:ind w:right="-25"/>
              <w:jc w:val="both"/>
              <w:rPr>
                <w:rFonts w:ascii="Times New Roman" w:hAnsi="Times New Roman" w:cs="Times New Roman"/>
                <w:szCs w:val="22"/>
              </w:rPr>
            </w:pPr>
            <w:r w:rsidRPr="001E2D6F">
              <w:rPr>
                <w:rFonts w:ascii="Times New Roman" w:hAnsi="Times New Roman" w:cs="Times New Roman"/>
                <w:szCs w:val="22"/>
              </w:rPr>
              <w:t>3,803,785</w:t>
            </w:r>
          </w:p>
        </w:tc>
        <w:tc>
          <w:tcPr>
            <w:tcW w:w="283" w:type="dxa"/>
          </w:tcPr>
          <w:p w14:paraId="0060637D" w14:textId="77777777" w:rsidR="001E2D6F" w:rsidRPr="00DA300D" w:rsidRDefault="001E2D6F" w:rsidP="004D68CB">
            <w:pPr>
              <w:tabs>
                <w:tab w:val="decimal" w:pos="882"/>
              </w:tabs>
              <w:spacing w:after="0" w:line="240" w:lineRule="atLeast"/>
              <w:ind w:right="-45"/>
              <w:rPr>
                <w:rFonts w:ascii="Times New Roman" w:hAnsi="Times New Roman" w:cs="Times New Roman"/>
                <w:szCs w:val="22"/>
              </w:rPr>
            </w:pPr>
          </w:p>
        </w:tc>
        <w:tc>
          <w:tcPr>
            <w:tcW w:w="1418" w:type="dxa"/>
          </w:tcPr>
          <w:p w14:paraId="0CD575A0" w14:textId="77777777" w:rsidR="001E2D6F" w:rsidRPr="00DA300D" w:rsidRDefault="001E2D6F" w:rsidP="008060E9">
            <w:pPr>
              <w:spacing w:after="0" w:line="240" w:lineRule="atLeast"/>
              <w:ind w:left="-108" w:right="-108"/>
              <w:jc w:val="center"/>
              <w:rPr>
                <w:rFonts w:ascii="Times New Roman" w:hAnsi="Times New Roman" w:cs="Times New Roman"/>
                <w:szCs w:val="22"/>
              </w:rPr>
            </w:pPr>
            <w:r w:rsidRPr="00DA300D">
              <w:rPr>
                <w:rFonts w:ascii="Times New Roman" w:hAnsi="Times New Roman" w:cs="Times New Roman"/>
                <w:szCs w:val="22"/>
                <w:cs/>
              </w:rPr>
              <w:t>-</w:t>
            </w:r>
          </w:p>
        </w:tc>
      </w:tr>
      <w:tr w:rsidR="001E2D6F" w:rsidRPr="00DA300D" w14:paraId="1D5219C5" w14:textId="77777777" w:rsidTr="004D68CB">
        <w:tc>
          <w:tcPr>
            <w:tcW w:w="3067" w:type="dxa"/>
          </w:tcPr>
          <w:p w14:paraId="5EBA0E85" w14:textId="77777777" w:rsidR="001E2D6F" w:rsidRPr="00DA300D" w:rsidRDefault="001E2D6F" w:rsidP="004D68CB">
            <w:pPr>
              <w:spacing w:after="0" w:line="240" w:lineRule="atLeast"/>
              <w:ind w:left="522" w:right="-25"/>
              <w:jc w:val="both"/>
              <w:rPr>
                <w:rFonts w:ascii="Times New Roman" w:hAnsi="Times New Roman" w:cs="Times New Roman"/>
                <w:szCs w:val="22"/>
              </w:rPr>
            </w:pPr>
            <w:r w:rsidRPr="00DA300D">
              <w:rPr>
                <w:rFonts w:ascii="Times New Roman" w:hAnsi="Times New Roman" w:cs="Times New Roman"/>
                <w:szCs w:val="22"/>
              </w:rPr>
              <w:t>Increase</w:t>
            </w:r>
          </w:p>
        </w:tc>
        <w:tc>
          <w:tcPr>
            <w:tcW w:w="1418" w:type="dxa"/>
          </w:tcPr>
          <w:p w14:paraId="22CBE6D9" w14:textId="77777777" w:rsidR="001E2D6F" w:rsidRPr="001E2D6F" w:rsidRDefault="001E2D6F" w:rsidP="001E2D6F">
            <w:pPr>
              <w:tabs>
                <w:tab w:val="decimal" w:pos="1167"/>
              </w:tabs>
              <w:spacing w:after="0" w:line="240" w:lineRule="atLeast"/>
              <w:ind w:right="-25"/>
              <w:jc w:val="both"/>
              <w:rPr>
                <w:rFonts w:ascii="Times New Roman" w:hAnsi="Times New Roman" w:cs="Times New Roman"/>
                <w:szCs w:val="22"/>
                <w:cs/>
              </w:rPr>
            </w:pPr>
            <w:r w:rsidRPr="001E2D6F">
              <w:rPr>
                <w:rFonts w:ascii="Times New Roman" w:hAnsi="Times New Roman" w:cs="Times New Roman"/>
                <w:szCs w:val="22"/>
              </w:rPr>
              <w:t>125,139</w:t>
            </w:r>
          </w:p>
        </w:tc>
        <w:tc>
          <w:tcPr>
            <w:tcW w:w="283" w:type="dxa"/>
          </w:tcPr>
          <w:p w14:paraId="0363E735" w14:textId="77777777" w:rsidR="001E2D6F" w:rsidRPr="00DA300D" w:rsidRDefault="001E2D6F" w:rsidP="004D68CB">
            <w:pPr>
              <w:tabs>
                <w:tab w:val="decimal" w:pos="882"/>
              </w:tabs>
              <w:spacing w:after="0" w:line="240" w:lineRule="atLeast"/>
              <w:ind w:right="48"/>
              <w:rPr>
                <w:rFonts w:ascii="Times New Roman" w:hAnsi="Times New Roman" w:cs="Times New Roman"/>
                <w:szCs w:val="22"/>
              </w:rPr>
            </w:pPr>
          </w:p>
        </w:tc>
        <w:tc>
          <w:tcPr>
            <w:tcW w:w="1418" w:type="dxa"/>
          </w:tcPr>
          <w:p w14:paraId="2AA97D99" w14:textId="77777777" w:rsidR="001E2D6F" w:rsidRPr="00DA300D" w:rsidRDefault="001E2D6F" w:rsidP="001E2D6F">
            <w:pPr>
              <w:tabs>
                <w:tab w:val="decimal" w:pos="1167"/>
              </w:tabs>
              <w:spacing w:after="0" w:line="240" w:lineRule="atLeast"/>
              <w:ind w:right="-25"/>
              <w:jc w:val="both"/>
              <w:rPr>
                <w:rFonts w:ascii="Times New Roman" w:hAnsi="Times New Roman" w:cs="Times New Roman"/>
                <w:szCs w:val="22"/>
                <w:cs/>
              </w:rPr>
            </w:pPr>
            <w:r w:rsidRPr="00DA300D">
              <w:rPr>
                <w:rFonts w:ascii="Times New Roman" w:hAnsi="Times New Roman" w:cs="Times New Roman"/>
                <w:szCs w:val="22"/>
              </w:rPr>
              <w:t>3,803,785</w:t>
            </w:r>
          </w:p>
        </w:tc>
        <w:tc>
          <w:tcPr>
            <w:tcW w:w="283" w:type="dxa"/>
          </w:tcPr>
          <w:p w14:paraId="434429E7" w14:textId="77777777" w:rsidR="001E2D6F" w:rsidRPr="00DA300D" w:rsidRDefault="001E2D6F" w:rsidP="004D68CB">
            <w:pPr>
              <w:tabs>
                <w:tab w:val="decimal" w:pos="882"/>
              </w:tabs>
              <w:spacing w:after="0" w:line="240" w:lineRule="atLeast"/>
              <w:ind w:right="-45"/>
              <w:rPr>
                <w:rFonts w:ascii="Times New Roman" w:hAnsi="Times New Roman" w:cs="Times New Roman"/>
                <w:szCs w:val="22"/>
              </w:rPr>
            </w:pPr>
          </w:p>
        </w:tc>
        <w:tc>
          <w:tcPr>
            <w:tcW w:w="1418" w:type="dxa"/>
          </w:tcPr>
          <w:p w14:paraId="29085C29" w14:textId="77777777" w:rsidR="001E2D6F" w:rsidRPr="001E2D6F" w:rsidRDefault="001E2D6F" w:rsidP="001E2D6F">
            <w:pPr>
              <w:tabs>
                <w:tab w:val="decimal" w:pos="1167"/>
              </w:tabs>
              <w:spacing w:after="0" w:line="240" w:lineRule="atLeast"/>
              <w:ind w:right="-25"/>
              <w:jc w:val="both"/>
              <w:rPr>
                <w:rFonts w:ascii="Times New Roman" w:hAnsi="Times New Roman" w:cs="Times New Roman"/>
                <w:szCs w:val="22"/>
                <w:cs/>
              </w:rPr>
            </w:pPr>
            <w:r w:rsidRPr="001E2D6F">
              <w:rPr>
                <w:rFonts w:ascii="Times New Roman" w:hAnsi="Times New Roman" w:cs="Times New Roman"/>
                <w:szCs w:val="22"/>
              </w:rPr>
              <w:t>125,139</w:t>
            </w:r>
          </w:p>
        </w:tc>
        <w:tc>
          <w:tcPr>
            <w:tcW w:w="283" w:type="dxa"/>
          </w:tcPr>
          <w:p w14:paraId="40C4512F" w14:textId="77777777" w:rsidR="001E2D6F" w:rsidRPr="00DA300D" w:rsidRDefault="001E2D6F" w:rsidP="004D68CB">
            <w:pPr>
              <w:tabs>
                <w:tab w:val="decimal" w:pos="882"/>
              </w:tabs>
              <w:spacing w:after="0" w:line="240" w:lineRule="atLeast"/>
              <w:ind w:right="-45"/>
              <w:rPr>
                <w:rFonts w:ascii="Times New Roman" w:hAnsi="Times New Roman" w:cs="Times New Roman"/>
                <w:szCs w:val="22"/>
              </w:rPr>
            </w:pPr>
          </w:p>
        </w:tc>
        <w:tc>
          <w:tcPr>
            <w:tcW w:w="1418" w:type="dxa"/>
          </w:tcPr>
          <w:p w14:paraId="466B4C12" w14:textId="77777777" w:rsidR="001E2D6F" w:rsidRPr="00DA300D" w:rsidRDefault="001E2D6F" w:rsidP="001E2D6F">
            <w:pPr>
              <w:tabs>
                <w:tab w:val="decimal" w:pos="1167"/>
              </w:tabs>
              <w:spacing w:after="0" w:line="240" w:lineRule="atLeast"/>
              <w:ind w:right="-25"/>
              <w:jc w:val="both"/>
              <w:rPr>
                <w:rFonts w:ascii="Times New Roman" w:hAnsi="Times New Roman" w:cs="Times New Roman"/>
                <w:szCs w:val="22"/>
                <w:cs/>
              </w:rPr>
            </w:pPr>
            <w:r w:rsidRPr="00DA300D">
              <w:rPr>
                <w:rFonts w:ascii="Times New Roman" w:hAnsi="Times New Roman" w:cs="Times New Roman"/>
                <w:szCs w:val="22"/>
              </w:rPr>
              <w:t>3</w:t>
            </w:r>
            <w:r w:rsidRPr="001E2D6F">
              <w:rPr>
                <w:rFonts w:ascii="Times New Roman" w:hAnsi="Times New Roman" w:cs="Times New Roman"/>
                <w:szCs w:val="22"/>
              </w:rPr>
              <w:t>,803,785</w:t>
            </w:r>
          </w:p>
        </w:tc>
      </w:tr>
      <w:tr w:rsidR="001E2D6F" w:rsidRPr="00DA300D" w14:paraId="0ADD63A6" w14:textId="77777777" w:rsidTr="004D68CB">
        <w:tc>
          <w:tcPr>
            <w:tcW w:w="3067" w:type="dxa"/>
          </w:tcPr>
          <w:p w14:paraId="71B35C20" w14:textId="77777777" w:rsidR="001E2D6F" w:rsidRPr="00DA300D" w:rsidRDefault="001E2D6F" w:rsidP="004D68CB">
            <w:pPr>
              <w:spacing w:after="0" w:line="240" w:lineRule="atLeast"/>
              <w:ind w:left="522" w:right="-25"/>
              <w:jc w:val="both"/>
              <w:rPr>
                <w:rFonts w:ascii="Times New Roman" w:hAnsi="Times New Roman" w:cs="Times New Roman"/>
                <w:szCs w:val="22"/>
              </w:rPr>
            </w:pPr>
            <w:r w:rsidRPr="00DA300D">
              <w:rPr>
                <w:rFonts w:ascii="Times New Roman" w:hAnsi="Times New Roman" w:cs="Times New Roman"/>
                <w:szCs w:val="22"/>
              </w:rPr>
              <w:t>Decrease</w:t>
            </w:r>
          </w:p>
        </w:tc>
        <w:tc>
          <w:tcPr>
            <w:tcW w:w="1418" w:type="dxa"/>
          </w:tcPr>
          <w:p w14:paraId="08E2355C" w14:textId="77777777" w:rsidR="001E2D6F" w:rsidRPr="001E2D6F" w:rsidRDefault="001E2D6F" w:rsidP="001E2D6F">
            <w:pPr>
              <w:tabs>
                <w:tab w:val="decimal" w:pos="1167"/>
              </w:tabs>
              <w:spacing w:after="0" w:line="240" w:lineRule="atLeast"/>
              <w:ind w:right="-25"/>
              <w:jc w:val="both"/>
              <w:rPr>
                <w:rFonts w:ascii="Times New Roman" w:hAnsi="Times New Roman" w:cs="Times New Roman"/>
                <w:szCs w:val="22"/>
              </w:rPr>
            </w:pPr>
            <w:r w:rsidRPr="001E2D6F">
              <w:rPr>
                <w:rFonts w:ascii="Times New Roman" w:hAnsi="Times New Roman" w:cs="Times New Roman"/>
                <w:szCs w:val="22"/>
              </w:rPr>
              <w:t>(3,403,785)</w:t>
            </w:r>
          </w:p>
        </w:tc>
        <w:tc>
          <w:tcPr>
            <w:tcW w:w="283" w:type="dxa"/>
          </w:tcPr>
          <w:p w14:paraId="6925B61A" w14:textId="77777777" w:rsidR="001E2D6F" w:rsidRPr="00DA300D" w:rsidRDefault="001E2D6F" w:rsidP="004D68CB">
            <w:pPr>
              <w:tabs>
                <w:tab w:val="decimal" w:pos="882"/>
              </w:tabs>
              <w:spacing w:after="0" w:line="240" w:lineRule="atLeast"/>
              <w:ind w:right="48"/>
              <w:rPr>
                <w:rFonts w:ascii="Times New Roman" w:hAnsi="Times New Roman" w:cs="Times New Roman"/>
                <w:szCs w:val="22"/>
              </w:rPr>
            </w:pPr>
          </w:p>
        </w:tc>
        <w:tc>
          <w:tcPr>
            <w:tcW w:w="1418" w:type="dxa"/>
          </w:tcPr>
          <w:p w14:paraId="66C7FFAD" w14:textId="77777777" w:rsidR="001E2D6F" w:rsidRPr="00DA300D" w:rsidRDefault="001E2D6F" w:rsidP="008060E9">
            <w:pPr>
              <w:spacing w:after="0" w:line="240" w:lineRule="atLeast"/>
              <w:ind w:left="-108" w:right="-108"/>
              <w:jc w:val="center"/>
              <w:rPr>
                <w:rFonts w:ascii="Times New Roman" w:hAnsi="Times New Roman" w:cs="Times New Roman"/>
                <w:szCs w:val="22"/>
              </w:rPr>
            </w:pPr>
            <w:r w:rsidRPr="00DA300D">
              <w:rPr>
                <w:rFonts w:ascii="Times New Roman" w:hAnsi="Times New Roman" w:cs="Times New Roman"/>
                <w:szCs w:val="22"/>
                <w:cs/>
              </w:rPr>
              <w:t>-</w:t>
            </w:r>
          </w:p>
        </w:tc>
        <w:tc>
          <w:tcPr>
            <w:tcW w:w="283" w:type="dxa"/>
          </w:tcPr>
          <w:p w14:paraId="21A86FD5" w14:textId="77777777" w:rsidR="001E2D6F" w:rsidRPr="00DA300D" w:rsidRDefault="001E2D6F" w:rsidP="004D68CB">
            <w:pPr>
              <w:tabs>
                <w:tab w:val="decimal" w:pos="882"/>
              </w:tabs>
              <w:spacing w:after="0" w:line="240" w:lineRule="atLeast"/>
              <w:ind w:right="-45"/>
              <w:rPr>
                <w:rFonts w:ascii="Times New Roman" w:hAnsi="Times New Roman" w:cs="Times New Roman"/>
                <w:szCs w:val="22"/>
              </w:rPr>
            </w:pPr>
          </w:p>
        </w:tc>
        <w:tc>
          <w:tcPr>
            <w:tcW w:w="1418" w:type="dxa"/>
          </w:tcPr>
          <w:p w14:paraId="55D70C01" w14:textId="77777777" w:rsidR="001E2D6F" w:rsidRPr="001E2D6F" w:rsidRDefault="001E2D6F" w:rsidP="008060E9">
            <w:pPr>
              <w:tabs>
                <w:tab w:val="decimal" w:pos="1167"/>
              </w:tabs>
              <w:spacing w:after="0" w:line="240" w:lineRule="atLeast"/>
              <w:ind w:right="-25"/>
              <w:jc w:val="both"/>
              <w:rPr>
                <w:rFonts w:ascii="Times New Roman" w:hAnsi="Times New Roman" w:cs="Times New Roman"/>
                <w:szCs w:val="22"/>
              </w:rPr>
            </w:pPr>
            <w:r w:rsidRPr="001E2D6F">
              <w:rPr>
                <w:rFonts w:ascii="Times New Roman" w:hAnsi="Times New Roman" w:cs="Times New Roman"/>
                <w:szCs w:val="22"/>
              </w:rPr>
              <w:t>(3,403,785)</w:t>
            </w:r>
          </w:p>
        </w:tc>
        <w:tc>
          <w:tcPr>
            <w:tcW w:w="283" w:type="dxa"/>
          </w:tcPr>
          <w:p w14:paraId="35F46319" w14:textId="77777777" w:rsidR="001E2D6F" w:rsidRPr="00DA300D" w:rsidRDefault="001E2D6F" w:rsidP="004D68CB">
            <w:pPr>
              <w:tabs>
                <w:tab w:val="decimal" w:pos="882"/>
              </w:tabs>
              <w:spacing w:after="0" w:line="240" w:lineRule="atLeast"/>
              <w:ind w:right="-45"/>
              <w:rPr>
                <w:rFonts w:ascii="Times New Roman" w:hAnsi="Times New Roman" w:cs="Times New Roman"/>
                <w:szCs w:val="22"/>
              </w:rPr>
            </w:pPr>
          </w:p>
        </w:tc>
        <w:tc>
          <w:tcPr>
            <w:tcW w:w="1418" w:type="dxa"/>
          </w:tcPr>
          <w:p w14:paraId="7B8A7CA9" w14:textId="77777777" w:rsidR="001E2D6F" w:rsidRPr="00DA300D" w:rsidRDefault="001E2D6F" w:rsidP="008060E9">
            <w:pPr>
              <w:spacing w:after="0" w:line="240" w:lineRule="atLeast"/>
              <w:ind w:left="-108" w:right="-108"/>
              <w:jc w:val="center"/>
              <w:rPr>
                <w:rFonts w:ascii="Times New Roman" w:hAnsi="Times New Roman" w:cs="Times New Roman"/>
                <w:szCs w:val="22"/>
              </w:rPr>
            </w:pPr>
            <w:r w:rsidRPr="00DA300D">
              <w:rPr>
                <w:rFonts w:ascii="Times New Roman" w:hAnsi="Times New Roman" w:cs="Times New Roman"/>
                <w:szCs w:val="22"/>
                <w:cs/>
              </w:rPr>
              <w:t>-</w:t>
            </w:r>
          </w:p>
        </w:tc>
      </w:tr>
      <w:tr w:rsidR="001E2D6F" w:rsidRPr="00DA300D" w14:paraId="7508C1B8" w14:textId="77777777" w:rsidTr="004D68CB">
        <w:tc>
          <w:tcPr>
            <w:tcW w:w="3067" w:type="dxa"/>
          </w:tcPr>
          <w:p w14:paraId="6A447B58" w14:textId="77777777" w:rsidR="001E2D6F" w:rsidRPr="00DA300D" w:rsidRDefault="001E2D6F" w:rsidP="004D68CB">
            <w:pPr>
              <w:spacing w:after="0" w:line="240" w:lineRule="atLeast"/>
              <w:ind w:left="522" w:right="-25"/>
              <w:jc w:val="both"/>
              <w:rPr>
                <w:rFonts w:ascii="Times New Roman" w:hAnsi="Times New Roman" w:cstheme="minorBidi"/>
                <w:b/>
                <w:bCs/>
                <w:szCs w:val="22"/>
                <w:cs/>
              </w:rPr>
            </w:pPr>
            <w:r w:rsidRPr="00DA300D">
              <w:rPr>
                <w:rFonts w:ascii="Times New Roman" w:hAnsi="Times New Roman" w:cs="Times New Roman"/>
                <w:b/>
                <w:bCs/>
                <w:szCs w:val="22"/>
              </w:rPr>
              <w:t>At 31 December</w:t>
            </w:r>
          </w:p>
        </w:tc>
        <w:tc>
          <w:tcPr>
            <w:tcW w:w="1418" w:type="dxa"/>
            <w:tcBorders>
              <w:top w:val="single" w:sz="4" w:space="0" w:color="auto"/>
              <w:bottom w:val="double" w:sz="4" w:space="0" w:color="auto"/>
            </w:tcBorders>
          </w:tcPr>
          <w:p w14:paraId="603CC6F8" w14:textId="77777777" w:rsidR="001E2D6F" w:rsidRPr="00DA300D" w:rsidRDefault="001E2D6F" w:rsidP="004D68CB">
            <w:pPr>
              <w:tabs>
                <w:tab w:val="decimal" w:pos="1167"/>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525,139</w:t>
            </w:r>
          </w:p>
        </w:tc>
        <w:tc>
          <w:tcPr>
            <w:tcW w:w="283" w:type="dxa"/>
          </w:tcPr>
          <w:p w14:paraId="16A9F66E" w14:textId="77777777" w:rsidR="001E2D6F" w:rsidRPr="00DA300D" w:rsidRDefault="001E2D6F" w:rsidP="004D68CB">
            <w:pPr>
              <w:spacing w:after="0" w:line="240" w:lineRule="atLeast"/>
              <w:jc w:val="thaiDistribute"/>
              <w:rPr>
                <w:rFonts w:ascii="Times New Roman" w:hAnsi="Times New Roman" w:cs="Times New Roman"/>
                <w:b/>
                <w:bCs/>
                <w:szCs w:val="22"/>
              </w:rPr>
            </w:pPr>
          </w:p>
        </w:tc>
        <w:tc>
          <w:tcPr>
            <w:tcW w:w="1418" w:type="dxa"/>
            <w:tcBorders>
              <w:top w:val="single" w:sz="4" w:space="0" w:color="auto"/>
              <w:bottom w:val="double" w:sz="4" w:space="0" w:color="auto"/>
            </w:tcBorders>
          </w:tcPr>
          <w:p w14:paraId="115FA7BD" w14:textId="77777777" w:rsidR="001E2D6F" w:rsidRPr="00DA300D" w:rsidRDefault="001E2D6F" w:rsidP="008060E9">
            <w:pPr>
              <w:tabs>
                <w:tab w:val="decimal" w:pos="1167"/>
              </w:tabs>
              <w:spacing w:after="0" w:line="240" w:lineRule="atLeast"/>
              <w:ind w:right="-25"/>
              <w:jc w:val="both"/>
              <w:rPr>
                <w:rFonts w:ascii="Times New Roman" w:hAnsi="Times New Roman" w:cs="Times New Roman"/>
                <w:b/>
                <w:bCs/>
                <w:szCs w:val="22"/>
              </w:rPr>
            </w:pPr>
            <w:r w:rsidRPr="00DA300D">
              <w:rPr>
                <w:rFonts w:ascii="Times New Roman" w:hAnsi="Times New Roman" w:cs="Times New Roman"/>
                <w:b/>
                <w:bCs/>
                <w:szCs w:val="22"/>
              </w:rPr>
              <w:t>3,803,785</w:t>
            </w:r>
          </w:p>
        </w:tc>
        <w:tc>
          <w:tcPr>
            <w:tcW w:w="283" w:type="dxa"/>
          </w:tcPr>
          <w:p w14:paraId="1DB2C5F8" w14:textId="77777777" w:rsidR="001E2D6F" w:rsidRPr="00DA300D" w:rsidRDefault="001E2D6F" w:rsidP="004D68CB">
            <w:pPr>
              <w:spacing w:after="0" w:line="240" w:lineRule="atLeast"/>
              <w:jc w:val="thaiDistribute"/>
              <w:rPr>
                <w:rFonts w:ascii="Times New Roman" w:hAnsi="Times New Roman" w:cs="Times New Roman"/>
                <w:b/>
                <w:bCs/>
                <w:szCs w:val="22"/>
              </w:rPr>
            </w:pPr>
          </w:p>
        </w:tc>
        <w:tc>
          <w:tcPr>
            <w:tcW w:w="1418" w:type="dxa"/>
            <w:tcBorders>
              <w:top w:val="single" w:sz="4" w:space="0" w:color="auto"/>
              <w:bottom w:val="double" w:sz="4" w:space="0" w:color="auto"/>
            </w:tcBorders>
          </w:tcPr>
          <w:p w14:paraId="6E61796E" w14:textId="77777777" w:rsidR="001E2D6F" w:rsidRPr="00DA300D" w:rsidRDefault="002731D9" w:rsidP="004D68CB">
            <w:pPr>
              <w:tabs>
                <w:tab w:val="decimal" w:pos="1167"/>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525,139</w:t>
            </w:r>
          </w:p>
        </w:tc>
        <w:tc>
          <w:tcPr>
            <w:tcW w:w="283" w:type="dxa"/>
          </w:tcPr>
          <w:p w14:paraId="2C7C75F6" w14:textId="77777777" w:rsidR="001E2D6F" w:rsidRPr="00DA300D" w:rsidRDefault="001E2D6F" w:rsidP="004D68CB">
            <w:pPr>
              <w:spacing w:after="0" w:line="240" w:lineRule="atLeast"/>
              <w:jc w:val="thaiDistribute"/>
              <w:rPr>
                <w:rFonts w:ascii="Times New Roman" w:hAnsi="Times New Roman" w:cs="Times New Roman"/>
                <w:b/>
                <w:bCs/>
                <w:szCs w:val="22"/>
              </w:rPr>
            </w:pPr>
          </w:p>
        </w:tc>
        <w:tc>
          <w:tcPr>
            <w:tcW w:w="1418" w:type="dxa"/>
            <w:tcBorders>
              <w:top w:val="single" w:sz="4" w:space="0" w:color="auto"/>
              <w:bottom w:val="double" w:sz="4" w:space="0" w:color="auto"/>
            </w:tcBorders>
          </w:tcPr>
          <w:p w14:paraId="3DC621BA" w14:textId="77777777" w:rsidR="001E2D6F" w:rsidRPr="00DA300D" w:rsidRDefault="001E2D6F" w:rsidP="008060E9">
            <w:pPr>
              <w:tabs>
                <w:tab w:val="decimal" w:pos="1167"/>
              </w:tabs>
              <w:spacing w:after="0" w:line="240" w:lineRule="atLeast"/>
              <w:ind w:right="-25"/>
              <w:jc w:val="both"/>
              <w:rPr>
                <w:rFonts w:ascii="Times New Roman" w:hAnsi="Times New Roman" w:cs="Times New Roman"/>
                <w:b/>
                <w:bCs/>
                <w:szCs w:val="22"/>
              </w:rPr>
            </w:pPr>
            <w:r w:rsidRPr="00DA300D">
              <w:rPr>
                <w:rFonts w:ascii="Times New Roman" w:hAnsi="Times New Roman" w:cs="Times New Roman"/>
                <w:b/>
                <w:bCs/>
                <w:szCs w:val="22"/>
              </w:rPr>
              <w:t>3,803,785</w:t>
            </w:r>
          </w:p>
        </w:tc>
      </w:tr>
    </w:tbl>
    <w:p w14:paraId="6BFCB849" w14:textId="77777777" w:rsidR="00BB0F84" w:rsidRPr="00DA300D" w:rsidRDefault="00BB0F84" w:rsidP="00F14FB4">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14:paraId="5936BFE1" w14:textId="77777777" w:rsidR="001E2D6F" w:rsidRPr="001E2D6F" w:rsidRDefault="001E2D6F" w:rsidP="001E2D6F">
      <w:pPr>
        <w:numPr>
          <w:ilvl w:val="0"/>
          <w:numId w:val="7"/>
        </w:numPr>
        <w:tabs>
          <w:tab w:val="left" w:pos="567"/>
        </w:tabs>
        <w:spacing w:after="0" w:line="240" w:lineRule="atLeast"/>
        <w:ind w:left="540" w:right="-25"/>
        <w:jc w:val="thaiDistribute"/>
        <w:rPr>
          <w:rFonts w:ascii="Times New Roman" w:hAnsi="Times New Roman" w:cs="Times New Roman"/>
          <w:szCs w:val="22"/>
        </w:rPr>
      </w:pPr>
      <w:r w:rsidRPr="001E2D6F">
        <w:rPr>
          <w:rFonts w:ascii="Times New Roman" w:hAnsi="Times New Roman" w:cs="Times New Roman"/>
          <w:b/>
          <w:bCs/>
          <w:szCs w:val="22"/>
        </w:rPr>
        <w:t>Long - term loans</w:t>
      </w:r>
    </w:p>
    <w:p w14:paraId="246C0237" w14:textId="77777777" w:rsidR="001E2D6F" w:rsidRPr="00DA300D" w:rsidRDefault="001E2D6F" w:rsidP="001E2D6F">
      <w:pPr>
        <w:tabs>
          <w:tab w:val="left" w:pos="567"/>
        </w:tabs>
        <w:spacing w:after="0" w:line="240" w:lineRule="atLeast"/>
        <w:ind w:left="540" w:right="-25"/>
        <w:jc w:val="thaiDistribute"/>
        <w:rPr>
          <w:rFonts w:ascii="Times New Roman" w:hAnsi="Times New Roman" w:cs="Times New Roman"/>
          <w:szCs w:val="22"/>
        </w:rPr>
      </w:pPr>
    </w:p>
    <w:tbl>
      <w:tblPr>
        <w:tblW w:w="9588" w:type="dxa"/>
        <w:tblInd w:w="18" w:type="dxa"/>
        <w:tblLayout w:type="fixed"/>
        <w:tblLook w:val="01E0" w:firstRow="1" w:lastRow="1" w:firstColumn="1" w:lastColumn="1" w:noHBand="0" w:noVBand="0"/>
      </w:tblPr>
      <w:tblGrid>
        <w:gridCol w:w="3067"/>
        <w:gridCol w:w="1418"/>
        <w:gridCol w:w="283"/>
        <w:gridCol w:w="1418"/>
        <w:gridCol w:w="283"/>
        <w:gridCol w:w="1418"/>
        <w:gridCol w:w="283"/>
        <w:gridCol w:w="1418"/>
      </w:tblGrid>
      <w:tr w:rsidR="001E2D6F" w:rsidRPr="00DA300D" w14:paraId="0269D98E" w14:textId="77777777" w:rsidTr="008060E9">
        <w:tc>
          <w:tcPr>
            <w:tcW w:w="3067" w:type="dxa"/>
          </w:tcPr>
          <w:p w14:paraId="5E9DCBE6" w14:textId="77777777" w:rsidR="001E2D6F" w:rsidRPr="00DA300D" w:rsidRDefault="001E2D6F" w:rsidP="008060E9">
            <w:pPr>
              <w:spacing w:after="0" w:line="240" w:lineRule="atLeast"/>
              <w:ind w:left="522" w:right="-25"/>
              <w:jc w:val="thaiDistribute"/>
              <w:rPr>
                <w:rFonts w:ascii="Times New Roman" w:hAnsi="Times New Roman" w:cs="Times New Roman"/>
                <w:szCs w:val="22"/>
              </w:rPr>
            </w:pPr>
          </w:p>
        </w:tc>
        <w:tc>
          <w:tcPr>
            <w:tcW w:w="3119" w:type="dxa"/>
            <w:gridSpan w:val="3"/>
          </w:tcPr>
          <w:p w14:paraId="66A4212D" w14:textId="77777777" w:rsidR="001E2D6F" w:rsidRPr="00DA300D" w:rsidRDefault="001E2D6F" w:rsidP="008060E9">
            <w:pPr>
              <w:spacing w:after="0" w:line="240" w:lineRule="atLeast"/>
              <w:ind w:left="-54" w:right="-25"/>
              <w:jc w:val="center"/>
              <w:rPr>
                <w:rFonts w:ascii="Times New Roman" w:hAnsi="Times New Roman" w:cs="Times New Roman"/>
                <w:b/>
                <w:bCs/>
                <w:szCs w:val="22"/>
              </w:rPr>
            </w:pPr>
            <w:r w:rsidRPr="00DA300D">
              <w:rPr>
                <w:rFonts w:ascii="Times New Roman" w:hAnsi="Times New Roman" w:cs="Times New Roman"/>
                <w:b/>
                <w:bCs/>
                <w:szCs w:val="22"/>
              </w:rPr>
              <w:t>Consolidated</w:t>
            </w:r>
          </w:p>
          <w:p w14:paraId="4199A765" w14:textId="77777777" w:rsidR="001E2D6F" w:rsidRPr="00DA300D" w:rsidRDefault="001E2D6F" w:rsidP="008060E9">
            <w:pPr>
              <w:spacing w:after="0" w:line="240" w:lineRule="atLeast"/>
              <w:ind w:left="-54" w:right="-25"/>
              <w:jc w:val="center"/>
              <w:rPr>
                <w:rFonts w:ascii="Times New Roman" w:hAnsi="Times New Roman" w:cs="Times New Roman"/>
                <w:b/>
                <w:bCs/>
                <w:szCs w:val="22"/>
                <w:cs/>
              </w:rPr>
            </w:pPr>
            <w:r w:rsidRPr="00DA300D">
              <w:rPr>
                <w:rFonts w:ascii="Times New Roman" w:hAnsi="Times New Roman" w:cs="Times New Roman"/>
                <w:b/>
                <w:bCs/>
                <w:szCs w:val="22"/>
              </w:rPr>
              <w:t>financial statements</w:t>
            </w:r>
          </w:p>
        </w:tc>
        <w:tc>
          <w:tcPr>
            <w:tcW w:w="283" w:type="dxa"/>
          </w:tcPr>
          <w:p w14:paraId="3EB7A4AF" w14:textId="77777777" w:rsidR="001E2D6F" w:rsidRPr="00DA300D" w:rsidRDefault="001E2D6F" w:rsidP="008060E9">
            <w:pPr>
              <w:spacing w:after="0" w:line="240" w:lineRule="atLeast"/>
              <w:ind w:left="-54" w:right="-25"/>
              <w:jc w:val="center"/>
              <w:rPr>
                <w:rFonts w:ascii="Times New Roman" w:hAnsi="Times New Roman" w:cs="Times New Roman"/>
                <w:b/>
                <w:bCs/>
                <w:szCs w:val="22"/>
              </w:rPr>
            </w:pPr>
          </w:p>
        </w:tc>
        <w:tc>
          <w:tcPr>
            <w:tcW w:w="3119" w:type="dxa"/>
            <w:gridSpan w:val="3"/>
          </w:tcPr>
          <w:p w14:paraId="2635A2FF" w14:textId="77777777" w:rsidR="001E2D6F" w:rsidRPr="00DA300D" w:rsidRDefault="001E2D6F" w:rsidP="008060E9">
            <w:pPr>
              <w:spacing w:after="0" w:line="240" w:lineRule="atLeast"/>
              <w:ind w:left="-78" w:right="-25"/>
              <w:jc w:val="center"/>
              <w:rPr>
                <w:rFonts w:ascii="Times New Roman" w:hAnsi="Times New Roman" w:cs="Times New Roman"/>
                <w:b/>
                <w:bCs/>
                <w:szCs w:val="22"/>
              </w:rPr>
            </w:pPr>
            <w:r w:rsidRPr="00DA300D">
              <w:rPr>
                <w:rFonts w:ascii="Times New Roman" w:hAnsi="Times New Roman" w:cs="Times New Roman"/>
                <w:b/>
                <w:bCs/>
                <w:szCs w:val="22"/>
              </w:rPr>
              <w:t>Separate</w:t>
            </w:r>
          </w:p>
          <w:p w14:paraId="72BAC6CF" w14:textId="77777777" w:rsidR="001E2D6F" w:rsidRPr="00DA300D" w:rsidRDefault="001E2D6F" w:rsidP="008060E9">
            <w:pPr>
              <w:spacing w:after="0" w:line="240" w:lineRule="atLeast"/>
              <w:ind w:left="-78" w:right="-25"/>
              <w:jc w:val="center"/>
              <w:rPr>
                <w:rFonts w:ascii="Times New Roman" w:hAnsi="Times New Roman" w:cs="Times New Roman"/>
                <w:b/>
                <w:bCs/>
                <w:szCs w:val="22"/>
                <w:cs/>
              </w:rPr>
            </w:pPr>
            <w:r w:rsidRPr="00DA300D">
              <w:rPr>
                <w:rFonts w:ascii="Times New Roman" w:hAnsi="Times New Roman" w:cs="Times New Roman"/>
                <w:b/>
                <w:bCs/>
                <w:szCs w:val="22"/>
              </w:rPr>
              <w:t>financial statements</w:t>
            </w:r>
          </w:p>
        </w:tc>
      </w:tr>
      <w:tr w:rsidR="001E2D6F" w:rsidRPr="00DA300D" w14:paraId="2D7200F8" w14:textId="77777777" w:rsidTr="008060E9">
        <w:tc>
          <w:tcPr>
            <w:tcW w:w="3067" w:type="dxa"/>
          </w:tcPr>
          <w:p w14:paraId="31CBD4DC" w14:textId="77777777" w:rsidR="001E2D6F" w:rsidRPr="00DA300D" w:rsidRDefault="001E2D6F" w:rsidP="008060E9">
            <w:pPr>
              <w:spacing w:after="0" w:line="240" w:lineRule="atLeast"/>
              <w:ind w:left="522" w:right="-25"/>
              <w:jc w:val="thaiDistribute"/>
              <w:rPr>
                <w:rFonts w:ascii="Times New Roman" w:hAnsi="Times New Roman" w:cs="Times New Roman"/>
                <w:szCs w:val="22"/>
              </w:rPr>
            </w:pPr>
          </w:p>
        </w:tc>
        <w:tc>
          <w:tcPr>
            <w:tcW w:w="1418" w:type="dxa"/>
          </w:tcPr>
          <w:p w14:paraId="73B1BF35" w14:textId="77777777" w:rsidR="001E2D6F" w:rsidRPr="00DA300D" w:rsidRDefault="001E2D6F" w:rsidP="008060E9">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w:t>
            </w:r>
            <w:r>
              <w:rPr>
                <w:rFonts w:ascii="Times New Roman" w:hAnsi="Times New Roman" w:cs="Times New Roman"/>
                <w:szCs w:val="22"/>
              </w:rPr>
              <w:t>4</w:t>
            </w:r>
          </w:p>
        </w:tc>
        <w:tc>
          <w:tcPr>
            <w:tcW w:w="283" w:type="dxa"/>
          </w:tcPr>
          <w:p w14:paraId="05014972" w14:textId="77777777" w:rsidR="001E2D6F" w:rsidRPr="00DA300D" w:rsidRDefault="001E2D6F" w:rsidP="008060E9">
            <w:pPr>
              <w:tabs>
                <w:tab w:val="left" w:pos="405"/>
              </w:tabs>
              <w:spacing w:after="0" w:line="240" w:lineRule="atLeast"/>
              <w:ind w:left="-54" w:right="-25" w:hanging="115"/>
              <w:jc w:val="center"/>
              <w:rPr>
                <w:rFonts w:ascii="Times New Roman" w:hAnsi="Times New Roman" w:cs="Times New Roman"/>
                <w:szCs w:val="22"/>
              </w:rPr>
            </w:pPr>
          </w:p>
        </w:tc>
        <w:tc>
          <w:tcPr>
            <w:tcW w:w="1418" w:type="dxa"/>
          </w:tcPr>
          <w:p w14:paraId="1D6B5130" w14:textId="77777777" w:rsidR="001E2D6F" w:rsidRPr="00DA300D" w:rsidRDefault="001E2D6F" w:rsidP="008060E9">
            <w:pPr>
              <w:spacing w:after="0" w:line="240" w:lineRule="atLeast"/>
              <w:ind w:left="-151" w:right="-25" w:firstLine="37"/>
              <w:jc w:val="center"/>
              <w:rPr>
                <w:rFonts w:ascii="Times New Roman" w:hAnsi="Times New Roman" w:cs="Times New Roman"/>
                <w:szCs w:val="22"/>
              </w:rPr>
            </w:pPr>
            <w:r w:rsidRPr="00DA300D">
              <w:rPr>
                <w:rFonts w:ascii="Times New Roman" w:hAnsi="Times New Roman" w:cs="Times New Roman"/>
                <w:szCs w:val="22"/>
              </w:rPr>
              <w:t>202</w:t>
            </w:r>
            <w:r>
              <w:rPr>
                <w:rFonts w:ascii="Times New Roman" w:hAnsi="Times New Roman" w:cs="Times New Roman"/>
                <w:szCs w:val="22"/>
              </w:rPr>
              <w:t>3</w:t>
            </w:r>
          </w:p>
        </w:tc>
        <w:tc>
          <w:tcPr>
            <w:tcW w:w="283" w:type="dxa"/>
          </w:tcPr>
          <w:p w14:paraId="39166FCF" w14:textId="77777777" w:rsidR="001E2D6F" w:rsidRPr="00DA300D" w:rsidRDefault="001E2D6F" w:rsidP="008060E9">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418" w:type="dxa"/>
          </w:tcPr>
          <w:p w14:paraId="2CCC3C15" w14:textId="77777777" w:rsidR="001E2D6F" w:rsidRPr="00DA300D" w:rsidRDefault="001E2D6F" w:rsidP="008060E9">
            <w:pPr>
              <w:spacing w:after="0" w:line="240" w:lineRule="atLeast"/>
              <w:ind w:left="-108" w:right="-25"/>
              <w:jc w:val="center"/>
              <w:rPr>
                <w:rFonts w:ascii="Times New Roman" w:hAnsi="Times New Roman" w:cs="Times New Roman"/>
                <w:szCs w:val="22"/>
              </w:rPr>
            </w:pPr>
            <w:r w:rsidRPr="00DA300D">
              <w:rPr>
                <w:rFonts w:ascii="Times New Roman" w:hAnsi="Times New Roman" w:cs="Times New Roman"/>
                <w:szCs w:val="22"/>
              </w:rPr>
              <w:t>202</w:t>
            </w:r>
            <w:r>
              <w:rPr>
                <w:rFonts w:ascii="Times New Roman" w:hAnsi="Times New Roman" w:cs="Times New Roman"/>
                <w:szCs w:val="22"/>
              </w:rPr>
              <w:t>4</w:t>
            </w:r>
          </w:p>
        </w:tc>
        <w:tc>
          <w:tcPr>
            <w:tcW w:w="283" w:type="dxa"/>
          </w:tcPr>
          <w:p w14:paraId="3229A9FA" w14:textId="77777777" w:rsidR="001E2D6F" w:rsidRPr="00DA300D" w:rsidRDefault="001E2D6F" w:rsidP="008060E9">
            <w:pPr>
              <w:tabs>
                <w:tab w:val="left" w:pos="405"/>
              </w:tabs>
              <w:spacing w:after="0" w:line="240" w:lineRule="atLeast"/>
              <w:ind w:left="-54" w:right="-25" w:hanging="115"/>
              <w:jc w:val="center"/>
              <w:rPr>
                <w:rFonts w:ascii="Times New Roman" w:hAnsi="Times New Roman" w:cs="Times New Roman"/>
                <w:szCs w:val="22"/>
              </w:rPr>
            </w:pPr>
          </w:p>
        </w:tc>
        <w:tc>
          <w:tcPr>
            <w:tcW w:w="1418" w:type="dxa"/>
          </w:tcPr>
          <w:p w14:paraId="036AA614" w14:textId="77777777" w:rsidR="001E2D6F" w:rsidRPr="00DA300D" w:rsidRDefault="001E2D6F" w:rsidP="008060E9">
            <w:pPr>
              <w:spacing w:after="0" w:line="240" w:lineRule="atLeast"/>
              <w:ind w:left="-151" w:right="-25" w:firstLine="37"/>
              <w:jc w:val="center"/>
              <w:rPr>
                <w:rFonts w:ascii="Times New Roman" w:hAnsi="Times New Roman" w:cs="Times New Roman"/>
                <w:szCs w:val="22"/>
              </w:rPr>
            </w:pPr>
            <w:r w:rsidRPr="00DA300D">
              <w:rPr>
                <w:rFonts w:ascii="Times New Roman" w:hAnsi="Times New Roman" w:cs="Times New Roman"/>
                <w:szCs w:val="22"/>
              </w:rPr>
              <w:t>202</w:t>
            </w:r>
            <w:r>
              <w:rPr>
                <w:rFonts w:ascii="Times New Roman" w:hAnsi="Times New Roman" w:cs="Times New Roman"/>
                <w:szCs w:val="22"/>
              </w:rPr>
              <w:t>3</w:t>
            </w:r>
          </w:p>
        </w:tc>
      </w:tr>
      <w:tr w:rsidR="001E2D6F" w:rsidRPr="00DA300D" w14:paraId="587A9FEB" w14:textId="77777777" w:rsidTr="008060E9">
        <w:tc>
          <w:tcPr>
            <w:tcW w:w="3067" w:type="dxa"/>
          </w:tcPr>
          <w:p w14:paraId="099BEA50" w14:textId="77777777" w:rsidR="001E2D6F" w:rsidRPr="00DA300D" w:rsidRDefault="001E2D6F" w:rsidP="008060E9">
            <w:pPr>
              <w:spacing w:after="0" w:line="240" w:lineRule="atLeast"/>
              <w:ind w:left="522" w:right="-25"/>
              <w:jc w:val="thaiDistribute"/>
              <w:rPr>
                <w:rFonts w:ascii="Times New Roman" w:hAnsi="Times New Roman" w:cs="Times New Roman"/>
                <w:szCs w:val="22"/>
              </w:rPr>
            </w:pPr>
          </w:p>
        </w:tc>
        <w:tc>
          <w:tcPr>
            <w:tcW w:w="6521" w:type="dxa"/>
            <w:gridSpan w:val="7"/>
          </w:tcPr>
          <w:p w14:paraId="3D78A5BA" w14:textId="77777777" w:rsidR="001E2D6F" w:rsidRPr="00DA300D" w:rsidRDefault="001E2D6F" w:rsidP="008060E9">
            <w:pPr>
              <w:spacing w:after="0" w:line="240" w:lineRule="atLeast"/>
              <w:ind w:right="-25"/>
              <w:jc w:val="center"/>
              <w:rPr>
                <w:rFonts w:ascii="Times New Roman" w:hAnsi="Times New Roman" w:cs="Times New Roman"/>
                <w:i/>
                <w:iCs/>
                <w:szCs w:val="22"/>
              </w:rPr>
            </w:pPr>
            <w:r w:rsidRPr="00DA300D">
              <w:rPr>
                <w:rFonts w:ascii="Times New Roman" w:hAnsi="Times New Roman" w:cs="Times New Roman"/>
                <w:i/>
                <w:iCs/>
                <w:szCs w:val="22"/>
              </w:rPr>
              <w:t>(in Baht)</w:t>
            </w:r>
          </w:p>
        </w:tc>
      </w:tr>
      <w:tr w:rsidR="001E2D6F" w:rsidRPr="00DA300D" w14:paraId="1BA21FD3" w14:textId="77777777" w:rsidTr="008060E9">
        <w:tc>
          <w:tcPr>
            <w:tcW w:w="3067" w:type="dxa"/>
          </w:tcPr>
          <w:p w14:paraId="7355E1EB" w14:textId="77777777" w:rsidR="001E2D6F" w:rsidRPr="00225076" w:rsidRDefault="001E2D6F" w:rsidP="008060E9">
            <w:pPr>
              <w:spacing w:after="0" w:line="240" w:lineRule="atLeast"/>
              <w:ind w:left="522" w:right="-25"/>
              <w:jc w:val="both"/>
              <w:rPr>
                <w:rFonts w:ascii="Times New Roman" w:hAnsi="Times New Roman" w:cs="Times New Roman"/>
                <w:szCs w:val="22"/>
              </w:rPr>
            </w:pPr>
            <w:r>
              <w:rPr>
                <w:rFonts w:ascii="Times New Roman" w:hAnsi="Times New Roman" w:cs="Times New Roman"/>
                <w:szCs w:val="22"/>
              </w:rPr>
              <w:t>L</w:t>
            </w:r>
            <w:r w:rsidRPr="00225076">
              <w:rPr>
                <w:rFonts w:ascii="Times New Roman" w:hAnsi="Times New Roman" w:cs="Times New Roman"/>
                <w:szCs w:val="22"/>
              </w:rPr>
              <w:t xml:space="preserve">ong - term loans from </w:t>
            </w:r>
          </w:p>
        </w:tc>
        <w:tc>
          <w:tcPr>
            <w:tcW w:w="1418" w:type="dxa"/>
          </w:tcPr>
          <w:p w14:paraId="40C8F59F" w14:textId="77777777" w:rsidR="001E2D6F" w:rsidRPr="001E2D6F" w:rsidRDefault="001E2D6F" w:rsidP="008060E9">
            <w:pPr>
              <w:tabs>
                <w:tab w:val="decimal" w:pos="1167"/>
              </w:tabs>
              <w:spacing w:after="0" w:line="240" w:lineRule="atLeast"/>
              <w:ind w:right="-25"/>
              <w:jc w:val="both"/>
              <w:rPr>
                <w:rFonts w:ascii="Times New Roman" w:hAnsi="Times New Roman" w:cs="Times New Roman"/>
                <w:szCs w:val="22"/>
              </w:rPr>
            </w:pPr>
          </w:p>
        </w:tc>
        <w:tc>
          <w:tcPr>
            <w:tcW w:w="283" w:type="dxa"/>
          </w:tcPr>
          <w:p w14:paraId="7883BB56" w14:textId="77777777" w:rsidR="001E2D6F" w:rsidRPr="00DA300D" w:rsidRDefault="001E2D6F" w:rsidP="008060E9">
            <w:pPr>
              <w:tabs>
                <w:tab w:val="decimal" w:pos="882"/>
              </w:tabs>
              <w:spacing w:after="0" w:line="240" w:lineRule="atLeast"/>
              <w:ind w:right="48"/>
              <w:rPr>
                <w:rFonts w:ascii="Times New Roman" w:hAnsi="Times New Roman" w:cs="Times New Roman"/>
                <w:szCs w:val="22"/>
              </w:rPr>
            </w:pPr>
          </w:p>
        </w:tc>
        <w:tc>
          <w:tcPr>
            <w:tcW w:w="1418" w:type="dxa"/>
          </w:tcPr>
          <w:p w14:paraId="70B6C5A1" w14:textId="77777777" w:rsidR="001E2D6F" w:rsidRPr="00DA300D" w:rsidRDefault="001E2D6F" w:rsidP="008060E9">
            <w:pPr>
              <w:spacing w:after="0" w:line="240" w:lineRule="atLeast"/>
              <w:ind w:left="-108" w:right="-108"/>
              <w:jc w:val="center"/>
              <w:rPr>
                <w:rFonts w:ascii="Times New Roman" w:hAnsi="Times New Roman" w:cs="Times New Roman"/>
                <w:szCs w:val="22"/>
              </w:rPr>
            </w:pPr>
          </w:p>
        </w:tc>
        <w:tc>
          <w:tcPr>
            <w:tcW w:w="283" w:type="dxa"/>
          </w:tcPr>
          <w:p w14:paraId="2EC8A734" w14:textId="77777777" w:rsidR="001E2D6F" w:rsidRPr="00DA300D" w:rsidRDefault="001E2D6F" w:rsidP="008060E9">
            <w:pPr>
              <w:tabs>
                <w:tab w:val="decimal" w:pos="882"/>
              </w:tabs>
              <w:spacing w:after="0" w:line="240" w:lineRule="atLeast"/>
              <w:ind w:right="-45"/>
              <w:rPr>
                <w:rFonts w:ascii="Times New Roman" w:hAnsi="Times New Roman" w:cs="Times New Roman"/>
                <w:szCs w:val="22"/>
              </w:rPr>
            </w:pPr>
          </w:p>
        </w:tc>
        <w:tc>
          <w:tcPr>
            <w:tcW w:w="1418" w:type="dxa"/>
          </w:tcPr>
          <w:p w14:paraId="62C33727" w14:textId="77777777" w:rsidR="001E2D6F" w:rsidRPr="001E2D6F" w:rsidRDefault="001E2D6F" w:rsidP="008060E9">
            <w:pPr>
              <w:tabs>
                <w:tab w:val="decimal" w:pos="1167"/>
              </w:tabs>
              <w:spacing w:after="0" w:line="240" w:lineRule="atLeast"/>
              <w:ind w:right="-25"/>
              <w:jc w:val="both"/>
              <w:rPr>
                <w:rFonts w:ascii="Times New Roman" w:hAnsi="Times New Roman" w:cs="Times New Roman"/>
                <w:szCs w:val="22"/>
              </w:rPr>
            </w:pPr>
          </w:p>
        </w:tc>
        <w:tc>
          <w:tcPr>
            <w:tcW w:w="283" w:type="dxa"/>
          </w:tcPr>
          <w:p w14:paraId="7627B505" w14:textId="77777777" w:rsidR="001E2D6F" w:rsidRPr="00DA300D" w:rsidRDefault="001E2D6F" w:rsidP="008060E9">
            <w:pPr>
              <w:tabs>
                <w:tab w:val="decimal" w:pos="882"/>
              </w:tabs>
              <w:spacing w:after="0" w:line="240" w:lineRule="atLeast"/>
              <w:ind w:right="-45"/>
              <w:rPr>
                <w:rFonts w:ascii="Times New Roman" w:hAnsi="Times New Roman" w:cs="Times New Roman"/>
                <w:szCs w:val="22"/>
              </w:rPr>
            </w:pPr>
          </w:p>
        </w:tc>
        <w:tc>
          <w:tcPr>
            <w:tcW w:w="1418" w:type="dxa"/>
          </w:tcPr>
          <w:p w14:paraId="6C58898F" w14:textId="77777777" w:rsidR="001E2D6F" w:rsidRPr="00DA300D" w:rsidRDefault="001E2D6F" w:rsidP="008060E9">
            <w:pPr>
              <w:spacing w:after="0" w:line="240" w:lineRule="atLeast"/>
              <w:ind w:left="-108" w:right="-108"/>
              <w:jc w:val="center"/>
              <w:rPr>
                <w:rFonts w:ascii="Times New Roman" w:hAnsi="Times New Roman" w:cs="Times New Roman"/>
                <w:szCs w:val="22"/>
              </w:rPr>
            </w:pPr>
          </w:p>
        </w:tc>
      </w:tr>
      <w:tr w:rsidR="001E2D6F" w:rsidRPr="00DA300D" w14:paraId="2E7649DD" w14:textId="77777777" w:rsidTr="008060E9">
        <w:tc>
          <w:tcPr>
            <w:tcW w:w="3067" w:type="dxa"/>
          </w:tcPr>
          <w:p w14:paraId="35AB9248" w14:textId="77777777" w:rsidR="001E2D6F" w:rsidRPr="00225076" w:rsidRDefault="001E2D6F" w:rsidP="008060E9">
            <w:pPr>
              <w:spacing w:after="0" w:line="240" w:lineRule="atLeast"/>
              <w:ind w:left="522" w:right="-25"/>
              <w:jc w:val="both"/>
              <w:rPr>
                <w:rFonts w:ascii="Times New Roman" w:hAnsi="Times New Roman" w:cs="Times New Roman"/>
                <w:szCs w:val="22"/>
              </w:rPr>
            </w:pPr>
            <w:r>
              <w:rPr>
                <w:rFonts w:ascii="Times New Roman" w:hAnsi="Times New Roman" w:cs="Times New Roman"/>
                <w:szCs w:val="22"/>
              </w:rPr>
              <w:t xml:space="preserve">  </w:t>
            </w:r>
            <w:r w:rsidRPr="00225076">
              <w:rPr>
                <w:rFonts w:ascii="Times New Roman" w:hAnsi="Times New Roman" w:cs="Times New Roman"/>
                <w:szCs w:val="22"/>
              </w:rPr>
              <w:t>financial institutions</w:t>
            </w:r>
          </w:p>
        </w:tc>
        <w:tc>
          <w:tcPr>
            <w:tcW w:w="1418" w:type="dxa"/>
          </w:tcPr>
          <w:p w14:paraId="1217A994" w14:textId="77777777" w:rsidR="001E2D6F" w:rsidRPr="001E2D6F" w:rsidRDefault="001E2D6F" w:rsidP="008060E9">
            <w:pPr>
              <w:tabs>
                <w:tab w:val="decimal" w:pos="1167"/>
              </w:tabs>
              <w:spacing w:after="0" w:line="240" w:lineRule="atLeast"/>
              <w:ind w:right="-25"/>
              <w:jc w:val="both"/>
              <w:rPr>
                <w:rFonts w:ascii="Times New Roman" w:hAnsi="Times New Roman" w:cs="Times New Roman"/>
                <w:szCs w:val="22"/>
              </w:rPr>
            </w:pPr>
            <w:r>
              <w:rPr>
                <w:rFonts w:ascii="Times New Roman" w:hAnsi="Times New Roman" w:cs="Times New Roman"/>
                <w:szCs w:val="22"/>
              </w:rPr>
              <w:t>34,796,225</w:t>
            </w:r>
          </w:p>
        </w:tc>
        <w:tc>
          <w:tcPr>
            <w:tcW w:w="283" w:type="dxa"/>
          </w:tcPr>
          <w:p w14:paraId="30D148F1" w14:textId="77777777" w:rsidR="001E2D6F" w:rsidRPr="00DA300D" w:rsidRDefault="001E2D6F" w:rsidP="008060E9">
            <w:pPr>
              <w:tabs>
                <w:tab w:val="decimal" w:pos="882"/>
              </w:tabs>
              <w:spacing w:after="0" w:line="240" w:lineRule="atLeast"/>
              <w:ind w:right="48"/>
              <w:rPr>
                <w:rFonts w:ascii="Times New Roman" w:hAnsi="Times New Roman" w:cs="Times New Roman"/>
                <w:szCs w:val="22"/>
              </w:rPr>
            </w:pPr>
          </w:p>
        </w:tc>
        <w:tc>
          <w:tcPr>
            <w:tcW w:w="1418" w:type="dxa"/>
          </w:tcPr>
          <w:p w14:paraId="67E8058A" w14:textId="77777777" w:rsidR="001E2D6F" w:rsidRPr="00DA300D" w:rsidRDefault="001E2D6F" w:rsidP="008060E9">
            <w:pPr>
              <w:spacing w:after="0" w:line="240" w:lineRule="atLeast"/>
              <w:ind w:left="-108" w:right="-108"/>
              <w:jc w:val="center"/>
              <w:rPr>
                <w:rFonts w:ascii="Times New Roman" w:hAnsi="Times New Roman" w:cs="Times New Roman"/>
                <w:szCs w:val="22"/>
              </w:rPr>
            </w:pPr>
            <w:r w:rsidRPr="00DA300D">
              <w:rPr>
                <w:rFonts w:ascii="Times New Roman" w:hAnsi="Times New Roman" w:cs="Times New Roman"/>
                <w:szCs w:val="22"/>
                <w:cs/>
              </w:rPr>
              <w:t>-</w:t>
            </w:r>
          </w:p>
        </w:tc>
        <w:tc>
          <w:tcPr>
            <w:tcW w:w="283" w:type="dxa"/>
          </w:tcPr>
          <w:p w14:paraId="4B295D9E" w14:textId="77777777" w:rsidR="001E2D6F" w:rsidRPr="00DA300D" w:rsidRDefault="001E2D6F" w:rsidP="008060E9">
            <w:pPr>
              <w:tabs>
                <w:tab w:val="decimal" w:pos="882"/>
              </w:tabs>
              <w:spacing w:after="0" w:line="240" w:lineRule="atLeast"/>
              <w:ind w:right="-45"/>
              <w:rPr>
                <w:rFonts w:ascii="Times New Roman" w:hAnsi="Times New Roman" w:cs="Times New Roman"/>
                <w:szCs w:val="22"/>
              </w:rPr>
            </w:pPr>
          </w:p>
        </w:tc>
        <w:tc>
          <w:tcPr>
            <w:tcW w:w="1418" w:type="dxa"/>
          </w:tcPr>
          <w:p w14:paraId="0CF9521D" w14:textId="77777777" w:rsidR="001E2D6F" w:rsidRPr="001E2D6F" w:rsidRDefault="001E2D6F" w:rsidP="008060E9">
            <w:pPr>
              <w:tabs>
                <w:tab w:val="decimal" w:pos="1167"/>
              </w:tabs>
              <w:spacing w:after="0" w:line="240" w:lineRule="atLeast"/>
              <w:ind w:right="-25"/>
              <w:jc w:val="both"/>
              <w:rPr>
                <w:rFonts w:ascii="Times New Roman" w:hAnsi="Times New Roman" w:cs="Times New Roman"/>
                <w:szCs w:val="22"/>
              </w:rPr>
            </w:pPr>
            <w:r>
              <w:rPr>
                <w:rFonts w:ascii="Times New Roman" w:hAnsi="Times New Roman" w:cs="Times New Roman"/>
                <w:szCs w:val="22"/>
              </w:rPr>
              <w:t>34,796,225</w:t>
            </w:r>
          </w:p>
        </w:tc>
        <w:tc>
          <w:tcPr>
            <w:tcW w:w="283" w:type="dxa"/>
          </w:tcPr>
          <w:p w14:paraId="53CFE299" w14:textId="77777777" w:rsidR="001E2D6F" w:rsidRPr="00DA300D" w:rsidRDefault="001E2D6F" w:rsidP="008060E9">
            <w:pPr>
              <w:tabs>
                <w:tab w:val="decimal" w:pos="882"/>
              </w:tabs>
              <w:spacing w:after="0" w:line="240" w:lineRule="atLeast"/>
              <w:ind w:right="-45"/>
              <w:rPr>
                <w:rFonts w:ascii="Times New Roman" w:hAnsi="Times New Roman" w:cs="Times New Roman"/>
                <w:szCs w:val="22"/>
              </w:rPr>
            </w:pPr>
          </w:p>
        </w:tc>
        <w:tc>
          <w:tcPr>
            <w:tcW w:w="1418" w:type="dxa"/>
          </w:tcPr>
          <w:p w14:paraId="6934ED08" w14:textId="77777777" w:rsidR="001E2D6F" w:rsidRPr="00DA300D" w:rsidRDefault="001E2D6F" w:rsidP="008060E9">
            <w:pPr>
              <w:spacing w:after="0" w:line="240" w:lineRule="atLeast"/>
              <w:ind w:left="-108" w:right="-108"/>
              <w:jc w:val="center"/>
              <w:rPr>
                <w:rFonts w:ascii="Times New Roman" w:hAnsi="Times New Roman" w:cs="Times New Roman"/>
                <w:szCs w:val="22"/>
              </w:rPr>
            </w:pPr>
            <w:r w:rsidRPr="00DA300D">
              <w:rPr>
                <w:rFonts w:ascii="Times New Roman" w:hAnsi="Times New Roman" w:cs="Times New Roman"/>
                <w:szCs w:val="22"/>
                <w:cs/>
              </w:rPr>
              <w:t>-</w:t>
            </w:r>
          </w:p>
        </w:tc>
      </w:tr>
      <w:tr w:rsidR="001E2D6F" w:rsidRPr="00DA300D" w14:paraId="7D842815" w14:textId="77777777" w:rsidTr="008060E9">
        <w:tc>
          <w:tcPr>
            <w:tcW w:w="3067" w:type="dxa"/>
          </w:tcPr>
          <w:p w14:paraId="0AFC63BA" w14:textId="77777777" w:rsidR="001E2D6F" w:rsidRDefault="001E2D6F" w:rsidP="008060E9">
            <w:pPr>
              <w:spacing w:after="0" w:line="240" w:lineRule="atLeast"/>
              <w:ind w:left="522" w:right="-25"/>
              <w:jc w:val="both"/>
              <w:rPr>
                <w:rFonts w:ascii="Times New Roman" w:hAnsi="Times New Roman" w:cs="Times New Roman"/>
                <w:szCs w:val="22"/>
              </w:rPr>
            </w:pPr>
            <w:r w:rsidRPr="00A1185D">
              <w:rPr>
                <w:rFonts w:ascii="Times New Roman" w:hAnsi="Times New Roman" w:cs="Times New Roman"/>
                <w:i/>
                <w:iCs/>
                <w:szCs w:val="22"/>
              </w:rPr>
              <w:t xml:space="preserve">Less </w:t>
            </w:r>
            <w:r w:rsidRPr="00004D52">
              <w:rPr>
                <w:rFonts w:ascii="Times New Roman" w:hAnsi="Times New Roman" w:cs="Times New Roman"/>
                <w:szCs w:val="22"/>
              </w:rPr>
              <w:t xml:space="preserve">Current portion of </w:t>
            </w:r>
          </w:p>
        </w:tc>
        <w:tc>
          <w:tcPr>
            <w:tcW w:w="1418" w:type="dxa"/>
          </w:tcPr>
          <w:p w14:paraId="0F8A9224" w14:textId="77777777" w:rsidR="001E2D6F" w:rsidRPr="001E2D6F" w:rsidRDefault="001E2D6F" w:rsidP="008060E9">
            <w:pPr>
              <w:tabs>
                <w:tab w:val="decimal" w:pos="1167"/>
              </w:tabs>
              <w:spacing w:after="0" w:line="240" w:lineRule="atLeast"/>
              <w:ind w:right="-25"/>
              <w:jc w:val="both"/>
              <w:rPr>
                <w:rFonts w:ascii="Times New Roman" w:hAnsi="Times New Roman" w:cs="Times New Roman"/>
                <w:szCs w:val="22"/>
              </w:rPr>
            </w:pPr>
          </w:p>
        </w:tc>
        <w:tc>
          <w:tcPr>
            <w:tcW w:w="283" w:type="dxa"/>
          </w:tcPr>
          <w:p w14:paraId="52153210" w14:textId="77777777" w:rsidR="001E2D6F" w:rsidRPr="00DA300D" w:rsidRDefault="001E2D6F" w:rsidP="008060E9">
            <w:pPr>
              <w:tabs>
                <w:tab w:val="decimal" w:pos="882"/>
              </w:tabs>
              <w:spacing w:after="0" w:line="240" w:lineRule="atLeast"/>
              <w:ind w:right="48"/>
              <w:rPr>
                <w:rFonts w:ascii="Times New Roman" w:hAnsi="Times New Roman" w:cs="Times New Roman"/>
                <w:szCs w:val="22"/>
              </w:rPr>
            </w:pPr>
          </w:p>
        </w:tc>
        <w:tc>
          <w:tcPr>
            <w:tcW w:w="1418" w:type="dxa"/>
          </w:tcPr>
          <w:p w14:paraId="122E787E" w14:textId="77777777" w:rsidR="001E2D6F" w:rsidRPr="00DA300D" w:rsidRDefault="001E2D6F" w:rsidP="008060E9">
            <w:pPr>
              <w:spacing w:after="0" w:line="240" w:lineRule="atLeast"/>
              <w:ind w:left="-108" w:right="-108"/>
              <w:jc w:val="center"/>
              <w:rPr>
                <w:rFonts w:ascii="Times New Roman" w:hAnsi="Times New Roman" w:cs="Times New Roman"/>
                <w:szCs w:val="22"/>
                <w:cs/>
              </w:rPr>
            </w:pPr>
          </w:p>
        </w:tc>
        <w:tc>
          <w:tcPr>
            <w:tcW w:w="283" w:type="dxa"/>
          </w:tcPr>
          <w:p w14:paraId="1BD123BC" w14:textId="77777777" w:rsidR="001E2D6F" w:rsidRPr="00DA300D" w:rsidRDefault="001E2D6F" w:rsidP="008060E9">
            <w:pPr>
              <w:tabs>
                <w:tab w:val="decimal" w:pos="882"/>
              </w:tabs>
              <w:spacing w:after="0" w:line="240" w:lineRule="atLeast"/>
              <w:ind w:right="-45"/>
              <w:rPr>
                <w:rFonts w:ascii="Times New Roman" w:hAnsi="Times New Roman" w:cs="Times New Roman"/>
                <w:szCs w:val="22"/>
              </w:rPr>
            </w:pPr>
          </w:p>
        </w:tc>
        <w:tc>
          <w:tcPr>
            <w:tcW w:w="1418" w:type="dxa"/>
          </w:tcPr>
          <w:p w14:paraId="4154B259" w14:textId="77777777" w:rsidR="001E2D6F" w:rsidRPr="001E2D6F" w:rsidRDefault="001E2D6F" w:rsidP="008060E9">
            <w:pPr>
              <w:tabs>
                <w:tab w:val="decimal" w:pos="1167"/>
              </w:tabs>
              <w:spacing w:after="0" w:line="240" w:lineRule="atLeast"/>
              <w:ind w:right="-25"/>
              <w:jc w:val="both"/>
              <w:rPr>
                <w:rFonts w:ascii="Times New Roman" w:hAnsi="Times New Roman" w:cs="Times New Roman"/>
                <w:szCs w:val="22"/>
              </w:rPr>
            </w:pPr>
          </w:p>
        </w:tc>
        <w:tc>
          <w:tcPr>
            <w:tcW w:w="283" w:type="dxa"/>
          </w:tcPr>
          <w:p w14:paraId="694ACC02" w14:textId="77777777" w:rsidR="001E2D6F" w:rsidRPr="00DA300D" w:rsidRDefault="001E2D6F" w:rsidP="008060E9">
            <w:pPr>
              <w:tabs>
                <w:tab w:val="decimal" w:pos="882"/>
              </w:tabs>
              <w:spacing w:after="0" w:line="240" w:lineRule="atLeast"/>
              <w:ind w:right="-45"/>
              <w:rPr>
                <w:rFonts w:ascii="Times New Roman" w:hAnsi="Times New Roman" w:cs="Times New Roman"/>
                <w:szCs w:val="22"/>
              </w:rPr>
            </w:pPr>
          </w:p>
        </w:tc>
        <w:tc>
          <w:tcPr>
            <w:tcW w:w="1418" w:type="dxa"/>
          </w:tcPr>
          <w:p w14:paraId="75815419" w14:textId="77777777" w:rsidR="001E2D6F" w:rsidRPr="00DA300D" w:rsidRDefault="001E2D6F" w:rsidP="008060E9">
            <w:pPr>
              <w:spacing w:after="0" w:line="240" w:lineRule="atLeast"/>
              <w:ind w:left="-108" w:right="-108"/>
              <w:jc w:val="center"/>
              <w:rPr>
                <w:rFonts w:ascii="Times New Roman" w:hAnsi="Times New Roman" w:cs="Times New Roman"/>
                <w:szCs w:val="22"/>
                <w:cs/>
              </w:rPr>
            </w:pPr>
          </w:p>
        </w:tc>
      </w:tr>
      <w:tr w:rsidR="001E2D6F" w:rsidRPr="00DA300D" w14:paraId="0DEE43AC" w14:textId="77777777" w:rsidTr="008060E9">
        <w:tc>
          <w:tcPr>
            <w:tcW w:w="3067" w:type="dxa"/>
          </w:tcPr>
          <w:p w14:paraId="5202A823" w14:textId="77777777" w:rsidR="001E2D6F" w:rsidRDefault="001E2D6F" w:rsidP="008060E9">
            <w:pPr>
              <w:spacing w:after="0" w:line="240" w:lineRule="atLeast"/>
              <w:ind w:left="522" w:right="-25"/>
              <w:jc w:val="both"/>
              <w:rPr>
                <w:rFonts w:ascii="Times New Roman" w:hAnsi="Times New Roman" w:cs="Times New Roman"/>
                <w:szCs w:val="22"/>
              </w:rPr>
            </w:pPr>
            <w:r>
              <w:rPr>
                <w:rFonts w:ascii="Times New Roman" w:hAnsi="Times New Roman" w:cs="Times New Roman"/>
                <w:szCs w:val="22"/>
              </w:rPr>
              <w:t xml:space="preserve"> </w:t>
            </w:r>
            <w:r w:rsidR="00A1185D">
              <w:rPr>
                <w:rFonts w:ascii="Times New Roman" w:hAnsi="Times New Roman" w:cs="Times New Roman"/>
                <w:szCs w:val="22"/>
              </w:rPr>
              <w:t xml:space="preserve">   </w:t>
            </w:r>
            <w:r>
              <w:rPr>
                <w:rFonts w:ascii="Times New Roman" w:hAnsi="Times New Roman" w:cs="Times New Roman"/>
                <w:szCs w:val="22"/>
              </w:rPr>
              <w:t xml:space="preserve"> </w:t>
            </w:r>
            <w:r w:rsidRPr="00004D52">
              <w:rPr>
                <w:rFonts w:ascii="Times New Roman" w:hAnsi="Times New Roman" w:cs="Times New Roman"/>
                <w:szCs w:val="22"/>
              </w:rPr>
              <w:t>long - term loans from</w:t>
            </w:r>
          </w:p>
        </w:tc>
        <w:tc>
          <w:tcPr>
            <w:tcW w:w="1418" w:type="dxa"/>
          </w:tcPr>
          <w:p w14:paraId="4AF91FF4" w14:textId="77777777" w:rsidR="001E2D6F" w:rsidRPr="001E2D6F" w:rsidRDefault="001E2D6F" w:rsidP="008060E9">
            <w:pPr>
              <w:tabs>
                <w:tab w:val="decimal" w:pos="1167"/>
              </w:tabs>
              <w:spacing w:after="0" w:line="240" w:lineRule="atLeast"/>
              <w:ind w:right="-25"/>
              <w:jc w:val="both"/>
              <w:rPr>
                <w:rFonts w:ascii="Times New Roman" w:hAnsi="Times New Roman" w:cs="Times New Roman"/>
                <w:szCs w:val="22"/>
              </w:rPr>
            </w:pPr>
          </w:p>
        </w:tc>
        <w:tc>
          <w:tcPr>
            <w:tcW w:w="283" w:type="dxa"/>
          </w:tcPr>
          <w:p w14:paraId="524BBA4B" w14:textId="77777777" w:rsidR="001E2D6F" w:rsidRPr="00DA300D" w:rsidRDefault="001E2D6F" w:rsidP="008060E9">
            <w:pPr>
              <w:tabs>
                <w:tab w:val="decimal" w:pos="882"/>
              </w:tabs>
              <w:spacing w:after="0" w:line="240" w:lineRule="atLeast"/>
              <w:ind w:right="48"/>
              <w:rPr>
                <w:rFonts w:ascii="Times New Roman" w:hAnsi="Times New Roman" w:cs="Times New Roman"/>
                <w:szCs w:val="22"/>
              </w:rPr>
            </w:pPr>
          </w:p>
        </w:tc>
        <w:tc>
          <w:tcPr>
            <w:tcW w:w="1418" w:type="dxa"/>
          </w:tcPr>
          <w:p w14:paraId="3E36A33E" w14:textId="77777777" w:rsidR="001E2D6F" w:rsidRPr="00DA300D" w:rsidRDefault="001E2D6F" w:rsidP="008060E9">
            <w:pPr>
              <w:spacing w:after="0" w:line="240" w:lineRule="atLeast"/>
              <w:ind w:left="-108" w:right="-108"/>
              <w:jc w:val="center"/>
              <w:rPr>
                <w:rFonts w:ascii="Times New Roman" w:hAnsi="Times New Roman" w:cs="Times New Roman"/>
                <w:szCs w:val="22"/>
                <w:cs/>
              </w:rPr>
            </w:pPr>
          </w:p>
        </w:tc>
        <w:tc>
          <w:tcPr>
            <w:tcW w:w="283" w:type="dxa"/>
          </w:tcPr>
          <w:p w14:paraId="51214CC0" w14:textId="77777777" w:rsidR="001E2D6F" w:rsidRPr="00DA300D" w:rsidRDefault="001E2D6F" w:rsidP="008060E9">
            <w:pPr>
              <w:tabs>
                <w:tab w:val="decimal" w:pos="882"/>
              </w:tabs>
              <w:spacing w:after="0" w:line="240" w:lineRule="atLeast"/>
              <w:ind w:right="-45"/>
              <w:rPr>
                <w:rFonts w:ascii="Times New Roman" w:hAnsi="Times New Roman" w:cs="Times New Roman"/>
                <w:szCs w:val="22"/>
              </w:rPr>
            </w:pPr>
          </w:p>
        </w:tc>
        <w:tc>
          <w:tcPr>
            <w:tcW w:w="1418" w:type="dxa"/>
          </w:tcPr>
          <w:p w14:paraId="058A49AE" w14:textId="77777777" w:rsidR="001E2D6F" w:rsidRPr="001E2D6F" w:rsidRDefault="001E2D6F" w:rsidP="008060E9">
            <w:pPr>
              <w:tabs>
                <w:tab w:val="decimal" w:pos="1167"/>
              </w:tabs>
              <w:spacing w:after="0" w:line="240" w:lineRule="atLeast"/>
              <w:ind w:right="-25"/>
              <w:jc w:val="both"/>
              <w:rPr>
                <w:rFonts w:ascii="Times New Roman" w:hAnsi="Times New Roman" w:cs="Times New Roman"/>
                <w:szCs w:val="22"/>
              </w:rPr>
            </w:pPr>
          </w:p>
        </w:tc>
        <w:tc>
          <w:tcPr>
            <w:tcW w:w="283" w:type="dxa"/>
          </w:tcPr>
          <w:p w14:paraId="25394937" w14:textId="77777777" w:rsidR="001E2D6F" w:rsidRPr="00DA300D" w:rsidRDefault="001E2D6F" w:rsidP="008060E9">
            <w:pPr>
              <w:tabs>
                <w:tab w:val="decimal" w:pos="882"/>
              </w:tabs>
              <w:spacing w:after="0" w:line="240" w:lineRule="atLeast"/>
              <w:ind w:right="-45"/>
              <w:rPr>
                <w:rFonts w:ascii="Times New Roman" w:hAnsi="Times New Roman" w:cs="Times New Roman"/>
                <w:szCs w:val="22"/>
              </w:rPr>
            </w:pPr>
          </w:p>
        </w:tc>
        <w:tc>
          <w:tcPr>
            <w:tcW w:w="1418" w:type="dxa"/>
          </w:tcPr>
          <w:p w14:paraId="21BA94E1" w14:textId="77777777" w:rsidR="001E2D6F" w:rsidRPr="00DA300D" w:rsidRDefault="001E2D6F" w:rsidP="008060E9">
            <w:pPr>
              <w:spacing w:after="0" w:line="240" w:lineRule="atLeast"/>
              <w:ind w:left="-108" w:right="-108"/>
              <w:jc w:val="center"/>
              <w:rPr>
                <w:rFonts w:ascii="Times New Roman" w:hAnsi="Times New Roman" w:cs="Times New Roman"/>
                <w:szCs w:val="22"/>
                <w:cs/>
              </w:rPr>
            </w:pPr>
          </w:p>
        </w:tc>
      </w:tr>
      <w:tr w:rsidR="001E2D6F" w:rsidRPr="00DA300D" w14:paraId="3102EC40" w14:textId="77777777" w:rsidTr="008060E9">
        <w:tc>
          <w:tcPr>
            <w:tcW w:w="3067" w:type="dxa"/>
          </w:tcPr>
          <w:p w14:paraId="08A6DF5A" w14:textId="77777777" w:rsidR="001E2D6F" w:rsidRPr="00DA300D" w:rsidRDefault="001E2D6F" w:rsidP="008060E9">
            <w:pPr>
              <w:spacing w:after="0" w:line="240" w:lineRule="atLeast"/>
              <w:ind w:left="522" w:right="-25"/>
              <w:jc w:val="both"/>
              <w:rPr>
                <w:rFonts w:ascii="Times New Roman" w:hAnsi="Times New Roman" w:cs="Times New Roman"/>
                <w:szCs w:val="22"/>
              </w:rPr>
            </w:pPr>
            <w:r>
              <w:rPr>
                <w:rFonts w:ascii="Times New Roman" w:hAnsi="Times New Roman" w:cs="Times New Roman"/>
                <w:szCs w:val="22"/>
              </w:rPr>
              <w:t xml:space="preserve"> </w:t>
            </w:r>
            <w:r w:rsidR="00A1185D">
              <w:rPr>
                <w:rFonts w:ascii="Times New Roman" w:hAnsi="Times New Roman" w:cs="Times New Roman"/>
                <w:szCs w:val="22"/>
              </w:rPr>
              <w:t xml:space="preserve">   </w:t>
            </w:r>
            <w:r>
              <w:rPr>
                <w:rFonts w:ascii="Times New Roman" w:hAnsi="Times New Roman" w:cs="Times New Roman"/>
                <w:szCs w:val="22"/>
              </w:rPr>
              <w:t xml:space="preserve"> </w:t>
            </w:r>
            <w:r w:rsidRPr="00004D52">
              <w:rPr>
                <w:rFonts w:ascii="Times New Roman" w:hAnsi="Times New Roman" w:cs="Times New Roman"/>
                <w:szCs w:val="22"/>
              </w:rPr>
              <w:t>financial institutions</w:t>
            </w:r>
          </w:p>
        </w:tc>
        <w:tc>
          <w:tcPr>
            <w:tcW w:w="1418" w:type="dxa"/>
          </w:tcPr>
          <w:p w14:paraId="04D32636" w14:textId="77777777" w:rsidR="001E2D6F" w:rsidRPr="001E2D6F" w:rsidRDefault="001E2D6F" w:rsidP="008060E9">
            <w:pPr>
              <w:tabs>
                <w:tab w:val="decimal" w:pos="1167"/>
              </w:tabs>
              <w:spacing w:after="0" w:line="240" w:lineRule="atLeast"/>
              <w:ind w:right="-25"/>
              <w:jc w:val="both"/>
              <w:rPr>
                <w:rFonts w:ascii="Times New Roman" w:hAnsi="Times New Roman" w:cs="Times New Roman"/>
                <w:szCs w:val="22"/>
                <w:cs/>
              </w:rPr>
            </w:pPr>
            <w:r>
              <w:rPr>
                <w:rFonts w:ascii="Times New Roman" w:hAnsi="Times New Roman" w:cs="Times New Roman"/>
                <w:szCs w:val="22"/>
              </w:rPr>
              <w:t>(1,760,114)</w:t>
            </w:r>
          </w:p>
        </w:tc>
        <w:tc>
          <w:tcPr>
            <w:tcW w:w="283" w:type="dxa"/>
          </w:tcPr>
          <w:p w14:paraId="336DA708" w14:textId="77777777" w:rsidR="001E2D6F" w:rsidRPr="00DA300D" w:rsidRDefault="001E2D6F" w:rsidP="008060E9">
            <w:pPr>
              <w:tabs>
                <w:tab w:val="decimal" w:pos="882"/>
              </w:tabs>
              <w:spacing w:after="0" w:line="240" w:lineRule="atLeast"/>
              <w:ind w:right="48"/>
              <w:rPr>
                <w:rFonts w:ascii="Times New Roman" w:hAnsi="Times New Roman" w:cs="Times New Roman"/>
                <w:szCs w:val="22"/>
              </w:rPr>
            </w:pPr>
          </w:p>
        </w:tc>
        <w:tc>
          <w:tcPr>
            <w:tcW w:w="1418" w:type="dxa"/>
          </w:tcPr>
          <w:p w14:paraId="10ADA757" w14:textId="77777777" w:rsidR="001E2D6F" w:rsidRPr="00DA300D" w:rsidRDefault="001E2D6F" w:rsidP="008060E9">
            <w:pPr>
              <w:spacing w:after="0" w:line="240" w:lineRule="atLeast"/>
              <w:ind w:left="-108" w:right="-108"/>
              <w:jc w:val="center"/>
              <w:rPr>
                <w:rFonts w:ascii="Times New Roman" w:hAnsi="Times New Roman" w:cs="Times New Roman"/>
                <w:szCs w:val="22"/>
              </w:rPr>
            </w:pPr>
            <w:r w:rsidRPr="00DA300D">
              <w:rPr>
                <w:rFonts w:ascii="Times New Roman" w:hAnsi="Times New Roman" w:cs="Times New Roman"/>
                <w:szCs w:val="22"/>
                <w:cs/>
              </w:rPr>
              <w:t>-</w:t>
            </w:r>
          </w:p>
        </w:tc>
        <w:tc>
          <w:tcPr>
            <w:tcW w:w="283" w:type="dxa"/>
          </w:tcPr>
          <w:p w14:paraId="70F96861" w14:textId="77777777" w:rsidR="001E2D6F" w:rsidRPr="00DA300D" w:rsidRDefault="001E2D6F" w:rsidP="008060E9">
            <w:pPr>
              <w:tabs>
                <w:tab w:val="decimal" w:pos="882"/>
              </w:tabs>
              <w:spacing w:after="0" w:line="240" w:lineRule="atLeast"/>
              <w:ind w:right="-45"/>
              <w:rPr>
                <w:rFonts w:ascii="Times New Roman" w:hAnsi="Times New Roman" w:cs="Times New Roman"/>
                <w:szCs w:val="22"/>
              </w:rPr>
            </w:pPr>
          </w:p>
        </w:tc>
        <w:tc>
          <w:tcPr>
            <w:tcW w:w="1418" w:type="dxa"/>
          </w:tcPr>
          <w:p w14:paraId="2B263EC9" w14:textId="77777777" w:rsidR="001E2D6F" w:rsidRPr="001E2D6F" w:rsidRDefault="001E2D6F" w:rsidP="008060E9">
            <w:pPr>
              <w:tabs>
                <w:tab w:val="decimal" w:pos="1167"/>
              </w:tabs>
              <w:spacing w:after="0" w:line="240" w:lineRule="atLeast"/>
              <w:ind w:right="-25"/>
              <w:jc w:val="both"/>
              <w:rPr>
                <w:rFonts w:ascii="Times New Roman" w:hAnsi="Times New Roman" w:cs="Times New Roman"/>
                <w:szCs w:val="22"/>
                <w:cs/>
              </w:rPr>
            </w:pPr>
            <w:r>
              <w:rPr>
                <w:rFonts w:ascii="Times New Roman" w:hAnsi="Times New Roman" w:cs="Times New Roman"/>
                <w:szCs w:val="22"/>
              </w:rPr>
              <w:t>(1,760,114)</w:t>
            </w:r>
          </w:p>
        </w:tc>
        <w:tc>
          <w:tcPr>
            <w:tcW w:w="283" w:type="dxa"/>
          </w:tcPr>
          <w:p w14:paraId="75436E12" w14:textId="77777777" w:rsidR="001E2D6F" w:rsidRPr="00DA300D" w:rsidRDefault="001E2D6F" w:rsidP="008060E9">
            <w:pPr>
              <w:tabs>
                <w:tab w:val="decimal" w:pos="882"/>
              </w:tabs>
              <w:spacing w:after="0" w:line="240" w:lineRule="atLeast"/>
              <w:ind w:right="-45"/>
              <w:rPr>
                <w:rFonts w:ascii="Times New Roman" w:hAnsi="Times New Roman" w:cs="Times New Roman"/>
                <w:szCs w:val="22"/>
              </w:rPr>
            </w:pPr>
          </w:p>
        </w:tc>
        <w:tc>
          <w:tcPr>
            <w:tcW w:w="1418" w:type="dxa"/>
          </w:tcPr>
          <w:p w14:paraId="36E2AC90" w14:textId="77777777" w:rsidR="001E2D6F" w:rsidRPr="00DA300D" w:rsidRDefault="001E2D6F" w:rsidP="008060E9">
            <w:pPr>
              <w:spacing w:after="0" w:line="240" w:lineRule="atLeast"/>
              <w:ind w:left="-108" w:right="-108"/>
              <w:jc w:val="center"/>
              <w:rPr>
                <w:rFonts w:ascii="Times New Roman" w:hAnsi="Times New Roman" w:cs="Times New Roman"/>
                <w:szCs w:val="22"/>
              </w:rPr>
            </w:pPr>
            <w:r w:rsidRPr="00DA300D">
              <w:rPr>
                <w:rFonts w:ascii="Times New Roman" w:hAnsi="Times New Roman" w:cs="Times New Roman"/>
                <w:szCs w:val="22"/>
                <w:cs/>
              </w:rPr>
              <w:t>-</w:t>
            </w:r>
          </w:p>
        </w:tc>
      </w:tr>
      <w:tr w:rsidR="001E2D6F" w:rsidRPr="00DA300D" w14:paraId="1F892F08" w14:textId="77777777" w:rsidTr="008060E9">
        <w:tc>
          <w:tcPr>
            <w:tcW w:w="3067" w:type="dxa"/>
          </w:tcPr>
          <w:p w14:paraId="582E2838" w14:textId="77777777" w:rsidR="001E2D6F" w:rsidRPr="00DA300D" w:rsidRDefault="001E2D6F" w:rsidP="001E2D6F">
            <w:pPr>
              <w:spacing w:after="0" w:line="240" w:lineRule="atLeast"/>
              <w:ind w:left="522" w:right="-25"/>
              <w:jc w:val="both"/>
              <w:rPr>
                <w:rFonts w:ascii="Times New Roman" w:hAnsi="Times New Roman" w:cstheme="minorBidi"/>
                <w:b/>
                <w:bCs/>
                <w:szCs w:val="22"/>
                <w:cs/>
              </w:rPr>
            </w:pPr>
            <w:r>
              <w:rPr>
                <w:rFonts w:ascii="Times New Roman" w:hAnsi="Times New Roman" w:cs="Times New Roman"/>
                <w:b/>
                <w:bCs/>
                <w:szCs w:val="22"/>
              </w:rPr>
              <w:t>Net</w:t>
            </w:r>
            <w:r w:rsidRPr="00DA300D">
              <w:rPr>
                <w:rFonts w:ascii="Times New Roman" w:hAnsi="Times New Roman" w:cs="Times New Roman"/>
                <w:b/>
                <w:bCs/>
                <w:szCs w:val="22"/>
              </w:rPr>
              <w:t xml:space="preserve"> </w:t>
            </w:r>
          </w:p>
        </w:tc>
        <w:tc>
          <w:tcPr>
            <w:tcW w:w="1418" w:type="dxa"/>
            <w:tcBorders>
              <w:top w:val="single" w:sz="4" w:space="0" w:color="auto"/>
              <w:bottom w:val="double" w:sz="4" w:space="0" w:color="auto"/>
            </w:tcBorders>
          </w:tcPr>
          <w:p w14:paraId="7DC9C56E" w14:textId="77777777" w:rsidR="001E2D6F" w:rsidRPr="00DA300D" w:rsidRDefault="001E2D6F" w:rsidP="008060E9">
            <w:pPr>
              <w:tabs>
                <w:tab w:val="decimal" w:pos="1167"/>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33,036,111</w:t>
            </w:r>
          </w:p>
        </w:tc>
        <w:tc>
          <w:tcPr>
            <w:tcW w:w="283" w:type="dxa"/>
          </w:tcPr>
          <w:p w14:paraId="40A80C0A" w14:textId="77777777" w:rsidR="001E2D6F" w:rsidRPr="00DA300D" w:rsidRDefault="001E2D6F" w:rsidP="008060E9">
            <w:pPr>
              <w:spacing w:after="0" w:line="240" w:lineRule="atLeast"/>
              <w:jc w:val="thaiDistribute"/>
              <w:rPr>
                <w:rFonts w:ascii="Times New Roman" w:hAnsi="Times New Roman" w:cs="Times New Roman"/>
                <w:b/>
                <w:bCs/>
                <w:szCs w:val="22"/>
              </w:rPr>
            </w:pPr>
          </w:p>
        </w:tc>
        <w:tc>
          <w:tcPr>
            <w:tcW w:w="1418" w:type="dxa"/>
            <w:tcBorders>
              <w:top w:val="single" w:sz="4" w:space="0" w:color="auto"/>
              <w:bottom w:val="double" w:sz="4" w:space="0" w:color="auto"/>
            </w:tcBorders>
          </w:tcPr>
          <w:p w14:paraId="09E2B7E0" w14:textId="77777777" w:rsidR="001E2D6F" w:rsidRPr="00DA300D" w:rsidRDefault="001E2D6F" w:rsidP="008060E9">
            <w:pPr>
              <w:spacing w:after="0" w:line="240" w:lineRule="atLeast"/>
              <w:ind w:left="-108" w:right="-108"/>
              <w:jc w:val="center"/>
              <w:rPr>
                <w:rFonts w:ascii="Times New Roman" w:hAnsi="Times New Roman" w:cs="Times New Roman"/>
                <w:szCs w:val="22"/>
              </w:rPr>
            </w:pPr>
            <w:r w:rsidRPr="00DA300D">
              <w:rPr>
                <w:rFonts w:ascii="Times New Roman" w:hAnsi="Times New Roman" w:cs="Times New Roman"/>
                <w:szCs w:val="22"/>
                <w:cs/>
              </w:rPr>
              <w:t>-</w:t>
            </w:r>
          </w:p>
        </w:tc>
        <w:tc>
          <w:tcPr>
            <w:tcW w:w="283" w:type="dxa"/>
          </w:tcPr>
          <w:p w14:paraId="59B4B07D" w14:textId="77777777" w:rsidR="001E2D6F" w:rsidRPr="00DA300D" w:rsidRDefault="001E2D6F" w:rsidP="008060E9">
            <w:pPr>
              <w:spacing w:after="0" w:line="240" w:lineRule="atLeast"/>
              <w:jc w:val="thaiDistribute"/>
              <w:rPr>
                <w:rFonts w:ascii="Times New Roman" w:hAnsi="Times New Roman" w:cs="Times New Roman"/>
                <w:b/>
                <w:bCs/>
                <w:szCs w:val="22"/>
              </w:rPr>
            </w:pPr>
          </w:p>
        </w:tc>
        <w:tc>
          <w:tcPr>
            <w:tcW w:w="1418" w:type="dxa"/>
            <w:tcBorders>
              <w:top w:val="single" w:sz="4" w:space="0" w:color="auto"/>
              <w:bottom w:val="double" w:sz="4" w:space="0" w:color="auto"/>
            </w:tcBorders>
          </w:tcPr>
          <w:p w14:paraId="03E39A62" w14:textId="77777777" w:rsidR="001E2D6F" w:rsidRPr="00DA300D" w:rsidRDefault="001E2D6F" w:rsidP="008060E9">
            <w:pPr>
              <w:tabs>
                <w:tab w:val="decimal" w:pos="1167"/>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33,036,111</w:t>
            </w:r>
          </w:p>
        </w:tc>
        <w:tc>
          <w:tcPr>
            <w:tcW w:w="283" w:type="dxa"/>
          </w:tcPr>
          <w:p w14:paraId="4DA65574" w14:textId="77777777" w:rsidR="001E2D6F" w:rsidRPr="00DA300D" w:rsidRDefault="001E2D6F" w:rsidP="008060E9">
            <w:pPr>
              <w:spacing w:after="0" w:line="240" w:lineRule="atLeast"/>
              <w:jc w:val="thaiDistribute"/>
              <w:rPr>
                <w:rFonts w:ascii="Times New Roman" w:hAnsi="Times New Roman" w:cs="Times New Roman"/>
                <w:b/>
                <w:bCs/>
                <w:szCs w:val="22"/>
              </w:rPr>
            </w:pPr>
          </w:p>
        </w:tc>
        <w:tc>
          <w:tcPr>
            <w:tcW w:w="1418" w:type="dxa"/>
            <w:tcBorders>
              <w:top w:val="single" w:sz="4" w:space="0" w:color="auto"/>
              <w:bottom w:val="double" w:sz="4" w:space="0" w:color="auto"/>
            </w:tcBorders>
          </w:tcPr>
          <w:p w14:paraId="0129114C" w14:textId="77777777" w:rsidR="001E2D6F" w:rsidRPr="00DA300D" w:rsidRDefault="001E2D6F" w:rsidP="008060E9">
            <w:pPr>
              <w:spacing w:after="0" w:line="240" w:lineRule="atLeast"/>
              <w:ind w:left="-108" w:right="-108"/>
              <w:jc w:val="center"/>
              <w:rPr>
                <w:rFonts w:ascii="Times New Roman" w:hAnsi="Times New Roman" w:cs="Times New Roman"/>
                <w:szCs w:val="22"/>
              </w:rPr>
            </w:pPr>
            <w:r w:rsidRPr="00DA300D">
              <w:rPr>
                <w:rFonts w:ascii="Times New Roman" w:hAnsi="Times New Roman" w:cs="Times New Roman"/>
                <w:szCs w:val="22"/>
                <w:cs/>
              </w:rPr>
              <w:t>-</w:t>
            </w:r>
          </w:p>
        </w:tc>
      </w:tr>
    </w:tbl>
    <w:p w14:paraId="6CDE1601" w14:textId="77777777" w:rsidR="001E2D6F" w:rsidRDefault="001E2D6F">
      <w:pPr>
        <w:spacing w:after="0" w:line="240" w:lineRule="auto"/>
        <w:rPr>
          <w:rFonts w:ascii="Times New Roman" w:hAnsi="Times New Roman" w:cs="Times New Roman"/>
          <w:szCs w:val="22"/>
        </w:rPr>
      </w:pPr>
    </w:p>
    <w:p w14:paraId="1EFF1060" w14:textId="77777777" w:rsidR="00A1185D" w:rsidRDefault="00A1185D" w:rsidP="00A1185D">
      <w:pPr>
        <w:pStyle w:val="MacroText"/>
        <w:tabs>
          <w:tab w:val="clear" w:pos="480"/>
          <w:tab w:val="left" w:pos="720"/>
        </w:tabs>
        <w:ind w:left="567" w:right="0" w:firstLine="0"/>
        <w:jc w:val="both"/>
        <w:rPr>
          <w:rFonts w:ascii="Times New Roman" w:hAnsi="Times New Roman" w:cstheme="minorBidi"/>
          <w:sz w:val="22"/>
          <w:szCs w:val="22"/>
        </w:rPr>
      </w:pPr>
      <w:r>
        <w:rPr>
          <w:rFonts w:ascii="Times New Roman" w:hAnsi="Times New Roman" w:cstheme="minorBidi"/>
          <w:sz w:val="22"/>
          <w:szCs w:val="22"/>
        </w:rPr>
        <w:t>During in 2024, long-term loans in the amount of Baht 35 million represents loans from a financial institution as loan agreement dated 28 May 2024, principle repayment within 48 months.  First installment begins on 30 June 2024, with an interest rate of MLR+1% per annum.</w:t>
      </w:r>
    </w:p>
    <w:p w14:paraId="3A23F33D" w14:textId="77777777" w:rsidR="00A1185D" w:rsidRDefault="00A1185D" w:rsidP="00A1185D">
      <w:pPr>
        <w:pStyle w:val="MacroText"/>
        <w:tabs>
          <w:tab w:val="clear" w:pos="480"/>
          <w:tab w:val="left" w:pos="720"/>
        </w:tabs>
        <w:ind w:left="567" w:right="0" w:firstLine="0"/>
        <w:jc w:val="both"/>
        <w:rPr>
          <w:rFonts w:ascii="Times New Roman" w:hAnsi="Times New Roman" w:cstheme="minorBidi"/>
          <w:sz w:val="22"/>
          <w:szCs w:val="22"/>
        </w:rPr>
      </w:pPr>
    </w:p>
    <w:p w14:paraId="10374620" w14:textId="77777777" w:rsidR="00A1185D" w:rsidRDefault="00A1185D" w:rsidP="00A1185D">
      <w:pPr>
        <w:spacing w:line="240" w:lineRule="atLeast"/>
        <w:ind w:left="539" w:right="-45"/>
        <w:jc w:val="thaiDistribute"/>
        <w:rPr>
          <w:rFonts w:ascii="Times New Roman" w:hAnsi="Times New Roman" w:cstheme="minorBidi"/>
          <w:szCs w:val="22"/>
        </w:rPr>
      </w:pPr>
      <w:r>
        <w:rPr>
          <w:rFonts w:ascii="Times New Roman" w:hAnsi="Times New Roman" w:cstheme="minorBidi"/>
          <w:szCs w:val="22"/>
        </w:rPr>
        <w:t>Details of principle</w:t>
      </w:r>
      <w:r>
        <w:rPr>
          <w:rFonts w:ascii="Times New Roman" w:hAnsi="Times New Roman" w:cstheme="minorBidi"/>
          <w:szCs w:val="22"/>
          <w:cs/>
        </w:rPr>
        <w:t xml:space="preserve"> </w:t>
      </w:r>
      <w:r>
        <w:rPr>
          <w:rFonts w:ascii="Times New Roman" w:hAnsi="Times New Roman" w:cstheme="minorBidi"/>
          <w:szCs w:val="22"/>
        </w:rPr>
        <w:t>and interest repayment were as follows:</w:t>
      </w:r>
    </w:p>
    <w:p w14:paraId="338A00BC" w14:textId="77777777" w:rsidR="00A1185D" w:rsidRDefault="00A1185D" w:rsidP="00A1185D">
      <w:pPr>
        <w:pStyle w:val="MacroText"/>
        <w:numPr>
          <w:ilvl w:val="0"/>
          <w:numId w:val="39"/>
        </w:numPr>
        <w:tabs>
          <w:tab w:val="clear" w:pos="480"/>
        </w:tabs>
        <w:ind w:right="0" w:hanging="720"/>
        <w:jc w:val="both"/>
        <w:rPr>
          <w:rFonts w:ascii="Times New Roman" w:hAnsi="Times New Roman" w:cstheme="minorBidi"/>
          <w:sz w:val="22"/>
          <w:szCs w:val="22"/>
        </w:rPr>
      </w:pPr>
      <w:r>
        <w:rPr>
          <w:rFonts w:ascii="Times New Roman" w:hAnsi="Times New Roman" w:cstheme="minorBidi"/>
          <w:sz w:val="22"/>
          <w:szCs w:val="22"/>
        </w:rPr>
        <w:t>Installment 1, payment interest only</w:t>
      </w:r>
    </w:p>
    <w:p w14:paraId="504AEE3C" w14:textId="77777777" w:rsidR="00A1185D" w:rsidRDefault="00A1185D" w:rsidP="00A1185D">
      <w:pPr>
        <w:pStyle w:val="MacroText"/>
        <w:numPr>
          <w:ilvl w:val="0"/>
          <w:numId w:val="39"/>
        </w:numPr>
        <w:tabs>
          <w:tab w:val="clear" w:pos="480"/>
        </w:tabs>
        <w:ind w:right="0" w:hanging="720"/>
        <w:jc w:val="both"/>
        <w:rPr>
          <w:rFonts w:ascii="Times New Roman" w:hAnsi="Times New Roman" w:cstheme="minorBidi"/>
          <w:sz w:val="22"/>
          <w:szCs w:val="22"/>
        </w:rPr>
      </w:pPr>
      <w:r>
        <w:rPr>
          <w:rFonts w:ascii="Times New Roman" w:hAnsi="Times New Roman" w:cstheme="minorBidi"/>
          <w:sz w:val="22"/>
          <w:szCs w:val="22"/>
        </w:rPr>
        <w:t>Installment 2-12, payment principle and interest to amount of Baht 320,000 per month</w:t>
      </w:r>
    </w:p>
    <w:p w14:paraId="65A247A4" w14:textId="77777777" w:rsidR="00A1185D" w:rsidRDefault="00A1185D" w:rsidP="00A1185D">
      <w:pPr>
        <w:pStyle w:val="MacroText"/>
        <w:numPr>
          <w:ilvl w:val="0"/>
          <w:numId w:val="39"/>
        </w:numPr>
        <w:tabs>
          <w:tab w:val="clear" w:pos="480"/>
        </w:tabs>
        <w:ind w:right="0" w:hanging="720"/>
        <w:jc w:val="both"/>
        <w:rPr>
          <w:rFonts w:ascii="Times New Roman" w:hAnsi="Times New Roman" w:cstheme="minorBidi"/>
          <w:sz w:val="22"/>
          <w:szCs w:val="22"/>
        </w:rPr>
      </w:pPr>
      <w:r>
        <w:rPr>
          <w:rFonts w:ascii="Times New Roman" w:hAnsi="Times New Roman" w:cstheme="minorBidi"/>
          <w:sz w:val="22"/>
          <w:szCs w:val="22"/>
        </w:rPr>
        <w:t>Installment 13-47, payment principle and interest to amount of Baht 500,000 per month</w:t>
      </w:r>
    </w:p>
    <w:p w14:paraId="1DA3423C" w14:textId="77777777" w:rsidR="00A1185D" w:rsidRDefault="00A1185D" w:rsidP="00A1185D">
      <w:pPr>
        <w:pStyle w:val="MacroText"/>
        <w:numPr>
          <w:ilvl w:val="0"/>
          <w:numId w:val="39"/>
        </w:numPr>
        <w:tabs>
          <w:tab w:val="clear" w:pos="480"/>
        </w:tabs>
        <w:ind w:right="0" w:hanging="720"/>
        <w:jc w:val="both"/>
        <w:rPr>
          <w:rFonts w:ascii="Times New Roman" w:hAnsi="Times New Roman" w:cstheme="minorBidi"/>
          <w:sz w:val="22"/>
          <w:szCs w:val="22"/>
        </w:rPr>
      </w:pPr>
      <w:r>
        <w:rPr>
          <w:rFonts w:ascii="Times New Roman" w:hAnsi="Times New Roman" w:cstheme="minorBidi"/>
          <w:sz w:val="22"/>
          <w:szCs w:val="22"/>
        </w:rPr>
        <w:t>Installment 48, payment remaining of principle and interest in full</w:t>
      </w:r>
    </w:p>
    <w:p w14:paraId="1B30C19B" w14:textId="77777777" w:rsidR="00A1185D" w:rsidRDefault="00A1185D" w:rsidP="00A1185D">
      <w:pPr>
        <w:pStyle w:val="MacroText"/>
        <w:tabs>
          <w:tab w:val="clear" w:pos="480"/>
          <w:tab w:val="left" w:pos="720"/>
        </w:tabs>
        <w:ind w:left="1287" w:right="0" w:firstLine="0"/>
        <w:jc w:val="both"/>
        <w:rPr>
          <w:rFonts w:ascii="Times New Roman" w:hAnsi="Times New Roman" w:cstheme="minorBidi"/>
          <w:sz w:val="22"/>
          <w:szCs w:val="22"/>
        </w:rPr>
      </w:pPr>
    </w:p>
    <w:p w14:paraId="38800790" w14:textId="77777777" w:rsidR="00A1185D" w:rsidRDefault="00A1185D" w:rsidP="00A1185D">
      <w:pPr>
        <w:pStyle w:val="MacroText"/>
        <w:tabs>
          <w:tab w:val="clear" w:pos="480"/>
          <w:tab w:val="left" w:pos="720"/>
        </w:tabs>
        <w:ind w:left="567" w:right="-25" w:firstLine="0"/>
        <w:jc w:val="both"/>
        <w:rPr>
          <w:rFonts w:ascii="Times New Roman" w:hAnsi="Times New Roman" w:cstheme="minorBidi"/>
          <w:sz w:val="22"/>
          <w:szCs w:val="22"/>
        </w:rPr>
      </w:pPr>
      <w:r>
        <w:rPr>
          <w:rFonts w:ascii="Times New Roman" w:hAnsi="Times New Roman" w:cstheme="minorBidi"/>
          <w:sz w:val="22"/>
          <w:szCs w:val="22"/>
        </w:rPr>
        <w:t>Those long-term loans have land with constr</w:t>
      </w:r>
      <w:r w:rsidR="000405A5">
        <w:rPr>
          <w:rFonts w:ascii="Times New Roman" w:hAnsi="Times New Roman" w:cstheme="minorBidi"/>
          <w:sz w:val="22"/>
          <w:szCs w:val="22"/>
        </w:rPr>
        <w:t>uctions of a subsidiary (Dimet P</w:t>
      </w:r>
      <w:r>
        <w:rPr>
          <w:rFonts w:ascii="Times New Roman" w:hAnsi="Times New Roman" w:cstheme="minorBidi"/>
          <w:sz w:val="22"/>
          <w:szCs w:val="22"/>
        </w:rPr>
        <w:t>aint Co., Ltd.) has mortgaged as collateral in credit limited of Baht 35 million</w:t>
      </w:r>
    </w:p>
    <w:p w14:paraId="22AEF841" w14:textId="77777777" w:rsidR="001E2D6F" w:rsidRDefault="001E2D6F" w:rsidP="001E2D6F">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p w14:paraId="2D76A065" w14:textId="77777777" w:rsidR="00A1185D" w:rsidRDefault="00A1185D">
      <w:pPr>
        <w:spacing w:after="0" w:line="240" w:lineRule="auto"/>
        <w:rPr>
          <w:rFonts w:ascii="Times New Roman" w:hAnsi="Times New Roman" w:cs="Times New Roman"/>
          <w:szCs w:val="22"/>
        </w:rPr>
      </w:pPr>
      <w:r>
        <w:rPr>
          <w:rFonts w:ascii="Times New Roman" w:hAnsi="Times New Roman" w:cs="Times New Roman"/>
          <w:szCs w:val="22"/>
        </w:rPr>
        <w:br w:type="page"/>
      </w:r>
    </w:p>
    <w:p w14:paraId="3AF400CF" w14:textId="77777777" w:rsidR="001E2D6F" w:rsidRDefault="001E2D6F" w:rsidP="0039190C">
      <w:pPr>
        <w:spacing w:after="0" w:line="240" w:lineRule="auto"/>
        <w:ind w:left="567"/>
        <w:rPr>
          <w:rFonts w:ascii="Times New Roman" w:hAnsi="Times New Roman" w:cs="Times New Roman"/>
          <w:szCs w:val="22"/>
        </w:rPr>
      </w:pPr>
      <w:r w:rsidRPr="001779BB">
        <w:rPr>
          <w:rFonts w:ascii="Times New Roman" w:hAnsi="Times New Roman" w:cs="Times New Roman"/>
          <w:szCs w:val="22"/>
        </w:rPr>
        <w:t xml:space="preserve">Movement of </w:t>
      </w:r>
      <w:r w:rsidRPr="00004D52">
        <w:rPr>
          <w:rFonts w:ascii="Times New Roman" w:hAnsi="Times New Roman" w:cs="Times New Roman"/>
          <w:szCs w:val="22"/>
        </w:rPr>
        <w:t>Long - term loans</w:t>
      </w:r>
      <w:r w:rsidRPr="001779BB">
        <w:rPr>
          <w:rFonts w:ascii="Times New Roman" w:hAnsi="Times New Roman" w:cs="Times New Roman"/>
          <w:szCs w:val="22"/>
        </w:rPr>
        <w:t xml:space="preserve"> </w:t>
      </w:r>
      <w:r>
        <w:rPr>
          <w:rFonts w:ascii="Times New Roman" w:hAnsi="Times New Roman" w:cs="Times New Roman"/>
          <w:szCs w:val="22"/>
        </w:rPr>
        <w:t xml:space="preserve">for the years ended </w:t>
      </w:r>
      <w:r w:rsidRPr="00DA300D">
        <w:rPr>
          <w:rFonts w:ascii="Times New Roman" w:hAnsi="Times New Roman" w:cs="Times New Roman"/>
          <w:szCs w:val="22"/>
        </w:rPr>
        <w:t xml:space="preserve">31 December </w:t>
      </w:r>
      <w:r>
        <w:rPr>
          <w:rFonts w:ascii="Times New Roman" w:hAnsi="Times New Roman" w:cs="Times New Roman"/>
          <w:szCs w:val="22"/>
        </w:rPr>
        <w:t xml:space="preserve"> </w:t>
      </w:r>
      <w:r w:rsidRPr="001779BB">
        <w:rPr>
          <w:rFonts w:ascii="Times New Roman" w:hAnsi="Times New Roman" w:cs="Times New Roman"/>
          <w:szCs w:val="22"/>
        </w:rPr>
        <w:t>were as follows</w:t>
      </w:r>
    </w:p>
    <w:p w14:paraId="3DCFCEEE" w14:textId="77777777" w:rsidR="001E2D6F" w:rsidRDefault="001E2D6F">
      <w:pPr>
        <w:spacing w:after="0" w:line="240" w:lineRule="auto"/>
        <w:rPr>
          <w:rFonts w:ascii="Times New Roman" w:hAnsi="Times New Roman" w:cs="Times New Roman"/>
          <w:szCs w:val="22"/>
        </w:rPr>
      </w:pPr>
    </w:p>
    <w:tbl>
      <w:tblPr>
        <w:tblW w:w="9588" w:type="dxa"/>
        <w:tblInd w:w="18" w:type="dxa"/>
        <w:tblLayout w:type="fixed"/>
        <w:tblLook w:val="01E0" w:firstRow="1" w:lastRow="1" w:firstColumn="1" w:lastColumn="1" w:noHBand="0" w:noVBand="0"/>
      </w:tblPr>
      <w:tblGrid>
        <w:gridCol w:w="3067"/>
        <w:gridCol w:w="1418"/>
        <w:gridCol w:w="283"/>
        <w:gridCol w:w="1418"/>
        <w:gridCol w:w="283"/>
        <w:gridCol w:w="1418"/>
        <w:gridCol w:w="283"/>
        <w:gridCol w:w="1418"/>
      </w:tblGrid>
      <w:tr w:rsidR="001E2D6F" w:rsidRPr="00DA300D" w14:paraId="26AA34A2" w14:textId="77777777" w:rsidTr="008060E9">
        <w:tc>
          <w:tcPr>
            <w:tcW w:w="3067" w:type="dxa"/>
          </w:tcPr>
          <w:p w14:paraId="6842501C" w14:textId="77777777" w:rsidR="001E2D6F" w:rsidRPr="00DA300D" w:rsidRDefault="001E2D6F" w:rsidP="008060E9">
            <w:pPr>
              <w:spacing w:after="0" w:line="240" w:lineRule="atLeast"/>
              <w:ind w:left="522" w:right="-25"/>
              <w:jc w:val="thaiDistribute"/>
              <w:rPr>
                <w:rFonts w:ascii="Times New Roman" w:hAnsi="Times New Roman" w:cs="Times New Roman"/>
                <w:szCs w:val="22"/>
              </w:rPr>
            </w:pPr>
          </w:p>
        </w:tc>
        <w:tc>
          <w:tcPr>
            <w:tcW w:w="3119" w:type="dxa"/>
            <w:gridSpan w:val="3"/>
          </w:tcPr>
          <w:p w14:paraId="53081F3B" w14:textId="77777777" w:rsidR="001E2D6F" w:rsidRPr="00DA300D" w:rsidRDefault="001E2D6F" w:rsidP="008060E9">
            <w:pPr>
              <w:spacing w:after="0" w:line="240" w:lineRule="atLeast"/>
              <w:ind w:left="-54" w:right="-25"/>
              <w:jc w:val="center"/>
              <w:rPr>
                <w:rFonts w:ascii="Times New Roman" w:hAnsi="Times New Roman" w:cs="Times New Roman"/>
                <w:b/>
                <w:bCs/>
                <w:szCs w:val="22"/>
              </w:rPr>
            </w:pPr>
            <w:r w:rsidRPr="00DA300D">
              <w:rPr>
                <w:rFonts w:ascii="Times New Roman" w:hAnsi="Times New Roman" w:cs="Times New Roman"/>
                <w:b/>
                <w:bCs/>
                <w:szCs w:val="22"/>
              </w:rPr>
              <w:t>Consolidated</w:t>
            </w:r>
          </w:p>
          <w:p w14:paraId="79A30B33" w14:textId="77777777" w:rsidR="001E2D6F" w:rsidRPr="00DA300D" w:rsidRDefault="001E2D6F" w:rsidP="008060E9">
            <w:pPr>
              <w:spacing w:after="0" w:line="240" w:lineRule="atLeast"/>
              <w:ind w:left="-54" w:right="-25"/>
              <w:jc w:val="center"/>
              <w:rPr>
                <w:rFonts w:ascii="Times New Roman" w:hAnsi="Times New Roman" w:cs="Times New Roman"/>
                <w:b/>
                <w:bCs/>
                <w:szCs w:val="22"/>
                <w:cs/>
              </w:rPr>
            </w:pPr>
            <w:r w:rsidRPr="00DA300D">
              <w:rPr>
                <w:rFonts w:ascii="Times New Roman" w:hAnsi="Times New Roman" w:cs="Times New Roman"/>
                <w:b/>
                <w:bCs/>
                <w:szCs w:val="22"/>
              </w:rPr>
              <w:t>financial statements</w:t>
            </w:r>
          </w:p>
        </w:tc>
        <w:tc>
          <w:tcPr>
            <w:tcW w:w="283" w:type="dxa"/>
          </w:tcPr>
          <w:p w14:paraId="7EF18B86" w14:textId="77777777" w:rsidR="001E2D6F" w:rsidRPr="00DA300D" w:rsidRDefault="001E2D6F" w:rsidP="008060E9">
            <w:pPr>
              <w:spacing w:after="0" w:line="240" w:lineRule="atLeast"/>
              <w:ind w:left="-54" w:right="-25"/>
              <w:jc w:val="center"/>
              <w:rPr>
                <w:rFonts w:ascii="Times New Roman" w:hAnsi="Times New Roman" w:cs="Times New Roman"/>
                <w:b/>
                <w:bCs/>
                <w:szCs w:val="22"/>
              </w:rPr>
            </w:pPr>
          </w:p>
        </w:tc>
        <w:tc>
          <w:tcPr>
            <w:tcW w:w="3119" w:type="dxa"/>
            <w:gridSpan w:val="3"/>
          </w:tcPr>
          <w:p w14:paraId="13829861" w14:textId="77777777" w:rsidR="001E2D6F" w:rsidRPr="00DA300D" w:rsidRDefault="001E2D6F" w:rsidP="008060E9">
            <w:pPr>
              <w:spacing w:after="0" w:line="240" w:lineRule="atLeast"/>
              <w:ind w:left="-78" w:right="-25"/>
              <w:jc w:val="center"/>
              <w:rPr>
                <w:rFonts w:ascii="Times New Roman" w:hAnsi="Times New Roman" w:cs="Times New Roman"/>
                <w:b/>
                <w:bCs/>
                <w:szCs w:val="22"/>
              </w:rPr>
            </w:pPr>
            <w:r w:rsidRPr="00DA300D">
              <w:rPr>
                <w:rFonts w:ascii="Times New Roman" w:hAnsi="Times New Roman" w:cs="Times New Roman"/>
                <w:b/>
                <w:bCs/>
                <w:szCs w:val="22"/>
              </w:rPr>
              <w:t>Separate</w:t>
            </w:r>
          </w:p>
          <w:p w14:paraId="141C8F17" w14:textId="77777777" w:rsidR="001E2D6F" w:rsidRPr="00DA300D" w:rsidRDefault="001E2D6F" w:rsidP="008060E9">
            <w:pPr>
              <w:spacing w:after="0" w:line="240" w:lineRule="atLeast"/>
              <w:ind w:left="-78" w:right="-25"/>
              <w:jc w:val="center"/>
              <w:rPr>
                <w:rFonts w:ascii="Times New Roman" w:hAnsi="Times New Roman" w:cs="Times New Roman"/>
                <w:b/>
                <w:bCs/>
                <w:szCs w:val="22"/>
                <w:cs/>
              </w:rPr>
            </w:pPr>
            <w:r w:rsidRPr="00DA300D">
              <w:rPr>
                <w:rFonts w:ascii="Times New Roman" w:hAnsi="Times New Roman" w:cs="Times New Roman"/>
                <w:b/>
                <w:bCs/>
                <w:szCs w:val="22"/>
              </w:rPr>
              <w:t>financial statements</w:t>
            </w:r>
          </w:p>
        </w:tc>
      </w:tr>
      <w:tr w:rsidR="001E2D6F" w:rsidRPr="00DA300D" w14:paraId="235B410F" w14:textId="77777777" w:rsidTr="008060E9">
        <w:tc>
          <w:tcPr>
            <w:tcW w:w="3067" w:type="dxa"/>
          </w:tcPr>
          <w:p w14:paraId="6AB1E512" w14:textId="77777777" w:rsidR="001E2D6F" w:rsidRPr="00DA300D" w:rsidRDefault="001E2D6F" w:rsidP="008060E9">
            <w:pPr>
              <w:spacing w:after="0" w:line="240" w:lineRule="atLeast"/>
              <w:ind w:left="522" w:right="-25"/>
              <w:jc w:val="thaiDistribute"/>
              <w:rPr>
                <w:rFonts w:ascii="Times New Roman" w:hAnsi="Times New Roman" w:cs="Times New Roman"/>
                <w:szCs w:val="22"/>
              </w:rPr>
            </w:pPr>
          </w:p>
        </w:tc>
        <w:tc>
          <w:tcPr>
            <w:tcW w:w="1418" w:type="dxa"/>
          </w:tcPr>
          <w:p w14:paraId="45ADC28C" w14:textId="77777777" w:rsidR="001E2D6F" w:rsidRPr="00DA300D" w:rsidRDefault="001E2D6F" w:rsidP="008060E9">
            <w:pPr>
              <w:spacing w:after="0" w:line="240" w:lineRule="atLeast"/>
              <w:ind w:right="-25"/>
              <w:jc w:val="center"/>
              <w:rPr>
                <w:rFonts w:ascii="Times New Roman" w:hAnsi="Times New Roman" w:cs="Times New Roman"/>
                <w:b/>
                <w:szCs w:val="22"/>
              </w:rPr>
            </w:pPr>
            <w:r w:rsidRPr="00DA300D">
              <w:rPr>
                <w:rFonts w:ascii="Times New Roman" w:hAnsi="Times New Roman" w:cs="Times New Roman"/>
                <w:bCs/>
                <w:szCs w:val="22"/>
              </w:rPr>
              <w:t>202</w:t>
            </w:r>
            <w:r>
              <w:rPr>
                <w:rFonts w:ascii="Times New Roman" w:hAnsi="Times New Roman" w:cs="Times New Roman"/>
                <w:bCs/>
                <w:szCs w:val="22"/>
              </w:rPr>
              <w:t>4</w:t>
            </w:r>
          </w:p>
        </w:tc>
        <w:tc>
          <w:tcPr>
            <w:tcW w:w="283" w:type="dxa"/>
          </w:tcPr>
          <w:p w14:paraId="360D5AFD" w14:textId="77777777" w:rsidR="001E2D6F" w:rsidRPr="00DA300D" w:rsidRDefault="001E2D6F" w:rsidP="008060E9">
            <w:pPr>
              <w:spacing w:after="0" w:line="240" w:lineRule="atLeast"/>
              <w:ind w:right="-25"/>
              <w:jc w:val="center"/>
              <w:rPr>
                <w:rFonts w:ascii="Times New Roman" w:hAnsi="Times New Roman" w:cs="Times New Roman"/>
                <w:b/>
                <w:szCs w:val="22"/>
              </w:rPr>
            </w:pPr>
          </w:p>
        </w:tc>
        <w:tc>
          <w:tcPr>
            <w:tcW w:w="1418" w:type="dxa"/>
          </w:tcPr>
          <w:p w14:paraId="3968657E" w14:textId="77777777" w:rsidR="001E2D6F" w:rsidRPr="00DA300D" w:rsidRDefault="001E2D6F" w:rsidP="008060E9">
            <w:pPr>
              <w:spacing w:after="0" w:line="240" w:lineRule="atLeast"/>
              <w:ind w:right="-25"/>
              <w:jc w:val="center"/>
              <w:rPr>
                <w:rFonts w:ascii="Times New Roman" w:hAnsi="Times New Roman" w:cs="Times New Roman"/>
                <w:b/>
                <w:szCs w:val="22"/>
              </w:rPr>
            </w:pPr>
            <w:r w:rsidRPr="00DA300D">
              <w:rPr>
                <w:rFonts w:ascii="Times New Roman" w:hAnsi="Times New Roman" w:cs="Times New Roman"/>
                <w:bCs/>
                <w:szCs w:val="22"/>
              </w:rPr>
              <w:t>202</w:t>
            </w:r>
            <w:r>
              <w:rPr>
                <w:rFonts w:ascii="Times New Roman" w:hAnsi="Times New Roman" w:cs="Times New Roman"/>
                <w:bCs/>
                <w:szCs w:val="22"/>
              </w:rPr>
              <w:t>3</w:t>
            </w:r>
          </w:p>
        </w:tc>
        <w:tc>
          <w:tcPr>
            <w:tcW w:w="283" w:type="dxa"/>
          </w:tcPr>
          <w:p w14:paraId="750A547C" w14:textId="77777777" w:rsidR="001E2D6F" w:rsidRPr="00DA300D" w:rsidRDefault="001E2D6F" w:rsidP="008060E9">
            <w:pPr>
              <w:spacing w:after="0" w:line="240" w:lineRule="atLeast"/>
              <w:ind w:right="-25"/>
              <w:jc w:val="center"/>
              <w:rPr>
                <w:rFonts w:ascii="Times New Roman" w:hAnsi="Times New Roman" w:cs="Times New Roman"/>
                <w:b/>
                <w:szCs w:val="22"/>
              </w:rPr>
            </w:pPr>
          </w:p>
        </w:tc>
        <w:tc>
          <w:tcPr>
            <w:tcW w:w="1418" w:type="dxa"/>
          </w:tcPr>
          <w:p w14:paraId="2857FE5A" w14:textId="77777777" w:rsidR="001E2D6F" w:rsidRPr="00DA300D" w:rsidRDefault="001E2D6F" w:rsidP="008060E9">
            <w:pPr>
              <w:spacing w:after="0" w:line="240" w:lineRule="atLeast"/>
              <w:ind w:right="-25"/>
              <w:jc w:val="center"/>
              <w:rPr>
                <w:rFonts w:ascii="Times New Roman" w:hAnsi="Times New Roman" w:cs="Times New Roman"/>
                <w:b/>
                <w:szCs w:val="22"/>
              </w:rPr>
            </w:pPr>
            <w:r w:rsidRPr="00DA300D">
              <w:rPr>
                <w:rFonts w:ascii="Times New Roman" w:hAnsi="Times New Roman" w:cs="Times New Roman"/>
                <w:bCs/>
                <w:szCs w:val="22"/>
              </w:rPr>
              <w:t>202</w:t>
            </w:r>
            <w:r>
              <w:rPr>
                <w:rFonts w:ascii="Times New Roman" w:hAnsi="Times New Roman" w:cs="Times New Roman"/>
                <w:bCs/>
                <w:szCs w:val="22"/>
              </w:rPr>
              <w:t>4</w:t>
            </w:r>
          </w:p>
        </w:tc>
        <w:tc>
          <w:tcPr>
            <w:tcW w:w="283" w:type="dxa"/>
          </w:tcPr>
          <w:p w14:paraId="52C58C59" w14:textId="77777777" w:rsidR="001E2D6F" w:rsidRPr="00DA300D" w:rsidRDefault="001E2D6F" w:rsidP="008060E9">
            <w:pPr>
              <w:spacing w:after="0" w:line="240" w:lineRule="atLeast"/>
              <w:ind w:right="-25"/>
              <w:jc w:val="center"/>
              <w:rPr>
                <w:rFonts w:ascii="Times New Roman" w:hAnsi="Times New Roman" w:cs="Times New Roman"/>
                <w:b/>
                <w:szCs w:val="22"/>
              </w:rPr>
            </w:pPr>
          </w:p>
        </w:tc>
        <w:tc>
          <w:tcPr>
            <w:tcW w:w="1418" w:type="dxa"/>
          </w:tcPr>
          <w:p w14:paraId="7FA6215F" w14:textId="77777777" w:rsidR="001E2D6F" w:rsidRPr="00DA300D" w:rsidRDefault="001E2D6F" w:rsidP="008060E9">
            <w:pPr>
              <w:spacing w:after="0" w:line="240" w:lineRule="atLeast"/>
              <w:ind w:right="-25"/>
              <w:jc w:val="center"/>
              <w:rPr>
                <w:rFonts w:ascii="Times New Roman" w:hAnsi="Times New Roman" w:cs="Times New Roman"/>
                <w:b/>
                <w:szCs w:val="22"/>
              </w:rPr>
            </w:pPr>
            <w:r w:rsidRPr="00DA300D">
              <w:rPr>
                <w:rFonts w:ascii="Times New Roman" w:hAnsi="Times New Roman" w:cs="Times New Roman"/>
                <w:bCs/>
                <w:szCs w:val="22"/>
              </w:rPr>
              <w:t>202</w:t>
            </w:r>
            <w:r>
              <w:rPr>
                <w:rFonts w:ascii="Times New Roman" w:hAnsi="Times New Roman" w:cs="Times New Roman"/>
                <w:bCs/>
                <w:szCs w:val="22"/>
              </w:rPr>
              <w:t>3</w:t>
            </w:r>
          </w:p>
        </w:tc>
      </w:tr>
      <w:tr w:rsidR="001E2D6F" w:rsidRPr="00DA300D" w14:paraId="235E71F0" w14:textId="77777777" w:rsidTr="008060E9">
        <w:tc>
          <w:tcPr>
            <w:tcW w:w="3067" w:type="dxa"/>
          </w:tcPr>
          <w:p w14:paraId="7EDBA68D" w14:textId="77777777" w:rsidR="001E2D6F" w:rsidRPr="00DA300D" w:rsidRDefault="001E2D6F" w:rsidP="008060E9">
            <w:pPr>
              <w:spacing w:after="0" w:line="240" w:lineRule="atLeast"/>
              <w:ind w:left="522" w:right="-25"/>
              <w:jc w:val="thaiDistribute"/>
              <w:rPr>
                <w:rFonts w:ascii="Times New Roman" w:hAnsi="Times New Roman" w:cs="Times New Roman"/>
                <w:szCs w:val="22"/>
              </w:rPr>
            </w:pPr>
          </w:p>
        </w:tc>
        <w:tc>
          <w:tcPr>
            <w:tcW w:w="6521" w:type="dxa"/>
            <w:gridSpan w:val="7"/>
          </w:tcPr>
          <w:p w14:paraId="4B9161B6" w14:textId="77777777" w:rsidR="001E2D6F" w:rsidRPr="00DA300D" w:rsidRDefault="0039190C" w:rsidP="008060E9">
            <w:pPr>
              <w:spacing w:after="0" w:line="240" w:lineRule="atLeast"/>
              <w:ind w:right="-25"/>
              <w:jc w:val="center"/>
              <w:rPr>
                <w:rFonts w:ascii="Times New Roman" w:hAnsi="Times New Roman" w:cs="Times New Roman"/>
                <w:i/>
                <w:iCs/>
                <w:szCs w:val="22"/>
              </w:rPr>
            </w:pPr>
            <w:r>
              <w:rPr>
                <w:rFonts w:ascii="Times New Roman" w:hAnsi="Times New Roman" w:cs="Times New Roman"/>
                <w:i/>
                <w:iCs/>
                <w:szCs w:val="22"/>
              </w:rPr>
              <w:t xml:space="preserve">(in </w:t>
            </w:r>
            <w:r w:rsidR="001E2D6F" w:rsidRPr="008E0F84">
              <w:rPr>
                <w:rFonts w:ascii="Times New Roman" w:hAnsi="Times New Roman" w:cs="Times New Roman"/>
                <w:i/>
                <w:iCs/>
                <w:szCs w:val="22"/>
              </w:rPr>
              <w:t>Baht)</w:t>
            </w:r>
          </w:p>
        </w:tc>
      </w:tr>
      <w:tr w:rsidR="001E2D6F" w:rsidRPr="00DA300D" w14:paraId="71297571" w14:textId="77777777" w:rsidTr="008060E9">
        <w:tc>
          <w:tcPr>
            <w:tcW w:w="3067" w:type="dxa"/>
          </w:tcPr>
          <w:p w14:paraId="7945D076" w14:textId="77777777" w:rsidR="001E2D6F" w:rsidRPr="00DA300D" w:rsidRDefault="001E2D6F" w:rsidP="008060E9">
            <w:pPr>
              <w:spacing w:after="0" w:line="240" w:lineRule="atLeast"/>
              <w:ind w:left="522" w:right="-25"/>
              <w:jc w:val="both"/>
              <w:rPr>
                <w:rFonts w:ascii="Times New Roman" w:hAnsi="Times New Roman" w:cs="Times New Roman"/>
                <w:szCs w:val="22"/>
              </w:rPr>
            </w:pPr>
            <w:r w:rsidRPr="00DA300D">
              <w:rPr>
                <w:rFonts w:ascii="Times New Roman" w:hAnsi="Times New Roman" w:cs="Times New Roman"/>
                <w:szCs w:val="22"/>
              </w:rPr>
              <w:t>At 1 January</w:t>
            </w:r>
          </w:p>
        </w:tc>
        <w:tc>
          <w:tcPr>
            <w:tcW w:w="1418" w:type="dxa"/>
          </w:tcPr>
          <w:p w14:paraId="065B3BA0" w14:textId="77777777" w:rsidR="001E2D6F" w:rsidRPr="00DA300D" w:rsidRDefault="001E2D6F" w:rsidP="008060E9">
            <w:pPr>
              <w:spacing w:after="0" w:line="240" w:lineRule="atLeast"/>
              <w:ind w:left="-108" w:right="-108"/>
              <w:jc w:val="center"/>
              <w:rPr>
                <w:rFonts w:ascii="Times New Roman" w:hAnsi="Times New Roman" w:cs="Times New Roman"/>
                <w:szCs w:val="22"/>
              </w:rPr>
            </w:pPr>
            <w:r w:rsidRPr="00DA300D">
              <w:rPr>
                <w:rFonts w:ascii="Times New Roman" w:hAnsi="Times New Roman" w:cs="Times New Roman"/>
                <w:szCs w:val="22"/>
                <w:cs/>
              </w:rPr>
              <w:t>-</w:t>
            </w:r>
          </w:p>
        </w:tc>
        <w:tc>
          <w:tcPr>
            <w:tcW w:w="283" w:type="dxa"/>
          </w:tcPr>
          <w:p w14:paraId="750B2D3B" w14:textId="77777777" w:rsidR="001E2D6F" w:rsidRPr="00DA300D" w:rsidRDefault="001E2D6F" w:rsidP="008060E9">
            <w:pPr>
              <w:tabs>
                <w:tab w:val="decimal" w:pos="882"/>
              </w:tabs>
              <w:spacing w:after="0" w:line="240" w:lineRule="atLeast"/>
              <w:ind w:right="48"/>
              <w:rPr>
                <w:rFonts w:ascii="Times New Roman" w:hAnsi="Times New Roman" w:cs="Times New Roman"/>
                <w:szCs w:val="22"/>
              </w:rPr>
            </w:pPr>
          </w:p>
        </w:tc>
        <w:tc>
          <w:tcPr>
            <w:tcW w:w="1418" w:type="dxa"/>
          </w:tcPr>
          <w:p w14:paraId="48D334E8" w14:textId="77777777" w:rsidR="001E2D6F" w:rsidRPr="00DA300D" w:rsidRDefault="001E2D6F" w:rsidP="008060E9">
            <w:pPr>
              <w:spacing w:after="0" w:line="240" w:lineRule="atLeast"/>
              <w:ind w:left="-108" w:right="-108"/>
              <w:jc w:val="center"/>
              <w:rPr>
                <w:rFonts w:ascii="Times New Roman" w:hAnsi="Times New Roman" w:cs="Times New Roman"/>
                <w:szCs w:val="22"/>
              </w:rPr>
            </w:pPr>
            <w:r w:rsidRPr="00DA300D">
              <w:rPr>
                <w:rFonts w:ascii="Times New Roman" w:hAnsi="Times New Roman" w:cs="Times New Roman"/>
                <w:szCs w:val="22"/>
                <w:cs/>
              </w:rPr>
              <w:t>-</w:t>
            </w:r>
          </w:p>
        </w:tc>
        <w:tc>
          <w:tcPr>
            <w:tcW w:w="283" w:type="dxa"/>
          </w:tcPr>
          <w:p w14:paraId="69A18783" w14:textId="77777777" w:rsidR="001E2D6F" w:rsidRPr="00DA300D" w:rsidRDefault="001E2D6F" w:rsidP="008060E9">
            <w:pPr>
              <w:tabs>
                <w:tab w:val="decimal" w:pos="882"/>
              </w:tabs>
              <w:spacing w:after="0" w:line="240" w:lineRule="atLeast"/>
              <w:ind w:right="-45"/>
              <w:rPr>
                <w:rFonts w:ascii="Times New Roman" w:hAnsi="Times New Roman" w:cs="Times New Roman"/>
                <w:szCs w:val="22"/>
              </w:rPr>
            </w:pPr>
          </w:p>
        </w:tc>
        <w:tc>
          <w:tcPr>
            <w:tcW w:w="1418" w:type="dxa"/>
          </w:tcPr>
          <w:p w14:paraId="74D8A79F" w14:textId="77777777" w:rsidR="001E2D6F" w:rsidRPr="00DA300D" w:rsidRDefault="001E2D6F" w:rsidP="008060E9">
            <w:pPr>
              <w:spacing w:after="0" w:line="240" w:lineRule="atLeast"/>
              <w:ind w:left="-108" w:right="-108"/>
              <w:jc w:val="center"/>
              <w:rPr>
                <w:rFonts w:ascii="Times New Roman" w:hAnsi="Times New Roman" w:cs="Times New Roman"/>
                <w:szCs w:val="22"/>
              </w:rPr>
            </w:pPr>
            <w:r w:rsidRPr="00DA300D">
              <w:rPr>
                <w:rFonts w:ascii="Times New Roman" w:hAnsi="Times New Roman" w:cs="Times New Roman"/>
                <w:szCs w:val="22"/>
                <w:cs/>
              </w:rPr>
              <w:t>-</w:t>
            </w:r>
          </w:p>
        </w:tc>
        <w:tc>
          <w:tcPr>
            <w:tcW w:w="283" w:type="dxa"/>
          </w:tcPr>
          <w:p w14:paraId="36A36258" w14:textId="77777777" w:rsidR="001E2D6F" w:rsidRPr="00DA300D" w:rsidRDefault="001E2D6F" w:rsidP="008060E9">
            <w:pPr>
              <w:tabs>
                <w:tab w:val="decimal" w:pos="882"/>
              </w:tabs>
              <w:spacing w:after="0" w:line="240" w:lineRule="atLeast"/>
              <w:ind w:right="-45"/>
              <w:rPr>
                <w:rFonts w:ascii="Times New Roman" w:hAnsi="Times New Roman" w:cs="Times New Roman"/>
                <w:szCs w:val="22"/>
              </w:rPr>
            </w:pPr>
          </w:p>
        </w:tc>
        <w:tc>
          <w:tcPr>
            <w:tcW w:w="1418" w:type="dxa"/>
          </w:tcPr>
          <w:p w14:paraId="35008CE1" w14:textId="77777777" w:rsidR="001E2D6F" w:rsidRPr="00DA300D" w:rsidRDefault="001E2D6F" w:rsidP="008060E9">
            <w:pPr>
              <w:spacing w:after="0" w:line="240" w:lineRule="atLeast"/>
              <w:ind w:left="-108" w:right="-108"/>
              <w:jc w:val="center"/>
              <w:rPr>
                <w:rFonts w:ascii="Times New Roman" w:hAnsi="Times New Roman" w:cs="Times New Roman"/>
                <w:szCs w:val="22"/>
              </w:rPr>
            </w:pPr>
            <w:r w:rsidRPr="00DA300D">
              <w:rPr>
                <w:rFonts w:ascii="Times New Roman" w:hAnsi="Times New Roman" w:cs="Times New Roman"/>
                <w:szCs w:val="22"/>
                <w:cs/>
              </w:rPr>
              <w:t>-</w:t>
            </w:r>
          </w:p>
        </w:tc>
      </w:tr>
      <w:tr w:rsidR="006B1C20" w:rsidRPr="00DA300D" w14:paraId="60FB40DB" w14:textId="77777777" w:rsidTr="008060E9">
        <w:tc>
          <w:tcPr>
            <w:tcW w:w="3067" w:type="dxa"/>
          </w:tcPr>
          <w:p w14:paraId="5E8B6ADB" w14:textId="77777777" w:rsidR="006B1C20" w:rsidRPr="00DA300D" w:rsidRDefault="006B1C20" w:rsidP="008060E9">
            <w:pPr>
              <w:spacing w:after="0" w:line="240" w:lineRule="atLeast"/>
              <w:ind w:left="522" w:right="-25"/>
              <w:jc w:val="both"/>
              <w:rPr>
                <w:rFonts w:ascii="Times New Roman" w:hAnsi="Times New Roman" w:cs="Times New Roman"/>
                <w:szCs w:val="22"/>
              </w:rPr>
            </w:pPr>
            <w:r w:rsidRPr="00DA300D">
              <w:rPr>
                <w:rFonts w:ascii="Times New Roman" w:hAnsi="Times New Roman" w:cs="Times New Roman"/>
                <w:szCs w:val="22"/>
              </w:rPr>
              <w:t>Increase</w:t>
            </w:r>
          </w:p>
        </w:tc>
        <w:tc>
          <w:tcPr>
            <w:tcW w:w="1418" w:type="dxa"/>
          </w:tcPr>
          <w:p w14:paraId="258F48AC" w14:textId="77777777" w:rsidR="006B1C20" w:rsidRPr="00DA300D" w:rsidRDefault="006B1C20" w:rsidP="008060E9">
            <w:pPr>
              <w:tabs>
                <w:tab w:val="decimal" w:pos="1167"/>
              </w:tabs>
              <w:spacing w:after="0" w:line="240" w:lineRule="atLeast"/>
              <w:ind w:right="-25"/>
              <w:jc w:val="both"/>
              <w:rPr>
                <w:rFonts w:ascii="Times New Roman" w:hAnsi="Times New Roman" w:cs="Times New Roman"/>
                <w:szCs w:val="22"/>
              </w:rPr>
            </w:pPr>
            <w:r>
              <w:rPr>
                <w:rFonts w:ascii="Times New Roman" w:hAnsi="Times New Roman" w:cs="Times New Roman"/>
                <w:szCs w:val="22"/>
              </w:rPr>
              <w:t>35,000,000</w:t>
            </w:r>
          </w:p>
        </w:tc>
        <w:tc>
          <w:tcPr>
            <w:tcW w:w="283" w:type="dxa"/>
          </w:tcPr>
          <w:p w14:paraId="04E3C4A8" w14:textId="77777777" w:rsidR="006B1C20" w:rsidRPr="00DA300D" w:rsidRDefault="006B1C20" w:rsidP="008060E9">
            <w:pPr>
              <w:tabs>
                <w:tab w:val="decimal" w:pos="882"/>
              </w:tabs>
              <w:spacing w:after="0" w:line="240" w:lineRule="atLeast"/>
              <w:ind w:right="48"/>
              <w:rPr>
                <w:rFonts w:ascii="Times New Roman" w:hAnsi="Times New Roman" w:cs="Times New Roman"/>
                <w:szCs w:val="22"/>
              </w:rPr>
            </w:pPr>
          </w:p>
        </w:tc>
        <w:tc>
          <w:tcPr>
            <w:tcW w:w="1418" w:type="dxa"/>
          </w:tcPr>
          <w:p w14:paraId="30FC102A" w14:textId="77777777" w:rsidR="006B1C20" w:rsidRPr="00DA300D" w:rsidRDefault="006B1C20" w:rsidP="008060E9">
            <w:pPr>
              <w:spacing w:after="0" w:line="240" w:lineRule="atLeast"/>
              <w:ind w:left="-108" w:right="-108"/>
              <w:jc w:val="center"/>
              <w:rPr>
                <w:rFonts w:ascii="Times New Roman" w:hAnsi="Times New Roman" w:cs="Times New Roman"/>
                <w:szCs w:val="22"/>
              </w:rPr>
            </w:pPr>
            <w:r w:rsidRPr="00DA300D">
              <w:rPr>
                <w:rFonts w:ascii="Times New Roman" w:hAnsi="Times New Roman" w:cs="Times New Roman"/>
                <w:szCs w:val="22"/>
                <w:cs/>
              </w:rPr>
              <w:t>-</w:t>
            </w:r>
          </w:p>
        </w:tc>
        <w:tc>
          <w:tcPr>
            <w:tcW w:w="283" w:type="dxa"/>
          </w:tcPr>
          <w:p w14:paraId="5104D866" w14:textId="77777777" w:rsidR="006B1C20" w:rsidRPr="00DA300D" w:rsidRDefault="006B1C20" w:rsidP="008060E9">
            <w:pPr>
              <w:tabs>
                <w:tab w:val="decimal" w:pos="882"/>
              </w:tabs>
              <w:spacing w:after="0" w:line="240" w:lineRule="atLeast"/>
              <w:ind w:right="-45"/>
              <w:rPr>
                <w:rFonts w:ascii="Times New Roman" w:hAnsi="Times New Roman" w:cs="Times New Roman"/>
                <w:szCs w:val="22"/>
              </w:rPr>
            </w:pPr>
          </w:p>
        </w:tc>
        <w:tc>
          <w:tcPr>
            <w:tcW w:w="1418" w:type="dxa"/>
          </w:tcPr>
          <w:p w14:paraId="41EEA349" w14:textId="77777777" w:rsidR="006B1C20" w:rsidRPr="00DA300D" w:rsidRDefault="006B1C20" w:rsidP="008060E9">
            <w:pPr>
              <w:tabs>
                <w:tab w:val="decimal" w:pos="1167"/>
              </w:tabs>
              <w:spacing w:after="0" w:line="240" w:lineRule="atLeast"/>
              <w:ind w:right="-25"/>
              <w:jc w:val="both"/>
              <w:rPr>
                <w:rFonts w:ascii="Times New Roman" w:hAnsi="Times New Roman" w:cs="Times New Roman"/>
                <w:szCs w:val="22"/>
              </w:rPr>
            </w:pPr>
            <w:r>
              <w:rPr>
                <w:rFonts w:ascii="Times New Roman" w:hAnsi="Times New Roman" w:cs="Times New Roman"/>
                <w:szCs w:val="22"/>
              </w:rPr>
              <w:t>35,000,000</w:t>
            </w:r>
          </w:p>
        </w:tc>
        <w:tc>
          <w:tcPr>
            <w:tcW w:w="283" w:type="dxa"/>
          </w:tcPr>
          <w:p w14:paraId="7AFB0660" w14:textId="77777777" w:rsidR="006B1C20" w:rsidRPr="00DA300D" w:rsidRDefault="006B1C20" w:rsidP="008060E9">
            <w:pPr>
              <w:tabs>
                <w:tab w:val="decimal" w:pos="882"/>
              </w:tabs>
              <w:spacing w:after="0" w:line="240" w:lineRule="atLeast"/>
              <w:ind w:right="-45"/>
              <w:rPr>
                <w:rFonts w:ascii="Times New Roman" w:hAnsi="Times New Roman" w:cs="Times New Roman"/>
                <w:szCs w:val="22"/>
              </w:rPr>
            </w:pPr>
          </w:p>
        </w:tc>
        <w:tc>
          <w:tcPr>
            <w:tcW w:w="1418" w:type="dxa"/>
          </w:tcPr>
          <w:p w14:paraId="0B308F6F" w14:textId="77777777" w:rsidR="006B1C20" w:rsidRPr="00DA300D" w:rsidRDefault="006B1C20" w:rsidP="008060E9">
            <w:pPr>
              <w:spacing w:after="0" w:line="240" w:lineRule="atLeast"/>
              <w:ind w:left="-108" w:right="-108"/>
              <w:jc w:val="center"/>
              <w:rPr>
                <w:rFonts w:ascii="Times New Roman" w:hAnsi="Times New Roman" w:cs="Times New Roman"/>
                <w:szCs w:val="22"/>
              </w:rPr>
            </w:pPr>
            <w:r w:rsidRPr="00DA300D">
              <w:rPr>
                <w:rFonts w:ascii="Times New Roman" w:hAnsi="Times New Roman" w:cs="Times New Roman"/>
                <w:szCs w:val="22"/>
                <w:cs/>
              </w:rPr>
              <w:t>-</w:t>
            </w:r>
          </w:p>
        </w:tc>
      </w:tr>
      <w:tr w:rsidR="006B1C20" w:rsidRPr="00DA300D" w14:paraId="4296EE62" w14:textId="77777777" w:rsidTr="008060E9">
        <w:tc>
          <w:tcPr>
            <w:tcW w:w="3067" w:type="dxa"/>
          </w:tcPr>
          <w:p w14:paraId="21F3FFDB" w14:textId="77777777" w:rsidR="006B1C20" w:rsidRPr="00DA300D" w:rsidRDefault="006B1C20" w:rsidP="008060E9">
            <w:pPr>
              <w:spacing w:after="0" w:line="240" w:lineRule="atLeast"/>
              <w:ind w:left="522" w:right="-25"/>
              <w:jc w:val="both"/>
              <w:rPr>
                <w:rFonts w:ascii="Times New Roman" w:hAnsi="Times New Roman" w:cs="Times New Roman"/>
                <w:szCs w:val="22"/>
              </w:rPr>
            </w:pPr>
            <w:r w:rsidRPr="00DA300D">
              <w:rPr>
                <w:rFonts w:ascii="Times New Roman" w:hAnsi="Times New Roman" w:cs="Times New Roman"/>
                <w:szCs w:val="22"/>
              </w:rPr>
              <w:t>Decrease</w:t>
            </w:r>
          </w:p>
        </w:tc>
        <w:tc>
          <w:tcPr>
            <w:tcW w:w="1418" w:type="dxa"/>
          </w:tcPr>
          <w:p w14:paraId="28AB366C" w14:textId="77777777" w:rsidR="006B1C20" w:rsidRDefault="006B1C20" w:rsidP="008060E9">
            <w:pPr>
              <w:tabs>
                <w:tab w:val="decimal" w:pos="1167"/>
              </w:tabs>
              <w:spacing w:after="0" w:line="240" w:lineRule="atLeast"/>
              <w:ind w:right="-25"/>
              <w:jc w:val="both"/>
              <w:rPr>
                <w:rFonts w:ascii="Times New Roman" w:hAnsi="Times New Roman" w:cs="Times New Roman"/>
                <w:szCs w:val="22"/>
              </w:rPr>
            </w:pPr>
            <w:r>
              <w:rPr>
                <w:rFonts w:ascii="Times New Roman" w:hAnsi="Times New Roman" w:cs="Times New Roman"/>
                <w:szCs w:val="22"/>
              </w:rPr>
              <w:t>(203,775)</w:t>
            </w:r>
          </w:p>
        </w:tc>
        <w:tc>
          <w:tcPr>
            <w:tcW w:w="283" w:type="dxa"/>
          </w:tcPr>
          <w:p w14:paraId="4B539A1C" w14:textId="77777777" w:rsidR="006B1C20" w:rsidRPr="00DA300D" w:rsidRDefault="006B1C20" w:rsidP="008060E9">
            <w:pPr>
              <w:tabs>
                <w:tab w:val="decimal" w:pos="882"/>
              </w:tabs>
              <w:spacing w:after="0" w:line="240" w:lineRule="atLeast"/>
              <w:ind w:right="48"/>
              <w:rPr>
                <w:rFonts w:ascii="Times New Roman" w:hAnsi="Times New Roman" w:cs="Times New Roman"/>
                <w:szCs w:val="22"/>
              </w:rPr>
            </w:pPr>
          </w:p>
        </w:tc>
        <w:tc>
          <w:tcPr>
            <w:tcW w:w="1418" w:type="dxa"/>
          </w:tcPr>
          <w:p w14:paraId="614C0BF2" w14:textId="77777777" w:rsidR="006B1C20" w:rsidRPr="00DA300D" w:rsidRDefault="006B1C20" w:rsidP="008060E9">
            <w:pPr>
              <w:spacing w:after="0" w:line="240" w:lineRule="atLeast"/>
              <w:ind w:left="-108" w:right="-108"/>
              <w:jc w:val="center"/>
              <w:rPr>
                <w:rFonts w:ascii="Times New Roman" w:hAnsi="Times New Roman" w:cs="Times New Roman"/>
                <w:szCs w:val="22"/>
              </w:rPr>
            </w:pPr>
            <w:r w:rsidRPr="00DA300D">
              <w:rPr>
                <w:rFonts w:ascii="Times New Roman" w:hAnsi="Times New Roman" w:cs="Times New Roman"/>
                <w:szCs w:val="22"/>
                <w:cs/>
              </w:rPr>
              <w:t>-</w:t>
            </w:r>
          </w:p>
        </w:tc>
        <w:tc>
          <w:tcPr>
            <w:tcW w:w="283" w:type="dxa"/>
          </w:tcPr>
          <w:p w14:paraId="3D7332B5" w14:textId="77777777" w:rsidR="006B1C20" w:rsidRPr="00DA300D" w:rsidRDefault="006B1C20" w:rsidP="008060E9">
            <w:pPr>
              <w:tabs>
                <w:tab w:val="decimal" w:pos="882"/>
              </w:tabs>
              <w:spacing w:after="0" w:line="240" w:lineRule="atLeast"/>
              <w:ind w:right="-45"/>
              <w:rPr>
                <w:rFonts w:ascii="Times New Roman" w:hAnsi="Times New Roman" w:cs="Times New Roman"/>
                <w:szCs w:val="22"/>
              </w:rPr>
            </w:pPr>
          </w:p>
        </w:tc>
        <w:tc>
          <w:tcPr>
            <w:tcW w:w="1418" w:type="dxa"/>
          </w:tcPr>
          <w:p w14:paraId="076D23E5" w14:textId="77777777" w:rsidR="006B1C20" w:rsidRDefault="006B1C20" w:rsidP="008060E9">
            <w:pPr>
              <w:tabs>
                <w:tab w:val="decimal" w:pos="1167"/>
              </w:tabs>
              <w:spacing w:after="0" w:line="240" w:lineRule="atLeast"/>
              <w:ind w:right="-25"/>
              <w:jc w:val="both"/>
              <w:rPr>
                <w:rFonts w:ascii="Times New Roman" w:hAnsi="Times New Roman" w:cs="Times New Roman"/>
                <w:szCs w:val="22"/>
              </w:rPr>
            </w:pPr>
            <w:r>
              <w:rPr>
                <w:rFonts w:ascii="Times New Roman" w:hAnsi="Times New Roman" w:cs="Times New Roman"/>
                <w:szCs w:val="22"/>
              </w:rPr>
              <w:t>(203,775)</w:t>
            </w:r>
          </w:p>
        </w:tc>
        <w:tc>
          <w:tcPr>
            <w:tcW w:w="283" w:type="dxa"/>
          </w:tcPr>
          <w:p w14:paraId="0106CF61" w14:textId="77777777" w:rsidR="006B1C20" w:rsidRPr="00DA300D" w:rsidRDefault="006B1C20" w:rsidP="008060E9">
            <w:pPr>
              <w:tabs>
                <w:tab w:val="decimal" w:pos="882"/>
              </w:tabs>
              <w:spacing w:after="0" w:line="240" w:lineRule="atLeast"/>
              <w:ind w:right="-45"/>
              <w:rPr>
                <w:rFonts w:ascii="Times New Roman" w:hAnsi="Times New Roman" w:cs="Times New Roman"/>
                <w:szCs w:val="22"/>
              </w:rPr>
            </w:pPr>
          </w:p>
        </w:tc>
        <w:tc>
          <w:tcPr>
            <w:tcW w:w="1418" w:type="dxa"/>
          </w:tcPr>
          <w:p w14:paraId="7D4E5EC7" w14:textId="77777777" w:rsidR="006B1C20" w:rsidRPr="00DA300D" w:rsidRDefault="006B1C20" w:rsidP="008060E9">
            <w:pPr>
              <w:spacing w:after="0" w:line="240" w:lineRule="atLeast"/>
              <w:ind w:left="-108" w:right="-108"/>
              <w:jc w:val="center"/>
              <w:rPr>
                <w:rFonts w:ascii="Times New Roman" w:hAnsi="Times New Roman" w:cs="Times New Roman"/>
                <w:szCs w:val="22"/>
              </w:rPr>
            </w:pPr>
            <w:r w:rsidRPr="00DA300D">
              <w:rPr>
                <w:rFonts w:ascii="Times New Roman" w:hAnsi="Times New Roman" w:cs="Times New Roman"/>
                <w:szCs w:val="22"/>
                <w:cs/>
              </w:rPr>
              <w:t>-</w:t>
            </w:r>
          </w:p>
        </w:tc>
      </w:tr>
      <w:tr w:rsidR="006B1C20" w:rsidRPr="00DA300D" w14:paraId="789D7A4F" w14:textId="77777777" w:rsidTr="008060E9">
        <w:tc>
          <w:tcPr>
            <w:tcW w:w="3067" w:type="dxa"/>
          </w:tcPr>
          <w:p w14:paraId="3343EECF" w14:textId="77777777" w:rsidR="006B1C20" w:rsidRPr="00DA300D" w:rsidRDefault="006B1C20" w:rsidP="008060E9">
            <w:pPr>
              <w:spacing w:after="0" w:line="240" w:lineRule="atLeast"/>
              <w:ind w:left="522" w:right="-25"/>
              <w:jc w:val="both"/>
              <w:rPr>
                <w:rFonts w:ascii="Times New Roman" w:hAnsi="Times New Roman" w:cstheme="minorBidi"/>
                <w:b/>
                <w:bCs/>
                <w:szCs w:val="22"/>
                <w:cs/>
              </w:rPr>
            </w:pPr>
            <w:r w:rsidRPr="00DA300D">
              <w:rPr>
                <w:rFonts w:ascii="Times New Roman" w:hAnsi="Times New Roman" w:cs="Times New Roman"/>
                <w:b/>
                <w:bCs/>
                <w:szCs w:val="22"/>
              </w:rPr>
              <w:t>At 31 December</w:t>
            </w:r>
          </w:p>
        </w:tc>
        <w:tc>
          <w:tcPr>
            <w:tcW w:w="1418" w:type="dxa"/>
            <w:tcBorders>
              <w:top w:val="single" w:sz="4" w:space="0" w:color="auto"/>
              <w:bottom w:val="double" w:sz="4" w:space="0" w:color="auto"/>
            </w:tcBorders>
          </w:tcPr>
          <w:p w14:paraId="502D406F" w14:textId="77777777" w:rsidR="006B1C20" w:rsidRPr="00DA300D" w:rsidRDefault="006B1C20" w:rsidP="008060E9">
            <w:pPr>
              <w:tabs>
                <w:tab w:val="decimal" w:pos="1167"/>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34,796,225</w:t>
            </w:r>
          </w:p>
        </w:tc>
        <w:tc>
          <w:tcPr>
            <w:tcW w:w="283" w:type="dxa"/>
          </w:tcPr>
          <w:p w14:paraId="730DB5DE" w14:textId="77777777" w:rsidR="006B1C20" w:rsidRPr="00DA300D" w:rsidRDefault="006B1C20" w:rsidP="008060E9">
            <w:pPr>
              <w:spacing w:after="0" w:line="240" w:lineRule="atLeast"/>
              <w:jc w:val="thaiDistribute"/>
              <w:rPr>
                <w:rFonts w:ascii="Times New Roman" w:hAnsi="Times New Roman" w:cs="Times New Roman"/>
                <w:b/>
                <w:bCs/>
                <w:szCs w:val="22"/>
              </w:rPr>
            </w:pPr>
          </w:p>
        </w:tc>
        <w:tc>
          <w:tcPr>
            <w:tcW w:w="1418" w:type="dxa"/>
            <w:tcBorders>
              <w:top w:val="single" w:sz="4" w:space="0" w:color="auto"/>
              <w:bottom w:val="double" w:sz="4" w:space="0" w:color="auto"/>
            </w:tcBorders>
          </w:tcPr>
          <w:p w14:paraId="7006F3CA" w14:textId="77777777" w:rsidR="006B1C20" w:rsidRPr="00DA300D" w:rsidRDefault="006B1C20" w:rsidP="008060E9">
            <w:pPr>
              <w:spacing w:after="0" w:line="240" w:lineRule="atLeast"/>
              <w:ind w:left="-108" w:right="-108"/>
              <w:jc w:val="center"/>
              <w:rPr>
                <w:rFonts w:ascii="Times New Roman" w:hAnsi="Times New Roman" w:cs="Times New Roman"/>
                <w:b/>
                <w:bCs/>
                <w:szCs w:val="22"/>
              </w:rPr>
            </w:pPr>
            <w:r w:rsidRPr="00DA300D">
              <w:rPr>
                <w:rFonts w:ascii="Times New Roman" w:hAnsi="Times New Roman" w:cs="Times New Roman"/>
                <w:b/>
                <w:bCs/>
                <w:szCs w:val="22"/>
                <w:cs/>
              </w:rPr>
              <w:t>-</w:t>
            </w:r>
          </w:p>
        </w:tc>
        <w:tc>
          <w:tcPr>
            <w:tcW w:w="283" w:type="dxa"/>
          </w:tcPr>
          <w:p w14:paraId="55C38D2F" w14:textId="77777777" w:rsidR="006B1C20" w:rsidRPr="00DA300D" w:rsidRDefault="006B1C20" w:rsidP="008060E9">
            <w:pPr>
              <w:spacing w:after="0" w:line="240" w:lineRule="atLeast"/>
              <w:jc w:val="thaiDistribute"/>
              <w:rPr>
                <w:rFonts w:ascii="Times New Roman" w:hAnsi="Times New Roman" w:cs="Times New Roman"/>
                <w:b/>
                <w:bCs/>
                <w:szCs w:val="22"/>
              </w:rPr>
            </w:pPr>
          </w:p>
        </w:tc>
        <w:tc>
          <w:tcPr>
            <w:tcW w:w="1418" w:type="dxa"/>
            <w:tcBorders>
              <w:top w:val="single" w:sz="4" w:space="0" w:color="auto"/>
              <w:bottom w:val="double" w:sz="4" w:space="0" w:color="auto"/>
            </w:tcBorders>
          </w:tcPr>
          <w:p w14:paraId="4A0C2734" w14:textId="77777777" w:rsidR="006B1C20" w:rsidRPr="00DA300D" w:rsidRDefault="006B1C20" w:rsidP="008060E9">
            <w:pPr>
              <w:tabs>
                <w:tab w:val="decimal" w:pos="1167"/>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34,796,225</w:t>
            </w:r>
          </w:p>
        </w:tc>
        <w:tc>
          <w:tcPr>
            <w:tcW w:w="283" w:type="dxa"/>
          </w:tcPr>
          <w:p w14:paraId="4F48DBA5" w14:textId="77777777" w:rsidR="006B1C20" w:rsidRPr="00DA300D" w:rsidRDefault="006B1C20" w:rsidP="008060E9">
            <w:pPr>
              <w:spacing w:after="0" w:line="240" w:lineRule="atLeast"/>
              <w:jc w:val="thaiDistribute"/>
              <w:rPr>
                <w:rFonts w:ascii="Times New Roman" w:hAnsi="Times New Roman" w:cs="Times New Roman"/>
                <w:b/>
                <w:bCs/>
                <w:szCs w:val="22"/>
              </w:rPr>
            </w:pPr>
          </w:p>
        </w:tc>
        <w:tc>
          <w:tcPr>
            <w:tcW w:w="1418" w:type="dxa"/>
            <w:tcBorders>
              <w:top w:val="single" w:sz="4" w:space="0" w:color="auto"/>
              <w:bottom w:val="double" w:sz="4" w:space="0" w:color="auto"/>
            </w:tcBorders>
          </w:tcPr>
          <w:p w14:paraId="391F160B" w14:textId="77777777" w:rsidR="006B1C20" w:rsidRPr="00DA300D" w:rsidRDefault="006B1C20" w:rsidP="008060E9">
            <w:pPr>
              <w:spacing w:after="0" w:line="240" w:lineRule="atLeast"/>
              <w:ind w:left="-108" w:right="-108"/>
              <w:jc w:val="center"/>
              <w:rPr>
                <w:rFonts w:ascii="Times New Roman" w:hAnsi="Times New Roman" w:cs="Times New Roman"/>
                <w:b/>
                <w:bCs/>
                <w:szCs w:val="22"/>
              </w:rPr>
            </w:pPr>
            <w:r w:rsidRPr="00DA300D">
              <w:rPr>
                <w:rFonts w:ascii="Times New Roman" w:hAnsi="Times New Roman" w:cs="Times New Roman"/>
                <w:b/>
                <w:bCs/>
                <w:szCs w:val="22"/>
                <w:cs/>
              </w:rPr>
              <w:t>-</w:t>
            </w:r>
          </w:p>
        </w:tc>
      </w:tr>
    </w:tbl>
    <w:p w14:paraId="4C6A327E" w14:textId="77777777" w:rsidR="001E2D6F" w:rsidRPr="00DA300D" w:rsidRDefault="001E2D6F">
      <w:pPr>
        <w:spacing w:after="0" w:line="240" w:lineRule="auto"/>
        <w:rPr>
          <w:rFonts w:ascii="Times New Roman" w:hAnsi="Times New Roman" w:cs="Times New Roman"/>
          <w:szCs w:val="22"/>
        </w:rPr>
      </w:pPr>
    </w:p>
    <w:p w14:paraId="211FE71D" w14:textId="77777777" w:rsidR="00F14FB4" w:rsidRPr="00DA300D" w:rsidRDefault="00F14FB4" w:rsidP="00553D15">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DA300D">
        <w:rPr>
          <w:rFonts w:ascii="Times New Roman" w:hAnsi="Times New Roman" w:cs="Times New Roman"/>
          <w:b/>
          <w:bCs/>
          <w:szCs w:val="22"/>
        </w:rPr>
        <w:t>Lease liabilities</w:t>
      </w:r>
    </w:p>
    <w:p w14:paraId="5FF2071E" w14:textId="77777777" w:rsidR="00F9541C" w:rsidRPr="00DA300D" w:rsidRDefault="00F9541C" w:rsidP="00F9541C">
      <w:pPr>
        <w:tabs>
          <w:tab w:val="left" w:pos="567"/>
        </w:tabs>
        <w:spacing w:after="0" w:line="240" w:lineRule="atLeast"/>
        <w:ind w:left="540" w:right="-25"/>
        <w:jc w:val="thaiDistribute"/>
        <w:rPr>
          <w:rFonts w:ascii="Times New Roman" w:hAnsi="Times New Roman" w:cs="Times New Roman"/>
          <w:b/>
          <w:bCs/>
          <w:szCs w:val="22"/>
        </w:rPr>
      </w:pPr>
    </w:p>
    <w:tbl>
      <w:tblPr>
        <w:tblW w:w="10030" w:type="dxa"/>
        <w:tblInd w:w="79" w:type="dxa"/>
        <w:tblLayout w:type="fixed"/>
        <w:tblCellMar>
          <w:left w:w="79" w:type="dxa"/>
          <w:right w:w="79" w:type="dxa"/>
        </w:tblCellMar>
        <w:tblLook w:val="0000" w:firstRow="0" w:lastRow="0" w:firstColumn="0" w:lastColumn="0" w:noHBand="0" w:noVBand="0"/>
      </w:tblPr>
      <w:tblGrid>
        <w:gridCol w:w="1693"/>
        <w:gridCol w:w="1288"/>
        <w:gridCol w:w="181"/>
        <w:gridCol w:w="1091"/>
        <w:gridCol w:w="180"/>
        <w:gridCol w:w="8"/>
        <w:gridCol w:w="1264"/>
        <w:gridCol w:w="183"/>
        <w:gridCol w:w="9"/>
        <w:gridCol w:w="1225"/>
        <w:gridCol w:w="181"/>
        <w:gridCol w:w="11"/>
        <w:gridCol w:w="1289"/>
        <w:gridCol w:w="183"/>
        <w:gridCol w:w="1228"/>
        <w:gridCol w:w="16"/>
      </w:tblGrid>
      <w:tr w:rsidR="0099456A" w:rsidRPr="00DA300D" w14:paraId="3F71C241" w14:textId="77777777" w:rsidTr="004D68CB">
        <w:trPr>
          <w:gridAfter w:val="1"/>
          <w:wAfter w:w="16" w:type="dxa"/>
          <w:cantSplit/>
        </w:trPr>
        <w:tc>
          <w:tcPr>
            <w:tcW w:w="1693" w:type="dxa"/>
          </w:tcPr>
          <w:p w14:paraId="630803F4" w14:textId="77777777" w:rsidR="0099456A" w:rsidRPr="00DA300D" w:rsidRDefault="0099456A" w:rsidP="004D68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8321" w:type="dxa"/>
            <w:gridSpan w:val="14"/>
          </w:tcPr>
          <w:p w14:paraId="458CA3B9" w14:textId="77777777" w:rsidR="0099456A" w:rsidRPr="00DA300D" w:rsidRDefault="0099456A" w:rsidP="004D68CB">
            <w:pPr>
              <w:spacing w:after="0" w:line="240" w:lineRule="atLeast"/>
              <w:ind w:right="-25"/>
              <w:jc w:val="center"/>
              <w:rPr>
                <w:rFonts w:ascii="Times New Roman" w:hAnsi="Times New Roman" w:cs="Times New Roman"/>
                <w:sz w:val="20"/>
                <w:szCs w:val="20"/>
                <w:lang w:bidi="ar-SA"/>
              </w:rPr>
            </w:pPr>
            <w:r w:rsidRPr="00DA300D">
              <w:rPr>
                <w:rFonts w:ascii="Times New Roman" w:hAnsi="Times New Roman" w:cs="Times New Roman"/>
                <w:b/>
                <w:bCs/>
                <w:sz w:val="20"/>
                <w:szCs w:val="20"/>
              </w:rPr>
              <w:t>Consolidated financial statements</w:t>
            </w:r>
          </w:p>
        </w:tc>
      </w:tr>
      <w:tr w:rsidR="00F9541C" w:rsidRPr="00DA300D" w14:paraId="20B1A3D9" w14:textId="77777777" w:rsidTr="004D68CB">
        <w:trPr>
          <w:gridAfter w:val="1"/>
          <w:wAfter w:w="16" w:type="dxa"/>
          <w:cantSplit/>
        </w:trPr>
        <w:tc>
          <w:tcPr>
            <w:tcW w:w="1693" w:type="dxa"/>
          </w:tcPr>
          <w:p w14:paraId="0A360D7C" w14:textId="77777777" w:rsidR="00F9541C" w:rsidRPr="00DA300D" w:rsidRDefault="00F9541C" w:rsidP="004D68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4012" w:type="dxa"/>
            <w:gridSpan w:val="6"/>
            <w:tcBorders>
              <w:bottom w:val="single" w:sz="4" w:space="0" w:color="auto"/>
            </w:tcBorders>
          </w:tcPr>
          <w:p w14:paraId="56B007AA" w14:textId="77777777" w:rsidR="00F9541C" w:rsidRPr="00DA300D" w:rsidRDefault="00F9541C" w:rsidP="004D68CB">
            <w:pPr>
              <w:spacing w:after="0" w:line="240" w:lineRule="atLeast"/>
              <w:ind w:right="-25"/>
              <w:jc w:val="center"/>
              <w:rPr>
                <w:rFonts w:ascii="Times New Roman" w:hAnsi="Times New Roman" w:cs="Times New Roman"/>
                <w:sz w:val="20"/>
                <w:szCs w:val="20"/>
                <w:lang w:val="en-GB"/>
              </w:rPr>
            </w:pPr>
            <w:r w:rsidRPr="00DA300D">
              <w:rPr>
                <w:rFonts w:ascii="Times New Roman" w:hAnsi="Times New Roman" w:cs="Times New Roman"/>
                <w:sz w:val="20"/>
                <w:szCs w:val="20"/>
              </w:rPr>
              <w:t>31 December 202</w:t>
            </w:r>
            <w:r w:rsidR="00806DF7">
              <w:rPr>
                <w:rFonts w:ascii="Times New Roman" w:hAnsi="Times New Roman" w:cs="Times New Roman"/>
                <w:sz w:val="20"/>
                <w:szCs w:val="20"/>
              </w:rPr>
              <w:t>4</w:t>
            </w:r>
          </w:p>
        </w:tc>
        <w:tc>
          <w:tcPr>
            <w:tcW w:w="183" w:type="dxa"/>
          </w:tcPr>
          <w:p w14:paraId="3A22F8BF" w14:textId="77777777" w:rsidR="00F9541C" w:rsidRPr="00DA300D" w:rsidRDefault="00F9541C" w:rsidP="004D68CB">
            <w:pPr>
              <w:spacing w:after="0" w:line="240" w:lineRule="atLeast"/>
              <w:ind w:right="-25"/>
              <w:jc w:val="center"/>
              <w:rPr>
                <w:rFonts w:ascii="Times New Roman" w:hAnsi="Times New Roman" w:cs="Times New Roman"/>
                <w:sz w:val="20"/>
                <w:szCs w:val="20"/>
                <w:lang w:val="en-GB" w:bidi="ar-SA"/>
              </w:rPr>
            </w:pPr>
          </w:p>
        </w:tc>
        <w:tc>
          <w:tcPr>
            <w:tcW w:w="4126" w:type="dxa"/>
            <w:gridSpan w:val="7"/>
            <w:tcBorders>
              <w:bottom w:val="single" w:sz="4" w:space="0" w:color="auto"/>
            </w:tcBorders>
          </w:tcPr>
          <w:p w14:paraId="6AAD981E" w14:textId="77777777" w:rsidR="00F9541C" w:rsidRPr="00DA300D" w:rsidRDefault="00F9541C" w:rsidP="004D68CB">
            <w:pPr>
              <w:spacing w:after="0" w:line="240" w:lineRule="atLeast"/>
              <w:ind w:right="-25"/>
              <w:jc w:val="center"/>
              <w:rPr>
                <w:rFonts w:ascii="Times New Roman" w:hAnsi="Times New Roman" w:cs="Times New Roman"/>
                <w:sz w:val="20"/>
                <w:szCs w:val="20"/>
                <w:lang w:val="en-GB"/>
              </w:rPr>
            </w:pPr>
            <w:r w:rsidRPr="00DA300D">
              <w:rPr>
                <w:rFonts w:ascii="Times New Roman" w:hAnsi="Times New Roman" w:cs="Times New Roman"/>
                <w:sz w:val="20"/>
                <w:szCs w:val="20"/>
              </w:rPr>
              <w:t>31 December 202</w:t>
            </w:r>
            <w:r w:rsidR="00806DF7">
              <w:rPr>
                <w:rFonts w:ascii="Times New Roman" w:hAnsi="Times New Roman" w:cs="Times New Roman"/>
                <w:sz w:val="20"/>
                <w:szCs w:val="20"/>
              </w:rPr>
              <w:t>3</w:t>
            </w:r>
          </w:p>
        </w:tc>
      </w:tr>
      <w:tr w:rsidR="0099456A" w:rsidRPr="00DA300D" w14:paraId="550EB16F" w14:textId="77777777" w:rsidTr="004D68CB">
        <w:trPr>
          <w:gridAfter w:val="1"/>
          <w:wAfter w:w="16" w:type="dxa"/>
          <w:cantSplit/>
        </w:trPr>
        <w:tc>
          <w:tcPr>
            <w:tcW w:w="1693" w:type="dxa"/>
          </w:tcPr>
          <w:p w14:paraId="59E7735A" w14:textId="77777777" w:rsidR="0099456A" w:rsidRPr="00DA300D" w:rsidRDefault="0099456A" w:rsidP="004D68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1288" w:type="dxa"/>
            <w:tcBorders>
              <w:top w:val="single" w:sz="4" w:space="0" w:color="auto"/>
            </w:tcBorders>
          </w:tcPr>
          <w:p w14:paraId="1F413464" w14:textId="77777777" w:rsidR="0099456A" w:rsidRPr="00DA300D" w:rsidRDefault="0099456A" w:rsidP="004D68CB">
            <w:pPr>
              <w:spacing w:after="0" w:line="240" w:lineRule="atLeast"/>
              <w:ind w:right="-25" w:firstLine="14"/>
              <w:jc w:val="center"/>
              <w:rPr>
                <w:rFonts w:ascii="Times New Roman" w:hAnsi="Times New Roman" w:cs="Times New Roman"/>
                <w:sz w:val="20"/>
                <w:szCs w:val="20"/>
              </w:rPr>
            </w:pPr>
          </w:p>
          <w:p w14:paraId="23839B00" w14:textId="77777777" w:rsidR="0099456A" w:rsidRPr="00DA300D" w:rsidRDefault="0099456A" w:rsidP="004D68CB">
            <w:pPr>
              <w:spacing w:after="0" w:line="240" w:lineRule="atLeast"/>
              <w:ind w:right="-25" w:firstLine="14"/>
              <w:jc w:val="center"/>
              <w:rPr>
                <w:rFonts w:ascii="Times New Roman" w:hAnsi="Times New Roman" w:cs="Times New Roman"/>
                <w:sz w:val="20"/>
                <w:szCs w:val="20"/>
              </w:rPr>
            </w:pPr>
            <w:r w:rsidRPr="00DA300D">
              <w:rPr>
                <w:rFonts w:ascii="Times New Roman" w:hAnsi="Times New Roman" w:cs="Times New Roman"/>
                <w:sz w:val="20"/>
                <w:szCs w:val="20"/>
              </w:rPr>
              <w:t>Future value of the minimum lease payment</w:t>
            </w:r>
          </w:p>
        </w:tc>
        <w:tc>
          <w:tcPr>
            <w:tcW w:w="181" w:type="dxa"/>
            <w:tcBorders>
              <w:top w:val="single" w:sz="4" w:space="0" w:color="auto"/>
            </w:tcBorders>
          </w:tcPr>
          <w:p w14:paraId="0ADE0B19" w14:textId="77777777" w:rsidR="0099456A" w:rsidRPr="00DA300D" w:rsidRDefault="0099456A" w:rsidP="004D68CB">
            <w:pPr>
              <w:spacing w:after="0" w:line="240" w:lineRule="atLeast"/>
              <w:ind w:right="-25" w:firstLine="14"/>
              <w:jc w:val="center"/>
              <w:rPr>
                <w:rFonts w:ascii="Times New Roman" w:hAnsi="Times New Roman" w:cs="Times New Roman"/>
                <w:sz w:val="20"/>
                <w:szCs w:val="20"/>
                <w:cs/>
              </w:rPr>
            </w:pPr>
          </w:p>
        </w:tc>
        <w:tc>
          <w:tcPr>
            <w:tcW w:w="1091" w:type="dxa"/>
            <w:tcBorders>
              <w:top w:val="single" w:sz="4" w:space="0" w:color="auto"/>
            </w:tcBorders>
          </w:tcPr>
          <w:p w14:paraId="035C6520" w14:textId="77777777" w:rsidR="0099456A" w:rsidRPr="00DA300D" w:rsidRDefault="0099456A" w:rsidP="004D68CB">
            <w:pPr>
              <w:spacing w:after="0" w:line="240" w:lineRule="atLeast"/>
              <w:ind w:right="-25" w:firstLine="14"/>
              <w:jc w:val="center"/>
              <w:rPr>
                <w:rFonts w:ascii="Times New Roman" w:hAnsi="Times New Roman" w:cs="Times New Roman"/>
                <w:sz w:val="20"/>
                <w:szCs w:val="20"/>
              </w:rPr>
            </w:pPr>
            <w:r w:rsidRPr="00DA300D">
              <w:rPr>
                <w:rFonts w:ascii="Times New Roman" w:hAnsi="Times New Roman" w:cs="Times New Roman"/>
                <w:sz w:val="20"/>
                <w:szCs w:val="20"/>
              </w:rPr>
              <w:br/>
            </w:r>
          </w:p>
          <w:p w14:paraId="0AA02218" w14:textId="77777777" w:rsidR="0099456A" w:rsidRPr="00DA300D" w:rsidRDefault="0099456A" w:rsidP="004D68CB">
            <w:pPr>
              <w:spacing w:after="0" w:line="240" w:lineRule="atLeast"/>
              <w:ind w:right="-25" w:firstLine="14"/>
              <w:jc w:val="center"/>
              <w:rPr>
                <w:rFonts w:ascii="Times New Roman" w:hAnsi="Times New Roman" w:cs="Times New Roman"/>
                <w:sz w:val="20"/>
                <w:szCs w:val="20"/>
              </w:rPr>
            </w:pPr>
          </w:p>
          <w:p w14:paraId="3C489F4D" w14:textId="77777777" w:rsidR="0099456A" w:rsidRPr="00DA300D" w:rsidRDefault="0099456A" w:rsidP="004D68CB">
            <w:pPr>
              <w:spacing w:after="0" w:line="240" w:lineRule="atLeast"/>
              <w:ind w:left="-197" w:right="-129" w:firstLine="14"/>
              <w:jc w:val="center"/>
              <w:rPr>
                <w:rFonts w:ascii="Times New Roman" w:hAnsi="Times New Roman" w:cs="Times New Roman"/>
                <w:sz w:val="20"/>
                <w:szCs w:val="20"/>
              </w:rPr>
            </w:pPr>
            <w:r w:rsidRPr="00DA300D">
              <w:rPr>
                <w:rFonts w:ascii="Times New Roman" w:hAnsi="Times New Roman" w:cs="Times New Roman"/>
                <w:sz w:val="20"/>
                <w:szCs w:val="20"/>
              </w:rPr>
              <w:br/>
              <w:t>Interest</w:t>
            </w:r>
          </w:p>
        </w:tc>
        <w:tc>
          <w:tcPr>
            <w:tcW w:w="180" w:type="dxa"/>
            <w:tcBorders>
              <w:top w:val="single" w:sz="4" w:space="0" w:color="auto"/>
            </w:tcBorders>
          </w:tcPr>
          <w:p w14:paraId="491429BC" w14:textId="77777777" w:rsidR="0099456A" w:rsidRPr="00DA300D" w:rsidRDefault="0099456A" w:rsidP="004D68CB">
            <w:pPr>
              <w:spacing w:after="0" w:line="240" w:lineRule="atLeast"/>
              <w:ind w:right="-25" w:firstLine="14"/>
              <w:jc w:val="center"/>
              <w:rPr>
                <w:rFonts w:ascii="Times New Roman" w:hAnsi="Times New Roman" w:cs="Times New Roman"/>
                <w:sz w:val="20"/>
                <w:szCs w:val="20"/>
              </w:rPr>
            </w:pPr>
          </w:p>
        </w:tc>
        <w:tc>
          <w:tcPr>
            <w:tcW w:w="1272" w:type="dxa"/>
            <w:gridSpan w:val="2"/>
            <w:tcBorders>
              <w:top w:val="single" w:sz="4" w:space="0" w:color="auto"/>
            </w:tcBorders>
          </w:tcPr>
          <w:p w14:paraId="2591E631" w14:textId="77777777" w:rsidR="0099456A" w:rsidRPr="00DA300D" w:rsidRDefault="0099456A" w:rsidP="004D68CB">
            <w:pPr>
              <w:spacing w:after="0" w:line="240" w:lineRule="atLeast"/>
              <w:ind w:right="-25" w:firstLine="14"/>
              <w:jc w:val="center"/>
              <w:rPr>
                <w:rFonts w:ascii="Times New Roman" w:hAnsi="Times New Roman" w:cs="Times New Roman"/>
                <w:sz w:val="20"/>
                <w:szCs w:val="20"/>
              </w:rPr>
            </w:pPr>
          </w:p>
          <w:p w14:paraId="6938B7EC" w14:textId="77777777" w:rsidR="0099456A" w:rsidRPr="00DA300D" w:rsidRDefault="0099456A" w:rsidP="004D68CB">
            <w:pPr>
              <w:spacing w:after="0" w:line="240" w:lineRule="atLeast"/>
              <w:ind w:right="-25" w:firstLine="14"/>
              <w:jc w:val="center"/>
              <w:rPr>
                <w:rFonts w:ascii="Times New Roman" w:hAnsi="Times New Roman" w:cs="Times New Roman"/>
                <w:sz w:val="20"/>
                <w:szCs w:val="20"/>
              </w:rPr>
            </w:pPr>
            <w:r w:rsidRPr="00DA300D">
              <w:rPr>
                <w:rFonts w:ascii="Times New Roman" w:hAnsi="Times New Roman" w:cs="Times New Roman"/>
                <w:sz w:val="20"/>
                <w:szCs w:val="20"/>
              </w:rPr>
              <w:t>Present value of the minimum lease payment</w:t>
            </w:r>
          </w:p>
        </w:tc>
        <w:tc>
          <w:tcPr>
            <w:tcW w:w="183" w:type="dxa"/>
          </w:tcPr>
          <w:p w14:paraId="3FF4B592" w14:textId="77777777" w:rsidR="0099456A" w:rsidRPr="00DA300D" w:rsidRDefault="0099456A" w:rsidP="004D68CB">
            <w:pPr>
              <w:spacing w:after="0" w:line="240" w:lineRule="atLeast"/>
              <w:ind w:right="-25" w:firstLine="14"/>
              <w:jc w:val="center"/>
              <w:rPr>
                <w:rFonts w:ascii="Times New Roman" w:hAnsi="Times New Roman" w:cs="Times New Roman"/>
                <w:sz w:val="20"/>
                <w:szCs w:val="20"/>
              </w:rPr>
            </w:pPr>
          </w:p>
        </w:tc>
        <w:tc>
          <w:tcPr>
            <w:tcW w:w="1234" w:type="dxa"/>
            <w:gridSpan w:val="2"/>
          </w:tcPr>
          <w:p w14:paraId="29E67DE7" w14:textId="77777777" w:rsidR="0099456A" w:rsidRPr="00DA300D" w:rsidRDefault="0099456A" w:rsidP="004D68CB">
            <w:pPr>
              <w:spacing w:after="0" w:line="240" w:lineRule="atLeast"/>
              <w:ind w:right="-25" w:firstLine="14"/>
              <w:jc w:val="center"/>
              <w:rPr>
                <w:rFonts w:ascii="Times New Roman" w:hAnsi="Times New Roman" w:cs="Times New Roman"/>
                <w:sz w:val="20"/>
                <w:szCs w:val="20"/>
              </w:rPr>
            </w:pPr>
            <w:r w:rsidRPr="00DA300D">
              <w:rPr>
                <w:rFonts w:ascii="Times New Roman" w:hAnsi="Times New Roman" w:cs="Times New Roman"/>
                <w:sz w:val="20"/>
                <w:szCs w:val="20"/>
              </w:rPr>
              <w:t>Future value of the minimum lease payment</w:t>
            </w:r>
          </w:p>
        </w:tc>
        <w:tc>
          <w:tcPr>
            <w:tcW w:w="181" w:type="dxa"/>
          </w:tcPr>
          <w:p w14:paraId="0A78D4EC" w14:textId="77777777" w:rsidR="0099456A" w:rsidRPr="00DA300D" w:rsidRDefault="0099456A" w:rsidP="004D68CB">
            <w:pPr>
              <w:spacing w:after="0" w:line="240" w:lineRule="atLeast"/>
              <w:ind w:right="-25" w:firstLine="14"/>
              <w:jc w:val="center"/>
              <w:rPr>
                <w:rFonts w:ascii="Times New Roman" w:hAnsi="Times New Roman" w:cs="Times New Roman"/>
                <w:sz w:val="20"/>
                <w:szCs w:val="20"/>
                <w:cs/>
              </w:rPr>
            </w:pPr>
          </w:p>
        </w:tc>
        <w:tc>
          <w:tcPr>
            <w:tcW w:w="1300" w:type="dxa"/>
            <w:gridSpan w:val="2"/>
          </w:tcPr>
          <w:p w14:paraId="588D1895" w14:textId="77777777" w:rsidR="0099456A" w:rsidRPr="00DA300D" w:rsidRDefault="0099456A" w:rsidP="004D68CB">
            <w:pPr>
              <w:spacing w:after="0" w:line="240" w:lineRule="atLeast"/>
              <w:ind w:right="-25" w:firstLine="14"/>
              <w:jc w:val="center"/>
              <w:rPr>
                <w:rFonts w:ascii="Times New Roman" w:hAnsi="Times New Roman" w:cs="Times New Roman"/>
                <w:sz w:val="20"/>
                <w:szCs w:val="20"/>
              </w:rPr>
            </w:pPr>
          </w:p>
          <w:p w14:paraId="37F4E478" w14:textId="77777777" w:rsidR="0099456A" w:rsidRPr="00DA300D" w:rsidRDefault="0099456A" w:rsidP="004D68CB">
            <w:pPr>
              <w:spacing w:after="0" w:line="240" w:lineRule="atLeast"/>
              <w:ind w:right="-25" w:firstLine="14"/>
              <w:jc w:val="center"/>
              <w:rPr>
                <w:rFonts w:ascii="Times New Roman" w:hAnsi="Times New Roman" w:cs="Times New Roman"/>
                <w:sz w:val="20"/>
                <w:szCs w:val="20"/>
              </w:rPr>
            </w:pPr>
          </w:p>
          <w:p w14:paraId="48EDAF5A" w14:textId="77777777" w:rsidR="0099456A" w:rsidRPr="00DA300D" w:rsidRDefault="0099456A" w:rsidP="004D68CB">
            <w:pPr>
              <w:spacing w:after="0" w:line="240" w:lineRule="atLeast"/>
              <w:ind w:right="-25" w:firstLine="14"/>
              <w:jc w:val="center"/>
              <w:rPr>
                <w:rFonts w:ascii="Times New Roman" w:hAnsi="Times New Roman" w:cs="Times New Roman"/>
                <w:sz w:val="20"/>
                <w:szCs w:val="20"/>
              </w:rPr>
            </w:pPr>
          </w:p>
          <w:p w14:paraId="616CEEC7" w14:textId="77777777" w:rsidR="0099456A" w:rsidRPr="00DA300D" w:rsidRDefault="0099456A" w:rsidP="004D68CB">
            <w:pPr>
              <w:spacing w:after="0" w:line="240" w:lineRule="atLeast"/>
              <w:ind w:right="-25" w:firstLine="14"/>
              <w:jc w:val="center"/>
              <w:rPr>
                <w:rFonts w:ascii="Times New Roman" w:hAnsi="Times New Roman" w:cs="Times New Roman"/>
                <w:sz w:val="20"/>
                <w:szCs w:val="20"/>
              </w:rPr>
            </w:pPr>
          </w:p>
          <w:p w14:paraId="2B113564" w14:textId="77777777" w:rsidR="0099456A" w:rsidRPr="00DA300D" w:rsidRDefault="0099456A" w:rsidP="004D68CB">
            <w:pPr>
              <w:spacing w:after="0" w:line="240" w:lineRule="atLeast"/>
              <w:ind w:right="-25" w:firstLine="14"/>
              <w:jc w:val="center"/>
              <w:rPr>
                <w:rFonts w:ascii="Times New Roman" w:hAnsi="Times New Roman" w:cs="Times New Roman"/>
                <w:sz w:val="20"/>
                <w:szCs w:val="20"/>
              </w:rPr>
            </w:pPr>
            <w:r w:rsidRPr="00DA300D">
              <w:rPr>
                <w:rFonts w:ascii="Times New Roman" w:hAnsi="Times New Roman" w:cs="Times New Roman"/>
                <w:sz w:val="20"/>
                <w:szCs w:val="20"/>
              </w:rPr>
              <w:t>Interest</w:t>
            </w:r>
          </w:p>
        </w:tc>
        <w:tc>
          <w:tcPr>
            <w:tcW w:w="183" w:type="dxa"/>
          </w:tcPr>
          <w:p w14:paraId="4E3A02C9" w14:textId="77777777" w:rsidR="0099456A" w:rsidRPr="00DA300D" w:rsidRDefault="0099456A" w:rsidP="004D68CB">
            <w:pPr>
              <w:spacing w:after="0" w:line="240" w:lineRule="atLeast"/>
              <w:ind w:right="-25" w:firstLine="14"/>
              <w:jc w:val="center"/>
              <w:rPr>
                <w:rFonts w:ascii="Times New Roman" w:hAnsi="Times New Roman" w:cs="Times New Roman"/>
                <w:sz w:val="20"/>
                <w:szCs w:val="20"/>
              </w:rPr>
            </w:pPr>
          </w:p>
        </w:tc>
        <w:tc>
          <w:tcPr>
            <w:tcW w:w="1228" w:type="dxa"/>
          </w:tcPr>
          <w:p w14:paraId="2289C179" w14:textId="77777777" w:rsidR="0099456A" w:rsidRPr="00DA300D" w:rsidRDefault="0099456A" w:rsidP="004D68CB">
            <w:pPr>
              <w:spacing w:after="0" w:line="240" w:lineRule="atLeast"/>
              <w:ind w:right="-25" w:firstLine="14"/>
              <w:jc w:val="center"/>
              <w:rPr>
                <w:rFonts w:ascii="Times New Roman" w:hAnsi="Times New Roman" w:cs="Times New Roman"/>
                <w:sz w:val="20"/>
                <w:szCs w:val="20"/>
              </w:rPr>
            </w:pPr>
            <w:r w:rsidRPr="00DA300D">
              <w:rPr>
                <w:rFonts w:ascii="Times New Roman" w:hAnsi="Times New Roman" w:cs="Times New Roman"/>
                <w:sz w:val="20"/>
                <w:szCs w:val="20"/>
              </w:rPr>
              <w:t xml:space="preserve">Present </w:t>
            </w:r>
          </w:p>
          <w:p w14:paraId="19CFFA61" w14:textId="77777777" w:rsidR="0099456A" w:rsidRPr="00DA300D" w:rsidRDefault="0099456A" w:rsidP="004D68CB">
            <w:pPr>
              <w:spacing w:after="0" w:line="240" w:lineRule="atLeast"/>
              <w:ind w:right="-25" w:firstLine="14"/>
              <w:jc w:val="center"/>
              <w:rPr>
                <w:rFonts w:ascii="Times New Roman" w:hAnsi="Times New Roman" w:cs="Times New Roman"/>
                <w:sz w:val="20"/>
                <w:szCs w:val="20"/>
              </w:rPr>
            </w:pPr>
            <w:r w:rsidRPr="00DA300D">
              <w:rPr>
                <w:rFonts w:ascii="Times New Roman" w:hAnsi="Times New Roman" w:cs="Times New Roman"/>
                <w:sz w:val="20"/>
                <w:szCs w:val="20"/>
              </w:rPr>
              <w:t xml:space="preserve">value of the minimum lease </w:t>
            </w:r>
          </w:p>
          <w:p w14:paraId="5AC51049" w14:textId="77777777" w:rsidR="0099456A" w:rsidRPr="00DA300D" w:rsidRDefault="0099456A" w:rsidP="004D68CB">
            <w:pPr>
              <w:spacing w:after="0" w:line="240" w:lineRule="atLeast"/>
              <w:ind w:right="-25" w:firstLine="14"/>
              <w:jc w:val="center"/>
              <w:rPr>
                <w:rFonts w:ascii="Times New Roman" w:hAnsi="Times New Roman" w:cs="Times New Roman"/>
                <w:sz w:val="20"/>
                <w:szCs w:val="20"/>
              </w:rPr>
            </w:pPr>
            <w:r w:rsidRPr="00DA300D">
              <w:rPr>
                <w:rFonts w:ascii="Times New Roman" w:hAnsi="Times New Roman" w:cs="Times New Roman"/>
                <w:sz w:val="20"/>
                <w:szCs w:val="20"/>
              </w:rPr>
              <w:t>payment</w:t>
            </w:r>
          </w:p>
        </w:tc>
      </w:tr>
      <w:tr w:rsidR="0099456A" w:rsidRPr="00DA300D" w14:paraId="69B29DD9" w14:textId="77777777" w:rsidTr="004D68CB">
        <w:trPr>
          <w:gridAfter w:val="1"/>
          <w:wAfter w:w="16" w:type="dxa"/>
          <w:cantSplit/>
        </w:trPr>
        <w:tc>
          <w:tcPr>
            <w:tcW w:w="1693" w:type="dxa"/>
          </w:tcPr>
          <w:p w14:paraId="2FB9E543" w14:textId="77777777" w:rsidR="0099456A" w:rsidRPr="00DA300D" w:rsidRDefault="0099456A" w:rsidP="004D68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8321" w:type="dxa"/>
            <w:gridSpan w:val="14"/>
          </w:tcPr>
          <w:p w14:paraId="099D1170" w14:textId="77777777" w:rsidR="0099456A" w:rsidRPr="00DA300D" w:rsidRDefault="0099456A" w:rsidP="004D68CB">
            <w:pPr>
              <w:spacing w:after="0" w:line="240" w:lineRule="atLeast"/>
              <w:ind w:right="-25"/>
              <w:jc w:val="center"/>
              <w:rPr>
                <w:rFonts w:ascii="Times New Roman" w:hAnsi="Times New Roman" w:cs="Times New Roman"/>
                <w:sz w:val="20"/>
                <w:szCs w:val="20"/>
                <w:lang w:val="en-GB" w:bidi="ar-SA"/>
              </w:rPr>
            </w:pPr>
            <w:r w:rsidRPr="00DA300D">
              <w:rPr>
                <w:rFonts w:ascii="Times New Roman" w:hAnsi="Times New Roman" w:cs="Times New Roman"/>
                <w:i/>
                <w:iCs/>
                <w:sz w:val="20"/>
                <w:szCs w:val="20"/>
                <w:lang w:val="en-GB" w:bidi="ar-SA"/>
              </w:rPr>
              <w:t>(in thousand Baht)</w:t>
            </w:r>
          </w:p>
        </w:tc>
      </w:tr>
      <w:tr w:rsidR="00806DF7" w:rsidRPr="00DA300D" w14:paraId="458D7404" w14:textId="77777777" w:rsidTr="004D68CB">
        <w:trPr>
          <w:cantSplit/>
        </w:trPr>
        <w:tc>
          <w:tcPr>
            <w:tcW w:w="1693" w:type="dxa"/>
          </w:tcPr>
          <w:p w14:paraId="045E7576" w14:textId="77777777" w:rsidR="00806DF7" w:rsidRPr="00DA300D" w:rsidRDefault="00806DF7" w:rsidP="004D68CB">
            <w:pPr>
              <w:spacing w:after="0" w:line="240" w:lineRule="atLeast"/>
              <w:ind w:left="63" w:right="-25" w:hanging="49"/>
              <w:jc w:val="both"/>
              <w:rPr>
                <w:rFonts w:ascii="Times New Roman" w:hAnsi="Times New Roman" w:cs="Times New Roman"/>
                <w:sz w:val="20"/>
                <w:szCs w:val="20"/>
              </w:rPr>
            </w:pPr>
            <w:r w:rsidRPr="00DA300D">
              <w:rPr>
                <w:rFonts w:ascii="Times New Roman" w:hAnsi="Times New Roman" w:cs="Times New Roman"/>
                <w:sz w:val="20"/>
                <w:szCs w:val="20"/>
              </w:rPr>
              <w:t>Within one year</w:t>
            </w:r>
          </w:p>
        </w:tc>
        <w:tc>
          <w:tcPr>
            <w:tcW w:w="1288" w:type="dxa"/>
            <w:shd w:val="clear" w:color="auto" w:fill="auto"/>
            <w:vAlign w:val="bottom"/>
          </w:tcPr>
          <w:p w14:paraId="36CCEB5C" w14:textId="77777777" w:rsidR="00806DF7" w:rsidRPr="00DA300D" w:rsidRDefault="00806DF7" w:rsidP="004D68CB">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1,649</w:t>
            </w:r>
          </w:p>
        </w:tc>
        <w:tc>
          <w:tcPr>
            <w:tcW w:w="181" w:type="dxa"/>
            <w:shd w:val="clear" w:color="auto" w:fill="auto"/>
            <w:vAlign w:val="bottom"/>
          </w:tcPr>
          <w:p w14:paraId="6E6E0ACD" w14:textId="77777777" w:rsidR="00806DF7" w:rsidRPr="00DA300D" w:rsidRDefault="00806DF7" w:rsidP="004D68CB">
            <w:pPr>
              <w:tabs>
                <w:tab w:val="decimal" w:pos="765"/>
                <w:tab w:val="decimal" w:pos="1077"/>
              </w:tabs>
              <w:spacing w:after="0" w:line="240" w:lineRule="atLeast"/>
              <w:ind w:right="-25"/>
              <w:rPr>
                <w:rFonts w:ascii="Times New Roman" w:hAnsi="Times New Roman" w:cs="Times New Roman"/>
                <w:sz w:val="20"/>
                <w:szCs w:val="20"/>
              </w:rPr>
            </w:pPr>
          </w:p>
        </w:tc>
        <w:tc>
          <w:tcPr>
            <w:tcW w:w="1091" w:type="dxa"/>
            <w:shd w:val="clear" w:color="auto" w:fill="auto"/>
            <w:vAlign w:val="bottom"/>
          </w:tcPr>
          <w:p w14:paraId="0EA14746" w14:textId="77777777" w:rsidR="00806DF7" w:rsidRPr="00DA300D" w:rsidRDefault="00806DF7" w:rsidP="004D68CB">
            <w:pPr>
              <w:tabs>
                <w:tab w:val="decimal" w:pos="933"/>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180</w:t>
            </w:r>
          </w:p>
        </w:tc>
        <w:tc>
          <w:tcPr>
            <w:tcW w:w="188" w:type="dxa"/>
            <w:gridSpan w:val="2"/>
            <w:shd w:val="clear" w:color="auto" w:fill="auto"/>
            <w:vAlign w:val="bottom"/>
          </w:tcPr>
          <w:p w14:paraId="5C37F203" w14:textId="77777777" w:rsidR="00806DF7" w:rsidRPr="00DA300D" w:rsidRDefault="00806DF7" w:rsidP="004D68CB">
            <w:pPr>
              <w:tabs>
                <w:tab w:val="decimal" w:pos="765"/>
                <w:tab w:val="decimal" w:pos="1077"/>
              </w:tabs>
              <w:spacing w:after="0" w:line="240" w:lineRule="atLeast"/>
              <w:ind w:right="-25"/>
              <w:rPr>
                <w:rFonts w:ascii="Times New Roman" w:hAnsi="Times New Roman" w:cs="Times New Roman"/>
                <w:sz w:val="20"/>
                <w:szCs w:val="20"/>
              </w:rPr>
            </w:pPr>
          </w:p>
        </w:tc>
        <w:tc>
          <w:tcPr>
            <w:tcW w:w="1264" w:type="dxa"/>
            <w:shd w:val="clear" w:color="auto" w:fill="auto"/>
            <w:vAlign w:val="bottom"/>
          </w:tcPr>
          <w:p w14:paraId="694C5606" w14:textId="77777777" w:rsidR="00806DF7" w:rsidRPr="00DA300D" w:rsidRDefault="00806DF7" w:rsidP="004D68CB">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1,469</w:t>
            </w:r>
          </w:p>
        </w:tc>
        <w:tc>
          <w:tcPr>
            <w:tcW w:w="192" w:type="dxa"/>
            <w:gridSpan w:val="2"/>
            <w:vAlign w:val="bottom"/>
          </w:tcPr>
          <w:p w14:paraId="308D0477" w14:textId="77777777" w:rsidR="00806DF7" w:rsidRPr="00DA300D" w:rsidRDefault="00806DF7" w:rsidP="004D68CB">
            <w:pPr>
              <w:tabs>
                <w:tab w:val="decimal" w:pos="765"/>
                <w:tab w:val="decimal" w:pos="855"/>
              </w:tabs>
              <w:spacing w:after="0" w:line="240" w:lineRule="atLeast"/>
              <w:ind w:right="-25"/>
              <w:rPr>
                <w:rFonts w:ascii="Times New Roman" w:hAnsi="Times New Roman" w:cs="Times New Roman"/>
                <w:sz w:val="20"/>
                <w:szCs w:val="20"/>
              </w:rPr>
            </w:pPr>
          </w:p>
        </w:tc>
        <w:tc>
          <w:tcPr>
            <w:tcW w:w="1225" w:type="dxa"/>
            <w:vAlign w:val="bottom"/>
          </w:tcPr>
          <w:p w14:paraId="2CF10C5E" w14:textId="77777777" w:rsidR="00806DF7" w:rsidRPr="00DA300D" w:rsidRDefault="00806DF7" w:rsidP="008060E9">
            <w:pPr>
              <w:tabs>
                <w:tab w:val="decimal" w:pos="1077"/>
              </w:tabs>
              <w:spacing w:after="0" w:line="240" w:lineRule="atLeast"/>
              <w:ind w:right="-25"/>
              <w:rPr>
                <w:rFonts w:ascii="Times New Roman" w:hAnsi="Times New Roman" w:cs="Times New Roman"/>
                <w:sz w:val="20"/>
                <w:szCs w:val="20"/>
              </w:rPr>
            </w:pPr>
            <w:r w:rsidRPr="00DA300D">
              <w:rPr>
                <w:rFonts w:ascii="Times New Roman" w:hAnsi="Times New Roman" w:cs="Times New Roman"/>
                <w:sz w:val="20"/>
                <w:szCs w:val="20"/>
              </w:rPr>
              <w:t>2,098</w:t>
            </w:r>
          </w:p>
        </w:tc>
        <w:tc>
          <w:tcPr>
            <w:tcW w:w="192" w:type="dxa"/>
            <w:gridSpan w:val="2"/>
            <w:vAlign w:val="bottom"/>
          </w:tcPr>
          <w:p w14:paraId="36744266" w14:textId="77777777" w:rsidR="00806DF7" w:rsidRPr="00DA300D" w:rsidRDefault="00806DF7" w:rsidP="008060E9">
            <w:pPr>
              <w:tabs>
                <w:tab w:val="decimal" w:pos="765"/>
                <w:tab w:val="decimal" w:pos="1077"/>
              </w:tabs>
              <w:spacing w:after="0" w:line="240" w:lineRule="atLeast"/>
              <w:ind w:right="-25"/>
              <w:rPr>
                <w:rFonts w:ascii="Times New Roman" w:hAnsi="Times New Roman" w:cs="Times New Roman"/>
                <w:sz w:val="20"/>
                <w:szCs w:val="20"/>
              </w:rPr>
            </w:pPr>
          </w:p>
        </w:tc>
        <w:tc>
          <w:tcPr>
            <w:tcW w:w="1289" w:type="dxa"/>
            <w:vAlign w:val="bottom"/>
          </w:tcPr>
          <w:p w14:paraId="25240B23" w14:textId="77777777" w:rsidR="00806DF7" w:rsidRPr="00DA300D" w:rsidRDefault="00806DF7" w:rsidP="008060E9">
            <w:pPr>
              <w:tabs>
                <w:tab w:val="decimal" w:pos="933"/>
              </w:tabs>
              <w:spacing w:after="0" w:line="240" w:lineRule="atLeast"/>
              <w:ind w:right="-25"/>
              <w:rPr>
                <w:rFonts w:ascii="Times New Roman" w:hAnsi="Times New Roman" w:cs="Times New Roman"/>
                <w:sz w:val="20"/>
                <w:szCs w:val="20"/>
              </w:rPr>
            </w:pPr>
            <w:r w:rsidRPr="00DA300D">
              <w:rPr>
                <w:rFonts w:ascii="Times New Roman" w:hAnsi="Times New Roman" w:cs="Times New Roman"/>
                <w:sz w:val="20"/>
                <w:szCs w:val="20"/>
              </w:rPr>
              <w:t>342</w:t>
            </w:r>
          </w:p>
        </w:tc>
        <w:tc>
          <w:tcPr>
            <w:tcW w:w="183" w:type="dxa"/>
            <w:vAlign w:val="bottom"/>
          </w:tcPr>
          <w:p w14:paraId="72CC0D83" w14:textId="77777777" w:rsidR="00806DF7" w:rsidRPr="00DA300D" w:rsidRDefault="00806DF7" w:rsidP="008060E9">
            <w:pPr>
              <w:tabs>
                <w:tab w:val="decimal" w:pos="765"/>
                <w:tab w:val="decimal" w:pos="1077"/>
              </w:tabs>
              <w:spacing w:after="0" w:line="240" w:lineRule="atLeast"/>
              <w:ind w:right="-25"/>
              <w:rPr>
                <w:rFonts w:ascii="Times New Roman" w:hAnsi="Times New Roman" w:cs="Times New Roman"/>
                <w:sz w:val="20"/>
                <w:szCs w:val="20"/>
              </w:rPr>
            </w:pPr>
          </w:p>
        </w:tc>
        <w:tc>
          <w:tcPr>
            <w:tcW w:w="1244" w:type="dxa"/>
            <w:gridSpan w:val="2"/>
            <w:vAlign w:val="bottom"/>
          </w:tcPr>
          <w:p w14:paraId="192F4597" w14:textId="77777777" w:rsidR="00806DF7" w:rsidRPr="00DA300D" w:rsidRDefault="00806DF7" w:rsidP="008060E9">
            <w:pPr>
              <w:tabs>
                <w:tab w:val="decimal" w:pos="1077"/>
              </w:tabs>
              <w:spacing w:after="0" w:line="240" w:lineRule="atLeast"/>
              <w:ind w:right="-25"/>
              <w:rPr>
                <w:rFonts w:ascii="Times New Roman" w:hAnsi="Times New Roman" w:cs="Times New Roman"/>
                <w:sz w:val="20"/>
                <w:szCs w:val="20"/>
              </w:rPr>
            </w:pPr>
            <w:r w:rsidRPr="00DA300D">
              <w:rPr>
                <w:rFonts w:ascii="Times New Roman" w:hAnsi="Times New Roman" w:cs="Times New Roman"/>
                <w:sz w:val="20"/>
                <w:szCs w:val="20"/>
              </w:rPr>
              <w:t>1,756</w:t>
            </w:r>
          </w:p>
        </w:tc>
      </w:tr>
      <w:tr w:rsidR="00806DF7" w:rsidRPr="00DA300D" w14:paraId="359986E4" w14:textId="77777777" w:rsidTr="004D68CB">
        <w:trPr>
          <w:cantSplit/>
        </w:trPr>
        <w:tc>
          <w:tcPr>
            <w:tcW w:w="1693" w:type="dxa"/>
          </w:tcPr>
          <w:p w14:paraId="5EA8A634" w14:textId="77777777" w:rsidR="00806DF7" w:rsidRPr="00DA300D" w:rsidRDefault="00806DF7" w:rsidP="004D68CB">
            <w:pPr>
              <w:spacing w:after="0" w:line="240" w:lineRule="atLeast"/>
              <w:ind w:left="63" w:right="-25" w:hanging="49"/>
              <w:jc w:val="both"/>
              <w:rPr>
                <w:rFonts w:ascii="Times New Roman" w:hAnsi="Times New Roman" w:cs="Times New Roman"/>
                <w:sz w:val="20"/>
                <w:szCs w:val="20"/>
              </w:rPr>
            </w:pPr>
            <w:r w:rsidRPr="00DA300D">
              <w:rPr>
                <w:rFonts w:ascii="Times New Roman" w:hAnsi="Times New Roman" w:cs="Times New Roman"/>
                <w:sz w:val="20"/>
                <w:szCs w:val="20"/>
              </w:rPr>
              <w:t>After one year but</w:t>
            </w:r>
          </w:p>
        </w:tc>
        <w:tc>
          <w:tcPr>
            <w:tcW w:w="1288" w:type="dxa"/>
            <w:shd w:val="clear" w:color="auto" w:fill="auto"/>
            <w:vAlign w:val="bottom"/>
          </w:tcPr>
          <w:p w14:paraId="06FCF030" w14:textId="77777777" w:rsidR="00806DF7" w:rsidRPr="00DA300D" w:rsidRDefault="00806DF7" w:rsidP="004D68CB">
            <w:pPr>
              <w:tabs>
                <w:tab w:val="decimal" w:pos="1077"/>
              </w:tabs>
              <w:spacing w:after="0" w:line="240" w:lineRule="atLeast"/>
              <w:ind w:right="-25"/>
              <w:rPr>
                <w:rFonts w:ascii="Times New Roman" w:hAnsi="Times New Roman" w:cs="Times New Roman"/>
                <w:sz w:val="20"/>
                <w:szCs w:val="20"/>
              </w:rPr>
            </w:pPr>
          </w:p>
        </w:tc>
        <w:tc>
          <w:tcPr>
            <w:tcW w:w="181" w:type="dxa"/>
            <w:shd w:val="clear" w:color="auto" w:fill="auto"/>
            <w:vAlign w:val="bottom"/>
          </w:tcPr>
          <w:p w14:paraId="30970601" w14:textId="77777777" w:rsidR="00806DF7" w:rsidRPr="00DA300D" w:rsidRDefault="00806DF7" w:rsidP="004D68CB">
            <w:pPr>
              <w:tabs>
                <w:tab w:val="decimal" w:pos="765"/>
                <w:tab w:val="decimal" w:pos="1077"/>
              </w:tabs>
              <w:spacing w:after="0" w:line="240" w:lineRule="atLeast"/>
              <w:ind w:right="-25"/>
              <w:rPr>
                <w:rFonts w:ascii="Times New Roman" w:hAnsi="Times New Roman" w:cs="Times New Roman"/>
                <w:sz w:val="20"/>
                <w:szCs w:val="20"/>
              </w:rPr>
            </w:pPr>
          </w:p>
        </w:tc>
        <w:tc>
          <w:tcPr>
            <w:tcW w:w="1091" w:type="dxa"/>
            <w:shd w:val="clear" w:color="auto" w:fill="auto"/>
            <w:vAlign w:val="bottom"/>
          </w:tcPr>
          <w:p w14:paraId="2CCE206B" w14:textId="77777777" w:rsidR="00806DF7" w:rsidRPr="00DA300D" w:rsidRDefault="00806DF7" w:rsidP="004D68CB">
            <w:pPr>
              <w:tabs>
                <w:tab w:val="decimal" w:pos="933"/>
              </w:tabs>
              <w:spacing w:after="0" w:line="240" w:lineRule="atLeast"/>
              <w:ind w:right="-25"/>
              <w:rPr>
                <w:rFonts w:ascii="Times New Roman" w:hAnsi="Times New Roman" w:cs="Times New Roman"/>
                <w:sz w:val="20"/>
                <w:szCs w:val="20"/>
              </w:rPr>
            </w:pPr>
          </w:p>
        </w:tc>
        <w:tc>
          <w:tcPr>
            <w:tcW w:w="188" w:type="dxa"/>
            <w:gridSpan w:val="2"/>
            <w:shd w:val="clear" w:color="auto" w:fill="auto"/>
            <w:vAlign w:val="bottom"/>
          </w:tcPr>
          <w:p w14:paraId="7ABE6A5B" w14:textId="77777777" w:rsidR="00806DF7" w:rsidRPr="00DA300D" w:rsidRDefault="00806DF7" w:rsidP="004D68CB">
            <w:pPr>
              <w:tabs>
                <w:tab w:val="decimal" w:pos="765"/>
                <w:tab w:val="decimal" w:pos="1077"/>
              </w:tabs>
              <w:spacing w:after="0" w:line="240" w:lineRule="atLeast"/>
              <w:ind w:right="-25"/>
              <w:rPr>
                <w:rFonts w:ascii="Times New Roman" w:hAnsi="Times New Roman" w:cs="Times New Roman"/>
                <w:sz w:val="20"/>
                <w:szCs w:val="20"/>
              </w:rPr>
            </w:pPr>
          </w:p>
        </w:tc>
        <w:tc>
          <w:tcPr>
            <w:tcW w:w="1264" w:type="dxa"/>
            <w:shd w:val="clear" w:color="auto" w:fill="auto"/>
            <w:vAlign w:val="bottom"/>
          </w:tcPr>
          <w:p w14:paraId="76031BD1" w14:textId="77777777" w:rsidR="00806DF7" w:rsidRPr="00DA300D" w:rsidRDefault="00806DF7" w:rsidP="004D68CB">
            <w:pPr>
              <w:tabs>
                <w:tab w:val="decimal" w:pos="1077"/>
              </w:tabs>
              <w:spacing w:after="0" w:line="240" w:lineRule="atLeast"/>
              <w:ind w:right="-25"/>
              <w:rPr>
                <w:rFonts w:ascii="Times New Roman" w:hAnsi="Times New Roman" w:cs="Times New Roman"/>
                <w:sz w:val="20"/>
                <w:szCs w:val="20"/>
              </w:rPr>
            </w:pPr>
          </w:p>
        </w:tc>
        <w:tc>
          <w:tcPr>
            <w:tcW w:w="192" w:type="dxa"/>
            <w:gridSpan w:val="2"/>
            <w:vAlign w:val="bottom"/>
          </w:tcPr>
          <w:p w14:paraId="704F1D61" w14:textId="77777777" w:rsidR="00806DF7" w:rsidRPr="00DA300D" w:rsidRDefault="00806DF7" w:rsidP="004D68CB">
            <w:pPr>
              <w:tabs>
                <w:tab w:val="decimal" w:pos="765"/>
                <w:tab w:val="decimal" w:pos="855"/>
              </w:tabs>
              <w:spacing w:after="0" w:line="240" w:lineRule="atLeast"/>
              <w:ind w:right="-25"/>
              <w:rPr>
                <w:rFonts w:ascii="Times New Roman" w:hAnsi="Times New Roman" w:cs="Times New Roman"/>
                <w:sz w:val="20"/>
                <w:szCs w:val="20"/>
              </w:rPr>
            </w:pPr>
          </w:p>
        </w:tc>
        <w:tc>
          <w:tcPr>
            <w:tcW w:w="1225" w:type="dxa"/>
            <w:vAlign w:val="bottom"/>
          </w:tcPr>
          <w:p w14:paraId="26270734" w14:textId="77777777" w:rsidR="00806DF7" w:rsidRPr="00DA300D" w:rsidRDefault="00806DF7" w:rsidP="008060E9">
            <w:pPr>
              <w:tabs>
                <w:tab w:val="decimal" w:pos="1077"/>
              </w:tabs>
              <w:spacing w:after="0" w:line="240" w:lineRule="atLeast"/>
              <w:ind w:right="-25"/>
              <w:rPr>
                <w:rFonts w:ascii="Times New Roman" w:hAnsi="Times New Roman" w:cs="Times New Roman"/>
                <w:sz w:val="20"/>
                <w:szCs w:val="20"/>
              </w:rPr>
            </w:pPr>
          </w:p>
        </w:tc>
        <w:tc>
          <w:tcPr>
            <w:tcW w:w="192" w:type="dxa"/>
            <w:gridSpan w:val="2"/>
            <w:vAlign w:val="bottom"/>
          </w:tcPr>
          <w:p w14:paraId="424C1E32" w14:textId="77777777" w:rsidR="00806DF7" w:rsidRPr="00DA300D" w:rsidRDefault="00806DF7" w:rsidP="008060E9">
            <w:pPr>
              <w:tabs>
                <w:tab w:val="decimal" w:pos="765"/>
                <w:tab w:val="decimal" w:pos="1077"/>
              </w:tabs>
              <w:spacing w:after="0" w:line="240" w:lineRule="atLeast"/>
              <w:ind w:right="-25"/>
              <w:rPr>
                <w:rFonts w:ascii="Times New Roman" w:hAnsi="Times New Roman" w:cs="Times New Roman"/>
                <w:sz w:val="20"/>
                <w:szCs w:val="20"/>
              </w:rPr>
            </w:pPr>
          </w:p>
        </w:tc>
        <w:tc>
          <w:tcPr>
            <w:tcW w:w="1289" w:type="dxa"/>
            <w:vAlign w:val="bottom"/>
          </w:tcPr>
          <w:p w14:paraId="7D2F48DD" w14:textId="77777777" w:rsidR="00806DF7" w:rsidRPr="00DA300D" w:rsidRDefault="00806DF7" w:rsidP="008060E9">
            <w:pPr>
              <w:tabs>
                <w:tab w:val="decimal" w:pos="933"/>
              </w:tabs>
              <w:spacing w:after="0" w:line="240" w:lineRule="atLeast"/>
              <w:ind w:right="-25"/>
              <w:rPr>
                <w:rFonts w:ascii="Times New Roman" w:hAnsi="Times New Roman" w:cs="Times New Roman"/>
                <w:sz w:val="20"/>
                <w:szCs w:val="20"/>
              </w:rPr>
            </w:pPr>
          </w:p>
        </w:tc>
        <w:tc>
          <w:tcPr>
            <w:tcW w:w="183" w:type="dxa"/>
            <w:vAlign w:val="bottom"/>
          </w:tcPr>
          <w:p w14:paraId="1A0B4B49" w14:textId="77777777" w:rsidR="00806DF7" w:rsidRPr="00DA300D" w:rsidRDefault="00806DF7" w:rsidP="008060E9">
            <w:pPr>
              <w:tabs>
                <w:tab w:val="decimal" w:pos="765"/>
                <w:tab w:val="decimal" w:pos="1077"/>
              </w:tabs>
              <w:spacing w:after="0" w:line="240" w:lineRule="atLeast"/>
              <w:ind w:right="-25"/>
              <w:rPr>
                <w:rFonts w:ascii="Times New Roman" w:hAnsi="Times New Roman" w:cs="Times New Roman"/>
                <w:sz w:val="20"/>
                <w:szCs w:val="20"/>
              </w:rPr>
            </w:pPr>
          </w:p>
        </w:tc>
        <w:tc>
          <w:tcPr>
            <w:tcW w:w="1244" w:type="dxa"/>
            <w:gridSpan w:val="2"/>
            <w:vAlign w:val="bottom"/>
          </w:tcPr>
          <w:p w14:paraId="3E53F2E1" w14:textId="77777777" w:rsidR="00806DF7" w:rsidRPr="00DA300D" w:rsidRDefault="00806DF7" w:rsidP="008060E9">
            <w:pPr>
              <w:tabs>
                <w:tab w:val="decimal" w:pos="1077"/>
              </w:tabs>
              <w:spacing w:after="0" w:line="240" w:lineRule="atLeast"/>
              <w:ind w:right="-25"/>
              <w:rPr>
                <w:rFonts w:ascii="Times New Roman" w:hAnsi="Times New Roman" w:cs="Times New Roman"/>
                <w:sz w:val="20"/>
                <w:szCs w:val="20"/>
              </w:rPr>
            </w:pPr>
          </w:p>
        </w:tc>
      </w:tr>
      <w:tr w:rsidR="00806DF7" w:rsidRPr="00DA300D" w14:paraId="1E473A85" w14:textId="77777777" w:rsidTr="004D68CB">
        <w:trPr>
          <w:cantSplit/>
        </w:trPr>
        <w:tc>
          <w:tcPr>
            <w:tcW w:w="1693" w:type="dxa"/>
          </w:tcPr>
          <w:p w14:paraId="5DD8BAE8" w14:textId="77777777" w:rsidR="00806DF7" w:rsidRPr="00DA300D" w:rsidRDefault="00806DF7" w:rsidP="004D68CB">
            <w:pPr>
              <w:spacing w:after="0" w:line="240" w:lineRule="atLeast"/>
              <w:ind w:left="63" w:right="-25" w:hanging="49"/>
              <w:jc w:val="both"/>
              <w:rPr>
                <w:rFonts w:ascii="Times New Roman" w:hAnsi="Times New Roman" w:cs="Times New Roman"/>
                <w:sz w:val="20"/>
                <w:szCs w:val="20"/>
              </w:rPr>
            </w:pPr>
            <w:r w:rsidRPr="00DA300D">
              <w:rPr>
                <w:rFonts w:ascii="Times New Roman" w:hAnsi="Times New Roman" w:cs="Times New Roman"/>
                <w:sz w:val="20"/>
                <w:szCs w:val="20"/>
              </w:rPr>
              <w:t xml:space="preserve">  within five years</w:t>
            </w:r>
          </w:p>
        </w:tc>
        <w:tc>
          <w:tcPr>
            <w:tcW w:w="1288" w:type="dxa"/>
            <w:tcBorders>
              <w:bottom w:val="single" w:sz="4" w:space="0" w:color="auto"/>
            </w:tcBorders>
            <w:shd w:val="clear" w:color="auto" w:fill="auto"/>
            <w:vAlign w:val="bottom"/>
          </w:tcPr>
          <w:p w14:paraId="5E874D91" w14:textId="77777777" w:rsidR="00806DF7" w:rsidRPr="00DA300D" w:rsidRDefault="00806DF7" w:rsidP="004D68CB">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917</w:t>
            </w:r>
          </w:p>
        </w:tc>
        <w:tc>
          <w:tcPr>
            <w:tcW w:w="181" w:type="dxa"/>
            <w:shd w:val="clear" w:color="auto" w:fill="auto"/>
          </w:tcPr>
          <w:p w14:paraId="07B7941D" w14:textId="77777777" w:rsidR="00806DF7" w:rsidRPr="00DA300D" w:rsidRDefault="00806DF7" w:rsidP="004D68CB">
            <w:pPr>
              <w:tabs>
                <w:tab w:val="decimal" w:pos="1077"/>
              </w:tabs>
              <w:spacing w:after="0" w:line="240" w:lineRule="atLeast"/>
              <w:ind w:right="-25"/>
              <w:rPr>
                <w:rFonts w:ascii="Times New Roman" w:hAnsi="Times New Roman" w:cs="Times New Roman"/>
                <w:sz w:val="20"/>
                <w:szCs w:val="20"/>
              </w:rPr>
            </w:pPr>
          </w:p>
        </w:tc>
        <w:tc>
          <w:tcPr>
            <w:tcW w:w="1091" w:type="dxa"/>
            <w:tcBorders>
              <w:bottom w:val="single" w:sz="4" w:space="0" w:color="auto"/>
            </w:tcBorders>
            <w:shd w:val="clear" w:color="auto" w:fill="auto"/>
            <w:vAlign w:val="bottom"/>
          </w:tcPr>
          <w:p w14:paraId="28B9C73F" w14:textId="77777777" w:rsidR="00806DF7" w:rsidRPr="00DA300D" w:rsidRDefault="00806DF7" w:rsidP="004D68CB">
            <w:pPr>
              <w:tabs>
                <w:tab w:val="decimal" w:pos="933"/>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24</w:t>
            </w:r>
          </w:p>
        </w:tc>
        <w:tc>
          <w:tcPr>
            <w:tcW w:w="188" w:type="dxa"/>
            <w:gridSpan w:val="2"/>
            <w:shd w:val="clear" w:color="auto" w:fill="auto"/>
          </w:tcPr>
          <w:p w14:paraId="7A1D83E4" w14:textId="77777777" w:rsidR="00806DF7" w:rsidRPr="00DA300D" w:rsidRDefault="00806DF7" w:rsidP="004D68CB">
            <w:pPr>
              <w:tabs>
                <w:tab w:val="decimal" w:pos="1077"/>
              </w:tabs>
              <w:spacing w:after="0" w:line="240" w:lineRule="atLeast"/>
              <w:ind w:right="-25"/>
              <w:rPr>
                <w:rFonts w:ascii="Times New Roman" w:hAnsi="Times New Roman" w:cs="Times New Roman"/>
                <w:sz w:val="20"/>
                <w:szCs w:val="20"/>
              </w:rPr>
            </w:pPr>
          </w:p>
        </w:tc>
        <w:tc>
          <w:tcPr>
            <w:tcW w:w="1264" w:type="dxa"/>
            <w:tcBorders>
              <w:bottom w:val="single" w:sz="4" w:space="0" w:color="auto"/>
            </w:tcBorders>
            <w:shd w:val="clear" w:color="auto" w:fill="auto"/>
            <w:vAlign w:val="bottom"/>
          </w:tcPr>
          <w:p w14:paraId="5959B105" w14:textId="77777777" w:rsidR="00806DF7" w:rsidRPr="00DA300D" w:rsidRDefault="00806DF7" w:rsidP="00806DF7">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893</w:t>
            </w:r>
          </w:p>
        </w:tc>
        <w:tc>
          <w:tcPr>
            <w:tcW w:w="192" w:type="dxa"/>
            <w:gridSpan w:val="2"/>
            <w:vAlign w:val="bottom"/>
          </w:tcPr>
          <w:p w14:paraId="60E8FBEF" w14:textId="77777777" w:rsidR="00806DF7" w:rsidRPr="00DA300D" w:rsidRDefault="00806DF7" w:rsidP="004D68CB">
            <w:pPr>
              <w:tabs>
                <w:tab w:val="decimal" w:pos="765"/>
                <w:tab w:val="decimal" w:pos="855"/>
              </w:tabs>
              <w:spacing w:after="0" w:line="240" w:lineRule="atLeast"/>
              <w:ind w:right="-25"/>
              <w:rPr>
                <w:rFonts w:ascii="Times New Roman" w:hAnsi="Times New Roman" w:cs="Times New Roman"/>
                <w:sz w:val="20"/>
                <w:szCs w:val="20"/>
              </w:rPr>
            </w:pPr>
          </w:p>
        </w:tc>
        <w:tc>
          <w:tcPr>
            <w:tcW w:w="1225" w:type="dxa"/>
            <w:tcBorders>
              <w:bottom w:val="single" w:sz="4" w:space="0" w:color="auto"/>
            </w:tcBorders>
            <w:vAlign w:val="bottom"/>
          </w:tcPr>
          <w:p w14:paraId="6515E7F9" w14:textId="77777777" w:rsidR="00806DF7" w:rsidRPr="00DA300D" w:rsidRDefault="00806DF7" w:rsidP="008060E9">
            <w:pPr>
              <w:tabs>
                <w:tab w:val="decimal" w:pos="1077"/>
              </w:tabs>
              <w:spacing w:after="0" w:line="240" w:lineRule="atLeast"/>
              <w:ind w:right="-25"/>
              <w:rPr>
                <w:rFonts w:ascii="Times New Roman" w:hAnsi="Times New Roman" w:cs="Times New Roman"/>
                <w:sz w:val="20"/>
                <w:szCs w:val="20"/>
              </w:rPr>
            </w:pPr>
            <w:r w:rsidRPr="00DA300D">
              <w:rPr>
                <w:rFonts w:ascii="Times New Roman" w:hAnsi="Times New Roman" w:cs="Times New Roman"/>
                <w:sz w:val="20"/>
                <w:szCs w:val="20"/>
              </w:rPr>
              <w:t>4,258</w:t>
            </w:r>
          </w:p>
        </w:tc>
        <w:tc>
          <w:tcPr>
            <w:tcW w:w="192" w:type="dxa"/>
            <w:gridSpan w:val="2"/>
          </w:tcPr>
          <w:p w14:paraId="147127BB" w14:textId="77777777" w:rsidR="00806DF7" w:rsidRPr="00DA300D" w:rsidRDefault="00806DF7" w:rsidP="008060E9">
            <w:pPr>
              <w:tabs>
                <w:tab w:val="decimal" w:pos="1077"/>
              </w:tabs>
              <w:spacing w:after="0" w:line="240" w:lineRule="atLeast"/>
              <w:ind w:right="-25"/>
              <w:rPr>
                <w:rFonts w:ascii="Times New Roman" w:hAnsi="Times New Roman" w:cs="Times New Roman"/>
                <w:sz w:val="20"/>
                <w:szCs w:val="20"/>
              </w:rPr>
            </w:pPr>
          </w:p>
        </w:tc>
        <w:tc>
          <w:tcPr>
            <w:tcW w:w="1289" w:type="dxa"/>
            <w:tcBorders>
              <w:bottom w:val="single" w:sz="4" w:space="0" w:color="auto"/>
            </w:tcBorders>
            <w:vAlign w:val="bottom"/>
          </w:tcPr>
          <w:p w14:paraId="540DF677" w14:textId="77777777" w:rsidR="00806DF7" w:rsidRPr="00DA300D" w:rsidRDefault="00806DF7" w:rsidP="008060E9">
            <w:pPr>
              <w:tabs>
                <w:tab w:val="decimal" w:pos="933"/>
              </w:tabs>
              <w:spacing w:after="0" w:line="240" w:lineRule="atLeast"/>
              <w:ind w:right="-25"/>
              <w:rPr>
                <w:rFonts w:ascii="Times New Roman" w:hAnsi="Times New Roman" w:cs="Times New Roman"/>
                <w:sz w:val="20"/>
                <w:szCs w:val="20"/>
              </w:rPr>
            </w:pPr>
            <w:r w:rsidRPr="00DA300D">
              <w:rPr>
                <w:rFonts w:ascii="Times New Roman" w:hAnsi="Times New Roman" w:cs="Times New Roman"/>
                <w:sz w:val="20"/>
                <w:szCs w:val="20"/>
              </w:rPr>
              <w:t>300</w:t>
            </w:r>
          </w:p>
        </w:tc>
        <w:tc>
          <w:tcPr>
            <w:tcW w:w="183" w:type="dxa"/>
          </w:tcPr>
          <w:p w14:paraId="36B522A6" w14:textId="77777777" w:rsidR="00806DF7" w:rsidRPr="00DA300D" w:rsidRDefault="00806DF7" w:rsidP="008060E9">
            <w:pPr>
              <w:tabs>
                <w:tab w:val="decimal" w:pos="1077"/>
              </w:tabs>
              <w:spacing w:after="0" w:line="240" w:lineRule="atLeast"/>
              <w:ind w:right="-25"/>
              <w:rPr>
                <w:rFonts w:ascii="Times New Roman" w:hAnsi="Times New Roman" w:cs="Times New Roman"/>
                <w:sz w:val="20"/>
                <w:szCs w:val="20"/>
              </w:rPr>
            </w:pPr>
          </w:p>
        </w:tc>
        <w:tc>
          <w:tcPr>
            <w:tcW w:w="1244" w:type="dxa"/>
            <w:gridSpan w:val="2"/>
            <w:tcBorders>
              <w:bottom w:val="single" w:sz="4" w:space="0" w:color="auto"/>
            </w:tcBorders>
            <w:vAlign w:val="bottom"/>
          </w:tcPr>
          <w:p w14:paraId="5DFF17F7" w14:textId="77777777" w:rsidR="00806DF7" w:rsidRPr="00DA300D" w:rsidRDefault="00806DF7" w:rsidP="008060E9">
            <w:pPr>
              <w:tabs>
                <w:tab w:val="decimal" w:pos="1077"/>
              </w:tabs>
              <w:spacing w:after="0" w:line="240" w:lineRule="atLeast"/>
              <w:ind w:right="-25"/>
              <w:rPr>
                <w:rFonts w:ascii="Times New Roman" w:hAnsi="Times New Roman" w:cs="Times New Roman"/>
                <w:sz w:val="20"/>
                <w:szCs w:val="20"/>
              </w:rPr>
            </w:pPr>
            <w:r w:rsidRPr="00DA300D">
              <w:rPr>
                <w:rFonts w:ascii="Times New Roman" w:hAnsi="Times New Roman" w:cs="Times New Roman"/>
                <w:sz w:val="20"/>
                <w:szCs w:val="20"/>
              </w:rPr>
              <w:t>3,958</w:t>
            </w:r>
          </w:p>
        </w:tc>
      </w:tr>
      <w:tr w:rsidR="00806DF7" w:rsidRPr="00DA300D" w14:paraId="1A6B21CC" w14:textId="77777777" w:rsidTr="004D68CB">
        <w:trPr>
          <w:gridAfter w:val="1"/>
          <w:wAfter w:w="16" w:type="dxa"/>
          <w:cantSplit/>
        </w:trPr>
        <w:tc>
          <w:tcPr>
            <w:tcW w:w="1693" w:type="dxa"/>
          </w:tcPr>
          <w:p w14:paraId="2D9CC75A" w14:textId="77777777" w:rsidR="00806DF7" w:rsidRPr="00DA300D" w:rsidRDefault="00806DF7" w:rsidP="004D68CB">
            <w:pPr>
              <w:spacing w:after="0" w:line="240" w:lineRule="atLeast"/>
              <w:ind w:right="-25" w:firstLine="14"/>
              <w:jc w:val="thaiDistribute"/>
              <w:rPr>
                <w:rFonts w:ascii="Times New Roman" w:eastAsia="Calibri" w:hAnsi="Times New Roman" w:cs="Times New Roman"/>
                <w:b/>
                <w:bCs/>
                <w:sz w:val="20"/>
                <w:szCs w:val="20"/>
                <w:lang w:bidi="ar-SA"/>
              </w:rPr>
            </w:pPr>
            <w:r w:rsidRPr="00DA300D">
              <w:rPr>
                <w:rFonts w:ascii="Times New Roman" w:eastAsia="Calibri" w:hAnsi="Times New Roman" w:cs="Times New Roman"/>
                <w:b/>
                <w:bCs/>
                <w:sz w:val="20"/>
                <w:szCs w:val="20"/>
                <w:lang w:bidi="ar-SA"/>
              </w:rPr>
              <w:t>Total</w:t>
            </w:r>
          </w:p>
        </w:tc>
        <w:tc>
          <w:tcPr>
            <w:tcW w:w="1288" w:type="dxa"/>
            <w:tcBorders>
              <w:top w:val="single" w:sz="4" w:space="0" w:color="auto"/>
              <w:bottom w:val="double" w:sz="4" w:space="0" w:color="auto"/>
            </w:tcBorders>
            <w:shd w:val="clear" w:color="auto" w:fill="auto"/>
            <w:vAlign w:val="bottom"/>
          </w:tcPr>
          <w:p w14:paraId="729882A9" w14:textId="77777777" w:rsidR="00806DF7" w:rsidRPr="00DA300D" w:rsidRDefault="00806DF7" w:rsidP="004D68CB">
            <w:pPr>
              <w:tabs>
                <w:tab w:val="decimal" w:pos="1077"/>
              </w:tabs>
              <w:spacing w:after="0" w:line="240" w:lineRule="atLeast"/>
              <w:ind w:right="-25"/>
              <w:rPr>
                <w:rFonts w:ascii="Times New Roman" w:hAnsi="Times New Roman" w:cs="Times New Roman"/>
                <w:b/>
                <w:bCs/>
                <w:sz w:val="20"/>
                <w:szCs w:val="20"/>
              </w:rPr>
            </w:pPr>
            <w:r>
              <w:rPr>
                <w:rFonts w:ascii="Times New Roman" w:hAnsi="Times New Roman" w:cs="Times New Roman"/>
                <w:b/>
                <w:bCs/>
                <w:sz w:val="20"/>
                <w:szCs w:val="20"/>
              </w:rPr>
              <w:t>2</w:t>
            </w:r>
            <w:r w:rsidRPr="00DA300D">
              <w:rPr>
                <w:rFonts w:ascii="Times New Roman" w:hAnsi="Times New Roman" w:cs="Times New Roman"/>
                <w:b/>
                <w:bCs/>
                <w:sz w:val="20"/>
                <w:szCs w:val="20"/>
              </w:rPr>
              <w:t>,</w:t>
            </w:r>
            <w:r>
              <w:rPr>
                <w:rFonts w:ascii="Times New Roman" w:hAnsi="Times New Roman" w:cs="Times New Roman"/>
                <w:b/>
                <w:bCs/>
                <w:sz w:val="20"/>
                <w:szCs w:val="20"/>
              </w:rPr>
              <w:t>566</w:t>
            </w:r>
          </w:p>
        </w:tc>
        <w:tc>
          <w:tcPr>
            <w:tcW w:w="181" w:type="dxa"/>
            <w:shd w:val="clear" w:color="auto" w:fill="auto"/>
            <w:vAlign w:val="bottom"/>
          </w:tcPr>
          <w:p w14:paraId="5FD98BB9" w14:textId="77777777" w:rsidR="00806DF7" w:rsidRPr="00DA300D" w:rsidRDefault="00806DF7" w:rsidP="004D68CB">
            <w:pPr>
              <w:tabs>
                <w:tab w:val="decimal" w:pos="765"/>
                <w:tab w:val="decimal" w:pos="1077"/>
              </w:tabs>
              <w:spacing w:after="0" w:line="240" w:lineRule="atLeast"/>
              <w:ind w:right="-25"/>
              <w:rPr>
                <w:rFonts w:ascii="Times New Roman" w:hAnsi="Times New Roman" w:cs="Times New Roman"/>
                <w:b/>
                <w:bCs/>
                <w:sz w:val="20"/>
                <w:szCs w:val="20"/>
              </w:rPr>
            </w:pPr>
          </w:p>
        </w:tc>
        <w:tc>
          <w:tcPr>
            <w:tcW w:w="1091" w:type="dxa"/>
            <w:tcBorders>
              <w:top w:val="single" w:sz="4" w:space="0" w:color="auto"/>
              <w:bottom w:val="double" w:sz="4" w:space="0" w:color="auto"/>
            </w:tcBorders>
            <w:shd w:val="clear" w:color="auto" w:fill="auto"/>
            <w:vAlign w:val="bottom"/>
          </w:tcPr>
          <w:p w14:paraId="37D21BA3" w14:textId="77777777" w:rsidR="00806DF7" w:rsidRPr="00DA300D" w:rsidRDefault="00806DF7" w:rsidP="004D68CB">
            <w:pPr>
              <w:tabs>
                <w:tab w:val="decimal" w:pos="933"/>
              </w:tabs>
              <w:spacing w:after="0" w:line="240" w:lineRule="atLeast"/>
              <w:ind w:right="-25"/>
              <w:rPr>
                <w:rFonts w:ascii="Times New Roman" w:hAnsi="Times New Roman" w:cs="Times New Roman"/>
                <w:b/>
                <w:bCs/>
                <w:sz w:val="20"/>
                <w:szCs w:val="20"/>
              </w:rPr>
            </w:pPr>
            <w:r>
              <w:rPr>
                <w:rFonts w:ascii="Times New Roman" w:hAnsi="Times New Roman" w:cs="Times New Roman"/>
                <w:b/>
                <w:bCs/>
                <w:sz w:val="20"/>
                <w:szCs w:val="20"/>
              </w:rPr>
              <w:t>204</w:t>
            </w:r>
          </w:p>
        </w:tc>
        <w:tc>
          <w:tcPr>
            <w:tcW w:w="180" w:type="dxa"/>
            <w:shd w:val="clear" w:color="auto" w:fill="auto"/>
            <w:vAlign w:val="bottom"/>
          </w:tcPr>
          <w:p w14:paraId="127B177B" w14:textId="77777777" w:rsidR="00806DF7" w:rsidRPr="00DA300D" w:rsidRDefault="00806DF7" w:rsidP="004D68CB">
            <w:pPr>
              <w:tabs>
                <w:tab w:val="decimal" w:pos="765"/>
                <w:tab w:val="decimal" w:pos="1077"/>
              </w:tabs>
              <w:spacing w:after="0" w:line="240" w:lineRule="atLeast"/>
              <w:ind w:right="-25"/>
              <w:rPr>
                <w:rFonts w:ascii="Times New Roman" w:hAnsi="Times New Roman" w:cs="Times New Roman"/>
                <w:b/>
                <w:bCs/>
                <w:sz w:val="20"/>
                <w:szCs w:val="20"/>
              </w:rPr>
            </w:pPr>
          </w:p>
        </w:tc>
        <w:tc>
          <w:tcPr>
            <w:tcW w:w="1272" w:type="dxa"/>
            <w:gridSpan w:val="2"/>
            <w:tcBorders>
              <w:top w:val="single" w:sz="4" w:space="0" w:color="auto"/>
              <w:bottom w:val="double" w:sz="4" w:space="0" w:color="auto"/>
            </w:tcBorders>
            <w:shd w:val="clear" w:color="auto" w:fill="auto"/>
            <w:vAlign w:val="bottom"/>
          </w:tcPr>
          <w:p w14:paraId="1740864E" w14:textId="77777777" w:rsidR="00806DF7" w:rsidRPr="00DA300D" w:rsidRDefault="00806DF7" w:rsidP="004D68CB">
            <w:pPr>
              <w:tabs>
                <w:tab w:val="decimal" w:pos="1077"/>
              </w:tabs>
              <w:spacing w:after="0" w:line="240" w:lineRule="atLeast"/>
              <w:ind w:right="-25"/>
              <w:rPr>
                <w:rFonts w:ascii="Times New Roman" w:hAnsi="Times New Roman" w:cs="Times New Roman"/>
                <w:b/>
                <w:bCs/>
                <w:sz w:val="20"/>
                <w:szCs w:val="20"/>
              </w:rPr>
            </w:pPr>
            <w:r>
              <w:rPr>
                <w:rFonts w:ascii="Times New Roman" w:hAnsi="Times New Roman" w:cs="Times New Roman"/>
                <w:b/>
                <w:bCs/>
                <w:sz w:val="20"/>
                <w:szCs w:val="20"/>
              </w:rPr>
              <w:t>2,362</w:t>
            </w:r>
          </w:p>
        </w:tc>
        <w:tc>
          <w:tcPr>
            <w:tcW w:w="183" w:type="dxa"/>
            <w:vAlign w:val="bottom"/>
          </w:tcPr>
          <w:p w14:paraId="216D0FCA" w14:textId="77777777" w:rsidR="00806DF7" w:rsidRPr="00DA300D" w:rsidRDefault="00806DF7" w:rsidP="004D68CB">
            <w:pPr>
              <w:tabs>
                <w:tab w:val="decimal" w:pos="765"/>
                <w:tab w:val="decimal" w:pos="855"/>
              </w:tabs>
              <w:spacing w:after="0" w:line="240" w:lineRule="atLeast"/>
              <w:ind w:right="-25"/>
              <w:rPr>
                <w:rFonts w:ascii="Times New Roman" w:hAnsi="Times New Roman" w:cs="Times New Roman"/>
                <w:b/>
                <w:bCs/>
                <w:sz w:val="20"/>
                <w:szCs w:val="20"/>
              </w:rPr>
            </w:pPr>
          </w:p>
        </w:tc>
        <w:tc>
          <w:tcPr>
            <w:tcW w:w="1234" w:type="dxa"/>
            <w:gridSpan w:val="2"/>
            <w:tcBorders>
              <w:top w:val="single" w:sz="4" w:space="0" w:color="auto"/>
              <w:bottom w:val="double" w:sz="4" w:space="0" w:color="auto"/>
            </w:tcBorders>
            <w:vAlign w:val="bottom"/>
          </w:tcPr>
          <w:p w14:paraId="70038DB9" w14:textId="77777777" w:rsidR="00806DF7" w:rsidRPr="00DA300D" w:rsidRDefault="00806DF7" w:rsidP="008060E9">
            <w:pPr>
              <w:tabs>
                <w:tab w:val="decimal" w:pos="1077"/>
              </w:tabs>
              <w:spacing w:after="0" w:line="240" w:lineRule="atLeast"/>
              <w:ind w:right="-25"/>
              <w:rPr>
                <w:rFonts w:ascii="Times New Roman" w:hAnsi="Times New Roman" w:cs="Times New Roman"/>
                <w:b/>
                <w:bCs/>
                <w:sz w:val="20"/>
                <w:szCs w:val="20"/>
              </w:rPr>
            </w:pPr>
            <w:r w:rsidRPr="00DA300D">
              <w:rPr>
                <w:rFonts w:ascii="Times New Roman" w:hAnsi="Times New Roman" w:cs="Times New Roman"/>
                <w:b/>
                <w:bCs/>
                <w:sz w:val="20"/>
                <w:szCs w:val="20"/>
              </w:rPr>
              <w:t>6,356</w:t>
            </w:r>
          </w:p>
        </w:tc>
        <w:tc>
          <w:tcPr>
            <w:tcW w:w="181" w:type="dxa"/>
            <w:vAlign w:val="bottom"/>
          </w:tcPr>
          <w:p w14:paraId="5360EE23" w14:textId="77777777" w:rsidR="00806DF7" w:rsidRPr="00DA300D" w:rsidRDefault="00806DF7" w:rsidP="008060E9">
            <w:pPr>
              <w:tabs>
                <w:tab w:val="decimal" w:pos="765"/>
                <w:tab w:val="decimal" w:pos="1077"/>
              </w:tabs>
              <w:spacing w:after="0" w:line="240" w:lineRule="atLeast"/>
              <w:ind w:right="-25"/>
              <w:rPr>
                <w:rFonts w:ascii="Times New Roman" w:hAnsi="Times New Roman" w:cs="Times New Roman"/>
                <w:b/>
                <w:bCs/>
                <w:sz w:val="20"/>
                <w:szCs w:val="20"/>
              </w:rPr>
            </w:pPr>
          </w:p>
        </w:tc>
        <w:tc>
          <w:tcPr>
            <w:tcW w:w="1300" w:type="dxa"/>
            <w:gridSpan w:val="2"/>
            <w:tcBorders>
              <w:top w:val="single" w:sz="4" w:space="0" w:color="auto"/>
              <w:bottom w:val="double" w:sz="4" w:space="0" w:color="auto"/>
            </w:tcBorders>
            <w:vAlign w:val="bottom"/>
          </w:tcPr>
          <w:p w14:paraId="489C9F56" w14:textId="77777777" w:rsidR="00806DF7" w:rsidRPr="00DA300D" w:rsidRDefault="00806DF7" w:rsidP="008060E9">
            <w:pPr>
              <w:tabs>
                <w:tab w:val="decimal" w:pos="933"/>
              </w:tabs>
              <w:spacing w:after="0" w:line="240" w:lineRule="atLeast"/>
              <w:ind w:right="-25"/>
              <w:rPr>
                <w:rFonts w:ascii="Times New Roman" w:hAnsi="Times New Roman" w:cs="Times New Roman"/>
                <w:b/>
                <w:bCs/>
                <w:sz w:val="20"/>
                <w:szCs w:val="20"/>
              </w:rPr>
            </w:pPr>
            <w:r w:rsidRPr="00DA300D">
              <w:rPr>
                <w:rFonts w:ascii="Times New Roman" w:hAnsi="Times New Roman" w:cs="Times New Roman"/>
                <w:b/>
                <w:bCs/>
                <w:sz w:val="20"/>
                <w:szCs w:val="20"/>
              </w:rPr>
              <w:t>642</w:t>
            </w:r>
          </w:p>
        </w:tc>
        <w:tc>
          <w:tcPr>
            <w:tcW w:w="183" w:type="dxa"/>
            <w:vAlign w:val="bottom"/>
          </w:tcPr>
          <w:p w14:paraId="3B99924A" w14:textId="77777777" w:rsidR="00806DF7" w:rsidRPr="00DA300D" w:rsidRDefault="00806DF7" w:rsidP="008060E9">
            <w:pPr>
              <w:tabs>
                <w:tab w:val="decimal" w:pos="765"/>
                <w:tab w:val="decimal" w:pos="1077"/>
              </w:tabs>
              <w:spacing w:after="0" w:line="240" w:lineRule="atLeast"/>
              <w:ind w:right="-25"/>
              <w:rPr>
                <w:rFonts w:ascii="Times New Roman" w:hAnsi="Times New Roman" w:cs="Times New Roman"/>
                <w:b/>
                <w:bCs/>
                <w:sz w:val="20"/>
                <w:szCs w:val="20"/>
              </w:rPr>
            </w:pPr>
          </w:p>
        </w:tc>
        <w:tc>
          <w:tcPr>
            <w:tcW w:w="1228" w:type="dxa"/>
            <w:tcBorders>
              <w:top w:val="single" w:sz="4" w:space="0" w:color="auto"/>
              <w:bottom w:val="double" w:sz="4" w:space="0" w:color="auto"/>
            </w:tcBorders>
            <w:vAlign w:val="bottom"/>
          </w:tcPr>
          <w:p w14:paraId="0D8DF7E1" w14:textId="77777777" w:rsidR="00806DF7" w:rsidRPr="00DA300D" w:rsidRDefault="00806DF7" w:rsidP="008060E9">
            <w:pPr>
              <w:tabs>
                <w:tab w:val="decimal" w:pos="1077"/>
              </w:tabs>
              <w:spacing w:after="0" w:line="240" w:lineRule="atLeast"/>
              <w:ind w:right="-25"/>
              <w:rPr>
                <w:rFonts w:ascii="Times New Roman" w:hAnsi="Times New Roman" w:cs="Times New Roman"/>
                <w:b/>
                <w:bCs/>
                <w:sz w:val="20"/>
                <w:szCs w:val="20"/>
              </w:rPr>
            </w:pPr>
            <w:r w:rsidRPr="00DA300D">
              <w:rPr>
                <w:rFonts w:ascii="Times New Roman" w:hAnsi="Times New Roman" w:cs="Times New Roman"/>
                <w:b/>
                <w:bCs/>
                <w:sz w:val="20"/>
                <w:szCs w:val="20"/>
              </w:rPr>
              <w:t>5,714</w:t>
            </w:r>
          </w:p>
        </w:tc>
      </w:tr>
      <w:tr w:rsidR="0099456A" w:rsidRPr="00DA300D" w14:paraId="60DE76B6" w14:textId="77777777" w:rsidTr="004D68CB">
        <w:trPr>
          <w:gridAfter w:val="1"/>
          <w:wAfter w:w="16" w:type="dxa"/>
          <w:cantSplit/>
        </w:trPr>
        <w:tc>
          <w:tcPr>
            <w:tcW w:w="1693" w:type="dxa"/>
          </w:tcPr>
          <w:p w14:paraId="1AFC4549" w14:textId="77777777" w:rsidR="0099456A" w:rsidRPr="00DA300D" w:rsidRDefault="0099456A" w:rsidP="004D68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8321" w:type="dxa"/>
            <w:gridSpan w:val="14"/>
          </w:tcPr>
          <w:p w14:paraId="5AFAC182" w14:textId="77777777" w:rsidR="0099456A" w:rsidRPr="00DA300D" w:rsidRDefault="0099456A" w:rsidP="004D68CB">
            <w:pPr>
              <w:spacing w:after="0" w:line="240" w:lineRule="atLeast"/>
              <w:ind w:right="-25"/>
              <w:jc w:val="center"/>
              <w:rPr>
                <w:rFonts w:ascii="Times New Roman" w:hAnsi="Times New Roman" w:cs="Times New Roman"/>
                <w:b/>
                <w:bCs/>
                <w:sz w:val="20"/>
                <w:szCs w:val="20"/>
              </w:rPr>
            </w:pPr>
          </w:p>
        </w:tc>
      </w:tr>
      <w:tr w:rsidR="0099456A" w:rsidRPr="00DA300D" w14:paraId="20212A82" w14:textId="77777777" w:rsidTr="004D68CB">
        <w:trPr>
          <w:gridAfter w:val="1"/>
          <w:wAfter w:w="16" w:type="dxa"/>
          <w:cantSplit/>
        </w:trPr>
        <w:tc>
          <w:tcPr>
            <w:tcW w:w="1693" w:type="dxa"/>
          </w:tcPr>
          <w:p w14:paraId="517CFFD4" w14:textId="77777777" w:rsidR="0099456A" w:rsidRPr="00DA300D" w:rsidRDefault="0099456A" w:rsidP="004D68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8321" w:type="dxa"/>
            <w:gridSpan w:val="14"/>
          </w:tcPr>
          <w:p w14:paraId="436F4E71" w14:textId="77777777" w:rsidR="0099456A" w:rsidRPr="00DA300D" w:rsidRDefault="0099456A" w:rsidP="004D68CB">
            <w:pPr>
              <w:spacing w:after="0" w:line="240" w:lineRule="atLeast"/>
              <w:ind w:right="-25"/>
              <w:jc w:val="center"/>
              <w:rPr>
                <w:rFonts w:ascii="Times New Roman" w:hAnsi="Times New Roman" w:cs="Times New Roman"/>
                <w:sz w:val="20"/>
                <w:szCs w:val="20"/>
                <w:lang w:bidi="ar-SA"/>
              </w:rPr>
            </w:pPr>
            <w:r w:rsidRPr="00DA300D">
              <w:rPr>
                <w:rFonts w:ascii="Times New Roman" w:hAnsi="Times New Roman" w:cs="Times New Roman"/>
                <w:b/>
                <w:bCs/>
                <w:sz w:val="20"/>
                <w:szCs w:val="20"/>
              </w:rPr>
              <w:t>Separate financial statements</w:t>
            </w:r>
          </w:p>
        </w:tc>
      </w:tr>
      <w:tr w:rsidR="00F9541C" w:rsidRPr="00DA300D" w14:paraId="279780BC" w14:textId="77777777" w:rsidTr="004D68CB">
        <w:trPr>
          <w:gridAfter w:val="1"/>
          <w:wAfter w:w="16" w:type="dxa"/>
          <w:cantSplit/>
        </w:trPr>
        <w:tc>
          <w:tcPr>
            <w:tcW w:w="1693" w:type="dxa"/>
          </w:tcPr>
          <w:p w14:paraId="33686E75" w14:textId="77777777" w:rsidR="00F9541C" w:rsidRPr="00DA300D" w:rsidRDefault="00F9541C" w:rsidP="004D68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b/>
                <w:bCs/>
                <w:sz w:val="20"/>
                <w:szCs w:val="20"/>
              </w:rPr>
            </w:pPr>
          </w:p>
        </w:tc>
        <w:tc>
          <w:tcPr>
            <w:tcW w:w="4012" w:type="dxa"/>
            <w:gridSpan w:val="6"/>
            <w:tcBorders>
              <w:bottom w:val="single" w:sz="4" w:space="0" w:color="auto"/>
            </w:tcBorders>
          </w:tcPr>
          <w:p w14:paraId="48623EF1" w14:textId="77777777" w:rsidR="00F9541C" w:rsidRPr="00DA300D" w:rsidRDefault="00F9541C" w:rsidP="004D68CB">
            <w:pPr>
              <w:spacing w:after="0" w:line="240" w:lineRule="atLeast"/>
              <w:ind w:right="-25"/>
              <w:jc w:val="center"/>
              <w:rPr>
                <w:rFonts w:ascii="Times New Roman" w:hAnsi="Times New Roman" w:cs="Times New Roman"/>
                <w:sz w:val="20"/>
                <w:szCs w:val="20"/>
                <w:lang w:val="en-GB"/>
              </w:rPr>
            </w:pPr>
            <w:r w:rsidRPr="00DA300D">
              <w:rPr>
                <w:rFonts w:ascii="Times New Roman" w:hAnsi="Times New Roman" w:cs="Times New Roman"/>
                <w:sz w:val="20"/>
                <w:szCs w:val="20"/>
              </w:rPr>
              <w:t>31 December 202</w:t>
            </w:r>
            <w:r w:rsidR="00806DF7">
              <w:rPr>
                <w:rFonts w:ascii="Times New Roman" w:hAnsi="Times New Roman" w:cs="Times New Roman"/>
                <w:sz w:val="20"/>
                <w:szCs w:val="20"/>
              </w:rPr>
              <w:t>4</w:t>
            </w:r>
          </w:p>
        </w:tc>
        <w:tc>
          <w:tcPr>
            <w:tcW w:w="183" w:type="dxa"/>
          </w:tcPr>
          <w:p w14:paraId="7C15857B" w14:textId="77777777" w:rsidR="00F9541C" w:rsidRPr="00DA300D" w:rsidRDefault="00F9541C" w:rsidP="004D68CB">
            <w:pPr>
              <w:spacing w:after="0" w:line="240" w:lineRule="atLeast"/>
              <w:ind w:right="-25"/>
              <w:jc w:val="center"/>
              <w:rPr>
                <w:rFonts w:ascii="Times New Roman" w:hAnsi="Times New Roman" w:cs="Times New Roman"/>
                <w:sz w:val="20"/>
                <w:szCs w:val="20"/>
                <w:lang w:val="en-GB" w:bidi="ar-SA"/>
              </w:rPr>
            </w:pPr>
          </w:p>
        </w:tc>
        <w:tc>
          <w:tcPr>
            <w:tcW w:w="4126" w:type="dxa"/>
            <w:gridSpan w:val="7"/>
            <w:tcBorders>
              <w:bottom w:val="single" w:sz="4" w:space="0" w:color="auto"/>
            </w:tcBorders>
          </w:tcPr>
          <w:p w14:paraId="60AEA908" w14:textId="77777777" w:rsidR="00F9541C" w:rsidRPr="00DA300D" w:rsidRDefault="00F9541C" w:rsidP="004D68CB">
            <w:pPr>
              <w:spacing w:after="0" w:line="240" w:lineRule="atLeast"/>
              <w:ind w:right="-25"/>
              <w:jc w:val="center"/>
              <w:rPr>
                <w:rFonts w:ascii="Times New Roman" w:hAnsi="Times New Roman" w:cs="Times New Roman"/>
                <w:sz w:val="20"/>
                <w:szCs w:val="20"/>
                <w:lang w:val="en-GB"/>
              </w:rPr>
            </w:pPr>
            <w:r w:rsidRPr="00DA300D">
              <w:rPr>
                <w:rFonts w:ascii="Times New Roman" w:hAnsi="Times New Roman" w:cs="Times New Roman"/>
                <w:sz w:val="20"/>
                <w:szCs w:val="20"/>
              </w:rPr>
              <w:t>31 December 202</w:t>
            </w:r>
            <w:r w:rsidR="00806DF7">
              <w:rPr>
                <w:rFonts w:ascii="Times New Roman" w:hAnsi="Times New Roman" w:cs="Times New Roman"/>
                <w:sz w:val="20"/>
                <w:szCs w:val="20"/>
              </w:rPr>
              <w:t>3</w:t>
            </w:r>
          </w:p>
        </w:tc>
      </w:tr>
      <w:tr w:rsidR="0099456A" w:rsidRPr="00DA300D" w14:paraId="2A3A74B0" w14:textId="77777777" w:rsidTr="004D68CB">
        <w:trPr>
          <w:gridAfter w:val="1"/>
          <w:wAfter w:w="16" w:type="dxa"/>
          <w:cantSplit/>
        </w:trPr>
        <w:tc>
          <w:tcPr>
            <w:tcW w:w="1693" w:type="dxa"/>
          </w:tcPr>
          <w:p w14:paraId="7A326431" w14:textId="77777777" w:rsidR="0099456A" w:rsidRPr="00DA300D" w:rsidRDefault="0099456A" w:rsidP="004D68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1288" w:type="dxa"/>
            <w:tcBorders>
              <w:top w:val="single" w:sz="4" w:space="0" w:color="auto"/>
            </w:tcBorders>
          </w:tcPr>
          <w:p w14:paraId="7A3A98F8" w14:textId="77777777" w:rsidR="0099456A" w:rsidRPr="00DA300D" w:rsidRDefault="0099456A" w:rsidP="004D68CB">
            <w:pPr>
              <w:spacing w:after="0" w:line="240" w:lineRule="atLeast"/>
              <w:ind w:right="-25" w:firstLine="14"/>
              <w:jc w:val="center"/>
              <w:rPr>
                <w:rFonts w:ascii="Times New Roman" w:hAnsi="Times New Roman" w:cs="Times New Roman"/>
                <w:sz w:val="20"/>
                <w:szCs w:val="20"/>
              </w:rPr>
            </w:pPr>
          </w:p>
          <w:p w14:paraId="350B54F6" w14:textId="77777777" w:rsidR="0099456A" w:rsidRPr="00DA300D" w:rsidRDefault="0099456A" w:rsidP="004D68CB">
            <w:pPr>
              <w:spacing w:after="0" w:line="240" w:lineRule="atLeast"/>
              <w:ind w:right="-25" w:firstLine="14"/>
              <w:jc w:val="center"/>
              <w:rPr>
                <w:rFonts w:ascii="Times New Roman" w:hAnsi="Times New Roman" w:cs="Times New Roman"/>
                <w:sz w:val="20"/>
                <w:szCs w:val="20"/>
              </w:rPr>
            </w:pPr>
            <w:r w:rsidRPr="00DA300D">
              <w:rPr>
                <w:rFonts w:ascii="Times New Roman" w:hAnsi="Times New Roman" w:cs="Times New Roman"/>
                <w:sz w:val="20"/>
                <w:szCs w:val="20"/>
              </w:rPr>
              <w:t>Future value of the minimum lease payment</w:t>
            </w:r>
          </w:p>
        </w:tc>
        <w:tc>
          <w:tcPr>
            <w:tcW w:w="181" w:type="dxa"/>
            <w:tcBorders>
              <w:top w:val="single" w:sz="4" w:space="0" w:color="auto"/>
            </w:tcBorders>
          </w:tcPr>
          <w:p w14:paraId="0EC72661" w14:textId="77777777" w:rsidR="0099456A" w:rsidRPr="00DA300D" w:rsidRDefault="0099456A" w:rsidP="004D68CB">
            <w:pPr>
              <w:spacing w:after="0" w:line="240" w:lineRule="atLeast"/>
              <w:ind w:right="-25" w:firstLine="14"/>
              <w:jc w:val="center"/>
              <w:rPr>
                <w:rFonts w:ascii="Times New Roman" w:hAnsi="Times New Roman" w:cs="Times New Roman"/>
                <w:sz w:val="20"/>
                <w:szCs w:val="20"/>
                <w:cs/>
              </w:rPr>
            </w:pPr>
          </w:p>
        </w:tc>
        <w:tc>
          <w:tcPr>
            <w:tcW w:w="1091" w:type="dxa"/>
            <w:tcBorders>
              <w:top w:val="single" w:sz="4" w:space="0" w:color="auto"/>
            </w:tcBorders>
          </w:tcPr>
          <w:p w14:paraId="091815E2" w14:textId="77777777" w:rsidR="0099456A" w:rsidRPr="00DA300D" w:rsidRDefault="0099456A" w:rsidP="004D68CB">
            <w:pPr>
              <w:spacing w:after="0" w:line="240" w:lineRule="atLeast"/>
              <w:ind w:right="-25" w:firstLine="14"/>
              <w:jc w:val="center"/>
              <w:rPr>
                <w:rFonts w:ascii="Times New Roman" w:hAnsi="Times New Roman" w:cs="Times New Roman"/>
                <w:sz w:val="20"/>
                <w:szCs w:val="20"/>
              </w:rPr>
            </w:pPr>
            <w:r w:rsidRPr="00DA300D">
              <w:rPr>
                <w:rFonts w:ascii="Times New Roman" w:hAnsi="Times New Roman" w:cs="Times New Roman"/>
                <w:sz w:val="20"/>
                <w:szCs w:val="20"/>
              </w:rPr>
              <w:br/>
            </w:r>
          </w:p>
          <w:p w14:paraId="7C0C2CE1" w14:textId="77777777" w:rsidR="0099456A" w:rsidRPr="00DA300D" w:rsidRDefault="0099456A" w:rsidP="004D68CB">
            <w:pPr>
              <w:spacing w:after="0" w:line="240" w:lineRule="atLeast"/>
              <w:ind w:right="-25" w:firstLine="14"/>
              <w:jc w:val="center"/>
              <w:rPr>
                <w:rFonts w:ascii="Times New Roman" w:hAnsi="Times New Roman" w:cs="Times New Roman"/>
                <w:sz w:val="20"/>
                <w:szCs w:val="20"/>
              </w:rPr>
            </w:pPr>
          </w:p>
          <w:p w14:paraId="7A22B343" w14:textId="77777777" w:rsidR="0099456A" w:rsidRPr="00DA300D" w:rsidRDefault="0099456A" w:rsidP="004D68CB">
            <w:pPr>
              <w:spacing w:after="0" w:line="240" w:lineRule="atLeast"/>
              <w:ind w:left="-197" w:right="-129" w:firstLine="14"/>
              <w:jc w:val="center"/>
              <w:rPr>
                <w:rFonts w:ascii="Times New Roman" w:hAnsi="Times New Roman" w:cs="Times New Roman"/>
                <w:sz w:val="20"/>
                <w:szCs w:val="20"/>
              </w:rPr>
            </w:pPr>
            <w:r w:rsidRPr="00DA300D">
              <w:rPr>
                <w:rFonts w:ascii="Times New Roman" w:hAnsi="Times New Roman" w:cs="Times New Roman"/>
                <w:sz w:val="20"/>
                <w:szCs w:val="20"/>
              </w:rPr>
              <w:br/>
              <w:t>Interest</w:t>
            </w:r>
          </w:p>
        </w:tc>
        <w:tc>
          <w:tcPr>
            <w:tcW w:w="180" w:type="dxa"/>
            <w:tcBorders>
              <w:top w:val="single" w:sz="4" w:space="0" w:color="auto"/>
            </w:tcBorders>
          </w:tcPr>
          <w:p w14:paraId="2044178A" w14:textId="77777777" w:rsidR="0099456A" w:rsidRPr="00DA300D" w:rsidRDefault="0099456A" w:rsidP="004D68CB">
            <w:pPr>
              <w:spacing w:after="0" w:line="240" w:lineRule="atLeast"/>
              <w:ind w:right="-25" w:firstLine="14"/>
              <w:jc w:val="center"/>
              <w:rPr>
                <w:rFonts w:ascii="Times New Roman" w:hAnsi="Times New Roman" w:cs="Times New Roman"/>
                <w:sz w:val="20"/>
                <w:szCs w:val="20"/>
              </w:rPr>
            </w:pPr>
          </w:p>
        </w:tc>
        <w:tc>
          <w:tcPr>
            <w:tcW w:w="1272" w:type="dxa"/>
            <w:gridSpan w:val="2"/>
            <w:tcBorders>
              <w:top w:val="single" w:sz="4" w:space="0" w:color="auto"/>
            </w:tcBorders>
          </w:tcPr>
          <w:p w14:paraId="6F47C8E5" w14:textId="77777777" w:rsidR="0099456A" w:rsidRPr="00DA300D" w:rsidRDefault="0099456A" w:rsidP="004D68CB">
            <w:pPr>
              <w:spacing w:after="0" w:line="240" w:lineRule="atLeast"/>
              <w:ind w:right="-25" w:firstLine="14"/>
              <w:jc w:val="center"/>
              <w:rPr>
                <w:rFonts w:ascii="Times New Roman" w:hAnsi="Times New Roman" w:cs="Times New Roman"/>
                <w:sz w:val="20"/>
                <w:szCs w:val="20"/>
              </w:rPr>
            </w:pPr>
          </w:p>
          <w:p w14:paraId="2FF2E923" w14:textId="77777777" w:rsidR="0099456A" w:rsidRPr="00DA300D" w:rsidRDefault="0099456A" w:rsidP="004D68CB">
            <w:pPr>
              <w:spacing w:after="0" w:line="240" w:lineRule="atLeast"/>
              <w:ind w:right="-25" w:firstLine="14"/>
              <w:jc w:val="center"/>
              <w:rPr>
                <w:rFonts w:ascii="Times New Roman" w:hAnsi="Times New Roman" w:cs="Times New Roman"/>
                <w:sz w:val="20"/>
                <w:szCs w:val="20"/>
              </w:rPr>
            </w:pPr>
            <w:r w:rsidRPr="00DA300D">
              <w:rPr>
                <w:rFonts w:ascii="Times New Roman" w:hAnsi="Times New Roman" w:cs="Times New Roman"/>
                <w:sz w:val="20"/>
                <w:szCs w:val="20"/>
              </w:rPr>
              <w:t>Present value of the minimum lease payment</w:t>
            </w:r>
          </w:p>
        </w:tc>
        <w:tc>
          <w:tcPr>
            <w:tcW w:w="183" w:type="dxa"/>
          </w:tcPr>
          <w:p w14:paraId="14E6A594" w14:textId="77777777" w:rsidR="0099456A" w:rsidRPr="00DA300D" w:rsidRDefault="0099456A" w:rsidP="004D68CB">
            <w:pPr>
              <w:spacing w:after="0" w:line="240" w:lineRule="atLeast"/>
              <w:ind w:right="-25" w:firstLine="14"/>
              <w:jc w:val="center"/>
              <w:rPr>
                <w:rFonts w:ascii="Times New Roman" w:hAnsi="Times New Roman" w:cs="Times New Roman"/>
                <w:sz w:val="20"/>
                <w:szCs w:val="20"/>
              </w:rPr>
            </w:pPr>
          </w:p>
        </w:tc>
        <w:tc>
          <w:tcPr>
            <w:tcW w:w="1234" w:type="dxa"/>
            <w:gridSpan w:val="2"/>
          </w:tcPr>
          <w:p w14:paraId="6F6AEBA4" w14:textId="77777777" w:rsidR="0099456A" w:rsidRPr="00DA300D" w:rsidRDefault="0099456A" w:rsidP="004D68CB">
            <w:pPr>
              <w:spacing w:after="0" w:line="240" w:lineRule="atLeast"/>
              <w:ind w:right="-25" w:firstLine="14"/>
              <w:jc w:val="center"/>
              <w:rPr>
                <w:rFonts w:ascii="Times New Roman" w:hAnsi="Times New Roman" w:cs="Times New Roman"/>
                <w:sz w:val="20"/>
                <w:szCs w:val="20"/>
              </w:rPr>
            </w:pPr>
            <w:r w:rsidRPr="00DA300D">
              <w:rPr>
                <w:rFonts w:ascii="Times New Roman" w:hAnsi="Times New Roman" w:cs="Times New Roman"/>
                <w:sz w:val="20"/>
                <w:szCs w:val="20"/>
              </w:rPr>
              <w:t>Future value of the minimum lease payment</w:t>
            </w:r>
          </w:p>
        </w:tc>
        <w:tc>
          <w:tcPr>
            <w:tcW w:w="181" w:type="dxa"/>
          </w:tcPr>
          <w:p w14:paraId="73DEDA5A" w14:textId="77777777" w:rsidR="0099456A" w:rsidRPr="00DA300D" w:rsidRDefault="0099456A" w:rsidP="004D68CB">
            <w:pPr>
              <w:spacing w:after="0" w:line="240" w:lineRule="atLeast"/>
              <w:ind w:right="-25" w:firstLine="14"/>
              <w:jc w:val="center"/>
              <w:rPr>
                <w:rFonts w:ascii="Times New Roman" w:hAnsi="Times New Roman" w:cs="Times New Roman"/>
                <w:sz w:val="20"/>
                <w:szCs w:val="20"/>
                <w:cs/>
              </w:rPr>
            </w:pPr>
          </w:p>
        </w:tc>
        <w:tc>
          <w:tcPr>
            <w:tcW w:w="1300" w:type="dxa"/>
            <w:gridSpan w:val="2"/>
          </w:tcPr>
          <w:p w14:paraId="476B9E90" w14:textId="77777777" w:rsidR="0099456A" w:rsidRPr="00DA300D" w:rsidRDefault="0099456A" w:rsidP="004D68CB">
            <w:pPr>
              <w:spacing w:after="0" w:line="240" w:lineRule="atLeast"/>
              <w:ind w:right="-25" w:firstLine="14"/>
              <w:jc w:val="center"/>
              <w:rPr>
                <w:rFonts w:ascii="Times New Roman" w:hAnsi="Times New Roman" w:cs="Times New Roman"/>
                <w:sz w:val="20"/>
                <w:szCs w:val="20"/>
              </w:rPr>
            </w:pPr>
          </w:p>
          <w:p w14:paraId="06AEDB80" w14:textId="77777777" w:rsidR="0099456A" w:rsidRPr="00DA300D" w:rsidRDefault="0099456A" w:rsidP="004D68CB">
            <w:pPr>
              <w:spacing w:after="0" w:line="240" w:lineRule="atLeast"/>
              <w:ind w:right="-25" w:firstLine="14"/>
              <w:jc w:val="center"/>
              <w:rPr>
                <w:rFonts w:ascii="Times New Roman" w:hAnsi="Times New Roman" w:cs="Times New Roman"/>
                <w:sz w:val="20"/>
                <w:szCs w:val="20"/>
              </w:rPr>
            </w:pPr>
          </w:p>
          <w:p w14:paraId="7D27612A" w14:textId="77777777" w:rsidR="0099456A" w:rsidRPr="00DA300D" w:rsidRDefault="0099456A" w:rsidP="004D68CB">
            <w:pPr>
              <w:spacing w:after="0" w:line="240" w:lineRule="atLeast"/>
              <w:ind w:right="-25" w:firstLine="14"/>
              <w:jc w:val="center"/>
              <w:rPr>
                <w:rFonts w:ascii="Times New Roman" w:hAnsi="Times New Roman" w:cs="Times New Roman"/>
                <w:sz w:val="20"/>
                <w:szCs w:val="20"/>
              </w:rPr>
            </w:pPr>
          </w:p>
          <w:p w14:paraId="6AC773C7" w14:textId="77777777" w:rsidR="0099456A" w:rsidRPr="00DA300D" w:rsidRDefault="0099456A" w:rsidP="004D68CB">
            <w:pPr>
              <w:spacing w:after="0" w:line="240" w:lineRule="atLeast"/>
              <w:ind w:right="-25" w:firstLine="14"/>
              <w:jc w:val="center"/>
              <w:rPr>
                <w:rFonts w:ascii="Times New Roman" w:hAnsi="Times New Roman" w:cs="Times New Roman"/>
                <w:sz w:val="20"/>
                <w:szCs w:val="20"/>
              </w:rPr>
            </w:pPr>
          </w:p>
          <w:p w14:paraId="00B18C50" w14:textId="77777777" w:rsidR="0099456A" w:rsidRPr="00DA300D" w:rsidRDefault="0099456A" w:rsidP="004D68CB">
            <w:pPr>
              <w:spacing w:after="0" w:line="240" w:lineRule="atLeast"/>
              <w:ind w:right="-25" w:firstLine="14"/>
              <w:jc w:val="center"/>
              <w:rPr>
                <w:rFonts w:ascii="Times New Roman" w:hAnsi="Times New Roman" w:cs="Times New Roman"/>
                <w:sz w:val="20"/>
                <w:szCs w:val="20"/>
              </w:rPr>
            </w:pPr>
            <w:r w:rsidRPr="00DA300D">
              <w:rPr>
                <w:rFonts w:ascii="Times New Roman" w:hAnsi="Times New Roman" w:cs="Times New Roman"/>
                <w:sz w:val="20"/>
                <w:szCs w:val="20"/>
              </w:rPr>
              <w:t>Interest</w:t>
            </w:r>
          </w:p>
        </w:tc>
        <w:tc>
          <w:tcPr>
            <w:tcW w:w="183" w:type="dxa"/>
          </w:tcPr>
          <w:p w14:paraId="366085A5" w14:textId="77777777" w:rsidR="0099456A" w:rsidRPr="00DA300D" w:rsidRDefault="0099456A" w:rsidP="004D68CB">
            <w:pPr>
              <w:spacing w:after="0" w:line="240" w:lineRule="atLeast"/>
              <w:ind w:right="-25" w:firstLine="14"/>
              <w:jc w:val="center"/>
              <w:rPr>
                <w:rFonts w:ascii="Times New Roman" w:hAnsi="Times New Roman" w:cs="Times New Roman"/>
                <w:sz w:val="20"/>
                <w:szCs w:val="20"/>
              </w:rPr>
            </w:pPr>
          </w:p>
        </w:tc>
        <w:tc>
          <w:tcPr>
            <w:tcW w:w="1228" w:type="dxa"/>
          </w:tcPr>
          <w:p w14:paraId="2FF3E7B5" w14:textId="77777777" w:rsidR="0099456A" w:rsidRPr="00DA300D" w:rsidRDefault="0099456A" w:rsidP="004D68CB">
            <w:pPr>
              <w:spacing w:after="0" w:line="240" w:lineRule="atLeast"/>
              <w:ind w:right="-25" w:firstLine="14"/>
              <w:jc w:val="center"/>
              <w:rPr>
                <w:rFonts w:ascii="Times New Roman" w:hAnsi="Times New Roman" w:cs="Times New Roman"/>
                <w:sz w:val="20"/>
                <w:szCs w:val="20"/>
              </w:rPr>
            </w:pPr>
            <w:r w:rsidRPr="00DA300D">
              <w:rPr>
                <w:rFonts w:ascii="Times New Roman" w:hAnsi="Times New Roman" w:cs="Times New Roman"/>
                <w:sz w:val="20"/>
                <w:szCs w:val="20"/>
              </w:rPr>
              <w:t xml:space="preserve">Present </w:t>
            </w:r>
          </w:p>
          <w:p w14:paraId="3B0CC4C0" w14:textId="77777777" w:rsidR="0099456A" w:rsidRPr="00DA300D" w:rsidRDefault="0099456A" w:rsidP="004D68CB">
            <w:pPr>
              <w:spacing w:after="0" w:line="240" w:lineRule="atLeast"/>
              <w:ind w:right="-25" w:firstLine="14"/>
              <w:jc w:val="center"/>
              <w:rPr>
                <w:rFonts w:ascii="Times New Roman" w:hAnsi="Times New Roman" w:cs="Times New Roman"/>
                <w:sz w:val="20"/>
                <w:szCs w:val="20"/>
              </w:rPr>
            </w:pPr>
            <w:r w:rsidRPr="00DA300D">
              <w:rPr>
                <w:rFonts w:ascii="Times New Roman" w:hAnsi="Times New Roman" w:cs="Times New Roman"/>
                <w:sz w:val="20"/>
                <w:szCs w:val="20"/>
              </w:rPr>
              <w:t xml:space="preserve">value of the minimum lease </w:t>
            </w:r>
          </w:p>
          <w:p w14:paraId="73E4C3DA" w14:textId="77777777" w:rsidR="0099456A" w:rsidRPr="00DA300D" w:rsidRDefault="0099456A" w:rsidP="004D68CB">
            <w:pPr>
              <w:spacing w:after="0" w:line="240" w:lineRule="atLeast"/>
              <w:ind w:right="-25" w:firstLine="14"/>
              <w:jc w:val="center"/>
              <w:rPr>
                <w:rFonts w:ascii="Times New Roman" w:hAnsi="Times New Roman" w:cs="Times New Roman"/>
                <w:sz w:val="20"/>
                <w:szCs w:val="20"/>
              </w:rPr>
            </w:pPr>
            <w:r w:rsidRPr="00DA300D">
              <w:rPr>
                <w:rFonts w:ascii="Times New Roman" w:hAnsi="Times New Roman" w:cs="Times New Roman"/>
                <w:sz w:val="20"/>
                <w:szCs w:val="20"/>
              </w:rPr>
              <w:t>payment</w:t>
            </w:r>
          </w:p>
        </w:tc>
      </w:tr>
      <w:tr w:rsidR="0099456A" w:rsidRPr="00DA300D" w14:paraId="45B6227C" w14:textId="77777777" w:rsidTr="004D68CB">
        <w:trPr>
          <w:gridAfter w:val="1"/>
          <w:wAfter w:w="16" w:type="dxa"/>
          <w:cantSplit/>
        </w:trPr>
        <w:tc>
          <w:tcPr>
            <w:tcW w:w="1693" w:type="dxa"/>
          </w:tcPr>
          <w:p w14:paraId="1F9B4C65" w14:textId="77777777" w:rsidR="0099456A" w:rsidRPr="00DA300D" w:rsidRDefault="0099456A" w:rsidP="004D68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 w:val="20"/>
                <w:szCs w:val="20"/>
              </w:rPr>
            </w:pPr>
          </w:p>
        </w:tc>
        <w:tc>
          <w:tcPr>
            <w:tcW w:w="8321" w:type="dxa"/>
            <w:gridSpan w:val="14"/>
          </w:tcPr>
          <w:p w14:paraId="23CE8AF8" w14:textId="77777777" w:rsidR="0099456A" w:rsidRPr="00DA300D" w:rsidRDefault="0099456A" w:rsidP="004D68CB">
            <w:pPr>
              <w:spacing w:after="0" w:line="240" w:lineRule="atLeast"/>
              <w:ind w:right="-25"/>
              <w:jc w:val="center"/>
              <w:rPr>
                <w:rFonts w:ascii="Times New Roman" w:hAnsi="Times New Roman" w:cs="Times New Roman"/>
                <w:sz w:val="20"/>
                <w:szCs w:val="20"/>
                <w:lang w:val="en-GB" w:bidi="ar-SA"/>
              </w:rPr>
            </w:pPr>
            <w:r w:rsidRPr="00DA300D">
              <w:rPr>
                <w:rFonts w:ascii="Times New Roman" w:hAnsi="Times New Roman" w:cs="Times New Roman"/>
                <w:i/>
                <w:iCs/>
                <w:sz w:val="20"/>
                <w:szCs w:val="20"/>
                <w:lang w:val="en-GB" w:bidi="ar-SA"/>
              </w:rPr>
              <w:t>(in thousand Baht)</w:t>
            </w:r>
          </w:p>
        </w:tc>
      </w:tr>
      <w:tr w:rsidR="00806DF7" w:rsidRPr="00DA300D" w14:paraId="735C2D88" w14:textId="77777777" w:rsidTr="004D68CB">
        <w:trPr>
          <w:cantSplit/>
        </w:trPr>
        <w:tc>
          <w:tcPr>
            <w:tcW w:w="1693" w:type="dxa"/>
          </w:tcPr>
          <w:p w14:paraId="7755D971" w14:textId="77777777" w:rsidR="00806DF7" w:rsidRPr="00DA300D" w:rsidRDefault="00806DF7" w:rsidP="004D68CB">
            <w:pPr>
              <w:spacing w:after="0" w:line="240" w:lineRule="atLeast"/>
              <w:ind w:left="63" w:right="-25" w:hanging="49"/>
              <w:jc w:val="both"/>
              <w:rPr>
                <w:rFonts w:ascii="Times New Roman" w:hAnsi="Times New Roman" w:cs="Times New Roman"/>
                <w:sz w:val="20"/>
                <w:szCs w:val="20"/>
              </w:rPr>
            </w:pPr>
            <w:r w:rsidRPr="00DA300D">
              <w:rPr>
                <w:rFonts w:ascii="Times New Roman" w:hAnsi="Times New Roman" w:cs="Times New Roman"/>
                <w:sz w:val="20"/>
                <w:szCs w:val="20"/>
              </w:rPr>
              <w:t>Within one year</w:t>
            </w:r>
          </w:p>
        </w:tc>
        <w:tc>
          <w:tcPr>
            <w:tcW w:w="1288" w:type="dxa"/>
            <w:shd w:val="clear" w:color="auto" w:fill="auto"/>
            <w:vAlign w:val="bottom"/>
          </w:tcPr>
          <w:p w14:paraId="3383C18F" w14:textId="77777777" w:rsidR="00806DF7" w:rsidRPr="00DA300D" w:rsidRDefault="00806DF7" w:rsidP="00806DF7">
            <w:pPr>
              <w:tabs>
                <w:tab w:val="decimal" w:pos="1077"/>
              </w:tabs>
              <w:spacing w:after="0" w:line="240" w:lineRule="atLeast"/>
              <w:ind w:right="-25"/>
              <w:rPr>
                <w:rFonts w:ascii="Times New Roman" w:hAnsi="Times New Roman" w:cs="Times New Roman"/>
                <w:sz w:val="20"/>
                <w:szCs w:val="20"/>
              </w:rPr>
            </w:pPr>
            <w:r w:rsidRPr="00DA300D">
              <w:rPr>
                <w:rFonts w:ascii="Times New Roman" w:hAnsi="Times New Roman" w:cs="Times New Roman"/>
                <w:sz w:val="20"/>
                <w:szCs w:val="20"/>
              </w:rPr>
              <w:t>1,</w:t>
            </w:r>
            <w:r>
              <w:rPr>
                <w:rFonts w:ascii="Times New Roman" w:hAnsi="Times New Roman" w:cs="Times New Roman"/>
                <w:sz w:val="20"/>
                <w:szCs w:val="20"/>
              </w:rPr>
              <w:t>312</w:t>
            </w:r>
          </w:p>
        </w:tc>
        <w:tc>
          <w:tcPr>
            <w:tcW w:w="181" w:type="dxa"/>
            <w:shd w:val="clear" w:color="auto" w:fill="auto"/>
            <w:vAlign w:val="bottom"/>
          </w:tcPr>
          <w:p w14:paraId="60A54804" w14:textId="77777777" w:rsidR="00806DF7" w:rsidRPr="00DA300D" w:rsidRDefault="00806DF7" w:rsidP="004D68CB">
            <w:pPr>
              <w:tabs>
                <w:tab w:val="decimal" w:pos="765"/>
                <w:tab w:val="decimal" w:pos="1077"/>
              </w:tabs>
              <w:spacing w:after="0" w:line="240" w:lineRule="atLeast"/>
              <w:ind w:right="-25"/>
              <w:rPr>
                <w:rFonts w:ascii="Times New Roman" w:hAnsi="Times New Roman" w:cs="Times New Roman"/>
                <w:sz w:val="20"/>
                <w:szCs w:val="20"/>
              </w:rPr>
            </w:pPr>
          </w:p>
        </w:tc>
        <w:tc>
          <w:tcPr>
            <w:tcW w:w="1091" w:type="dxa"/>
            <w:shd w:val="clear" w:color="auto" w:fill="auto"/>
            <w:vAlign w:val="bottom"/>
          </w:tcPr>
          <w:p w14:paraId="3FC89CB7" w14:textId="77777777" w:rsidR="00806DF7" w:rsidRPr="00DA300D" w:rsidRDefault="00806DF7" w:rsidP="004D68CB">
            <w:pPr>
              <w:tabs>
                <w:tab w:val="decimal" w:pos="933"/>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77</w:t>
            </w:r>
          </w:p>
        </w:tc>
        <w:tc>
          <w:tcPr>
            <w:tcW w:w="188" w:type="dxa"/>
            <w:gridSpan w:val="2"/>
            <w:shd w:val="clear" w:color="auto" w:fill="auto"/>
            <w:vAlign w:val="bottom"/>
          </w:tcPr>
          <w:p w14:paraId="0E30FB77" w14:textId="77777777" w:rsidR="00806DF7" w:rsidRPr="00DA300D" w:rsidRDefault="00806DF7" w:rsidP="004D68CB">
            <w:pPr>
              <w:tabs>
                <w:tab w:val="decimal" w:pos="765"/>
                <w:tab w:val="decimal" w:pos="1077"/>
              </w:tabs>
              <w:spacing w:after="0" w:line="240" w:lineRule="atLeast"/>
              <w:ind w:right="-25"/>
              <w:rPr>
                <w:rFonts w:ascii="Times New Roman" w:hAnsi="Times New Roman" w:cs="Times New Roman"/>
                <w:sz w:val="20"/>
                <w:szCs w:val="20"/>
              </w:rPr>
            </w:pPr>
          </w:p>
        </w:tc>
        <w:tc>
          <w:tcPr>
            <w:tcW w:w="1264" w:type="dxa"/>
            <w:shd w:val="clear" w:color="auto" w:fill="auto"/>
            <w:vAlign w:val="bottom"/>
          </w:tcPr>
          <w:p w14:paraId="082BB5B0" w14:textId="77777777" w:rsidR="00806DF7" w:rsidRPr="00DA300D" w:rsidRDefault="00806DF7" w:rsidP="00806DF7">
            <w:pPr>
              <w:tabs>
                <w:tab w:val="decimal" w:pos="1077"/>
              </w:tabs>
              <w:spacing w:after="0" w:line="240" w:lineRule="atLeast"/>
              <w:ind w:right="-25"/>
              <w:rPr>
                <w:rFonts w:ascii="Times New Roman" w:hAnsi="Times New Roman" w:cs="Times New Roman"/>
                <w:sz w:val="20"/>
                <w:szCs w:val="20"/>
              </w:rPr>
            </w:pPr>
            <w:r w:rsidRPr="00DA300D">
              <w:rPr>
                <w:rFonts w:ascii="Times New Roman" w:hAnsi="Times New Roman" w:cs="Times New Roman"/>
                <w:sz w:val="20"/>
                <w:szCs w:val="20"/>
              </w:rPr>
              <w:t>1,</w:t>
            </w:r>
            <w:r>
              <w:rPr>
                <w:rFonts w:ascii="Times New Roman" w:hAnsi="Times New Roman" w:cs="Times New Roman"/>
                <w:sz w:val="20"/>
                <w:szCs w:val="20"/>
              </w:rPr>
              <w:t>235</w:t>
            </w:r>
          </w:p>
        </w:tc>
        <w:tc>
          <w:tcPr>
            <w:tcW w:w="192" w:type="dxa"/>
            <w:gridSpan w:val="2"/>
            <w:vAlign w:val="bottom"/>
          </w:tcPr>
          <w:p w14:paraId="0FE5CFEC" w14:textId="77777777" w:rsidR="00806DF7" w:rsidRPr="00DA300D" w:rsidRDefault="00806DF7" w:rsidP="004D68CB">
            <w:pPr>
              <w:tabs>
                <w:tab w:val="decimal" w:pos="765"/>
                <w:tab w:val="decimal" w:pos="855"/>
              </w:tabs>
              <w:spacing w:after="0" w:line="240" w:lineRule="atLeast"/>
              <w:ind w:right="-25"/>
              <w:rPr>
                <w:rFonts w:ascii="Times New Roman" w:hAnsi="Times New Roman" w:cs="Times New Roman"/>
                <w:sz w:val="20"/>
                <w:szCs w:val="20"/>
              </w:rPr>
            </w:pPr>
          </w:p>
        </w:tc>
        <w:tc>
          <w:tcPr>
            <w:tcW w:w="1225" w:type="dxa"/>
            <w:vAlign w:val="bottom"/>
          </w:tcPr>
          <w:p w14:paraId="7E663FF0" w14:textId="77777777" w:rsidR="00806DF7" w:rsidRPr="00DA300D" w:rsidRDefault="00806DF7" w:rsidP="008060E9">
            <w:pPr>
              <w:tabs>
                <w:tab w:val="decimal" w:pos="1077"/>
              </w:tabs>
              <w:spacing w:after="0" w:line="240" w:lineRule="atLeast"/>
              <w:ind w:right="-25"/>
              <w:rPr>
                <w:rFonts w:ascii="Times New Roman" w:hAnsi="Times New Roman" w:cs="Times New Roman"/>
                <w:sz w:val="20"/>
                <w:szCs w:val="20"/>
              </w:rPr>
            </w:pPr>
            <w:r w:rsidRPr="00DA300D">
              <w:rPr>
                <w:rFonts w:ascii="Times New Roman" w:hAnsi="Times New Roman" w:cs="Times New Roman"/>
                <w:sz w:val="20"/>
                <w:szCs w:val="20"/>
              </w:rPr>
              <w:t>1,762</w:t>
            </w:r>
          </w:p>
        </w:tc>
        <w:tc>
          <w:tcPr>
            <w:tcW w:w="192" w:type="dxa"/>
            <w:gridSpan w:val="2"/>
            <w:vAlign w:val="bottom"/>
          </w:tcPr>
          <w:p w14:paraId="33AFC4A9" w14:textId="77777777" w:rsidR="00806DF7" w:rsidRPr="00DA300D" w:rsidRDefault="00806DF7" w:rsidP="008060E9">
            <w:pPr>
              <w:tabs>
                <w:tab w:val="decimal" w:pos="765"/>
                <w:tab w:val="decimal" w:pos="1077"/>
              </w:tabs>
              <w:spacing w:after="0" w:line="240" w:lineRule="atLeast"/>
              <w:ind w:right="-25"/>
              <w:rPr>
                <w:rFonts w:ascii="Times New Roman" w:hAnsi="Times New Roman" w:cs="Times New Roman"/>
                <w:sz w:val="20"/>
                <w:szCs w:val="20"/>
              </w:rPr>
            </w:pPr>
          </w:p>
        </w:tc>
        <w:tc>
          <w:tcPr>
            <w:tcW w:w="1289" w:type="dxa"/>
            <w:vAlign w:val="bottom"/>
          </w:tcPr>
          <w:p w14:paraId="79186594" w14:textId="77777777" w:rsidR="00806DF7" w:rsidRPr="00DA300D" w:rsidRDefault="00806DF7" w:rsidP="008060E9">
            <w:pPr>
              <w:tabs>
                <w:tab w:val="decimal" w:pos="933"/>
              </w:tabs>
              <w:spacing w:after="0" w:line="240" w:lineRule="atLeast"/>
              <w:ind w:right="-25"/>
              <w:rPr>
                <w:rFonts w:ascii="Times New Roman" w:hAnsi="Times New Roman" w:cs="Times New Roman"/>
                <w:sz w:val="20"/>
                <w:szCs w:val="20"/>
              </w:rPr>
            </w:pPr>
            <w:r w:rsidRPr="00DA300D">
              <w:rPr>
                <w:rFonts w:ascii="Times New Roman" w:hAnsi="Times New Roman" w:cs="Times New Roman"/>
                <w:sz w:val="20"/>
                <w:szCs w:val="20"/>
              </w:rPr>
              <w:t>251</w:t>
            </w:r>
          </w:p>
        </w:tc>
        <w:tc>
          <w:tcPr>
            <w:tcW w:w="183" w:type="dxa"/>
            <w:vAlign w:val="bottom"/>
          </w:tcPr>
          <w:p w14:paraId="37FDC4F8" w14:textId="77777777" w:rsidR="00806DF7" w:rsidRPr="00DA300D" w:rsidRDefault="00806DF7" w:rsidP="008060E9">
            <w:pPr>
              <w:tabs>
                <w:tab w:val="decimal" w:pos="765"/>
                <w:tab w:val="decimal" w:pos="1077"/>
              </w:tabs>
              <w:spacing w:after="0" w:line="240" w:lineRule="atLeast"/>
              <w:ind w:right="-25"/>
              <w:rPr>
                <w:rFonts w:ascii="Times New Roman" w:hAnsi="Times New Roman" w:cs="Times New Roman"/>
                <w:sz w:val="20"/>
                <w:szCs w:val="20"/>
              </w:rPr>
            </w:pPr>
          </w:p>
        </w:tc>
        <w:tc>
          <w:tcPr>
            <w:tcW w:w="1244" w:type="dxa"/>
            <w:gridSpan w:val="2"/>
            <w:vAlign w:val="bottom"/>
          </w:tcPr>
          <w:p w14:paraId="1D7A2EA5" w14:textId="77777777" w:rsidR="00806DF7" w:rsidRPr="00DA300D" w:rsidRDefault="00806DF7" w:rsidP="008060E9">
            <w:pPr>
              <w:tabs>
                <w:tab w:val="decimal" w:pos="1077"/>
              </w:tabs>
              <w:spacing w:after="0" w:line="240" w:lineRule="atLeast"/>
              <w:ind w:right="-25"/>
              <w:rPr>
                <w:rFonts w:ascii="Times New Roman" w:hAnsi="Times New Roman" w:cs="Times New Roman"/>
                <w:sz w:val="20"/>
                <w:szCs w:val="20"/>
              </w:rPr>
            </w:pPr>
            <w:r w:rsidRPr="00DA300D">
              <w:rPr>
                <w:rFonts w:ascii="Times New Roman" w:hAnsi="Times New Roman" w:cs="Times New Roman"/>
                <w:sz w:val="20"/>
                <w:szCs w:val="20"/>
              </w:rPr>
              <w:t>1,511</w:t>
            </w:r>
          </w:p>
        </w:tc>
      </w:tr>
      <w:tr w:rsidR="00806DF7" w:rsidRPr="00DA300D" w14:paraId="25FDC219" w14:textId="77777777" w:rsidTr="004D68CB">
        <w:trPr>
          <w:cantSplit/>
        </w:trPr>
        <w:tc>
          <w:tcPr>
            <w:tcW w:w="1693" w:type="dxa"/>
          </w:tcPr>
          <w:p w14:paraId="324BA016" w14:textId="77777777" w:rsidR="00806DF7" w:rsidRPr="00DA300D" w:rsidRDefault="00806DF7" w:rsidP="004D68CB">
            <w:pPr>
              <w:spacing w:after="0" w:line="240" w:lineRule="atLeast"/>
              <w:ind w:left="63" w:right="-25" w:hanging="49"/>
              <w:jc w:val="both"/>
              <w:rPr>
                <w:rFonts w:ascii="Times New Roman" w:hAnsi="Times New Roman" w:cs="Times New Roman"/>
                <w:sz w:val="20"/>
                <w:szCs w:val="20"/>
              </w:rPr>
            </w:pPr>
            <w:r w:rsidRPr="00DA300D">
              <w:rPr>
                <w:rFonts w:ascii="Times New Roman" w:hAnsi="Times New Roman" w:cs="Times New Roman"/>
                <w:sz w:val="20"/>
                <w:szCs w:val="20"/>
              </w:rPr>
              <w:t>After one year but</w:t>
            </w:r>
          </w:p>
        </w:tc>
        <w:tc>
          <w:tcPr>
            <w:tcW w:w="1288" w:type="dxa"/>
            <w:shd w:val="clear" w:color="auto" w:fill="auto"/>
            <w:vAlign w:val="bottom"/>
          </w:tcPr>
          <w:p w14:paraId="1A493234" w14:textId="77777777" w:rsidR="00806DF7" w:rsidRPr="00DA300D" w:rsidRDefault="00806DF7" w:rsidP="004D68CB">
            <w:pPr>
              <w:tabs>
                <w:tab w:val="decimal" w:pos="1077"/>
              </w:tabs>
              <w:spacing w:after="0" w:line="240" w:lineRule="atLeast"/>
              <w:ind w:right="-25"/>
              <w:rPr>
                <w:rFonts w:ascii="Times New Roman" w:hAnsi="Times New Roman" w:cs="Times New Roman"/>
                <w:sz w:val="20"/>
                <w:szCs w:val="20"/>
              </w:rPr>
            </w:pPr>
          </w:p>
        </w:tc>
        <w:tc>
          <w:tcPr>
            <w:tcW w:w="181" w:type="dxa"/>
            <w:shd w:val="clear" w:color="auto" w:fill="auto"/>
            <w:vAlign w:val="bottom"/>
          </w:tcPr>
          <w:p w14:paraId="0517AFF0" w14:textId="77777777" w:rsidR="00806DF7" w:rsidRPr="00DA300D" w:rsidRDefault="00806DF7" w:rsidP="004D68CB">
            <w:pPr>
              <w:tabs>
                <w:tab w:val="decimal" w:pos="765"/>
                <w:tab w:val="decimal" w:pos="1077"/>
              </w:tabs>
              <w:spacing w:after="0" w:line="240" w:lineRule="atLeast"/>
              <w:ind w:right="-25"/>
              <w:rPr>
                <w:rFonts w:ascii="Times New Roman" w:hAnsi="Times New Roman" w:cs="Times New Roman"/>
                <w:sz w:val="20"/>
                <w:szCs w:val="20"/>
              </w:rPr>
            </w:pPr>
          </w:p>
        </w:tc>
        <w:tc>
          <w:tcPr>
            <w:tcW w:w="1091" w:type="dxa"/>
            <w:shd w:val="clear" w:color="auto" w:fill="auto"/>
            <w:vAlign w:val="bottom"/>
          </w:tcPr>
          <w:p w14:paraId="78C542C1" w14:textId="77777777" w:rsidR="00806DF7" w:rsidRPr="00DA300D" w:rsidRDefault="00806DF7" w:rsidP="004D68CB">
            <w:pPr>
              <w:tabs>
                <w:tab w:val="decimal" w:pos="933"/>
              </w:tabs>
              <w:spacing w:after="0" w:line="240" w:lineRule="atLeast"/>
              <w:ind w:right="-25"/>
              <w:rPr>
                <w:rFonts w:ascii="Times New Roman" w:hAnsi="Times New Roman" w:cs="Times New Roman"/>
                <w:sz w:val="20"/>
                <w:szCs w:val="20"/>
              </w:rPr>
            </w:pPr>
          </w:p>
        </w:tc>
        <w:tc>
          <w:tcPr>
            <w:tcW w:w="188" w:type="dxa"/>
            <w:gridSpan w:val="2"/>
            <w:shd w:val="clear" w:color="auto" w:fill="auto"/>
            <w:vAlign w:val="bottom"/>
          </w:tcPr>
          <w:p w14:paraId="429EEBA3" w14:textId="77777777" w:rsidR="00806DF7" w:rsidRPr="00DA300D" w:rsidRDefault="00806DF7" w:rsidP="004D68CB">
            <w:pPr>
              <w:tabs>
                <w:tab w:val="decimal" w:pos="765"/>
                <w:tab w:val="decimal" w:pos="1077"/>
              </w:tabs>
              <w:spacing w:after="0" w:line="240" w:lineRule="atLeast"/>
              <w:ind w:right="-25"/>
              <w:rPr>
                <w:rFonts w:ascii="Times New Roman" w:hAnsi="Times New Roman" w:cs="Times New Roman"/>
                <w:sz w:val="20"/>
                <w:szCs w:val="20"/>
              </w:rPr>
            </w:pPr>
          </w:p>
        </w:tc>
        <w:tc>
          <w:tcPr>
            <w:tcW w:w="1264" w:type="dxa"/>
            <w:shd w:val="clear" w:color="auto" w:fill="auto"/>
            <w:vAlign w:val="bottom"/>
          </w:tcPr>
          <w:p w14:paraId="65C29A10" w14:textId="77777777" w:rsidR="00806DF7" w:rsidRPr="00DA300D" w:rsidRDefault="00806DF7" w:rsidP="004D68CB">
            <w:pPr>
              <w:tabs>
                <w:tab w:val="decimal" w:pos="1077"/>
              </w:tabs>
              <w:spacing w:after="0" w:line="240" w:lineRule="atLeast"/>
              <w:ind w:right="-25"/>
              <w:rPr>
                <w:rFonts w:ascii="Times New Roman" w:hAnsi="Times New Roman" w:cs="Times New Roman"/>
                <w:sz w:val="20"/>
                <w:szCs w:val="20"/>
              </w:rPr>
            </w:pPr>
          </w:p>
        </w:tc>
        <w:tc>
          <w:tcPr>
            <w:tcW w:w="192" w:type="dxa"/>
            <w:gridSpan w:val="2"/>
            <w:vAlign w:val="bottom"/>
          </w:tcPr>
          <w:p w14:paraId="759D4D72" w14:textId="77777777" w:rsidR="00806DF7" w:rsidRPr="00DA300D" w:rsidRDefault="00806DF7" w:rsidP="004D68CB">
            <w:pPr>
              <w:tabs>
                <w:tab w:val="decimal" w:pos="765"/>
                <w:tab w:val="decimal" w:pos="855"/>
              </w:tabs>
              <w:spacing w:after="0" w:line="240" w:lineRule="atLeast"/>
              <w:ind w:right="-25"/>
              <w:rPr>
                <w:rFonts w:ascii="Times New Roman" w:hAnsi="Times New Roman" w:cs="Times New Roman"/>
                <w:sz w:val="20"/>
                <w:szCs w:val="20"/>
              </w:rPr>
            </w:pPr>
          </w:p>
        </w:tc>
        <w:tc>
          <w:tcPr>
            <w:tcW w:w="1225" w:type="dxa"/>
            <w:vAlign w:val="bottom"/>
          </w:tcPr>
          <w:p w14:paraId="2EB1155C" w14:textId="77777777" w:rsidR="00806DF7" w:rsidRPr="00DA300D" w:rsidRDefault="00806DF7" w:rsidP="008060E9">
            <w:pPr>
              <w:tabs>
                <w:tab w:val="decimal" w:pos="1077"/>
              </w:tabs>
              <w:spacing w:after="0" w:line="240" w:lineRule="atLeast"/>
              <w:ind w:right="-25"/>
              <w:rPr>
                <w:rFonts w:ascii="Times New Roman" w:hAnsi="Times New Roman" w:cs="Times New Roman"/>
                <w:sz w:val="20"/>
                <w:szCs w:val="20"/>
              </w:rPr>
            </w:pPr>
          </w:p>
        </w:tc>
        <w:tc>
          <w:tcPr>
            <w:tcW w:w="192" w:type="dxa"/>
            <w:gridSpan w:val="2"/>
            <w:vAlign w:val="bottom"/>
          </w:tcPr>
          <w:p w14:paraId="5A8D4981" w14:textId="77777777" w:rsidR="00806DF7" w:rsidRPr="00DA300D" w:rsidRDefault="00806DF7" w:rsidP="008060E9">
            <w:pPr>
              <w:tabs>
                <w:tab w:val="decimal" w:pos="765"/>
                <w:tab w:val="decimal" w:pos="1077"/>
              </w:tabs>
              <w:spacing w:after="0" w:line="240" w:lineRule="atLeast"/>
              <w:ind w:right="-25"/>
              <w:rPr>
                <w:rFonts w:ascii="Times New Roman" w:hAnsi="Times New Roman" w:cs="Times New Roman"/>
                <w:sz w:val="20"/>
                <w:szCs w:val="20"/>
              </w:rPr>
            </w:pPr>
          </w:p>
        </w:tc>
        <w:tc>
          <w:tcPr>
            <w:tcW w:w="1289" w:type="dxa"/>
            <w:vAlign w:val="bottom"/>
          </w:tcPr>
          <w:p w14:paraId="7949C6F5" w14:textId="77777777" w:rsidR="00806DF7" w:rsidRPr="00DA300D" w:rsidRDefault="00806DF7" w:rsidP="008060E9">
            <w:pPr>
              <w:tabs>
                <w:tab w:val="decimal" w:pos="933"/>
              </w:tabs>
              <w:spacing w:after="0" w:line="240" w:lineRule="atLeast"/>
              <w:ind w:right="-25"/>
              <w:rPr>
                <w:rFonts w:ascii="Times New Roman" w:hAnsi="Times New Roman" w:cs="Times New Roman"/>
                <w:sz w:val="20"/>
                <w:szCs w:val="20"/>
              </w:rPr>
            </w:pPr>
          </w:p>
        </w:tc>
        <w:tc>
          <w:tcPr>
            <w:tcW w:w="183" w:type="dxa"/>
            <w:vAlign w:val="bottom"/>
          </w:tcPr>
          <w:p w14:paraId="1E6290D4" w14:textId="77777777" w:rsidR="00806DF7" w:rsidRPr="00DA300D" w:rsidRDefault="00806DF7" w:rsidP="008060E9">
            <w:pPr>
              <w:tabs>
                <w:tab w:val="decimal" w:pos="765"/>
                <w:tab w:val="decimal" w:pos="1077"/>
              </w:tabs>
              <w:spacing w:after="0" w:line="240" w:lineRule="atLeast"/>
              <w:ind w:right="-25"/>
              <w:rPr>
                <w:rFonts w:ascii="Times New Roman" w:hAnsi="Times New Roman" w:cs="Times New Roman"/>
                <w:sz w:val="20"/>
                <w:szCs w:val="20"/>
              </w:rPr>
            </w:pPr>
          </w:p>
        </w:tc>
        <w:tc>
          <w:tcPr>
            <w:tcW w:w="1244" w:type="dxa"/>
            <w:gridSpan w:val="2"/>
            <w:vAlign w:val="bottom"/>
          </w:tcPr>
          <w:p w14:paraId="465AD72D" w14:textId="77777777" w:rsidR="00806DF7" w:rsidRPr="00DA300D" w:rsidRDefault="00806DF7" w:rsidP="008060E9">
            <w:pPr>
              <w:tabs>
                <w:tab w:val="decimal" w:pos="1077"/>
              </w:tabs>
              <w:spacing w:after="0" w:line="240" w:lineRule="atLeast"/>
              <w:ind w:right="-25"/>
              <w:rPr>
                <w:rFonts w:ascii="Times New Roman" w:hAnsi="Times New Roman" w:cs="Times New Roman"/>
                <w:sz w:val="20"/>
                <w:szCs w:val="20"/>
              </w:rPr>
            </w:pPr>
          </w:p>
        </w:tc>
      </w:tr>
      <w:tr w:rsidR="00806DF7" w:rsidRPr="00DA300D" w14:paraId="5AE228DD" w14:textId="77777777" w:rsidTr="004D68CB">
        <w:trPr>
          <w:cantSplit/>
        </w:trPr>
        <w:tc>
          <w:tcPr>
            <w:tcW w:w="1693" w:type="dxa"/>
          </w:tcPr>
          <w:p w14:paraId="130C1060" w14:textId="77777777" w:rsidR="00806DF7" w:rsidRPr="00DA300D" w:rsidRDefault="00806DF7" w:rsidP="004D68CB">
            <w:pPr>
              <w:spacing w:after="0" w:line="240" w:lineRule="atLeast"/>
              <w:ind w:left="63" w:right="-25" w:hanging="49"/>
              <w:jc w:val="both"/>
              <w:rPr>
                <w:rFonts w:ascii="Times New Roman" w:hAnsi="Times New Roman" w:cs="Times New Roman"/>
                <w:sz w:val="20"/>
                <w:szCs w:val="20"/>
              </w:rPr>
            </w:pPr>
            <w:r w:rsidRPr="00DA300D">
              <w:rPr>
                <w:rFonts w:ascii="Times New Roman" w:hAnsi="Times New Roman" w:cs="Times New Roman"/>
                <w:sz w:val="20"/>
                <w:szCs w:val="20"/>
              </w:rPr>
              <w:t xml:space="preserve">  within five years</w:t>
            </w:r>
          </w:p>
        </w:tc>
        <w:tc>
          <w:tcPr>
            <w:tcW w:w="1288" w:type="dxa"/>
            <w:tcBorders>
              <w:bottom w:val="single" w:sz="4" w:space="0" w:color="auto"/>
            </w:tcBorders>
            <w:shd w:val="clear" w:color="auto" w:fill="auto"/>
            <w:vAlign w:val="bottom"/>
          </w:tcPr>
          <w:p w14:paraId="50DCFDCD" w14:textId="77777777" w:rsidR="00806DF7" w:rsidRPr="00DA300D" w:rsidRDefault="00806DF7" w:rsidP="004D68CB">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917</w:t>
            </w:r>
          </w:p>
        </w:tc>
        <w:tc>
          <w:tcPr>
            <w:tcW w:w="181" w:type="dxa"/>
            <w:shd w:val="clear" w:color="auto" w:fill="auto"/>
          </w:tcPr>
          <w:p w14:paraId="490193E3" w14:textId="77777777" w:rsidR="00806DF7" w:rsidRPr="00DA300D" w:rsidRDefault="00806DF7" w:rsidP="004D68CB">
            <w:pPr>
              <w:tabs>
                <w:tab w:val="decimal" w:pos="1077"/>
              </w:tabs>
              <w:spacing w:after="0" w:line="240" w:lineRule="atLeast"/>
              <w:ind w:right="-25"/>
              <w:rPr>
                <w:rFonts w:ascii="Times New Roman" w:hAnsi="Times New Roman" w:cs="Times New Roman"/>
                <w:sz w:val="20"/>
                <w:szCs w:val="20"/>
              </w:rPr>
            </w:pPr>
          </w:p>
        </w:tc>
        <w:tc>
          <w:tcPr>
            <w:tcW w:w="1091" w:type="dxa"/>
            <w:tcBorders>
              <w:bottom w:val="single" w:sz="4" w:space="0" w:color="auto"/>
            </w:tcBorders>
            <w:shd w:val="clear" w:color="auto" w:fill="auto"/>
            <w:vAlign w:val="bottom"/>
          </w:tcPr>
          <w:p w14:paraId="5C935350" w14:textId="77777777" w:rsidR="00806DF7" w:rsidRPr="00DA300D" w:rsidRDefault="00806DF7" w:rsidP="004D68CB">
            <w:pPr>
              <w:tabs>
                <w:tab w:val="decimal" w:pos="933"/>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24</w:t>
            </w:r>
          </w:p>
        </w:tc>
        <w:tc>
          <w:tcPr>
            <w:tcW w:w="188" w:type="dxa"/>
            <w:gridSpan w:val="2"/>
            <w:shd w:val="clear" w:color="auto" w:fill="auto"/>
          </w:tcPr>
          <w:p w14:paraId="1AF01AD4" w14:textId="77777777" w:rsidR="00806DF7" w:rsidRPr="00DA300D" w:rsidRDefault="00806DF7" w:rsidP="004D68CB">
            <w:pPr>
              <w:tabs>
                <w:tab w:val="decimal" w:pos="1077"/>
              </w:tabs>
              <w:spacing w:after="0" w:line="240" w:lineRule="atLeast"/>
              <w:ind w:right="-25"/>
              <w:rPr>
                <w:rFonts w:ascii="Times New Roman" w:hAnsi="Times New Roman" w:cs="Times New Roman"/>
                <w:sz w:val="20"/>
                <w:szCs w:val="20"/>
              </w:rPr>
            </w:pPr>
          </w:p>
        </w:tc>
        <w:tc>
          <w:tcPr>
            <w:tcW w:w="1264" w:type="dxa"/>
            <w:tcBorders>
              <w:bottom w:val="single" w:sz="4" w:space="0" w:color="auto"/>
            </w:tcBorders>
            <w:shd w:val="clear" w:color="auto" w:fill="auto"/>
            <w:vAlign w:val="bottom"/>
          </w:tcPr>
          <w:p w14:paraId="0841E6AC" w14:textId="77777777" w:rsidR="00806DF7" w:rsidRPr="00DA300D" w:rsidRDefault="00806DF7" w:rsidP="004D68CB">
            <w:pPr>
              <w:tabs>
                <w:tab w:val="decimal" w:pos="1077"/>
              </w:tabs>
              <w:spacing w:after="0" w:line="240" w:lineRule="atLeast"/>
              <w:ind w:right="-25"/>
              <w:rPr>
                <w:rFonts w:ascii="Times New Roman" w:hAnsi="Times New Roman" w:cs="Times New Roman"/>
                <w:sz w:val="20"/>
                <w:szCs w:val="20"/>
              </w:rPr>
            </w:pPr>
            <w:r>
              <w:rPr>
                <w:rFonts w:ascii="Times New Roman" w:hAnsi="Times New Roman" w:cs="Times New Roman"/>
                <w:sz w:val="20"/>
                <w:szCs w:val="20"/>
              </w:rPr>
              <w:t>893</w:t>
            </w:r>
          </w:p>
        </w:tc>
        <w:tc>
          <w:tcPr>
            <w:tcW w:w="192" w:type="dxa"/>
            <w:gridSpan w:val="2"/>
            <w:vAlign w:val="bottom"/>
          </w:tcPr>
          <w:p w14:paraId="633B1C0A" w14:textId="77777777" w:rsidR="00806DF7" w:rsidRPr="00DA300D" w:rsidRDefault="00806DF7" w:rsidP="004D68CB">
            <w:pPr>
              <w:tabs>
                <w:tab w:val="decimal" w:pos="765"/>
                <w:tab w:val="decimal" w:pos="855"/>
              </w:tabs>
              <w:spacing w:after="0" w:line="240" w:lineRule="atLeast"/>
              <w:ind w:right="-25"/>
              <w:rPr>
                <w:rFonts w:ascii="Times New Roman" w:hAnsi="Times New Roman" w:cs="Times New Roman"/>
                <w:sz w:val="20"/>
                <w:szCs w:val="20"/>
              </w:rPr>
            </w:pPr>
          </w:p>
        </w:tc>
        <w:tc>
          <w:tcPr>
            <w:tcW w:w="1225" w:type="dxa"/>
            <w:tcBorders>
              <w:bottom w:val="single" w:sz="4" w:space="0" w:color="auto"/>
            </w:tcBorders>
            <w:vAlign w:val="bottom"/>
          </w:tcPr>
          <w:p w14:paraId="6DAF9761" w14:textId="77777777" w:rsidR="00806DF7" w:rsidRPr="00DA300D" w:rsidRDefault="00806DF7" w:rsidP="008060E9">
            <w:pPr>
              <w:tabs>
                <w:tab w:val="decimal" w:pos="1077"/>
              </w:tabs>
              <w:spacing w:after="0" w:line="240" w:lineRule="atLeast"/>
              <w:ind w:right="-25"/>
              <w:rPr>
                <w:rFonts w:ascii="Times New Roman" w:hAnsi="Times New Roman" w:cs="Times New Roman"/>
                <w:sz w:val="20"/>
                <w:szCs w:val="20"/>
              </w:rPr>
            </w:pPr>
            <w:r w:rsidRPr="00DA300D">
              <w:rPr>
                <w:rFonts w:ascii="Times New Roman" w:hAnsi="Times New Roman" w:cs="Times New Roman"/>
                <w:sz w:val="20"/>
                <w:szCs w:val="20"/>
              </w:rPr>
              <w:t>4,258</w:t>
            </w:r>
          </w:p>
        </w:tc>
        <w:tc>
          <w:tcPr>
            <w:tcW w:w="192" w:type="dxa"/>
            <w:gridSpan w:val="2"/>
          </w:tcPr>
          <w:p w14:paraId="044F45B9" w14:textId="77777777" w:rsidR="00806DF7" w:rsidRPr="00DA300D" w:rsidRDefault="00806DF7" w:rsidP="008060E9">
            <w:pPr>
              <w:tabs>
                <w:tab w:val="decimal" w:pos="1077"/>
              </w:tabs>
              <w:spacing w:after="0" w:line="240" w:lineRule="atLeast"/>
              <w:ind w:right="-25"/>
              <w:rPr>
                <w:rFonts w:ascii="Times New Roman" w:hAnsi="Times New Roman" w:cs="Times New Roman"/>
                <w:sz w:val="20"/>
                <w:szCs w:val="20"/>
              </w:rPr>
            </w:pPr>
          </w:p>
        </w:tc>
        <w:tc>
          <w:tcPr>
            <w:tcW w:w="1289" w:type="dxa"/>
            <w:tcBorders>
              <w:bottom w:val="single" w:sz="4" w:space="0" w:color="auto"/>
            </w:tcBorders>
            <w:vAlign w:val="bottom"/>
          </w:tcPr>
          <w:p w14:paraId="703289D2" w14:textId="77777777" w:rsidR="00806DF7" w:rsidRPr="00DA300D" w:rsidRDefault="00806DF7" w:rsidP="008060E9">
            <w:pPr>
              <w:tabs>
                <w:tab w:val="decimal" w:pos="933"/>
              </w:tabs>
              <w:spacing w:after="0" w:line="240" w:lineRule="atLeast"/>
              <w:ind w:right="-25"/>
              <w:rPr>
                <w:rFonts w:ascii="Times New Roman" w:hAnsi="Times New Roman" w:cs="Times New Roman"/>
                <w:sz w:val="20"/>
                <w:szCs w:val="20"/>
              </w:rPr>
            </w:pPr>
            <w:r w:rsidRPr="00DA300D">
              <w:rPr>
                <w:rFonts w:ascii="Times New Roman" w:hAnsi="Times New Roman" w:cs="Times New Roman"/>
                <w:sz w:val="20"/>
                <w:szCs w:val="20"/>
              </w:rPr>
              <w:t>300</w:t>
            </w:r>
          </w:p>
        </w:tc>
        <w:tc>
          <w:tcPr>
            <w:tcW w:w="183" w:type="dxa"/>
          </w:tcPr>
          <w:p w14:paraId="5DDE1F4B" w14:textId="77777777" w:rsidR="00806DF7" w:rsidRPr="00DA300D" w:rsidRDefault="00806DF7" w:rsidP="008060E9">
            <w:pPr>
              <w:tabs>
                <w:tab w:val="decimal" w:pos="1077"/>
              </w:tabs>
              <w:spacing w:after="0" w:line="240" w:lineRule="atLeast"/>
              <w:ind w:right="-25"/>
              <w:rPr>
                <w:rFonts w:ascii="Times New Roman" w:hAnsi="Times New Roman" w:cs="Times New Roman"/>
                <w:sz w:val="20"/>
                <w:szCs w:val="20"/>
              </w:rPr>
            </w:pPr>
          </w:p>
        </w:tc>
        <w:tc>
          <w:tcPr>
            <w:tcW w:w="1244" w:type="dxa"/>
            <w:gridSpan w:val="2"/>
            <w:tcBorders>
              <w:bottom w:val="single" w:sz="4" w:space="0" w:color="auto"/>
            </w:tcBorders>
            <w:vAlign w:val="bottom"/>
          </w:tcPr>
          <w:p w14:paraId="2D637091" w14:textId="77777777" w:rsidR="00806DF7" w:rsidRPr="00DA300D" w:rsidRDefault="00806DF7" w:rsidP="008060E9">
            <w:pPr>
              <w:tabs>
                <w:tab w:val="decimal" w:pos="1077"/>
              </w:tabs>
              <w:spacing w:after="0" w:line="240" w:lineRule="atLeast"/>
              <w:ind w:right="-25"/>
              <w:rPr>
                <w:rFonts w:ascii="Times New Roman" w:hAnsi="Times New Roman" w:cs="Times New Roman"/>
                <w:sz w:val="20"/>
                <w:szCs w:val="20"/>
              </w:rPr>
            </w:pPr>
            <w:r w:rsidRPr="00DA300D">
              <w:rPr>
                <w:rFonts w:ascii="Times New Roman" w:hAnsi="Times New Roman" w:cs="Times New Roman"/>
                <w:sz w:val="20"/>
                <w:szCs w:val="20"/>
              </w:rPr>
              <w:t>3,958</w:t>
            </w:r>
          </w:p>
        </w:tc>
      </w:tr>
      <w:tr w:rsidR="00806DF7" w:rsidRPr="00DA300D" w14:paraId="72E4D337" w14:textId="77777777" w:rsidTr="004D68CB">
        <w:trPr>
          <w:gridAfter w:val="1"/>
          <w:wAfter w:w="16" w:type="dxa"/>
          <w:cantSplit/>
        </w:trPr>
        <w:tc>
          <w:tcPr>
            <w:tcW w:w="1693" w:type="dxa"/>
          </w:tcPr>
          <w:p w14:paraId="31469D59" w14:textId="77777777" w:rsidR="00806DF7" w:rsidRPr="00DA300D" w:rsidRDefault="00806DF7" w:rsidP="004D68CB">
            <w:pPr>
              <w:spacing w:after="0" w:line="240" w:lineRule="atLeast"/>
              <w:ind w:right="-25" w:firstLine="14"/>
              <w:jc w:val="thaiDistribute"/>
              <w:rPr>
                <w:rFonts w:ascii="Times New Roman" w:eastAsia="Calibri" w:hAnsi="Times New Roman" w:cs="Times New Roman"/>
                <w:b/>
                <w:bCs/>
                <w:sz w:val="20"/>
                <w:szCs w:val="20"/>
                <w:lang w:bidi="ar-SA"/>
              </w:rPr>
            </w:pPr>
            <w:r w:rsidRPr="00DA300D">
              <w:rPr>
                <w:rFonts w:ascii="Times New Roman" w:eastAsia="Calibri" w:hAnsi="Times New Roman" w:cs="Times New Roman"/>
                <w:b/>
                <w:bCs/>
                <w:sz w:val="20"/>
                <w:szCs w:val="20"/>
                <w:lang w:bidi="ar-SA"/>
              </w:rPr>
              <w:t>Total</w:t>
            </w:r>
          </w:p>
        </w:tc>
        <w:tc>
          <w:tcPr>
            <w:tcW w:w="1288" w:type="dxa"/>
            <w:tcBorders>
              <w:top w:val="single" w:sz="4" w:space="0" w:color="auto"/>
              <w:bottom w:val="double" w:sz="4" w:space="0" w:color="auto"/>
            </w:tcBorders>
            <w:shd w:val="clear" w:color="auto" w:fill="auto"/>
            <w:vAlign w:val="bottom"/>
          </w:tcPr>
          <w:p w14:paraId="7D0F2ADB" w14:textId="77777777" w:rsidR="00806DF7" w:rsidRPr="00DA300D" w:rsidRDefault="00806DF7" w:rsidP="004D68CB">
            <w:pPr>
              <w:tabs>
                <w:tab w:val="decimal" w:pos="1077"/>
              </w:tabs>
              <w:spacing w:after="0" w:line="240" w:lineRule="atLeast"/>
              <w:ind w:right="-25"/>
              <w:rPr>
                <w:rFonts w:ascii="Times New Roman" w:hAnsi="Times New Roman" w:cs="Times New Roman"/>
                <w:b/>
                <w:bCs/>
                <w:sz w:val="20"/>
                <w:szCs w:val="20"/>
              </w:rPr>
            </w:pPr>
            <w:r>
              <w:rPr>
                <w:rFonts w:ascii="Times New Roman" w:hAnsi="Times New Roman" w:cs="Times New Roman"/>
                <w:b/>
                <w:bCs/>
                <w:sz w:val="20"/>
                <w:szCs w:val="20"/>
              </w:rPr>
              <w:t>2,229</w:t>
            </w:r>
          </w:p>
        </w:tc>
        <w:tc>
          <w:tcPr>
            <w:tcW w:w="181" w:type="dxa"/>
            <w:shd w:val="clear" w:color="auto" w:fill="auto"/>
            <w:vAlign w:val="bottom"/>
          </w:tcPr>
          <w:p w14:paraId="49EC175B" w14:textId="77777777" w:rsidR="00806DF7" w:rsidRPr="00DA300D" w:rsidRDefault="00806DF7" w:rsidP="004D68CB">
            <w:pPr>
              <w:tabs>
                <w:tab w:val="decimal" w:pos="765"/>
                <w:tab w:val="decimal" w:pos="1077"/>
              </w:tabs>
              <w:spacing w:after="0" w:line="240" w:lineRule="atLeast"/>
              <w:ind w:right="-25"/>
              <w:rPr>
                <w:rFonts w:ascii="Times New Roman" w:hAnsi="Times New Roman" w:cs="Times New Roman"/>
                <w:b/>
                <w:bCs/>
                <w:sz w:val="20"/>
                <w:szCs w:val="20"/>
              </w:rPr>
            </w:pPr>
          </w:p>
        </w:tc>
        <w:tc>
          <w:tcPr>
            <w:tcW w:w="1091" w:type="dxa"/>
            <w:tcBorders>
              <w:top w:val="single" w:sz="4" w:space="0" w:color="auto"/>
              <w:bottom w:val="double" w:sz="4" w:space="0" w:color="auto"/>
            </w:tcBorders>
            <w:shd w:val="clear" w:color="auto" w:fill="auto"/>
            <w:vAlign w:val="bottom"/>
          </w:tcPr>
          <w:p w14:paraId="0148EB62" w14:textId="77777777" w:rsidR="00806DF7" w:rsidRPr="00DA300D" w:rsidRDefault="00806DF7" w:rsidP="004D68CB">
            <w:pPr>
              <w:tabs>
                <w:tab w:val="decimal" w:pos="933"/>
              </w:tabs>
              <w:spacing w:after="0" w:line="240" w:lineRule="atLeast"/>
              <w:ind w:right="-25"/>
              <w:rPr>
                <w:rFonts w:ascii="Times New Roman" w:hAnsi="Times New Roman" w:cs="Times New Roman"/>
                <w:b/>
                <w:bCs/>
                <w:sz w:val="20"/>
                <w:szCs w:val="20"/>
              </w:rPr>
            </w:pPr>
            <w:r>
              <w:rPr>
                <w:rFonts w:ascii="Times New Roman" w:hAnsi="Times New Roman" w:cs="Times New Roman"/>
                <w:b/>
                <w:bCs/>
                <w:sz w:val="20"/>
                <w:szCs w:val="20"/>
              </w:rPr>
              <w:t>101</w:t>
            </w:r>
          </w:p>
        </w:tc>
        <w:tc>
          <w:tcPr>
            <w:tcW w:w="180" w:type="dxa"/>
            <w:shd w:val="clear" w:color="auto" w:fill="auto"/>
            <w:vAlign w:val="bottom"/>
          </w:tcPr>
          <w:p w14:paraId="657AC29A" w14:textId="77777777" w:rsidR="00806DF7" w:rsidRPr="00DA300D" w:rsidRDefault="00806DF7" w:rsidP="004D68CB">
            <w:pPr>
              <w:tabs>
                <w:tab w:val="decimal" w:pos="765"/>
                <w:tab w:val="decimal" w:pos="1077"/>
              </w:tabs>
              <w:spacing w:after="0" w:line="240" w:lineRule="atLeast"/>
              <w:ind w:right="-25"/>
              <w:rPr>
                <w:rFonts w:ascii="Times New Roman" w:hAnsi="Times New Roman" w:cs="Times New Roman"/>
                <w:b/>
                <w:bCs/>
                <w:sz w:val="20"/>
                <w:szCs w:val="20"/>
              </w:rPr>
            </w:pPr>
          </w:p>
        </w:tc>
        <w:tc>
          <w:tcPr>
            <w:tcW w:w="1272" w:type="dxa"/>
            <w:gridSpan w:val="2"/>
            <w:tcBorders>
              <w:top w:val="single" w:sz="4" w:space="0" w:color="auto"/>
              <w:bottom w:val="double" w:sz="4" w:space="0" w:color="auto"/>
            </w:tcBorders>
            <w:shd w:val="clear" w:color="auto" w:fill="auto"/>
            <w:vAlign w:val="bottom"/>
          </w:tcPr>
          <w:p w14:paraId="31886A09" w14:textId="77777777" w:rsidR="00806DF7" w:rsidRPr="00DA300D" w:rsidRDefault="00DA17BF" w:rsidP="004D68CB">
            <w:pPr>
              <w:tabs>
                <w:tab w:val="decimal" w:pos="1077"/>
              </w:tabs>
              <w:spacing w:after="0" w:line="240" w:lineRule="atLeast"/>
              <w:ind w:right="-25"/>
              <w:rPr>
                <w:rFonts w:ascii="Times New Roman" w:hAnsi="Times New Roman" w:cs="Times New Roman"/>
                <w:b/>
                <w:bCs/>
                <w:sz w:val="20"/>
                <w:szCs w:val="20"/>
              </w:rPr>
            </w:pPr>
            <w:r>
              <w:rPr>
                <w:rFonts w:ascii="Times New Roman" w:hAnsi="Times New Roman" w:cs="Times New Roman"/>
                <w:b/>
                <w:bCs/>
                <w:sz w:val="20"/>
                <w:szCs w:val="20"/>
              </w:rPr>
              <w:t>2,128</w:t>
            </w:r>
          </w:p>
        </w:tc>
        <w:tc>
          <w:tcPr>
            <w:tcW w:w="183" w:type="dxa"/>
            <w:vAlign w:val="bottom"/>
          </w:tcPr>
          <w:p w14:paraId="5958A346" w14:textId="77777777" w:rsidR="00806DF7" w:rsidRPr="00DA300D" w:rsidRDefault="00806DF7" w:rsidP="004D68CB">
            <w:pPr>
              <w:tabs>
                <w:tab w:val="decimal" w:pos="765"/>
                <w:tab w:val="decimal" w:pos="855"/>
              </w:tabs>
              <w:spacing w:after="0" w:line="240" w:lineRule="atLeast"/>
              <w:ind w:right="-25"/>
              <w:rPr>
                <w:rFonts w:ascii="Times New Roman" w:hAnsi="Times New Roman" w:cs="Times New Roman"/>
                <w:b/>
                <w:bCs/>
                <w:sz w:val="20"/>
                <w:szCs w:val="20"/>
              </w:rPr>
            </w:pPr>
          </w:p>
        </w:tc>
        <w:tc>
          <w:tcPr>
            <w:tcW w:w="1234" w:type="dxa"/>
            <w:gridSpan w:val="2"/>
            <w:tcBorders>
              <w:top w:val="single" w:sz="4" w:space="0" w:color="auto"/>
              <w:bottom w:val="double" w:sz="4" w:space="0" w:color="auto"/>
            </w:tcBorders>
            <w:vAlign w:val="bottom"/>
          </w:tcPr>
          <w:p w14:paraId="387CA3A0" w14:textId="77777777" w:rsidR="00806DF7" w:rsidRPr="00DA300D" w:rsidRDefault="00806DF7" w:rsidP="008060E9">
            <w:pPr>
              <w:tabs>
                <w:tab w:val="decimal" w:pos="1077"/>
              </w:tabs>
              <w:spacing w:after="0" w:line="240" w:lineRule="atLeast"/>
              <w:ind w:right="-25"/>
              <w:rPr>
                <w:rFonts w:ascii="Times New Roman" w:hAnsi="Times New Roman" w:cs="Times New Roman"/>
                <w:b/>
                <w:bCs/>
                <w:sz w:val="20"/>
                <w:szCs w:val="20"/>
              </w:rPr>
            </w:pPr>
            <w:r w:rsidRPr="00DA300D">
              <w:rPr>
                <w:rFonts w:ascii="Times New Roman" w:hAnsi="Times New Roman" w:cs="Times New Roman"/>
                <w:b/>
                <w:bCs/>
                <w:sz w:val="20"/>
                <w:szCs w:val="20"/>
              </w:rPr>
              <w:t>6,020</w:t>
            </w:r>
          </w:p>
        </w:tc>
        <w:tc>
          <w:tcPr>
            <w:tcW w:w="181" w:type="dxa"/>
            <w:vAlign w:val="bottom"/>
          </w:tcPr>
          <w:p w14:paraId="209DF9E2" w14:textId="77777777" w:rsidR="00806DF7" w:rsidRPr="00DA300D" w:rsidRDefault="00806DF7" w:rsidP="008060E9">
            <w:pPr>
              <w:tabs>
                <w:tab w:val="decimal" w:pos="765"/>
                <w:tab w:val="decimal" w:pos="1077"/>
              </w:tabs>
              <w:spacing w:after="0" w:line="240" w:lineRule="atLeast"/>
              <w:ind w:right="-25"/>
              <w:rPr>
                <w:rFonts w:ascii="Times New Roman" w:hAnsi="Times New Roman" w:cs="Times New Roman"/>
                <w:b/>
                <w:bCs/>
                <w:sz w:val="20"/>
                <w:szCs w:val="20"/>
              </w:rPr>
            </w:pPr>
          </w:p>
        </w:tc>
        <w:tc>
          <w:tcPr>
            <w:tcW w:w="1300" w:type="dxa"/>
            <w:gridSpan w:val="2"/>
            <w:tcBorders>
              <w:top w:val="single" w:sz="4" w:space="0" w:color="auto"/>
              <w:bottom w:val="double" w:sz="4" w:space="0" w:color="auto"/>
            </w:tcBorders>
            <w:vAlign w:val="bottom"/>
          </w:tcPr>
          <w:p w14:paraId="678814E3" w14:textId="77777777" w:rsidR="00806DF7" w:rsidRPr="00DA300D" w:rsidRDefault="00806DF7" w:rsidP="008060E9">
            <w:pPr>
              <w:tabs>
                <w:tab w:val="decimal" w:pos="933"/>
              </w:tabs>
              <w:spacing w:after="0" w:line="240" w:lineRule="atLeast"/>
              <w:ind w:right="-25"/>
              <w:rPr>
                <w:rFonts w:ascii="Times New Roman" w:hAnsi="Times New Roman" w:cs="Times New Roman"/>
                <w:b/>
                <w:bCs/>
                <w:sz w:val="20"/>
                <w:szCs w:val="20"/>
              </w:rPr>
            </w:pPr>
            <w:r w:rsidRPr="00DA300D">
              <w:rPr>
                <w:rFonts w:ascii="Times New Roman" w:hAnsi="Times New Roman" w:cs="Times New Roman"/>
                <w:b/>
                <w:bCs/>
                <w:sz w:val="20"/>
                <w:szCs w:val="20"/>
              </w:rPr>
              <w:t>551</w:t>
            </w:r>
          </w:p>
        </w:tc>
        <w:tc>
          <w:tcPr>
            <w:tcW w:w="183" w:type="dxa"/>
            <w:vAlign w:val="bottom"/>
          </w:tcPr>
          <w:p w14:paraId="6A9634BC" w14:textId="77777777" w:rsidR="00806DF7" w:rsidRPr="00DA300D" w:rsidRDefault="00806DF7" w:rsidP="008060E9">
            <w:pPr>
              <w:tabs>
                <w:tab w:val="decimal" w:pos="765"/>
                <w:tab w:val="decimal" w:pos="1077"/>
              </w:tabs>
              <w:spacing w:after="0" w:line="240" w:lineRule="atLeast"/>
              <w:ind w:right="-25"/>
              <w:rPr>
                <w:rFonts w:ascii="Times New Roman" w:hAnsi="Times New Roman" w:cs="Times New Roman"/>
                <w:b/>
                <w:bCs/>
                <w:sz w:val="20"/>
                <w:szCs w:val="20"/>
              </w:rPr>
            </w:pPr>
          </w:p>
        </w:tc>
        <w:tc>
          <w:tcPr>
            <w:tcW w:w="1228" w:type="dxa"/>
            <w:tcBorders>
              <w:top w:val="single" w:sz="4" w:space="0" w:color="auto"/>
              <w:bottom w:val="double" w:sz="4" w:space="0" w:color="auto"/>
            </w:tcBorders>
            <w:vAlign w:val="bottom"/>
          </w:tcPr>
          <w:p w14:paraId="1F71FC32" w14:textId="77777777" w:rsidR="00806DF7" w:rsidRPr="00DA300D" w:rsidRDefault="00806DF7" w:rsidP="008060E9">
            <w:pPr>
              <w:tabs>
                <w:tab w:val="decimal" w:pos="1077"/>
              </w:tabs>
              <w:spacing w:after="0" w:line="240" w:lineRule="atLeast"/>
              <w:ind w:right="-25"/>
              <w:rPr>
                <w:rFonts w:ascii="Times New Roman" w:hAnsi="Times New Roman" w:cs="Times New Roman"/>
                <w:b/>
                <w:bCs/>
                <w:sz w:val="20"/>
                <w:szCs w:val="20"/>
              </w:rPr>
            </w:pPr>
            <w:r w:rsidRPr="00DA300D">
              <w:rPr>
                <w:rFonts w:ascii="Times New Roman" w:hAnsi="Times New Roman" w:cs="Times New Roman"/>
                <w:b/>
                <w:bCs/>
                <w:sz w:val="20"/>
                <w:szCs w:val="20"/>
              </w:rPr>
              <w:t>5,469</w:t>
            </w:r>
          </w:p>
        </w:tc>
      </w:tr>
    </w:tbl>
    <w:p w14:paraId="4F87E901" w14:textId="77777777" w:rsidR="0099456A" w:rsidRPr="00DA300D" w:rsidRDefault="0099456A" w:rsidP="0099456A">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2C02A74D" w14:textId="77777777" w:rsidR="00554FD4" w:rsidRPr="00DA300D" w:rsidRDefault="00554FD4" w:rsidP="00553D15">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DA300D">
        <w:rPr>
          <w:rFonts w:ascii="Times New Roman" w:hAnsi="Times New Roman" w:cs="Times New Roman"/>
          <w:b/>
          <w:bCs/>
          <w:szCs w:val="22"/>
        </w:rPr>
        <w:t>Non-current provisions for employee benefits</w:t>
      </w:r>
    </w:p>
    <w:p w14:paraId="7CD909F0" w14:textId="77777777" w:rsidR="00554FD4" w:rsidRPr="00DA300D"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734" w:type="dxa"/>
        <w:tblInd w:w="18" w:type="dxa"/>
        <w:tblLayout w:type="fixed"/>
        <w:tblLook w:val="01E0" w:firstRow="1" w:lastRow="1" w:firstColumn="1" w:lastColumn="1" w:noHBand="0" w:noVBand="0"/>
      </w:tblPr>
      <w:tblGrid>
        <w:gridCol w:w="3492"/>
        <w:gridCol w:w="1419"/>
        <w:gridCol w:w="236"/>
        <w:gridCol w:w="34"/>
        <w:gridCol w:w="1345"/>
        <w:gridCol w:w="17"/>
        <w:gridCol w:w="225"/>
        <w:gridCol w:w="45"/>
        <w:gridCol w:w="1359"/>
        <w:gridCol w:w="270"/>
        <w:gridCol w:w="1292"/>
      </w:tblGrid>
      <w:tr w:rsidR="000346E4" w:rsidRPr="00DA300D" w14:paraId="5BE4BEED" w14:textId="77777777" w:rsidTr="000346E4">
        <w:tc>
          <w:tcPr>
            <w:tcW w:w="3492" w:type="dxa"/>
            <w:shd w:val="clear" w:color="auto" w:fill="auto"/>
          </w:tcPr>
          <w:p w14:paraId="2D5F3BA4" w14:textId="77777777" w:rsidR="000346E4" w:rsidRPr="00DA300D" w:rsidRDefault="000346E4" w:rsidP="004D68CB">
            <w:pPr>
              <w:spacing w:after="0" w:line="240" w:lineRule="atLeast"/>
              <w:ind w:left="522" w:right="-25"/>
              <w:jc w:val="both"/>
              <w:rPr>
                <w:rFonts w:ascii="Times New Roman" w:hAnsi="Times New Roman" w:cs="Times New Roman"/>
                <w:szCs w:val="22"/>
              </w:rPr>
            </w:pPr>
          </w:p>
        </w:tc>
        <w:tc>
          <w:tcPr>
            <w:tcW w:w="3051" w:type="dxa"/>
            <w:gridSpan w:val="5"/>
            <w:shd w:val="clear" w:color="auto" w:fill="auto"/>
          </w:tcPr>
          <w:p w14:paraId="397FDB5E" w14:textId="77777777" w:rsidR="000346E4" w:rsidRPr="00DA300D" w:rsidRDefault="000346E4" w:rsidP="004D68CB">
            <w:pPr>
              <w:spacing w:after="0" w:line="240" w:lineRule="atLeast"/>
              <w:ind w:left="34" w:right="-25"/>
              <w:jc w:val="center"/>
              <w:rPr>
                <w:rFonts w:ascii="Times New Roman" w:hAnsi="Times New Roman" w:cs="Times New Roman"/>
                <w:szCs w:val="22"/>
                <w:cs/>
              </w:rPr>
            </w:pPr>
            <w:r w:rsidRPr="00DA300D">
              <w:rPr>
                <w:rFonts w:ascii="Times New Roman" w:hAnsi="Times New Roman" w:cs="Times New Roman"/>
                <w:b/>
                <w:bCs/>
                <w:szCs w:val="22"/>
              </w:rPr>
              <w:t>Consolidated</w:t>
            </w:r>
            <w:r w:rsidRPr="00DA300D">
              <w:rPr>
                <w:rFonts w:ascii="Times New Roman" w:hAnsi="Times New Roman" w:cs="Times New Roman"/>
                <w:b/>
                <w:bCs/>
                <w:szCs w:val="22"/>
              </w:rPr>
              <w:br/>
              <w:t>financial statements</w:t>
            </w:r>
          </w:p>
        </w:tc>
        <w:tc>
          <w:tcPr>
            <w:tcW w:w="270" w:type="dxa"/>
            <w:gridSpan w:val="2"/>
            <w:shd w:val="clear" w:color="auto" w:fill="auto"/>
          </w:tcPr>
          <w:p w14:paraId="790F885A" w14:textId="77777777" w:rsidR="000346E4" w:rsidRPr="00DA300D" w:rsidRDefault="000346E4" w:rsidP="004D68CB">
            <w:pPr>
              <w:spacing w:after="0" w:line="240" w:lineRule="atLeast"/>
              <w:ind w:left="522" w:right="-25"/>
              <w:jc w:val="both"/>
              <w:rPr>
                <w:rFonts w:ascii="Times New Roman" w:hAnsi="Times New Roman" w:cs="Times New Roman"/>
                <w:szCs w:val="22"/>
              </w:rPr>
            </w:pPr>
          </w:p>
        </w:tc>
        <w:tc>
          <w:tcPr>
            <w:tcW w:w="2921" w:type="dxa"/>
            <w:gridSpan w:val="3"/>
            <w:shd w:val="clear" w:color="auto" w:fill="auto"/>
          </w:tcPr>
          <w:p w14:paraId="63EED16A" w14:textId="77777777" w:rsidR="000346E4" w:rsidRPr="00DA300D" w:rsidRDefault="000346E4" w:rsidP="004D68CB">
            <w:pPr>
              <w:spacing w:after="0" w:line="240" w:lineRule="atLeast"/>
              <w:ind w:right="-25"/>
              <w:jc w:val="center"/>
              <w:rPr>
                <w:rFonts w:ascii="Times New Roman" w:hAnsi="Times New Roman" w:cs="Times New Roman"/>
                <w:szCs w:val="22"/>
                <w:cs/>
              </w:rPr>
            </w:pPr>
            <w:r w:rsidRPr="00DA300D">
              <w:rPr>
                <w:rFonts w:ascii="Times New Roman" w:hAnsi="Times New Roman" w:cs="Times New Roman"/>
                <w:b/>
                <w:bCs/>
                <w:szCs w:val="22"/>
              </w:rPr>
              <w:t>Separate</w:t>
            </w:r>
            <w:r w:rsidRPr="00DA300D">
              <w:rPr>
                <w:rFonts w:ascii="Times New Roman" w:hAnsi="Times New Roman" w:cs="Times New Roman"/>
                <w:b/>
                <w:bCs/>
                <w:szCs w:val="22"/>
              </w:rPr>
              <w:br/>
              <w:t>financial statements</w:t>
            </w:r>
          </w:p>
        </w:tc>
      </w:tr>
      <w:tr w:rsidR="000346E4" w:rsidRPr="00DA300D" w14:paraId="74EC5300" w14:textId="77777777" w:rsidTr="000346E4">
        <w:tc>
          <w:tcPr>
            <w:tcW w:w="3492" w:type="dxa"/>
            <w:shd w:val="clear" w:color="auto" w:fill="auto"/>
          </w:tcPr>
          <w:p w14:paraId="717D67C1" w14:textId="77777777" w:rsidR="000346E4" w:rsidRPr="00DA300D" w:rsidRDefault="000346E4" w:rsidP="004D68CB">
            <w:pPr>
              <w:spacing w:after="0" w:line="240" w:lineRule="atLeast"/>
              <w:ind w:left="522" w:right="-25"/>
              <w:jc w:val="both"/>
              <w:rPr>
                <w:rFonts w:ascii="Times New Roman" w:hAnsi="Times New Roman" w:cs="Times New Roman"/>
                <w:szCs w:val="22"/>
              </w:rPr>
            </w:pPr>
          </w:p>
        </w:tc>
        <w:tc>
          <w:tcPr>
            <w:tcW w:w="1419" w:type="dxa"/>
            <w:shd w:val="clear" w:color="auto" w:fill="auto"/>
          </w:tcPr>
          <w:p w14:paraId="73025943" w14:textId="77777777" w:rsidR="000346E4" w:rsidRPr="00DA300D" w:rsidRDefault="00806DF7" w:rsidP="004D68C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70" w:type="dxa"/>
            <w:gridSpan w:val="2"/>
            <w:shd w:val="clear" w:color="auto" w:fill="auto"/>
          </w:tcPr>
          <w:p w14:paraId="3C274CD0" w14:textId="77777777" w:rsidR="000346E4" w:rsidRPr="00DA300D" w:rsidRDefault="000346E4" w:rsidP="004D68CB">
            <w:pPr>
              <w:tabs>
                <w:tab w:val="left" w:pos="405"/>
              </w:tabs>
              <w:spacing w:after="0" w:line="240" w:lineRule="atLeast"/>
              <w:ind w:left="-54" w:right="-25" w:hanging="115"/>
              <w:jc w:val="center"/>
              <w:rPr>
                <w:rFonts w:ascii="Times New Roman" w:hAnsi="Times New Roman" w:cs="Times New Roman"/>
                <w:szCs w:val="22"/>
              </w:rPr>
            </w:pPr>
          </w:p>
        </w:tc>
        <w:tc>
          <w:tcPr>
            <w:tcW w:w="1362" w:type="dxa"/>
            <w:gridSpan w:val="2"/>
            <w:shd w:val="clear" w:color="auto" w:fill="auto"/>
          </w:tcPr>
          <w:p w14:paraId="4ABA8993" w14:textId="77777777" w:rsidR="000346E4" w:rsidRPr="00DA300D" w:rsidRDefault="00806DF7" w:rsidP="004D68CB">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2023</w:t>
            </w:r>
          </w:p>
        </w:tc>
        <w:tc>
          <w:tcPr>
            <w:tcW w:w="270" w:type="dxa"/>
            <w:gridSpan w:val="2"/>
            <w:shd w:val="clear" w:color="auto" w:fill="auto"/>
          </w:tcPr>
          <w:p w14:paraId="713CA736" w14:textId="77777777" w:rsidR="000346E4" w:rsidRPr="00DA300D" w:rsidRDefault="000346E4" w:rsidP="004D68CB">
            <w:pPr>
              <w:tabs>
                <w:tab w:val="left" w:pos="405"/>
                <w:tab w:val="decimal" w:pos="930"/>
              </w:tabs>
              <w:spacing w:after="0" w:line="240" w:lineRule="atLeast"/>
              <w:ind w:left="605" w:right="-25" w:hanging="115"/>
              <w:jc w:val="center"/>
              <w:rPr>
                <w:rFonts w:ascii="Times New Roman" w:hAnsi="Times New Roman" w:cs="Times New Roman"/>
                <w:szCs w:val="22"/>
              </w:rPr>
            </w:pPr>
          </w:p>
        </w:tc>
        <w:tc>
          <w:tcPr>
            <w:tcW w:w="1359" w:type="dxa"/>
            <w:shd w:val="clear" w:color="auto" w:fill="auto"/>
          </w:tcPr>
          <w:p w14:paraId="3EE7C884" w14:textId="77777777" w:rsidR="000346E4" w:rsidRPr="00DA300D" w:rsidRDefault="00806DF7" w:rsidP="004D68CB">
            <w:pPr>
              <w:spacing w:after="0" w:line="240" w:lineRule="atLeast"/>
              <w:ind w:left="-108" w:right="-25"/>
              <w:jc w:val="center"/>
              <w:rPr>
                <w:rFonts w:ascii="Times New Roman" w:hAnsi="Times New Roman" w:cs="Times New Roman"/>
                <w:szCs w:val="22"/>
              </w:rPr>
            </w:pPr>
            <w:r>
              <w:rPr>
                <w:rFonts w:ascii="Times New Roman" w:hAnsi="Times New Roman" w:cs="Times New Roman"/>
                <w:szCs w:val="22"/>
              </w:rPr>
              <w:t>2024</w:t>
            </w:r>
          </w:p>
        </w:tc>
        <w:tc>
          <w:tcPr>
            <w:tcW w:w="270" w:type="dxa"/>
            <w:shd w:val="clear" w:color="auto" w:fill="auto"/>
          </w:tcPr>
          <w:p w14:paraId="5D043A35" w14:textId="77777777" w:rsidR="000346E4" w:rsidRPr="00DA300D" w:rsidRDefault="000346E4" w:rsidP="004D68CB">
            <w:pPr>
              <w:tabs>
                <w:tab w:val="left" w:pos="405"/>
              </w:tabs>
              <w:spacing w:after="0" w:line="240" w:lineRule="atLeast"/>
              <w:ind w:left="-54" w:right="-25" w:hanging="115"/>
              <w:jc w:val="center"/>
              <w:rPr>
                <w:rFonts w:ascii="Times New Roman" w:hAnsi="Times New Roman" w:cs="Times New Roman"/>
                <w:szCs w:val="22"/>
              </w:rPr>
            </w:pPr>
          </w:p>
        </w:tc>
        <w:tc>
          <w:tcPr>
            <w:tcW w:w="1292" w:type="dxa"/>
            <w:shd w:val="clear" w:color="auto" w:fill="auto"/>
          </w:tcPr>
          <w:p w14:paraId="0639DD52" w14:textId="77777777" w:rsidR="000346E4" w:rsidRPr="00DA300D" w:rsidRDefault="00806DF7" w:rsidP="004D68CB">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2023</w:t>
            </w:r>
          </w:p>
        </w:tc>
      </w:tr>
      <w:tr w:rsidR="000346E4" w:rsidRPr="00DA300D" w14:paraId="0068FD67" w14:textId="77777777" w:rsidTr="000346E4">
        <w:tc>
          <w:tcPr>
            <w:tcW w:w="3492" w:type="dxa"/>
            <w:shd w:val="clear" w:color="auto" w:fill="auto"/>
          </w:tcPr>
          <w:p w14:paraId="29391A64" w14:textId="77777777" w:rsidR="000346E4" w:rsidRPr="00DA300D" w:rsidRDefault="000346E4" w:rsidP="004D68CB">
            <w:pPr>
              <w:spacing w:after="0" w:line="240" w:lineRule="atLeast"/>
              <w:ind w:left="522" w:right="-25"/>
              <w:jc w:val="both"/>
              <w:rPr>
                <w:rFonts w:ascii="Times New Roman" w:hAnsi="Times New Roman" w:cs="Times New Roman"/>
                <w:szCs w:val="22"/>
              </w:rPr>
            </w:pPr>
          </w:p>
        </w:tc>
        <w:tc>
          <w:tcPr>
            <w:tcW w:w="6242" w:type="dxa"/>
            <w:gridSpan w:val="10"/>
            <w:shd w:val="clear" w:color="auto" w:fill="auto"/>
          </w:tcPr>
          <w:p w14:paraId="0EB63DAE" w14:textId="77777777" w:rsidR="000346E4" w:rsidRPr="00DA300D" w:rsidRDefault="000346E4" w:rsidP="004D68CB">
            <w:pPr>
              <w:spacing w:after="0" w:line="240" w:lineRule="atLeast"/>
              <w:ind w:right="-25"/>
              <w:jc w:val="center"/>
              <w:rPr>
                <w:rFonts w:ascii="Times New Roman" w:hAnsi="Times New Roman" w:cs="Times New Roman"/>
                <w:szCs w:val="22"/>
              </w:rPr>
            </w:pPr>
            <w:r w:rsidRPr="00DA300D">
              <w:rPr>
                <w:rFonts w:ascii="Times New Roman" w:hAnsi="Times New Roman" w:cs="Times New Roman"/>
                <w:i/>
                <w:iCs/>
                <w:szCs w:val="22"/>
                <w:lang w:val="en-GB" w:bidi="ar-SA"/>
              </w:rPr>
              <w:t>(in Baht)</w:t>
            </w:r>
          </w:p>
        </w:tc>
      </w:tr>
      <w:tr w:rsidR="000346E4" w:rsidRPr="00DA300D" w14:paraId="6F2CD501" w14:textId="77777777" w:rsidTr="000346E4">
        <w:tc>
          <w:tcPr>
            <w:tcW w:w="3492" w:type="dxa"/>
            <w:shd w:val="clear" w:color="auto" w:fill="auto"/>
          </w:tcPr>
          <w:p w14:paraId="56CE0CF1" w14:textId="77777777" w:rsidR="000346E4" w:rsidRPr="00DA300D" w:rsidRDefault="000346E4" w:rsidP="004D68CB">
            <w:pPr>
              <w:spacing w:after="0" w:line="240" w:lineRule="atLeast"/>
              <w:ind w:left="522" w:right="-25"/>
              <w:jc w:val="both"/>
              <w:rPr>
                <w:rFonts w:ascii="Times New Roman" w:hAnsi="Times New Roman" w:cstheme="minorBidi"/>
                <w:szCs w:val="22"/>
                <w:lang w:val="en-GB"/>
              </w:rPr>
            </w:pPr>
            <w:r w:rsidRPr="00DA300D">
              <w:rPr>
                <w:rFonts w:ascii="Times New Roman" w:hAnsi="Times New Roman" w:cstheme="minorBidi"/>
                <w:szCs w:val="22"/>
                <w:lang w:val="en-GB"/>
              </w:rPr>
              <w:t>Post-employment benefits:-</w:t>
            </w:r>
          </w:p>
        </w:tc>
        <w:tc>
          <w:tcPr>
            <w:tcW w:w="1419" w:type="dxa"/>
            <w:shd w:val="clear" w:color="auto" w:fill="auto"/>
          </w:tcPr>
          <w:p w14:paraId="39D3600E" w14:textId="77777777" w:rsidR="000346E4" w:rsidRPr="00DA300D" w:rsidRDefault="000346E4" w:rsidP="004D68CB">
            <w:pPr>
              <w:tabs>
                <w:tab w:val="decimal" w:pos="1167"/>
              </w:tabs>
              <w:spacing w:after="0" w:line="240" w:lineRule="atLeast"/>
              <w:ind w:right="-25"/>
              <w:jc w:val="both"/>
              <w:rPr>
                <w:rFonts w:ascii="Times New Roman" w:hAnsi="Times New Roman" w:cs="Times New Roman"/>
                <w:szCs w:val="22"/>
              </w:rPr>
            </w:pPr>
          </w:p>
        </w:tc>
        <w:tc>
          <w:tcPr>
            <w:tcW w:w="236" w:type="dxa"/>
            <w:shd w:val="clear" w:color="auto" w:fill="auto"/>
          </w:tcPr>
          <w:p w14:paraId="7D18CD87" w14:textId="77777777" w:rsidR="000346E4" w:rsidRPr="00DA300D" w:rsidRDefault="000346E4" w:rsidP="004D68CB">
            <w:pPr>
              <w:tabs>
                <w:tab w:val="decimal" w:pos="792"/>
                <w:tab w:val="decimal" w:pos="1167"/>
              </w:tabs>
              <w:spacing w:after="0" w:line="240" w:lineRule="atLeast"/>
              <w:ind w:right="-25"/>
              <w:jc w:val="both"/>
              <w:rPr>
                <w:rFonts w:ascii="Times New Roman" w:hAnsi="Times New Roman" w:cs="Times New Roman"/>
                <w:szCs w:val="22"/>
              </w:rPr>
            </w:pPr>
          </w:p>
        </w:tc>
        <w:tc>
          <w:tcPr>
            <w:tcW w:w="1379" w:type="dxa"/>
            <w:gridSpan w:val="2"/>
            <w:shd w:val="clear" w:color="auto" w:fill="auto"/>
          </w:tcPr>
          <w:p w14:paraId="3B91A915" w14:textId="77777777" w:rsidR="000346E4" w:rsidRPr="00DA300D" w:rsidRDefault="000346E4" w:rsidP="004D68CB">
            <w:pPr>
              <w:tabs>
                <w:tab w:val="decimal" w:pos="1167"/>
              </w:tabs>
              <w:spacing w:after="0" w:line="240" w:lineRule="atLeast"/>
              <w:ind w:right="-25"/>
              <w:jc w:val="both"/>
              <w:rPr>
                <w:rFonts w:ascii="Times New Roman" w:hAnsi="Times New Roman" w:cs="Times New Roman"/>
                <w:szCs w:val="22"/>
              </w:rPr>
            </w:pPr>
          </w:p>
        </w:tc>
        <w:tc>
          <w:tcPr>
            <w:tcW w:w="242" w:type="dxa"/>
            <w:gridSpan w:val="2"/>
            <w:shd w:val="clear" w:color="auto" w:fill="auto"/>
          </w:tcPr>
          <w:p w14:paraId="5E1059FA" w14:textId="77777777" w:rsidR="000346E4" w:rsidRPr="00DA300D" w:rsidRDefault="000346E4" w:rsidP="004D68CB">
            <w:pPr>
              <w:tabs>
                <w:tab w:val="decimal" w:pos="792"/>
                <w:tab w:val="decimal" w:pos="1167"/>
              </w:tabs>
              <w:spacing w:after="0" w:line="240" w:lineRule="atLeast"/>
              <w:ind w:right="-25"/>
              <w:jc w:val="both"/>
              <w:rPr>
                <w:rFonts w:ascii="Times New Roman" w:hAnsi="Times New Roman" w:cs="Times New Roman"/>
                <w:szCs w:val="22"/>
              </w:rPr>
            </w:pPr>
          </w:p>
        </w:tc>
        <w:tc>
          <w:tcPr>
            <w:tcW w:w="1404" w:type="dxa"/>
            <w:gridSpan w:val="2"/>
            <w:shd w:val="clear" w:color="auto" w:fill="auto"/>
          </w:tcPr>
          <w:p w14:paraId="3458B35F" w14:textId="77777777" w:rsidR="000346E4" w:rsidRPr="00DA300D" w:rsidRDefault="000346E4" w:rsidP="004D68CB">
            <w:pPr>
              <w:tabs>
                <w:tab w:val="decimal" w:pos="1167"/>
              </w:tabs>
              <w:spacing w:after="0" w:line="240" w:lineRule="atLeast"/>
              <w:ind w:right="-25"/>
              <w:jc w:val="both"/>
              <w:rPr>
                <w:rFonts w:ascii="Times New Roman" w:hAnsi="Times New Roman" w:cs="Times New Roman"/>
                <w:szCs w:val="22"/>
              </w:rPr>
            </w:pPr>
          </w:p>
        </w:tc>
        <w:tc>
          <w:tcPr>
            <w:tcW w:w="270" w:type="dxa"/>
            <w:shd w:val="clear" w:color="auto" w:fill="auto"/>
          </w:tcPr>
          <w:p w14:paraId="49E61E66" w14:textId="77777777" w:rsidR="000346E4" w:rsidRPr="00DA300D" w:rsidRDefault="000346E4" w:rsidP="004D68CB">
            <w:pPr>
              <w:tabs>
                <w:tab w:val="decimal" w:pos="792"/>
                <w:tab w:val="decimal" w:pos="1167"/>
              </w:tabs>
              <w:spacing w:after="0" w:line="240" w:lineRule="atLeast"/>
              <w:ind w:right="-25"/>
              <w:jc w:val="both"/>
              <w:rPr>
                <w:rFonts w:ascii="Times New Roman" w:hAnsi="Times New Roman" w:cs="Times New Roman"/>
                <w:szCs w:val="22"/>
              </w:rPr>
            </w:pPr>
          </w:p>
        </w:tc>
        <w:tc>
          <w:tcPr>
            <w:tcW w:w="1292" w:type="dxa"/>
            <w:shd w:val="clear" w:color="auto" w:fill="auto"/>
          </w:tcPr>
          <w:p w14:paraId="1C29158F" w14:textId="77777777" w:rsidR="000346E4" w:rsidRPr="00DA300D" w:rsidRDefault="000346E4" w:rsidP="004D68CB">
            <w:pPr>
              <w:tabs>
                <w:tab w:val="decimal" w:pos="1037"/>
              </w:tabs>
              <w:spacing w:after="0" w:line="240" w:lineRule="atLeast"/>
              <w:ind w:right="-25"/>
              <w:jc w:val="both"/>
              <w:rPr>
                <w:rFonts w:ascii="Times New Roman" w:hAnsi="Times New Roman" w:cs="Times New Roman"/>
                <w:szCs w:val="22"/>
              </w:rPr>
            </w:pPr>
          </w:p>
        </w:tc>
      </w:tr>
      <w:tr w:rsidR="00806DF7" w:rsidRPr="00DA300D" w14:paraId="4EE66BA5" w14:textId="77777777" w:rsidTr="000346E4">
        <w:tc>
          <w:tcPr>
            <w:tcW w:w="3492" w:type="dxa"/>
            <w:shd w:val="clear" w:color="auto" w:fill="auto"/>
          </w:tcPr>
          <w:p w14:paraId="25F48133" w14:textId="77777777" w:rsidR="00806DF7" w:rsidRPr="00DA300D" w:rsidRDefault="00806DF7" w:rsidP="000346E4">
            <w:pPr>
              <w:spacing w:after="0" w:line="240" w:lineRule="atLeast"/>
              <w:ind w:left="522" w:right="-108"/>
              <w:jc w:val="both"/>
              <w:rPr>
                <w:rFonts w:ascii="Times New Roman" w:hAnsi="Times New Roman" w:cstheme="minorBidi"/>
                <w:szCs w:val="22"/>
                <w:cs/>
                <w:lang w:val="en-GB"/>
              </w:rPr>
            </w:pPr>
            <w:r w:rsidRPr="00DA300D">
              <w:rPr>
                <w:rFonts w:ascii="Times New Roman" w:hAnsi="Times New Roman" w:cstheme="minorBidi"/>
                <w:szCs w:val="22"/>
                <w:lang w:val="en-GB"/>
              </w:rPr>
              <w:t xml:space="preserve"> Legal severance payments plan</w:t>
            </w:r>
          </w:p>
        </w:tc>
        <w:tc>
          <w:tcPr>
            <w:tcW w:w="1419" w:type="dxa"/>
            <w:shd w:val="clear" w:color="auto" w:fill="auto"/>
          </w:tcPr>
          <w:p w14:paraId="300D427E" w14:textId="77777777" w:rsidR="00806DF7" w:rsidRPr="00DA300D" w:rsidRDefault="00806DF7" w:rsidP="00806DF7">
            <w:pPr>
              <w:tabs>
                <w:tab w:val="decimal" w:pos="1167"/>
              </w:tabs>
              <w:spacing w:after="0" w:line="240" w:lineRule="atLeast"/>
              <w:ind w:right="-25"/>
              <w:jc w:val="both"/>
              <w:rPr>
                <w:rFonts w:ascii="Times New Roman" w:hAnsi="Times New Roman" w:cs="Times New Roman"/>
                <w:szCs w:val="22"/>
              </w:rPr>
            </w:pPr>
            <w:r>
              <w:rPr>
                <w:rFonts w:ascii="Times New Roman" w:hAnsi="Times New Roman" w:cs="Times New Roman"/>
                <w:szCs w:val="22"/>
              </w:rPr>
              <w:t>4,591,573</w:t>
            </w:r>
          </w:p>
        </w:tc>
        <w:tc>
          <w:tcPr>
            <w:tcW w:w="236" w:type="dxa"/>
            <w:shd w:val="clear" w:color="auto" w:fill="auto"/>
          </w:tcPr>
          <w:p w14:paraId="07BCA1C3" w14:textId="77777777" w:rsidR="00806DF7" w:rsidRPr="00DA300D" w:rsidRDefault="00806DF7" w:rsidP="004D68CB">
            <w:pPr>
              <w:tabs>
                <w:tab w:val="decimal" w:pos="792"/>
                <w:tab w:val="decimal" w:pos="1167"/>
              </w:tabs>
              <w:spacing w:after="0" w:line="240" w:lineRule="atLeast"/>
              <w:ind w:right="-25"/>
              <w:jc w:val="both"/>
              <w:rPr>
                <w:rFonts w:ascii="Times New Roman" w:hAnsi="Times New Roman" w:cs="Times New Roman"/>
                <w:szCs w:val="22"/>
              </w:rPr>
            </w:pPr>
          </w:p>
        </w:tc>
        <w:tc>
          <w:tcPr>
            <w:tcW w:w="1379" w:type="dxa"/>
            <w:gridSpan w:val="2"/>
            <w:shd w:val="clear" w:color="auto" w:fill="auto"/>
          </w:tcPr>
          <w:p w14:paraId="6A965BFA" w14:textId="77777777" w:rsidR="00806DF7" w:rsidRPr="00DA300D" w:rsidRDefault="00806DF7" w:rsidP="008060E9">
            <w:pPr>
              <w:tabs>
                <w:tab w:val="decimal" w:pos="1167"/>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4,241,685</w:t>
            </w:r>
          </w:p>
        </w:tc>
        <w:tc>
          <w:tcPr>
            <w:tcW w:w="242" w:type="dxa"/>
            <w:gridSpan w:val="2"/>
            <w:shd w:val="clear" w:color="auto" w:fill="auto"/>
          </w:tcPr>
          <w:p w14:paraId="2553711F" w14:textId="77777777" w:rsidR="00806DF7" w:rsidRPr="00DA300D" w:rsidRDefault="00806DF7" w:rsidP="004D68CB">
            <w:pPr>
              <w:tabs>
                <w:tab w:val="decimal" w:pos="792"/>
                <w:tab w:val="decimal" w:pos="1167"/>
              </w:tabs>
              <w:spacing w:after="0" w:line="240" w:lineRule="atLeast"/>
              <w:ind w:right="-25"/>
              <w:jc w:val="both"/>
              <w:rPr>
                <w:rFonts w:ascii="Times New Roman" w:hAnsi="Times New Roman" w:cs="Times New Roman"/>
                <w:szCs w:val="22"/>
              </w:rPr>
            </w:pPr>
          </w:p>
        </w:tc>
        <w:tc>
          <w:tcPr>
            <w:tcW w:w="1404" w:type="dxa"/>
            <w:gridSpan w:val="2"/>
            <w:shd w:val="clear" w:color="auto" w:fill="auto"/>
          </w:tcPr>
          <w:p w14:paraId="0D2769F0" w14:textId="77777777" w:rsidR="00806DF7" w:rsidRPr="00DA300D" w:rsidRDefault="00806DF7" w:rsidP="004D68CB">
            <w:pPr>
              <w:tabs>
                <w:tab w:val="decimal" w:pos="1167"/>
              </w:tabs>
              <w:spacing w:after="0" w:line="240" w:lineRule="atLeast"/>
              <w:ind w:right="-25"/>
              <w:jc w:val="both"/>
              <w:rPr>
                <w:rFonts w:ascii="Times New Roman" w:hAnsi="Times New Roman" w:cs="Times New Roman"/>
                <w:szCs w:val="22"/>
              </w:rPr>
            </w:pPr>
            <w:r>
              <w:rPr>
                <w:rFonts w:ascii="Times New Roman" w:hAnsi="Times New Roman" w:cs="Times New Roman"/>
                <w:szCs w:val="22"/>
              </w:rPr>
              <w:t>695,641</w:t>
            </w:r>
          </w:p>
        </w:tc>
        <w:tc>
          <w:tcPr>
            <w:tcW w:w="270" w:type="dxa"/>
            <w:shd w:val="clear" w:color="auto" w:fill="auto"/>
          </w:tcPr>
          <w:p w14:paraId="3C17CE17" w14:textId="77777777" w:rsidR="00806DF7" w:rsidRPr="00DA300D" w:rsidRDefault="00806DF7" w:rsidP="004D68CB">
            <w:pPr>
              <w:tabs>
                <w:tab w:val="decimal" w:pos="792"/>
                <w:tab w:val="decimal" w:pos="1167"/>
              </w:tabs>
              <w:spacing w:after="0" w:line="240" w:lineRule="atLeast"/>
              <w:ind w:right="-25"/>
              <w:jc w:val="both"/>
              <w:rPr>
                <w:rFonts w:ascii="Times New Roman" w:hAnsi="Times New Roman" w:cs="Times New Roman"/>
                <w:szCs w:val="22"/>
              </w:rPr>
            </w:pPr>
          </w:p>
        </w:tc>
        <w:tc>
          <w:tcPr>
            <w:tcW w:w="1292" w:type="dxa"/>
            <w:shd w:val="clear" w:color="auto" w:fill="auto"/>
          </w:tcPr>
          <w:p w14:paraId="784A2124" w14:textId="77777777" w:rsidR="00806DF7" w:rsidRPr="00DA300D" w:rsidRDefault="00806DF7" w:rsidP="008060E9">
            <w:pPr>
              <w:tabs>
                <w:tab w:val="decimal" w:pos="1167"/>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1,460,003</w:t>
            </w:r>
          </w:p>
        </w:tc>
      </w:tr>
      <w:tr w:rsidR="00806DF7" w:rsidRPr="00DA300D" w14:paraId="36F1AC79" w14:textId="77777777" w:rsidTr="000346E4">
        <w:tc>
          <w:tcPr>
            <w:tcW w:w="3492" w:type="dxa"/>
            <w:shd w:val="clear" w:color="auto" w:fill="auto"/>
          </w:tcPr>
          <w:p w14:paraId="78BC85A9" w14:textId="77777777" w:rsidR="00806DF7" w:rsidRPr="00DA300D" w:rsidRDefault="00806DF7" w:rsidP="000346E4">
            <w:pPr>
              <w:spacing w:after="0" w:line="240" w:lineRule="atLeast"/>
              <w:ind w:left="522" w:right="-108"/>
              <w:jc w:val="both"/>
              <w:rPr>
                <w:rFonts w:ascii="Times New Roman" w:hAnsi="Times New Roman" w:cs="Times New Roman"/>
                <w:szCs w:val="22"/>
                <w:cs/>
              </w:rPr>
            </w:pPr>
            <w:r w:rsidRPr="00DA300D">
              <w:rPr>
                <w:rFonts w:ascii="Times New Roman" w:hAnsi="Times New Roman" w:cs="Times New Roman"/>
                <w:szCs w:val="22"/>
              </w:rPr>
              <w:t xml:space="preserve"> Other </w:t>
            </w:r>
            <w:r w:rsidRPr="00DA300D">
              <w:rPr>
                <w:rFonts w:ascii="Times New Roman" w:hAnsi="Times New Roman" w:cs="Times New Roman"/>
                <w:spacing w:val="-4"/>
                <w:szCs w:val="22"/>
              </w:rPr>
              <w:t>long- term benefits</w:t>
            </w:r>
          </w:p>
        </w:tc>
        <w:tc>
          <w:tcPr>
            <w:tcW w:w="1419" w:type="dxa"/>
            <w:tcBorders>
              <w:bottom w:val="single" w:sz="4" w:space="0" w:color="auto"/>
            </w:tcBorders>
            <w:shd w:val="clear" w:color="auto" w:fill="auto"/>
          </w:tcPr>
          <w:p w14:paraId="736093BC" w14:textId="77777777" w:rsidR="00806DF7" w:rsidRPr="00DA300D" w:rsidRDefault="00806DF7" w:rsidP="004D68CB">
            <w:pPr>
              <w:tabs>
                <w:tab w:val="decimal" w:pos="1167"/>
              </w:tabs>
              <w:spacing w:after="0" w:line="240" w:lineRule="atLeast"/>
              <w:ind w:right="-25"/>
              <w:jc w:val="both"/>
              <w:rPr>
                <w:rFonts w:ascii="Times New Roman" w:hAnsi="Times New Roman" w:cs="Times New Roman"/>
                <w:szCs w:val="22"/>
              </w:rPr>
            </w:pPr>
            <w:r>
              <w:rPr>
                <w:rFonts w:ascii="Times New Roman" w:hAnsi="Times New Roman" w:cs="Times New Roman"/>
                <w:szCs w:val="22"/>
              </w:rPr>
              <w:t>314,372</w:t>
            </w:r>
          </w:p>
        </w:tc>
        <w:tc>
          <w:tcPr>
            <w:tcW w:w="236" w:type="dxa"/>
            <w:shd w:val="clear" w:color="auto" w:fill="auto"/>
          </w:tcPr>
          <w:p w14:paraId="5B109080" w14:textId="77777777" w:rsidR="00806DF7" w:rsidRPr="00DA300D" w:rsidRDefault="00806DF7" w:rsidP="004D68CB">
            <w:pPr>
              <w:tabs>
                <w:tab w:val="decimal" w:pos="792"/>
                <w:tab w:val="decimal" w:pos="1167"/>
              </w:tabs>
              <w:spacing w:after="0" w:line="240" w:lineRule="atLeast"/>
              <w:ind w:right="-25"/>
              <w:jc w:val="both"/>
              <w:rPr>
                <w:rFonts w:ascii="Times New Roman" w:hAnsi="Times New Roman" w:cs="Times New Roman"/>
                <w:szCs w:val="22"/>
              </w:rPr>
            </w:pPr>
          </w:p>
        </w:tc>
        <w:tc>
          <w:tcPr>
            <w:tcW w:w="1379" w:type="dxa"/>
            <w:gridSpan w:val="2"/>
            <w:tcBorders>
              <w:bottom w:val="single" w:sz="4" w:space="0" w:color="auto"/>
            </w:tcBorders>
            <w:shd w:val="clear" w:color="auto" w:fill="auto"/>
          </w:tcPr>
          <w:p w14:paraId="25846C6C" w14:textId="77777777" w:rsidR="00806DF7" w:rsidRPr="00DA300D" w:rsidRDefault="00806DF7" w:rsidP="008060E9">
            <w:pPr>
              <w:tabs>
                <w:tab w:val="decimal" w:pos="1167"/>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440,997</w:t>
            </w:r>
          </w:p>
        </w:tc>
        <w:tc>
          <w:tcPr>
            <w:tcW w:w="242" w:type="dxa"/>
            <w:gridSpan w:val="2"/>
            <w:shd w:val="clear" w:color="auto" w:fill="auto"/>
          </w:tcPr>
          <w:p w14:paraId="6440309E" w14:textId="77777777" w:rsidR="00806DF7" w:rsidRPr="00DA300D" w:rsidRDefault="00806DF7" w:rsidP="004D68CB">
            <w:pPr>
              <w:tabs>
                <w:tab w:val="decimal" w:pos="792"/>
                <w:tab w:val="decimal" w:pos="1167"/>
              </w:tabs>
              <w:spacing w:after="0" w:line="240" w:lineRule="atLeast"/>
              <w:ind w:right="-25"/>
              <w:jc w:val="both"/>
              <w:rPr>
                <w:rFonts w:ascii="Times New Roman" w:hAnsi="Times New Roman" w:cs="Times New Roman"/>
                <w:szCs w:val="22"/>
              </w:rPr>
            </w:pPr>
          </w:p>
        </w:tc>
        <w:tc>
          <w:tcPr>
            <w:tcW w:w="1404" w:type="dxa"/>
            <w:gridSpan w:val="2"/>
            <w:tcBorders>
              <w:bottom w:val="single" w:sz="4" w:space="0" w:color="auto"/>
            </w:tcBorders>
            <w:shd w:val="clear" w:color="auto" w:fill="auto"/>
          </w:tcPr>
          <w:p w14:paraId="0D95FEE2" w14:textId="77777777" w:rsidR="00806DF7" w:rsidRPr="00DA300D" w:rsidRDefault="00806DF7" w:rsidP="004D68CB">
            <w:pPr>
              <w:tabs>
                <w:tab w:val="decimal" w:pos="1167"/>
              </w:tabs>
              <w:spacing w:after="0" w:line="240" w:lineRule="atLeast"/>
              <w:ind w:right="-25"/>
              <w:jc w:val="both"/>
              <w:rPr>
                <w:rFonts w:ascii="Times New Roman" w:hAnsi="Times New Roman" w:cs="Times New Roman"/>
                <w:szCs w:val="22"/>
              </w:rPr>
            </w:pPr>
            <w:r>
              <w:rPr>
                <w:rFonts w:ascii="Times New Roman" w:hAnsi="Times New Roman" w:cs="Times New Roman"/>
                <w:szCs w:val="22"/>
              </w:rPr>
              <w:t>1,262</w:t>
            </w:r>
          </w:p>
        </w:tc>
        <w:tc>
          <w:tcPr>
            <w:tcW w:w="270" w:type="dxa"/>
            <w:shd w:val="clear" w:color="auto" w:fill="auto"/>
          </w:tcPr>
          <w:p w14:paraId="4E5FE3A4" w14:textId="77777777" w:rsidR="00806DF7" w:rsidRPr="00DA300D" w:rsidRDefault="00806DF7" w:rsidP="004D68CB">
            <w:pPr>
              <w:tabs>
                <w:tab w:val="decimal" w:pos="792"/>
                <w:tab w:val="decimal" w:pos="1167"/>
              </w:tabs>
              <w:spacing w:after="0" w:line="240" w:lineRule="atLeast"/>
              <w:ind w:right="-25"/>
              <w:jc w:val="both"/>
              <w:rPr>
                <w:rFonts w:ascii="Times New Roman" w:hAnsi="Times New Roman" w:cs="Times New Roman"/>
                <w:szCs w:val="22"/>
              </w:rPr>
            </w:pPr>
          </w:p>
        </w:tc>
        <w:tc>
          <w:tcPr>
            <w:tcW w:w="1292" w:type="dxa"/>
            <w:tcBorders>
              <w:bottom w:val="single" w:sz="4" w:space="0" w:color="auto"/>
            </w:tcBorders>
            <w:shd w:val="clear" w:color="auto" w:fill="auto"/>
          </w:tcPr>
          <w:p w14:paraId="4FACE59E" w14:textId="77777777" w:rsidR="00806DF7" w:rsidRPr="00DA300D" w:rsidRDefault="00806DF7" w:rsidP="008060E9">
            <w:pPr>
              <w:tabs>
                <w:tab w:val="decimal" w:pos="1167"/>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39,512</w:t>
            </w:r>
          </w:p>
        </w:tc>
      </w:tr>
      <w:tr w:rsidR="00806DF7" w:rsidRPr="00DA300D" w14:paraId="0623361A" w14:textId="77777777" w:rsidTr="000346E4">
        <w:tc>
          <w:tcPr>
            <w:tcW w:w="3492" w:type="dxa"/>
            <w:shd w:val="clear" w:color="auto" w:fill="auto"/>
          </w:tcPr>
          <w:p w14:paraId="70728222" w14:textId="77777777" w:rsidR="00806DF7" w:rsidRPr="00DA300D" w:rsidRDefault="00806DF7" w:rsidP="004D68CB">
            <w:pPr>
              <w:spacing w:after="0" w:line="240" w:lineRule="atLeast"/>
              <w:ind w:left="522" w:right="-25"/>
              <w:jc w:val="both"/>
              <w:rPr>
                <w:rFonts w:ascii="Times New Roman" w:hAnsi="Times New Roman" w:cs="Times New Roman"/>
                <w:b/>
                <w:bCs/>
                <w:szCs w:val="22"/>
              </w:rPr>
            </w:pPr>
            <w:r w:rsidRPr="00DA300D">
              <w:rPr>
                <w:rFonts w:ascii="Times New Roman" w:hAnsi="Times New Roman" w:cs="Times New Roman"/>
                <w:b/>
                <w:bCs/>
                <w:szCs w:val="22"/>
              </w:rPr>
              <w:t>Total</w:t>
            </w:r>
          </w:p>
        </w:tc>
        <w:tc>
          <w:tcPr>
            <w:tcW w:w="1419" w:type="dxa"/>
            <w:tcBorders>
              <w:top w:val="single" w:sz="4" w:space="0" w:color="auto"/>
              <w:bottom w:val="double" w:sz="4" w:space="0" w:color="auto"/>
            </w:tcBorders>
            <w:shd w:val="clear" w:color="auto" w:fill="auto"/>
          </w:tcPr>
          <w:p w14:paraId="73F74CEE" w14:textId="77777777" w:rsidR="00806DF7" w:rsidRPr="00DA300D" w:rsidRDefault="00806DF7" w:rsidP="004D68CB">
            <w:pPr>
              <w:tabs>
                <w:tab w:val="decimal" w:pos="1167"/>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4,905,945</w:t>
            </w:r>
          </w:p>
        </w:tc>
        <w:tc>
          <w:tcPr>
            <w:tcW w:w="236" w:type="dxa"/>
            <w:shd w:val="clear" w:color="auto" w:fill="auto"/>
          </w:tcPr>
          <w:p w14:paraId="714F4CF4" w14:textId="77777777" w:rsidR="00806DF7" w:rsidRPr="00DA300D" w:rsidRDefault="00806DF7" w:rsidP="004D68CB">
            <w:pPr>
              <w:tabs>
                <w:tab w:val="decimal" w:pos="792"/>
                <w:tab w:val="decimal" w:pos="1167"/>
              </w:tabs>
              <w:spacing w:after="0" w:line="240" w:lineRule="atLeast"/>
              <w:ind w:right="-25"/>
              <w:jc w:val="both"/>
              <w:rPr>
                <w:rFonts w:ascii="Times New Roman" w:hAnsi="Times New Roman" w:cs="Times New Roman"/>
                <w:b/>
                <w:bCs/>
                <w:szCs w:val="22"/>
              </w:rPr>
            </w:pPr>
          </w:p>
        </w:tc>
        <w:tc>
          <w:tcPr>
            <w:tcW w:w="1379" w:type="dxa"/>
            <w:gridSpan w:val="2"/>
            <w:tcBorders>
              <w:top w:val="single" w:sz="4" w:space="0" w:color="auto"/>
              <w:bottom w:val="double" w:sz="4" w:space="0" w:color="auto"/>
            </w:tcBorders>
            <w:shd w:val="clear" w:color="auto" w:fill="auto"/>
          </w:tcPr>
          <w:p w14:paraId="0A482EA5" w14:textId="77777777" w:rsidR="00806DF7" w:rsidRPr="00DA300D" w:rsidRDefault="00806DF7" w:rsidP="008060E9">
            <w:pPr>
              <w:tabs>
                <w:tab w:val="decimal" w:pos="1167"/>
              </w:tabs>
              <w:spacing w:after="0" w:line="240" w:lineRule="atLeast"/>
              <w:ind w:right="-25"/>
              <w:jc w:val="both"/>
              <w:rPr>
                <w:rFonts w:ascii="Times New Roman" w:hAnsi="Times New Roman" w:cs="Times New Roman"/>
                <w:b/>
                <w:bCs/>
                <w:szCs w:val="22"/>
              </w:rPr>
            </w:pPr>
            <w:r w:rsidRPr="00DA300D">
              <w:rPr>
                <w:rFonts w:ascii="Times New Roman" w:hAnsi="Times New Roman" w:cs="Times New Roman"/>
                <w:b/>
                <w:bCs/>
                <w:szCs w:val="22"/>
              </w:rPr>
              <w:t>4,682,682</w:t>
            </w:r>
          </w:p>
        </w:tc>
        <w:tc>
          <w:tcPr>
            <w:tcW w:w="242" w:type="dxa"/>
            <w:gridSpan w:val="2"/>
            <w:shd w:val="clear" w:color="auto" w:fill="auto"/>
          </w:tcPr>
          <w:p w14:paraId="0E32291D" w14:textId="77777777" w:rsidR="00806DF7" w:rsidRPr="00DA300D" w:rsidRDefault="00806DF7" w:rsidP="004D68CB">
            <w:pPr>
              <w:tabs>
                <w:tab w:val="decimal" w:pos="792"/>
                <w:tab w:val="decimal" w:pos="1167"/>
              </w:tabs>
              <w:spacing w:after="0" w:line="240" w:lineRule="atLeast"/>
              <w:ind w:right="-25"/>
              <w:jc w:val="both"/>
              <w:rPr>
                <w:rFonts w:ascii="Times New Roman" w:hAnsi="Times New Roman" w:cs="Times New Roman"/>
                <w:b/>
                <w:bCs/>
                <w:szCs w:val="22"/>
              </w:rPr>
            </w:pPr>
          </w:p>
        </w:tc>
        <w:tc>
          <w:tcPr>
            <w:tcW w:w="1404" w:type="dxa"/>
            <w:gridSpan w:val="2"/>
            <w:tcBorders>
              <w:top w:val="single" w:sz="4" w:space="0" w:color="auto"/>
              <w:bottom w:val="double" w:sz="4" w:space="0" w:color="auto"/>
            </w:tcBorders>
            <w:shd w:val="clear" w:color="auto" w:fill="auto"/>
          </w:tcPr>
          <w:p w14:paraId="356007B7" w14:textId="77777777" w:rsidR="00806DF7" w:rsidRPr="00DA300D" w:rsidRDefault="00806DF7" w:rsidP="004D68CB">
            <w:pPr>
              <w:tabs>
                <w:tab w:val="decimal" w:pos="1167"/>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696,903</w:t>
            </w:r>
          </w:p>
        </w:tc>
        <w:tc>
          <w:tcPr>
            <w:tcW w:w="270" w:type="dxa"/>
            <w:shd w:val="clear" w:color="auto" w:fill="auto"/>
          </w:tcPr>
          <w:p w14:paraId="4014CA94" w14:textId="77777777" w:rsidR="00806DF7" w:rsidRPr="00DA300D" w:rsidRDefault="00806DF7" w:rsidP="004D68CB">
            <w:pPr>
              <w:tabs>
                <w:tab w:val="decimal" w:pos="792"/>
                <w:tab w:val="decimal" w:pos="1167"/>
              </w:tabs>
              <w:spacing w:after="0" w:line="240" w:lineRule="atLeast"/>
              <w:ind w:right="-25"/>
              <w:jc w:val="both"/>
              <w:rPr>
                <w:rFonts w:ascii="Times New Roman" w:hAnsi="Times New Roman" w:cs="Times New Roman"/>
                <w:b/>
                <w:bCs/>
                <w:szCs w:val="22"/>
              </w:rPr>
            </w:pPr>
          </w:p>
        </w:tc>
        <w:tc>
          <w:tcPr>
            <w:tcW w:w="1292" w:type="dxa"/>
            <w:tcBorders>
              <w:top w:val="single" w:sz="4" w:space="0" w:color="auto"/>
              <w:bottom w:val="double" w:sz="4" w:space="0" w:color="auto"/>
            </w:tcBorders>
            <w:shd w:val="clear" w:color="auto" w:fill="auto"/>
          </w:tcPr>
          <w:p w14:paraId="78AC5419" w14:textId="77777777" w:rsidR="00806DF7" w:rsidRPr="00DA300D" w:rsidRDefault="00806DF7" w:rsidP="008060E9">
            <w:pPr>
              <w:tabs>
                <w:tab w:val="decimal" w:pos="1167"/>
              </w:tabs>
              <w:spacing w:after="0" w:line="240" w:lineRule="atLeast"/>
              <w:ind w:right="-25"/>
              <w:jc w:val="both"/>
              <w:rPr>
                <w:rFonts w:ascii="Times New Roman" w:hAnsi="Times New Roman" w:cs="Times New Roman"/>
                <w:b/>
                <w:bCs/>
                <w:szCs w:val="22"/>
              </w:rPr>
            </w:pPr>
            <w:r w:rsidRPr="00DA300D">
              <w:rPr>
                <w:rFonts w:ascii="Times New Roman" w:hAnsi="Times New Roman" w:cs="Times New Roman"/>
                <w:b/>
                <w:bCs/>
                <w:szCs w:val="22"/>
              </w:rPr>
              <w:t>1,499,515</w:t>
            </w:r>
          </w:p>
        </w:tc>
      </w:tr>
    </w:tbl>
    <w:p w14:paraId="0FDF3008" w14:textId="77777777" w:rsidR="000346E4" w:rsidRDefault="000346E4" w:rsidP="00554FD4">
      <w:pPr>
        <w:tabs>
          <w:tab w:val="left" w:pos="540"/>
          <w:tab w:val="left" w:pos="1080"/>
        </w:tabs>
        <w:spacing w:after="0" w:line="240" w:lineRule="auto"/>
        <w:ind w:left="547" w:right="-25"/>
        <w:jc w:val="both"/>
        <w:rPr>
          <w:rFonts w:ascii="Times New Roman" w:hAnsi="Times New Roman" w:cs="Times New Roman"/>
          <w:spacing w:val="-4"/>
          <w:szCs w:val="22"/>
        </w:rPr>
      </w:pPr>
    </w:p>
    <w:p w14:paraId="0042594F" w14:textId="77777777" w:rsidR="004E4EEB" w:rsidRDefault="004E4EEB">
      <w:pPr>
        <w:spacing w:after="0" w:line="240" w:lineRule="auto"/>
        <w:rPr>
          <w:rFonts w:ascii="Times New Roman" w:hAnsi="Times New Roman" w:cs="Times New Roman"/>
          <w:spacing w:val="-4"/>
          <w:szCs w:val="22"/>
        </w:rPr>
      </w:pPr>
      <w:r>
        <w:rPr>
          <w:rFonts w:ascii="Times New Roman" w:hAnsi="Times New Roman" w:cs="Times New Roman"/>
          <w:spacing w:val="-4"/>
          <w:szCs w:val="22"/>
        </w:rPr>
        <w:br w:type="page"/>
      </w:r>
    </w:p>
    <w:p w14:paraId="0C68DA3C" w14:textId="77777777" w:rsidR="00554FD4" w:rsidRPr="00DA300D" w:rsidRDefault="00554FD4" w:rsidP="00554FD4">
      <w:pPr>
        <w:tabs>
          <w:tab w:val="left" w:pos="540"/>
          <w:tab w:val="left" w:pos="1080"/>
        </w:tabs>
        <w:spacing w:after="0" w:line="240" w:lineRule="auto"/>
        <w:ind w:left="547" w:right="-25"/>
        <w:jc w:val="both"/>
        <w:rPr>
          <w:rFonts w:ascii="Times New Roman" w:hAnsi="Times New Roman" w:cstheme="minorBidi"/>
          <w:spacing w:val="-4"/>
          <w:szCs w:val="22"/>
        </w:rPr>
      </w:pPr>
      <w:r w:rsidRPr="00DA300D">
        <w:rPr>
          <w:rFonts w:ascii="Times New Roman" w:hAnsi="Times New Roman" w:cs="Times New Roman"/>
          <w:spacing w:val="-4"/>
          <w:szCs w:val="22"/>
        </w:rPr>
        <w:t>Movement in present value of the defined benefit obligations for the year ended 31 December were as follows:</w:t>
      </w:r>
    </w:p>
    <w:p w14:paraId="2D88DB8F" w14:textId="77777777" w:rsidR="00B65A9F" w:rsidRPr="00DA300D" w:rsidRDefault="00B65A9F" w:rsidP="00554FD4">
      <w:pPr>
        <w:tabs>
          <w:tab w:val="left" w:pos="540"/>
          <w:tab w:val="left" w:pos="1080"/>
        </w:tabs>
        <w:spacing w:after="0" w:line="240" w:lineRule="auto"/>
        <w:ind w:left="547" w:right="-25"/>
        <w:jc w:val="both"/>
        <w:rPr>
          <w:rFonts w:ascii="Times New Roman" w:hAnsi="Times New Roman" w:cstheme="minorBidi"/>
          <w:spacing w:val="-4"/>
          <w:szCs w:val="22"/>
        </w:rPr>
      </w:pPr>
    </w:p>
    <w:tbl>
      <w:tblPr>
        <w:tblW w:w="9871" w:type="dxa"/>
        <w:tblInd w:w="18" w:type="dxa"/>
        <w:tblLayout w:type="fixed"/>
        <w:tblLook w:val="01E0" w:firstRow="1" w:lastRow="1" w:firstColumn="1" w:lastColumn="1" w:noHBand="0" w:noVBand="0"/>
      </w:tblPr>
      <w:tblGrid>
        <w:gridCol w:w="3634"/>
        <w:gridCol w:w="1276"/>
        <w:gridCol w:w="283"/>
        <w:gridCol w:w="1418"/>
        <w:gridCol w:w="283"/>
        <w:gridCol w:w="1276"/>
        <w:gridCol w:w="283"/>
        <w:gridCol w:w="1418"/>
      </w:tblGrid>
      <w:tr w:rsidR="00907430" w:rsidRPr="00DA300D" w14:paraId="2D2A6A20" w14:textId="77777777" w:rsidTr="004D68CB">
        <w:tc>
          <w:tcPr>
            <w:tcW w:w="3634" w:type="dxa"/>
            <w:shd w:val="clear" w:color="auto" w:fill="auto"/>
          </w:tcPr>
          <w:p w14:paraId="765BC1CC" w14:textId="77777777" w:rsidR="00907430" w:rsidRPr="00DA300D" w:rsidRDefault="00907430" w:rsidP="004D68CB">
            <w:pPr>
              <w:spacing w:after="0" w:line="240" w:lineRule="atLeast"/>
              <w:ind w:left="522" w:right="-25"/>
              <w:jc w:val="both"/>
              <w:rPr>
                <w:rFonts w:ascii="Times New Roman" w:hAnsi="Times New Roman" w:cs="Times New Roman"/>
                <w:szCs w:val="22"/>
              </w:rPr>
            </w:pPr>
          </w:p>
        </w:tc>
        <w:tc>
          <w:tcPr>
            <w:tcW w:w="2977" w:type="dxa"/>
            <w:gridSpan w:val="3"/>
            <w:shd w:val="clear" w:color="auto" w:fill="auto"/>
          </w:tcPr>
          <w:p w14:paraId="39269D4B" w14:textId="77777777" w:rsidR="005C1830" w:rsidRPr="00DA300D" w:rsidRDefault="00907430" w:rsidP="004D68CB">
            <w:pPr>
              <w:spacing w:after="0" w:line="240" w:lineRule="atLeast"/>
              <w:ind w:left="34" w:right="-25"/>
              <w:jc w:val="center"/>
              <w:rPr>
                <w:rFonts w:ascii="Times New Roman" w:eastAsia="Cordia New" w:hAnsi="Times New Roman" w:cs="Times New Roman"/>
                <w:b/>
                <w:bCs/>
                <w:szCs w:val="22"/>
              </w:rPr>
            </w:pPr>
            <w:r w:rsidRPr="00DA300D">
              <w:rPr>
                <w:rFonts w:ascii="Times New Roman" w:eastAsia="Cordia New" w:hAnsi="Times New Roman" w:cs="Times New Roman"/>
                <w:b/>
                <w:bCs/>
                <w:szCs w:val="22"/>
              </w:rPr>
              <w:t xml:space="preserve">Consolidated </w:t>
            </w:r>
          </w:p>
          <w:p w14:paraId="196D10F4" w14:textId="77777777" w:rsidR="00907430" w:rsidRPr="00DA300D" w:rsidRDefault="00907430" w:rsidP="004D68CB">
            <w:pPr>
              <w:spacing w:after="0" w:line="240" w:lineRule="atLeast"/>
              <w:ind w:left="34" w:right="-25"/>
              <w:jc w:val="center"/>
              <w:rPr>
                <w:rFonts w:ascii="Times New Roman" w:hAnsi="Times New Roman" w:cs="Times New Roman"/>
                <w:szCs w:val="22"/>
                <w:cs/>
              </w:rPr>
            </w:pPr>
            <w:r w:rsidRPr="00DA300D">
              <w:rPr>
                <w:rFonts w:ascii="Times New Roman" w:eastAsia="Cordia New" w:hAnsi="Times New Roman" w:cs="Times New Roman"/>
                <w:b/>
                <w:bCs/>
                <w:szCs w:val="22"/>
              </w:rPr>
              <w:t>financial statements</w:t>
            </w:r>
          </w:p>
        </w:tc>
        <w:tc>
          <w:tcPr>
            <w:tcW w:w="283" w:type="dxa"/>
            <w:shd w:val="clear" w:color="auto" w:fill="auto"/>
          </w:tcPr>
          <w:p w14:paraId="083017CB" w14:textId="77777777" w:rsidR="00907430" w:rsidRPr="00DA300D" w:rsidRDefault="00907430" w:rsidP="004D68CB">
            <w:pPr>
              <w:spacing w:after="0" w:line="240" w:lineRule="atLeast"/>
              <w:ind w:left="522" w:right="-25"/>
              <w:jc w:val="both"/>
              <w:rPr>
                <w:rFonts w:ascii="Times New Roman" w:hAnsi="Times New Roman" w:cs="Times New Roman"/>
                <w:szCs w:val="22"/>
              </w:rPr>
            </w:pPr>
          </w:p>
        </w:tc>
        <w:tc>
          <w:tcPr>
            <w:tcW w:w="2977" w:type="dxa"/>
            <w:gridSpan w:val="3"/>
            <w:shd w:val="clear" w:color="auto" w:fill="auto"/>
          </w:tcPr>
          <w:p w14:paraId="380D6E3C" w14:textId="77777777" w:rsidR="005C1830" w:rsidRPr="00DA300D" w:rsidRDefault="00907430" w:rsidP="004D68CB">
            <w:pPr>
              <w:spacing w:after="0" w:line="240" w:lineRule="atLeast"/>
              <w:ind w:right="-25"/>
              <w:jc w:val="center"/>
              <w:rPr>
                <w:rFonts w:ascii="Times New Roman" w:eastAsia="Cordia New" w:hAnsi="Times New Roman" w:cs="Times New Roman"/>
                <w:b/>
                <w:bCs/>
                <w:szCs w:val="22"/>
              </w:rPr>
            </w:pPr>
            <w:r w:rsidRPr="00DA300D">
              <w:rPr>
                <w:rFonts w:ascii="Times New Roman" w:eastAsia="Cordia New" w:hAnsi="Times New Roman" w:cs="Times New Roman"/>
                <w:b/>
                <w:bCs/>
                <w:szCs w:val="22"/>
              </w:rPr>
              <w:t xml:space="preserve">Separate </w:t>
            </w:r>
          </w:p>
          <w:p w14:paraId="764AC311" w14:textId="77777777" w:rsidR="00907430" w:rsidRPr="00DA300D" w:rsidRDefault="00907430" w:rsidP="004D68CB">
            <w:pPr>
              <w:spacing w:after="0" w:line="240" w:lineRule="atLeast"/>
              <w:ind w:right="-25"/>
              <w:jc w:val="center"/>
              <w:rPr>
                <w:rFonts w:ascii="Times New Roman" w:eastAsia="Cordia New" w:hAnsi="Times New Roman" w:cs="Times New Roman"/>
                <w:b/>
                <w:bCs/>
                <w:szCs w:val="22"/>
                <w:cs/>
              </w:rPr>
            </w:pPr>
            <w:r w:rsidRPr="00DA300D">
              <w:rPr>
                <w:rFonts w:ascii="Times New Roman" w:eastAsia="Cordia New" w:hAnsi="Times New Roman" w:cs="Times New Roman"/>
                <w:b/>
                <w:bCs/>
                <w:szCs w:val="22"/>
              </w:rPr>
              <w:t>financial statements</w:t>
            </w:r>
          </w:p>
        </w:tc>
      </w:tr>
      <w:tr w:rsidR="00907430" w:rsidRPr="00DA300D" w14:paraId="01604718" w14:textId="77777777" w:rsidTr="004D68CB">
        <w:tc>
          <w:tcPr>
            <w:tcW w:w="3634" w:type="dxa"/>
            <w:shd w:val="clear" w:color="auto" w:fill="auto"/>
          </w:tcPr>
          <w:p w14:paraId="4F360658" w14:textId="77777777" w:rsidR="00907430" w:rsidRPr="00DA300D" w:rsidRDefault="00907430" w:rsidP="004D68CB">
            <w:pPr>
              <w:spacing w:after="0" w:line="240" w:lineRule="atLeast"/>
              <w:ind w:left="522" w:right="-25"/>
              <w:jc w:val="both"/>
              <w:rPr>
                <w:rFonts w:ascii="Times New Roman" w:hAnsi="Times New Roman" w:cs="Times New Roman"/>
                <w:szCs w:val="22"/>
              </w:rPr>
            </w:pPr>
          </w:p>
        </w:tc>
        <w:tc>
          <w:tcPr>
            <w:tcW w:w="1276" w:type="dxa"/>
            <w:shd w:val="clear" w:color="auto" w:fill="auto"/>
          </w:tcPr>
          <w:p w14:paraId="669E4B10" w14:textId="77777777" w:rsidR="00907430" w:rsidRPr="00DA300D" w:rsidRDefault="00907430" w:rsidP="004D68CB">
            <w:pPr>
              <w:spacing w:after="0" w:line="240" w:lineRule="atLeast"/>
              <w:ind w:left="-108" w:right="-25"/>
              <w:jc w:val="center"/>
              <w:rPr>
                <w:rFonts w:ascii="Times New Roman" w:hAnsi="Times New Roman" w:cstheme="minorBidi"/>
                <w:szCs w:val="22"/>
                <w:lang w:val="en-GB"/>
              </w:rPr>
            </w:pPr>
            <w:r w:rsidRPr="00DA300D">
              <w:rPr>
                <w:rFonts w:ascii="Times New Roman" w:hAnsi="Times New Roman" w:cs="Times New Roman"/>
                <w:szCs w:val="22"/>
              </w:rPr>
              <w:t>202</w:t>
            </w:r>
            <w:r w:rsidR="00806DF7">
              <w:rPr>
                <w:rFonts w:ascii="Times New Roman" w:hAnsi="Times New Roman" w:cstheme="minorBidi"/>
                <w:szCs w:val="22"/>
                <w:lang w:val="en-GB"/>
              </w:rPr>
              <w:t>4</w:t>
            </w:r>
          </w:p>
        </w:tc>
        <w:tc>
          <w:tcPr>
            <w:tcW w:w="283" w:type="dxa"/>
            <w:shd w:val="clear" w:color="auto" w:fill="auto"/>
          </w:tcPr>
          <w:p w14:paraId="61B290A2" w14:textId="77777777" w:rsidR="00907430" w:rsidRPr="00DA300D" w:rsidRDefault="00907430" w:rsidP="004D68CB">
            <w:pPr>
              <w:tabs>
                <w:tab w:val="left" w:pos="405"/>
              </w:tabs>
              <w:spacing w:after="0" w:line="240" w:lineRule="atLeast"/>
              <w:ind w:left="-54" w:right="-25" w:hanging="115"/>
              <w:rPr>
                <w:rFonts w:ascii="Times New Roman" w:hAnsi="Times New Roman" w:cstheme="minorBidi"/>
                <w:szCs w:val="22"/>
              </w:rPr>
            </w:pPr>
          </w:p>
        </w:tc>
        <w:tc>
          <w:tcPr>
            <w:tcW w:w="1418" w:type="dxa"/>
            <w:shd w:val="clear" w:color="auto" w:fill="auto"/>
          </w:tcPr>
          <w:p w14:paraId="1A637F4E" w14:textId="77777777" w:rsidR="00907430" w:rsidRPr="00DA300D" w:rsidRDefault="00806DF7" w:rsidP="004D68CB">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2023</w:t>
            </w:r>
          </w:p>
        </w:tc>
        <w:tc>
          <w:tcPr>
            <w:tcW w:w="283" w:type="dxa"/>
            <w:shd w:val="clear" w:color="auto" w:fill="auto"/>
          </w:tcPr>
          <w:p w14:paraId="76178EC0" w14:textId="77777777" w:rsidR="00907430" w:rsidRPr="00DA300D" w:rsidRDefault="00907430" w:rsidP="004D68CB">
            <w:pPr>
              <w:spacing w:after="0" w:line="240" w:lineRule="atLeast"/>
              <w:ind w:right="-25"/>
              <w:jc w:val="center"/>
              <w:rPr>
                <w:rFonts w:ascii="Times New Roman" w:hAnsi="Times New Roman" w:cs="Times New Roman"/>
                <w:b/>
                <w:szCs w:val="22"/>
              </w:rPr>
            </w:pPr>
          </w:p>
        </w:tc>
        <w:tc>
          <w:tcPr>
            <w:tcW w:w="1276" w:type="dxa"/>
            <w:shd w:val="clear" w:color="auto" w:fill="auto"/>
          </w:tcPr>
          <w:p w14:paraId="00CC5D88" w14:textId="77777777" w:rsidR="00907430" w:rsidRPr="00DA300D" w:rsidRDefault="00907430" w:rsidP="004D68CB">
            <w:pPr>
              <w:spacing w:after="0" w:line="240" w:lineRule="atLeast"/>
              <w:ind w:left="-108" w:right="-25"/>
              <w:jc w:val="center"/>
              <w:rPr>
                <w:rFonts w:ascii="Times New Roman" w:hAnsi="Times New Roman" w:cstheme="minorBidi"/>
                <w:szCs w:val="22"/>
                <w:lang w:val="en-GB"/>
              </w:rPr>
            </w:pPr>
            <w:r w:rsidRPr="00DA300D">
              <w:rPr>
                <w:rFonts w:ascii="Times New Roman" w:hAnsi="Times New Roman" w:cs="Times New Roman"/>
                <w:szCs w:val="22"/>
              </w:rPr>
              <w:t>202</w:t>
            </w:r>
            <w:r w:rsidR="00806DF7">
              <w:rPr>
                <w:rFonts w:ascii="Times New Roman" w:hAnsi="Times New Roman" w:cstheme="minorBidi"/>
                <w:szCs w:val="22"/>
                <w:lang w:val="en-GB"/>
              </w:rPr>
              <w:t>4</w:t>
            </w:r>
          </w:p>
        </w:tc>
        <w:tc>
          <w:tcPr>
            <w:tcW w:w="283" w:type="dxa"/>
            <w:shd w:val="clear" w:color="auto" w:fill="auto"/>
          </w:tcPr>
          <w:p w14:paraId="3B2CCE99" w14:textId="77777777" w:rsidR="00907430" w:rsidRPr="00DA300D" w:rsidRDefault="00907430" w:rsidP="004D68CB">
            <w:pPr>
              <w:tabs>
                <w:tab w:val="left" w:pos="405"/>
              </w:tabs>
              <w:spacing w:after="0" w:line="240" w:lineRule="atLeast"/>
              <w:ind w:left="-54" w:right="-25" w:hanging="115"/>
              <w:rPr>
                <w:rFonts w:ascii="Times New Roman" w:hAnsi="Times New Roman" w:cstheme="minorBidi"/>
                <w:szCs w:val="22"/>
              </w:rPr>
            </w:pPr>
          </w:p>
        </w:tc>
        <w:tc>
          <w:tcPr>
            <w:tcW w:w="1418" w:type="dxa"/>
            <w:shd w:val="clear" w:color="auto" w:fill="auto"/>
          </w:tcPr>
          <w:p w14:paraId="40FE9328" w14:textId="77777777" w:rsidR="00907430" w:rsidRPr="00DA300D" w:rsidRDefault="00806DF7" w:rsidP="004D68CB">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2023</w:t>
            </w:r>
          </w:p>
        </w:tc>
      </w:tr>
      <w:tr w:rsidR="00907430" w:rsidRPr="00DA300D" w14:paraId="119200CF" w14:textId="77777777" w:rsidTr="004D68CB">
        <w:tc>
          <w:tcPr>
            <w:tcW w:w="3634" w:type="dxa"/>
            <w:shd w:val="clear" w:color="auto" w:fill="auto"/>
          </w:tcPr>
          <w:p w14:paraId="659403DC" w14:textId="77777777" w:rsidR="00907430" w:rsidRPr="00DA300D" w:rsidRDefault="00907430" w:rsidP="004D68CB">
            <w:pPr>
              <w:spacing w:after="0" w:line="240" w:lineRule="atLeast"/>
              <w:ind w:left="522" w:right="-25"/>
              <w:jc w:val="both"/>
              <w:rPr>
                <w:rFonts w:ascii="Times New Roman" w:hAnsi="Times New Roman" w:cs="Times New Roman"/>
                <w:szCs w:val="22"/>
              </w:rPr>
            </w:pPr>
          </w:p>
        </w:tc>
        <w:tc>
          <w:tcPr>
            <w:tcW w:w="6237" w:type="dxa"/>
            <w:gridSpan w:val="7"/>
            <w:shd w:val="clear" w:color="auto" w:fill="auto"/>
          </w:tcPr>
          <w:p w14:paraId="7A650C33" w14:textId="77777777" w:rsidR="00907430" w:rsidRPr="00DA300D" w:rsidRDefault="00907430" w:rsidP="004D68CB">
            <w:pPr>
              <w:spacing w:after="0" w:line="240" w:lineRule="atLeast"/>
              <w:ind w:right="-25"/>
              <w:jc w:val="center"/>
              <w:rPr>
                <w:rFonts w:ascii="Times New Roman" w:hAnsi="Times New Roman" w:cs="Times New Roman"/>
                <w:bCs/>
                <w:szCs w:val="22"/>
              </w:rPr>
            </w:pPr>
            <w:r w:rsidRPr="00DA300D">
              <w:rPr>
                <w:rFonts w:ascii="Times New Roman" w:hAnsi="Times New Roman" w:cs="Times New Roman"/>
                <w:i/>
                <w:iCs/>
                <w:szCs w:val="22"/>
              </w:rPr>
              <w:t>(in Baht)</w:t>
            </w:r>
          </w:p>
        </w:tc>
      </w:tr>
      <w:tr w:rsidR="00907430" w:rsidRPr="00DA300D" w14:paraId="4DFC8476" w14:textId="77777777" w:rsidTr="004D68CB">
        <w:tc>
          <w:tcPr>
            <w:tcW w:w="3634" w:type="dxa"/>
            <w:shd w:val="clear" w:color="auto" w:fill="auto"/>
          </w:tcPr>
          <w:p w14:paraId="2935B77A" w14:textId="77777777" w:rsidR="00907430" w:rsidRPr="00DA300D" w:rsidRDefault="00907430" w:rsidP="006240F1">
            <w:pPr>
              <w:tabs>
                <w:tab w:val="left" w:pos="266"/>
                <w:tab w:val="left" w:pos="1080"/>
              </w:tabs>
              <w:spacing w:after="0" w:line="240" w:lineRule="atLeast"/>
              <w:ind w:left="833" w:right="-25" w:hanging="284"/>
              <w:rPr>
                <w:rFonts w:ascii="Times New Roman" w:hAnsi="Times New Roman" w:cstheme="minorBidi"/>
                <w:szCs w:val="22"/>
                <w:lang w:val="en-GB"/>
              </w:rPr>
            </w:pPr>
            <w:r w:rsidRPr="00DA300D">
              <w:rPr>
                <w:rFonts w:ascii="Times New Roman" w:hAnsi="Times New Roman" w:cs="Times New Roman"/>
                <w:szCs w:val="22"/>
              </w:rPr>
              <w:t>Define benefit obligations</w:t>
            </w:r>
          </w:p>
        </w:tc>
        <w:tc>
          <w:tcPr>
            <w:tcW w:w="1276" w:type="dxa"/>
            <w:shd w:val="clear" w:color="auto" w:fill="auto"/>
          </w:tcPr>
          <w:p w14:paraId="0CCC9898" w14:textId="77777777" w:rsidR="00907430" w:rsidRPr="00DA300D" w:rsidRDefault="00907430" w:rsidP="004D68CB">
            <w:pPr>
              <w:tabs>
                <w:tab w:val="decimal" w:pos="876"/>
              </w:tabs>
              <w:spacing w:after="0" w:line="240" w:lineRule="atLeast"/>
              <w:ind w:right="-25"/>
              <w:jc w:val="both"/>
              <w:rPr>
                <w:rFonts w:ascii="Times New Roman" w:hAnsi="Times New Roman" w:cs="Times New Roman"/>
                <w:szCs w:val="22"/>
              </w:rPr>
            </w:pPr>
          </w:p>
        </w:tc>
        <w:tc>
          <w:tcPr>
            <w:tcW w:w="283" w:type="dxa"/>
            <w:shd w:val="clear" w:color="auto" w:fill="auto"/>
          </w:tcPr>
          <w:p w14:paraId="2006A775" w14:textId="77777777" w:rsidR="00907430" w:rsidRPr="00DA300D" w:rsidRDefault="00907430" w:rsidP="004D68CB">
            <w:pPr>
              <w:spacing w:after="0" w:line="240" w:lineRule="atLeast"/>
              <w:ind w:right="-25"/>
              <w:jc w:val="both"/>
              <w:rPr>
                <w:rFonts w:ascii="Times New Roman" w:hAnsi="Times New Roman" w:cs="Times New Roman"/>
                <w:szCs w:val="22"/>
              </w:rPr>
            </w:pPr>
          </w:p>
        </w:tc>
        <w:tc>
          <w:tcPr>
            <w:tcW w:w="1418" w:type="dxa"/>
            <w:shd w:val="clear" w:color="auto" w:fill="auto"/>
          </w:tcPr>
          <w:p w14:paraId="3A52FBBC" w14:textId="77777777" w:rsidR="00907430" w:rsidRPr="00DA300D" w:rsidRDefault="00907430" w:rsidP="004D68CB">
            <w:pPr>
              <w:tabs>
                <w:tab w:val="decimal" w:pos="930"/>
              </w:tabs>
              <w:spacing w:after="0" w:line="240" w:lineRule="atLeast"/>
              <w:ind w:right="-25"/>
              <w:jc w:val="both"/>
              <w:rPr>
                <w:rFonts w:ascii="Times New Roman" w:hAnsi="Times New Roman" w:cs="Times New Roman"/>
                <w:szCs w:val="22"/>
              </w:rPr>
            </w:pPr>
          </w:p>
        </w:tc>
        <w:tc>
          <w:tcPr>
            <w:tcW w:w="283" w:type="dxa"/>
            <w:shd w:val="clear" w:color="auto" w:fill="auto"/>
          </w:tcPr>
          <w:p w14:paraId="1C903909" w14:textId="77777777" w:rsidR="00907430" w:rsidRPr="00DA300D" w:rsidRDefault="00907430" w:rsidP="004D68CB">
            <w:pPr>
              <w:spacing w:after="0" w:line="240" w:lineRule="atLeast"/>
              <w:ind w:right="-25"/>
              <w:jc w:val="both"/>
              <w:rPr>
                <w:rFonts w:ascii="Times New Roman" w:hAnsi="Times New Roman" w:cs="Times New Roman"/>
                <w:szCs w:val="22"/>
              </w:rPr>
            </w:pPr>
          </w:p>
        </w:tc>
        <w:tc>
          <w:tcPr>
            <w:tcW w:w="1276" w:type="dxa"/>
            <w:shd w:val="clear" w:color="auto" w:fill="auto"/>
          </w:tcPr>
          <w:p w14:paraId="63E8CAA9" w14:textId="77777777" w:rsidR="00907430" w:rsidRPr="00DA300D" w:rsidRDefault="00907430" w:rsidP="004D68CB">
            <w:pPr>
              <w:tabs>
                <w:tab w:val="decimal" w:pos="1067"/>
              </w:tabs>
              <w:spacing w:after="0" w:line="240" w:lineRule="atLeast"/>
              <w:ind w:right="-25"/>
              <w:jc w:val="both"/>
              <w:rPr>
                <w:rFonts w:ascii="Times New Roman" w:hAnsi="Times New Roman" w:cs="Times New Roman"/>
                <w:szCs w:val="22"/>
              </w:rPr>
            </w:pPr>
          </w:p>
        </w:tc>
        <w:tc>
          <w:tcPr>
            <w:tcW w:w="283" w:type="dxa"/>
            <w:shd w:val="clear" w:color="auto" w:fill="auto"/>
          </w:tcPr>
          <w:p w14:paraId="74B39EAA" w14:textId="77777777" w:rsidR="00907430" w:rsidRPr="00DA300D" w:rsidRDefault="00907430" w:rsidP="004D68CB">
            <w:pPr>
              <w:spacing w:after="0" w:line="240" w:lineRule="atLeast"/>
              <w:ind w:right="-25"/>
              <w:jc w:val="both"/>
              <w:rPr>
                <w:rFonts w:ascii="Times New Roman" w:hAnsi="Times New Roman" w:cs="Times New Roman"/>
                <w:szCs w:val="22"/>
              </w:rPr>
            </w:pPr>
          </w:p>
        </w:tc>
        <w:tc>
          <w:tcPr>
            <w:tcW w:w="1418" w:type="dxa"/>
            <w:shd w:val="clear" w:color="auto" w:fill="auto"/>
          </w:tcPr>
          <w:p w14:paraId="29DAE7D4" w14:textId="77777777" w:rsidR="00907430" w:rsidRPr="00DA300D" w:rsidRDefault="00907430" w:rsidP="004D68CB">
            <w:pPr>
              <w:tabs>
                <w:tab w:val="decimal" w:pos="953"/>
              </w:tabs>
              <w:spacing w:after="0" w:line="240" w:lineRule="atLeast"/>
              <w:ind w:right="-25"/>
              <w:jc w:val="both"/>
              <w:rPr>
                <w:rFonts w:ascii="Times New Roman" w:hAnsi="Times New Roman" w:cs="Times New Roman"/>
                <w:szCs w:val="22"/>
              </w:rPr>
            </w:pPr>
          </w:p>
        </w:tc>
      </w:tr>
      <w:tr w:rsidR="000678FE" w:rsidRPr="00DA300D" w14:paraId="2D34018A" w14:textId="77777777" w:rsidTr="004D68CB">
        <w:tc>
          <w:tcPr>
            <w:tcW w:w="3634" w:type="dxa"/>
            <w:shd w:val="clear" w:color="auto" w:fill="auto"/>
          </w:tcPr>
          <w:p w14:paraId="6B72718A" w14:textId="77777777" w:rsidR="000678FE" w:rsidRPr="00DA300D" w:rsidRDefault="000678FE" w:rsidP="006240F1">
            <w:pPr>
              <w:tabs>
                <w:tab w:val="left" w:pos="266"/>
                <w:tab w:val="left" w:pos="1080"/>
              </w:tabs>
              <w:spacing w:after="0" w:line="240" w:lineRule="atLeast"/>
              <w:ind w:left="833" w:right="-25" w:hanging="284"/>
              <w:rPr>
                <w:rFonts w:ascii="Times New Roman" w:hAnsi="Times New Roman" w:cstheme="minorBidi"/>
                <w:szCs w:val="22"/>
                <w:cs/>
                <w:lang w:val="en-GB"/>
              </w:rPr>
            </w:pPr>
            <w:r w:rsidRPr="00DA300D">
              <w:rPr>
                <w:rFonts w:ascii="Times New Roman" w:hAnsi="Times New Roman" w:cstheme="minorBidi"/>
                <w:szCs w:val="22"/>
                <w:lang w:val="en-GB"/>
              </w:rPr>
              <w:t xml:space="preserve">  at 1 January</w:t>
            </w:r>
          </w:p>
        </w:tc>
        <w:tc>
          <w:tcPr>
            <w:tcW w:w="1276" w:type="dxa"/>
            <w:shd w:val="clear" w:color="auto" w:fill="auto"/>
          </w:tcPr>
          <w:p w14:paraId="207AB0B3" w14:textId="77777777" w:rsidR="000678FE" w:rsidRPr="00DA300D" w:rsidRDefault="000678FE" w:rsidP="004D68CB">
            <w:pPr>
              <w:tabs>
                <w:tab w:val="decimal" w:pos="881"/>
              </w:tabs>
              <w:spacing w:after="0" w:line="240" w:lineRule="atLeast"/>
              <w:ind w:right="-25"/>
              <w:jc w:val="both"/>
              <w:rPr>
                <w:rFonts w:ascii="Times New Roman" w:hAnsi="Times New Roman" w:cs="Times New Roman"/>
                <w:szCs w:val="22"/>
              </w:rPr>
            </w:pPr>
            <w:r>
              <w:rPr>
                <w:rFonts w:ascii="Times New Roman" w:hAnsi="Times New Roman" w:cs="Times New Roman"/>
                <w:szCs w:val="22"/>
              </w:rPr>
              <w:t>4,682,682</w:t>
            </w:r>
          </w:p>
        </w:tc>
        <w:tc>
          <w:tcPr>
            <w:tcW w:w="283" w:type="dxa"/>
            <w:shd w:val="clear" w:color="auto" w:fill="auto"/>
          </w:tcPr>
          <w:p w14:paraId="1DD9765B" w14:textId="77777777" w:rsidR="000678FE" w:rsidRPr="00DA300D" w:rsidRDefault="000678FE" w:rsidP="004D68CB">
            <w:pPr>
              <w:tabs>
                <w:tab w:val="decimal" w:pos="792"/>
                <w:tab w:val="decimal" w:pos="881"/>
              </w:tabs>
              <w:spacing w:after="0" w:line="240" w:lineRule="atLeast"/>
              <w:ind w:right="-25"/>
              <w:jc w:val="both"/>
              <w:rPr>
                <w:rFonts w:ascii="Times New Roman" w:hAnsi="Times New Roman" w:cs="Times New Roman"/>
                <w:szCs w:val="22"/>
              </w:rPr>
            </w:pPr>
          </w:p>
        </w:tc>
        <w:tc>
          <w:tcPr>
            <w:tcW w:w="1418" w:type="dxa"/>
            <w:shd w:val="clear" w:color="auto" w:fill="auto"/>
          </w:tcPr>
          <w:p w14:paraId="3A9E44CB" w14:textId="77777777" w:rsidR="000678FE" w:rsidRPr="00DA300D" w:rsidRDefault="000678FE" w:rsidP="000678FE">
            <w:pPr>
              <w:tabs>
                <w:tab w:val="decimal" w:pos="1026"/>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4,135,468</w:t>
            </w:r>
          </w:p>
        </w:tc>
        <w:tc>
          <w:tcPr>
            <w:tcW w:w="283" w:type="dxa"/>
            <w:shd w:val="clear" w:color="auto" w:fill="auto"/>
          </w:tcPr>
          <w:p w14:paraId="64C20160" w14:textId="77777777" w:rsidR="000678FE" w:rsidRPr="00DA300D" w:rsidRDefault="000678FE" w:rsidP="004D68CB">
            <w:pPr>
              <w:spacing w:after="0" w:line="240" w:lineRule="atLeast"/>
              <w:ind w:right="-25"/>
              <w:jc w:val="both"/>
              <w:rPr>
                <w:rFonts w:ascii="Times New Roman" w:hAnsi="Times New Roman" w:cs="Times New Roman"/>
                <w:szCs w:val="22"/>
              </w:rPr>
            </w:pPr>
          </w:p>
        </w:tc>
        <w:tc>
          <w:tcPr>
            <w:tcW w:w="1276" w:type="dxa"/>
            <w:shd w:val="clear" w:color="auto" w:fill="auto"/>
          </w:tcPr>
          <w:p w14:paraId="01BBB3B8" w14:textId="77777777" w:rsidR="000678FE" w:rsidRPr="00DA300D" w:rsidRDefault="000678FE" w:rsidP="005C1830">
            <w:pPr>
              <w:tabs>
                <w:tab w:val="decimal" w:pos="1026"/>
              </w:tabs>
              <w:spacing w:after="0" w:line="240" w:lineRule="atLeast"/>
              <w:ind w:right="-25"/>
              <w:jc w:val="both"/>
              <w:rPr>
                <w:rFonts w:ascii="Times New Roman" w:hAnsi="Times New Roman" w:cs="Times New Roman"/>
                <w:szCs w:val="22"/>
              </w:rPr>
            </w:pPr>
            <w:r>
              <w:rPr>
                <w:rFonts w:ascii="Times New Roman" w:hAnsi="Times New Roman" w:cs="Times New Roman"/>
                <w:szCs w:val="22"/>
              </w:rPr>
              <w:t>1,499,515</w:t>
            </w:r>
          </w:p>
        </w:tc>
        <w:tc>
          <w:tcPr>
            <w:tcW w:w="283" w:type="dxa"/>
            <w:shd w:val="clear" w:color="auto" w:fill="auto"/>
          </w:tcPr>
          <w:p w14:paraId="18EA4647" w14:textId="77777777" w:rsidR="000678FE" w:rsidRPr="00DA300D" w:rsidRDefault="000678FE" w:rsidP="004D68CB">
            <w:pPr>
              <w:spacing w:after="0" w:line="240" w:lineRule="atLeast"/>
              <w:ind w:right="-25"/>
              <w:jc w:val="both"/>
              <w:rPr>
                <w:rFonts w:ascii="Times New Roman" w:hAnsi="Times New Roman" w:cs="Times New Roman"/>
                <w:szCs w:val="22"/>
              </w:rPr>
            </w:pPr>
          </w:p>
        </w:tc>
        <w:tc>
          <w:tcPr>
            <w:tcW w:w="1418" w:type="dxa"/>
            <w:shd w:val="clear" w:color="auto" w:fill="auto"/>
          </w:tcPr>
          <w:p w14:paraId="6E96E09E" w14:textId="77777777" w:rsidR="000678FE" w:rsidRPr="00DA300D" w:rsidRDefault="000678FE" w:rsidP="008060E9">
            <w:pPr>
              <w:tabs>
                <w:tab w:val="decimal" w:pos="1026"/>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1,273,826</w:t>
            </w:r>
          </w:p>
        </w:tc>
      </w:tr>
      <w:tr w:rsidR="000678FE" w:rsidRPr="00DA300D" w14:paraId="5F389BED" w14:textId="77777777" w:rsidTr="004D68CB">
        <w:tc>
          <w:tcPr>
            <w:tcW w:w="3634" w:type="dxa"/>
            <w:shd w:val="clear" w:color="auto" w:fill="auto"/>
          </w:tcPr>
          <w:p w14:paraId="3F2BD397" w14:textId="77777777" w:rsidR="000678FE" w:rsidRPr="00DA300D" w:rsidRDefault="000678FE" w:rsidP="006240F1">
            <w:pPr>
              <w:tabs>
                <w:tab w:val="left" w:pos="266"/>
                <w:tab w:val="left" w:pos="1080"/>
              </w:tabs>
              <w:spacing w:after="0" w:line="240" w:lineRule="atLeast"/>
              <w:ind w:left="833" w:right="-25" w:hanging="284"/>
              <w:rPr>
                <w:rFonts w:ascii="Times New Roman" w:hAnsi="Times New Roman" w:cstheme="minorBidi"/>
                <w:b/>
                <w:bCs/>
                <w:szCs w:val="22"/>
                <w:lang w:val="en-GB"/>
              </w:rPr>
            </w:pPr>
            <w:r w:rsidRPr="00DA300D">
              <w:rPr>
                <w:rFonts w:ascii="Times New Roman" w:hAnsi="Times New Roman" w:cstheme="minorBidi"/>
                <w:b/>
                <w:bCs/>
                <w:szCs w:val="22"/>
                <w:lang w:val="en-GB"/>
              </w:rPr>
              <w:t>Recognize in profit or loss</w:t>
            </w:r>
          </w:p>
        </w:tc>
        <w:tc>
          <w:tcPr>
            <w:tcW w:w="1276" w:type="dxa"/>
            <w:shd w:val="clear" w:color="auto" w:fill="auto"/>
          </w:tcPr>
          <w:p w14:paraId="0F611423" w14:textId="77777777" w:rsidR="000678FE" w:rsidRPr="00DA300D" w:rsidRDefault="000678FE" w:rsidP="004D68CB">
            <w:pPr>
              <w:tabs>
                <w:tab w:val="decimal" w:pos="881"/>
              </w:tabs>
              <w:spacing w:after="0" w:line="240" w:lineRule="atLeast"/>
              <w:ind w:right="-25"/>
              <w:jc w:val="both"/>
              <w:rPr>
                <w:rFonts w:ascii="Times New Roman" w:hAnsi="Times New Roman" w:cs="Times New Roman"/>
                <w:szCs w:val="22"/>
              </w:rPr>
            </w:pPr>
          </w:p>
        </w:tc>
        <w:tc>
          <w:tcPr>
            <w:tcW w:w="283" w:type="dxa"/>
            <w:shd w:val="clear" w:color="auto" w:fill="auto"/>
          </w:tcPr>
          <w:p w14:paraId="1A4E32BF" w14:textId="77777777" w:rsidR="000678FE" w:rsidRPr="00DA300D" w:rsidRDefault="000678FE" w:rsidP="004D68CB">
            <w:pPr>
              <w:tabs>
                <w:tab w:val="decimal" w:pos="792"/>
                <w:tab w:val="decimal" w:pos="881"/>
              </w:tabs>
              <w:spacing w:after="0" w:line="240" w:lineRule="atLeast"/>
              <w:ind w:right="-25"/>
              <w:jc w:val="both"/>
              <w:rPr>
                <w:rFonts w:ascii="Times New Roman" w:hAnsi="Times New Roman" w:cs="Times New Roman"/>
                <w:szCs w:val="22"/>
              </w:rPr>
            </w:pPr>
          </w:p>
        </w:tc>
        <w:tc>
          <w:tcPr>
            <w:tcW w:w="1418" w:type="dxa"/>
            <w:shd w:val="clear" w:color="auto" w:fill="auto"/>
          </w:tcPr>
          <w:p w14:paraId="44FD8D6C" w14:textId="77777777" w:rsidR="000678FE" w:rsidRPr="00DA300D" w:rsidRDefault="000678FE" w:rsidP="000678FE">
            <w:pPr>
              <w:tabs>
                <w:tab w:val="decimal" w:pos="1026"/>
              </w:tabs>
              <w:spacing w:after="0" w:line="240" w:lineRule="atLeast"/>
              <w:ind w:right="-25"/>
              <w:jc w:val="both"/>
              <w:rPr>
                <w:rFonts w:ascii="Times New Roman" w:hAnsi="Times New Roman" w:cs="Times New Roman"/>
                <w:szCs w:val="22"/>
              </w:rPr>
            </w:pPr>
          </w:p>
        </w:tc>
        <w:tc>
          <w:tcPr>
            <w:tcW w:w="283" w:type="dxa"/>
            <w:shd w:val="clear" w:color="auto" w:fill="auto"/>
          </w:tcPr>
          <w:p w14:paraId="4E273F60" w14:textId="77777777" w:rsidR="000678FE" w:rsidRPr="00DA300D" w:rsidRDefault="000678FE" w:rsidP="004D68CB">
            <w:pPr>
              <w:spacing w:after="0" w:line="240" w:lineRule="atLeast"/>
              <w:ind w:right="-25"/>
              <w:jc w:val="both"/>
              <w:rPr>
                <w:rFonts w:ascii="Times New Roman" w:hAnsi="Times New Roman" w:cs="Times New Roman"/>
                <w:szCs w:val="22"/>
              </w:rPr>
            </w:pPr>
          </w:p>
        </w:tc>
        <w:tc>
          <w:tcPr>
            <w:tcW w:w="1276" w:type="dxa"/>
            <w:shd w:val="clear" w:color="auto" w:fill="auto"/>
          </w:tcPr>
          <w:p w14:paraId="52B7293B" w14:textId="77777777" w:rsidR="000678FE" w:rsidRPr="00DA300D" w:rsidRDefault="000678FE" w:rsidP="005C1830">
            <w:pPr>
              <w:tabs>
                <w:tab w:val="decimal" w:pos="1026"/>
              </w:tabs>
              <w:spacing w:after="0" w:line="240" w:lineRule="atLeast"/>
              <w:ind w:right="-25"/>
              <w:jc w:val="both"/>
              <w:rPr>
                <w:rFonts w:ascii="Times New Roman" w:hAnsi="Times New Roman" w:cs="Times New Roman"/>
                <w:szCs w:val="22"/>
              </w:rPr>
            </w:pPr>
          </w:p>
        </w:tc>
        <w:tc>
          <w:tcPr>
            <w:tcW w:w="283" w:type="dxa"/>
            <w:shd w:val="clear" w:color="auto" w:fill="auto"/>
          </w:tcPr>
          <w:p w14:paraId="57B590BA" w14:textId="77777777" w:rsidR="000678FE" w:rsidRPr="00DA300D" w:rsidRDefault="000678FE" w:rsidP="004D68CB">
            <w:pPr>
              <w:spacing w:after="0" w:line="240" w:lineRule="atLeast"/>
              <w:ind w:right="-25"/>
              <w:jc w:val="both"/>
              <w:rPr>
                <w:rFonts w:ascii="Times New Roman" w:hAnsi="Times New Roman" w:cs="Times New Roman"/>
                <w:szCs w:val="22"/>
              </w:rPr>
            </w:pPr>
          </w:p>
        </w:tc>
        <w:tc>
          <w:tcPr>
            <w:tcW w:w="1418" w:type="dxa"/>
            <w:shd w:val="clear" w:color="auto" w:fill="auto"/>
          </w:tcPr>
          <w:p w14:paraId="6B7E16AB" w14:textId="77777777" w:rsidR="000678FE" w:rsidRPr="00DA300D" w:rsidRDefault="000678FE" w:rsidP="008060E9">
            <w:pPr>
              <w:tabs>
                <w:tab w:val="decimal" w:pos="1026"/>
              </w:tabs>
              <w:spacing w:after="0" w:line="240" w:lineRule="atLeast"/>
              <w:ind w:right="-25"/>
              <w:jc w:val="both"/>
              <w:rPr>
                <w:rFonts w:ascii="Times New Roman" w:hAnsi="Times New Roman" w:cs="Times New Roman"/>
                <w:szCs w:val="22"/>
              </w:rPr>
            </w:pPr>
          </w:p>
        </w:tc>
      </w:tr>
      <w:tr w:rsidR="000678FE" w:rsidRPr="00DA300D" w14:paraId="6E7941C9" w14:textId="77777777" w:rsidTr="008060E9">
        <w:tc>
          <w:tcPr>
            <w:tcW w:w="3634" w:type="dxa"/>
            <w:shd w:val="clear" w:color="auto" w:fill="auto"/>
          </w:tcPr>
          <w:p w14:paraId="19C2AC0A" w14:textId="77777777" w:rsidR="000678FE" w:rsidRPr="00DA300D" w:rsidRDefault="000678FE" w:rsidP="006240F1">
            <w:pPr>
              <w:tabs>
                <w:tab w:val="left" w:pos="266"/>
                <w:tab w:val="left" w:pos="1080"/>
              </w:tabs>
              <w:spacing w:after="0" w:line="240" w:lineRule="atLeast"/>
              <w:ind w:left="833" w:right="-25" w:hanging="284"/>
              <w:rPr>
                <w:rFonts w:ascii="Times New Roman" w:hAnsi="Times New Roman" w:cstheme="minorBidi"/>
                <w:szCs w:val="22"/>
                <w:cs/>
                <w:lang w:val="en-GB"/>
              </w:rPr>
            </w:pPr>
            <w:r w:rsidRPr="00DA300D">
              <w:rPr>
                <w:rFonts w:ascii="Times New Roman" w:hAnsi="Times New Roman" w:cstheme="minorBidi"/>
                <w:szCs w:val="22"/>
                <w:lang w:val="en-GB"/>
              </w:rPr>
              <w:t>Current service costs</w:t>
            </w:r>
          </w:p>
        </w:tc>
        <w:tc>
          <w:tcPr>
            <w:tcW w:w="1276" w:type="dxa"/>
            <w:shd w:val="clear" w:color="auto" w:fill="auto"/>
          </w:tcPr>
          <w:p w14:paraId="5C4EC669" w14:textId="77777777" w:rsidR="000678FE" w:rsidRPr="00DA300D" w:rsidRDefault="000678FE" w:rsidP="004D68CB">
            <w:pPr>
              <w:tabs>
                <w:tab w:val="decimal" w:pos="881"/>
              </w:tabs>
              <w:spacing w:after="0" w:line="240" w:lineRule="atLeast"/>
              <w:ind w:right="-25"/>
              <w:jc w:val="both"/>
              <w:rPr>
                <w:rFonts w:ascii="Times New Roman" w:hAnsi="Times New Roman" w:cs="Times New Roman"/>
                <w:szCs w:val="22"/>
              </w:rPr>
            </w:pPr>
            <w:r>
              <w:rPr>
                <w:rFonts w:ascii="Times New Roman" w:hAnsi="Times New Roman" w:cs="Times New Roman"/>
                <w:szCs w:val="22"/>
              </w:rPr>
              <w:t>283,242</w:t>
            </w:r>
          </w:p>
        </w:tc>
        <w:tc>
          <w:tcPr>
            <w:tcW w:w="283" w:type="dxa"/>
            <w:shd w:val="clear" w:color="auto" w:fill="auto"/>
          </w:tcPr>
          <w:p w14:paraId="551E8E9F" w14:textId="77777777" w:rsidR="000678FE" w:rsidRPr="00DA300D" w:rsidRDefault="000678FE" w:rsidP="004D68CB">
            <w:pPr>
              <w:tabs>
                <w:tab w:val="decimal" w:pos="881"/>
              </w:tabs>
              <w:spacing w:after="0" w:line="240" w:lineRule="atLeast"/>
              <w:ind w:right="-25"/>
              <w:jc w:val="both"/>
              <w:rPr>
                <w:rFonts w:ascii="Times New Roman" w:hAnsi="Times New Roman" w:cs="Times New Roman"/>
                <w:szCs w:val="22"/>
              </w:rPr>
            </w:pPr>
          </w:p>
        </w:tc>
        <w:tc>
          <w:tcPr>
            <w:tcW w:w="1418" w:type="dxa"/>
            <w:shd w:val="clear" w:color="auto" w:fill="auto"/>
          </w:tcPr>
          <w:p w14:paraId="105259DC" w14:textId="77777777" w:rsidR="000678FE" w:rsidRPr="00DA300D" w:rsidRDefault="000678FE" w:rsidP="000678FE">
            <w:pPr>
              <w:tabs>
                <w:tab w:val="decimal" w:pos="1026"/>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471,538</w:t>
            </w:r>
          </w:p>
        </w:tc>
        <w:tc>
          <w:tcPr>
            <w:tcW w:w="283" w:type="dxa"/>
            <w:shd w:val="clear" w:color="auto" w:fill="auto"/>
          </w:tcPr>
          <w:p w14:paraId="424DF635" w14:textId="77777777" w:rsidR="000678FE" w:rsidRPr="00DA300D" w:rsidRDefault="000678FE" w:rsidP="004D68CB">
            <w:pPr>
              <w:tabs>
                <w:tab w:val="decimal" w:pos="881"/>
              </w:tabs>
              <w:spacing w:after="0" w:line="240" w:lineRule="atLeast"/>
              <w:ind w:right="-25"/>
              <w:jc w:val="both"/>
              <w:rPr>
                <w:rFonts w:ascii="Times New Roman" w:hAnsi="Times New Roman" w:cs="Times New Roman"/>
                <w:szCs w:val="22"/>
              </w:rPr>
            </w:pPr>
          </w:p>
        </w:tc>
        <w:tc>
          <w:tcPr>
            <w:tcW w:w="1276" w:type="dxa"/>
            <w:shd w:val="clear" w:color="auto" w:fill="auto"/>
          </w:tcPr>
          <w:p w14:paraId="43EB2C51" w14:textId="77777777" w:rsidR="000678FE" w:rsidRPr="00DA300D" w:rsidRDefault="000678FE" w:rsidP="005C1830">
            <w:pPr>
              <w:tabs>
                <w:tab w:val="decimal" w:pos="1026"/>
              </w:tabs>
              <w:spacing w:after="0" w:line="240" w:lineRule="atLeast"/>
              <w:ind w:right="-25"/>
              <w:jc w:val="both"/>
              <w:rPr>
                <w:rFonts w:ascii="Times New Roman" w:hAnsi="Times New Roman" w:cs="Times New Roman"/>
                <w:szCs w:val="22"/>
              </w:rPr>
            </w:pPr>
            <w:r>
              <w:rPr>
                <w:rFonts w:ascii="Times New Roman" w:hAnsi="Times New Roman" w:cs="Times New Roman"/>
                <w:szCs w:val="22"/>
              </w:rPr>
              <w:t>158,498</w:t>
            </w:r>
          </w:p>
        </w:tc>
        <w:tc>
          <w:tcPr>
            <w:tcW w:w="283" w:type="dxa"/>
            <w:shd w:val="clear" w:color="auto" w:fill="auto"/>
          </w:tcPr>
          <w:p w14:paraId="300FE9D5" w14:textId="77777777" w:rsidR="000678FE" w:rsidRPr="00DA300D" w:rsidRDefault="000678FE" w:rsidP="004D68CB">
            <w:pPr>
              <w:spacing w:after="0" w:line="240" w:lineRule="atLeast"/>
              <w:ind w:right="-25"/>
              <w:jc w:val="both"/>
              <w:rPr>
                <w:rFonts w:ascii="Times New Roman" w:hAnsi="Times New Roman" w:cs="Times New Roman"/>
                <w:szCs w:val="22"/>
              </w:rPr>
            </w:pPr>
          </w:p>
        </w:tc>
        <w:tc>
          <w:tcPr>
            <w:tcW w:w="1418" w:type="dxa"/>
            <w:shd w:val="clear" w:color="auto" w:fill="auto"/>
          </w:tcPr>
          <w:p w14:paraId="6D8A5203" w14:textId="77777777" w:rsidR="000678FE" w:rsidRPr="00DA300D" w:rsidRDefault="000678FE" w:rsidP="008060E9">
            <w:pPr>
              <w:tabs>
                <w:tab w:val="decimal" w:pos="1026"/>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209,048</w:t>
            </w:r>
          </w:p>
        </w:tc>
      </w:tr>
      <w:tr w:rsidR="000678FE" w:rsidRPr="00DA300D" w14:paraId="3E0C711D" w14:textId="77777777" w:rsidTr="008060E9">
        <w:tc>
          <w:tcPr>
            <w:tcW w:w="3634" w:type="dxa"/>
            <w:shd w:val="clear" w:color="auto" w:fill="auto"/>
          </w:tcPr>
          <w:p w14:paraId="3CDDB03C" w14:textId="77777777" w:rsidR="000678FE" w:rsidRPr="00DA300D" w:rsidRDefault="000678FE" w:rsidP="006240F1">
            <w:pPr>
              <w:tabs>
                <w:tab w:val="left" w:pos="266"/>
                <w:tab w:val="left" w:pos="1080"/>
              </w:tabs>
              <w:spacing w:after="0" w:line="240" w:lineRule="atLeast"/>
              <w:ind w:left="833" w:right="-25" w:hanging="284"/>
              <w:rPr>
                <w:rFonts w:ascii="Times New Roman" w:hAnsi="Times New Roman" w:cstheme="minorBidi"/>
                <w:szCs w:val="22"/>
                <w:lang w:val="en-GB"/>
              </w:rPr>
            </w:pPr>
            <w:r w:rsidRPr="00DA300D">
              <w:rPr>
                <w:rFonts w:ascii="Times New Roman" w:hAnsi="Times New Roman" w:cstheme="minorBidi"/>
                <w:szCs w:val="22"/>
                <w:lang w:val="en-GB"/>
              </w:rPr>
              <w:t>Interest on obligation</w:t>
            </w:r>
          </w:p>
        </w:tc>
        <w:tc>
          <w:tcPr>
            <w:tcW w:w="1276" w:type="dxa"/>
            <w:tcBorders>
              <w:bottom w:val="single" w:sz="4" w:space="0" w:color="auto"/>
            </w:tcBorders>
            <w:shd w:val="clear" w:color="auto" w:fill="auto"/>
          </w:tcPr>
          <w:p w14:paraId="1FBEBD26" w14:textId="77777777" w:rsidR="000678FE" w:rsidRPr="00DA300D" w:rsidRDefault="000678FE" w:rsidP="004D68CB">
            <w:pPr>
              <w:tabs>
                <w:tab w:val="decimal" w:pos="881"/>
              </w:tabs>
              <w:spacing w:after="0" w:line="240" w:lineRule="atLeast"/>
              <w:ind w:right="-25"/>
              <w:jc w:val="both"/>
              <w:rPr>
                <w:rFonts w:ascii="Times New Roman" w:hAnsi="Times New Roman" w:cs="Times New Roman"/>
                <w:szCs w:val="22"/>
              </w:rPr>
            </w:pPr>
            <w:r>
              <w:rPr>
                <w:rFonts w:ascii="Times New Roman" w:hAnsi="Times New Roman" w:cs="Times New Roman"/>
                <w:szCs w:val="22"/>
              </w:rPr>
              <w:t>72,999</w:t>
            </w:r>
          </w:p>
        </w:tc>
        <w:tc>
          <w:tcPr>
            <w:tcW w:w="283" w:type="dxa"/>
            <w:shd w:val="clear" w:color="auto" w:fill="auto"/>
          </w:tcPr>
          <w:p w14:paraId="736B1BFD" w14:textId="77777777" w:rsidR="000678FE" w:rsidRPr="00DA300D" w:rsidRDefault="000678FE" w:rsidP="004D68CB">
            <w:pPr>
              <w:tabs>
                <w:tab w:val="decimal" w:pos="881"/>
              </w:tabs>
              <w:spacing w:after="0" w:line="240" w:lineRule="atLeast"/>
              <w:ind w:right="-25"/>
              <w:jc w:val="both"/>
              <w:rPr>
                <w:rFonts w:ascii="Times New Roman" w:hAnsi="Times New Roman" w:cs="Times New Roman"/>
                <w:szCs w:val="22"/>
              </w:rPr>
            </w:pPr>
          </w:p>
        </w:tc>
        <w:tc>
          <w:tcPr>
            <w:tcW w:w="1418" w:type="dxa"/>
            <w:tcBorders>
              <w:bottom w:val="single" w:sz="4" w:space="0" w:color="auto"/>
            </w:tcBorders>
            <w:shd w:val="clear" w:color="auto" w:fill="auto"/>
          </w:tcPr>
          <w:p w14:paraId="6F1DBA29" w14:textId="77777777" w:rsidR="000678FE" w:rsidRPr="00DA300D" w:rsidRDefault="000678FE" w:rsidP="000678FE">
            <w:pPr>
              <w:tabs>
                <w:tab w:val="decimal" w:pos="1026"/>
              </w:tabs>
              <w:spacing w:after="0" w:line="240" w:lineRule="atLeast"/>
              <w:ind w:right="-25"/>
              <w:jc w:val="both"/>
              <w:rPr>
                <w:rFonts w:ascii="Times New Roman" w:hAnsi="Times New Roman" w:cs="Times New Roman"/>
                <w:szCs w:val="22"/>
              </w:rPr>
            </w:pPr>
            <w:r>
              <w:rPr>
                <w:rFonts w:ascii="Times New Roman" w:hAnsi="Times New Roman" w:cs="Times New Roman"/>
                <w:szCs w:val="22"/>
              </w:rPr>
              <w:t>75,676</w:t>
            </w:r>
          </w:p>
        </w:tc>
        <w:tc>
          <w:tcPr>
            <w:tcW w:w="283" w:type="dxa"/>
            <w:shd w:val="clear" w:color="auto" w:fill="auto"/>
          </w:tcPr>
          <w:p w14:paraId="627B9D78" w14:textId="77777777" w:rsidR="000678FE" w:rsidRPr="00DA300D" w:rsidRDefault="000678FE" w:rsidP="004D68CB">
            <w:pPr>
              <w:tabs>
                <w:tab w:val="decimal" w:pos="881"/>
              </w:tabs>
              <w:spacing w:after="0" w:line="240" w:lineRule="atLeast"/>
              <w:ind w:right="-25"/>
              <w:jc w:val="both"/>
              <w:rPr>
                <w:rFonts w:ascii="Times New Roman" w:hAnsi="Times New Roman" w:cs="Times New Roman"/>
                <w:szCs w:val="22"/>
              </w:rPr>
            </w:pPr>
          </w:p>
        </w:tc>
        <w:tc>
          <w:tcPr>
            <w:tcW w:w="1276" w:type="dxa"/>
            <w:tcBorders>
              <w:bottom w:val="single" w:sz="4" w:space="0" w:color="auto"/>
            </w:tcBorders>
            <w:shd w:val="clear" w:color="auto" w:fill="auto"/>
          </w:tcPr>
          <w:p w14:paraId="3B54F80F" w14:textId="77777777" w:rsidR="000678FE" w:rsidRPr="00DA300D" w:rsidRDefault="000678FE" w:rsidP="005C1830">
            <w:pPr>
              <w:tabs>
                <w:tab w:val="decimal" w:pos="1026"/>
              </w:tabs>
              <w:spacing w:after="0" w:line="240" w:lineRule="atLeast"/>
              <w:ind w:right="-25"/>
              <w:jc w:val="both"/>
              <w:rPr>
                <w:rFonts w:ascii="Times New Roman" w:hAnsi="Times New Roman" w:cs="Times New Roman"/>
                <w:szCs w:val="22"/>
              </w:rPr>
            </w:pPr>
            <w:r>
              <w:rPr>
                <w:rFonts w:ascii="Times New Roman" w:hAnsi="Times New Roman" w:cs="Times New Roman"/>
                <w:szCs w:val="22"/>
              </w:rPr>
              <w:t>18,075</w:t>
            </w:r>
          </w:p>
        </w:tc>
        <w:tc>
          <w:tcPr>
            <w:tcW w:w="283" w:type="dxa"/>
            <w:shd w:val="clear" w:color="auto" w:fill="auto"/>
          </w:tcPr>
          <w:p w14:paraId="45BD2DC4" w14:textId="77777777" w:rsidR="000678FE" w:rsidRPr="00DA300D" w:rsidRDefault="000678FE" w:rsidP="004D68CB">
            <w:pPr>
              <w:spacing w:after="0" w:line="240" w:lineRule="atLeast"/>
              <w:ind w:right="-25"/>
              <w:jc w:val="both"/>
              <w:rPr>
                <w:rFonts w:ascii="Times New Roman" w:hAnsi="Times New Roman" w:cs="Times New Roman"/>
                <w:szCs w:val="22"/>
              </w:rPr>
            </w:pPr>
          </w:p>
        </w:tc>
        <w:tc>
          <w:tcPr>
            <w:tcW w:w="1418" w:type="dxa"/>
            <w:tcBorders>
              <w:bottom w:val="single" w:sz="4" w:space="0" w:color="auto"/>
            </w:tcBorders>
            <w:shd w:val="clear" w:color="auto" w:fill="auto"/>
          </w:tcPr>
          <w:p w14:paraId="05919BA3" w14:textId="77777777" w:rsidR="000678FE" w:rsidRPr="00DA300D" w:rsidRDefault="000678FE" w:rsidP="008060E9">
            <w:pPr>
              <w:tabs>
                <w:tab w:val="decimal" w:pos="1026"/>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16,641</w:t>
            </w:r>
          </w:p>
        </w:tc>
      </w:tr>
      <w:tr w:rsidR="000678FE" w:rsidRPr="00DA300D" w14:paraId="002D2323" w14:textId="77777777" w:rsidTr="008060E9">
        <w:tc>
          <w:tcPr>
            <w:tcW w:w="3634" w:type="dxa"/>
            <w:shd w:val="clear" w:color="auto" w:fill="auto"/>
          </w:tcPr>
          <w:p w14:paraId="7E5C4883" w14:textId="77777777" w:rsidR="000678FE" w:rsidRPr="00DA300D" w:rsidRDefault="000678FE" w:rsidP="006240F1">
            <w:pPr>
              <w:tabs>
                <w:tab w:val="left" w:pos="266"/>
                <w:tab w:val="left" w:pos="1080"/>
              </w:tabs>
              <w:spacing w:after="0" w:line="240" w:lineRule="atLeast"/>
              <w:ind w:left="833" w:right="-25" w:hanging="284"/>
              <w:rPr>
                <w:rFonts w:ascii="Times New Roman" w:hAnsi="Times New Roman" w:cstheme="minorBidi"/>
                <w:i/>
                <w:iCs/>
                <w:szCs w:val="22"/>
                <w:lang w:val="en-GB"/>
              </w:rPr>
            </w:pPr>
          </w:p>
        </w:tc>
        <w:tc>
          <w:tcPr>
            <w:tcW w:w="1276" w:type="dxa"/>
            <w:tcBorders>
              <w:top w:val="single" w:sz="4" w:space="0" w:color="auto"/>
              <w:bottom w:val="single" w:sz="4" w:space="0" w:color="auto"/>
            </w:tcBorders>
            <w:shd w:val="clear" w:color="auto" w:fill="auto"/>
          </w:tcPr>
          <w:p w14:paraId="3556C7C5" w14:textId="77777777" w:rsidR="000678FE" w:rsidRPr="00DA300D" w:rsidRDefault="000678FE" w:rsidP="004D68CB">
            <w:pPr>
              <w:tabs>
                <w:tab w:val="decimal" w:pos="882"/>
                <w:tab w:val="decimal" w:pos="1026"/>
              </w:tabs>
              <w:spacing w:after="0" w:line="240" w:lineRule="atLeast"/>
              <w:ind w:right="-25"/>
              <w:jc w:val="center"/>
              <w:rPr>
                <w:rFonts w:ascii="Times New Roman" w:hAnsi="Times New Roman" w:cs="Times New Roman"/>
                <w:szCs w:val="22"/>
              </w:rPr>
            </w:pPr>
            <w:r>
              <w:rPr>
                <w:rFonts w:ascii="Times New Roman" w:hAnsi="Times New Roman" w:cs="Times New Roman"/>
                <w:szCs w:val="22"/>
              </w:rPr>
              <w:t>356,241</w:t>
            </w:r>
          </w:p>
        </w:tc>
        <w:tc>
          <w:tcPr>
            <w:tcW w:w="283" w:type="dxa"/>
            <w:shd w:val="clear" w:color="auto" w:fill="auto"/>
          </w:tcPr>
          <w:p w14:paraId="5D3AA5E9" w14:textId="77777777" w:rsidR="000678FE" w:rsidRPr="00DA300D" w:rsidRDefault="000678FE" w:rsidP="004D68CB">
            <w:pPr>
              <w:tabs>
                <w:tab w:val="decimal" w:pos="881"/>
              </w:tabs>
              <w:spacing w:after="0" w:line="240" w:lineRule="atLeast"/>
              <w:ind w:right="-25"/>
              <w:jc w:val="both"/>
              <w:rPr>
                <w:rFonts w:ascii="Times New Roman" w:hAnsi="Times New Roman" w:cs="Times New Roman"/>
                <w:szCs w:val="22"/>
              </w:rPr>
            </w:pPr>
          </w:p>
        </w:tc>
        <w:tc>
          <w:tcPr>
            <w:tcW w:w="1418" w:type="dxa"/>
            <w:tcBorders>
              <w:top w:val="single" w:sz="4" w:space="0" w:color="auto"/>
              <w:bottom w:val="single" w:sz="4" w:space="0" w:color="auto"/>
            </w:tcBorders>
            <w:shd w:val="clear" w:color="auto" w:fill="auto"/>
          </w:tcPr>
          <w:p w14:paraId="2DFBB137" w14:textId="77777777" w:rsidR="000678FE" w:rsidRPr="00DA300D" w:rsidRDefault="000678FE" w:rsidP="000678FE">
            <w:pPr>
              <w:tabs>
                <w:tab w:val="decimal" w:pos="1026"/>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547,214</w:t>
            </w:r>
          </w:p>
        </w:tc>
        <w:tc>
          <w:tcPr>
            <w:tcW w:w="283" w:type="dxa"/>
            <w:shd w:val="clear" w:color="auto" w:fill="auto"/>
          </w:tcPr>
          <w:p w14:paraId="2BCA4F18" w14:textId="77777777" w:rsidR="000678FE" w:rsidRPr="00DA300D" w:rsidRDefault="000678FE" w:rsidP="004D68CB">
            <w:pPr>
              <w:tabs>
                <w:tab w:val="decimal" w:pos="881"/>
              </w:tabs>
              <w:spacing w:after="0" w:line="240" w:lineRule="atLeast"/>
              <w:ind w:right="-25"/>
              <w:jc w:val="both"/>
              <w:rPr>
                <w:rFonts w:ascii="Times New Roman" w:hAnsi="Times New Roman" w:cs="Times New Roman"/>
                <w:szCs w:val="22"/>
              </w:rPr>
            </w:pPr>
          </w:p>
        </w:tc>
        <w:tc>
          <w:tcPr>
            <w:tcW w:w="1276" w:type="dxa"/>
            <w:tcBorders>
              <w:top w:val="single" w:sz="4" w:space="0" w:color="auto"/>
              <w:bottom w:val="single" w:sz="4" w:space="0" w:color="auto"/>
            </w:tcBorders>
            <w:shd w:val="clear" w:color="auto" w:fill="auto"/>
          </w:tcPr>
          <w:p w14:paraId="0B490378" w14:textId="77777777" w:rsidR="000678FE" w:rsidRPr="00DA300D" w:rsidRDefault="000678FE" w:rsidP="005C1830">
            <w:pPr>
              <w:tabs>
                <w:tab w:val="decimal" w:pos="1026"/>
              </w:tabs>
              <w:spacing w:after="0" w:line="240" w:lineRule="atLeast"/>
              <w:ind w:right="-25"/>
              <w:jc w:val="both"/>
              <w:rPr>
                <w:rFonts w:ascii="Times New Roman" w:hAnsi="Times New Roman" w:cs="Times New Roman"/>
                <w:szCs w:val="22"/>
              </w:rPr>
            </w:pPr>
            <w:r>
              <w:rPr>
                <w:rFonts w:ascii="Times New Roman" w:hAnsi="Times New Roman" w:cs="Times New Roman"/>
                <w:szCs w:val="22"/>
              </w:rPr>
              <w:t>176,573</w:t>
            </w:r>
          </w:p>
        </w:tc>
        <w:tc>
          <w:tcPr>
            <w:tcW w:w="283" w:type="dxa"/>
            <w:shd w:val="clear" w:color="auto" w:fill="auto"/>
          </w:tcPr>
          <w:p w14:paraId="0B16CB78" w14:textId="77777777" w:rsidR="000678FE" w:rsidRPr="00DA300D" w:rsidRDefault="000678FE" w:rsidP="004D68CB">
            <w:pPr>
              <w:spacing w:after="0" w:line="240" w:lineRule="atLeast"/>
              <w:ind w:right="-25"/>
              <w:jc w:val="both"/>
              <w:rPr>
                <w:rFonts w:ascii="Times New Roman" w:hAnsi="Times New Roman" w:cs="Times New Roman"/>
                <w:szCs w:val="22"/>
              </w:rPr>
            </w:pPr>
          </w:p>
        </w:tc>
        <w:tc>
          <w:tcPr>
            <w:tcW w:w="1418" w:type="dxa"/>
            <w:tcBorders>
              <w:top w:val="single" w:sz="4" w:space="0" w:color="auto"/>
              <w:bottom w:val="single" w:sz="4" w:space="0" w:color="auto"/>
            </w:tcBorders>
            <w:shd w:val="clear" w:color="auto" w:fill="auto"/>
          </w:tcPr>
          <w:p w14:paraId="048868E7" w14:textId="77777777" w:rsidR="000678FE" w:rsidRPr="00DA300D" w:rsidRDefault="000678FE" w:rsidP="008060E9">
            <w:pPr>
              <w:tabs>
                <w:tab w:val="decimal" w:pos="1026"/>
              </w:tabs>
              <w:spacing w:after="0" w:line="240" w:lineRule="atLeast"/>
              <w:ind w:right="-25"/>
              <w:jc w:val="both"/>
              <w:rPr>
                <w:rFonts w:ascii="Times New Roman" w:hAnsi="Times New Roman" w:cs="Times New Roman"/>
                <w:szCs w:val="22"/>
              </w:rPr>
            </w:pPr>
            <w:r w:rsidRPr="00DA300D">
              <w:rPr>
                <w:rFonts w:ascii="Times New Roman" w:hAnsi="Times New Roman" w:cs="Times New Roman"/>
                <w:szCs w:val="22"/>
              </w:rPr>
              <w:t>225,689</w:t>
            </w:r>
          </w:p>
        </w:tc>
      </w:tr>
      <w:tr w:rsidR="00160B4E" w:rsidRPr="00DA300D" w14:paraId="30826632" w14:textId="77777777" w:rsidTr="008060E9">
        <w:tc>
          <w:tcPr>
            <w:tcW w:w="3634" w:type="dxa"/>
            <w:shd w:val="clear" w:color="auto" w:fill="auto"/>
          </w:tcPr>
          <w:p w14:paraId="5EA9B88D" w14:textId="77777777" w:rsidR="00160B4E" w:rsidRPr="008C208F" w:rsidRDefault="00160B4E" w:rsidP="00160B4E">
            <w:pPr>
              <w:tabs>
                <w:tab w:val="left" w:pos="266"/>
                <w:tab w:val="left" w:pos="1080"/>
              </w:tabs>
              <w:spacing w:after="0" w:line="240" w:lineRule="atLeast"/>
              <w:ind w:left="833" w:right="-25" w:hanging="284"/>
              <w:rPr>
                <w:rFonts w:ascii="Times New Roman" w:hAnsi="Times New Roman" w:cs="Times New Roman"/>
                <w:szCs w:val="22"/>
              </w:rPr>
            </w:pPr>
            <w:r w:rsidRPr="008C208F">
              <w:rPr>
                <w:rFonts w:ascii="Times New Roman" w:hAnsi="Times New Roman"/>
                <w:b/>
                <w:bCs/>
                <w:szCs w:val="22"/>
              </w:rPr>
              <w:t xml:space="preserve">Recognize in </w:t>
            </w:r>
            <w:r w:rsidRPr="00160B4E">
              <w:rPr>
                <w:rFonts w:ascii="Times New Roman" w:hAnsi="Times New Roman" w:cstheme="minorBidi"/>
                <w:b/>
                <w:bCs/>
                <w:szCs w:val="22"/>
                <w:lang w:val="en-GB"/>
              </w:rPr>
              <w:t>other</w:t>
            </w:r>
            <w:r>
              <w:rPr>
                <w:rFonts w:ascii="Times New Roman" w:hAnsi="Times New Roman"/>
                <w:b/>
                <w:bCs/>
                <w:szCs w:val="22"/>
              </w:rPr>
              <w:t xml:space="preserve"> </w:t>
            </w:r>
          </w:p>
        </w:tc>
        <w:tc>
          <w:tcPr>
            <w:tcW w:w="1276" w:type="dxa"/>
            <w:shd w:val="clear" w:color="auto" w:fill="auto"/>
          </w:tcPr>
          <w:p w14:paraId="3019D3F7" w14:textId="77777777" w:rsidR="00160B4E" w:rsidRPr="00DA300D" w:rsidRDefault="00160B4E" w:rsidP="004D68CB">
            <w:pPr>
              <w:tabs>
                <w:tab w:val="decimal" w:pos="882"/>
                <w:tab w:val="decimal" w:pos="1026"/>
              </w:tabs>
              <w:spacing w:after="0" w:line="240" w:lineRule="atLeast"/>
              <w:ind w:right="-25"/>
              <w:jc w:val="center"/>
              <w:rPr>
                <w:rFonts w:ascii="Times New Roman" w:hAnsi="Times New Roman" w:cs="Times New Roman"/>
                <w:szCs w:val="22"/>
              </w:rPr>
            </w:pPr>
          </w:p>
        </w:tc>
        <w:tc>
          <w:tcPr>
            <w:tcW w:w="283" w:type="dxa"/>
            <w:shd w:val="clear" w:color="auto" w:fill="auto"/>
          </w:tcPr>
          <w:p w14:paraId="69E56B51" w14:textId="77777777" w:rsidR="00160B4E" w:rsidRPr="00DA300D" w:rsidRDefault="00160B4E" w:rsidP="004D68CB">
            <w:pPr>
              <w:tabs>
                <w:tab w:val="decimal" w:pos="881"/>
              </w:tabs>
              <w:spacing w:after="0" w:line="240" w:lineRule="atLeast"/>
              <w:ind w:right="-25"/>
              <w:jc w:val="both"/>
              <w:rPr>
                <w:rFonts w:ascii="Times New Roman" w:hAnsi="Times New Roman" w:cs="Times New Roman"/>
                <w:szCs w:val="22"/>
              </w:rPr>
            </w:pPr>
          </w:p>
        </w:tc>
        <w:tc>
          <w:tcPr>
            <w:tcW w:w="1418" w:type="dxa"/>
            <w:shd w:val="clear" w:color="auto" w:fill="auto"/>
          </w:tcPr>
          <w:p w14:paraId="2152F24C" w14:textId="77777777" w:rsidR="00160B4E" w:rsidRPr="00DA300D" w:rsidRDefault="00160B4E" w:rsidP="008060E9">
            <w:pPr>
              <w:tabs>
                <w:tab w:val="decimal" w:pos="882"/>
                <w:tab w:val="decimal" w:pos="1026"/>
              </w:tabs>
              <w:spacing w:after="0" w:line="240" w:lineRule="atLeast"/>
              <w:ind w:right="-25"/>
              <w:jc w:val="center"/>
              <w:rPr>
                <w:rFonts w:ascii="Times New Roman" w:hAnsi="Times New Roman" w:cs="Times New Roman"/>
                <w:szCs w:val="22"/>
              </w:rPr>
            </w:pPr>
          </w:p>
        </w:tc>
        <w:tc>
          <w:tcPr>
            <w:tcW w:w="283" w:type="dxa"/>
            <w:shd w:val="clear" w:color="auto" w:fill="auto"/>
          </w:tcPr>
          <w:p w14:paraId="0626085B" w14:textId="77777777" w:rsidR="00160B4E" w:rsidRPr="00DA300D" w:rsidRDefault="00160B4E" w:rsidP="004D68CB">
            <w:pPr>
              <w:tabs>
                <w:tab w:val="decimal" w:pos="881"/>
              </w:tabs>
              <w:spacing w:after="0" w:line="240" w:lineRule="atLeast"/>
              <w:ind w:right="-25"/>
              <w:jc w:val="both"/>
              <w:rPr>
                <w:rFonts w:ascii="Times New Roman" w:hAnsi="Times New Roman" w:cs="Times New Roman"/>
                <w:szCs w:val="22"/>
              </w:rPr>
            </w:pPr>
          </w:p>
        </w:tc>
        <w:tc>
          <w:tcPr>
            <w:tcW w:w="1276" w:type="dxa"/>
            <w:shd w:val="clear" w:color="auto" w:fill="auto"/>
          </w:tcPr>
          <w:p w14:paraId="7C1B4E1E" w14:textId="77777777" w:rsidR="00160B4E" w:rsidRPr="00DA300D" w:rsidRDefault="00160B4E" w:rsidP="005C1830">
            <w:pPr>
              <w:tabs>
                <w:tab w:val="decimal" w:pos="1026"/>
              </w:tabs>
              <w:spacing w:after="0" w:line="240" w:lineRule="atLeast"/>
              <w:ind w:right="-25"/>
              <w:jc w:val="both"/>
              <w:rPr>
                <w:rFonts w:ascii="Times New Roman" w:hAnsi="Times New Roman" w:cs="Times New Roman"/>
                <w:szCs w:val="22"/>
              </w:rPr>
            </w:pPr>
          </w:p>
        </w:tc>
        <w:tc>
          <w:tcPr>
            <w:tcW w:w="283" w:type="dxa"/>
            <w:shd w:val="clear" w:color="auto" w:fill="auto"/>
          </w:tcPr>
          <w:p w14:paraId="3E90C48B" w14:textId="77777777" w:rsidR="00160B4E" w:rsidRPr="00DA300D" w:rsidRDefault="00160B4E" w:rsidP="004D68CB">
            <w:pPr>
              <w:spacing w:after="0" w:line="240" w:lineRule="atLeast"/>
              <w:ind w:right="-25"/>
              <w:jc w:val="both"/>
              <w:rPr>
                <w:rFonts w:ascii="Times New Roman" w:hAnsi="Times New Roman" w:cs="Times New Roman"/>
                <w:szCs w:val="22"/>
              </w:rPr>
            </w:pPr>
          </w:p>
        </w:tc>
        <w:tc>
          <w:tcPr>
            <w:tcW w:w="1418" w:type="dxa"/>
            <w:shd w:val="clear" w:color="auto" w:fill="auto"/>
          </w:tcPr>
          <w:p w14:paraId="52D0D4D9" w14:textId="77777777" w:rsidR="00160B4E" w:rsidRPr="00DA300D" w:rsidRDefault="00160B4E" w:rsidP="008060E9">
            <w:pPr>
              <w:tabs>
                <w:tab w:val="decimal" w:pos="1026"/>
              </w:tabs>
              <w:spacing w:after="0" w:line="240" w:lineRule="atLeast"/>
              <w:ind w:right="-25"/>
              <w:jc w:val="both"/>
              <w:rPr>
                <w:rFonts w:ascii="Times New Roman" w:hAnsi="Times New Roman" w:cs="Times New Roman"/>
                <w:szCs w:val="22"/>
              </w:rPr>
            </w:pPr>
          </w:p>
        </w:tc>
      </w:tr>
      <w:tr w:rsidR="00160B4E" w:rsidRPr="00DA300D" w14:paraId="681D2D01" w14:textId="77777777" w:rsidTr="008060E9">
        <w:tc>
          <w:tcPr>
            <w:tcW w:w="3634" w:type="dxa"/>
            <w:shd w:val="clear" w:color="auto" w:fill="auto"/>
          </w:tcPr>
          <w:p w14:paraId="15974C15" w14:textId="77777777" w:rsidR="00160B4E" w:rsidRPr="008C208F" w:rsidRDefault="00160B4E" w:rsidP="00160B4E">
            <w:pPr>
              <w:tabs>
                <w:tab w:val="left" w:pos="266"/>
                <w:tab w:val="left" w:pos="1080"/>
              </w:tabs>
              <w:spacing w:after="0" w:line="240" w:lineRule="atLeast"/>
              <w:ind w:left="833" w:right="-25" w:hanging="284"/>
              <w:rPr>
                <w:rFonts w:ascii="Times New Roman" w:hAnsi="Times New Roman" w:cs="Times New Roman"/>
                <w:szCs w:val="22"/>
              </w:rPr>
            </w:pPr>
            <w:r>
              <w:rPr>
                <w:rFonts w:ascii="Times New Roman" w:hAnsi="Times New Roman" w:cs="Times New Roman"/>
                <w:szCs w:val="22"/>
              </w:rPr>
              <w:t xml:space="preserve">  </w:t>
            </w:r>
            <w:r w:rsidRPr="00160B4E">
              <w:rPr>
                <w:rFonts w:ascii="Times New Roman" w:hAnsi="Times New Roman" w:cstheme="minorBidi"/>
                <w:b/>
                <w:bCs/>
                <w:szCs w:val="22"/>
                <w:lang w:val="en-GB"/>
              </w:rPr>
              <w:t>Comprehensive</w:t>
            </w:r>
            <w:r w:rsidRPr="009D37B6">
              <w:rPr>
                <w:rFonts w:ascii="Times New Roman" w:hAnsi="Times New Roman"/>
                <w:b/>
                <w:bCs/>
                <w:szCs w:val="22"/>
              </w:rPr>
              <w:t xml:space="preserve"> income</w:t>
            </w:r>
          </w:p>
        </w:tc>
        <w:tc>
          <w:tcPr>
            <w:tcW w:w="1276" w:type="dxa"/>
            <w:shd w:val="clear" w:color="auto" w:fill="auto"/>
          </w:tcPr>
          <w:p w14:paraId="684E72C8" w14:textId="77777777" w:rsidR="00160B4E" w:rsidRPr="00DA300D" w:rsidRDefault="00160B4E" w:rsidP="004D68CB">
            <w:pPr>
              <w:tabs>
                <w:tab w:val="decimal" w:pos="882"/>
                <w:tab w:val="decimal" w:pos="1026"/>
              </w:tabs>
              <w:spacing w:after="0" w:line="240" w:lineRule="atLeast"/>
              <w:ind w:right="-25"/>
              <w:jc w:val="center"/>
              <w:rPr>
                <w:rFonts w:ascii="Times New Roman" w:hAnsi="Times New Roman" w:cs="Times New Roman"/>
                <w:szCs w:val="22"/>
              </w:rPr>
            </w:pPr>
          </w:p>
        </w:tc>
        <w:tc>
          <w:tcPr>
            <w:tcW w:w="283" w:type="dxa"/>
            <w:shd w:val="clear" w:color="auto" w:fill="auto"/>
          </w:tcPr>
          <w:p w14:paraId="2496427E" w14:textId="77777777" w:rsidR="00160B4E" w:rsidRPr="00DA300D" w:rsidRDefault="00160B4E" w:rsidP="004D68CB">
            <w:pPr>
              <w:tabs>
                <w:tab w:val="decimal" w:pos="881"/>
              </w:tabs>
              <w:spacing w:after="0" w:line="240" w:lineRule="atLeast"/>
              <w:ind w:right="-25"/>
              <w:jc w:val="both"/>
              <w:rPr>
                <w:rFonts w:ascii="Times New Roman" w:hAnsi="Times New Roman" w:cs="Times New Roman"/>
                <w:szCs w:val="22"/>
              </w:rPr>
            </w:pPr>
          </w:p>
        </w:tc>
        <w:tc>
          <w:tcPr>
            <w:tcW w:w="1418" w:type="dxa"/>
            <w:shd w:val="clear" w:color="auto" w:fill="auto"/>
          </w:tcPr>
          <w:p w14:paraId="33819B77" w14:textId="77777777" w:rsidR="00160B4E" w:rsidRPr="00DA300D" w:rsidRDefault="00160B4E" w:rsidP="008060E9">
            <w:pPr>
              <w:tabs>
                <w:tab w:val="decimal" w:pos="882"/>
                <w:tab w:val="decimal" w:pos="1026"/>
              </w:tabs>
              <w:spacing w:after="0" w:line="240" w:lineRule="atLeast"/>
              <w:ind w:right="-25"/>
              <w:jc w:val="center"/>
              <w:rPr>
                <w:rFonts w:ascii="Times New Roman" w:hAnsi="Times New Roman" w:cs="Times New Roman"/>
                <w:szCs w:val="22"/>
              </w:rPr>
            </w:pPr>
          </w:p>
        </w:tc>
        <w:tc>
          <w:tcPr>
            <w:tcW w:w="283" w:type="dxa"/>
            <w:shd w:val="clear" w:color="auto" w:fill="auto"/>
          </w:tcPr>
          <w:p w14:paraId="0E35E6D8" w14:textId="77777777" w:rsidR="00160B4E" w:rsidRPr="00DA300D" w:rsidRDefault="00160B4E" w:rsidP="004D68CB">
            <w:pPr>
              <w:tabs>
                <w:tab w:val="decimal" w:pos="881"/>
              </w:tabs>
              <w:spacing w:after="0" w:line="240" w:lineRule="atLeast"/>
              <w:ind w:right="-25"/>
              <w:jc w:val="both"/>
              <w:rPr>
                <w:rFonts w:ascii="Times New Roman" w:hAnsi="Times New Roman" w:cs="Times New Roman"/>
                <w:szCs w:val="22"/>
              </w:rPr>
            </w:pPr>
          </w:p>
        </w:tc>
        <w:tc>
          <w:tcPr>
            <w:tcW w:w="1276" w:type="dxa"/>
            <w:shd w:val="clear" w:color="auto" w:fill="auto"/>
          </w:tcPr>
          <w:p w14:paraId="44E5B24D" w14:textId="77777777" w:rsidR="00160B4E" w:rsidRPr="00DA300D" w:rsidRDefault="00160B4E" w:rsidP="005C1830">
            <w:pPr>
              <w:tabs>
                <w:tab w:val="decimal" w:pos="882"/>
                <w:tab w:val="decimal" w:pos="1026"/>
              </w:tabs>
              <w:spacing w:after="0" w:line="240" w:lineRule="atLeast"/>
              <w:ind w:right="-25"/>
              <w:jc w:val="center"/>
              <w:rPr>
                <w:rFonts w:ascii="Times New Roman" w:hAnsi="Times New Roman" w:cs="Times New Roman"/>
                <w:szCs w:val="22"/>
              </w:rPr>
            </w:pPr>
          </w:p>
        </w:tc>
        <w:tc>
          <w:tcPr>
            <w:tcW w:w="283" w:type="dxa"/>
            <w:shd w:val="clear" w:color="auto" w:fill="auto"/>
          </w:tcPr>
          <w:p w14:paraId="3AF618E7" w14:textId="77777777" w:rsidR="00160B4E" w:rsidRPr="00DA300D" w:rsidRDefault="00160B4E" w:rsidP="004D68CB">
            <w:pPr>
              <w:spacing w:after="0" w:line="240" w:lineRule="atLeast"/>
              <w:ind w:right="-25"/>
              <w:jc w:val="both"/>
              <w:rPr>
                <w:rFonts w:ascii="Times New Roman" w:hAnsi="Times New Roman" w:cs="Times New Roman"/>
                <w:szCs w:val="22"/>
              </w:rPr>
            </w:pPr>
          </w:p>
        </w:tc>
        <w:tc>
          <w:tcPr>
            <w:tcW w:w="1418" w:type="dxa"/>
            <w:shd w:val="clear" w:color="auto" w:fill="auto"/>
          </w:tcPr>
          <w:p w14:paraId="0E262319" w14:textId="77777777" w:rsidR="00160B4E" w:rsidRPr="00DA300D" w:rsidRDefault="00160B4E" w:rsidP="008060E9">
            <w:pPr>
              <w:tabs>
                <w:tab w:val="decimal" w:pos="882"/>
                <w:tab w:val="decimal" w:pos="1026"/>
              </w:tabs>
              <w:spacing w:after="0" w:line="240" w:lineRule="atLeast"/>
              <w:ind w:right="-25"/>
              <w:jc w:val="center"/>
              <w:rPr>
                <w:rFonts w:ascii="Times New Roman" w:hAnsi="Times New Roman" w:cs="Times New Roman"/>
                <w:szCs w:val="22"/>
              </w:rPr>
            </w:pPr>
          </w:p>
        </w:tc>
      </w:tr>
      <w:tr w:rsidR="00160B4E" w:rsidRPr="00DA300D" w14:paraId="11EC455F" w14:textId="77777777" w:rsidTr="008060E9">
        <w:tc>
          <w:tcPr>
            <w:tcW w:w="3634" w:type="dxa"/>
            <w:shd w:val="clear" w:color="auto" w:fill="auto"/>
          </w:tcPr>
          <w:p w14:paraId="42545EAC" w14:textId="77777777" w:rsidR="00160B4E" w:rsidRPr="00160B4E" w:rsidRDefault="00160B4E" w:rsidP="0075318C">
            <w:pPr>
              <w:tabs>
                <w:tab w:val="left" w:pos="266"/>
                <w:tab w:val="left" w:pos="1080"/>
              </w:tabs>
              <w:spacing w:after="0" w:line="240" w:lineRule="atLeast"/>
              <w:ind w:left="833" w:right="-25" w:hanging="284"/>
              <w:rPr>
                <w:rFonts w:ascii="Times New Roman" w:hAnsi="Times New Roman" w:cs="Times New Roman"/>
                <w:szCs w:val="22"/>
              </w:rPr>
            </w:pPr>
            <w:r w:rsidRPr="00160B4E">
              <w:rPr>
                <w:rFonts w:ascii="Times New Roman" w:hAnsi="Times New Roman" w:cs="Times New Roman"/>
                <w:szCs w:val="22"/>
              </w:rPr>
              <w:t xml:space="preserve"> </w:t>
            </w:r>
            <w:r w:rsidRPr="00160B4E">
              <w:rPr>
                <w:rFonts w:ascii="Times New Roman" w:hAnsi="Times New Roman"/>
                <w:szCs w:val="22"/>
              </w:rPr>
              <w:t>Actuarial</w:t>
            </w:r>
            <w:r w:rsidRPr="00160B4E">
              <w:rPr>
                <w:rFonts w:ascii="Times New Roman" w:hAnsi="Times New Roman" w:cs="Times New Roman"/>
                <w:szCs w:val="22"/>
              </w:rPr>
              <w:t xml:space="preserve"> </w:t>
            </w:r>
            <w:r w:rsidR="0075318C">
              <w:rPr>
                <w:rFonts w:ascii="Times New Roman" w:hAnsi="Times New Roman" w:cstheme="minorBidi"/>
                <w:szCs w:val="22"/>
                <w:lang w:val="en-GB"/>
              </w:rPr>
              <w:t>gains</w:t>
            </w:r>
          </w:p>
        </w:tc>
        <w:tc>
          <w:tcPr>
            <w:tcW w:w="1276" w:type="dxa"/>
            <w:shd w:val="clear" w:color="auto" w:fill="auto"/>
          </w:tcPr>
          <w:p w14:paraId="39C0C81F" w14:textId="77777777" w:rsidR="00160B4E" w:rsidRPr="00160B4E" w:rsidRDefault="00160B4E" w:rsidP="004D68CB">
            <w:pPr>
              <w:tabs>
                <w:tab w:val="decimal" w:pos="882"/>
                <w:tab w:val="decimal" w:pos="1026"/>
              </w:tabs>
              <w:spacing w:after="0" w:line="240" w:lineRule="atLeast"/>
              <w:ind w:right="-25"/>
              <w:jc w:val="center"/>
              <w:rPr>
                <w:rFonts w:ascii="Times New Roman" w:hAnsi="Times New Roman" w:cstheme="minorBidi"/>
                <w:szCs w:val="22"/>
              </w:rPr>
            </w:pPr>
            <w:r>
              <w:rPr>
                <w:rFonts w:ascii="Times New Roman" w:hAnsi="Times New Roman" w:cs="Times New Roman"/>
                <w:szCs w:val="22"/>
              </w:rPr>
              <w:t>(132</w:t>
            </w:r>
            <w:r>
              <w:rPr>
                <w:rFonts w:ascii="Times New Roman" w:hAnsi="Times New Roman" w:cstheme="minorBidi"/>
                <w:szCs w:val="22"/>
              </w:rPr>
              <w:t>,978)</w:t>
            </w:r>
          </w:p>
        </w:tc>
        <w:tc>
          <w:tcPr>
            <w:tcW w:w="283" w:type="dxa"/>
            <w:shd w:val="clear" w:color="auto" w:fill="auto"/>
          </w:tcPr>
          <w:p w14:paraId="33CA2CB9" w14:textId="77777777" w:rsidR="00160B4E" w:rsidRPr="00DA300D" w:rsidRDefault="00160B4E" w:rsidP="004D68CB">
            <w:pPr>
              <w:tabs>
                <w:tab w:val="decimal" w:pos="881"/>
              </w:tabs>
              <w:spacing w:after="0" w:line="240" w:lineRule="atLeast"/>
              <w:ind w:right="-25"/>
              <w:jc w:val="both"/>
              <w:rPr>
                <w:rFonts w:ascii="Times New Roman" w:hAnsi="Times New Roman" w:cs="Times New Roman"/>
                <w:szCs w:val="22"/>
              </w:rPr>
            </w:pPr>
          </w:p>
        </w:tc>
        <w:tc>
          <w:tcPr>
            <w:tcW w:w="1418" w:type="dxa"/>
            <w:shd w:val="clear" w:color="auto" w:fill="auto"/>
          </w:tcPr>
          <w:p w14:paraId="6E22786A" w14:textId="77777777" w:rsidR="00160B4E" w:rsidRPr="00DA300D" w:rsidRDefault="00160B4E" w:rsidP="008060E9">
            <w:pPr>
              <w:tabs>
                <w:tab w:val="decimal" w:pos="882"/>
                <w:tab w:val="decimal" w:pos="1026"/>
              </w:tabs>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c>
          <w:tcPr>
            <w:tcW w:w="283" w:type="dxa"/>
            <w:shd w:val="clear" w:color="auto" w:fill="auto"/>
          </w:tcPr>
          <w:p w14:paraId="3B727817" w14:textId="77777777" w:rsidR="00160B4E" w:rsidRPr="00DA300D" w:rsidRDefault="00160B4E" w:rsidP="004D68CB">
            <w:pPr>
              <w:tabs>
                <w:tab w:val="decimal" w:pos="881"/>
              </w:tabs>
              <w:spacing w:after="0" w:line="240" w:lineRule="atLeast"/>
              <w:ind w:right="-25"/>
              <w:jc w:val="both"/>
              <w:rPr>
                <w:rFonts w:ascii="Times New Roman" w:hAnsi="Times New Roman" w:cs="Times New Roman"/>
                <w:szCs w:val="22"/>
              </w:rPr>
            </w:pPr>
          </w:p>
        </w:tc>
        <w:tc>
          <w:tcPr>
            <w:tcW w:w="1276" w:type="dxa"/>
            <w:shd w:val="clear" w:color="auto" w:fill="auto"/>
          </w:tcPr>
          <w:p w14:paraId="3175CE51" w14:textId="77777777" w:rsidR="00160B4E" w:rsidRPr="00DA300D" w:rsidRDefault="00160B4E" w:rsidP="00160B4E">
            <w:pPr>
              <w:tabs>
                <w:tab w:val="decimal" w:pos="1026"/>
              </w:tabs>
              <w:spacing w:after="0" w:line="240" w:lineRule="atLeast"/>
              <w:ind w:right="-25"/>
              <w:jc w:val="both"/>
              <w:rPr>
                <w:rFonts w:ascii="Times New Roman" w:hAnsi="Times New Roman" w:cs="Times New Roman"/>
                <w:szCs w:val="22"/>
              </w:rPr>
            </w:pPr>
            <w:r>
              <w:rPr>
                <w:rFonts w:ascii="Times New Roman" w:hAnsi="Times New Roman" w:cs="Times New Roman"/>
                <w:szCs w:val="22"/>
              </w:rPr>
              <w:t>(979,185)</w:t>
            </w:r>
          </w:p>
        </w:tc>
        <w:tc>
          <w:tcPr>
            <w:tcW w:w="283" w:type="dxa"/>
            <w:shd w:val="clear" w:color="auto" w:fill="auto"/>
          </w:tcPr>
          <w:p w14:paraId="0F78C99A" w14:textId="77777777" w:rsidR="00160B4E" w:rsidRPr="00DA300D" w:rsidRDefault="00160B4E" w:rsidP="004D68CB">
            <w:pPr>
              <w:spacing w:after="0" w:line="240" w:lineRule="atLeast"/>
              <w:ind w:right="-25"/>
              <w:jc w:val="both"/>
              <w:rPr>
                <w:rFonts w:ascii="Times New Roman" w:hAnsi="Times New Roman" w:cs="Times New Roman"/>
                <w:szCs w:val="22"/>
              </w:rPr>
            </w:pPr>
          </w:p>
        </w:tc>
        <w:tc>
          <w:tcPr>
            <w:tcW w:w="1418" w:type="dxa"/>
            <w:shd w:val="clear" w:color="auto" w:fill="auto"/>
          </w:tcPr>
          <w:p w14:paraId="27DADA0F" w14:textId="77777777" w:rsidR="00160B4E" w:rsidRPr="00DA300D" w:rsidRDefault="00160B4E" w:rsidP="008060E9">
            <w:pPr>
              <w:tabs>
                <w:tab w:val="decimal" w:pos="882"/>
                <w:tab w:val="decimal" w:pos="1026"/>
              </w:tabs>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r>
      <w:tr w:rsidR="00160B4E" w:rsidRPr="00DA300D" w14:paraId="2078F0E7" w14:textId="77777777" w:rsidTr="004D68CB">
        <w:tc>
          <w:tcPr>
            <w:tcW w:w="3634" w:type="dxa"/>
            <w:shd w:val="clear" w:color="auto" w:fill="auto"/>
          </w:tcPr>
          <w:p w14:paraId="302E11C6" w14:textId="77777777" w:rsidR="00160B4E" w:rsidRPr="00DA300D" w:rsidRDefault="00160B4E" w:rsidP="006240F1">
            <w:pPr>
              <w:tabs>
                <w:tab w:val="left" w:pos="266"/>
                <w:tab w:val="left" w:pos="1080"/>
              </w:tabs>
              <w:spacing w:after="0" w:line="240" w:lineRule="atLeast"/>
              <w:ind w:left="833" w:right="-25" w:hanging="284"/>
              <w:rPr>
                <w:rFonts w:ascii="Times New Roman" w:hAnsi="Times New Roman" w:cstheme="minorBidi"/>
                <w:b/>
                <w:bCs/>
                <w:szCs w:val="22"/>
                <w:lang w:val="en-GB"/>
              </w:rPr>
            </w:pPr>
            <w:r w:rsidRPr="00DA300D">
              <w:rPr>
                <w:rFonts w:ascii="Times New Roman" w:hAnsi="Times New Roman" w:cs="Times New Roman"/>
                <w:b/>
                <w:bCs/>
                <w:szCs w:val="22"/>
              </w:rPr>
              <w:t>Define benefit obligations</w:t>
            </w:r>
          </w:p>
        </w:tc>
        <w:tc>
          <w:tcPr>
            <w:tcW w:w="1276" w:type="dxa"/>
            <w:tcBorders>
              <w:top w:val="single" w:sz="4" w:space="0" w:color="auto"/>
            </w:tcBorders>
            <w:shd w:val="clear" w:color="auto" w:fill="auto"/>
            <w:vAlign w:val="center"/>
          </w:tcPr>
          <w:p w14:paraId="726C9E9C" w14:textId="77777777" w:rsidR="00160B4E" w:rsidRPr="00DA300D" w:rsidRDefault="00160B4E" w:rsidP="004D68CB">
            <w:pPr>
              <w:tabs>
                <w:tab w:val="decimal" w:pos="881"/>
              </w:tabs>
              <w:spacing w:after="0" w:line="240" w:lineRule="atLeast"/>
              <w:ind w:right="-25"/>
              <w:jc w:val="both"/>
              <w:rPr>
                <w:rFonts w:ascii="Times New Roman" w:hAnsi="Times New Roman" w:cs="Times New Roman"/>
                <w:szCs w:val="22"/>
              </w:rPr>
            </w:pPr>
          </w:p>
        </w:tc>
        <w:tc>
          <w:tcPr>
            <w:tcW w:w="283" w:type="dxa"/>
            <w:shd w:val="clear" w:color="auto" w:fill="auto"/>
          </w:tcPr>
          <w:p w14:paraId="4C0DC407" w14:textId="77777777" w:rsidR="00160B4E" w:rsidRPr="00DA300D" w:rsidRDefault="00160B4E" w:rsidP="004D68CB">
            <w:pPr>
              <w:tabs>
                <w:tab w:val="decimal" w:pos="881"/>
                <w:tab w:val="decimal" w:pos="976"/>
              </w:tabs>
              <w:spacing w:after="0" w:line="240" w:lineRule="atLeast"/>
              <w:ind w:right="-25"/>
              <w:jc w:val="both"/>
              <w:rPr>
                <w:rFonts w:ascii="Times New Roman" w:hAnsi="Times New Roman" w:cs="Times New Roman"/>
                <w:szCs w:val="22"/>
              </w:rPr>
            </w:pPr>
          </w:p>
        </w:tc>
        <w:tc>
          <w:tcPr>
            <w:tcW w:w="1418" w:type="dxa"/>
            <w:tcBorders>
              <w:top w:val="single" w:sz="4" w:space="0" w:color="auto"/>
            </w:tcBorders>
            <w:shd w:val="clear" w:color="auto" w:fill="auto"/>
            <w:vAlign w:val="center"/>
          </w:tcPr>
          <w:p w14:paraId="47261609" w14:textId="77777777" w:rsidR="00160B4E" w:rsidRPr="00DA300D" w:rsidRDefault="00160B4E" w:rsidP="008060E9">
            <w:pPr>
              <w:tabs>
                <w:tab w:val="decimal" w:pos="881"/>
              </w:tabs>
              <w:spacing w:after="0" w:line="240" w:lineRule="atLeast"/>
              <w:ind w:right="-25"/>
              <w:jc w:val="both"/>
              <w:rPr>
                <w:rFonts w:ascii="Times New Roman" w:hAnsi="Times New Roman" w:cs="Times New Roman"/>
                <w:szCs w:val="22"/>
              </w:rPr>
            </w:pPr>
          </w:p>
        </w:tc>
        <w:tc>
          <w:tcPr>
            <w:tcW w:w="283" w:type="dxa"/>
            <w:shd w:val="clear" w:color="auto" w:fill="auto"/>
          </w:tcPr>
          <w:p w14:paraId="1B283AC7" w14:textId="77777777" w:rsidR="00160B4E" w:rsidRPr="00DA300D" w:rsidRDefault="00160B4E" w:rsidP="004D68CB">
            <w:pPr>
              <w:tabs>
                <w:tab w:val="decimal" w:pos="881"/>
                <w:tab w:val="decimal" w:pos="976"/>
              </w:tabs>
              <w:spacing w:after="0" w:line="240" w:lineRule="atLeast"/>
              <w:ind w:right="-25"/>
              <w:jc w:val="both"/>
              <w:rPr>
                <w:rFonts w:ascii="Times New Roman" w:hAnsi="Times New Roman" w:cs="Times New Roman"/>
                <w:szCs w:val="22"/>
              </w:rPr>
            </w:pPr>
          </w:p>
        </w:tc>
        <w:tc>
          <w:tcPr>
            <w:tcW w:w="1276" w:type="dxa"/>
            <w:tcBorders>
              <w:top w:val="single" w:sz="4" w:space="0" w:color="auto"/>
            </w:tcBorders>
            <w:shd w:val="clear" w:color="auto" w:fill="auto"/>
            <w:vAlign w:val="center"/>
          </w:tcPr>
          <w:p w14:paraId="7163A028" w14:textId="77777777" w:rsidR="00160B4E" w:rsidRPr="00DA300D" w:rsidRDefault="00160B4E" w:rsidP="004D68CB">
            <w:pPr>
              <w:tabs>
                <w:tab w:val="decimal" w:pos="1209"/>
              </w:tabs>
              <w:spacing w:after="0" w:line="240" w:lineRule="atLeast"/>
              <w:ind w:right="-25"/>
              <w:jc w:val="both"/>
              <w:rPr>
                <w:rFonts w:ascii="Times New Roman" w:hAnsi="Times New Roman" w:cs="Times New Roman"/>
                <w:szCs w:val="22"/>
              </w:rPr>
            </w:pPr>
          </w:p>
        </w:tc>
        <w:tc>
          <w:tcPr>
            <w:tcW w:w="283" w:type="dxa"/>
            <w:shd w:val="clear" w:color="auto" w:fill="auto"/>
          </w:tcPr>
          <w:p w14:paraId="160423C2" w14:textId="77777777" w:rsidR="00160B4E" w:rsidRPr="00DA300D" w:rsidRDefault="00160B4E" w:rsidP="004D68CB">
            <w:pPr>
              <w:tabs>
                <w:tab w:val="decimal" w:pos="976"/>
              </w:tabs>
              <w:spacing w:after="0" w:line="240" w:lineRule="atLeast"/>
              <w:ind w:right="-25"/>
              <w:jc w:val="both"/>
              <w:rPr>
                <w:rFonts w:ascii="Times New Roman" w:hAnsi="Times New Roman" w:cs="Times New Roman"/>
                <w:szCs w:val="22"/>
              </w:rPr>
            </w:pPr>
          </w:p>
        </w:tc>
        <w:tc>
          <w:tcPr>
            <w:tcW w:w="1418" w:type="dxa"/>
            <w:tcBorders>
              <w:top w:val="single" w:sz="4" w:space="0" w:color="auto"/>
            </w:tcBorders>
            <w:shd w:val="clear" w:color="auto" w:fill="auto"/>
            <w:vAlign w:val="center"/>
          </w:tcPr>
          <w:p w14:paraId="37DC7B74" w14:textId="77777777" w:rsidR="00160B4E" w:rsidRPr="00DA300D" w:rsidRDefault="00160B4E" w:rsidP="008060E9">
            <w:pPr>
              <w:tabs>
                <w:tab w:val="decimal" w:pos="1209"/>
              </w:tabs>
              <w:spacing w:after="0" w:line="240" w:lineRule="atLeast"/>
              <w:ind w:right="-25"/>
              <w:jc w:val="both"/>
              <w:rPr>
                <w:rFonts w:ascii="Times New Roman" w:hAnsi="Times New Roman" w:cs="Times New Roman"/>
                <w:szCs w:val="22"/>
              </w:rPr>
            </w:pPr>
          </w:p>
        </w:tc>
      </w:tr>
      <w:tr w:rsidR="00160B4E" w:rsidRPr="00DA300D" w14:paraId="20FDAB17" w14:textId="77777777" w:rsidTr="004D68CB">
        <w:tc>
          <w:tcPr>
            <w:tcW w:w="3634" w:type="dxa"/>
            <w:shd w:val="clear" w:color="auto" w:fill="auto"/>
          </w:tcPr>
          <w:p w14:paraId="5ABE86A3" w14:textId="77777777" w:rsidR="00160B4E" w:rsidRPr="00DA300D" w:rsidRDefault="00160B4E" w:rsidP="006240F1">
            <w:pPr>
              <w:tabs>
                <w:tab w:val="left" w:pos="266"/>
                <w:tab w:val="left" w:pos="1080"/>
              </w:tabs>
              <w:spacing w:after="0" w:line="240" w:lineRule="atLeast"/>
              <w:ind w:left="833" w:right="-25" w:hanging="284"/>
              <w:rPr>
                <w:rFonts w:ascii="Times New Roman" w:hAnsi="Times New Roman" w:cstheme="minorBidi"/>
                <w:b/>
                <w:bCs/>
                <w:szCs w:val="22"/>
                <w:lang w:val="en-GB"/>
              </w:rPr>
            </w:pPr>
            <w:r w:rsidRPr="00DA300D">
              <w:rPr>
                <w:rFonts w:ascii="Times New Roman" w:hAnsi="Times New Roman" w:cstheme="minorBidi"/>
                <w:b/>
                <w:bCs/>
                <w:szCs w:val="22"/>
                <w:lang w:val="en-GB"/>
              </w:rPr>
              <w:t xml:space="preserve">  at 31 December</w:t>
            </w:r>
          </w:p>
        </w:tc>
        <w:tc>
          <w:tcPr>
            <w:tcW w:w="1276" w:type="dxa"/>
            <w:tcBorders>
              <w:bottom w:val="double" w:sz="4" w:space="0" w:color="auto"/>
            </w:tcBorders>
            <w:shd w:val="clear" w:color="auto" w:fill="auto"/>
            <w:vAlign w:val="center"/>
          </w:tcPr>
          <w:p w14:paraId="5A40084F" w14:textId="77777777" w:rsidR="00160B4E" w:rsidRPr="00DA300D" w:rsidRDefault="00160B4E" w:rsidP="004D68CB">
            <w:pPr>
              <w:tabs>
                <w:tab w:val="decimal" w:pos="881"/>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4,905,945</w:t>
            </w:r>
          </w:p>
        </w:tc>
        <w:tc>
          <w:tcPr>
            <w:tcW w:w="283" w:type="dxa"/>
            <w:shd w:val="clear" w:color="auto" w:fill="auto"/>
          </w:tcPr>
          <w:p w14:paraId="658BAA85" w14:textId="77777777" w:rsidR="00160B4E" w:rsidRPr="00DA300D" w:rsidRDefault="00160B4E" w:rsidP="004D68CB">
            <w:pPr>
              <w:tabs>
                <w:tab w:val="decimal" w:pos="881"/>
                <w:tab w:val="decimal" w:pos="976"/>
              </w:tabs>
              <w:spacing w:after="0" w:line="240" w:lineRule="atLeast"/>
              <w:ind w:right="-25"/>
              <w:jc w:val="both"/>
              <w:rPr>
                <w:rFonts w:ascii="Times New Roman" w:hAnsi="Times New Roman" w:cs="Times New Roman"/>
                <w:b/>
                <w:bCs/>
                <w:szCs w:val="22"/>
              </w:rPr>
            </w:pPr>
          </w:p>
        </w:tc>
        <w:tc>
          <w:tcPr>
            <w:tcW w:w="1418" w:type="dxa"/>
            <w:tcBorders>
              <w:bottom w:val="double" w:sz="4" w:space="0" w:color="auto"/>
            </w:tcBorders>
            <w:shd w:val="clear" w:color="auto" w:fill="auto"/>
            <w:vAlign w:val="center"/>
          </w:tcPr>
          <w:p w14:paraId="3A1998C4" w14:textId="77777777" w:rsidR="00160B4E" w:rsidRPr="00DA300D" w:rsidRDefault="00160B4E" w:rsidP="000678FE">
            <w:pPr>
              <w:tabs>
                <w:tab w:val="decimal" w:pos="1026"/>
              </w:tabs>
              <w:spacing w:after="0" w:line="240" w:lineRule="atLeast"/>
              <w:ind w:right="-25"/>
              <w:jc w:val="both"/>
              <w:rPr>
                <w:rFonts w:ascii="Times New Roman" w:hAnsi="Times New Roman" w:cs="Times New Roman"/>
                <w:b/>
                <w:bCs/>
                <w:szCs w:val="22"/>
              </w:rPr>
            </w:pPr>
            <w:r w:rsidRPr="00DA300D">
              <w:rPr>
                <w:rFonts w:ascii="Times New Roman" w:hAnsi="Times New Roman" w:cs="Times New Roman"/>
                <w:b/>
                <w:bCs/>
                <w:szCs w:val="22"/>
              </w:rPr>
              <w:t>4,682</w:t>
            </w:r>
            <w:r w:rsidRPr="000678FE">
              <w:rPr>
                <w:rFonts w:ascii="Times New Roman" w:hAnsi="Times New Roman" w:cs="Times New Roman"/>
                <w:b/>
                <w:bCs/>
                <w:szCs w:val="22"/>
              </w:rPr>
              <w:t>,682</w:t>
            </w:r>
          </w:p>
        </w:tc>
        <w:tc>
          <w:tcPr>
            <w:tcW w:w="283" w:type="dxa"/>
            <w:shd w:val="clear" w:color="auto" w:fill="auto"/>
          </w:tcPr>
          <w:p w14:paraId="030678FD" w14:textId="77777777" w:rsidR="00160B4E" w:rsidRPr="00DA300D" w:rsidRDefault="00160B4E" w:rsidP="004D68CB">
            <w:pPr>
              <w:tabs>
                <w:tab w:val="decimal" w:pos="881"/>
                <w:tab w:val="decimal" w:pos="976"/>
              </w:tabs>
              <w:spacing w:after="0" w:line="240" w:lineRule="atLeast"/>
              <w:ind w:right="-25"/>
              <w:jc w:val="both"/>
              <w:rPr>
                <w:rFonts w:ascii="Times New Roman" w:hAnsi="Times New Roman" w:cs="Times New Roman"/>
                <w:b/>
                <w:bCs/>
                <w:szCs w:val="22"/>
              </w:rPr>
            </w:pPr>
          </w:p>
        </w:tc>
        <w:tc>
          <w:tcPr>
            <w:tcW w:w="1276" w:type="dxa"/>
            <w:tcBorders>
              <w:bottom w:val="double" w:sz="4" w:space="0" w:color="auto"/>
            </w:tcBorders>
            <w:shd w:val="clear" w:color="auto" w:fill="auto"/>
            <w:vAlign w:val="center"/>
          </w:tcPr>
          <w:p w14:paraId="2A5C36F6" w14:textId="77777777" w:rsidR="00160B4E" w:rsidRPr="00DA300D" w:rsidRDefault="00160B4E" w:rsidP="005C1830">
            <w:pPr>
              <w:tabs>
                <w:tab w:val="decimal" w:pos="1026"/>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696,903</w:t>
            </w:r>
          </w:p>
        </w:tc>
        <w:tc>
          <w:tcPr>
            <w:tcW w:w="283" w:type="dxa"/>
            <w:shd w:val="clear" w:color="auto" w:fill="auto"/>
          </w:tcPr>
          <w:p w14:paraId="2EB545ED" w14:textId="77777777" w:rsidR="00160B4E" w:rsidRPr="00DA300D" w:rsidRDefault="00160B4E" w:rsidP="004D68CB">
            <w:pPr>
              <w:tabs>
                <w:tab w:val="decimal" w:pos="976"/>
              </w:tabs>
              <w:spacing w:after="0" w:line="240" w:lineRule="atLeast"/>
              <w:ind w:right="-25"/>
              <w:jc w:val="both"/>
              <w:rPr>
                <w:rFonts w:ascii="Times New Roman" w:hAnsi="Times New Roman" w:cs="Times New Roman"/>
                <w:b/>
                <w:bCs/>
                <w:szCs w:val="22"/>
              </w:rPr>
            </w:pPr>
          </w:p>
        </w:tc>
        <w:tc>
          <w:tcPr>
            <w:tcW w:w="1418" w:type="dxa"/>
            <w:tcBorders>
              <w:bottom w:val="double" w:sz="4" w:space="0" w:color="auto"/>
            </w:tcBorders>
            <w:shd w:val="clear" w:color="auto" w:fill="auto"/>
            <w:vAlign w:val="center"/>
          </w:tcPr>
          <w:p w14:paraId="7B48554F" w14:textId="77777777" w:rsidR="00160B4E" w:rsidRPr="00DA300D" w:rsidRDefault="00160B4E" w:rsidP="008060E9">
            <w:pPr>
              <w:tabs>
                <w:tab w:val="decimal" w:pos="1026"/>
              </w:tabs>
              <w:spacing w:after="0" w:line="240" w:lineRule="atLeast"/>
              <w:ind w:right="-25"/>
              <w:jc w:val="both"/>
              <w:rPr>
                <w:rFonts w:ascii="Times New Roman" w:hAnsi="Times New Roman" w:cs="Times New Roman"/>
                <w:b/>
                <w:bCs/>
                <w:szCs w:val="22"/>
              </w:rPr>
            </w:pPr>
            <w:r w:rsidRPr="00DA300D">
              <w:rPr>
                <w:rFonts w:ascii="Times New Roman" w:hAnsi="Times New Roman" w:cs="Times New Roman"/>
                <w:b/>
                <w:bCs/>
                <w:szCs w:val="22"/>
              </w:rPr>
              <w:t>1,499,515</w:t>
            </w:r>
          </w:p>
        </w:tc>
      </w:tr>
    </w:tbl>
    <w:p w14:paraId="3E9960B4" w14:textId="77777777" w:rsidR="00554FD4"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14:paraId="1D1FC0F2" w14:textId="77777777" w:rsidR="00C6538C" w:rsidRDefault="00C6538C"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tbl>
      <w:tblPr>
        <w:tblW w:w="9871" w:type="dxa"/>
        <w:tblInd w:w="18" w:type="dxa"/>
        <w:tblLayout w:type="fixed"/>
        <w:tblLook w:val="01E0" w:firstRow="1" w:lastRow="1" w:firstColumn="1" w:lastColumn="1" w:noHBand="0" w:noVBand="0"/>
      </w:tblPr>
      <w:tblGrid>
        <w:gridCol w:w="3634"/>
        <w:gridCol w:w="1276"/>
        <w:gridCol w:w="283"/>
        <w:gridCol w:w="1418"/>
        <w:gridCol w:w="283"/>
        <w:gridCol w:w="1276"/>
        <w:gridCol w:w="283"/>
        <w:gridCol w:w="1418"/>
      </w:tblGrid>
      <w:tr w:rsidR="00C6538C" w:rsidRPr="00DA300D" w14:paraId="3E90930B" w14:textId="77777777" w:rsidTr="008060E9">
        <w:tc>
          <w:tcPr>
            <w:tcW w:w="3634" w:type="dxa"/>
            <w:shd w:val="clear" w:color="auto" w:fill="auto"/>
          </w:tcPr>
          <w:p w14:paraId="6639B870" w14:textId="77777777" w:rsidR="00C6538C" w:rsidRPr="00DA300D" w:rsidRDefault="00C6538C" w:rsidP="008060E9">
            <w:pPr>
              <w:spacing w:after="0" w:line="240" w:lineRule="atLeast"/>
              <w:ind w:left="522" w:right="-25"/>
              <w:jc w:val="both"/>
              <w:rPr>
                <w:rFonts w:ascii="Times New Roman" w:hAnsi="Times New Roman" w:cs="Times New Roman"/>
                <w:szCs w:val="22"/>
              </w:rPr>
            </w:pPr>
          </w:p>
        </w:tc>
        <w:tc>
          <w:tcPr>
            <w:tcW w:w="2977" w:type="dxa"/>
            <w:gridSpan w:val="3"/>
            <w:shd w:val="clear" w:color="auto" w:fill="auto"/>
          </w:tcPr>
          <w:p w14:paraId="4F658730" w14:textId="77777777" w:rsidR="00C6538C" w:rsidRPr="00DA300D" w:rsidRDefault="00C6538C" w:rsidP="008060E9">
            <w:pPr>
              <w:spacing w:after="0" w:line="240" w:lineRule="atLeast"/>
              <w:ind w:left="34" w:right="-25"/>
              <w:jc w:val="center"/>
              <w:rPr>
                <w:rFonts w:ascii="Times New Roman" w:eastAsia="Cordia New" w:hAnsi="Times New Roman" w:cs="Times New Roman"/>
                <w:b/>
                <w:bCs/>
                <w:szCs w:val="22"/>
              </w:rPr>
            </w:pPr>
            <w:r w:rsidRPr="00DA300D">
              <w:rPr>
                <w:rFonts w:ascii="Times New Roman" w:eastAsia="Cordia New" w:hAnsi="Times New Roman" w:cs="Times New Roman"/>
                <w:b/>
                <w:bCs/>
                <w:szCs w:val="22"/>
              </w:rPr>
              <w:t xml:space="preserve">Consolidated </w:t>
            </w:r>
          </w:p>
          <w:p w14:paraId="050028DD" w14:textId="77777777" w:rsidR="00C6538C" w:rsidRPr="00DA300D" w:rsidRDefault="00C6538C" w:rsidP="008060E9">
            <w:pPr>
              <w:spacing w:after="0" w:line="240" w:lineRule="atLeast"/>
              <w:ind w:left="34" w:right="-25"/>
              <w:jc w:val="center"/>
              <w:rPr>
                <w:rFonts w:ascii="Times New Roman" w:hAnsi="Times New Roman" w:cs="Times New Roman"/>
                <w:szCs w:val="22"/>
                <w:cs/>
              </w:rPr>
            </w:pPr>
            <w:r w:rsidRPr="00DA300D">
              <w:rPr>
                <w:rFonts w:ascii="Times New Roman" w:eastAsia="Cordia New" w:hAnsi="Times New Roman" w:cs="Times New Roman"/>
                <w:b/>
                <w:bCs/>
                <w:szCs w:val="22"/>
              </w:rPr>
              <w:t>financial statements</w:t>
            </w:r>
          </w:p>
        </w:tc>
        <w:tc>
          <w:tcPr>
            <w:tcW w:w="283" w:type="dxa"/>
            <w:shd w:val="clear" w:color="auto" w:fill="auto"/>
          </w:tcPr>
          <w:p w14:paraId="722C5364" w14:textId="77777777" w:rsidR="00C6538C" w:rsidRPr="00DA300D" w:rsidRDefault="00C6538C" w:rsidP="008060E9">
            <w:pPr>
              <w:spacing w:after="0" w:line="240" w:lineRule="atLeast"/>
              <w:ind w:left="522" w:right="-25"/>
              <w:jc w:val="both"/>
              <w:rPr>
                <w:rFonts w:ascii="Times New Roman" w:hAnsi="Times New Roman" w:cs="Times New Roman"/>
                <w:szCs w:val="22"/>
              </w:rPr>
            </w:pPr>
          </w:p>
        </w:tc>
        <w:tc>
          <w:tcPr>
            <w:tcW w:w="2977" w:type="dxa"/>
            <w:gridSpan w:val="3"/>
            <w:shd w:val="clear" w:color="auto" w:fill="auto"/>
          </w:tcPr>
          <w:p w14:paraId="29880A82" w14:textId="77777777" w:rsidR="00C6538C" w:rsidRPr="00DA300D" w:rsidRDefault="00C6538C" w:rsidP="008060E9">
            <w:pPr>
              <w:spacing w:after="0" w:line="240" w:lineRule="atLeast"/>
              <w:ind w:right="-25"/>
              <w:jc w:val="center"/>
              <w:rPr>
                <w:rFonts w:ascii="Times New Roman" w:eastAsia="Cordia New" w:hAnsi="Times New Roman" w:cs="Times New Roman"/>
                <w:b/>
                <w:bCs/>
                <w:szCs w:val="22"/>
              </w:rPr>
            </w:pPr>
            <w:r w:rsidRPr="00DA300D">
              <w:rPr>
                <w:rFonts w:ascii="Times New Roman" w:eastAsia="Cordia New" w:hAnsi="Times New Roman" w:cs="Times New Roman"/>
                <w:b/>
                <w:bCs/>
                <w:szCs w:val="22"/>
              </w:rPr>
              <w:t xml:space="preserve">Separate </w:t>
            </w:r>
          </w:p>
          <w:p w14:paraId="6307D559" w14:textId="77777777" w:rsidR="00C6538C" w:rsidRPr="00DA300D" w:rsidRDefault="00C6538C" w:rsidP="008060E9">
            <w:pPr>
              <w:spacing w:after="0" w:line="240" w:lineRule="atLeast"/>
              <w:ind w:right="-25"/>
              <w:jc w:val="center"/>
              <w:rPr>
                <w:rFonts w:ascii="Times New Roman" w:eastAsia="Cordia New" w:hAnsi="Times New Roman" w:cs="Times New Roman"/>
                <w:b/>
                <w:bCs/>
                <w:szCs w:val="22"/>
                <w:cs/>
              </w:rPr>
            </w:pPr>
            <w:r w:rsidRPr="00DA300D">
              <w:rPr>
                <w:rFonts w:ascii="Times New Roman" w:eastAsia="Cordia New" w:hAnsi="Times New Roman" w:cs="Times New Roman"/>
                <w:b/>
                <w:bCs/>
                <w:szCs w:val="22"/>
              </w:rPr>
              <w:t>financial statements</w:t>
            </w:r>
          </w:p>
        </w:tc>
      </w:tr>
      <w:tr w:rsidR="00C6538C" w:rsidRPr="00DA300D" w14:paraId="7B424F0B" w14:textId="77777777" w:rsidTr="008060E9">
        <w:tc>
          <w:tcPr>
            <w:tcW w:w="3634" w:type="dxa"/>
            <w:shd w:val="clear" w:color="auto" w:fill="auto"/>
          </w:tcPr>
          <w:p w14:paraId="4B65F36C" w14:textId="77777777" w:rsidR="00C6538C" w:rsidRPr="00DA300D" w:rsidRDefault="00C6538C" w:rsidP="008060E9">
            <w:pPr>
              <w:spacing w:after="0" w:line="240" w:lineRule="atLeast"/>
              <w:ind w:left="522" w:right="-25"/>
              <w:jc w:val="both"/>
              <w:rPr>
                <w:rFonts w:ascii="Times New Roman" w:hAnsi="Times New Roman" w:cs="Times New Roman"/>
                <w:szCs w:val="22"/>
              </w:rPr>
            </w:pPr>
          </w:p>
        </w:tc>
        <w:tc>
          <w:tcPr>
            <w:tcW w:w="1276" w:type="dxa"/>
            <w:shd w:val="clear" w:color="auto" w:fill="auto"/>
          </w:tcPr>
          <w:p w14:paraId="21385BB1" w14:textId="77777777" w:rsidR="00C6538C" w:rsidRPr="00DA300D" w:rsidRDefault="00C6538C" w:rsidP="008060E9">
            <w:pPr>
              <w:spacing w:after="0" w:line="240" w:lineRule="atLeast"/>
              <w:ind w:left="-108" w:right="-25"/>
              <w:jc w:val="center"/>
              <w:rPr>
                <w:rFonts w:ascii="Times New Roman" w:hAnsi="Times New Roman" w:cstheme="minorBidi"/>
                <w:szCs w:val="22"/>
                <w:lang w:val="en-GB"/>
              </w:rPr>
            </w:pPr>
            <w:r w:rsidRPr="00DA300D">
              <w:rPr>
                <w:rFonts w:ascii="Times New Roman" w:hAnsi="Times New Roman" w:cs="Times New Roman"/>
                <w:szCs w:val="22"/>
              </w:rPr>
              <w:t>202</w:t>
            </w:r>
            <w:r>
              <w:rPr>
                <w:rFonts w:ascii="Times New Roman" w:hAnsi="Times New Roman" w:cstheme="minorBidi"/>
                <w:szCs w:val="22"/>
                <w:lang w:val="en-GB"/>
              </w:rPr>
              <w:t>4</w:t>
            </w:r>
          </w:p>
        </w:tc>
        <w:tc>
          <w:tcPr>
            <w:tcW w:w="283" w:type="dxa"/>
            <w:shd w:val="clear" w:color="auto" w:fill="auto"/>
          </w:tcPr>
          <w:p w14:paraId="0A224688" w14:textId="77777777" w:rsidR="00C6538C" w:rsidRPr="00DA300D" w:rsidRDefault="00C6538C" w:rsidP="008060E9">
            <w:pPr>
              <w:tabs>
                <w:tab w:val="left" w:pos="405"/>
              </w:tabs>
              <w:spacing w:after="0" w:line="240" w:lineRule="atLeast"/>
              <w:ind w:left="-54" w:right="-25" w:hanging="115"/>
              <w:rPr>
                <w:rFonts w:ascii="Times New Roman" w:hAnsi="Times New Roman" w:cstheme="minorBidi"/>
                <w:szCs w:val="22"/>
              </w:rPr>
            </w:pPr>
          </w:p>
        </w:tc>
        <w:tc>
          <w:tcPr>
            <w:tcW w:w="1418" w:type="dxa"/>
            <w:shd w:val="clear" w:color="auto" w:fill="auto"/>
          </w:tcPr>
          <w:p w14:paraId="5FF88FD8" w14:textId="77777777" w:rsidR="00C6538C" w:rsidRPr="00DA300D" w:rsidRDefault="00C6538C" w:rsidP="008060E9">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2023</w:t>
            </w:r>
          </w:p>
        </w:tc>
        <w:tc>
          <w:tcPr>
            <w:tcW w:w="283" w:type="dxa"/>
            <w:shd w:val="clear" w:color="auto" w:fill="auto"/>
          </w:tcPr>
          <w:p w14:paraId="5DB33366" w14:textId="77777777" w:rsidR="00C6538C" w:rsidRPr="00DA300D" w:rsidRDefault="00C6538C" w:rsidP="008060E9">
            <w:pPr>
              <w:spacing w:after="0" w:line="240" w:lineRule="atLeast"/>
              <w:ind w:right="-25"/>
              <w:jc w:val="center"/>
              <w:rPr>
                <w:rFonts w:ascii="Times New Roman" w:hAnsi="Times New Roman" w:cs="Times New Roman"/>
                <w:b/>
                <w:szCs w:val="22"/>
              </w:rPr>
            </w:pPr>
          </w:p>
        </w:tc>
        <w:tc>
          <w:tcPr>
            <w:tcW w:w="1276" w:type="dxa"/>
            <w:shd w:val="clear" w:color="auto" w:fill="auto"/>
          </w:tcPr>
          <w:p w14:paraId="3EC7B967" w14:textId="77777777" w:rsidR="00C6538C" w:rsidRPr="00DA300D" w:rsidRDefault="00C6538C" w:rsidP="008060E9">
            <w:pPr>
              <w:spacing w:after="0" w:line="240" w:lineRule="atLeast"/>
              <w:ind w:left="-108" w:right="-25"/>
              <w:jc w:val="center"/>
              <w:rPr>
                <w:rFonts w:ascii="Times New Roman" w:hAnsi="Times New Roman" w:cstheme="minorBidi"/>
                <w:szCs w:val="22"/>
                <w:lang w:val="en-GB"/>
              </w:rPr>
            </w:pPr>
            <w:r w:rsidRPr="00DA300D">
              <w:rPr>
                <w:rFonts w:ascii="Times New Roman" w:hAnsi="Times New Roman" w:cs="Times New Roman"/>
                <w:szCs w:val="22"/>
              </w:rPr>
              <w:t>202</w:t>
            </w:r>
            <w:r>
              <w:rPr>
                <w:rFonts w:ascii="Times New Roman" w:hAnsi="Times New Roman" w:cstheme="minorBidi"/>
                <w:szCs w:val="22"/>
                <w:lang w:val="en-GB"/>
              </w:rPr>
              <w:t>4</w:t>
            </w:r>
          </w:p>
        </w:tc>
        <w:tc>
          <w:tcPr>
            <w:tcW w:w="283" w:type="dxa"/>
            <w:shd w:val="clear" w:color="auto" w:fill="auto"/>
          </w:tcPr>
          <w:p w14:paraId="0F208D19" w14:textId="77777777" w:rsidR="00C6538C" w:rsidRPr="00DA300D" w:rsidRDefault="00C6538C" w:rsidP="008060E9">
            <w:pPr>
              <w:tabs>
                <w:tab w:val="left" w:pos="405"/>
              </w:tabs>
              <w:spacing w:after="0" w:line="240" w:lineRule="atLeast"/>
              <w:ind w:left="-54" w:right="-25" w:hanging="115"/>
              <w:rPr>
                <w:rFonts w:ascii="Times New Roman" w:hAnsi="Times New Roman" w:cstheme="minorBidi"/>
                <w:szCs w:val="22"/>
              </w:rPr>
            </w:pPr>
          </w:p>
        </w:tc>
        <w:tc>
          <w:tcPr>
            <w:tcW w:w="1418" w:type="dxa"/>
            <w:shd w:val="clear" w:color="auto" w:fill="auto"/>
          </w:tcPr>
          <w:p w14:paraId="6ED1A20A" w14:textId="77777777" w:rsidR="00C6538C" w:rsidRPr="00DA300D" w:rsidRDefault="00C6538C" w:rsidP="008060E9">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2023</w:t>
            </w:r>
          </w:p>
        </w:tc>
      </w:tr>
      <w:tr w:rsidR="00C6538C" w:rsidRPr="00DA300D" w14:paraId="3B665958" w14:textId="77777777" w:rsidTr="008060E9">
        <w:tc>
          <w:tcPr>
            <w:tcW w:w="3634" w:type="dxa"/>
            <w:shd w:val="clear" w:color="auto" w:fill="auto"/>
          </w:tcPr>
          <w:p w14:paraId="39DF4B1D" w14:textId="77777777" w:rsidR="00C6538C" w:rsidRPr="00DA300D" w:rsidRDefault="00C6538C" w:rsidP="008060E9">
            <w:pPr>
              <w:spacing w:after="0" w:line="240" w:lineRule="atLeast"/>
              <w:ind w:left="522" w:right="-25"/>
              <w:jc w:val="both"/>
              <w:rPr>
                <w:rFonts w:ascii="Times New Roman" w:hAnsi="Times New Roman" w:cs="Times New Roman"/>
                <w:szCs w:val="22"/>
              </w:rPr>
            </w:pPr>
          </w:p>
        </w:tc>
        <w:tc>
          <w:tcPr>
            <w:tcW w:w="6237" w:type="dxa"/>
            <w:gridSpan w:val="7"/>
            <w:shd w:val="clear" w:color="auto" w:fill="auto"/>
          </w:tcPr>
          <w:p w14:paraId="46516396" w14:textId="77777777" w:rsidR="00C6538C" w:rsidRPr="00DA300D" w:rsidRDefault="00C6538C" w:rsidP="008060E9">
            <w:pPr>
              <w:spacing w:after="0" w:line="240" w:lineRule="atLeast"/>
              <w:ind w:right="-25"/>
              <w:jc w:val="center"/>
              <w:rPr>
                <w:rFonts w:ascii="Times New Roman" w:hAnsi="Times New Roman" w:cs="Times New Roman"/>
                <w:bCs/>
                <w:szCs w:val="22"/>
              </w:rPr>
            </w:pPr>
            <w:r w:rsidRPr="00DA300D">
              <w:rPr>
                <w:rFonts w:ascii="Times New Roman" w:hAnsi="Times New Roman" w:cs="Times New Roman"/>
                <w:i/>
                <w:iCs/>
                <w:szCs w:val="22"/>
              </w:rPr>
              <w:t>(in Baht)</w:t>
            </w:r>
          </w:p>
        </w:tc>
      </w:tr>
      <w:tr w:rsidR="00C6538C" w:rsidRPr="00DA300D" w14:paraId="46C0F215" w14:textId="77777777" w:rsidTr="008060E9">
        <w:tc>
          <w:tcPr>
            <w:tcW w:w="3634" w:type="dxa"/>
            <w:shd w:val="clear" w:color="auto" w:fill="auto"/>
          </w:tcPr>
          <w:p w14:paraId="607E555D" w14:textId="77777777" w:rsidR="00C6538C" w:rsidRPr="00C6538C" w:rsidRDefault="008060E9" w:rsidP="008060E9">
            <w:pPr>
              <w:tabs>
                <w:tab w:val="left" w:pos="266"/>
                <w:tab w:val="left" w:pos="1080"/>
              </w:tabs>
              <w:spacing w:after="0" w:line="240" w:lineRule="atLeast"/>
              <w:ind w:left="833" w:right="-25" w:hanging="284"/>
              <w:rPr>
                <w:rFonts w:ascii="Times New Roman" w:hAnsi="Times New Roman" w:cs="Times New Roman"/>
                <w:szCs w:val="22"/>
              </w:rPr>
            </w:pPr>
            <w:r>
              <w:rPr>
                <w:rFonts w:ascii="Times New Roman" w:hAnsi="Times New Roman"/>
                <w:szCs w:val="22"/>
              </w:rPr>
              <w:t>Classified to:-</w:t>
            </w:r>
            <w:r w:rsidR="00C6538C" w:rsidRPr="00C6538C">
              <w:rPr>
                <w:rFonts w:ascii="Times New Roman" w:hAnsi="Times New Roman"/>
                <w:szCs w:val="22"/>
              </w:rPr>
              <w:t xml:space="preserve"> </w:t>
            </w:r>
          </w:p>
        </w:tc>
        <w:tc>
          <w:tcPr>
            <w:tcW w:w="1276" w:type="dxa"/>
            <w:shd w:val="clear" w:color="auto" w:fill="auto"/>
          </w:tcPr>
          <w:p w14:paraId="699DCD2A" w14:textId="77777777" w:rsidR="00C6538C" w:rsidRPr="00DA300D" w:rsidRDefault="00C6538C" w:rsidP="008060E9">
            <w:pPr>
              <w:tabs>
                <w:tab w:val="decimal" w:pos="882"/>
                <w:tab w:val="decimal" w:pos="1026"/>
              </w:tabs>
              <w:spacing w:after="0" w:line="240" w:lineRule="atLeast"/>
              <w:ind w:right="-25"/>
              <w:jc w:val="center"/>
              <w:rPr>
                <w:rFonts w:ascii="Times New Roman" w:hAnsi="Times New Roman" w:cs="Times New Roman"/>
                <w:szCs w:val="22"/>
              </w:rPr>
            </w:pPr>
          </w:p>
        </w:tc>
        <w:tc>
          <w:tcPr>
            <w:tcW w:w="283" w:type="dxa"/>
            <w:shd w:val="clear" w:color="auto" w:fill="auto"/>
          </w:tcPr>
          <w:p w14:paraId="65D4B22D" w14:textId="77777777" w:rsidR="00C6538C" w:rsidRPr="00DA300D" w:rsidRDefault="00C6538C" w:rsidP="008060E9">
            <w:pPr>
              <w:tabs>
                <w:tab w:val="decimal" w:pos="881"/>
              </w:tabs>
              <w:spacing w:after="0" w:line="240" w:lineRule="atLeast"/>
              <w:ind w:right="-25"/>
              <w:jc w:val="both"/>
              <w:rPr>
                <w:rFonts w:ascii="Times New Roman" w:hAnsi="Times New Roman" w:cs="Times New Roman"/>
                <w:szCs w:val="22"/>
              </w:rPr>
            </w:pPr>
          </w:p>
        </w:tc>
        <w:tc>
          <w:tcPr>
            <w:tcW w:w="1418" w:type="dxa"/>
            <w:shd w:val="clear" w:color="auto" w:fill="auto"/>
          </w:tcPr>
          <w:p w14:paraId="2BC45419" w14:textId="77777777" w:rsidR="00C6538C" w:rsidRPr="00DA300D" w:rsidRDefault="00C6538C" w:rsidP="008060E9">
            <w:pPr>
              <w:tabs>
                <w:tab w:val="decimal" w:pos="882"/>
                <w:tab w:val="decimal" w:pos="1026"/>
              </w:tabs>
              <w:spacing w:after="0" w:line="240" w:lineRule="atLeast"/>
              <w:ind w:right="-25"/>
              <w:jc w:val="center"/>
              <w:rPr>
                <w:rFonts w:ascii="Times New Roman" w:hAnsi="Times New Roman" w:cs="Times New Roman"/>
                <w:szCs w:val="22"/>
              </w:rPr>
            </w:pPr>
          </w:p>
        </w:tc>
        <w:tc>
          <w:tcPr>
            <w:tcW w:w="283" w:type="dxa"/>
            <w:shd w:val="clear" w:color="auto" w:fill="auto"/>
          </w:tcPr>
          <w:p w14:paraId="25DAFE34" w14:textId="77777777" w:rsidR="00C6538C" w:rsidRPr="00DA300D" w:rsidRDefault="00C6538C" w:rsidP="008060E9">
            <w:pPr>
              <w:tabs>
                <w:tab w:val="decimal" w:pos="881"/>
              </w:tabs>
              <w:spacing w:after="0" w:line="240" w:lineRule="atLeast"/>
              <w:ind w:right="-25"/>
              <w:jc w:val="both"/>
              <w:rPr>
                <w:rFonts w:ascii="Times New Roman" w:hAnsi="Times New Roman" w:cs="Times New Roman"/>
                <w:szCs w:val="22"/>
              </w:rPr>
            </w:pPr>
          </w:p>
        </w:tc>
        <w:tc>
          <w:tcPr>
            <w:tcW w:w="1276" w:type="dxa"/>
            <w:shd w:val="clear" w:color="auto" w:fill="auto"/>
          </w:tcPr>
          <w:p w14:paraId="5D56D06E" w14:textId="77777777" w:rsidR="00C6538C" w:rsidRPr="00DA300D" w:rsidRDefault="00C6538C" w:rsidP="008060E9">
            <w:pPr>
              <w:tabs>
                <w:tab w:val="decimal" w:pos="1026"/>
              </w:tabs>
              <w:spacing w:after="0" w:line="240" w:lineRule="atLeast"/>
              <w:ind w:right="-25"/>
              <w:jc w:val="both"/>
              <w:rPr>
                <w:rFonts w:ascii="Times New Roman" w:hAnsi="Times New Roman" w:cs="Times New Roman"/>
                <w:szCs w:val="22"/>
              </w:rPr>
            </w:pPr>
          </w:p>
        </w:tc>
        <w:tc>
          <w:tcPr>
            <w:tcW w:w="283" w:type="dxa"/>
            <w:shd w:val="clear" w:color="auto" w:fill="auto"/>
          </w:tcPr>
          <w:p w14:paraId="6686E6FF" w14:textId="77777777" w:rsidR="00C6538C" w:rsidRPr="00DA300D" w:rsidRDefault="00C6538C" w:rsidP="008060E9">
            <w:pPr>
              <w:spacing w:after="0" w:line="240" w:lineRule="atLeast"/>
              <w:ind w:right="-25"/>
              <w:jc w:val="both"/>
              <w:rPr>
                <w:rFonts w:ascii="Times New Roman" w:hAnsi="Times New Roman" w:cs="Times New Roman"/>
                <w:szCs w:val="22"/>
              </w:rPr>
            </w:pPr>
          </w:p>
        </w:tc>
        <w:tc>
          <w:tcPr>
            <w:tcW w:w="1418" w:type="dxa"/>
            <w:shd w:val="clear" w:color="auto" w:fill="auto"/>
          </w:tcPr>
          <w:p w14:paraId="6058B913" w14:textId="77777777" w:rsidR="00C6538C" w:rsidRPr="00DA300D" w:rsidRDefault="00C6538C" w:rsidP="008060E9">
            <w:pPr>
              <w:tabs>
                <w:tab w:val="decimal" w:pos="1026"/>
              </w:tabs>
              <w:spacing w:after="0" w:line="240" w:lineRule="atLeast"/>
              <w:ind w:right="-25"/>
              <w:jc w:val="both"/>
              <w:rPr>
                <w:rFonts w:ascii="Times New Roman" w:hAnsi="Times New Roman" w:cs="Times New Roman"/>
                <w:szCs w:val="22"/>
              </w:rPr>
            </w:pPr>
          </w:p>
        </w:tc>
      </w:tr>
      <w:tr w:rsidR="00C6538C" w:rsidRPr="00DA300D" w14:paraId="25262628" w14:textId="77777777" w:rsidTr="008060E9">
        <w:tc>
          <w:tcPr>
            <w:tcW w:w="3634" w:type="dxa"/>
            <w:shd w:val="clear" w:color="auto" w:fill="auto"/>
          </w:tcPr>
          <w:p w14:paraId="7313E3D8" w14:textId="77777777" w:rsidR="00C6538C" w:rsidRPr="00C6538C" w:rsidRDefault="008060E9" w:rsidP="008060E9">
            <w:pPr>
              <w:tabs>
                <w:tab w:val="left" w:pos="266"/>
                <w:tab w:val="left" w:pos="1080"/>
              </w:tabs>
              <w:spacing w:after="0" w:line="240" w:lineRule="atLeast"/>
              <w:ind w:left="1004" w:right="-25" w:hanging="284"/>
              <w:rPr>
                <w:rFonts w:ascii="Times New Roman" w:hAnsi="Times New Roman" w:cs="Times New Roman"/>
                <w:szCs w:val="22"/>
              </w:rPr>
            </w:pPr>
            <w:r>
              <w:rPr>
                <w:rFonts w:ascii="Times New Roman" w:hAnsi="Times New Roman" w:cstheme="minorBidi"/>
                <w:szCs w:val="22"/>
                <w:lang w:val="en-GB"/>
              </w:rPr>
              <w:t>Current</w:t>
            </w:r>
          </w:p>
        </w:tc>
        <w:tc>
          <w:tcPr>
            <w:tcW w:w="1276" w:type="dxa"/>
            <w:shd w:val="clear" w:color="auto" w:fill="auto"/>
          </w:tcPr>
          <w:p w14:paraId="5D18DBF7" w14:textId="77777777" w:rsidR="00C6538C" w:rsidRPr="0075318C" w:rsidRDefault="008060E9" w:rsidP="0075318C">
            <w:pPr>
              <w:tabs>
                <w:tab w:val="decimal" w:pos="882"/>
              </w:tabs>
              <w:spacing w:after="0" w:line="240" w:lineRule="atLeast"/>
              <w:ind w:right="-25"/>
              <w:jc w:val="both"/>
              <w:rPr>
                <w:rFonts w:ascii="Times New Roman" w:hAnsi="Times New Roman" w:cs="Times New Roman"/>
                <w:szCs w:val="22"/>
              </w:rPr>
            </w:pPr>
            <w:r w:rsidRPr="0075318C">
              <w:rPr>
                <w:rFonts w:ascii="Times New Roman" w:hAnsi="Times New Roman" w:cs="Times New Roman"/>
                <w:szCs w:val="22"/>
              </w:rPr>
              <w:t>1,301,430</w:t>
            </w:r>
          </w:p>
        </w:tc>
        <w:tc>
          <w:tcPr>
            <w:tcW w:w="283" w:type="dxa"/>
            <w:shd w:val="clear" w:color="auto" w:fill="auto"/>
          </w:tcPr>
          <w:p w14:paraId="1DBB6E5F" w14:textId="77777777" w:rsidR="00C6538C" w:rsidRPr="0075318C" w:rsidRDefault="00C6538C" w:rsidP="008060E9">
            <w:pPr>
              <w:tabs>
                <w:tab w:val="decimal" w:pos="881"/>
              </w:tabs>
              <w:spacing w:after="0" w:line="240" w:lineRule="atLeast"/>
              <w:ind w:right="-25"/>
              <w:jc w:val="both"/>
              <w:rPr>
                <w:rFonts w:ascii="Times New Roman" w:hAnsi="Times New Roman" w:cs="Times New Roman"/>
                <w:szCs w:val="22"/>
              </w:rPr>
            </w:pPr>
          </w:p>
        </w:tc>
        <w:tc>
          <w:tcPr>
            <w:tcW w:w="1418" w:type="dxa"/>
            <w:shd w:val="clear" w:color="auto" w:fill="auto"/>
          </w:tcPr>
          <w:p w14:paraId="3A85EB9C" w14:textId="77777777" w:rsidR="00C6538C" w:rsidRPr="0075318C" w:rsidRDefault="00C6538C" w:rsidP="008060E9">
            <w:pPr>
              <w:tabs>
                <w:tab w:val="decimal" w:pos="882"/>
                <w:tab w:val="decimal" w:pos="1026"/>
              </w:tabs>
              <w:spacing w:after="0" w:line="240" w:lineRule="atLeast"/>
              <w:ind w:right="-25"/>
              <w:jc w:val="center"/>
              <w:rPr>
                <w:rFonts w:ascii="Times New Roman" w:hAnsi="Times New Roman" w:cs="Times New Roman"/>
                <w:szCs w:val="22"/>
              </w:rPr>
            </w:pPr>
            <w:r w:rsidRPr="0075318C">
              <w:rPr>
                <w:rFonts w:ascii="Times New Roman" w:hAnsi="Times New Roman" w:cs="Times New Roman"/>
                <w:szCs w:val="22"/>
              </w:rPr>
              <w:t>-</w:t>
            </w:r>
          </w:p>
        </w:tc>
        <w:tc>
          <w:tcPr>
            <w:tcW w:w="283" w:type="dxa"/>
            <w:shd w:val="clear" w:color="auto" w:fill="auto"/>
          </w:tcPr>
          <w:p w14:paraId="3EAC82E2" w14:textId="77777777" w:rsidR="00C6538C" w:rsidRPr="00DA300D" w:rsidRDefault="00C6538C" w:rsidP="008060E9">
            <w:pPr>
              <w:tabs>
                <w:tab w:val="decimal" w:pos="881"/>
              </w:tabs>
              <w:spacing w:after="0" w:line="240" w:lineRule="atLeast"/>
              <w:ind w:right="-25"/>
              <w:jc w:val="both"/>
              <w:rPr>
                <w:rFonts w:ascii="Times New Roman" w:hAnsi="Times New Roman" w:cs="Times New Roman"/>
                <w:szCs w:val="22"/>
              </w:rPr>
            </w:pPr>
          </w:p>
        </w:tc>
        <w:tc>
          <w:tcPr>
            <w:tcW w:w="1276" w:type="dxa"/>
            <w:shd w:val="clear" w:color="auto" w:fill="auto"/>
          </w:tcPr>
          <w:p w14:paraId="7B25EF51" w14:textId="77777777" w:rsidR="00C6538C" w:rsidRPr="00DA300D" w:rsidRDefault="00C6538C" w:rsidP="008060E9">
            <w:pPr>
              <w:tabs>
                <w:tab w:val="decimal" w:pos="882"/>
                <w:tab w:val="decimal" w:pos="1026"/>
              </w:tabs>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c>
          <w:tcPr>
            <w:tcW w:w="283" w:type="dxa"/>
            <w:shd w:val="clear" w:color="auto" w:fill="auto"/>
          </w:tcPr>
          <w:p w14:paraId="795AE0BF" w14:textId="77777777" w:rsidR="00C6538C" w:rsidRPr="00DA300D" w:rsidRDefault="00C6538C" w:rsidP="008060E9">
            <w:pPr>
              <w:spacing w:after="0" w:line="240" w:lineRule="atLeast"/>
              <w:ind w:right="-25"/>
              <w:jc w:val="both"/>
              <w:rPr>
                <w:rFonts w:ascii="Times New Roman" w:hAnsi="Times New Roman" w:cs="Times New Roman"/>
                <w:szCs w:val="22"/>
              </w:rPr>
            </w:pPr>
          </w:p>
        </w:tc>
        <w:tc>
          <w:tcPr>
            <w:tcW w:w="1418" w:type="dxa"/>
            <w:shd w:val="clear" w:color="auto" w:fill="auto"/>
          </w:tcPr>
          <w:p w14:paraId="2E6CF600" w14:textId="77777777" w:rsidR="00C6538C" w:rsidRPr="00DA300D" w:rsidRDefault="00C6538C" w:rsidP="008060E9">
            <w:pPr>
              <w:tabs>
                <w:tab w:val="decimal" w:pos="882"/>
                <w:tab w:val="decimal" w:pos="1026"/>
              </w:tabs>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w:t>
            </w:r>
          </w:p>
        </w:tc>
      </w:tr>
      <w:tr w:rsidR="00C6538C" w:rsidRPr="00DA300D" w14:paraId="216C97D5" w14:textId="77777777" w:rsidTr="0075318C">
        <w:tc>
          <w:tcPr>
            <w:tcW w:w="3634" w:type="dxa"/>
            <w:shd w:val="clear" w:color="auto" w:fill="auto"/>
          </w:tcPr>
          <w:p w14:paraId="4392A34C" w14:textId="77777777" w:rsidR="00C6538C" w:rsidRPr="00C6538C" w:rsidRDefault="008060E9" w:rsidP="008060E9">
            <w:pPr>
              <w:tabs>
                <w:tab w:val="left" w:pos="266"/>
                <w:tab w:val="left" w:pos="1080"/>
              </w:tabs>
              <w:spacing w:after="0" w:line="240" w:lineRule="atLeast"/>
              <w:ind w:left="1004" w:right="-25" w:hanging="284"/>
              <w:rPr>
                <w:rFonts w:ascii="Times New Roman" w:hAnsi="Times New Roman" w:cs="Times New Roman"/>
                <w:szCs w:val="22"/>
              </w:rPr>
            </w:pPr>
            <w:r>
              <w:rPr>
                <w:rFonts w:ascii="Times New Roman" w:hAnsi="Times New Roman"/>
                <w:szCs w:val="22"/>
              </w:rPr>
              <w:t>Non current</w:t>
            </w:r>
          </w:p>
        </w:tc>
        <w:tc>
          <w:tcPr>
            <w:tcW w:w="1276" w:type="dxa"/>
            <w:tcBorders>
              <w:bottom w:val="single" w:sz="4" w:space="0" w:color="auto"/>
            </w:tcBorders>
            <w:shd w:val="clear" w:color="auto" w:fill="auto"/>
          </w:tcPr>
          <w:p w14:paraId="6B8F817C" w14:textId="77777777" w:rsidR="00C6538C" w:rsidRPr="0075318C" w:rsidRDefault="008060E9" w:rsidP="0075318C">
            <w:pPr>
              <w:tabs>
                <w:tab w:val="decimal" w:pos="882"/>
              </w:tabs>
              <w:spacing w:after="0" w:line="240" w:lineRule="atLeast"/>
              <w:ind w:right="-25"/>
              <w:jc w:val="both"/>
              <w:rPr>
                <w:rFonts w:ascii="Times New Roman" w:hAnsi="Times New Roman" w:cs="Times New Roman"/>
                <w:szCs w:val="22"/>
              </w:rPr>
            </w:pPr>
            <w:r w:rsidRPr="0075318C">
              <w:rPr>
                <w:rFonts w:ascii="Times New Roman" w:hAnsi="Times New Roman" w:cs="Times New Roman"/>
                <w:szCs w:val="22"/>
              </w:rPr>
              <w:t>3,604,515</w:t>
            </w:r>
          </w:p>
        </w:tc>
        <w:tc>
          <w:tcPr>
            <w:tcW w:w="283" w:type="dxa"/>
            <w:shd w:val="clear" w:color="auto" w:fill="auto"/>
          </w:tcPr>
          <w:p w14:paraId="7B675AF1" w14:textId="77777777" w:rsidR="00C6538C" w:rsidRPr="0075318C" w:rsidRDefault="00C6538C" w:rsidP="008060E9">
            <w:pPr>
              <w:tabs>
                <w:tab w:val="decimal" w:pos="881"/>
              </w:tabs>
              <w:spacing w:after="0" w:line="240" w:lineRule="atLeast"/>
              <w:ind w:right="-25"/>
              <w:jc w:val="both"/>
              <w:rPr>
                <w:rFonts w:ascii="Times New Roman" w:hAnsi="Times New Roman" w:cs="Times New Roman"/>
                <w:szCs w:val="22"/>
              </w:rPr>
            </w:pPr>
          </w:p>
        </w:tc>
        <w:tc>
          <w:tcPr>
            <w:tcW w:w="1418" w:type="dxa"/>
            <w:tcBorders>
              <w:bottom w:val="single" w:sz="4" w:space="0" w:color="auto"/>
            </w:tcBorders>
            <w:shd w:val="clear" w:color="auto" w:fill="auto"/>
          </w:tcPr>
          <w:p w14:paraId="4718DB24" w14:textId="77777777" w:rsidR="00C6538C" w:rsidRPr="0075318C" w:rsidRDefault="0075318C" w:rsidP="0075318C">
            <w:pPr>
              <w:tabs>
                <w:tab w:val="decimal" w:pos="1026"/>
              </w:tabs>
              <w:spacing w:after="0" w:line="240" w:lineRule="atLeast"/>
              <w:ind w:right="-25"/>
              <w:jc w:val="both"/>
              <w:rPr>
                <w:rFonts w:ascii="Times New Roman" w:hAnsi="Times New Roman" w:cs="Times New Roman"/>
                <w:szCs w:val="22"/>
              </w:rPr>
            </w:pPr>
            <w:r w:rsidRPr="0075318C">
              <w:rPr>
                <w:rFonts w:ascii="Times New Roman" w:hAnsi="Times New Roman" w:cs="Times New Roman"/>
                <w:szCs w:val="22"/>
              </w:rPr>
              <w:t>4,682,682</w:t>
            </w:r>
          </w:p>
        </w:tc>
        <w:tc>
          <w:tcPr>
            <w:tcW w:w="283" w:type="dxa"/>
            <w:shd w:val="clear" w:color="auto" w:fill="auto"/>
          </w:tcPr>
          <w:p w14:paraId="1F9BDD34" w14:textId="77777777" w:rsidR="00C6538C" w:rsidRPr="0075318C" w:rsidRDefault="00C6538C" w:rsidP="008060E9">
            <w:pPr>
              <w:tabs>
                <w:tab w:val="decimal" w:pos="881"/>
              </w:tabs>
              <w:spacing w:after="0" w:line="240" w:lineRule="atLeast"/>
              <w:ind w:right="-25"/>
              <w:jc w:val="both"/>
              <w:rPr>
                <w:rFonts w:ascii="Times New Roman" w:hAnsi="Times New Roman" w:cs="Times New Roman"/>
                <w:szCs w:val="22"/>
              </w:rPr>
            </w:pPr>
          </w:p>
        </w:tc>
        <w:tc>
          <w:tcPr>
            <w:tcW w:w="1276" w:type="dxa"/>
            <w:tcBorders>
              <w:bottom w:val="single" w:sz="4" w:space="0" w:color="auto"/>
            </w:tcBorders>
            <w:shd w:val="clear" w:color="auto" w:fill="auto"/>
          </w:tcPr>
          <w:p w14:paraId="3981E7A9" w14:textId="77777777" w:rsidR="00C6538C" w:rsidRPr="0075318C" w:rsidRDefault="0075318C" w:rsidP="008060E9">
            <w:pPr>
              <w:tabs>
                <w:tab w:val="decimal" w:pos="1026"/>
              </w:tabs>
              <w:spacing w:after="0" w:line="240" w:lineRule="atLeast"/>
              <w:ind w:right="-25"/>
              <w:jc w:val="both"/>
              <w:rPr>
                <w:rFonts w:ascii="Times New Roman" w:hAnsi="Times New Roman" w:cs="Times New Roman"/>
                <w:szCs w:val="22"/>
              </w:rPr>
            </w:pPr>
            <w:r>
              <w:rPr>
                <w:rFonts w:ascii="Times New Roman" w:hAnsi="Times New Roman" w:cs="Times New Roman"/>
                <w:szCs w:val="22"/>
              </w:rPr>
              <w:t>696,903</w:t>
            </w:r>
          </w:p>
        </w:tc>
        <w:tc>
          <w:tcPr>
            <w:tcW w:w="283" w:type="dxa"/>
            <w:shd w:val="clear" w:color="auto" w:fill="auto"/>
          </w:tcPr>
          <w:p w14:paraId="47A11B15" w14:textId="77777777" w:rsidR="00C6538C" w:rsidRPr="0075318C" w:rsidRDefault="00C6538C" w:rsidP="008060E9">
            <w:pPr>
              <w:spacing w:after="0" w:line="240" w:lineRule="atLeast"/>
              <w:ind w:right="-25"/>
              <w:jc w:val="both"/>
              <w:rPr>
                <w:rFonts w:ascii="Times New Roman" w:hAnsi="Times New Roman" w:cs="Times New Roman"/>
                <w:szCs w:val="22"/>
              </w:rPr>
            </w:pPr>
          </w:p>
        </w:tc>
        <w:tc>
          <w:tcPr>
            <w:tcW w:w="1418" w:type="dxa"/>
            <w:tcBorders>
              <w:bottom w:val="single" w:sz="4" w:space="0" w:color="auto"/>
            </w:tcBorders>
            <w:shd w:val="clear" w:color="auto" w:fill="auto"/>
          </w:tcPr>
          <w:p w14:paraId="0A98C28F" w14:textId="77777777" w:rsidR="00C6538C" w:rsidRPr="0075318C" w:rsidRDefault="0075318C" w:rsidP="0075318C">
            <w:pPr>
              <w:tabs>
                <w:tab w:val="decimal" w:pos="1026"/>
              </w:tabs>
              <w:spacing w:after="0" w:line="240" w:lineRule="atLeast"/>
              <w:ind w:right="-25"/>
              <w:jc w:val="both"/>
              <w:rPr>
                <w:rFonts w:ascii="Times New Roman" w:hAnsi="Times New Roman" w:cs="Times New Roman"/>
                <w:szCs w:val="22"/>
              </w:rPr>
            </w:pPr>
            <w:r w:rsidRPr="0075318C">
              <w:rPr>
                <w:rFonts w:ascii="Times New Roman" w:hAnsi="Times New Roman" w:cs="Times New Roman"/>
                <w:szCs w:val="22"/>
              </w:rPr>
              <w:t>1,499,515</w:t>
            </w:r>
          </w:p>
        </w:tc>
      </w:tr>
      <w:tr w:rsidR="00C6538C" w:rsidRPr="00DA300D" w14:paraId="4E487172" w14:textId="77777777" w:rsidTr="0075318C">
        <w:tc>
          <w:tcPr>
            <w:tcW w:w="3634" w:type="dxa"/>
            <w:shd w:val="clear" w:color="auto" w:fill="auto"/>
          </w:tcPr>
          <w:p w14:paraId="5E097C7A" w14:textId="77777777" w:rsidR="00C6538C" w:rsidRPr="00DA300D" w:rsidRDefault="00C6538C" w:rsidP="00C6538C">
            <w:pPr>
              <w:tabs>
                <w:tab w:val="left" w:pos="266"/>
                <w:tab w:val="left" w:pos="1080"/>
              </w:tabs>
              <w:spacing w:after="0" w:line="240" w:lineRule="atLeast"/>
              <w:ind w:left="833" w:right="-25" w:hanging="284"/>
              <w:rPr>
                <w:rFonts w:ascii="Times New Roman" w:hAnsi="Times New Roman" w:cstheme="minorBidi"/>
                <w:b/>
                <w:bCs/>
                <w:szCs w:val="22"/>
                <w:lang w:val="en-GB"/>
              </w:rPr>
            </w:pPr>
            <w:r w:rsidRPr="00C6538C">
              <w:rPr>
                <w:rFonts w:ascii="Times New Roman" w:hAnsi="Times New Roman" w:cs="Times New Roman"/>
                <w:b/>
                <w:bCs/>
                <w:szCs w:val="22"/>
              </w:rPr>
              <w:t>Total</w:t>
            </w:r>
          </w:p>
        </w:tc>
        <w:tc>
          <w:tcPr>
            <w:tcW w:w="1276" w:type="dxa"/>
            <w:tcBorders>
              <w:top w:val="single" w:sz="4" w:space="0" w:color="auto"/>
              <w:bottom w:val="double" w:sz="4" w:space="0" w:color="auto"/>
            </w:tcBorders>
            <w:shd w:val="clear" w:color="auto" w:fill="auto"/>
            <w:vAlign w:val="center"/>
          </w:tcPr>
          <w:p w14:paraId="2CF933B5" w14:textId="77777777" w:rsidR="00C6538C" w:rsidRPr="00DA300D" w:rsidRDefault="00C6538C" w:rsidP="008060E9">
            <w:pPr>
              <w:tabs>
                <w:tab w:val="decimal" w:pos="881"/>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4,905,945</w:t>
            </w:r>
          </w:p>
        </w:tc>
        <w:tc>
          <w:tcPr>
            <w:tcW w:w="283" w:type="dxa"/>
            <w:shd w:val="clear" w:color="auto" w:fill="auto"/>
          </w:tcPr>
          <w:p w14:paraId="6F4162FE" w14:textId="77777777" w:rsidR="00C6538C" w:rsidRPr="00DA300D" w:rsidRDefault="00C6538C" w:rsidP="008060E9">
            <w:pPr>
              <w:tabs>
                <w:tab w:val="decimal" w:pos="881"/>
                <w:tab w:val="decimal" w:pos="976"/>
              </w:tabs>
              <w:spacing w:after="0" w:line="240" w:lineRule="atLeast"/>
              <w:ind w:right="-25"/>
              <w:jc w:val="both"/>
              <w:rPr>
                <w:rFonts w:ascii="Times New Roman" w:hAnsi="Times New Roman" w:cs="Times New Roman"/>
                <w:b/>
                <w:bCs/>
                <w:szCs w:val="22"/>
              </w:rPr>
            </w:pPr>
          </w:p>
        </w:tc>
        <w:tc>
          <w:tcPr>
            <w:tcW w:w="1418" w:type="dxa"/>
            <w:tcBorders>
              <w:top w:val="single" w:sz="4" w:space="0" w:color="auto"/>
              <w:bottom w:val="double" w:sz="4" w:space="0" w:color="auto"/>
            </w:tcBorders>
            <w:shd w:val="clear" w:color="auto" w:fill="auto"/>
            <w:vAlign w:val="center"/>
          </w:tcPr>
          <w:p w14:paraId="3A7FABFA" w14:textId="77777777" w:rsidR="00C6538C" w:rsidRPr="00DA300D" w:rsidRDefault="00C6538C" w:rsidP="008060E9">
            <w:pPr>
              <w:tabs>
                <w:tab w:val="decimal" w:pos="1026"/>
              </w:tabs>
              <w:spacing w:after="0" w:line="240" w:lineRule="atLeast"/>
              <w:ind w:right="-25"/>
              <w:jc w:val="both"/>
              <w:rPr>
                <w:rFonts w:ascii="Times New Roman" w:hAnsi="Times New Roman" w:cs="Times New Roman"/>
                <w:b/>
                <w:bCs/>
                <w:szCs w:val="22"/>
              </w:rPr>
            </w:pPr>
            <w:r w:rsidRPr="00DA300D">
              <w:rPr>
                <w:rFonts w:ascii="Times New Roman" w:hAnsi="Times New Roman" w:cs="Times New Roman"/>
                <w:b/>
                <w:bCs/>
                <w:szCs w:val="22"/>
              </w:rPr>
              <w:t>4,682</w:t>
            </w:r>
            <w:r w:rsidRPr="000678FE">
              <w:rPr>
                <w:rFonts w:ascii="Times New Roman" w:hAnsi="Times New Roman" w:cs="Times New Roman"/>
                <w:b/>
                <w:bCs/>
                <w:szCs w:val="22"/>
              </w:rPr>
              <w:t>,682</w:t>
            </w:r>
          </w:p>
        </w:tc>
        <w:tc>
          <w:tcPr>
            <w:tcW w:w="283" w:type="dxa"/>
            <w:shd w:val="clear" w:color="auto" w:fill="auto"/>
          </w:tcPr>
          <w:p w14:paraId="4EF5597B" w14:textId="77777777" w:rsidR="00C6538C" w:rsidRPr="00DA300D" w:rsidRDefault="00C6538C" w:rsidP="008060E9">
            <w:pPr>
              <w:tabs>
                <w:tab w:val="decimal" w:pos="881"/>
                <w:tab w:val="decimal" w:pos="976"/>
              </w:tabs>
              <w:spacing w:after="0" w:line="240" w:lineRule="atLeast"/>
              <w:ind w:right="-25"/>
              <w:jc w:val="both"/>
              <w:rPr>
                <w:rFonts w:ascii="Times New Roman" w:hAnsi="Times New Roman" w:cs="Times New Roman"/>
                <w:b/>
                <w:bCs/>
                <w:szCs w:val="22"/>
              </w:rPr>
            </w:pPr>
          </w:p>
        </w:tc>
        <w:tc>
          <w:tcPr>
            <w:tcW w:w="1276" w:type="dxa"/>
            <w:tcBorders>
              <w:top w:val="single" w:sz="4" w:space="0" w:color="auto"/>
              <w:bottom w:val="double" w:sz="4" w:space="0" w:color="auto"/>
            </w:tcBorders>
            <w:shd w:val="clear" w:color="auto" w:fill="auto"/>
            <w:vAlign w:val="center"/>
          </w:tcPr>
          <w:p w14:paraId="35769E59" w14:textId="77777777" w:rsidR="00C6538C" w:rsidRPr="00DA300D" w:rsidRDefault="00C6538C" w:rsidP="008060E9">
            <w:pPr>
              <w:tabs>
                <w:tab w:val="decimal" w:pos="1026"/>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696,903</w:t>
            </w:r>
          </w:p>
        </w:tc>
        <w:tc>
          <w:tcPr>
            <w:tcW w:w="283" w:type="dxa"/>
            <w:shd w:val="clear" w:color="auto" w:fill="auto"/>
          </w:tcPr>
          <w:p w14:paraId="22A58DEE" w14:textId="77777777" w:rsidR="00C6538C" w:rsidRPr="00DA300D" w:rsidRDefault="00C6538C" w:rsidP="008060E9">
            <w:pPr>
              <w:tabs>
                <w:tab w:val="decimal" w:pos="976"/>
              </w:tabs>
              <w:spacing w:after="0" w:line="240" w:lineRule="atLeast"/>
              <w:ind w:right="-25"/>
              <w:jc w:val="both"/>
              <w:rPr>
                <w:rFonts w:ascii="Times New Roman" w:hAnsi="Times New Roman" w:cs="Times New Roman"/>
                <w:b/>
                <w:bCs/>
                <w:szCs w:val="22"/>
              </w:rPr>
            </w:pPr>
          </w:p>
        </w:tc>
        <w:tc>
          <w:tcPr>
            <w:tcW w:w="1418" w:type="dxa"/>
            <w:tcBorders>
              <w:top w:val="single" w:sz="4" w:space="0" w:color="auto"/>
              <w:bottom w:val="double" w:sz="4" w:space="0" w:color="auto"/>
            </w:tcBorders>
            <w:shd w:val="clear" w:color="auto" w:fill="auto"/>
            <w:vAlign w:val="center"/>
          </w:tcPr>
          <w:p w14:paraId="4442B5E2" w14:textId="77777777" w:rsidR="00C6538C" w:rsidRPr="00DA300D" w:rsidRDefault="00C6538C" w:rsidP="008060E9">
            <w:pPr>
              <w:tabs>
                <w:tab w:val="decimal" w:pos="1026"/>
              </w:tabs>
              <w:spacing w:after="0" w:line="240" w:lineRule="atLeast"/>
              <w:ind w:right="-25"/>
              <w:jc w:val="both"/>
              <w:rPr>
                <w:rFonts w:ascii="Times New Roman" w:hAnsi="Times New Roman" w:cs="Times New Roman"/>
                <w:b/>
                <w:bCs/>
                <w:szCs w:val="22"/>
              </w:rPr>
            </w:pPr>
            <w:r w:rsidRPr="00DA300D">
              <w:rPr>
                <w:rFonts w:ascii="Times New Roman" w:hAnsi="Times New Roman" w:cs="Times New Roman"/>
                <w:b/>
                <w:bCs/>
                <w:szCs w:val="22"/>
              </w:rPr>
              <w:t>1,499,515</w:t>
            </w:r>
          </w:p>
        </w:tc>
      </w:tr>
    </w:tbl>
    <w:p w14:paraId="4C351428" w14:textId="77777777" w:rsidR="00C6538C" w:rsidRDefault="00C6538C"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14:paraId="2B531208" w14:textId="77777777" w:rsidR="00C6538C" w:rsidRDefault="0075318C"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75318C">
        <w:rPr>
          <w:rFonts w:ascii="Times New Roman" w:hAnsi="Times New Roman" w:cs="Times New Roman"/>
          <w:sz w:val="22"/>
          <w:szCs w:val="22"/>
        </w:rPr>
        <w:t>The actuarial gains recognized in other comprehensive income at the reporting date arising from:</w:t>
      </w:r>
    </w:p>
    <w:p w14:paraId="2CE78C08" w14:textId="77777777" w:rsidR="00C6538C" w:rsidRDefault="00C6538C"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tbl>
      <w:tblPr>
        <w:tblW w:w="9871" w:type="dxa"/>
        <w:tblInd w:w="18" w:type="dxa"/>
        <w:tblLayout w:type="fixed"/>
        <w:tblLook w:val="01E0" w:firstRow="1" w:lastRow="1" w:firstColumn="1" w:lastColumn="1" w:noHBand="0" w:noVBand="0"/>
      </w:tblPr>
      <w:tblGrid>
        <w:gridCol w:w="3634"/>
        <w:gridCol w:w="1276"/>
        <w:gridCol w:w="283"/>
        <w:gridCol w:w="1418"/>
        <w:gridCol w:w="283"/>
        <w:gridCol w:w="1276"/>
        <w:gridCol w:w="283"/>
        <w:gridCol w:w="1418"/>
      </w:tblGrid>
      <w:tr w:rsidR="0075318C" w:rsidRPr="00DA300D" w14:paraId="0B5ACB3E" w14:textId="77777777" w:rsidTr="00743C3A">
        <w:tc>
          <w:tcPr>
            <w:tcW w:w="3634" w:type="dxa"/>
            <w:shd w:val="clear" w:color="auto" w:fill="auto"/>
          </w:tcPr>
          <w:p w14:paraId="49F3E18D" w14:textId="77777777" w:rsidR="0075318C" w:rsidRPr="00DA300D" w:rsidRDefault="0075318C" w:rsidP="00743C3A">
            <w:pPr>
              <w:spacing w:after="0" w:line="240" w:lineRule="atLeast"/>
              <w:ind w:left="522" w:right="-25"/>
              <w:jc w:val="both"/>
              <w:rPr>
                <w:rFonts w:ascii="Times New Roman" w:hAnsi="Times New Roman" w:cs="Times New Roman"/>
                <w:szCs w:val="22"/>
              </w:rPr>
            </w:pPr>
          </w:p>
        </w:tc>
        <w:tc>
          <w:tcPr>
            <w:tcW w:w="2977" w:type="dxa"/>
            <w:gridSpan w:val="3"/>
            <w:shd w:val="clear" w:color="auto" w:fill="auto"/>
          </w:tcPr>
          <w:p w14:paraId="2C20C57A" w14:textId="77777777" w:rsidR="0075318C" w:rsidRPr="00DA300D" w:rsidRDefault="0075318C" w:rsidP="00743C3A">
            <w:pPr>
              <w:spacing w:after="0" w:line="240" w:lineRule="atLeast"/>
              <w:ind w:left="34" w:right="-25"/>
              <w:jc w:val="center"/>
              <w:rPr>
                <w:rFonts w:ascii="Times New Roman" w:eastAsia="Cordia New" w:hAnsi="Times New Roman" w:cs="Times New Roman"/>
                <w:b/>
                <w:bCs/>
                <w:szCs w:val="22"/>
              </w:rPr>
            </w:pPr>
            <w:r w:rsidRPr="00DA300D">
              <w:rPr>
                <w:rFonts w:ascii="Times New Roman" w:eastAsia="Cordia New" w:hAnsi="Times New Roman" w:cs="Times New Roman"/>
                <w:b/>
                <w:bCs/>
                <w:szCs w:val="22"/>
              </w:rPr>
              <w:t xml:space="preserve">Consolidated </w:t>
            </w:r>
          </w:p>
          <w:p w14:paraId="00449857" w14:textId="77777777" w:rsidR="0075318C" w:rsidRPr="00DA300D" w:rsidRDefault="0075318C" w:rsidP="00743C3A">
            <w:pPr>
              <w:spacing w:after="0" w:line="240" w:lineRule="atLeast"/>
              <w:ind w:left="34" w:right="-25"/>
              <w:jc w:val="center"/>
              <w:rPr>
                <w:rFonts w:ascii="Times New Roman" w:hAnsi="Times New Roman" w:cs="Times New Roman"/>
                <w:szCs w:val="22"/>
                <w:cs/>
              </w:rPr>
            </w:pPr>
            <w:r w:rsidRPr="00DA300D">
              <w:rPr>
                <w:rFonts w:ascii="Times New Roman" w:eastAsia="Cordia New" w:hAnsi="Times New Roman" w:cs="Times New Roman"/>
                <w:b/>
                <w:bCs/>
                <w:szCs w:val="22"/>
              </w:rPr>
              <w:t>financial statements</w:t>
            </w:r>
          </w:p>
        </w:tc>
        <w:tc>
          <w:tcPr>
            <w:tcW w:w="283" w:type="dxa"/>
            <w:shd w:val="clear" w:color="auto" w:fill="auto"/>
          </w:tcPr>
          <w:p w14:paraId="6294EBDD" w14:textId="77777777" w:rsidR="0075318C" w:rsidRPr="00DA300D" w:rsidRDefault="0075318C" w:rsidP="00743C3A">
            <w:pPr>
              <w:spacing w:after="0" w:line="240" w:lineRule="atLeast"/>
              <w:ind w:left="522" w:right="-25"/>
              <w:jc w:val="both"/>
              <w:rPr>
                <w:rFonts w:ascii="Times New Roman" w:hAnsi="Times New Roman" w:cs="Times New Roman"/>
                <w:szCs w:val="22"/>
              </w:rPr>
            </w:pPr>
          </w:p>
        </w:tc>
        <w:tc>
          <w:tcPr>
            <w:tcW w:w="2977" w:type="dxa"/>
            <w:gridSpan w:val="3"/>
            <w:shd w:val="clear" w:color="auto" w:fill="auto"/>
          </w:tcPr>
          <w:p w14:paraId="06296837" w14:textId="77777777" w:rsidR="0075318C" w:rsidRPr="00DA300D" w:rsidRDefault="0075318C" w:rsidP="00743C3A">
            <w:pPr>
              <w:spacing w:after="0" w:line="240" w:lineRule="atLeast"/>
              <w:ind w:right="-25"/>
              <w:jc w:val="center"/>
              <w:rPr>
                <w:rFonts w:ascii="Times New Roman" w:eastAsia="Cordia New" w:hAnsi="Times New Roman" w:cs="Times New Roman"/>
                <w:b/>
                <w:bCs/>
                <w:szCs w:val="22"/>
              </w:rPr>
            </w:pPr>
            <w:r w:rsidRPr="00DA300D">
              <w:rPr>
                <w:rFonts w:ascii="Times New Roman" w:eastAsia="Cordia New" w:hAnsi="Times New Roman" w:cs="Times New Roman"/>
                <w:b/>
                <w:bCs/>
                <w:szCs w:val="22"/>
              </w:rPr>
              <w:t xml:space="preserve">Separate </w:t>
            </w:r>
          </w:p>
          <w:p w14:paraId="7D8FA931" w14:textId="77777777" w:rsidR="0075318C" w:rsidRPr="00DA300D" w:rsidRDefault="0075318C" w:rsidP="00743C3A">
            <w:pPr>
              <w:spacing w:after="0" w:line="240" w:lineRule="atLeast"/>
              <w:ind w:right="-25"/>
              <w:jc w:val="center"/>
              <w:rPr>
                <w:rFonts w:ascii="Times New Roman" w:eastAsia="Cordia New" w:hAnsi="Times New Roman" w:cs="Times New Roman"/>
                <w:b/>
                <w:bCs/>
                <w:szCs w:val="22"/>
                <w:cs/>
              </w:rPr>
            </w:pPr>
            <w:r w:rsidRPr="00DA300D">
              <w:rPr>
                <w:rFonts w:ascii="Times New Roman" w:eastAsia="Cordia New" w:hAnsi="Times New Roman" w:cs="Times New Roman"/>
                <w:b/>
                <w:bCs/>
                <w:szCs w:val="22"/>
              </w:rPr>
              <w:t>financial statements</w:t>
            </w:r>
          </w:p>
        </w:tc>
      </w:tr>
      <w:tr w:rsidR="0075318C" w:rsidRPr="00DA300D" w14:paraId="67EEDE4A" w14:textId="77777777" w:rsidTr="00743C3A">
        <w:tc>
          <w:tcPr>
            <w:tcW w:w="3634" w:type="dxa"/>
            <w:shd w:val="clear" w:color="auto" w:fill="auto"/>
          </w:tcPr>
          <w:p w14:paraId="3533C88A" w14:textId="77777777" w:rsidR="0075318C" w:rsidRPr="00DA300D" w:rsidRDefault="0075318C" w:rsidP="00743C3A">
            <w:pPr>
              <w:spacing w:after="0" w:line="240" w:lineRule="atLeast"/>
              <w:ind w:left="522" w:right="-25"/>
              <w:jc w:val="both"/>
              <w:rPr>
                <w:rFonts w:ascii="Times New Roman" w:hAnsi="Times New Roman" w:cs="Times New Roman"/>
                <w:szCs w:val="22"/>
              </w:rPr>
            </w:pPr>
          </w:p>
        </w:tc>
        <w:tc>
          <w:tcPr>
            <w:tcW w:w="1276" w:type="dxa"/>
            <w:shd w:val="clear" w:color="auto" w:fill="auto"/>
          </w:tcPr>
          <w:p w14:paraId="1EA126C2" w14:textId="77777777" w:rsidR="0075318C" w:rsidRPr="00DA300D" w:rsidRDefault="0075318C" w:rsidP="00743C3A">
            <w:pPr>
              <w:spacing w:after="0" w:line="240" w:lineRule="atLeast"/>
              <w:ind w:left="-108" w:right="-25"/>
              <w:jc w:val="center"/>
              <w:rPr>
                <w:rFonts w:ascii="Times New Roman" w:hAnsi="Times New Roman" w:cstheme="minorBidi"/>
                <w:szCs w:val="22"/>
                <w:lang w:val="en-GB"/>
              </w:rPr>
            </w:pPr>
            <w:r w:rsidRPr="00DA300D">
              <w:rPr>
                <w:rFonts w:ascii="Times New Roman" w:hAnsi="Times New Roman" w:cs="Times New Roman"/>
                <w:szCs w:val="22"/>
              </w:rPr>
              <w:t>202</w:t>
            </w:r>
            <w:r>
              <w:rPr>
                <w:rFonts w:ascii="Times New Roman" w:hAnsi="Times New Roman" w:cstheme="minorBidi"/>
                <w:szCs w:val="22"/>
                <w:lang w:val="en-GB"/>
              </w:rPr>
              <w:t>4</w:t>
            </w:r>
          </w:p>
        </w:tc>
        <w:tc>
          <w:tcPr>
            <w:tcW w:w="283" w:type="dxa"/>
            <w:shd w:val="clear" w:color="auto" w:fill="auto"/>
          </w:tcPr>
          <w:p w14:paraId="2758A50A" w14:textId="77777777" w:rsidR="0075318C" w:rsidRPr="00DA300D" w:rsidRDefault="0075318C" w:rsidP="00743C3A">
            <w:pPr>
              <w:tabs>
                <w:tab w:val="left" w:pos="405"/>
              </w:tabs>
              <w:spacing w:after="0" w:line="240" w:lineRule="atLeast"/>
              <w:ind w:left="-54" w:right="-25" w:hanging="115"/>
              <w:rPr>
                <w:rFonts w:ascii="Times New Roman" w:hAnsi="Times New Roman" w:cstheme="minorBidi"/>
                <w:szCs w:val="22"/>
              </w:rPr>
            </w:pPr>
          </w:p>
        </w:tc>
        <w:tc>
          <w:tcPr>
            <w:tcW w:w="1418" w:type="dxa"/>
            <w:shd w:val="clear" w:color="auto" w:fill="auto"/>
          </w:tcPr>
          <w:p w14:paraId="0EC02BD4" w14:textId="77777777" w:rsidR="0075318C" w:rsidRPr="00DA300D" w:rsidRDefault="0075318C" w:rsidP="00743C3A">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2023</w:t>
            </w:r>
          </w:p>
        </w:tc>
        <w:tc>
          <w:tcPr>
            <w:tcW w:w="283" w:type="dxa"/>
            <w:shd w:val="clear" w:color="auto" w:fill="auto"/>
          </w:tcPr>
          <w:p w14:paraId="7D5E2A85" w14:textId="77777777" w:rsidR="0075318C" w:rsidRPr="00DA300D" w:rsidRDefault="0075318C" w:rsidP="00743C3A">
            <w:pPr>
              <w:spacing w:after="0" w:line="240" w:lineRule="atLeast"/>
              <w:ind w:right="-25"/>
              <w:jc w:val="center"/>
              <w:rPr>
                <w:rFonts w:ascii="Times New Roman" w:hAnsi="Times New Roman" w:cs="Times New Roman"/>
                <w:b/>
                <w:szCs w:val="22"/>
              </w:rPr>
            </w:pPr>
          </w:p>
        </w:tc>
        <w:tc>
          <w:tcPr>
            <w:tcW w:w="1276" w:type="dxa"/>
            <w:shd w:val="clear" w:color="auto" w:fill="auto"/>
          </w:tcPr>
          <w:p w14:paraId="20922D99" w14:textId="77777777" w:rsidR="0075318C" w:rsidRPr="00DA300D" w:rsidRDefault="0075318C" w:rsidP="00743C3A">
            <w:pPr>
              <w:spacing w:after="0" w:line="240" w:lineRule="atLeast"/>
              <w:ind w:left="-108" w:right="-25"/>
              <w:jc w:val="center"/>
              <w:rPr>
                <w:rFonts w:ascii="Times New Roman" w:hAnsi="Times New Roman" w:cstheme="minorBidi"/>
                <w:szCs w:val="22"/>
                <w:lang w:val="en-GB"/>
              </w:rPr>
            </w:pPr>
            <w:r w:rsidRPr="00DA300D">
              <w:rPr>
                <w:rFonts w:ascii="Times New Roman" w:hAnsi="Times New Roman" w:cs="Times New Roman"/>
                <w:szCs w:val="22"/>
              </w:rPr>
              <w:t>202</w:t>
            </w:r>
            <w:r>
              <w:rPr>
                <w:rFonts w:ascii="Times New Roman" w:hAnsi="Times New Roman" w:cstheme="minorBidi"/>
                <w:szCs w:val="22"/>
                <w:lang w:val="en-GB"/>
              </w:rPr>
              <w:t>4</w:t>
            </w:r>
          </w:p>
        </w:tc>
        <w:tc>
          <w:tcPr>
            <w:tcW w:w="283" w:type="dxa"/>
            <w:shd w:val="clear" w:color="auto" w:fill="auto"/>
          </w:tcPr>
          <w:p w14:paraId="22EC1509" w14:textId="77777777" w:rsidR="0075318C" w:rsidRPr="00DA300D" w:rsidRDefault="0075318C" w:rsidP="00743C3A">
            <w:pPr>
              <w:tabs>
                <w:tab w:val="left" w:pos="405"/>
              </w:tabs>
              <w:spacing w:after="0" w:line="240" w:lineRule="atLeast"/>
              <w:ind w:left="-54" w:right="-25" w:hanging="115"/>
              <w:rPr>
                <w:rFonts w:ascii="Times New Roman" w:hAnsi="Times New Roman" w:cstheme="minorBidi"/>
                <w:szCs w:val="22"/>
              </w:rPr>
            </w:pPr>
          </w:p>
        </w:tc>
        <w:tc>
          <w:tcPr>
            <w:tcW w:w="1418" w:type="dxa"/>
            <w:shd w:val="clear" w:color="auto" w:fill="auto"/>
          </w:tcPr>
          <w:p w14:paraId="55EFB490" w14:textId="77777777" w:rsidR="0075318C" w:rsidRPr="00DA300D" w:rsidRDefault="0075318C" w:rsidP="00743C3A">
            <w:pPr>
              <w:spacing w:after="0" w:line="240" w:lineRule="atLeast"/>
              <w:ind w:left="-151" w:right="-25" w:firstLine="37"/>
              <w:jc w:val="center"/>
              <w:rPr>
                <w:rFonts w:ascii="Times New Roman" w:hAnsi="Times New Roman" w:cs="Times New Roman"/>
                <w:szCs w:val="22"/>
              </w:rPr>
            </w:pPr>
            <w:r>
              <w:rPr>
                <w:rFonts w:ascii="Times New Roman" w:hAnsi="Times New Roman" w:cs="Times New Roman"/>
                <w:szCs w:val="22"/>
              </w:rPr>
              <w:t>2023</w:t>
            </w:r>
          </w:p>
        </w:tc>
      </w:tr>
      <w:tr w:rsidR="0075318C" w:rsidRPr="00DA300D" w14:paraId="12758F37" w14:textId="77777777" w:rsidTr="00743C3A">
        <w:tc>
          <w:tcPr>
            <w:tcW w:w="3634" w:type="dxa"/>
            <w:shd w:val="clear" w:color="auto" w:fill="auto"/>
          </w:tcPr>
          <w:p w14:paraId="51D29EE3" w14:textId="77777777" w:rsidR="0075318C" w:rsidRPr="00DA300D" w:rsidRDefault="0075318C" w:rsidP="00743C3A">
            <w:pPr>
              <w:spacing w:after="0" w:line="240" w:lineRule="atLeast"/>
              <w:ind w:left="522" w:right="-25"/>
              <w:jc w:val="both"/>
              <w:rPr>
                <w:rFonts w:ascii="Times New Roman" w:hAnsi="Times New Roman" w:cs="Times New Roman"/>
                <w:szCs w:val="22"/>
              </w:rPr>
            </w:pPr>
          </w:p>
        </w:tc>
        <w:tc>
          <w:tcPr>
            <w:tcW w:w="6237" w:type="dxa"/>
            <w:gridSpan w:val="7"/>
            <w:shd w:val="clear" w:color="auto" w:fill="auto"/>
          </w:tcPr>
          <w:p w14:paraId="18265AC9" w14:textId="77777777" w:rsidR="0075318C" w:rsidRPr="00DA300D" w:rsidRDefault="0075318C" w:rsidP="00743C3A">
            <w:pPr>
              <w:spacing w:after="0" w:line="240" w:lineRule="atLeast"/>
              <w:ind w:right="-25"/>
              <w:jc w:val="center"/>
              <w:rPr>
                <w:rFonts w:ascii="Times New Roman" w:hAnsi="Times New Roman" w:cs="Times New Roman"/>
                <w:bCs/>
                <w:szCs w:val="22"/>
              </w:rPr>
            </w:pPr>
            <w:r w:rsidRPr="00DA300D">
              <w:rPr>
                <w:rFonts w:ascii="Times New Roman" w:hAnsi="Times New Roman" w:cs="Times New Roman"/>
                <w:i/>
                <w:iCs/>
                <w:szCs w:val="22"/>
              </w:rPr>
              <w:t>(in Baht)</w:t>
            </w:r>
          </w:p>
        </w:tc>
      </w:tr>
      <w:tr w:rsidR="0075318C" w:rsidRPr="00DA300D" w14:paraId="3A723ED0" w14:textId="77777777" w:rsidTr="00743C3A">
        <w:tc>
          <w:tcPr>
            <w:tcW w:w="3634" w:type="dxa"/>
            <w:shd w:val="clear" w:color="auto" w:fill="auto"/>
          </w:tcPr>
          <w:p w14:paraId="4303DB51" w14:textId="77777777" w:rsidR="0075318C" w:rsidRPr="00C6538C" w:rsidRDefault="00D46423" w:rsidP="00743C3A">
            <w:pPr>
              <w:tabs>
                <w:tab w:val="left" w:pos="266"/>
                <w:tab w:val="left" w:pos="1080"/>
              </w:tabs>
              <w:spacing w:after="0" w:line="240" w:lineRule="atLeast"/>
              <w:ind w:left="833" w:right="-25" w:hanging="284"/>
              <w:rPr>
                <w:rFonts w:ascii="Times New Roman" w:hAnsi="Times New Roman" w:cs="Times New Roman"/>
                <w:szCs w:val="22"/>
              </w:rPr>
            </w:pPr>
            <w:r>
              <w:rPr>
                <w:rFonts w:ascii="Times New Roman" w:hAnsi="Times New Roman" w:cs="Times New Roman"/>
                <w:szCs w:val="22"/>
              </w:rPr>
              <w:t>Demographic assumptions</w:t>
            </w:r>
          </w:p>
        </w:tc>
        <w:tc>
          <w:tcPr>
            <w:tcW w:w="1276" w:type="dxa"/>
            <w:shd w:val="clear" w:color="auto" w:fill="auto"/>
          </w:tcPr>
          <w:p w14:paraId="06017DF5" w14:textId="77777777" w:rsidR="0075318C" w:rsidRPr="00DA300D" w:rsidRDefault="0075318C" w:rsidP="00743C3A">
            <w:pPr>
              <w:tabs>
                <w:tab w:val="decimal" w:pos="882"/>
                <w:tab w:val="decimal" w:pos="1026"/>
              </w:tabs>
              <w:spacing w:after="0" w:line="240" w:lineRule="atLeast"/>
              <w:ind w:right="-25"/>
              <w:jc w:val="center"/>
              <w:rPr>
                <w:rFonts w:ascii="Times New Roman" w:hAnsi="Times New Roman" w:cs="Times New Roman"/>
                <w:szCs w:val="22"/>
              </w:rPr>
            </w:pPr>
            <w:r>
              <w:rPr>
                <w:rFonts w:ascii="Times New Roman" w:hAnsi="Times New Roman" w:cs="Times New Roman"/>
                <w:szCs w:val="22"/>
              </w:rPr>
              <w:t>616,222</w:t>
            </w:r>
          </w:p>
        </w:tc>
        <w:tc>
          <w:tcPr>
            <w:tcW w:w="283" w:type="dxa"/>
            <w:shd w:val="clear" w:color="auto" w:fill="auto"/>
          </w:tcPr>
          <w:p w14:paraId="0249D715" w14:textId="77777777" w:rsidR="0075318C" w:rsidRPr="00DA300D" w:rsidRDefault="0075318C" w:rsidP="00743C3A">
            <w:pPr>
              <w:tabs>
                <w:tab w:val="decimal" w:pos="881"/>
              </w:tabs>
              <w:spacing w:after="0" w:line="240" w:lineRule="atLeast"/>
              <w:ind w:right="-25"/>
              <w:jc w:val="both"/>
              <w:rPr>
                <w:rFonts w:ascii="Times New Roman" w:hAnsi="Times New Roman" w:cs="Times New Roman"/>
                <w:szCs w:val="22"/>
              </w:rPr>
            </w:pPr>
          </w:p>
        </w:tc>
        <w:tc>
          <w:tcPr>
            <w:tcW w:w="1418" w:type="dxa"/>
            <w:shd w:val="clear" w:color="auto" w:fill="auto"/>
          </w:tcPr>
          <w:p w14:paraId="65CCE125" w14:textId="77777777" w:rsidR="0075318C" w:rsidRPr="0075318C" w:rsidRDefault="0075318C" w:rsidP="00743C3A">
            <w:pPr>
              <w:tabs>
                <w:tab w:val="decimal" w:pos="882"/>
                <w:tab w:val="decimal" w:pos="1026"/>
              </w:tabs>
              <w:spacing w:after="0" w:line="240" w:lineRule="atLeast"/>
              <w:ind w:right="-25"/>
              <w:jc w:val="center"/>
              <w:rPr>
                <w:rFonts w:ascii="Times New Roman" w:hAnsi="Times New Roman" w:cs="Times New Roman"/>
                <w:szCs w:val="22"/>
              </w:rPr>
            </w:pPr>
            <w:r w:rsidRPr="0075318C">
              <w:rPr>
                <w:rFonts w:ascii="Times New Roman" w:hAnsi="Times New Roman" w:cs="Times New Roman"/>
                <w:szCs w:val="22"/>
              </w:rPr>
              <w:t>-</w:t>
            </w:r>
          </w:p>
        </w:tc>
        <w:tc>
          <w:tcPr>
            <w:tcW w:w="283" w:type="dxa"/>
            <w:shd w:val="clear" w:color="auto" w:fill="auto"/>
          </w:tcPr>
          <w:p w14:paraId="7FE64233" w14:textId="77777777" w:rsidR="0075318C" w:rsidRPr="00DA300D" w:rsidRDefault="0075318C" w:rsidP="00743C3A">
            <w:pPr>
              <w:tabs>
                <w:tab w:val="decimal" w:pos="881"/>
              </w:tabs>
              <w:spacing w:after="0" w:line="240" w:lineRule="atLeast"/>
              <w:ind w:right="-25"/>
              <w:jc w:val="both"/>
              <w:rPr>
                <w:rFonts w:ascii="Times New Roman" w:hAnsi="Times New Roman" w:cs="Times New Roman"/>
                <w:szCs w:val="22"/>
              </w:rPr>
            </w:pPr>
          </w:p>
        </w:tc>
        <w:tc>
          <w:tcPr>
            <w:tcW w:w="1276" w:type="dxa"/>
            <w:shd w:val="clear" w:color="auto" w:fill="auto"/>
          </w:tcPr>
          <w:p w14:paraId="3F8695BD" w14:textId="77777777" w:rsidR="0075318C" w:rsidRPr="00DA300D" w:rsidRDefault="0075318C" w:rsidP="00743C3A">
            <w:pPr>
              <w:tabs>
                <w:tab w:val="decimal" w:pos="1026"/>
              </w:tabs>
              <w:spacing w:after="0" w:line="240" w:lineRule="atLeast"/>
              <w:ind w:right="-25"/>
              <w:jc w:val="both"/>
              <w:rPr>
                <w:rFonts w:ascii="Times New Roman" w:hAnsi="Times New Roman" w:cs="Times New Roman"/>
                <w:szCs w:val="22"/>
              </w:rPr>
            </w:pPr>
            <w:r>
              <w:rPr>
                <w:rFonts w:ascii="Times New Roman" w:hAnsi="Times New Roman" w:cs="Times New Roman"/>
                <w:szCs w:val="22"/>
              </w:rPr>
              <w:t>67,495</w:t>
            </w:r>
          </w:p>
        </w:tc>
        <w:tc>
          <w:tcPr>
            <w:tcW w:w="283" w:type="dxa"/>
            <w:shd w:val="clear" w:color="auto" w:fill="auto"/>
          </w:tcPr>
          <w:p w14:paraId="292B4D34" w14:textId="77777777" w:rsidR="0075318C" w:rsidRPr="00DA300D" w:rsidRDefault="0075318C" w:rsidP="00743C3A">
            <w:pPr>
              <w:spacing w:after="0" w:line="240" w:lineRule="atLeast"/>
              <w:ind w:right="-25"/>
              <w:jc w:val="both"/>
              <w:rPr>
                <w:rFonts w:ascii="Times New Roman" w:hAnsi="Times New Roman" w:cs="Times New Roman"/>
                <w:szCs w:val="22"/>
              </w:rPr>
            </w:pPr>
          </w:p>
        </w:tc>
        <w:tc>
          <w:tcPr>
            <w:tcW w:w="1418" w:type="dxa"/>
            <w:shd w:val="clear" w:color="auto" w:fill="auto"/>
          </w:tcPr>
          <w:p w14:paraId="7D3D79B0" w14:textId="77777777" w:rsidR="0075318C" w:rsidRPr="0075318C" w:rsidRDefault="0075318C" w:rsidP="00743C3A">
            <w:pPr>
              <w:tabs>
                <w:tab w:val="decimal" w:pos="882"/>
                <w:tab w:val="decimal" w:pos="1026"/>
              </w:tabs>
              <w:spacing w:after="0" w:line="240" w:lineRule="atLeast"/>
              <w:ind w:right="-25"/>
              <w:jc w:val="center"/>
              <w:rPr>
                <w:rFonts w:ascii="Times New Roman" w:hAnsi="Times New Roman" w:cs="Times New Roman"/>
                <w:szCs w:val="22"/>
              </w:rPr>
            </w:pPr>
            <w:r w:rsidRPr="0075318C">
              <w:rPr>
                <w:rFonts w:ascii="Times New Roman" w:hAnsi="Times New Roman" w:cs="Times New Roman"/>
                <w:szCs w:val="22"/>
              </w:rPr>
              <w:t>-</w:t>
            </w:r>
          </w:p>
        </w:tc>
      </w:tr>
      <w:tr w:rsidR="0075318C" w:rsidRPr="00DA300D" w14:paraId="44F26A49" w14:textId="77777777" w:rsidTr="00743C3A">
        <w:tc>
          <w:tcPr>
            <w:tcW w:w="3634" w:type="dxa"/>
            <w:shd w:val="clear" w:color="auto" w:fill="auto"/>
          </w:tcPr>
          <w:p w14:paraId="4BE07E5D" w14:textId="77777777" w:rsidR="0075318C" w:rsidRPr="00C6538C" w:rsidRDefault="00D46423" w:rsidP="00D46423">
            <w:pPr>
              <w:tabs>
                <w:tab w:val="left" w:pos="266"/>
                <w:tab w:val="left" w:pos="1080"/>
              </w:tabs>
              <w:spacing w:after="0" w:line="240" w:lineRule="atLeast"/>
              <w:ind w:left="833" w:right="-25" w:hanging="284"/>
              <w:rPr>
                <w:rFonts w:ascii="Times New Roman" w:hAnsi="Times New Roman" w:cs="Times New Roman"/>
                <w:szCs w:val="22"/>
              </w:rPr>
            </w:pPr>
            <w:r>
              <w:rPr>
                <w:rFonts w:ascii="Times New Roman" w:hAnsi="Times New Roman" w:cs="Times New Roman"/>
                <w:szCs w:val="22"/>
              </w:rPr>
              <w:t>Financial assumptions</w:t>
            </w:r>
          </w:p>
        </w:tc>
        <w:tc>
          <w:tcPr>
            <w:tcW w:w="1276" w:type="dxa"/>
            <w:shd w:val="clear" w:color="auto" w:fill="auto"/>
          </w:tcPr>
          <w:p w14:paraId="7E5C9697" w14:textId="77777777" w:rsidR="0075318C" w:rsidRPr="0075318C" w:rsidRDefault="0075318C" w:rsidP="00743C3A">
            <w:pPr>
              <w:tabs>
                <w:tab w:val="decimal" w:pos="882"/>
              </w:tabs>
              <w:spacing w:after="0" w:line="240" w:lineRule="atLeast"/>
              <w:ind w:right="-25"/>
              <w:jc w:val="both"/>
              <w:rPr>
                <w:rFonts w:ascii="Times New Roman" w:hAnsi="Times New Roman" w:cs="Times New Roman"/>
                <w:szCs w:val="22"/>
              </w:rPr>
            </w:pPr>
            <w:r>
              <w:rPr>
                <w:rFonts w:ascii="Times New Roman" w:hAnsi="Times New Roman" w:cs="Times New Roman"/>
                <w:szCs w:val="22"/>
              </w:rPr>
              <w:t>(100,836)</w:t>
            </w:r>
          </w:p>
        </w:tc>
        <w:tc>
          <w:tcPr>
            <w:tcW w:w="283" w:type="dxa"/>
            <w:shd w:val="clear" w:color="auto" w:fill="auto"/>
          </w:tcPr>
          <w:p w14:paraId="410A12C5" w14:textId="77777777" w:rsidR="0075318C" w:rsidRPr="0075318C" w:rsidRDefault="0075318C" w:rsidP="00743C3A">
            <w:pPr>
              <w:tabs>
                <w:tab w:val="decimal" w:pos="881"/>
              </w:tabs>
              <w:spacing w:after="0" w:line="240" w:lineRule="atLeast"/>
              <w:ind w:right="-25"/>
              <w:jc w:val="both"/>
              <w:rPr>
                <w:rFonts w:ascii="Times New Roman" w:hAnsi="Times New Roman" w:cs="Times New Roman"/>
                <w:szCs w:val="22"/>
              </w:rPr>
            </w:pPr>
          </w:p>
        </w:tc>
        <w:tc>
          <w:tcPr>
            <w:tcW w:w="1418" w:type="dxa"/>
            <w:shd w:val="clear" w:color="auto" w:fill="auto"/>
          </w:tcPr>
          <w:p w14:paraId="3A7EE968" w14:textId="77777777" w:rsidR="0075318C" w:rsidRPr="0075318C" w:rsidRDefault="0075318C" w:rsidP="00743C3A">
            <w:pPr>
              <w:tabs>
                <w:tab w:val="decimal" w:pos="882"/>
                <w:tab w:val="decimal" w:pos="1026"/>
              </w:tabs>
              <w:spacing w:after="0" w:line="240" w:lineRule="atLeast"/>
              <w:ind w:right="-25"/>
              <w:jc w:val="center"/>
              <w:rPr>
                <w:rFonts w:ascii="Times New Roman" w:hAnsi="Times New Roman" w:cs="Times New Roman"/>
                <w:szCs w:val="22"/>
              </w:rPr>
            </w:pPr>
            <w:r w:rsidRPr="0075318C">
              <w:rPr>
                <w:rFonts w:ascii="Times New Roman" w:hAnsi="Times New Roman" w:cs="Times New Roman"/>
                <w:szCs w:val="22"/>
              </w:rPr>
              <w:t>-</w:t>
            </w:r>
          </w:p>
        </w:tc>
        <w:tc>
          <w:tcPr>
            <w:tcW w:w="283" w:type="dxa"/>
            <w:shd w:val="clear" w:color="auto" w:fill="auto"/>
          </w:tcPr>
          <w:p w14:paraId="31CD0C74" w14:textId="77777777" w:rsidR="0075318C" w:rsidRPr="00DA300D" w:rsidRDefault="0075318C" w:rsidP="00743C3A">
            <w:pPr>
              <w:tabs>
                <w:tab w:val="decimal" w:pos="881"/>
              </w:tabs>
              <w:spacing w:after="0" w:line="240" w:lineRule="atLeast"/>
              <w:ind w:right="-25"/>
              <w:jc w:val="both"/>
              <w:rPr>
                <w:rFonts w:ascii="Times New Roman" w:hAnsi="Times New Roman" w:cs="Times New Roman"/>
                <w:szCs w:val="22"/>
              </w:rPr>
            </w:pPr>
          </w:p>
        </w:tc>
        <w:tc>
          <w:tcPr>
            <w:tcW w:w="1276" w:type="dxa"/>
            <w:shd w:val="clear" w:color="auto" w:fill="auto"/>
          </w:tcPr>
          <w:p w14:paraId="22639788" w14:textId="77777777" w:rsidR="0075318C" w:rsidRPr="00DA300D" w:rsidRDefault="0075318C" w:rsidP="0075318C">
            <w:pPr>
              <w:tabs>
                <w:tab w:val="decimal" w:pos="1026"/>
              </w:tabs>
              <w:spacing w:after="0" w:line="240" w:lineRule="atLeast"/>
              <w:ind w:right="-25"/>
              <w:jc w:val="both"/>
              <w:rPr>
                <w:rFonts w:ascii="Times New Roman" w:hAnsi="Times New Roman" w:cs="Times New Roman"/>
                <w:szCs w:val="22"/>
              </w:rPr>
            </w:pPr>
            <w:r>
              <w:rPr>
                <w:rFonts w:ascii="Times New Roman" w:hAnsi="Times New Roman" w:cs="Times New Roman"/>
                <w:szCs w:val="22"/>
              </w:rPr>
              <w:t>(25,056)</w:t>
            </w:r>
          </w:p>
        </w:tc>
        <w:tc>
          <w:tcPr>
            <w:tcW w:w="283" w:type="dxa"/>
            <w:shd w:val="clear" w:color="auto" w:fill="auto"/>
          </w:tcPr>
          <w:p w14:paraId="61B90AA1" w14:textId="77777777" w:rsidR="0075318C" w:rsidRPr="00DA300D" w:rsidRDefault="0075318C" w:rsidP="00743C3A">
            <w:pPr>
              <w:spacing w:after="0" w:line="240" w:lineRule="atLeast"/>
              <w:ind w:right="-25"/>
              <w:jc w:val="both"/>
              <w:rPr>
                <w:rFonts w:ascii="Times New Roman" w:hAnsi="Times New Roman" w:cs="Times New Roman"/>
                <w:szCs w:val="22"/>
              </w:rPr>
            </w:pPr>
          </w:p>
        </w:tc>
        <w:tc>
          <w:tcPr>
            <w:tcW w:w="1418" w:type="dxa"/>
            <w:shd w:val="clear" w:color="auto" w:fill="auto"/>
          </w:tcPr>
          <w:p w14:paraId="12D9B49B" w14:textId="77777777" w:rsidR="0075318C" w:rsidRPr="0075318C" w:rsidRDefault="0075318C" w:rsidP="00743C3A">
            <w:pPr>
              <w:tabs>
                <w:tab w:val="decimal" w:pos="882"/>
                <w:tab w:val="decimal" w:pos="1026"/>
              </w:tabs>
              <w:spacing w:after="0" w:line="240" w:lineRule="atLeast"/>
              <w:ind w:right="-25"/>
              <w:jc w:val="center"/>
              <w:rPr>
                <w:rFonts w:ascii="Times New Roman" w:hAnsi="Times New Roman" w:cs="Times New Roman"/>
                <w:szCs w:val="22"/>
              </w:rPr>
            </w:pPr>
            <w:r w:rsidRPr="0075318C">
              <w:rPr>
                <w:rFonts w:ascii="Times New Roman" w:hAnsi="Times New Roman" w:cs="Times New Roman"/>
                <w:szCs w:val="22"/>
              </w:rPr>
              <w:t>-</w:t>
            </w:r>
          </w:p>
        </w:tc>
      </w:tr>
      <w:tr w:rsidR="0075318C" w:rsidRPr="00DA300D" w14:paraId="2224CB48" w14:textId="77777777" w:rsidTr="00743C3A">
        <w:tc>
          <w:tcPr>
            <w:tcW w:w="3634" w:type="dxa"/>
            <w:shd w:val="clear" w:color="auto" w:fill="auto"/>
          </w:tcPr>
          <w:p w14:paraId="22E45367" w14:textId="77777777" w:rsidR="0075318C" w:rsidRPr="00C6538C" w:rsidRDefault="00D46423" w:rsidP="00D46423">
            <w:pPr>
              <w:tabs>
                <w:tab w:val="left" w:pos="266"/>
                <w:tab w:val="left" w:pos="1080"/>
              </w:tabs>
              <w:spacing w:after="0" w:line="240" w:lineRule="atLeast"/>
              <w:ind w:left="833" w:right="-25" w:hanging="284"/>
              <w:rPr>
                <w:rFonts w:ascii="Times New Roman" w:hAnsi="Times New Roman" w:cs="Times New Roman"/>
                <w:szCs w:val="22"/>
              </w:rPr>
            </w:pPr>
            <w:r>
              <w:rPr>
                <w:rFonts w:ascii="Times New Roman" w:hAnsi="Times New Roman" w:cs="Times New Roman"/>
                <w:szCs w:val="22"/>
              </w:rPr>
              <w:t>Experience adjustment</w:t>
            </w:r>
          </w:p>
        </w:tc>
        <w:tc>
          <w:tcPr>
            <w:tcW w:w="1276" w:type="dxa"/>
            <w:tcBorders>
              <w:bottom w:val="single" w:sz="4" w:space="0" w:color="auto"/>
            </w:tcBorders>
            <w:shd w:val="clear" w:color="auto" w:fill="auto"/>
          </w:tcPr>
          <w:p w14:paraId="2C606AF0" w14:textId="77777777" w:rsidR="0075318C" w:rsidRPr="0075318C" w:rsidRDefault="0075318C" w:rsidP="00743C3A">
            <w:pPr>
              <w:tabs>
                <w:tab w:val="decimal" w:pos="882"/>
              </w:tabs>
              <w:spacing w:after="0" w:line="240" w:lineRule="atLeast"/>
              <w:ind w:right="-25"/>
              <w:jc w:val="both"/>
              <w:rPr>
                <w:rFonts w:ascii="Times New Roman" w:hAnsi="Times New Roman" w:cs="Times New Roman"/>
                <w:szCs w:val="22"/>
              </w:rPr>
            </w:pPr>
            <w:r>
              <w:rPr>
                <w:rFonts w:ascii="Times New Roman" w:hAnsi="Times New Roman" w:cs="Times New Roman"/>
                <w:szCs w:val="22"/>
              </w:rPr>
              <w:t>(648,364)</w:t>
            </w:r>
          </w:p>
        </w:tc>
        <w:tc>
          <w:tcPr>
            <w:tcW w:w="283" w:type="dxa"/>
            <w:shd w:val="clear" w:color="auto" w:fill="auto"/>
          </w:tcPr>
          <w:p w14:paraId="09F34ED6" w14:textId="77777777" w:rsidR="0075318C" w:rsidRPr="0075318C" w:rsidRDefault="0075318C" w:rsidP="00743C3A">
            <w:pPr>
              <w:tabs>
                <w:tab w:val="decimal" w:pos="881"/>
              </w:tabs>
              <w:spacing w:after="0" w:line="240" w:lineRule="atLeast"/>
              <w:ind w:right="-25"/>
              <w:jc w:val="both"/>
              <w:rPr>
                <w:rFonts w:ascii="Times New Roman" w:hAnsi="Times New Roman" w:cs="Times New Roman"/>
                <w:szCs w:val="22"/>
              </w:rPr>
            </w:pPr>
          </w:p>
        </w:tc>
        <w:tc>
          <w:tcPr>
            <w:tcW w:w="1418" w:type="dxa"/>
            <w:tcBorders>
              <w:bottom w:val="single" w:sz="4" w:space="0" w:color="auto"/>
            </w:tcBorders>
            <w:shd w:val="clear" w:color="auto" w:fill="auto"/>
          </w:tcPr>
          <w:p w14:paraId="56240C75" w14:textId="77777777" w:rsidR="0075318C" w:rsidRPr="0075318C" w:rsidRDefault="0075318C" w:rsidP="00743C3A">
            <w:pPr>
              <w:tabs>
                <w:tab w:val="decimal" w:pos="882"/>
                <w:tab w:val="decimal" w:pos="1026"/>
              </w:tabs>
              <w:spacing w:after="0" w:line="240" w:lineRule="atLeast"/>
              <w:ind w:right="-25"/>
              <w:jc w:val="center"/>
              <w:rPr>
                <w:rFonts w:ascii="Times New Roman" w:hAnsi="Times New Roman" w:cs="Times New Roman"/>
                <w:szCs w:val="22"/>
              </w:rPr>
            </w:pPr>
            <w:r w:rsidRPr="0075318C">
              <w:rPr>
                <w:rFonts w:ascii="Times New Roman" w:hAnsi="Times New Roman" w:cs="Times New Roman"/>
                <w:szCs w:val="22"/>
              </w:rPr>
              <w:t>-</w:t>
            </w:r>
          </w:p>
        </w:tc>
        <w:tc>
          <w:tcPr>
            <w:tcW w:w="283" w:type="dxa"/>
            <w:shd w:val="clear" w:color="auto" w:fill="auto"/>
          </w:tcPr>
          <w:p w14:paraId="3FFEBE7E" w14:textId="77777777" w:rsidR="0075318C" w:rsidRPr="0075318C" w:rsidRDefault="0075318C" w:rsidP="00743C3A">
            <w:pPr>
              <w:tabs>
                <w:tab w:val="decimal" w:pos="881"/>
              </w:tabs>
              <w:spacing w:after="0" w:line="240" w:lineRule="atLeast"/>
              <w:ind w:right="-25"/>
              <w:jc w:val="both"/>
              <w:rPr>
                <w:rFonts w:ascii="Times New Roman" w:hAnsi="Times New Roman" w:cs="Times New Roman"/>
                <w:szCs w:val="22"/>
              </w:rPr>
            </w:pPr>
          </w:p>
        </w:tc>
        <w:tc>
          <w:tcPr>
            <w:tcW w:w="1276" w:type="dxa"/>
            <w:tcBorders>
              <w:bottom w:val="single" w:sz="4" w:space="0" w:color="auto"/>
            </w:tcBorders>
            <w:shd w:val="clear" w:color="auto" w:fill="auto"/>
          </w:tcPr>
          <w:p w14:paraId="2ADEC762" w14:textId="77777777" w:rsidR="0075318C" w:rsidRPr="0075318C" w:rsidRDefault="0075318C" w:rsidP="00743C3A">
            <w:pPr>
              <w:tabs>
                <w:tab w:val="decimal" w:pos="1026"/>
              </w:tabs>
              <w:spacing w:after="0" w:line="240" w:lineRule="atLeast"/>
              <w:ind w:right="-25"/>
              <w:jc w:val="both"/>
              <w:rPr>
                <w:rFonts w:ascii="Times New Roman" w:hAnsi="Times New Roman" w:cs="Times New Roman"/>
                <w:szCs w:val="22"/>
              </w:rPr>
            </w:pPr>
            <w:r>
              <w:rPr>
                <w:rFonts w:ascii="Times New Roman" w:hAnsi="Times New Roman" w:cs="Times New Roman"/>
                <w:szCs w:val="22"/>
              </w:rPr>
              <w:t>(1,021,624)</w:t>
            </w:r>
          </w:p>
        </w:tc>
        <w:tc>
          <w:tcPr>
            <w:tcW w:w="283" w:type="dxa"/>
            <w:shd w:val="clear" w:color="auto" w:fill="auto"/>
          </w:tcPr>
          <w:p w14:paraId="3F93CBC0" w14:textId="77777777" w:rsidR="0075318C" w:rsidRPr="0075318C" w:rsidRDefault="0075318C" w:rsidP="00743C3A">
            <w:pPr>
              <w:spacing w:after="0" w:line="240" w:lineRule="atLeast"/>
              <w:ind w:right="-25"/>
              <w:jc w:val="both"/>
              <w:rPr>
                <w:rFonts w:ascii="Times New Roman" w:hAnsi="Times New Roman" w:cs="Times New Roman"/>
                <w:szCs w:val="22"/>
              </w:rPr>
            </w:pPr>
          </w:p>
        </w:tc>
        <w:tc>
          <w:tcPr>
            <w:tcW w:w="1418" w:type="dxa"/>
            <w:tcBorders>
              <w:bottom w:val="single" w:sz="4" w:space="0" w:color="auto"/>
            </w:tcBorders>
            <w:shd w:val="clear" w:color="auto" w:fill="auto"/>
          </w:tcPr>
          <w:p w14:paraId="23FC53BA" w14:textId="77777777" w:rsidR="0075318C" w:rsidRPr="0075318C" w:rsidRDefault="0075318C" w:rsidP="00743C3A">
            <w:pPr>
              <w:tabs>
                <w:tab w:val="decimal" w:pos="882"/>
                <w:tab w:val="decimal" w:pos="1026"/>
              </w:tabs>
              <w:spacing w:after="0" w:line="240" w:lineRule="atLeast"/>
              <w:ind w:right="-25"/>
              <w:jc w:val="center"/>
              <w:rPr>
                <w:rFonts w:ascii="Times New Roman" w:hAnsi="Times New Roman" w:cs="Times New Roman"/>
                <w:szCs w:val="22"/>
              </w:rPr>
            </w:pPr>
            <w:r w:rsidRPr="0075318C">
              <w:rPr>
                <w:rFonts w:ascii="Times New Roman" w:hAnsi="Times New Roman" w:cs="Times New Roman"/>
                <w:szCs w:val="22"/>
              </w:rPr>
              <w:t>-</w:t>
            </w:r>
          </w:p>
        </w:tc>
      </w:tr>
      <w:tr w:rsidR="0075318C" w:rsidRPr="00DA300D" w14:paraId="0E96C20A" w14:textId="77777777" w:rsidTr="00743C3A">
        <w:tc>
          <w:tcPr>
            <w:tcW w:w="3634" w:type="dxa"/>
            <w:shd w:val="clear" w:color="auto" w:fill="auto"/>
          </w:tcPr>
          <w:p w14:paraId="78975248" w14:textId="77777777" w:rsidR="0075318C" w:rsidRPr="00DA300D" w:rsidRDefault="0075318C" w:rsidP="00743C3A">
            <w:pPr>
              <w:tabs>
                <w:tab w:val="left" w:pos="266"/>
                <w:tab w:val="left" w:pos="1080"/>
              </w:tabs>
              <w:spacing w:after="0" w:line="240" w:lineRule="atLeast"/>
              <w:ind w:left="833" w:right="-25" w:hanging="284"/>
              <w:rPr>
                <w:rFonts w:ascii="Times New Roman" w:hAnsi="Times New Roman" w:cstheme="minorBidi"/>
                <w:b/>
                <w:bCs/>
                <w:szCs w:val="22"/>
                <w:lang w:val="en-GB"/>
              </w:rPr>
            </w:pPr>
            <w:r w:rsidRPr="00C6538C">
              <w:rPr>
                <w:rFonts w:ascii="Times New Roman" w:hAnsi="Times New Roman" w:cs="Times New Roman"/>
                <w:b/>
                <w:bCs/>
                <w:szCs w:val="22"/>
              </w:rPr>
              <w:t>Total</w:t>
            </w:r>
          </w:p>
        </w:tc>
        <w:tc>
          <w:tcPr>
            <w:tcW w:w="1276" w:type="dxa"/>
            <w:tcBorders>
              <w:top w:val="single" w:sz="4" w:space="0" w:color="auto"/>
              <w:bottom w:val="double" w:sz="4" w:space="0" w:color="auto"/>
            </w:tcBorders>
            <w:shd w:val="clear" w:color="auto" w:fill="auto"/>
            <w:vAlign w:val="center"/>
          </w:tcPr>
          <w:p w14:paraId="603C9F26" w14:textId="77777777" w:rsidR="0075318C" w:rsidRPr="00DA300D" w:rsidRDefault="0075318C" w:rsidP="0075318C">
            <w:pPr>
              <w:tabs>
                <w:tab w:val="decimal" w:pos="881"/>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(132,978)</w:t>
            </w:r>
          </w:p>
        </w:tc>
        <w:tc>
          <w:tcPr>
            <w:tcW w:w="283" w:type="dxa"/>
            <w:shd w:val="clear" w:color="auto" w:fill="auto"/>
          </w:tcPr>
          <w:p w14:paraId="10B24C8D" w14:textId="77777777" w:rsidR="0075318C" w:rsidRPr="00DA300D" w:rsidRDefault="0075318C" w:rsidP="00743C3A">
            <w:pPr>
              <w:tabs>
                <w:tab w:val="decimal" w:pos="881"/>
                <w:tab w:val="decimal" w:pos="976"/>
              </w:tabs>
              <w:spacing w:after="0" w:line="240" w:lineRule="atLeast"/>
              <w:ind w:right="-25"/>
              <w:jc w:val="both"/>
              <w:rPr>
                <w:rFonts w:ascii="Times New Roman" w:hAnsi="Times New Roman" w:cs="Times New Roman"/>
                <w:b/>
                <w:bCs/>
                <w:szCs w:val="22"/>
              </w:rPr>
            </w:pPr>
          </w:p>
        </w:tc>
        <w:tc>
          <w:tcPr>
            <w:tcW w:w="1418" w:type="dxa"/>
            <w:tcBorders>
              <w:top w:val="single" w:sz="4" w:space="0" w:color="auto"/>
              <w:bottom w:val="double" w:sz="4" w:space="0" w:color="auto"/>
            </w:tcBorders>
            <w:shd w:val="clear" w:color="auto" w:fill="auto"/>
          </w:tcPr>
          <w:p w14:paraId="232F653D" w14:textId="77777777" w:rsidR="0075318C" w:rsidRPr="0075318C" w:rsidRDefault="0075318C" w:rsidP="00743C3A">
            <w:pPr>
              <w:tabs>
                <w:tab w:val="decimal" w:pos="882"/>
                <w:tab w:val="decimal" w:pos="1026"/>
              </w:tabs>
              <w:spacing w:after="0" w:line="240" w:lineRule="atLeast"/>
              <w:ind w:right="-25"/>
              <w:jc w:val="center"/>
              <w:rPr>
                <w:rFonts w:ascii="Times New Roman" w:hAnsi="Times New Roman" w:cs="Times New Roman"/>
                <w:szCs w:val="22"/>
              </w:rPr>
            </w:pPr>
            <w:r w:rsidRPr="0075318C">
              <w:rPr>
                <w:rFonts w:ascii="Times New Roman" w:hAnsi="Times New Roman" w:cs="Times New Roman"/>
                <w:szCs w:val="22"/>
              </w:rPr>
              <w:t>-</w:t>
            </w:r>
          </w:p>
        </w:tc>
        <w:tc>
          <w:tcPr>
            <w:tcW w:w="283" w:type="dxa"/>
            <w:shd w:val="clear" w:color="auto" w:fill="auto"/>
          </w:tcPr>
          <w:p w14:paraId="6C4B887C" w14:textId="77777777" w:rsidR="0075318C" w:rsidRPr="00DA300D" w:rsidRDefault="0075318C" w:rsidP="00743C3A">
            <w:pPr>
              <w:tabs>
                <w:tab w:val="decimal" w:pos="881"/>
                <w:tab w:val="decimal" w:pos="976"/>
              </w:tabs>
              <w:spacing w:after="0" w:line="240" w:lineRule="atLeast"/>
              <w:ind w:right="-25"/>
              <w:jc w:val="both"/>
              <w:rPr>
                <w:rFonts w:ascii="Times New Roman" w:hAnsi="Times New Roman" w:cs="Times New Roman"/>
                <w:b/>
                <w:bCs/>
                <w:szCs w:val="22"/>
              </w:rPr>
            </w:pPr>
          </w:p>
        </w:tc>
        <w:tc>
          <w:tcPr>
            <w:tcW w:w="1276" w:type="dxa"/>
            <w:tcBorders>
              <w:top w:val="single" w:sz="4" w:space="0" w:color="auto"/>
              <w:bottom w:val="double" w:sz="4" w:space="0" w:color="auto"/>
            </w:tcBorders>
            <w:shd w:val="clear" w:color="auto" w:fill="auto"/>
            <w:vAlign w:val="center"/>
          </w:tcPr>
          <w:p w14:paraId="28BFE726" w14:textId="77777777" w:rsidR="0075318C" w:rsidRPr="00DA300D" w:rsidRDefault="00D46423" w:rsidP="00743C3A">
            <w:pPr>
              <w:tabs>
                <w:tab w:val="decimal" w:pos="1026"/>
              </w:tabs>
              <w:spacing w:after="0" w:line="240" w:lineRule="atLeast"/>
              <w:ind w:right="-25"/>
              <w:jc w:val="both"/>
              <w:rPr>
                <w:rFonts w:ascii="Times New Roman" w:hAnsi="Times New Roman" w:cs="Times New Roman"/>
                <w:b/>
                <w:bCs/>
                <w:szCs w:val="22"/>
              </w:rPr>
            </w:pPr>
            <w:r>
              <w:rPr>
                <w:rFonts w:ascii="Times New Roman" w:hAnsi="Times New Roman" w:cs="Times New Roman"/>
                <w:b/>
                <w:bCs/>
                <w:szCs w:val="22"/>
              </w:rPr>
              <w:t>(979,185)</w:t>
            </w:r>
          </w:p>
        </w:tc>
        <w:tc>
          <w:tcPr>
            <w:tcW w:w="283" w:type="dxa"/>
            <w:shd w:val="clear" w:color="auto" w:fill="auto"/>
          </w:tcPr>
          <w:p w14:paraId="65135812" w14:textId="77777777" w:rsidR="0075318C" w:rsidRPr="00DA300D" w:rsidRDefault="0075318C" w:rsidP="00743C3A">
            <w:pPr>
              <w:tabs>
                <w:tab w:val="decimal" w:pos="976"/>
              </w:tabs>
              <w:spacing w:after="0" w:line="240" w:lineRule="atLeast"/>
              <w:ind w:right="-25"/>
              <w:jc w:val="both"/>
              <w:rPr>
                <w:rFonts w:ascii="Times New Roman" w:hAnsi="Times New Roman" w:cs="Times New Roman"/>
                <w:b/>
                <w:bCs/>
                <w:szCs w:val="22"/>
              </w:rPr>
            </w:pPr>
          </w:p>
        </w:tc>
        <w:tc>
          <w:tcPr>
            <w:tcW w:w="1418" w:type="dxa"/>
            <w:tcBorders>
              <w:top w:val="single" w:sz="4" w:space="0" w:color="auto"/>
              <w:bottom w:val="double" w:sz="4" w:space="0" w:color="auto"/>
            </w:tcBorders>
            <w:shd w:val="clear" w:color="auto" w:fill="auto"/>
          </w:tcPr>
          <w:p w14:paraId="32269E61" w14:textId="77777777" w:rsidR="0075318C" w:rsidRPr="0075318C" w:rsidRDefault="0075318C" w:rsidP="00743C3A">
            <w:pPr>
              <w:tabs>
                <w:tab w:val="decimal" w:pos="882"/>
                <w:tab w:val="decimal" w:pos="1026"/>
              </w:tabs>
              <w:spacing w:after="0" w:line="240" w:lineRule="atLeast"/>
              <w:ind w:right="-25"/>
              <w:jc w:val="center"/>
              <w:rPr>
                <w:rFonts w:ascii="Times New Roman" w:hAnsi="Times New Roman" w:cs="Times New Roman"/>
                <w:szCs w:val="22"/>
              </w:rPr>
            </w:pPr>
            <w:r w:rsidRPr="0075318C">
              <w:rPr>
                <w:rFonts w:ascii="Times New Roman" w:hAnsi="Times New Roman" w:cs="Times New Roman"/>
                <w:szCs w:val="22"/>
              </w:rPr>
              <w:t>-</w:t>
            </w:r>
          </w:p>
        </w:tc>
      </w:tr>
    </w:tbl>
    <w:p w14:paraId="489EA218" w14:textId="77777777" w:rsidR="00C6538C" w:rsidRPr="00DA300D" w:rsidRDefault="00C6538C" w:rsidP="00D46423">
      <w:pPr>
        <w:pStyle w:val="MacroText"/>
        <w:tabs>
          <w:tab w:val="clear" w:pos="480"/>
          <w:tab w:val="clear" w:pos="960"/>
          <w:tab w:val="clear" w:pos="1440"/>
          <w:tab w:val="clear" w:pos="1920"/>
          <w:tab w:val="clear" w:pos="2400"/>
          <w:tab w:val="clear" w:pos="2880"/>
          <w:tab w:val="clear" w:pos="3360"/>
          <w:tab w:val="clear" w:pos="3840"/>
          <w:tab w:val="clear" w:pos="4320"/>
        </w:tabs>
        <w:ind w:left="0" w:right="0" w:firstLine="0"/>
        <w:jc w:val="both"/>
        <w:rPr>
          <w:rFonts w:ascii="Times New Roman" w:hAnsi="Times New Roman" w:cs="Times New Roman"/>
          <w:sz w:val="22"/>
          <w:szCs w:val="22"/>
        </w:rPr>
      </w:pPr>
    </w:p>
    <w:p w14:paraId="08BD4FDC" w14:textId="77777777" w:rsidR="00554FD4" w:rsidRPr="00DA300D"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DA300D">
        <w:rPr>
          <w:rFonts w:ascii="Times New Roman" w:hAnsi="Times New Roman" w:cs="Times New Roman"/>
          <w:sz w:val="22"/>
          <w:szCs w:val="22"/>
        </w:rPr>
        <w:t>Principal actuarial assumptions at the reporting date</w:t>
      </w:r>
    </w:p>
    <w:p w14:paraId="61AD55EE" w14:textId="77777777" w:rsidR="00554FD4" w:rsidRPr="00DA300D"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tbl>
      <w:tblPr>
        <w:tblW w:w="9021" w:type="dxa"/>
        <w:tblInd w:w="18" w:type="dxa"/>
        <w:tblLook w:val="01E0" w:firstRow="1" w:lastRow="1" w:firstColumn="1" w:lastColumn="1" w:noHBand="0" w:noVBand="0"/>
      </w:tblPr>
      <w:tblGrid>
        <w:gridCol w:w="3633"/>
        <w:gridCol w:w="1842"/>
        <w:gridCol w:w="3546"/>
      </w:tblGrid>
      <w:tr w:rsidR="00D46423" w:rsidRPr="00DA300D" w14:paraId="365FB902" w14:textId="77777777" w:rsidTr="00D46423">
        <w:tc>
          <w:tcPr>
            <w:tcW w:w="3633" w:type="dxa"/>
          </w:tcPr>
          <w:p w14:paraId="51C66F57" w14:textId="77777777" w:rsidR="00D46423" w:rsidRPr="00DA300D" w:rsidRDefault="00D46423" w:rsidP="006E3D18">
            <w:pPr>
              <w:tabs>
                <w:tab w:val="left" w:pos="833"/>
                <w:tab w:val="left" w:pos="1080"/>
              </w:tabs>
              <w:spacing w:after="0" w:line="240" w:lineRule="atLeast"/>
              <w:ind w:left="833" w:right="-25" w:hanging="284"/>
              <w:rPr>
                <w:rFonts w:ascii="Times New Roman" w:hAnsi="Times New Roman" w:cs="Times New Roman"/>
                <w:szCs w:val="22"/>
              </w:rPr>
            </w:pPr>
          </w:p>
        </w:tc>
        <w:tc>
          <w:tcPr>
            <w:tcW w:w="1842" w:type="dxa"/>
          </w:tcPr>
          <w:p w14:paraId="44AA3B51" w14:textId="77777777" w:rsidR="00D46423" w:rsidRPr="00DA300D" w:rsidRDefault="00D46423" w:rsidP="006E3D18">
            <w:pPr>
              <w:spacing w:after="0" w:line="240" w:lineRule="atLeast"/>
              <w:ind w:left="72" w:right="-25"/>
              <w:jc w:val="center"/>
              <w:rPr>
                <w:rFonts w:ascii="Times New Roman" w:eastAsia="Cordia New" w:hAnsi="Times New Roman" w:cs="Times New Roman"/>
                <w:szCs w:val="22"/>
              </w:rPr>
            </w:pPr>
          </w:p>
        </w:tc>
        <w:tc>
          <w:tcPr>
            <w:tcW w:w="3546" w:type="dxa"/>
          </w:tcPr>
          <w:p w14:paraId="51B25CAE" w14:textId="77777777" w:rsidR="00D46423" w:rsidRPr="00DA300D" w:rsidRDefault="00D46423" w:rsidP="00D46423">
            <w:pPr>
              <w:spacing w:after="0" w:line="240" w:lineRule="atLeast"/>
              <w:ind w:left="34" w:right="-25"/>
              <w:jc w:val="center"/>
              <w:rPr>
                <w:rFonts w:ascii="Times New Roman" w:eastAsia="Cordia New" w:hAnsi="Times New Roman" w:cs="Times New Roman"/>
                <w:b/>
                <w:bCs/>
                <w:szCs w:val="22"/>
              </w:rPr>
            </w:pPr>
            <w:r w:rsidRPr="00DA300D">
              <w:rPr>
                <w:rFonts w:ascii="Times New Roman" w:eastAsia="Cordia New" w:hAnsi="Times New Roman" w:cs="Times New Roman"/>
                <w:b/>
                <w:bCs/>
                <w:szCs w:val="22"/>
              </w:rPr>
              <w:t xml:space="preserve">Consolidated </w:t>
            </w:r>
            <w:r>
              <w:rPr>
                <w:rFonts w:ascii="Times New Roman" w:eastAsia="Cordia New" w:hAnsi="Times New Roman" w:cs="Times New Roman"/>
                <w:b/>
                <w:bCs/>
                <w:szCs w:val="22"/>
              </w:rPr>
              <w:t xml:space="preserve">and </w:t>
            </w:r>
            <w:r w:rsidRPr="00DA300D">
              <w:rPr>
                <w:rFonts w:ascii="Times New Roman" w:eastAsia="Cordia New" w:hAnsi="Times New Roman" w:cs="Times New Roman"/>
                <w:b/>
                <w:bCs/>
                <w:szCs w:val="22"/>
              </w:rPr>
              <w:t xml:space="preserve">Separate </w:t>
            </w:r>
          </w:p>
          <w:p w14:paraId="429A5946" w14:textId="77777777" w:rsidR="00D46423" w:rsidRPr="00DA300D" w:rsidRDefault="00D46423" w:rsidP="004D68CB">
            <w:pPr>
              <w:spacing w:after="0" w:line="240" w:lineRule="atLeast"/>
              <w:ind w:right="-25"/>
              <w:jc w:val="center"/>
              <w:rPr>
                <w:rFonts w:ascii="Times New Roman" w:eastAsia="Cordia New" w:hAnsi="Times New Roman" w:cs="Times New Roman"/>
                <w:b/>
                <w:bCs/>
                <w:szCs w:val="22"/>
                <w:cs/>
              </w:rPr>
            </w:pPr>
            <w:r w:rsidRPr="00DA300D">
              <w:rPr>
                <w:rFonts w:ascii="Times New Roman" w:eastAsia="Cordia New" w:hAnsi="Times New Roman" w:cs="Times New Roman"/>
                <w:b/>
                <w:bCs/>
                <w:szCs w:val="22"/>
              </w:rPr>
              <w:t>financial statements</w:t>
            </w:r>
          </w:p>
        </w:tc>
      </w:tr>
      <w:tr w:rsidR="00D46423" w:rsidRPr="00DA300D" w14:paraId="0CAEBAC3" w14:textId="77777777" w:rsidTr="00D46423">
        <w:tc>
          <w:tcPr>
            <w:tcW w:w="3633" w:type="dxa"/>
          </w:tcPr>
          <w:p w14:paraId="11494EC2" w14:textId="77777777" w:rsidR="00D46423" w:rsidRPr="00DA300D" w:rsidRDefault="00D46423" w:rsidP="006E3D18">
            <w:pPr>
              <w:tabs>
                <w:tab w:val="left" w:pos="833"/>
                <w:tab w:val="left" w:pos="1080"/>
              </w:tabs>
              <w:spacing w:after="0" w:line="240" w:lineRule="atLeast"/>
              <w:ind w:left="833" w:right="-25" w:hanging="284"/>
              <w:rPr>
                <w:rFonts w:ascii="Times New Roman" w:hAnsi="Times New Roman" w:cs="Times New Roman"/>
                <w:szCs w:val="22"/>
                <w:cs/>
              </w:rPr>
            </w:pPr>
          </w:p>
        </w:tc>
        <w:tc>
          <w:tcPr>
            <w:tcW w:w="1842" w:type="dxa"/>
          </w:tcPr>
          <w:p w14:paraId="445F1176" w14:textId="77777777" w:rsidR="00D46423" w:rsidRPr="00DA300D" w:rsidRDefault="00D46423" w:rsidP="00D46423">
            <w:pPr>
              <w:spacing w:line="240" w:lineRule="atLeast"/>
              <w:ind w:right="-25"/>
              <w:jc w:val="center"/>
              <w:rPr>
                <w:rFonts w:ascii="Times New Roman" w:eastAsia="Cordia New" w:hAnsi="Times New Roman" w:cs="Times New Roman"/>
                <w:szCs w:val="22"/>
                <w:cs/>
              </w:rPr>
            </w:pPr>
          </w:p>
        </w:tc>
        <w:tc>
          <w:tcPr>
            <w:tcW w:w="3546" w:type="dxa"/>
          </w:tcPr>
          <w:p w14:paraId="0E2DC36C" w14:textId="77777777" w:rsidR="00D46423" w:rsidRPr="00DA300D" w:rsidRDefault="00D46423" w:rsidP="00D46423">
            <w:pPr>
              <w:spacing w:line="240" w:lineRule="atLeast"/>
              <w:ind w:right="-25"/>
              <w:jc w:val="center"/>
              <w:rPr>
                <w:rFonts w:ascii="Times New Roman" w:eastAsia="Cordia New" w:hAnsi="Times New Roman" w:cs="Times New Roman"/>
                <w:szCs w:val="22"/>
                <w:cs/>
              </w:rPr>
            </w:pPr>
            <w:r w:rsidRPr="00DA300D">
              <w:rPr>
                <w:rFonts w:ascii="Times New Roman" w:eastAsia="Cordia New" w:hAnsi="Times New Roman" w:cs="Times New Roman"/>
                <w:szCs w:val="22"/>
              </w:rPr>
              <w:t>(%)</w:t>
            </w:r>
          </w:p>
        </w:tc>
      </w:tr>
      <w:tr w:rsidR="00D46423" w:rsidRPr="00DA300D" w14:paraId="463DED99" w14:textId="77777777" w:rsidTr="00D46423">
        <w:tc>
          <w:tcPr>
            <w:tcW w:w="3633" w:type="dxa"/>
          </w:tcPr>
          <w:p w14:paraId="263F8AFB" w14:textId="77777777" w:rsidR="00D46423" w:rsidRPr="00DA300D" w:rsidRDefault="00D46423" w:rsidP="006E3D18">
            <w:pPr>
              <w:tabs>
                <w:tab w:val="left" w:pos="833"/>
                <w:tab w:val="left" w:pos="1080"/>
              </w:tabs>
              <w:spacing w:after="0" w:line="240" w:lineRule="atLeast"/>
              <w:ind w:left="833" w:right="-25" w:hanging="284"/>
              <w:rPr>
                <w:rFonts w:ascii="Times New Roman" w:hAnsi="Times New Roman" w:cs="Times New Roman"/>
                <w:szCs w:val="22"/>
              </w:rPr>
            </w:pPr>
            <w:r w:rsidRPr="00DA300D">
              <w:rPr>
                <w:rFonts w:ascii="Times New Roman" w:hAnsi="Times New Roman" w:cs="Times New Roman"/>
                <w:szCs w:val="22"/>
              </w:rPr>
              <w:t>Discount rate</w:t>
            </w:r>
          </w:p>
        </w:tc>
        <w:tc>
          <w:tcPr>
            <w:tcW w:w="1842" w:type="dxa"/>
          </w:tcPr>
          <w:p w14:paraId="6EC3853D" w14:textId="77777777" w:rsidR="00D46423" w:rsidRPr="00DA300D" w:rsidRDefault="00D46423" w:rsidP="006E3D18">
            <w:pPr>
              <w:spacing w:after="0" w:line="240" w:lineRule="atLeast"/>
              <w:ind w:left="72" w:right="-25"/>
              <w:jc w:val="center"/>
              <w:rPr>
                <w:rFonts w:ascii="Times New Roman" w:eastAsia="Cordia New" w:hAnsi="Times New Roman" w:cs="Times New Roman"/>
                <w:szCs w:val="22"/>
              </w:rPr>
            </w:pPr>
          </w:p>
        </w:tc>
        <w:tc>
          <w:tcPr>
            <w:tcW w:w="3546" w:type="dxa"/>
          </w:tcPr>
          <w:p w14:paraId="5DDB6EFE" w14:textId="77777777" w:rsidR="00D46423" w:rsidRPr="00DA300D" w:rsidRDefault="00D46423" w:rsidP="00F54D55">
            <w:pPr>
              <w:spacing w:after="0" w:line="240" w:lineRule="atLeast"/>
              <w:ind w:left="72" w:right="-25"/>
              <w:jc w:val="center"/>
              <w:rPr>
                <w:rFonts w:ascii="Times New Roman" w:eastAsia="Cordia New" w:hAnsi="Times New Roman" w:cs="Times New Roman"/>
                <w:szCs w:val="22"/>
                <w:cs/>
              </w:rPr>
            </w:pPr>
            <w:r w:rsidRPr="00DA300D">
              <w:rPr>
                <w:rFonts w:ascii="Times New Roman" w:eastAsia="Cordia New" w:hAnsi="Times New Roman" w:cs="Times New Roman"/>
                <w:szCs w:val="22"/>
              </w:rPr>
              <w:t>2.</w:t>
            </w:r>
            <w:r>
              <w:rPr>
                <w:rFonts w:ascii="Times New Roman" w:eastAsia="Cordia New" w:hAnsi="Times New Roman" w:cs="Times New Roman"/>
                <w:szCs w:val="22"/>
              </w:rPr>
              <w:t>33</w:t>
            </w:r>
          </w:p>
        </w:tc>
      </w:tr>
      <w:tr w:rsidR="00D46423" w:rsidRPr="00DA300D" w14:paraId="513B5FCB" w14:textId="77777777" w:rsidTr="00D46423">
        <w:tc>
          <w:tcPr>
            <w:tcW w:w="3633" w:type="dxa"/>
          </w:tcPr>
          <w:p w14:paraId="50D0F2ED" w14:textId="77777777" w:rsidR="00D46423" w:rsidRPr="00DA300D" w:rsidRDefault="00D46423" w:rsidP="006E3D18">
            <w:pPr>
              <w:tabs>
                <w:tab w:val="left" w:pos="833"/>
                <w:tab w:val="left" w:pos="1080"/>
              </w:tabs>
              <w:spacing w:after="0" w:line="240" w:lineRule="atLeast"/>
              <w:ind w:left="833" w:right="-25" w:hanging="284"/>
              <w:rPr>
                <w:rFonts w:ascii="Times New Roman" w:hAnsi="Times New Roman" w:cs="Times New Roman"/>
                <w:szCs w:val="22"/>
              </w:rPr>
            </w:pPr>
            <w:r w:rsidRPr="00DA300D">
              <w:rPr>
                <w:rFonts w:ascii="Times New Roman" w:hAnsi="Times New Roman" w:cs="Times New Roman"/>
                <w:szCs w:val="22"/>
              </w:rPr>
              <w:t>Salary increase rate</w:t>
            </w:r>
          </w:p>
        </w:tc>
        <w:tc>
          <w:tcPr>
            <w:tcW w:w="1842" w:type="dxa"/>
          </w:tcPr>
          <w:p w14:paraId="7B0460F6" w14:textId="77777777" w:rsidR="00D46423" w:rsidRPr="00DA300D" w:rsidRDefault="00D46423" w:rsidP="006E3D18">
            <w:pPr>
              <w:spacing w:after="0" w:line="240" w:lineRule="atLeast"/>
              <w:ind w:left="72" w:right="-25"/>
              <w:jc w:val="center"/>
              <w:rPr>
                <w:rFonts w:ascii="Times New Roman" w:eastAsia="Cordia New" w:hAnsi="Times New Roman" w:cs="Times New Roman"/>
                <w:szCs w:val="22"/>
              </w:rPr>
            </w:pPr>
          </w:p>
        </w:tc>
        <w:tc>
          <w:tcPr>
            <w:tcW w:w="3546" w:type="dxa"/>
          </w:tcPr>
          <w:p w14:paraId="7208A8A9" w14:textId="77777777" w:rsidR="00D46423" w:rsidRPr="00DA300D" w:rsidRDefault="00D46423" w:rsidP="00F54D55">
            <w:pPr>
              <w:spacing w:after="0" w:line="240" w:lineRule="atLeast"/>
              <w:ind w:left="72" w:right="-25"/>
              <w:jc w:val="center"/>
              <w:rPr>
                <w:rFonts w:ascii="Times New Roman" w:eastAsia="Cordia New" w:hAnsi="Times New Roman" w:cs="Times New Roman"/>
                <w:szCs w:val="22"/>
                <w:cs/>
              </w:rPr>
            </w:pPr>
            <w:r>
              <w:rPr>
                <w:rFonts w:ascii="Times New Roman" w:eastAsia="Cordia New" w:hAnsi="Times New Roman" w:cs="Times New Roman"/>
                <w:szCs w:val="22"/>
              </w:rPr>
              <w:t>3.50</w:t>
            </w:r>
          </w:p>
        </w:tc>
      </w:tr>
      <w:tr w:rsidR="00D46423" w:rsidRPr="00DA300D" w14:paraId="61C5D237" w14:textId="77777777" w:rsidTr="00D46423">
        <w:tc>
          <w:tcPr>
            <w:tcW w:w="3633" w:type="dxa"/>
          </w:tcPr>
          <w:p w14:paraId="6DD6C716" w14:textId="77777777" w:rsidR="00D46423" w:rsidRPr="00DA300D" w:rsidRDefault="00D46423" w:rsidP="006E3D18">
            <w:pPr>
              <w:tabs>
                <w:tab w:val="left" w:pos="833"/>
                <w:tab w:val="left" w:pos="1080"/>
              </w:tabs>
              <w:spacing w:after="0" w:line="240" w:lineRule="atLeast"/>
              <w:ind w:left="833" w:right="-25" w:hanging="284"/>
              <w:rPr>
                <w:rFonts w:ascii="Times New Roman" w:hAnsi="Times New Roman" w:cs="Times New Roman"/>
                <w:szCs w:val="22"/>
              </w:rPr>
            </w:pPr>
            <w:r w:rsidRPr="00DA300D">
              <w:rPr>
                <w:rFonts w:ascii="Times New Roman" w:hAnsi="Times New Roman" w:cs="Times New Roman"/>
                <w:szCs w:val="22"/>
              </w:rPr>
              <w:t>Staff turnover rate</w:t>
            </w:r>
          </w:p>
        </w:tc>
        <w:tc>
          <w:tcPr>
            <w:tcW w:w="1842" w:type="dxa"/>
          </w:tcPr>
          <w:p w14:paraId="63A076C0" w14:textId="77777777" w:rsidR="00D46423" w:rsidRPr="00DA300D" w:rsidRDefault="00D46423" w:rsidP="006E3D18">
            <w:pPr>
              <w:spacing w:after="0" w:line="240" w:lineRule="atLeast"/>
              <w:ind w:left="72" w:right="-25"/>
              <w:jc w:val="center"/>
              <w:rPr>
                <w:rFonts w:ascii="Times New Roman" w:eastAsia="Cordia New" w:hAnsi="Times New Roman" w:cs="Times New Roman"/>
                <w:szCs w:val="22"/>
              </w:rPr>
            </w:pPr>
          </w:p>
        </w:tc>
        <w:tc>
          <w:tcPr>
            <w:tcW w:w="3546" w:type="dxa"/>
          </w:tcPr>
          <w:p w14:paraId="1DF882FC" w14:textId="77777777" w:rsidR="00D46423" w:rsidRPr="00DA300D" w:rsidRDefault="00D46423" w:rsidP="004D68CB">
            <w:pPr>
              <w:spacing w:after="0" w:line="240" w:lineRule="atLeast"/>
              <w:ind w:left="72" w:right="-25"/>
              <w:jc w:val="center"/>
              <w:rPr>
                <w:rFonts w:ascii="Times New Roman" w:eastAsia="Cordia New" w:hAnsi="Times New Roman" w:cs="Times New Roman"/>
                <w:szCs w:val="22"/>
                <w:cs/>
              </w:rPr>
            </w:pPr>
            <w:r>
              <w:rPr>
                <w:rFonts w:ascii="Times New Roman" w:eastAsia="Cordia New" w:hAnsi="Times New Roman" w:cs="Times New Roman"/>
                <w:szCs w:val="22"/>
              </w:rPr>
              <w:t>7.64– 22.92</w:t>
            </w:r>
            <w:r w:rsidRPr="00DA300D">
              <w:rPr>
                <w:rFonts w:ascii="Times New Roman" w:eastAsia="Cordia New" w:hAnsi="Times New Roman" w:cs="Times New Roman"/>
                <w:szCs w:val="22"/>
              </w:rPr>
              <w:t>*</w:t>
            </w:r>
          </w:p>
        </w:tc>
      </w:tr>
      <w:tr w:rsidR="00D46423" w:rsidRPr="00DA300D" w14:paraId="2907EF10" w14:textId="77777777" w:rsidTr="00D46423">
        <w:tc>
          <w:tcPr>
            <w:tcW w:w="3633" w:type="dxa"/>
          </w:tcPr>
          <w:p w14:paraId="7D1E6B8F" w14:textId="77777777" w:rsidR="00D46423" w:rsidRPr="00DA300D" w:rsidRDefault="00D46423" w:rsidP="006E3D18">
            <w:pPr>
              <w:tabs>
                <w:tab w:val="left" w:pos="833"/>
                <w:tab w:val="left" w:pos="1080"/>
              </w:tabs>
              <w:spacing w:after="0" w:line="240" w:lineRule="atLeast"/>
              <w:ind w:left="833" w:right="-25" w:hanging="284"/>
              <w:rPr>
                <w:rFonts w:ascii="Times New Roman" w:hAnsi="Times New Roman" w:cs="Times New Roman"/>
                <w:szCs w:val="22"/>
              </w:rPr>
            </w:pPr>
            <w:r w:rsidRPr="00DA300D">
              <w:rPr>
                <w:rFonts w:ascii="Times New Roman" w:hAnsi="Times New Roman" w:cs="Times New Roman"/>
                <w:szCs w:val="22"/>
              </w:rPr>
              <w:t>Mortality rate</w:t>
            </w:r>
          </w:p>
        </w:tc>
        <w:tc>
          <w:tcPr>
            <w:tcW w:w="1842" w:type="dxa"/>
          </w:tcPr>
          <w:p w14:paraId="13113627" w14:textId="77777777" w:rsidR="00D46423" w:rsidRPr="00DA300D" w:rsidRDefault="00D46423" w:rsidP="006E3D18">
            <w:pPr>
              <w:spacing w:after="0" w:line="240" w:lineRule="atLeast"/>
              <w:ind w:left="72" w:right="-25"/>
              <w:jc w:val="center"/>
              <w:rPr>
                <w:rFonts w:ascii="Times New Roman" w:eastAsia="Cordia New" w:hAnsi="Times New Roman" w:cs="Times New Roman"/>
                <w:szCs w:val="22"/>
              </w:rPr>
            </w:pPr>
          </w:p>
        </w:tc>
        <w:tc>
          <w:tcPr>
            <w:tcW w:w="3546" w:type="dxa"/>
            <w:vAlign w:val="center"/>
          </w:tcPr>
          <w:p w14:paraId="16572A8C" w14:textId="77777777" w:rsidR="00D46423" w:rsidRPr="00DA300D" w:rsidRDefault="00D46423" w:rsidP="004D68CB">
            <w:pPr>
              <w:spacing w:after="0" w:line="240" w:lineRule="atLeast"/>
              <w:ind w:left="76" w:right="-25"/>
              <w:jc w:val="center"/>
              <w:rPr>
                <w:rFonts w:ascii="Times New Roman" w:hAnsi="Times New Roman" w:cs="Times New Roman"/>
                <w:szCs w:val="22"/>
              </w:rPr>
            </w:pPr>
            <w:r w:rsidRPr="00DA300D">
              <w:rPr>
                <w:rFonts w:ascii="Times New Roman" w:hAnsi="Times New Roman" w:cs="Times New Roman"/>
                <w:szCs w:val="22"/>
              </w:rPr>
              <w:t>105 of TMO2017**</w:t>
            </w:r>
          </w:p>
        </w:tc>
      </w:tr>
    </w:tbl>
    <w:p w14:paraId="306B071D" w14:textId="77777777" w:rsidR="00554FD4" w:rsidRPr="00DA300D"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14:paraId="14FCB642" w14:textId="77777777" w:rsidR="00554FD4" w:rsidRPr="00DA300D" w:rsidRDefault="00554FD4" w:rsidP="00554FD4">
      <w:pPr>
        <w:tabs>
          <w:tab w:val="left" w:pos="540"/>
        </w:tabs>
        <w:spacing w:after="0" w:line="240" w:lineRule="atLeast"/>
        <w:ind w:left="539" w:right="-25"/>
        <w:jc w:val="both"/>
        <w:rPr>
          <w:rFonts w:ascii="Times New Roman" w:eastAsia="Cordia New" w:hAnsi="Times New Roman" w:cs="Times New Roman"/>
          <w:sz w:val="18"/>
          <w:szCs w:val="18"/>
        </w:rPr>
      </w:pPr>
      <w:r w:rsidRPr="00DA300D">
        <w:rPr>
          <w:rFonts w:ascii="Times New Roman" w:eastAsia="Cordia New" w:hAnsi="Times New Roman" w:cs="Times New Roman"/>
          <w:sz w:val="18"/>
          <w:szCs w:val="18"/>
        </w:rPr>
        <w:t>*upon the length of service</w:t>
      </w:r>
    </w:p>
    <w:p w14:paraId="3DE8C9D5" w14:textId="77777777" w:rsidR="00554FD4" w:rsidRPr="00DA300D" w:rsidRDefault="00554FD4" w:rsidP="00554FD4">
      <w:pPr>
        <w:tabs>
          <w:tab w:val="left" w:pos="540"/>
        </w:tabs>
        <w:spacing w:after="0" w:line="240" w:lineRule="atLeast"/>
        <w:ind w:left="539" w:right="-25"/>
        <w:jc w:val="both"/>
        <w:rPr>
          <w:rFonts w:ascii="Times New Roman" w:hAnsi="Times New Roman" w:cs="Times New Roman"/>
          <w:b/>
          <w:bCs/>
          <w:szCs w:val="22"/>
        </w:rPr>
      </w:pPr>
      <w:r w:rsidRPr="00DA300D">
        <w:rPr>
          <w:rFonts w:ascii="Times New Roman" w:eastAsia="Cordia New" w:hAnsi="Times New Roman" w:cs="Times New Roman"/>
          <w:sz w:val="18"/>
          <w:szCs w:val="18"/>
        </w:rPr>
        <w:t>**Based on TMO 2017: Male and Female Thai Mortality Ordinary Tables of 2017</w:t>
      </w:r>
    </w:p>
    <w:p w14:paraId="2693D1A3" w14:textId="77777777" w:rsidR="00554FD4" w:rsidRPr="00DA300D" w:rsidRDefault="00554FD4" w:rsidP="00D46423">
      <w:pPr>
        <w:tabs>
          <w:tab w:val="left" w:pos="540"/>
        </w:tabs>
        <w:spacing w:after="0" w:line="240" w:lineRule="atLeast"/>
        <w:ind w:right="-25"/>
        <w:jc w:val="both"/>
        <w:rPr>
          <w:rFonts w:ascii="Times New Roman" w:hAnsi="Times New Roman" w:cs="Times New Roman"/>
          <w:b/>
          <w:bCs/>
          <w:szCs w:val="22"/>
        </w:rPr>
      </w:pPr>
    </w:p>
    <w:p w14:paraId="0FDE2B37" w14:textId="77777777" w:rsidR="00554FD4" w:rsidRPr="00DA300D" w:rsidRDefault="00554FD4" w:rsidP="00554FD4">
      <w:pPr>
        <w:tabs>
          <w:tab w:val="left" w:pos="540"/>
        </w:tabs>
        <w:spacing w:after="0" w:line="240" w:lineRule="atLeast"/>
        <w:ind w:left="539"/>
        <w:jc w:val="both"/>
        <w:rPr>
          <w:rFonts w:ascii="Times New Roman" w:hAnsi="Times New Roman" w:cs="Times New Roman"/>
          <w:b/>
          <w:bCs/>
          <w:i/>
          <w:iCs/>
          <w:szCs w:val="22"/>
        </w:rPr>
      </w:pPr>
      <w:r w:rsidRPr="00DA300D">
        <w:rPr>
          <w:rFonts w:ascii="Times New Roman" w:hAnsi="Times New Roman" w:cs="Times New Roman"/>
          <w:b/>
          <w:bCs/>
          <w:i/>
          <w:iCs/>
          <w:szCs w:val="22"/>
        </w:rPr>
        <w:t>Sensitivity analysis</w:t>
      </w:r>
    </w:p>
    <w:p w14:paraId="592C9E04" w14:textId="77777777" w:rsidR="00554FD4" w:rsidRPr="00DA300D" w:rsidRDefault="00554FD4" w:rsidP="00554FD4">
      <w:pPr>
        <w:tabs>
          <w:tab w:val="left" w:pos="540"/>
        </w:tabs>
        <w:spacing w:after="0" w:line="240" w:lineRule="atLeast"/>
        <w:ind w:left="539" w:right="43"/>
        <w:jc w:val="both"/>
        <w:rPr>
          <w:rFonts w:ascii="Times New Roman" w:hAnsi="Times New Roman" w:cs="Times New Roman"/>
          <w:szCs w:val="22"/>
        </w:rPr>
      </w:pPr>
    </w:p>
    <w:p w14:paraId="1FB6F2C5" w14:textId="77777777" w:rsidR="00554FD4" w:rsidRPr="00DA300D" w:rsidRDefault="00554FD4" w:rsidP="00554FD4">
      <w:pPr>
        <w:spacing w:after="0" w:line="240" w:lineRule="atLeast"/>
        <w:ind w:left="539"/>
        <w:jc w:val="thaiDistribute"/>
        <w:rPr>
          <w:rFonts w:ascii="Times New Roman" w:hAnsi="Times New Roman" w:cs="Times New Roman"/>
          <w:szCs w:val="22"/>
        </w:rPr>
      </w:pPr>
      <w:r w:rsidRPr="00DA300D">
        <w:rPr>
          <w:rFonts w:ascii="Times New Roman" w:hAnsi="Times New Roman" w:cs="Times New Roman"/>
          <w:szCs w:val="22"/>
        </w:rPr>
        <w:t>Reasonably possible changes at the reporting date to one of the relevant actuarial assumptions, holding other assumptions constant, would have affected the employee benefit obligation by the amounts shown below.</w:t>
      </w:r>
    </w:p>
    <w:p w14:paraId="488C37F2" w14:textId="77777777" w:rsidR="00554FD4" w:rsidRPr="00DA300D" w:rsidRDefault="00554FD4" w:rsidP="00554FD4">
      <w:pPr>
        <w:spacing w:after="0" w:line="240" w:lineRule="atLeast"/>
        <w:ind w:left="539"/>
        <w:jc w:val="thaiDistribute"/>
        <w:rPr>
          <w:rFonts w:ascii="Times New Roman" w:hAnsi="Times New Roman" w:cs="Times New Roman"/>
          <w:szCs w:val="22"/>
        </w:rPr>
      </w:pPr>
    </w:p>
    <w:tbl>
      <w:tblPr>
        <w:tblW w:w="9729" w:type="dxa"/>
        <w:tblInd w:w="18" w:type="dxa"/>
        <w:tblLayout w:type="fixed"/>
        <w:tblLook w:val="01E0" w:firstRow="1" w:lastRow="1" w:firstColumn="1" w:lastColumn="1" w:noHBand="0" w:noVBand="0"/>
      </w:tblPr>
      <w:tblGrid>
        <w:gridCol w:w="3634"/>
        <w:gridCol w:w="1418"/>
        <w:gridCol w:w="240"/>
        <w:gridCol w:w="34"/>
        <w:gridCol w:w="1273"/>
        <w:gridCol w:w="269"/>
        <w:gridCol w:w="1302"/>
        <w:gridCol w:w="236"/>
        <w:gridCol w:w="1323"/>
      </w:tblGrid>
      <w:tr w:rsidR="00AD4F74" w:rsidRPr="00DA300D" w14:paraId="74C16515" w14:textId="77777777" w:rsidTr="004D68CB">
        <w:tc>
          <w:tcPr>
            <w:tcW w:w="3634" w:type="dxa"/>
          </w:tcPr>
          <w:p w14:paraId="464B2A96" w14:textId="77777777" w:rsidR="00AD4F74" w:rsidRPr="00DA300D" w:rsidRDefault="00AD4F74" w:rsidP="004D68CB">
            <w:pPr>
              <w:spacing w:after="0" w:line="240" w:lineRule="atLeast"/>
              <w:ind w:left="605" w:right="-108"/>
              <w:jc w:val="thaiDistribute"/>
              <w:rPr>
                <w:rFonts w:ascii="Times New Roman" w:hAnsi="Times New Roman" w:cs="Times New Roman"/>
                <w:b/>
                <w:szCs w:val="22"/>
                <w:lang w:val="en-GB"/>
              </w:rPr>
            </w:pPr>
          </w:p>
        </w:tc>
        <w:tc>
          <w:tcPr>
            <w:tcW w:w="2965" w:type="dxa"/>
            <w:gridSpan w:val="4"/>
          </w:tcPr>
          <w:p w14:paraId="4CAD9701" w14:textId="77777777" w:rsidR="00AD4F74" w:rsidRPr="00DA300D" w:rsidRDefault="00AD4F74" w:rsidP="004D68CB">
            <w:pPr>
              <w:spacing w:after="0" w:line="240" w:lineRule="atLeast"/>
              <w:ind w:left="84" w:right="43"/>
              <w:jc w:val="center"/>
              <w:rPr>
                <w:rFonts w:ascii="Times New Roman" w:hAnsi="Times New Roman" w:cs="Times New Roman"/>
                <w:bCs/>
                <w:szCs w:val="22"/>
                <w:lang w:val="en-GB"/>
              </w:rPr>
            </w:pPr>
            <w:r w:rsidRPr="00DA300D">
              <w:rPr>
                <w:rFonts w:ascii="Times New Roman" w:hAnsi="Times New Roman" w:cs="Times New Roman"/>
                <w:b/>
                <w:bCs/>
                <w:szCs w:val="22"/>
              </w:rPr>
              <w:t>Consolidated</w:t>
            </w:r>
            <w:r w:rsidRPr="00DA300D">
              <w:rPr>
                <w:rFonts w:ascii="Times New Roman" w:hAnsi="Times New Roman" w:cs="Times New Roman"/>
                <w:b/>
                <w:bCs/>
                <w:szCs w:val="22"/>
              </w:rPr>
              <w:br/>
              <w:t>financial statements</w:t>
            </w:r>
          </w:p>
        </w:tc>
        <w:tc>
          <w:tcPr>
            <w:tcW w:w="269" w:type="dxa"/>
          </w:tcPr>
          <w:p w14:paraId="3A86EB63" w14:textId="77777777" w:rsidR="00AD4F74" w:rsidRPr="00DA300D" w:rsidRDefault="00AD4F74" w:rsidP="004D68CB">
            <w:pPr>
              <w:spacing w:after="0" w:line="240" w:lineRule="atLeast"/>
              <w:ind w:left="605" w:right="43"/>
              <w:jc w:val="center"/>
              <w:rPr>
                <w:rFonts w:ascii="Times New Roman" w:hAnsi="Times New Roman" w:cs="Times New Roman"/>
                <w:bCs/>
                <w:szCs w:val="22"/>
                <w:lang w:val="en-GB"/>
              </w:rPr>
            </w:pPr>
          </w:p>
        </w:tc>
        <w:tc>
          <w:tcPr>
            <w:tcW w:w="2861" w:type="dxa"/>
            <w:gridSpan w:val="3"/>
          </w:tcPr>
          <w:p w14:paraId="65010FA0" w14:textId="77777777" w:rsidR="00AD4F74" w:rsidRPr="00DA300D" w:rsidRDefault="00AD4F74" w:rsidP="004D68CB">
            <w:pPr>
              <w:spacing w:after="0" w:line="240" w:lineRule="atLeast"/>
              <w:ind w:left="88" w:right="43"/>
              <w:jc w:val="center"/>
              <w:rPr>
                <w:rFonts w:ascii="Times New Roman" w:hAnsi="Times New Roman" w:cs="Times New Roman"/>
                <w:bCs/>
                <w:szCs w:val="22"/>
                <w:lang w:val="en-GB"/>
              </w:rPr>
            </w:pPr>
            <w:r w:rsidRPr="00DA300D">
              <w:rPr>
                <w:rFonts w:ascii="Times New Roman" w:hAnsi="Times New Roman" w:cs="Times New Roman"/>
                <w:b/>
                <w:bCs/>
                <w:szCs w:val="22"/>
              </w:rPr>
              <w:t>Separate</w:t>
            </w:r>
            <w:r w:rsidRPr="00DA300D">
              <w:rPr>
                <w:rFonts w:ascii="Times New Roman" w:hAnsi="Times New Roman" w:cs="Times New Roman"/>
                <w:b/>
                <w:bCs/>
                <w:szCs w:val="22"/>
              </w:rPr>
              <w:br/>
              <w:t>financial statements</w:t>
            </w:r>
          </w:p>
        </w:tc>
      </w:tr>
      <w:tr w:rsidR="00AD4F74" w:rsidRPr="00DA300D" w14:paraId="06A4BA7A" w14:textId="77777777" w:rsidTr="004D68CB">
        <w:tc>
          <w:tcPr>
            <w:tcW w:w="3634" w:type="dxa"/>
          </w:tcPr>
          <w:p w14:paraId="3A4FCF6A" w14:textId="77777777" w:rsidR="00AD4F74" w:rsidRPr="00DA300D" w:rsidRDefault="00AD4F74" w:rsidP="004D68CB">
            <w:pPr>
              <w:spacing w:after="0" w:line="240" w:lineRule="atLeast"/>
              <w:ind w:left="605" w:right="-108"/>
              <w:jc w:val="thaiDistribute"/>
              <w:rPr>
                <w:rFonts w:ascii="Times New Roman" w:hAnsi="Times New Roman" w:cs="Times New Roman"/>
                <w:b/>
                <w:szCs w:val="22"/>
                <w:lang w:val="en-GB"/>
              </w:rPr>
            </w:pPr>
          </w:p>
        </w:tc>
        <w:tc>
          <w:tcPr>
            <w:tcW w:w="1418" w:type="dxa"/>
            <w:vAlign w:val="center"/>
          </w:tcPr>
          <w:p w14:paraId="22D4E7DB" w14:textId="77777777" w:rsidR="00AD4F74" w:rsidRPr="00DA300D" w:rsidRDefault="00AD4F74" w:rsidP="004D68CB">
            <w:pPr>
              <w:spacing w:after="0" w:line="240" w:lineRule="atLeast"/>
              <w:ind w:left="-54" w:right="32"/>
              <w:jc w:val="center"/>
              <w:rPr>
                <w:rFonts w:ascii="Times New Roman" w:hAnsi="Times New Roman" w:cs="Times New Roman"/>
                <w:szCs w:val="22"/>
              </w:rPr>
            </w:pPr>
            <w:r w:rsidRPr="00DA300D">
              <w:rPr>
                <w:rFonts w:ascii="Times New Roman" w:hAnsi="Times New Roman" w:cs="Times New Roman"/>
                <w:szCs w:val="22"/>
                <w:lang w:val="en-GB"/>
              </w:rPr>
              <w:t>202</w:t>
            </w:r>
            <w:r w:rsidR="00AE156B">
              <w:rPr>
                <w:rFonts w:ascii="Times New Roman" w:hAnsi="Times New Roman" w:cs="Times New Roman"/>
                <w:szCs w:val="22"/>
                <w:lang w:val="en-GB"/>
              </w:rPr>
              <w:t>4</w:t>
            </w:r>
          </w:p>
        </w:tc>
        <w:tc>
          <w:tcPr>
            <w:tcW w:w="274" w:type="dxa"/>
            <w:gridSpan w:val="2"/>
          </w:tcPr>
          <w:p w14:paraId="5CCF87EF" w14:textId="77777777" w:rsidR="00AD4F74" w:rsidRPr="00DA300D" w:rsidRDefault="00AD4F74" w:rsidP="004D68CB">
            <w:pPr>
              <w:tabs>
                <w:tab w:val="decimal" w:pos="792"/>
              </w:tabs>
              <w:spacing w:after="0" w:line="240" w:lineRule="atLeast"/>
              <w:ind w:left="522" w:right="43"/>
              <w:jc w:val="center"/>
              <w:rPr>
                <w:rFonts w:ascii="Times New Roman" w:hAnsi="Times New Roman" w:cs="Times New Roman"/>
                <w:szCs w:val="22"/>
                <w:cs/>
              </w:rPr>
            </w:pPr>
          </w:p>
        </w:tc>
        <w:tc>
          <w:tcPr>
            <w:tcW w:w="1273" w:type="dxa"/>
            <w:vAlign w:val="center"/>
          </w:tcPr>
          <w:p w14:paraId="209ED1B0" w14:textId="77777777" w:rsidR="00AD4F74" w:rsidRPr="00DA300D" w:rsidRDefault="00AD4F74" w:rsidP="004D68CB">
            <w:pPr>
              <w:spacing w:after="0" w:line="240" w:lineRule="atLeast"/>
              <w:ind w:left="-54" w:right="32"/>
              <w:jc w:val="center"/>
              <w:rPr>
                <w:rFonts w:ascii="Times New Roman" w:hAnsi="Times New Roman" w:cs="Times New Roman"/>
                <w:szCs w:val="22"/>
              </w:rPr>
            </w:pPr>
            <w:r w:rsidRPr="00DA300D">
              <w:rPr>
                <w:rFonts w:ascii="Times New Roman" w:hAnsi="Times New Roman" w:cs="Times New Roman"/>
                <w:szCs w:val="22"/>
                <w:lang w:val="en-GB"/>
              </w:rPr>
              <w:t>202</w:t>
            </w:r>
            <w:r w:rsidR="00AE156B">
              <w:rPr>
                <w:rFonts w:ascii="Times New Roman" w:hAnsi="Times New Roman" w:cs="Times New Roman"/>
                <w:szCs w:val="22"/>
                <w:lang w:val="en-GB"/>
              </w:rPr>
              <w:t>3</w:t>
            </w:r>
          </w:p>
        </w:tc>
        <w:tc>
          <w:tcPr>
            <w:tcW w:w="269" w:type="dxa"/>
          </w:tcPr>
          <w:p w14:paraId="07DF1C11" w14:textId="77777777" w:rsidR="00AD4F74" w:rsidRPr="00DA300D" w:rsidRDefault="00AD4F74" w:rsidP="004D68CB">
            <w:pPr>
              <w:spacing w:after="0" w:line="240" w:lineRule="atLeast"/>
              <w:ind w:left="605" w:right="43"/>
              <w:jc w:val="center"/>
              <w:rPr>
                <w:rFonts w:ascii="Times New Roman" w:hAnsi="Times New Roman" w:cs="Times New Roman"/>
                <w:bCs/>
                <w:szCs w:val="22"/>
                <w:lang w:val="en-GB"/>
              </w:rPr>
            </w:pPr>
          </w:p>
        </w:tc>
        <w:tc>
          <w:tcPr>
            <w:tcW w:w="1302" w:type="dxa"/>
            <w:vAlign w:val="center"/>
          </w:tcPr>
          <w:p w14:paraId="15446476" w14:textId="77777777" w:rsidR="00AD4F74" w:rsidRPr="00DA300D" w:rsidRDefault="00AD4F74" w:rsidP="004D68CB">
            <w:pPr>
              <w:spacing w:after="0" w:line="240" w:lineRule="atLeast"/>
              <w:ind w:left="-54" w:right="32"/>
              <w:jc w:val="center"/>
              <w:rPr>
                <w:rFonts w:ascii="Times New Roman" w:hAnsi="Times New Roman" w:cs="Times New Roman"/>
                <w:szCs w:val="22"/>
              </w:rPr>
            </w:pPr>
            <w:r w:rsidRPr="00DA300D">
              <w:rPr>
                <w:rFonts w:ascii="Times New Roman" w:hAnsi="Times New Roman" w:cs="Times New Roman"/>
                <w:szCs w:val="22"/>
                <w:lang w:val="en-GB"/>
              </w:rPr>
              <w:t>202</w:t>
            </w:r>
            <w:r w:rsidR="00AE156B">
              <w:rPr>
                <w:rFonts w:ascii="Times New Roman" w:hAnsi="Times New Roman" w:cs="Times New Roman"/>
                <w:szCs w:val="22"/>
                <w:lang w:val="en-GB"/>
              </w:rPr>
              <w:t>4</w:t>
            </w:r>
          </w:p>
        </w:tc>
        <w:tc>
          <w:tcPr>
            <w:tcW w:w="236" w:type="dxa"/>
          </w:tcPr>
          <w:p w14:paraId="7BCEC3C0" w14:textId="77777777" w:rsidR="00AD4F74" w:rsidRPr="00DA300D" w:rsidRDefault="00AD4F74" w:rsidP="004D68CB">
            <w:pPr>
              <w:tabs>
                <w:tab w:val="decimal" w:pos="792"/>
              </w:tabs>
              <w:spacing w:after="0" w:line="240" w:lineRule="atLeast"/>
              <w:ind w:left="522" w:right="43"/>
              <w:jc w:val="center"/>
              <w:rPr>
                <w:rFonts w:ascii="Times New Roman" w:hAnsi="Times New Roman" w:cs="Times New Roman"/>
                <w:szCs w:val="22"/>
                <w:cs/>
              </w:rPr>
            </w:pPr>
          </w:p>
        </w:tc>
        <w:tc>
          <w:tcPr>
            <w:tcW w:w="1323" w:type="dxa"/>
            <w:vAlign w:val="center"/>
          </w:tcPr>
          <w:p w14:paraId="4638A87E" w14:textId="77777777" w:rsidR="00AD4F74" w:rsidRPr="00DA300D" w:rsidRDefault="00AD4F74" w:rsidP="004D68CB">
            <w:pPr>
              <w:spacing w:after="0" w:line="240" w:lineRule="atLeast"/>
              <w:ind w:left="-54" w:right="32"/>
              <w:jc w:val="center"/>
              <w:rPr>
                <w:rFonts w:ascii="Times New Roman" w:hAnsi="Times New Roman" w:cs="Times New Roman"/>
                <w:szCs w:val="22"/>
              </w:rPr>
            </w:pPr>
            <w:r w:rsidRPr="00DA300D">
              <w:rPr>
                <w:rFonts w:ascii="Times New Roman" w:hAnsi="Times New Roman" w:cs="Times New Roman"/>
                <w:szCs w:val="22"/>
                <w:lang w:val="en-GB"/>
              </w:rPr>
              <w:t>202</w:t>
            </w:r>
            <w:r w:rsidR="00AE156B">
              <w:rPr>
                <w:rFonts w:ascii="Times New Roman" w:hAnsi="Times New Roman" w:cs="Times New Roman"/>
                <w:szCs w:val="22"/>
                <w:lang w:val="en-GB"/>
              </w:rPr>
              <w:t>3</w:t>
            </w:r>
          </w:p>
        </w:tc>
      </w:tr>
      <w:tr w:rsidR="00AD4F74" w:rsidRPr="00DA300D" w14:paraId="34407D01" w14:textId="77777777" w:rsidTr="004D68CB">
        <w:tc>
          <w:tcPr>
            <w:tcW w:w="3634" w:type="dxa"/>
          </w:tcPr>
          <w:p w14:paraId="78927F7B" w14:textId="77777777" w:rsidR="00AD4F74" w:rsidRPr="00DA300D" w:rsidRDefault="00AD4F74" w:rsidP="004D68CB">
            <w:pPr>
              <w:spacing w:after="0" w:line="240" w:lineRule="atLeast"/>
              <w:ind w:left="605" w:right="-108"/>
              <w:jc w:val="thaiDistribute"/>
              <w:rPr>
                <w:rFonts w:ascii="Times New Roman" w:hAnsi="Times New Roman" w:cs="Times New Roman"/>
                <w:b/>
                <w:szCs w:val="22"/>
                <w:lang w:val="en-GB"/>
              </w:rPr>
            </w:pPr>
          </w:p>
        </w:tc>
        <w:tc>
          <w:tcPr>
            <w:tcW w:w="6095" w:type="dxa"/>
            <w:gridSpan w:val="8"/>
          </w:tcPr>
          <w:p w14:paraId="2731957C" w14:textId="77777777" w:rsidR="00AD4F74" w:rsidRPr="00DA300D" w:rsidRDefault="00AD4F74" w:rsidP="000C5CAD">
            <w:pPr>
              <w:spacing w:after="0" w:line="240" w:lineRule="atLeast"/>
              <w:ind w:left="-108" w:right="-108"/>
              <w:jc w:val="center"/>
              <w:rPr>
                <w:rFonts w:ascii="Times New Roman" w:hAnsi="Times New Roman" w:cs="Times New Roman"/>
                <w:b/>
                <w:szCs w:val="22"/>
                <w:lang w:val="en-GB"/>
              </w:rPr>
            </w:pPr>
            <w:r w:rsidRPr="00DA300D">
              <w:rPr>
                <w:rFonts w:ascii="Times New Roman" w:hAnsi="Times New Roman" w:cs="Times New Roman"/>
                <w:i/>
                <w:iCs/>
                <w:szCs w:val="22"/>
                <w:cs/>
              </w:rPr>
              <w:t>(</w:t>
            </w:r>
            <w:r w:rsidRPr="00DA300D">
              <w:rPr>
                <w:rFonts w:ascii="Times New Roman" w:hAnsi="Times New Roman" w:cs="Times New Roman"/>
                <w:i/>
                <w:iCs/>
                <w:szCs w:val="22"/>
              </w:rPr>
              <w:t>in Baht</w:t>
            </w:r>
            <w:r w:rsidRPr="00DA300D">
              <w:rPr>
                <w:rFonts w:ascii="Times New Roman" w:hAnsi="Times New Roman" w:cs="Times New Roman"/>
                <w:bCs/>
                <w:i/>
                <w:iCs/>
                <w:szCs w:val="22"/>
                <w:lang w:val="en-GB"/>
              </w:rPr>
              <w:t>)</w:t>
            </w:r>
          </w:p>
        </w:tc>
      </w:tr>
      <w:tr w:rsidR="00AD4F74" w:rsidRPr="00DA300D" w14:paraId="654FB731" w14:textId="77777777" w:rsidTr="004D68CB">
        <w:tc>
          <w:tcPr>
            <w:tcW w:w="3634" w:type="dxa"/>
          </w:tcPr>
          <w:p w14:paraId="290869BB" w14:textId="77777777" w:rsidR="00AD4F74" w:rsidRPr="00DA300D" w:rsidRDefault="00AD4F74" w:rsidP="004D68CB">
            <w:pPr>
              <w:spacing w:after="0" w:line="240" w:lineRule="atLeast"/>
              <w:ind w:left="549" w:right="43"/>
              <w:jc w:val="thaiDistribute"/>
              <w:rPr>
                <w:rFonts w:ascii="Times New Roman" w:hAnsi="Times New Roman" w:cs="Times New Roman"/>
                <w:i/>
                <w:iCs/>
                <w:szCs w:val="22"/>
              </w:rPr>
            </w:pPr>
            <w:r w:rsidRPr="00DA300D">
              <w:rPr>
                <w:rFonts w:ascii="Times New Roman" w:hAnsi="Times New Roman" w:cs="Times New Roman"/>
                <w:i/>
                <w:iCs/>
                <w:szCs w:val="22"/>
              </w:rPr>
              <w:t>Discount rate</w:t>
            </w:r>
          </w:p>
        </w:tc>
        <w:tc>
          <w:tcPr>
            <w:tcW w:w="1418" w:type="dxa"/>
          </w:tcPr>
          <w:p w14:paraId="42CCE0A8" w14:textId="77777777" w:rsidR="00AD4F74" w:rsidRPr="00DA300D" w:rsidRDefault="00AD4F74" w:rsidP="004D68CB">
            <w:pPr>
              <w:tabs>
                <w:tab w:val="decimal" w:pos="1104"/>
              </w:tabs>
              <w:spacing w:after="0" w:line="240" w:lineRule="atLeast"/>
              <w:ind w:left="-96" w:right="-59"/>
              <w:jc w:val="both"/>
              <w:rPr>
                <w:rFonts w:ascii="Times New Roman" w:hAnsi="Times New Roman" w:cs="Times New Roman"/>
                <w:szCs w:val="22"/>
                <w:lang w:val="en-GB"/>
              </w:rPr>
            </w:pPr>
          </w:p>
        </w:tc>
        <w:tc>
          <w:tcPr>
            <w:tcW w:w="240" w:type="dxa"/>
          </w:tcPr>
          <w:p w14:paraId="48D36FF0" w14:textId="77777777" w:rsidR="00AD4F74" w:rsidRPr="00DA300D" w:rsidRDefault="00AD4F74"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7" w:type="dxa"/>
            <w:gridSpan w:val="2"/>
          </w:tcPr>
          <w:p w14:paraId="727A1B08" w14:textId="77777777" w:rsidR="00AD4F74" w:rsidRPr="00DA300D" w:rsidRDefault="00AD4F74" w:rsidP="004D68CB">
            <w:pPr>
              <w:tabs>
                <w:tab w:val="decimal" w:pos="1104"/>
              </w:tabs>
              <w:spacing w:after="0" w:line="240" w:lineRule="atLeast"/>
              <w:ind w:left="-96" w:right="-59"/>
              <w:jc w:val="both"/>
              <w:rPr>
                <w:rFonts w:ascii="Times New Roman" w:hAnsi="Times New Roman" w:cs="Times New Roman"/>
                <w:szCs w:val="22"/>
                <w:lang w:val="en-GB"/>
              </w:rPr>
            </w:pPr>
          </w:p>
        </w:tc>
        <w:tc>
          <w:tcPr>
            <w:tcW w:w="269" w:type="dxa"/>
          </w:tcPr>
          <w:p w14:paraId="516C01BC" w14:textId="77777777" w:rsidR="00AD4F74" w:rsidRPr="00DA300D" w:rsidRDefault="00AD4F74"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2" w:type="dxa"/>
          </w:tcPr>
          <w:p w14:paraId="378B5EA4" w14:textId="77777777" w:rsidR="00AD4F74" w:rsidRPr="00DA300D" w:rsidRDefault="00AD4F74" w:rsidP="004D68CB">
            <w:pPr>
              <w:tabs>
                <w:tab w:val="decimal" w:pos="1104"/>
              </w:tabs>
              <w:spacing w:after="0" w:line="240" w:lineRule="atLeast"/>
              <w:ind w:left="-96" w:right="-59"/>
              <w:jc w:val="both"/>
              <w:rPr>
                <w:rFonts w:ascii="Times New Roman" w:hAnsi="Times New Roman" w:cs="Times New Roman"/>
                <w:szCs w:val="22"/>
                <w:lang w:val="en-GB"/>
              </w:rPr>
            </w:pPr>
          </w:p>
        </w:tc>
        <w:tc>
          <w:tcPr>
            <w:tcW w:w="236" w:type="dxa"/>
          </w:tcPr>
          <w:p w14:paraId="78BA8F25" w14:textId="77777777" w:rsidR="00AD4F74" w:rsidRPr="00DA300D" w:rsidRDefault="00AD4F74"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23" w:type="dxa"/>
          </w:tcPr>
          <w:p w14:paraId="281268EB" w14:textId="77777777" w:rsidR="00AD4F74" w:rsidRPr="00DA300D" w:rsidRDefault="00AD4F74" w:rsidP="004D68CB">
            <w:pPr>
              <w:tabs>
                <w:tab w:val="decimal" w:pos="1104"/>
              </w:tabs>
              <w:spacing w:after="0" w:line="240" w:lineRule="atLeast"/>
              <w:ind w:left="-96" w:right="-59"/>
              <w:jc w:val="both"/>
              <w:rPr>
                <w:rFonts w:ascii="Times New Roman" w:hAnsi="Times New Roman" w:cs="Times New Roman"/>
                <w:szCs w:val="22"/>
                <w:lang w:val="en-GB"/>
              </w:rPr>
            </w:pPr>
          </w:p>
        </w:tc>
      </w:tr>
      <w:tr w:rsidR="00AE156B" w:rsidRPr="00DA300D" w14:paraId="3B18D448" w14:textId="77777777" w:rsidTr="004D68CB">
        <w:tc>
          <w:tcPr>
            <w:tcW w:w="3634" w:type="dxa"/>
          </w:tcPr>
          <w:p w14:paraId="3E33B901" w14:textId="77777777" w:rsidR="00AE156B" w:rsidRPr="00DA300D" w:rsidRDefault="00AE156B" w:rsidP="004D68CB">
            <w:pPr>
              <w:spacing w:after="0" w:line="240" w:lineRule="atLeast"/>
              <w:ind w:left="549" w:right="43"/>
              <w:jc w:val="thaiDistribute"/>
              <w:rPr>
                <w:rFonts w:ascii="Times New Roman" w:hAnsi="Times New Roman" w:cs="Times New Roman"/>
                <w:szCs w:val="22"/>
              </w:rPr>
            </w:pPr>
            <w:r w:rsidRPr="00DA300D">
              <w:rPr>
                <w:rFonts w:ascii="Times New Roman" w:hAnsi="Times New Roman" w:cs="Times New Roman"/>
                <w:szCs w:val="22"/>
              </w:rPr>
              <w:t xml:space="preserve">  Increased 1%</w:t>
            </w:r>
          </w:p>
        </w:tc>
        <w:tc>
          <w:tcPr>
            <w:tcW w:w="1418" w:type="dxa"/>
          </w:tcPr>
          <w:p w14:paraId="614D2BE9" w14:textId="77777777" w:rsidR="00AE156B" w:rsidRPr="00DA300D" w:rsidRDefault="00AE156B" w:rsidP="004D68CB">
            <w:pPr>
              <w:spacing w:after="0" w:line="240" w:lineRule="atLeast"/>
              <w:ind w:left="-96" w:right="-59"/>
              <w:jc w:val="center"/>
              <w:rPr>
                <w:rFonts w:ascii="Times New Roman" w:hAnsi="Times New Roman" w:cs="Times New Roman"/>
                <w:szCs w:val="22"/>
                <w:lang w:val="en-GB"/>
              </w:rPr>
            </w:pPr>
            <w:r>
              <w:rPr>
                <w:rFonts w:ascii="Times New Roman" w:hAnsi="Times New Roman" w:cs="Times New Roman"/>
                <w:szCs w:val="22"/>
                <w:lang w:val="en-GB"/>
              </w:rPr>
              <w:t>(218,423)</w:t>
            </w:r>
          </w:p>
        </w:tc>
        <w:tc>
          <w:tcPr>
            <w:tcW w:w="240" w:type="dxa"/>
          </w:tcPr>
          <w:p w14:paraId="689A6D99" w14:textId="77777777" w:rsidR="00AE156B" w:rsidRPr="00DA300D" w:rsidRDefault="00AE156B"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7" w:type="dxa"/>
            <w:gridSpan w:val="2"/>
          </w:tcPr>
          <w:p w14:paraId="076B6C43" w14:textId="77777777" w:rsidR="00AE156B" w:rsidRPr="00DA300D" w:rsidRDefault="00AE156B" w:rsidP="00743C3A">
            <w:pPr>
              <w:spacing w:after="0" w:line="240" w:lineRule="atLeast"/>
              <w:ind w:left="-96" w:right="-59"/>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269" w:type="dxa"/>
          </w:tcPr>
          <w:p w14:paraId="3F250C79" w14:textId="77777777" w:rsidR="00AE156B" w:rsidRPr="00DA300D" w:rsidRDefault="00AE156B"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2" w:type="dxa"/>
          </w:tcPr>
          <w:p w14:paraId="0B5C5866" w14:textId="77777777" w:rsidR="00AE156B" w:rsidRPr="00DA300D" w:rsidRDefault="00AE156B" w:rsidP="004D68CB">
            <w:pPr>
              <w:spacing w:after="0" w:line="240" w:lineRule="atLeast"/>
              <w:ind w:left="-96" w:right="-59"/>
              <w:jc w:val="center"/>
              <w:rPr>
                <w:rFonts w:ascii="Times New Roman" w:hAnsi="Times New Roman" w:cs="Times New Roman"/>
                <w:szCs w:val="22"/>
                <w:lang w:val="en-GB"/>
              </w:rPr>
            </w:pPr>
            <w:r>
              <w:rPr>
                <w:rFonts w:ascii="Times New Roman" w:hAnsi="Times New Roman" w:cs="Times New Roman"/>
                <w:szCs w:val="22"/>
                <w:lang w:val="en-GB"/>
              </w:rPr>
              <w:t>(23,351)</w:t>
            </w:r>
          </w:p>
        </w:tc>
        <w:tc>
          <w:tcPr>
            <w:tcW w:w="236" w:type="dxa"/>
          </w:tcPr>
          <w:p w14:paraId="70B7FDBE" w14:textId="77777777" w:rsidR="00AE156B" w:rsidRPr="00DA300D" w:rsidRDefault="00AE156B"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23" w:type="dxa"/>
          </w:tcPr>
          <w:p w14:paraId="5D8E672B" w14:textId="77777777" w:rsidR="00AE156B" w:rsidRPr="00DA300D" w:rsidRDefault="00AE156B" w:rsidP="00743C3A">
            <w:pPr>
              <w:spacing w:after="0" w:line="240" w:lineRule="atLeast"/>
              <w:ind w:left="-96" w:right="-59"/>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r>
      <w:tr w:rsidR="00AE156B" w:rsidRPr="00DA300D" w14:paraId="6ACF6181" w14:textId="77777777" w:rsidTr="004D68CB">
        <w:tc>
          <w:tcPr>
            <w:tcW w:w="3634" w:type="dxa"/>
          </w:tcPr>
          <w:p w14:paraId="4294AB11" w14:textId="77777777" w:rsidR="00AE156B" w:rsidRPr="00DA300D" w:rsidRDefault="00AE156B" w:rsidP="004D68CB">
            <w:pPr>
              <w:spacing w:after="0" w:line="240" w:lineRule="atLeast"/>
              <w:ind w:left="549" w:right="43"/>
              <w:jc w:val="thaiDistribute"/>
              <w:rPr>
                <w:rFonts w:ascii="Times New Roman" w:hAnsi="Times New Roman" w:cs="Times New Roman"/>
                <w:szCs w:val="22"/>
              </w:rPr>
            </w:pPr>
            <w:r w:rsidRPr="00DA300D">
              <w:rPr>
                <w:rFonts w:ascii="Times New Roman" w:hAnsi="Times New Roman" w:cs="Times New Roman"/>
                <w:szCs w:val="22"/>
              </w:rPr>
              <w:t xml:space="preserve">  Decreased 1%</w:t>
            </w:r>
          </w:p>
        </w:tc>
        <w:tc>
          <w:tcPr>
            <w:tcW w:w="1418" w:type="dxa"/>
          </w:tcPr>
          <w:p w14:paraId="5C738E01" w14:textId="77777777" w:rsidR="00AE156B" w:rsidRPr="00DA300D" w:rsidRDefault="00AE156B" w:rsidP="004D68CB">
            <w:pPr>
              <w:spacing w:after="0" w:line="240" w:lineRule="atLeast"/>
              <w:ind w:left="-96" w:right="-59"/>
              <w:jc w:val="center"/>
              <w:rPr>
                <w:rFonts w:ascii="Times New Roman" w:hAnsi="Times New Roman" w:cs="Times New Roman"/>
                <w:szCs w:val="22"/>
                <w:lang w:val="en-GB"/>
              </w:rPr>
            </w:pPr>
            <w:r>
              <w:rPr>
                <w:rFonts w:ascii="Times New Roman" w:hAnsi="Times New Roman" w:cs="Times New Roman"/>
                <w:szCs w:val="22"/>
                <w:lang w:val="en-GB"/>
              </w:rPr>
              <w:t>244,086</w:t>
            </w:r>
          </w:p>
        </w:tc>
        <w:tc>
          <w:tcPr>
            <w:tcW w:w="240" w:type="dxa"/>
          </w:tcPr>
          <w:p w14:paraId="581BAC9B" w14:textId="77777777" w:rsidR="00AE156B" w:rsidRPr="00DA300D" w:rsidRDefault="00AE156B"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7" w:type="dxa"/>
            <w:gridSpan w:val="2"/>
          </w:tcPr>
          <w:p w14:paraId="38B993E5" w14:textId="77777777" w:rsidR="00AE156B" w:rsidRPr="00DA300D" w:rsidRDefault="00AE156B" w:rsidP="00743C3A">
            <w:pPr>
              <w:spacing w:after="0" w:line="240" w:lineRule="atLeast"/>
              <w:ind w:left="-96" w:right="-59"/>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269" w:type="dxa"/>
          </w:tcPr>
          <w:p w14:paraId="426B8D03" w14:textId="77777777" w:rsidR="00AE156B" w:rsidRPr="00DA300D" w:rsidRDefault="00AE156B"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2" w:type="dxa"/>
          </w:tcPr>
          <w:p w14:paraId="330D773E" w14:textId="77777777" w:rsidR="00AE156B" w:rsidRPr="00DA300D" w:rsidRDefault="00AE156B" w:rsidP="004D68CB">
            <w:pPr>
              <w:spacing w:after="0" w:line="240" w:lineRule="atLeast"/>
              <w:ind w:left="-96" w:right="-59"/>
              <w:jc w:val="center"/>
              <w:rPr>
                <w:rFonts w:ascii="Times New Roman" w:hAnsi="Times New Roman" w:cs="Times New Roman"/>
                <w:szCs w:val="22"/>
                <w:lang w:val="en-GB"/>
              </w:rPr>
            </w:pPr>
            <w:r>
              <w:rPr>
                <w:rFonts w:ascii="Times New Roman" w:hAnsi="Times New Roman" w:cs="Times New Roman"/>
                <w:szCs w:val="22"/>
                <w:lang w:val="en-GB"/>
              </w:rPr>
              <w:t>25,326</w:t>
            </w:r>
          </w:p>
        </w:tc>
        <w:tc>
          <w:tcPr>
            <w:tcW w:w="236" w:type="dxa"/>
          </w:tcPr>
          <w:p w14:paraId="26A4667C" w14:textId="77777777" w:rsidR="00AE156B" w:rsidRPr="00DA300D" w:rsidRDefault="00AE156B"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23" w:type="dxa"/>
          </w:tcPr>
          <w:p w14:paraId="0BFC582D" w14:textId="77777777" w:rsidR="00AE156B" w:rsidRPr="00DA300D" w:rsidRDefault="00AE156B" w:rsidP="00743C3A">
            <w:pPr>
              <w:spacing w:after="0" w:line="240" w:lineRule="atLeast"/>
              <w:ind w:left="-96" w:right="-59"/>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r>
      <w:tr w:rsidR="00AE156B" w:rsidRPr="00DA300D" w14:paraId="204D4CDC" w14:textId="77777777" w:rsidTr="004D68CB">
        <w:tc>
          <w:tcPr>
            <w:tcW w:w="3634" w:type="dxa"/>
          </w:tcPr>
          <w:p w14:paraId="30DC83AE" w14:textId="77777777" w:rsidR="00AE156B" w:rsidRPr="00DA300D" w:rsidRDefault="00AE156B" w:rsidP="004D68CB">
            <w:pPr>
              <w:spacing w:after="0" w:line="240" w:lineRule="atLeast"/>
              <w:ind w:left="549" w:right="43"/>
              <w:jc w:val="thaiDistribute"/>
              <w:rPr>
                <w:rFonts w:ascii="Times New Roman" w:hAnsi="Times New Roman" w:cs="Times New Roman"/>
                <w:i/>
                <w:iCs/>
                <w:szCs w:val="22"/>
              </w:rPr>
            </w:pPr>
            <w:r w:rsidRPr="00DA300D">
              <w:rPr>
                <w:rFonts w:ascii="Times New Roman" w:hAnsi="Times New Roman" w:cs="Times New Roman"/>
                <w:i/>
                <w:iCs/>
                <w:szCs w:val="22"/>
              </w:rPr>
              <w:t>Salary increase rate</w:t>
            </w:r>
          </w:p>
        </w:tc>
        <w:tc>
          <w:tcPr>
            <w:tcW w:w="1418" w:type="dxa"/>
          </w:tcPr>
          <w:p w14:paraId="16B480C2" w14:textId="77777777" w:rsidR="00AE156B" w:rsidRPr="00DA300D" w:rsidRDefault="00AE156B" w:rsidP="004D68CB">
            <w:pPr>
              <w:tabs>
                <w:tab w:val="decimal" w:pos="1104"/>
              </w:tabs>
              <w:spacing w:after="0" w:line="240" w:lineRule="atLeast"/>
              <w:ind w:left="-96" w:right="-59"/>
              <w:jc w:val="both"/>
              <w:rPr>
                <w:rFonts w:ascii="Times New Roman" w:hAnsi="Times New Roman" w:cs="Times New Roman"/>
                <w:szCs w:val="22"/>
                <w:lang w:val="en-GB"/>
              </w:rPr>
            </w:pPr>
          </w:p>
        </w:tc>
        <w:tc>
          <w:tcPr>
            <w:tcW w:w="240" w:type="dxa"/>
          </w:tcPr>
          <w:p w14:paraId="25BC3E16" w14:textId="77777777" w:rsidR="00AE156B" w:rsidRPr="00DA300D" w:rsidRDefault="00AE156B"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7" w:type="dxa"/>
            <w:gridSpan w:val="2"/>
          </w:tcPr>
          <w:p w14:paraId="41A6A0E4" w14:textId="77777777" w:rsidR="00AE156B" w:rsidRPr="00DA300D" w:rsidRDefault="00AE156B" w:rsidP="00743C3A">
            <w:pPr>
              <w:tabs>
                <w:tab w:val="decimal" w:pos="1104"/>
              </w:tabs>
              <w:spacing w:after="0" w:line="240" w:lineRule="atLeast"/>
              <w:ind w:left="-96" w:right="-59"/>
              <w:jc w:val="both"/>
              <w:rPr>
                <w:rFonts w:ascii="Times New Roman" w:hAnsi="Times New Roman" w:cs="Times New Roman"/>
                <w:szCs w:val="22"/>
                <w:lang w:val="en-GB"/>
              </w:rPr>
            </w:pPr>
          </w:p>
        </w:tc>
        <w:tc>
          <w:tcPr>
            <w:tcW w:w="269" w:type="dxa"/>
          </w:tcPr>
          <w:p w14:paraId="30772EEF" w14:textId="77777777" w:rsidR="00AE156B" w:rsidRPr="00DA300D" w:rsidRDefault="00AE156B"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2" w:type="dxa"/>
          </w:tcPr>
          <w:p w14:paraId="67505413" w14:textId="77777777" w:rsidR="00AE156B" w:rsidRPr="00DA300D" w:rsidRDefault="00AE156B" w:rsidP="004D68CB">
            <w:pPr>
              <w:tabs>
                <w:tab w:val="decimal" w:pos="1104"/>
              </w:tabs>
              <w:spacing w:after="0" w:line="240" w:lineRule="atLeast"/>
              <w:ind w:left="-96" w:right="-59"/>
              <w:jc w:val="both"/>
              <w:rPr>
                <w:rFonts w:ascii="Times New Roman" w:hAnsi="Times New Roman" w:cs="Times New Roman"/>
                <w:szCs w:val="22"/>
                <w:lang w:val="en-GB"/>
              </w:rPr>
            </w:pPr>
          </w:p>
        </w:tc>
        <w:tc>
          <w:tcPr>
            <w:tcW w:w="236" w:type="dxa"/>
          </w:tcPr>
          <w:p w14:paraId="0FB64129" w14:textId="77777777" w:rsidR="00AE156B" w:rsidRPr="00DA300D" w:rsidRDefault="00AE156B"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23" w:type="dxa"/>
          </w:tcPr>
          <w:p w14:paraId="5DEE76B8" w14:textId="77777777" w:rsidR="00AE156B" w:rsidRPr="00DA300D" w:rsidRDefault="00AE156B" w:rsidP="00743C3A">
            <w:pPr>
              <w:tabs>
                <w:tab w:val="decimal" w:pos="1104"/>
              </w:tabs>
              <w:spacing w:after="0" w:line="240" w:lineRule="atLeast"/>
              <w:ind w:left="-96" w:right="-59"/>
              <w:jc w:val="both"/>
              <w:rPr>
                <w:rFonts w:ascii="Times New Roman" w:hAnsi="Times New Roman" w:cs="Times New Roman"/>
                <w:szCs w:val="22"/>
                <w:lang w:val="en-GB"/>
              </w:rPr>
            </w:pPr>
          </w:p>
        </w:tc>
      </w:tr>
      <w:tr w:rsidR="00AE156B" w:rsidRPr="00DA300D" w14:paraId="09719802" w14:textId="77777777" w:rsidTr="004D68CB">
        <w:tc>
          <w:tcPr>
            <w:tcW w:w="3634" w:type="dxa"/>
          </w:tcPr>
          <w:p w14:paraId="508A497F" w14:textId="77777777" w:rsidR="00AE156B" w:rsidRPr="00DA300D" w:rsidRDefault="00AE156B" w:rsidP="004D68CB">
            <w:pPr>
              <w:spacing w:after="0" w:line="240" w:lineRule="atLeast"/>
              <w:ind w:left="549" w:right="43"/>
              <w:jc w:val="thaiDistribute"/>
              <w:rPr>
                <w:rFonts w:ascii="Times New Roman" w:hAnsi="Times New Roman" w:cs="Times New Roman"/>
                <w:szCs w:val="22"/>
              </w:rPr>
            </w:pPr>
            <w:r w:rsidRPr="00DA300D">
              <w:rPr>
                <w:rFonts w:ascii="Times New Roman" w:hAnsi="Times New Roman" w:cs="Times New Roman"/>
                <w:szCs w:val="22"/>
              </w:rPr>
              <w:t xml:space="preserve">  Increased 1%</w:t>
            </w:r>
          </w:p>
        </w:tc>
        <w:tc>
          <w:tcPr>
            <w:tcW w:w="1418" w:type="dxa"/>
          </w:tcPr>
          <w:p w14:paraId="6432621B" w14:textId="77777777" w:rsidR="00AE156B" w:rsidRPr="00DA300D" w:rsidRDefault="00AE156B" w:rsidP="004D68CB">
            <w:pPr>
              <w:spacing w:after="0" w:line="240" w:lineRule="atLeast"/>
              <w:ind w:left="-96" w:right="-59"/>
              <w:jc w:val="center"/>
              <w:rPr>
                <w:rFonts w:ascii="Times New Roman" w:hAnsi="Times New Roman" w:cs="Times New Roman"/>
                <w:szCs w:val="22"/>
                <w:lang w:val="en-GB"/>
              </w:rPr>
            </w:pPr>
            <w:r>
              <w:rPr>
                <w:rFonts w:ascii="Times New Roman" w:hAnsi="Times New Roman" w:cs="Times New Roman"/>
                <w:szCs w:val="22"/>
                <w:lang w:val="en-GB"/>
              </w:rPr>
              <w:t>238,663</w:t>
            </w:r>
          </w:p>
        </w:tc>
        <w:tc>
          <w:tcPr>
            <w:tcW w:w="240" w:type="dxa"/>
          </w:tcPr>
          <w:p w14:paraId="7BEA7EE5" w14:textId="77777777" w:rsidR="00AE156B" w:rsidRPr="00DA300D" w:rsidRDefault="00AE156B"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7" w:type="dxa"/>
            <w:gridSpan w:val="2"/>
          </w:tcPr>
          <w:p w14:paraId="6E131644" w14:textId="77777777" w:rsidR="00AE156B" w:rsidRPr="00DA300D" w:rsidRDefault="00AE156B" w:rsidP="00743C3A">
            <w:pPr>
              <w:spacing w:after="0" w:line="240" w:lineRule="atLeast"/>
              <w:ind w:left="-96" w:right="-59"/>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269" w:type="dxa"/>
          </w:tcPr>
          <w:p w14:paraId="6D4A314D" w14:textId="77777777" w:rsidR="00AE156B" w:rsidRPr="00DA300D" w:rsidRDefault="00AE156B"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2" w:type="dxa"/>
          </w:tcPr>
          <w:p w14:paraId="525247E4" w14:textId="77777777" w:rsidR="00AE156B" w:rsidRPr="00DA300D" w:rsidRDefault="00AE156B" w:rsidP="004D68CB">
            <w:pPr>
              <w:spacing w:after="0" w:line="240" w:lineRule="atLeast"/>
              <w:ind w:left="-96" w:right="-59"/>
              <w:jc w:val="center"/>
              <w:rPr>
                <w:rFonts w:ascii="Times New Roman" w:hAnsi="Times New Roman" w:cs="Times New Roman"/>
                <w:szCs w:val="22"/>
                <w:lang w:val="en-GB"/>
              </w:rPr>
            </w:pPr>
            <w:r>
              <w:rPr>
                <w:rFonts w:ascii="Times New Roman" w:hAnsi="Times New Roman" w:cs="Times New Roman"/>
                <w:szCs w:val="22"/>
                <w:lang w:val="en-GB"/>
              </w:rPr>
              <w:t>24,778</w:t>
            </w:r>
          </w:p>
        </w:tc>
        <w:tc>
          <w:tcPr>
            <w:tcW w:w="236" w:type="dxa"/>
          </w:tcPr>
          <w:p w14:paraId="399CC57A" w14:textId="77777777" w:rsidR="00AE156B" w:rsidRPr="00DA300D" w:rsidRDefault="00AE156B"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23" w:type="dxa"/>
          </w:tcPr>
          <w:p w14:paraId="4E50B661" w14:textId="77777777" w:rsidR="00AE156B" w:rsidRPr="00DA300D" w:rsidRDefault="00AE156B" w:rsidP="00743C3A">
            <w:pPr>
              <w:spacing w:after="0" w:line="240" w:lineRule="atLeast"/>
              <w:ind w:left="-96" w:right="-59"/>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r>
      <w:tr w:rsidR="00AE156B" w:rsidRPr="00DA300D" w14:paraId="64B1CC7D" w14:textId="77777777" w:rsidTr="004D68CB">
        <w:tc>
          <w:tcPr>
            <w:tcW w:w="3634" w:type="dxa"/>
          </w:tcPr>
          <w:p w14:paraId="65E1465D" w14:textId="77777777" w:rsidR="00AE156B" w:rsidRPr="00DA300D" w:rsidRDefault="00AE156B" w:rsidP="004D68CB">
            <w:pPr>
              <w:spacing w:after="0" w:line="240" w:lineRule="atLeast"/>
              <w:ind w:left="549" w:right="43"/>
              <w:jc w:val="thaiDistribute"/>
              <w:rPr>
                <w:rFonts w:ascii="Times New Roman" w:hAnsi="Times New Roman" w:cs="Times New Roman"/>
                <w:szCs w:val="22"/>
              </w:rPr>
            </w:pPr>
            <w:r w:rsidRPr="00DA300D">
              <w:rPr>
                <w:rFonts w:ascii="Times New Roman" w:hAnsi="Times New Roman" w:cs="Times New Roman"/>
                <w:szCs w:val="22"/>
              </w:rPr>
              <w:t xml:space="preserve">  Decreased 1%</w:t>
            </w:r>
          </w:p>
        </w:tc>
        <w:tc>
          <w:tcPr>
            <w:tcW w:w="1418" w:type="dxa"/>
          </w:tcPr>
          <w:p w14:paraId="0E553C20" w14:textId="77777777" w:rsidR="00AE156B" w:rsidRPr="00DA300D" w:rsidRDefault="00AE156B" w:rsidP="004D68CB">
            <w:pPr>
              <w:spacing w:after="0" w:line="240" w:lineRule="atLeast"/>
              <w:ind w:left="-96" w:right="-59"/>
              <w:jc w:val="center"/>
              <w:rPr>
                <w:rFonts w:ascii="Times New Roman" w:hAnsi="Times New Roman" w:cs="Times New Roman"/>
                <w:szCs w:val="22"/>
                <w:lang w:val="en-GB"/>
              </w:rPr>
            </w:pPr>
            <w:r>
              <w:rPr>
                <w:rFonts w:ascii="Times New Roman" w:hAnsi="Times New Roman" w:cs="Times New Roman"/>
                <w:szCs w:val="22"/>
                <w:lang w:val="en-GB"/>
              </w:rPr>
              <w:t>(218,025)</w:t>
            </w:r>
          </w:p>
        </w:tc>
        <w:tc>
          <w:tcPr>
            <w:tcW w:w="240" w:type="dxa"/>
          </w:tcPr>
          <w:p w14:paraId="76F03F09" w14:textId="77777777" w:rsidR="00AE156B" w:rsidRPr="00DA300D" w:rsidRDefault="00AE156B"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7" w:type="dxa"/>
            <w:gridSpan w:val="2"/>
          </w:tcPr>
          <w:p w14:paraId="79AF2AEF" w14:textId="77777777" w:rsidR="00AE156B" w:rsidRPr="00DA300D" w:rsidRDefault="00AE156B" w:rsidP="00743C3A">
            <w:pPr>
              <w:spacing w:after="0" w:line="240" w:lineRule="atLeast"/>
              <w:ind w:left="-96" w:right="-59"/>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269" w:type="dxa"/>
          </w:tcPr>
          <w:p w14:paraId="500F1DF7" w14:textId="77777777" w:rsidR="00AE156B" w:rsidRPr="00DA300D" w:rsidRDefault="00AE156B"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2" w:type="dxa"/>
          </w:tcPr>
          <w:p w14:paraId="6EFD7268" w14:textId="77777777" w:rsidR="00AE156B" w:rsidRPr="00DA300D" w:rsidRDefault="00AE156B" w:rsidP="004D68CB">
            <w:pPr>
              <w:spacing w:after="0" w:line="240" w:lineRule="atLeast"/>
              <w:ind w:left="-96" w:right="-59"/>
              <w:jc w:val="center"/>
              <w:rPr>
                <w:rFonts w:ascii="Times New Roman" w:hAnsi="Times New Roman" w:cs="Times New Roman"/>
                <w:szCs w:val="22"/>
                <w:lang w:val="en-GB"/>
              </w:rPr>
            </w:pPr>
            <w:r>
              <w:rPr>
                <w:rFonts w:ascii="Times New Roman" w:hAnsi="Times New Roman" w:cs="Times New Roman"/>
                <w:szCs w:val="22"/>
                <w:lang w:val="en-GB"/>
              </w:rPr>
              <w:t>(23,313)</w:t>
            </w:r>
          </w:p>
        </w:tc>
        <w:tc>
          <w:tcPr>
            <w:tcW w:w="236" w:type="dxa"/>
          </w:tcPr>
          <w:p w14:paraId="0C1AEC48" w14:textId="77777777" w:rsidR="00AE156B" w:rsidRPr="00DA300D" w:rsidRDefault="00AE156B"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23" w:type="dxa"/>
          </w:tcPr>
          <w:p w14:paraId="7FE73A3A" w14:textId="77777777" w:rsidR="00AE156B" w:rsidRPr="00DA300D" w:rsidRDefault="00AE156B" w:rsidP="00743C3A">
            <w:pPr>
              <w:spacing w:after="0" w:line="240" w:lineRule="atLeast"/>
              <w:ind w:left="-96" w:right="-59"/>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r>
      <w:tr w:rsidR="00AE156B" w:rsidRPr="00DA300D" w14:paraId="1B401BB6" w14:textId="77777777" w:rsidTr="004D68CB">
        <w:tc>
          <w:tcPr>
            <w:tcW w:w="3634" w:type="dxa"/>
          </w:tcPr>
          <w:p w14:paraId="13FEB659" w14:textId="77777777" w:rsidR="00AE156B" w:rsidRPr="00DA300D" w:rsidRDefault="00AE156B" w:rsidP="004D68CB">
            <w:pPr>
              <w:spacing w:after="0" w:line="240" w:lineRule="atLeast"/>
              <w:ind w:left="549" w:right="43"/>
              <w:jc w:val="thaiDistribute"/>
              <w:rPr>
                <w:rFonts w:ascii="Times New Roman" w:hAnsi="Times New Roman" w:cs="Times New Roman"/>
                <w:i/>
                <w:iCs/>
                <w:szCs w:val="22"/>
              </w:rPr>
            </w:pPr>
            <w:r w:rsidRPr="00DA300D">
              <w:rPr>
                <w:rFonts w:ascii="Times New Roman" w:hAnsi="Times New Roman" w:cs="Times New Roman"/>
                <w:i/>
                <w:iCs/>
                <w:szCs w:val="22"/>
              </w:rPr>
              <w:t>Staff turnover rate</w:t>
            </w:r>
          </w:p>
        </w:tc>
        <w:tc>
          <w:tcPr>
            <w:tcW w:w="1418" w:type="dxa"/>
          </w:tcPr>
          <w:p w14:paraId="2DA62D21" w14:textId="77777777" w:rsidR="00AE156B" w:rsidRPr="00DA300D" w:rsidRDefault="00AE156B" w:rsidP="004D68CB">
            <w:pPr>
              <w:tabs>
                <w:tab w:val="decimal" w:pos="1104"/>
              </w:tabs>
              <w:spacing w:after="0" w:line="240" w:lineRule="atLeast"/>
              <w:ind w:left="-96" w:right="-59"/>
              <w:jc w:val="both"/>
              <w:rPr>
                <w:rFonts w:ascii="Times New Roman" w:hAnsi="Times New Roman" w:cs="Times New Roman"/>
                <w:szCs w:val="22"/>
                <w:lang w:val="en-GB"/>
              </w:rPr>
            </w:pPr>
          </w:p>
        </w:tc>
        <w:tc>
          <w:tcPr>
            <w:tcW w:w="240" w:type="dxa"/>
          </w:tcPr>
          <w:p w14:paraId="5B1E18B0" w14:textId="77777777" w:rsidR="00AE156B" w:rsidRPr="00DA300D" w:rsidRDefault="00AE156B"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7" w:type="dxa"/>
            <w:gridSpan w:val="2"/>
          </w:tcPr>
          <w:p w14:paraId="2CA5FFA4" w14:textId="77777777" w:rsidR="00AE156B" w:rsidRPr="00DA300D" w:rsidRDefault="00AE156B" w:rsidP="00743C3A">
            <w:pPr>
              <w:tabs>
                <w:tab w:val="decimal" w:pos="1104"/>
              </w:tabs>
              <w:spacing w:after="0" w:line="240" w:lineRule="atLeast"/>
              <w:ind w:left="-96" w:right="-59"/>
              <w:jc w:val="both"/>
              <w:rPr>
                <w:rFonts w:ascii="Times New Roman" w:hAnsi="Times New Roman" w:cs="Times New Roman"/>
                <w:szCs w:val="22"/>
                <w:lang w:val="en-GB"/>
              </w:rPr>
            </w:pPr>
          </w:p>
        </w:tc>
        <w:tc>
          <w:tcPr>
            <w:tcW w:w="269" w:type="dxa"/>
          </w:tcPr>
          <w:p w14:paraId="774CF909" w14:textId="77777777" w:rsidR="00AE156B" w:rsidRPr="00DA300D" w:rsidRDefault="00AE156B"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2" w:type="dxa"/>
          </w:tcPr>
          <w:p w14:paraId="5EFAD2E4" w14:textId="77777777" w:rsidR="00AE156B" w:rsidRPr="00DA300D" w:rsidRDefault="00AE156B" w:rsidP="004D68CB">
            <w:pPr>
              <w:tabs>
                <w:tab w:val="decimal" w:pos="1104"/>
              </w:tabs>
              <w:spacing w:after="0" w:line="240" w:lineRule="atLeast"/>
              <w:ind w:left="-96" w:right="-59"/>
              <w:jc w:val="both"/>
              <w:rPr>
                <w:rFonts w:ascii="Times New Roman" w:hAnsi="Times New Roman" w:cs="Times New Roman"/>
                <w:szCs w:val="22"/>
                <w:lang w:val="en-GB"/>
              </w:rPr>
            </w:pPr>
          </w:p>
        </w:tc>
        <w:tc>
          <w:tcPr>
            <w:tcW w:w="236" w:type="dxa"/>
          </w:tcPr>
          <w:p w14:paraId="57796226" w14:textId="77777777" w:rsidR="00AE156B" w:rsidRPr="00DA300D" w:rsidRDefault="00AE156B"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23" w:type="dxa"/>
          </w:tcPr>
          <w:p w14:paraId="66B7262B" w14:textId="77777777" w:rsidR="00AE156B" w:rsidRPr="00DA300D" w:rsidRDefault="00AE156B" w:rsidP="00743C3A">
            <w:pPr>
              <w:tabs>
                <w:tab w:val="decimal" w:pos="1104"/>
              </w:tabs>
              <w:spacing w:after="0" w:line="240" w:lineRule="atLeast"/>
              <w:ind w:left="-96" w:right="-59"/>
              <w:jc w:val="both"/>
              <w:rPr>
                <w:rFonts w:ascii="Times New Roman" w:hAnsi="Times New Roman" w:cs="Times New Roman"/>
                <w:szCs w:val="22"/>
                <w:lang w:val="en-GB"/>
              </w:rPr>
            </w:pPr>
          </w:p>
        </w:tc>
      </w:tr>
      <w:tr w:rsidR="00AE156B" w:rsidRPr="00DA300D" w14:paraId="35DCC98E" w14:textId="77777777" w:rsidTr="00AD4F74">
        <w:tc>
          <w:tcPr>
            <w:tcW w:w="3634" w:type="dxa"/>
          </w:tcPr>
          <w:p w14:paraId="0573D1AA" w14:textId="77777777" w:rsidR="00AE156B" w:rsidRPr="00DA300D" w:rsidRDefault="00AE156B" w:rsidP="004D68CB">
            <w:pPr>
              <w:spacing w:after="0" w:line="240" w:lineRule="atLeast"/>
              <w:ind w:left="549" w:right="43"/>
              <w:jc w:val="thaiDistribute"/>
              <w:rPr>
                <w:rFonts w:ascii="Times New Roman" w:hAnsi="Times New Roman" w:cs="Times New Roman"/>
                <w:szCs w:val="22"/>
              </w:rPr>
            </w:pPr>
            <w:r w:rsidRPr="00DA300D">
              <w:rPr>
                <w:rFonts w:ascii="Times New Roman" w:hAnsi="Times New Roman" w:cs="Times New Roman"/>
                <w:szCs w:val="22"/>
              </w:rPr>
              <w:t xml:space="preserve">  Increased 20%</w:t>
            </w:r>
          </w:p>
        </w:tc>
        <w:tc>
          <w:tcPr>
            <w:tcW w:w="1418" w:type="dxa"/>
          </w:tcPr>
          <w:p w14:paraId="473F113E" w14:textId="77777777" w:rsidR="00AE156B" w:rsidRPr="00DA300D" w:rsidRDefault="00AE156B" w:rsidP="004D68CB">
            <w:pPr>
              <w:spacing w:after="0" w:line="240" w:lineRule="atLeast"/>
              <w:ind w:left="-96" w:right="-59"/>
              <w:jc w:val="center"/>
              <w:rPr>
                <w:rFonts w:ascii="Times New Roman" w:hAnsi="Times New Roman" w:cs="Times New Roman"/>
                <w:szCs w:val="22"/>
                <w:lang w:val="en-GB"/>
              </w:rPr>
            </w:pPr>
            <w:r>
              <w:rPr>
                <w:rFonts w:ascii="Times New Roman" w:hAnsi="Times New Roman" w:cs="Times New Roman"/>
                <w:szCs w:val="22"/>
                <w:lang w:val="en-GB"/>
              </w:rPr>
              <w:t>(355,141)</w:t>
            </w:r>
          </w:p>
        </w:tc>
        <w:tc>
          <w:tcPr>
            <w:tcW w:w="240" w:type="dxa"/>
          </w:tcPr>
          <w:p w14:paraId="598550FD" w14:textId="77777777" w:rsidR="00AE156B" w:rsidRPr="00DA300D" w:rsidRDefault="00AE156B"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7" w:type="dxa"/>
            <w:gridSpan w:val="2"/>
          </w:tcPr>
          <w:p w14:paraId="6A80CF1A" w14:textId="77777777" w:rsidR="00AE156B" w:rsidRPr="00DA300D" w:rsidRDefault="00AE156B" w:rsidP="00743C3A">
            <w:pPr>
              <w:spacing w:after="0" w:line="240" w:lineRule="atLeast"/>
              <w:ind w:left="-96" w:right="-59"/>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269" w:type="dxa"/>
          </w:tcPr>
          <w:p w14:paraId="6A960670" w14:textId="77777777" w:rsidR="00AE156B" w:rsidRPr="00DA300D" w:rsidRDefault="00AE156B"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2" w:type="dxa"/>
          </w:tcPr>
          <w:p w14:paraId="1881E968" w14:textId="77777777" w:rsidR="00AE156B" w:rsidRPr="00DA300D" w:rsidRDefault="00AE156B" w:rsidP="004D68CB">
            <w:pPr>
              <w:spacing w:after="0" w:line="240" w:lineRule="atLeast"/>
              <w:ind w:left="-96" w:right="-59"/>
              <w:jc w:val="center"/>
              <w:rPr>
                <w:rFonts w:ascii="Times New Roman" w:hAnsi="Times New Roman" w:cs="Times New Roman"/>
                <w:szCs w:val="22"/>
                <w:lang w:val="en-GB"/>
              </w:rPr>
            </w:pPr>
            <w:r>
              <w:rPr>
                <w:rFonts w:ascii="Times New Roman" w:hAnsi="Times New Roman" w:cs="Times New Roman"/>
                <w:szCs w:val="22"/>
                <w:lang w:val="en-GB"/>
              </w:rPr>
              <w:t>(39,803)</w:t>
            </w:r>
          </w:p>
        </w:tc>
        <w:tc>
          <w:tcPr>
            <w:tcW w:w="236" w:type="dxa"/>
          </w:tcPr>
          <w:p w14:paraId="4AE3F1C7" w14:textId="77777777" w:rsidR="00AE156B" w:rsidRPr="00DA300D" w:rsidRDefault="00AE156B"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23" w:type="dxa"/>
          </w:tcPr>
          <w:p w14:paraId="25BF4592" w14:textId="77777777" w:rsidR="00AE156B" w:rsidRPr="00DA300D" w:rsidRDefault="00AE156B" w:rsidP="00743C3A">
            <w:pPr>
              <w:spacing w:after="0" w:line="240" w:lineRule="atLeast"/>
              <w:ind w:left="-96" w:right="-59"/>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r>
      <w:tr w:rsidR="00AE156B" w:rsidRPr="00DA300D" w14:paraId="76F2371B" w14:textId="77777777" w:rsidTr="00AD4F74">
        <w:tc>
          <w:tcPr>
            <w:tcW w:w="3634" w:type="dxa"/>
          </w:tcPr>
          <w:p w14:paraId="722D2C6B" w14:textId="77777777" w:rsidR="00AE156B" w:rsidRPr="00DA300D" w:rsidRDefault="00AE156B" w:rsidP="004D68CB">
            <w:pPr>
              <w:spacing w:after="0" w:line="240" w:lineRule="atLeast"/>
              <w:ind w:left="549" w:right="43"/>
              <w:jc w:val="thaiDistribute"/>
              <w:rPr>
                <w:rFonts w:ascii="Times New Roman" w:hAnsi="Times New Roman" w:cs="Times New Roman"/>
                <w:szCs w:val="22"/>
              </w:rPr>
            </w:pPr>
            <w:r w:rsidRPr="00DA300D">
              <w:rPr>
                <w:rFonts w:ascii="Times New Roman" w:hAnsi="Times New Roman" w:cs="Times New Roman"/>
                <w:szCs w:val="22"/>
              </w:rPr>
              <w:t xml:space="preserve">  Decreased 20%</w:t>
            </w:r>
          </w:p>
        </w:tc>
        <w:tc>
          <w:tcPr>
            <w:tcW w:w="1418" w:type="dxa"/>
          </w:tcPr>
          <w:p w14:paraId="4A0DEAEC" w14:textId="77777777" w:rsidR="00AE156B" w:rsidRPr="00DA300D" w:rsidRDefault="00AE156B" w:rsidP="004D68CB">
            <w:pPr>
              <w:spacing w:after="0" w:line="240" w:lineRule="atLeast"/>
              <w:ind w:left="-96" w:right="-59"/>
              <w:jc w:val="center"/>
              <w:rPr>
                <w:rFonts w:ascii="Times New Roman" w:hAnsi="Times New Roman" w:cs="Times New Roman"/>
                <w:szCs w:val="22"/>
                <w:lang w:val="en-GB"/>
              </w:rPr>
            </w:pPr>
            <w:r>
              <w:rPr>
                <w:rFonts w:ascii="Times New Roman" w:hAnsi="Times New Roman" w:cs="Times New Roman"/>
                <w:szCs w:val="22"/>
                <w:lang w:val="en-GB"/>
              </w:rPr>
              <w:t>723,764</w:t>
            </w:r>
          </w:p>
        </w:tc>
        <w:tc>
          <w:tcPr>
            <w:tcW w:w="240" w:type="dxa"/>
          </w:tcPr>
          <w:p w14:paraId="12FA48DD" w14:textId="77777777" w:rsidR="00AE156B" w:rsidRPr="00DA300D" w:rsidRDefault="00AE156B"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7" w:type="dxa"/>
            <w:gridSpan w:val="2"/>
          </w:tcPr>
          <w:p w14:paraId="26C9F3B2" w14:textId="77777777" w:rsidR="00AE156B" w:rsidRPr="00DA300D" w:rsidRDefault="00AE156B" w:rsidP="00743C3A">
            <w:pPr>
              <w:spacing w:after="0" w:line="240" w:lineRule="atLeast"/>
              <w:ind w:left="-96" w:right="-59"/>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269" w:type="dxa"/>
          </w:tcPr>
          <w:p w14:paraId="2C96A9FD" w14:textId="77777777" w:rsidR="00AE156B" w:rsidRPr="00DA300D" w:rsidRDefault="00AE156B"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2" w:type="dxa"/>
          </w:tcPr>
          <w:p w14:paraId="2B041CD6" w14:textId="77777777" w:rsidR="00AE156B" w:rsidRPr="00DA300D" w:rsidRDefault="00AE156B" w:rsidP="004D68CB">
            <w:pPr>
              <w:spacing w:after="0" w:line="240" w:lineRule="atLeast"/>
              <w:ind w:left="-96" w:right="-59"/>
              <w:jc w:val="center"/>
              <w:rPr>
                <w:rFonts w:ascii="Times New Roman" w:hAnsi="Times New Roman" w:cs="Times New Roman"/>
                <w:szCs w:val="22"/>
                <w:lang w:val="en-GB"/>
              </w:rPr>
            </w:pPr>
            <w:r>
              <w:rPr>
                <w:rFonts w:ascii="Times New Roman" w:hAnsi="Times New Roman" w:cs="Times New Roman"/>
                <w:szCs w:val="22"/>
                <w:lang w:val="en-GB"/>
              </w:rPr>
              <w:t>44,920</w:t>
            </w:r>
          </w:p>
        </w:tc>
        <w:tc>
          <w:tcPr>
            <w:tcW w:w="236" w:type="dxa"/>
          </w:tcPr>
          <w:p w14:paraId="57D313FC" w14:textId="77777777" w:rsidR="00AE156B" w:rsidRPr="00DA300D" w:rsidRDefault="00AE156B"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23" w:type="dxa"/>
          </w:tcPr>
          <w:p w14:paraId="57B28702" w14:textId="77777777" w:rsidR="00AE156B" w:rsidRPr="00DA300D" w:rsidRDefault="00AE156B" w:rsidP="00743C3A">
            <w:pPr>
              <w:spacing w:after="0" w:line="240" w:lineRule="atLeast"/>
              <w:ind w:left="-96" w:right="-59"/>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r>
    </w:tbl>
    <w:p w14:paraId="45390FC7" w14:textId="77777777" w:rsidR="00AD4F74" w:rsidRPr="00DA300D" w:rsidRDefault="00AD4F74" w:rsidP="00554FD4">
      <w:pPr>
        <w:spacing w:after="0" w:line="240" w:lineRule="atLeast"/>
        <w:ind w:left="539"/>
        <w:jc w:val="thaiDistribute"/>
        <w:rPr>
          <w:rFonts w:ascii="Times New Roman" w:hAnsi="Times New Roman" w:cs="Times New Roman"/>
          <w:szCs w:val="22"/>
        </w:rPr>
      </w:pPr>
    </w:p>
    <w:p w14:paraId="391F20A2" w14:textId="77777777" w:rsidR="00554FD4" w:rsidRPr="00DA300D" w:rsidRDefault="00554FD4" w:rsidP="00553D15">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DA300D">
        <w:rPr>
          <w:rFonts w:ascii="Times New Roman" w:hAnsi="Times New Roman" w:cs="Times New Roman"/>
          <w:b/>
          <w:bCs/>
          <w:szCs w:val="22"/>
        </w:rPr>
        <w:t>Share capital</w:t>
      </w:r>
    </w:p>
    <w:p w14:paraId="7A33AA6F" w14:textId="77777777" w:rsidR="00554FD4" w:rsidRPr="00DA300D" w:rsidRDefault="00554FD4" w:rsidP="00554FD4">
      <w:pPr>
        <w:tabs>
          <w:tab w:val="left" w:pos="540"/>
        </w:tabs>
        <w:spacing w:after="0" w:line="240" w:lineRule="atLeast"/>
        <w:ind w:left="539" w:right="-25"/>
        <w:jc w:val="both"/>
        <w:rPr>
          <w:rFonts w:ascii="Times New Roman" w:hAnsi="Times New Roman" w:cs="Times New Roman"/>
          <w:szCs w:val="22"/>
        </w:rPr>
      </w:pPr>
    </w:p>
    <w:tbl>
      <w:tblPr>
        <w:tblW w:w="9781" w:type="dxa"/>
        <w:tblInd w:w="108" w:type="dxa"/>
        <w:tblLayout w:type="fixed"/>
        <w:tblLook w:val="01E0" w:firstRow="1" w:lastRow="1" w:firstColumn="1" w:lastColumn="1" w:noHBand="0" w:noVBand="0"/>
      </w:tblPr>
      <w:tblGrid>
        <w:gridCol w:w="2977"/>
        <w:gridCol w:w="90"/>
        <w:gridCol w:w="900"/>
        <w:gridCol w:w="236"/>
        <w:gridCol w:w="1177"/>
        <w:gridCol w:w="236"/>
        <w:gridCol w:w="1131"/>
        <w:gridCol w:w="236"/>
        <w:gridCol w:w="15"/>
        <w:gridCol w:w="1224"/>
        <w:gridCol w:w="283"/>
        <w:gridCol w:w="1276"/>
      </w:tblGrid>
      <w:tr w:rsidR="00FD10EF" w:rsidRPr="00DA300D" w14:paraId="6EBE05EE" w14:textId="77777777" w:rsidTr="005848A6">
        <w:trPr>
          <w:tblHeader/>
        </w:trPr>
        <w:tc>
          <w:tcPr>
            <w:tcW w:w="2977" w:type="dxa"/>
          </w:tcPr>
          <w:p w14:paraId="2B1E5E62" w14:textId="77777777" w:rsidR="00FD10EF" w:rsidRPr="00DA300D" w:rsidRDefault="00FD10EF" w:rsidP="004D68C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18"/>
                <w:szCs w:val="18"/>
                <w:cs/>
              </w:rPr>
            </w:pPr>
          </w:p>
        </w:tc>
        <w:tc>
          <w:tcPr>
            <w:tcW w:w="990" w:type="dxa"/>
            <w:gridSpan w:val="2"/>
          </w:tcPr>
          <w:p w14:paraId="4717AB65" w14:textId="77777777" w:rsidR="00FD10EF" w:rsidRPr="00DA300D" w:rsidRDefault="00FD10EF" w:rsidP="004D68C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18"/>
                <w:szCs w:val="18"/>
              </w:rPr>
            </w:pPr>
          </w:p>
        </w:tc>
        <w:tc>
          <w:tcPr>
            <w:tcW w:w="236" w:type="dxa"/>
          </w:tcPr>
          <w:p w14:paraId="72171AB4" w14:textId="77777777" w:rsidR="00FD10EF" w:rsidRPr="00DA300D" w:rsidRDefault="00FD10EF" w:rsidP="004D68C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18"/>
                <w:szCs w:val="18"/>
              </w:rPr>
            </w:pPr>
          </w:p>
        </w:tc>
        <w:tc>
          <w:tcPr>
            <w:tcW w:w="5578" w:type="dxa"/>
            <w:gridSpan w:val="8"/>
          </w:tcPr>
          <w:p w14:paraId="7B68637F" w14:textId="77777777" w:rsidR="00FD10EF" w:rsidRPr="00DA300D" w:rsidRDefault="00FD10EF" w:rsidP="004D68C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18"/>
                <w:szCs w:val="18"/>
              </w:rPr>
            </w:pPr>
            <w:r w:rsidRPr="00DA300D">
              <w:rPr>
                <w:rFonts w:ascii="Times New Roman" w:hAnsi="Times New Roman" w:cs="Times New Roman"/>
                <w:b/>
                <w:bCs/>
                <w:sz w:val="18"/>
                <w:szCs w:val="18"/>
              </w:rPr>
              <w:t>Consolidated and separate financial statements</w:t>
            </w:r>
          </w:p>
        </w:tc>
      </w:tr>
      <w:tr w:rsidR="00FC18F3" w:rsidRPr="00DA300D" w14:paraId="3CB06CE9" w14:textId="77777777" w:rsidTr="00316876">
        <w:trPr>
          <w:tblHeader/>
        </w:trPr>
        <w:tc>
          <w:tcPr>
            <w:tcW w:w="2977" w:type="dxa"/>
          </w:tcPr>
          <w:p w14:paraId="0AF672FA" w14:textId="77777777" w:rsidR="00FC18F3" w:rsidRPr="00DA300D" w:rsidRDefault="00FC18F3" w:rsidP="004D68C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18"/>
                <w:szCs w:val="18"/>
                <w:cs/>
              </w:rPr>
            </w:pPr>
          </w:p>
        </w:tc>
        <w:tc>
          <w:tcPr>
            <w:tcW w:w="990" w:type="dxa"/>
            <w:gridSpan w:val="2"/>
          </w:tcPr>
          <w:p w14:paraId="2BA58982" w14:textId="77777777" w:rsidR="00FC18F3" w:rsidRPr="00DA300D" w:rsidRDefault="00FC18F3" w:rsidP="004D68C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18"/>
                <w:szCs w:val="18"/>
                <w:cs/>
              </w:rPr>
            </w:pPr>
            <w:r w:rsidRPr="00DA300D">
              <w:rPr>
                <w:rFonts w:ascii="Times New Roman" w:hAnsi="Times New Roman" w:cs="Times New Roman"/>
                <w:i/>
                <w:iCs/>
                <w:sz w:val="18"/>
                <w:szCs w:val="18"/>
              </w:rPr>
              <w:t>Par</w:t>
            </w:r>
          </w:p>
        </w:tc>
        <w:tc>
          <w:tcPr>
            <w:tcW w:w="236" w:type="dxa"/>
          </w:tcPr>
          <w:p w14:paraId="08990BE8" w14:textId="77777777" w:rsidR="00FC18F3" w:rsidRPr="00DA300D" w:rsidRDefault="00FC18F3" w:rsidP="004D68C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18"/>
                <w:szCs w:val="18"/>
              </w:rPr>
            </w:pPr>
          </w:p>
        </w:tc>
        <w:tc>
          <w:tcPr>
            <w:tcW w:w="2544" w:type="dxa"/>
            <w:gridSpan w:val="3"/>
          </w:tcPr>
          <w:p w14:paraId="726A884A" w14:textId="77777777" w:rsidR="00FC18F3" w:rsidRPr="00DA300D" w:rsidRDefault="00FC18F3" w:rsidP="004D68C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heme="minorBidi"/>
                <w:sz w:val="18"/>
                <w:szCs w:val="18"/>
                <w:lang w:val="en-GB"/>
              </w:rPr>
            </w:pPr>
            <w:r w:rsidRPr="00DA300D">
              <w:rPr>
                <w:rFonts w:ascii="Times New Roman" w:hAnsi="Times New Roman" w:cs="Times New Roman"/>
                <w:sz w:val="18"/>
                <w:szCs w:val="18"/>
              </w:rPr>
              <w:t>202</w:t>
            </w:r>
            <w:r w:rsidR="001D0DF3">
              <w:rPr>
                <w:rFonts w:ascii="Times New Roman" w:hAnsi="Times New Roman" w:cstheme="minorBidi"/>
                <w:sz w:val="18"/>
                <w:szCs w:val="18"/>
                <w:lang w:val="en-GB"/>
              </w:rPr>
              <w:t>4</w:t>
            </w:r>
          </w:p>
        </w:tc>
        <w:tc>
          <w:tcPr>
            <w:tcW w:w="251" w:type="dxa"/>
            <w:gridSpan w:val="2"/>
          </w:tcPr>
          <w:p w14:paraId="7BFB63E2" w14:textId="77777777" w:rsidR="00FC18F3" w:rsidRPr="00DA300D" w:rsidRDefault="00FC18F3" w:rsidP="004D68C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18"/>
                <w:szCs w:val="18"/>
              </w:rPr>
            </w:pPr>
          </w:p>
        </w:tc>
        <w:tc>
          <w:tcPr>
            <w:tcW w:w="2783" w:type="dxa"/>
            <w:gridSpan w:val="3"/>
          </w:tcPr>
          <w:p w14:paraId="7633CF9B" w14:textId="77777777" w:rsidR="00FC18F3" w:rsidRPr="00DA300D" w:rsidRDefault="001D0DF3" w:rsidP="004D68C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18"/>
                <w:szCs w:val="18"/>
              </w:rPr>
            </w:pPr>
            <w:r>
              <w:rPr>
                <w:rFonts w:ascii="Times New Roman" w:hAnsi="Times New Roman" w:cs="Times New Roman"/>
                <w:sz w:val="18"/>
                <w:szCs w:val="18"/>
              </w:rPr>
              <w:t>2023</w:t>
            </w:r>
          </w:p>
        </w:tc>
      </w:tr>
      <w:tr w:rsidR="00FC18F3" w:rsidRPr="00DA300D" w14:paraId="6DA2DE9F" w14:textId="77777777" w:rsidTr="00316876">
        <w:trPr>
          <w:tblHeader/>
        </w:trPr>
        <w:tc>
          <w:tcPr>
            <w:tcW w:w="2977" w:type="dxa"/>
          </w:tcPr>
          <w:p w14:paraId="574F0D5F" w14:textId="77777777" w:rsidR="00FC18F3" w:rsidRPr="00DA300D" w:rsidRDefault="00FC18F3" w:rsidP="004D68C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18"/>
                <w:szCs w:val="18"/>
                <w:cs/>
              </w:rPr>
            </w:pPr>
          </w:p>
        </w:tc>
        <w:tc>
          <w:tcPr>
            <w:tcW w:w="990" w:type="dxa"/>
            <w:gridSpan w:val="2"/>
          </w:tcPr>
          <w:p w14:paraId="0EC0D07A" w14:textId="77777777" w:rsidR="00FC18F3" w:rsidRPr="00DA300D" w:rsidRDefault="00FC18F3" w:rsidP="004D68C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18"/>
                <w:szCs w:val="18"/>
              </w:rPr>
            </w:pPr>
            <w:r w:rsidRPr="00DA300D">
              <w:rPr>
                <w:rFonts w:ascii="Times New Roman" w:hAnsi="Times New Roman" w:cs="Times New Roman"/>
                <w:i/>
                <w:iCs/>
                <w:sz w:val="18"/>
                <w:szCs w:val="18"/>
              </w:rPr>
              <w:t>value</w:t>
            </w:r>
          </w:p>
        </w:tc>
        <w:tc>
          <w:tcPr>
            <w:tcW w:w="236" w:type="dxa"/>
          </w:tcPr>
          <w:p w14:paraId="160A9F6E" w14:textId="77777777" w:rsidR="00FC18F3" w:rsidRPr="00DA300D" w:rsidRDefault="00FC18F3" w:rsidP="004D68C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18"/>
                <w:szCs w:val="18"/>
              </w:rPr>
            </w:pPr>
          </w:p>
        </w:tc>
        <w:tc>
          <w:tcPr>
            <w:tcW w:w="1177" w:type="dxa"/>
          </w:tcPr>
          <w:p w14:paraId="309300E6" w14:textId="77777777" w:rsidR="00FC18F3" w:rsidRPr="00DA300D" w:rsidRDefault="00FC18F3" w:rsidP="004D68C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18"/>
                <w:szCs w:val="18"/>
              </w:rPr>
            </w:pPr>
            <w:r w:rsidRPr="00DA300D">
              <w:rPr>
                <w:rFonts w:ascii="Times New Roman" w:hAnsi="Times New Roman" w:cs="Times New Roman"/>
                <w:sz w:val="18"/>
                <w:szCs w:val="18"/>
              </w:rPr>
              <w:t>Number</w:t>
            </w:r>
          </w:p>
        </w:tc>
        <w:tc>
          <w:tcPr>
            <w:tcW w:w="236" w:type="dxa"/>
          </w:tcPr>
          <w:p w14:paraId="12964B67" w14:textId="77777777" w:rsidR="00FC18F3" w:rsidRPr="00DA300D" w:rsidRDefault="00FC18F3" w:rsidP="004D68C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18"/>
                <w:szCs w:val="18"/>
              </w:rPr>
            </w:pPr>
          </w:p>
        </w:tc>
        <w:tc>
          <w:tcPr>
            <w:tcW w:w="1131" w:type="dxa"/>
          </w:tcPr>
          <w:p w14:paraId="2AD76BB6" w14:textId="77777777" w:rsidR="00FC18F3" w:rsidRPr="00DA300D" w:rsidRDefault="00FC18F3" w:rsidP="004D68C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18"/>
                <w:szCs w:val="18"/>
              </w:rPr>
            </w:pPr>
            <w:r w:rsidRPr="00DA300D">
              <w:rPr>
                <w:rFonts w:ascii="Times New Roman" w:hAnsi="Times New Roman" w:cs="Times New Roman"/>
                <w:sz w:val="18"/>
                <w:szCs w:val="18"/>
              </w:rPr>
              <w:t>Amount</w:t>
            </w:r>
          </w:p>
        </w:tc>
        <w:tc>
          <w:tcPr>
            <w:tcW w:w="251" w:type="dxa"/>
            <w:gridSpan w:val="2"/>
          </w:tcPr>
          <w:p w14:paraId="254BEEEC" w14:textId="77777777" w:rsidR="00FC18F3" w:rsidRPr="00DA300D" w:rsidRDefault="00FC18F3" w:rsidP="004D68C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18"/>
                <w:szCs w:val="18"/>
              </w:rPr>
            </w:pPr>
          </w:p>
        </w:tc>
        <w:tc>
          <w:tcPr>
            <w:tcW w:w="1224" w:type="dxa"/>
          </w:tcPr>
          <w:p w14:paraId="6D19AA59" w14:textId="77777777" w:rsidR="00FC18F3" w:rsidRPr="00DA300D" w:rsidRDefault="00FC18F3" w:rsidP="004D68C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18"/>
                <w:szCs w:val="18"/>
              </w:rPr>
            </w:pPr>
            <w:r w:rsidRPr="00DA300D">
              <w:rPr>
                <w:rFonts w:ascii="Times New Roman" w:hAnsi="Times New Roman" w:cs="Times New Roman"/>
                <w:sz w:val="18"/>
                <w:szCs w:val="18"/>
              </w:rPr>
              <w:t>Number</w:t>
            </w:r>
          </w:p>
        </w:tc>
        <w:tc>
          <w:tcPr>
            <w:tcW w:w="283" w:type="dxa"/>
          </w:tcPr>
          <w:p w14:paraId="0CA917A3" w14:textId="77777777" w:rsidR="00FC18F3" w:rsidRPr="00DA300D" w:rsidRDefault="00FC18F3" w:rsidP="004D68C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18"/>
                <w:szCs w:val="18"/>
              </w:rPr>
            </w:pPr>
          </w:p>
        </w:tc>
        <w:tc>
          <w:tcPr>
            <w:tcW w:w="1276" w:type="dxa"/>
          </w:tcPr>
          <w:p w14:paraId="4DFC9311" w14:textId="77777777" w:rsidR="00FC18F3" w:rsidRPr="00DA300D" w:rsidRDefault="00FC18F3" w:rsidP="004D68C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18"/>
                <w:szCs w:val="18"/>
              </w:rPr>
            </w:pPr>
            <w:r w:rsidRPr="00DA300D">
              <w:rPr>
                <w:rFonts w:ascii="Times New Roman" w:hAnsi="Times New Roman" w:cs="Times New Roman"/>
                <w:sz w:val="18"/>
                <w:szCs w:val="18"/>
              </w:rPr>
              <w:t>Amount</w:t>
            </w:r>
          </w:p>
        </w:tc>
      </w:tr>
      <w:tr w:rsidR="00FC18F3" w:rsidRPr="00DA300D" w14:paraId="41866CED" w14:textId="77777777" w:rsidTr="002172C4">
        <w:trPr>
          <w:trHeight w:val="169"/>
          <w:tblHeader/>
        </w:trPr>
        <w:tc>
          <w:tcPr>
            <w:tcW w:w="2977" w:type="dxa"/>
          </w:tcPr>
          <w:p w14:paraId="1C4365BC" w14:textId="77777777" w:rsidR="00FC18F3" w:rsidRPr="00DA300D" w:rsidRDefault="00FC18F3" w:rsidP="004D68CB">
            <w:pPr>
              <w:tabs>
                <w:tab w:val="left" w:pos="405"/>
              </w:tabs>
              <w:spacing w:after="0" w:line="240" w:lineRule="atLeast"/>
              <w:ind w:left="522" w:right="-25" w:hanging="117"/>
              <w:jc w:val="thaiDistribute"/>
              <w:rPr>
                <w:rFonts w:ascii="Times New Roman" w:hAnsi="Times New Roman" w:cs="Times New Roman"/>
                <w:sz w:val="18"/>
                <w:szCs w:val="18"/>
                <w:cs/>
              </w:rPr>
            </w:pPr>
          </w:p>
        </w:tc>
        <w:tc>
          <w:tcPr>
            <w:tcW w:w="990" w:type="dxa"/>
            <w:gridSpan w:val="2"/>
          </w:tcPr>
          <w:p w14:paraId="60A2AD65" w14:textId="77777777" w:rsidR="00FC18F3" w:rsidRPr="00DA300D" w:rsidRDefault="00FC18F3" w:rsidP="004D68C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i/>
                <w:iCs/>
                <w:sz w:val="18"/>
                <w:szCs w:val="18"/>
              </w:rPr>
            </w:pPr>
            <w:r w:rsidRPr="00DA300D">
              <w:rPr>
                <w:rFonts w:ascii="Times New Roman" w:hAnsi="Times New Roman" w:cs="Times New Roman"/>
                <w:i/>
                <w:iCs/>
                <w:sz w:val="18"/>
                <w:szCs w:val="18"/>
                <w:cs/>
              </w:rPr>
              <w:t>(</w:t>
            </w:r>
            <w:r w:rsidRPr="00DA300D">
              <w:rPr>
                <w:rFonts w:ascii="Times New Roman" w:hAnsi="Times New Roman" w:cs="Times New Roman"/>
                <w:i/>
                <w:iCs/>
                <w:sz w:val="18"/>
                <w:szCs w:val="18"/>
              </w:rPr>
              <w:t>in Baht</w:t>
            </w:r>
            <w:r w:rsidRPr="00DA300D">
              <w:rPr>
                <w:rFonts w:ascii="Times New Roman" w:hAnsi="Times New Roman" w:cs="Times New Roman"/>
                <w:i/>
                <w:iCs/>
                <w:sz w:val="18"/>
                <w:szCs w:val="18"/>
                <w:cs/>
              </w:rPr>
              <w:t>)</w:t>
            </w:r>
          </w:p>
        </w:tc>
        <w:tc>
          <w:tcPr>
            <w:tcW w:w="236" w:type="dxa"/>
          </w:tcPr>
          <w:p w14:paraId="5BE2DC33" w14:textId="77777777" w:rsidR="00FC18F3" w:rsidRPr="00DA300D" w:rsidRDefault="00FC18F3" w:rsidP="004D68CB">
            <w:pPr>
              <w:tabs>
                <w:tab w:val="left" w:pos="405"/>
              </w:tabs>
              <w:spacing w:after="0" w:line="240" w:lineRule="atLeast"/>
              <w:ind w:left="522" w:right="-25" w:hanging="117"/>
              <w:jc w:val="center"/>
              <w:rPr>
                <w:rFonts w:ascii="Times New Roman" w:hAnsi="Times New Roman" w:cs="Times New Roman"/>
                <w:i/>
                <w:iCs/>
                <w:sz w:val="18"/>
                <w:szCs w:val="18"/>
              </w:rPr>
            </w:pPr>
          </w:p>
        </w:tc>
        <w:tc>
          <w:tcPr>
            <w:tcW w:w="5578" w:type="dxa"/>
            <w:gridSpan w:val="8"/>
          </w:tcPr>
          <w:p w14:paraId="29266892" w14:textId="77777777" w:rsidR="00FC18F3" w:rsidRPr="00DA300D" w:rsidRDefault="00AF3FD0" w:rsidP="004D68CB">
            <w:pPr>
              <w:tabs>
                <w:tab w:val="left" w:pos="405"/>
              </w:tabs>
              <w:spacing w:after="0" w:line="240" w:lineRule="atLeast"/>
              <w:ind w:left="522" w:right="-25" w:hanging="117"/>
              <w:jc w:val="center"/>
              <w:rPr>
                <w:rFonts w:ascii="Times New Roman" w:hAnsi="Times New Roman" w:cs="Times New Roman"/>
                <w:i/>
                <w:iCs/>
                <w:sz w:val="18"/>
                <w:szCs w:val="18"/>
                <w:cs/>
              </w:rPr>
            </w:pPr>
            <w:r w:rsidRPr="00DA300D">
              <w:rPr>
                <w:rFonts w:ascii="Times New Roman" w:hAnsi="Times New Roman" w:cs="Times New Roman"/>
                <w:i/>
                <w:iCs/>
                <w:sz w:val="18"/>
                <w:szCs w:val="18"/>
              </w:rPr>
              <w:t>(in share/in</w:t>
            </w:r>
            <w:r w:rsidR="00FC18F3" w:rsidRPr="00DA300D">
              <w:rPr>
                <w:rFonts w:ascii="Times New Roman" w:hAnsi="Times New Roman" w:cs="Times New Roman"/>
                <w:i/>
                <w:iCs/>
                <w:sz w:val="18"/>
                <w:szCs w:val="18"/>
              </w:rPr>
              <w:t xml:space="preserve"> Baht</w:t>
            </w:r>
            <w:r w:rsidR="00FC18F3" w:rsidRPr="00DA300D">
              <w:rPr>
                <w:rFonts w:ascii="Times New Roman" w:hAnsi="Times New Roman" w:cs="Times New Roman"/>
                <w:i/>
                <w:iCs/>
                <w:sz w:val="18"/>
                <w:szCs w:val="18"/>
                <w:cs/>
              </w:rPr>
              <w:t>)</w:t>
            </w:r>
          </w:p>
        </w:tc>
      </w:tr>
      <w:tr w:rsidR="00FC18F3" w:rsidRPr="00DA300D" w14:paraId="14F26D7B" w14:textId="77777777" w:rsidTr="00316876">
        <w:tc>
          <w:tcPr>
            <w:tcW w:w="3967" w:type="dxa"/>
            <w:gridSpan w:val="3"/>
            <w:vAlign w:val="bottom"/>
          </w:tcPr>
          <w:p w14:paraId="5D0D894D" w14:textId="77777777" w:rsidR="00FC18F3" w:rsidRPr="00DA300D" w:rsidRDefault="00FC18F3" w:rsidP="004D68CB">
            <w:pPr>
              <w:tabs>
                <w:tab w:val="left" w:pos="405"/>
              </w:tabs>
              <w:spacing w:after="0" w:line="240" w:lineRule="atLeast"/>
              <w:ind w:left="522" w:right="-25" w:hanging="117"/>
              <w:jc w:val="thaiDistribute"/>
              <w:rPr>
                <w:rFonts w:ascii="Times New Roman" w:hAnsi="Times New Roman" w:cs="Times New Roman"/>
                <w:b/>
                <w:bCs/>
                <w:i/>
                <w:iCs/>
                <w:sz w:val="18"/>
                <w:szCs w:val="18"/>
              </w:rPr>
            </w:pPr>
            <w:r w:rsidRPr="00DA300D">
              <w:rPr>
                <w:rFonts w:ascii="Times New Roman" w:hAnsi="Times New Roman" w:cs="Times New Roman"/>
                <w:b/>
                <w:bCs/>
                <w:i/>
                <w:iCs/>
                <w:sz w:val="18"/>
                <w:szCs w:val="18"/>
              </w:rPr>
              <w:t>Authorized share capital</w:t>
            </w:r>
          </w:p>
        </w:tc>
        <w:tc>
          <w:tcPr>
            <w:tcW w:w="236" w:type="dxa"/>
          </w:tcPr>
          <w:p w14:paraId="6B593A91" w14:textId="77777777" w:rsidR="00FC18F3" w:rsidRPr="00DA300D" w:rsidRDefault="00FC18F3" w:rsidP="004D68C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18"/>
                <w:szCs w:val="18"/>
              </w:rPr>
            </w:pPr>
          </w:p>
        </w:tc>
        <w:tc>
          <w:tcPr>
            <w:tcW w:w="1177" w:type="dxa"/>
            <w:vAlign w:val="bottom"/>
          </w:tcPr>
          <w:p w14:paraId="5928C695" w14:textId="77777777" w:rsidR="00FC18F3" w:rsidRPr="00DA300D" w:rsidRDefault="00FC18F3" w:rsidP="004D68C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18"/>
                <w:szCs w:val="18"/>
              </w:rPr>
            </w:pPr>
          </w:p>
        </w:tc>
        <w:tc>
          <w:tcPr>
            <w:tcW w:w="236" w:type="dxa"/>
            <w:vAlign w:val="bottom"/>
          </w:tcPr>
          <w:p w14:paraId="0C57305A" w14:textId="77777777" w:rsidR="00FC18F3" w:rsidRPr="00DA300D" w:rsidRDefault="00FC18F3" w:rsidP="004D68C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18"/>
                <w:szCs w:val="18"/>
              </w:rPr>
            </w:pPr>
          </w:p>
        </w:tc>
        <w:tc>
          <w:tcPr>
            <w:tcW w:w="1131" w:type="dxa"/>
            <w:vAlign w:val="bottom"/>
          </w:tcPr>
          <w:p w14:paraId="07E6A798" w14:textId="77777777" w:rsidR="00FC18F3" w:rsidRPr="00DA300D" w:rsidRDefault="00FC18F3" w:rsidP="004D68C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18"/>
                <w:szCs w:val="18"/>
              </w:rPr>
            </w:pPr>
          </w:p>
        </w:tc>
        <w:tc>
          <w:tcPr>
            <w:tcW w:w="236" w:type="dxa"/>
            <w:vAlign w:val="bottom"/>
          </w:tcPr>
          <w:p w14:paraId="36B81CDB" w14:textId="77777777" w:rsidR="00FC18F3" w:rsidRPr="00DA300D" w:rsidRDefault="00FC18F3" w:rsidP="004D68C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18"/>
                <w:szCs w:val="18"/>
              </w:rPr>
            </w:pPr>
          </w:p>
        </w:tc>
        <w:tc>
          <w:tcPr>
            <w:tcW w:w="1239" w:type="dxa"/>
            <w:gridSpan w:val="2"/>
            <w:vAlign w:val="bottom"/>
          </w:tcPr>
          <w:p w14:paraId="5037BE98" w14:textId="77777777" w:rsidR="00FC18F3" w:rsidRPr="00DA300D" w:rsidRDefault="00FC18F3" w:rsidP="004D68C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18"/>
                <w:szCs w:val="18"/>
              </w:rPr>
            </w:pPr>
          </w:p>
        </w:tc>
        <w:tc>
          <w:tcPr>
            <w:tcW w:w="283" w:type="dxa"/>
            <w:vAlign w:val="bottom"/>
          </w:tcPr>
          <w:p w14:paraId="0597C08A" w14:textId="77777777" w:rsidR="00FC18F3" w:rsidRPr="00DA300D" w:rsidRDefault="00FC18F3" w:rsidP="004D68C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18"/>
                <w:szCs w:val="18"/>
              </w:rPr>
            </w:pPr>
          </w:p>
        </w:tc>
        <w:tc>
          <w:tcPr>
            <w:tcW w:w="1276" w:type="dxa"/>
            <w:vAlign w:val="bottom"/>
          </w:tcPr>
          <w:p w14:paraId="29C21027" w14:textId="77777777" w:rsidR="00FC18F3" w:rsidRPr="00DA300D" w:rsidRDefault="00FC18F3" w:rsidP="004D68CB">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5" w:firstLine="0"/>
              <w:jc w:val="center"/>
              <w:rPr>
                <w:rFonts w:ascii="Times New Roman" w:hAnsi="Times New Roman" w:cs="Times New Roman"/>
                <w:sz w:val="18"/>
                <w:szCs w:val="18"/>
              </w:rPr>
            </w:pPr>
          </w:p>
        </w:tc>
      </w:tr>
      <w:tr w:rsidR="00FC18F3" w:rsidRPr="00DA300D" w14:paraId="182382E2" w14:textId="77777777" w:rsidTr="00316876">
        <w:tc>
          <w:tcPr>
            <w:tcW w:w="3967" w:type="dxa"/>
            <w:gridSpan w:val="3"/>
            <w:vAlign w:val="bottom"/>
          </w:tcPr>
          <w:p w14:paraId="335EBBD6" w14:textId="77777777" w:rsidR="00FC18F3" w:rsidRPr="00DA300D" w:rsidRDefault="00FC18F3" w:rsidP="00FD10EF">
            <w:pPr>
              <w:tabs>
                <w:tab w:val="left" w:pos="405"/>
              </w:tabs>
              <w:spacing w:after="0" w:line="240" w:lineRule="atLeast"/>
              <w:ind w:left="522" w:right="-25" w:hanging="117"/>
              <w:jc w:val="thaiDistribute"/>
              <w:rPr>
                <w:rFonts w:ascii="Times New Roman" w:hAnsi="Times New Roman" w:cs="Times New Roman"/>
                <w:sz w:val="18"/>
                <w:szCs w:val="18"/>
              </w:rPr>
            </w:pPr>
            <w:r w:rsidRPr="00DA300D">
              <w:rPr>
                <w:rFonts w:ascii="Times New Roman" w:hAnsi="Times New Roman" w:cs="Times New Roman"/>
                <w:sz w:val="18"/>
                <w:szCs w:val="18"/>
              </w:rPr>
              <w:t xml:space="preserve">At </w:t>
            </w:r>
            <w:r w:rsidR="00FD10EF" w:rsidRPr="00DA300D">
              <w:rPr>
                <w:rFonts w:ascii="Times New Roman" w:hAnsi="Times New Roman" w:cs="Times New Roman"/>
                <w:sz w:val="18"/>
                <w:szCs w:val="18"/>
              </w:rPr>
              <w:t>as 1 January</w:t>
            </w:r>
          </w:p>
        </w:tc>
        <w:tc>
          <w:tcPr>
            <w:tcW w:w="236" w:type="dxa"/>
          </w:tcPr>
          <w:p w14:paraId="5458C467" w14:textId="77777777" w:rsidR="00FC18F3" w:rsidRPr="00DA300D" w:rsidRDefault="00FC18F3" w:rsidP="004D68C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18"/>
                <w:szCs w:val="18"/>
              </w:rPr>
            </w:pPr>
          </w:p>
        </w:tc>
        <w:tc>
          <w:tcPr>
            <w:tcW w:w="1177" w:type="dxa"/>
            <w:vAlign w:val="bottom"/>
          </w:tcPr>
          <w:p w14:paraId="6C737E14" w14:textId="77777777" w:rsidR="00FC18F3" w:rsidRPr="00DA300D" w:rsidRDefault="00FC18F3" w:rsidP="004D68C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18"/>
                <w:szCs w:val="18"/>
              </w:rPr>
            </w:pPr>
          </w:p>
        </w:tc>
        <w:tc>
          <w:tcPr>
            <w:tcW w:w="236" w:type="dxa"/>
            <w:vAlign w:val="bottom"/>
          </w:tcPr>
          <w:p w14:paraId="25B8BD3A" w14:textId="77777777" w:rsidR="00FC18F3" w:rsidRPr="00DA300D" w:rsidRDefault="00FC18F3" w:rsidP="004D68C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18"/>
                <w:szCs w:val="18"/>
              </w:rPr>
            </w:pPr>
          </w:p>
        </w:tc>
        <w:tc>
          <w:tcPr>
            <w:tcW w:w="1131" w:type="dxa"/>
            <w:vAlign w:val="bottom"/>
          </w:tcPr>
          <w:p w14:paraId="3B402C91" w14:textId="77777777" w:rsidR="00FC18F3" w:rsidRPr="00DA300D" w:rsidRDefault="00FC18F3" w:rsidP="004D68C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18"/>
                <w:szCs w:val="18"/>
              </w:rPr>
            </w:pPr>
          </w:p>
        </w:tc>
        <w:tc>
          <w:tcPr>
            <w:tcW w:w="236" w:type="dxa"/>
            <w:vAlign w:val="bottom"/>
          </w:tcPr>
          <w:p w14:paraId="27FA8FFE" w14:textId="77777777" w:rsidR="00FC18F3" w:rsidRPr="00DA300D" w:rsidRDefault="00FC18F3" w:rsidP="004D68C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18"/>
                <w:szCs w:val="18"/>
              </w:rPr>
            </w:pPr>
          </w:p>
        </w:tc>
        <w:tc>
          <w:tcPr>
            <w:tcW w:w="1239" w:type="dxa"/>
            <w:gridSpan w:val="2"/>
            <w:vAlign w:val="bottom"/>
          </w:tcPr>
          <w:p w14:paraId="5272CA88" w14:textId="77777777" w:rsidR="00FC18F3" w:rsidRPr="00DA300D" w:rsidRDefault="00FC18F3" w:rsidP="004D68C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18"/>
                <w:szCs w:val="18"/>
              </w:rPr>
            </w:pPr>
          </w:p>
        </w:tc>
        <w:tc>
          <w:tcPr>
            <w:tcW w:w="283" w:type="dxa"/>
            <w:vAlign w:val="bottom"/>
          </w:tcPr>
          <w:p w14:paraId="18D09348" w14:textId="77777777" w:rsidR="00FC18F3" w:rsidRPr="00DA300D" w:rsidRDefault="00FC18F3" w:rsidP="004D68C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18"/>
                <w:szCs w:val="18"/>
              </w:rPr>
            </w:pPr>
          </w:p>
        </w:tc>
        <w:tc>
          <w:tcPr>
            <w:tcW w:w="1276" w:type="dxa"/>
            <w:vAlign w:val="bottom"/>
          </w:tcPr>
          <w:p w14:paraId="14AEFCC3" w14:textId="77777777" w:rsidR="00FC18F3" w:rsidRPr="00DA300D" w:rsidRDefault="00FC18F3" w:rsidP="004D68C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5" w:firstLine="0"/>
              <w:jc w:val="center"/>
              <w:rPr>
                <w:rFonts w:ascii="Times New Roman" w:hAnsi="Times New Roman" w:cs="Times New Roman"/>
                <w:sz w:val="18"/>
                <w:szCs w:val="18"/>
              </w:rPr>
            </w:pPr>
          </w:p>
        </w:tc>
      </w:tr>
      <w:tr w:rsidR="001D0DF3" w:rsidRPr="00DA300D" w14:paraId="08A0E289" w14:textId="77777777" w:rsidTr="00316876">
        <w:tc>
          <w:tcPr>
            <w:tcW w:w="2977" w:type="dxa"/>
            <w:vAlign w:val="bottom"/>
          </w:tcPr>
          <w:p w14:paraId="2560DADD" w14:textId="77777777" w:rsidR="001D0DF3" w:rsidRPr="00DA300D" w:rsidRDefault="001D0DF3" w:rsidP="004D68CB">
            <w:pPr>
              <w:tabs>
                <w:tab w:val="left" w:pos="601"/>
              </w:tabs>
              <w:spacing w:after="0" w:line="240" w:lineRule="atLeast"/>
              <w:ind w:left="459" w:right="-25"/>
              <w:jc w:val="thaiDistribute"/>
              <w:rPr>
                <w:rFonts w:ascii="Times New Roman" w:hAnsi="Times New Roman" w:cs="Times New Roman"/>
                <w:sz w:val="18"/>
                <w:szCs w:val="18"/>
                <w:cs/>
              </w:rPr>
            </w:pPr>
            <w:r w:rsidRPr="00DA300D">
              <w:rPr>
                <w:rFonts w:ascii="Times New Roman" w:hAnsi="Times New Roman" w:cs="Times New Roman"/>
                <w:sz w:val="18"/>
                <w:szCs w:val="18"/>
              </w:rPr>
              <w:t>-</w:t>
            </w:r>
            <w:r w:rsidRPr="00DA300D">
              <w:rPr>
                <w:rFonts w:ascii="Times New Roman" w:hAnsi="Times New Roman" w:cs="Times New Roman"/>
                <w:sz w:val="18"/>
                <w:szCs w:val="18"/>
              </w:rPr>
              <w:tab/>
              <w:t>Ordinary shares</w:t>
            </w:r>
          </w:p>
        </w:tc>
        <w:tc>
          <w:tcPr>
            <w:tcW w:w="990" w:type="dxa"/>
            <w:gridSpan w:val="2"/>
            <w:vAlign w:val="bottom"/>
          </w:tcPr>
          <w:p w14:paraId="0FB9240F" w14:textId="77777777" w:rsidR="001D0DF3" w:rsidRPr="00DA300D" w:rsidRDefault="001D0DF3" w:rsidP="004D68CB">
            <w:pPr>
              <w:spacing w:after="0" w:line="240" w:lineRule="atLeast"/>
              <w:ind w:left="-187" w:right="-25"/>
              <w:jc w:val="center"/>
              <w:rPr>
                <w:rFonts w:ascii="Times New Roman" w:hAnsi="Times New Roman" w:cs="Times New Roman"/>
                <w:i/>
                <w:iCs/>
                <w:sz w:val="18"/>
                <w:szCs w:val="18"/>
              </w:rPr>
            </w:pPr>
            <w:r w:rsidRPr="00DA300D">
              <w:rPr>
                <w:rFonts w:ascii="Times New Roman" w:hAnsi="Times New Roman" w:cs="Times New Roman"/>
                <w:i/>
                <w:iCs/>
                <w:sz w:val="18"/>
                <w:szCs w:val="18"/>
              </w:rPr>
              <w:t>0.50</w:t>
            </w:r>
          </w:p>
        </w:tc>
        <w:tc>
          <w:tcPr>
            <w:tcW w:w="236" w:type="dxa"/>
          </w:tcPr>
          <w:p w14:paraId="4CA909C6" w14:textId="77777777" w:rsidR="001D0DF3" w:rsidRPr="00DA300D" w:rsidRDefault="001D0DF3" w:rsidP="004D68CB">
            <w:pPr>
              <w:tabs>
                <w:tab w:val="decimal" w:pos="949"/>
              </w:tabs>
              <w:spacing w:after="0" w:line="240" w:lineRule="atLeast"/>
              <w:ind w:left="-187" w:right="-25"/>
              <w:jc w:val="center"/>
              <w:rPr>
                <w:rFonts w:ascii="Times New Roman" w:hAnsi="Times New Roman" w:cs="Times New Roman"/>
                <w:sz w:val="18"/>
                <w:szCs w:val="18"/>
              </w:rPr>
            </w:pPr>
          </w:p>
        </w:tc>
        <w:tc>
          <w:tcPr>
            <w:tcW w:w="1177" w:type="dxa"/>
            <w:vAlign w:val="bottom"/>
          </w:tcPr>
          <w:p w14:paraId="0BE8BEDC" w14:textId="77777777" w:rsidR="001D0DF3" w:rsidRPr="001D0DF3" w:rsidRDefault="001D0DF3" w:rsidP="00743C3A">
            <w:pPr>
              <w:tabs>
                <w:tab w:val="decimal" w:pos="830"/>
              </w:tabs>
              <w:spacing w:after="0" w:line="240" w:lineRule="atLeast"/>
              <w:ind w:left="-187" w:right="-25"/>
              <w:jc w:val="right"/>
              <w:rPr>
                <w:rFonts w:ascii="Times New Roman" w:hAnsi="Times New Roman" w:cs="Times New Roman"/>
                <w:sz w:val="18"/>
                <w:szCs w:val="18"/>
              </w:rPr>
            </w:pPr>
            <w:r w:rsidRPr="001D0DF3">
              <w:rPr>
                <w:rFonts w:ascii="Times New Roman" w:hAnsi="Times New Roman" w:cs="Times New Roman"/>
                <w:sz w:val="18"/>
                <w:szCs w:val="18"/>
              </w:rPr>
              <w:t>3,299,280,826</w:t>
            </w:r>
          </w:p>
        </w:tc>
        <w:tc>
          <w:tcPr>
            <w:tcW w:w="236" w:type="dxa"/>
          </w:tcPr>
          <w:p w14:paraId="7AEEADCC" w14:textId="77777777" w:rsidR="001D0DF3" w:rsidRPr="001D0DF3" w:rsidRDefault="001D0DF3" w:rsidP="00743C3A">
            <w:pPr>
              <w:tabs>
                <w:tab w:val="decimal" w:pos="798"/>
              </w:tabs>
              <w:spacing w:after="0" w:line="240" w:lineRule="atLeast"/>
              <w:ind w:left="-187" w:right="-25"/>
              <w:rPr>
                <w:rFonts w:ascii="Times New Roman" w:hAnsi="Times New Roman" w:cs="Times New Roman"/>
                <w:sz w:val="18"/>
                <w:szCs w:val="18"/>
              </w:rPr>
            </w:pPr>
          </w:p>
        </w:tc>
        <w:tc>
          <w:tcPr>
            <w:tcW w:w="1131" w:type="dxa"/>
            <w:vAlign w:val="bottom"/>
          </w:tcPr>
          <w:p w14:paraId="318E6DEF" w14:textId="77777777" w:rsidR="001D0DF3" w:rsidRPr="001D0DF3" w:rsidRDefault="001D0DF3" w:rsidP="00743C3A">
            <w:pPr>
              <w:tabs>
                <w:tab w:val="decimal" w:pos="830"/>
              </w:tabs>
              <w:spacing w:after="0" w:line="240" w:lineRule="atLeast"/>
              <w:ind w:left="-187" w:right="-25"/>
              <w:jc w:val="right"/>
              <w:rPr>
                <w:rFonts w:ascii="Times New Roman" w:hAnsi="Times New Roman" w:cs="Times New Roman"/>
                <w:sz w:val="18"/>
                <w:szCs w:val="18"/>
              </w:rPr>
            </w:pPr>
            <w:r w:rsidRPr="001D0DF3">
              <w:rPr>
                <w:rFonts w:ascii="Times New Roman" w:hAnsi="Times New Roman" w:cs="Times New Roman"/>
                <w:sz w:val="18"/>
                <w:szCs w:val="18"/>
              </w:rPr>
              <w:t>1,649,640,413</w:t>
            </w:r>
          </w:p>
        </w:tc>
        <w:tc>
          <w:tcPr>
            <w:tcW w:w="236" w:type="dxa"/>
          </w:tcPr>
          <w:p w14:paraId="401C495C" w14:textId="77777777" w:rsidR="001D0DF3" w:rsidRPr="001D0DF3" w:rsidRDefault="001D0DF3" w:rsidP="00743C3A">
            <w:pPr>
              <w:tabs>
                <w:tab w:val="decimal" w:pos="916"/>
              </w:tabs>
              <w:spacing w:after="0" w:line="240" w:lineRule="atLeast"/>
              <w:ind w:left="-187" w:right="-25"/>
              <w:rPr>
                <w:rFonts w:ascii="Times New Roman" w:hAnsi="Times New Roman" w:cs="Times New Roman"/>
                <w:sz w:val="18"/>
                <w:szCs w:val="18"/>
              </w:rPr>
            </w:pPr>
          </w:p>
        </w:tc>
        <w:tc>
          <w:tcPr>
            <w:tcW w:w="1239" w:type="dxa"/>
            <w:gridSpan w:val="2"/>
            <w:vAlign w:val="bottom"/>
          </w:tcPr>
          <w:p w14:paraId="1837189B" w14:textId="77777777" w:rsidR="001D0DF3" w:rsidRPr="001D0DF3" w:rsidRDefault="001D0DF3" w:rsidP="00743C3A">
            <w:pPr>
              <w:tabs>
                <w:tab w:val="decimal" w:pos="1023"/>
              </w:tabs>
              <w:spacing w:after="0" w:line="240" w:lineRule="atLeast"/>
              <w:ind w:left="-187" w:right="-25"/>
              <w:rPr>
                <w:rFonts w:ascii="Times New Roman" w:hAnsi="Times New Roman" w:cs="Times New Roman"/>
                <w:sz w:val="18"/>
                <w:szCs w:val="18"/>
              </w:rPr>
            </w:pPr>
            <w:r w:rsidRPr="001D0DF3">
              <w:rPr>
                <w:rFonts w:ascii="Times New Roman" w:hAnsi="Times New Roman" w:cs="Times New Roman"/>
                <w:sz w:val="18"/>
                <w:szCs w:val="18"/>
              </w:rPr>
              <w:t>3,299,280,826</w:t>
            </w:r>
          </w:p>
        </w:tc>
        <w:tc>
          <w:tcPr>
            <w:tcW w:w="283" w:type="dxa"/>
          </w:tcPr>
          <w:p w14:paraId="14B79F0B" w14:textId="77777777" w:rsidR="001D0DF3" w:rsidRPr="001D0DF3" w:rsidRDefault="001D0DF3" w:rsidP="00743C3A">
            <w:pPr>
              <w:tabs>
                <w:tab w:val="decimal" w:pos="798"/>
              </w:tabs>
              <w:spacing w:after="0" w:line="240" w:lineRule="atLeast"/>
              <w:ind w:left="-187" w:right="-25"/>
              <w:rPr>
                <w:rFonts w:ascii="Times New Roman" w:hAnsi="Times New Roman" w:cs="Times New Roman"/>
                <w:sz w:val="18"/>
                <w:szCs w:val="18"/>
              </w:rPr>
            </w:pPr>
          </w:p>
        </w:tc>
        <w:tc>
          <w:tcPr>
            <w:tcW w:w="1276" w:type="dxa"/>
            <w:vAlign w:val="bottom"/>
          </w:tcPr>
          <w:p w14:paraId="635D2D54" w14:textId="77777777" w:rsidR="001D0DF3" w:rsidRPr="001D0DF3" w:rsidRDefault="001D0DF3" w:rsidP="00743C3A">
            <w:pPr>
              <w:tabs>
                <w:tab w:val="decimal" w:pos="1023"/>
              </w:tabs>
              <w:spacing w:after="0" w:line="240" w:lineRule="atLeast"/>
              <w:ind w:left="-187" w:right="-25"/>
              <w:rPr>
                <w:rFonts w:ascii="Times New Roman" w:hAnsi="Times New Roman" w:cs="Times New Roman"/>
                <w:sz w:val="18"/>
                <w:szCs w:val="18"/>
              </w:rPr>
            </w:pPr>
            <w:r w:rsidRPr="001D0DF3">
              <w:rPr>
                <w:rFonts w:ascii="Times New Roman" w:hAnsi="Times New Roman" w:cs="Times New Roman"/>
                <w:sz w:val="18"/>
                <w:szCs w:val="18"/>
              </w:rPr>
              <w:t>1,649,640,413</w:t>
            </w:r>
          </w:p>
        </w:tc>
      </w:tr>
      <w:tr w:rsidR="00316876" w:rsidRPr="00DA300D" w14:paraId="3B22EA12" w14:textId="77777777" w:rsidTr="00316876">
        <w:tc>
          <w:tcPr>
            <w:tcW w:w="2977" w:type="dxa"/>
            <w:vAlign w:val="bottom"/>
          </w:tcPr>
          <w:p w14:paraId="1F1F4E47" w14:textId="77777777" w:rsidR="00316876" w:rsidRPr="00DA300D" w:rsidRDefault="00F84FC8" w:rsidP="00316876">
            <w:pPr>
              <w:tabs>
                <w:tab w:val="left" w:pos="405"/>
              </w:tabs>
              <w:spacing w:after="0" w:line="240" w:lineRule="atLeast"/>
              <w:ind w:left="522" w:right="-25" w:hanging="117"/>
              <w:jc w:val="thaiDistribute"/>
              <w:rPr>
                <w:rFonts w:ascii="Times New Roman" w:hAnsi="Times New Roman" w:cs="Times New Roman"/>
                <w:b/>
                <w:bCs/>
                <w:sz w:val="18"/>
                <w:szCs w:val="18"/>
                <w:cs/>
              </w:rPr>
            </w:pPr>
            <w:r w:rsidRPr="00DA300D">
              <w:rPr>
                <w:rFonts w:ascii="Times New Roman" w:hAnsi="Times New Roman" w:cs="Times New Roman"/>
                <w:b/>
                <w:bCs/>
                <w:sz w:val="18"/>
                <w:szCs w:val="18"/>
              </w:rPr>
              <w:t>As at</w:t>
            </w:r>
            <w:r w:rsidR="00316876" w:rsidRPr="00DA300D">
              <w:rPr>
                <w:rFonts w:ascii="Times New Roman" w:hAnsi="Times New Roman" w:cs="Times New Roman"/>
                <w:b/>
                <w:bCs/>
                <w:sz w:val="18"/>
                <w:szCs w:val="18"/>
              </w:rPr>
              <w:t xml:space="preserve"> 31 December</w:t>
            </w:r>
          </w:p>
        </w:tc>
        <w:tc>
          <w:tcPr>
            <w:tcW w:w="990" w:type="dxa"/>
            <w:gridSpan w:val="2"/>
            <w:vAlign w:val="bottom"/>
          </w:tcPr>
          <w:p w14:paraId="0F0ACF97" w14:textId="77777777" w:rsidR="00316876" w:rsidRPr="00DA300D" w:rsidRDefault="00316876" w:rsidP="004D68CB">
            <w:pPr>
              <w:spacing w:after="0" w:line="240" w:lineRule="atLeast"/>
              <w:ind w:left="-187" w:right="-25"/>
              <w:jc w:val="center"/>
              <w:rPr>
                <w:rFonts w:ascii="Times New Roman" w:hAnsi="Times New Roman" w:cs="Times New Roman"/>
                <w:b/>
                <w:bCs/>
                <w:i/>
                <w:iCs/>
                <w:sz w:val="18"/>
                <w:szCs w:val="18"/>
              </w:rPr>
            </w:pPr>
          </w:p>
        </w:tc>
        <w:tc>
          <w:tcPr>
            <w:tcW w:w="236" w:type="dxa"/>
          </w:tcPr>
          <w:p w14:paraId="2CCA8682" w14:textId="77777777" w:rsidR="00316876" w:rsidRPr="00DA300D" w:rsidRDefault="00316876" w:rsidP="004D68CB">
            <w:pPr>
              <w:tabs>
                <w:tab w:val="decimal" w:pos="949"/>
              </w:tabs>
              <w:spacing w:after="0" w:line="240" w:lineRule="atLeast"/>
              <w:ind w:left="-187" w:right="-25"/>
              <w:jc w:val="center"/>
              <w:rPr>
                <w:rFonts w:ascii="Times New Roman" w:hAnsi="Times New Roman" w:cs="Times New Roman"/>
                <w:b/>
                <w:bCs/>
                <w:sz w:val="18"/>
                <w:szCs w:val="18"/>
              </w:rPr>
            </w:pPr>
          </w:p>
        </w:tc>
        <w:tc>
          <w:tcPr>
            <w:tcW w:w="1177" w:type="dxa"/>
            <w:tcBorders>
              <w:top w:val="single" w:sz="4" w:space="0" w:color="auto"/>
            </w:tcBorders>
            <w:vAlign w:val="bottom"/>
          </w:tcPr>
          <w:p w14:paraId="7096FAF8" w14:textId="77777777" w:rsidR="00316876" w:rsidRPr="00DA300D" w:rsidRDefault="00316876" w:rsidP="004D68CB">
            <w:pPr>
              <w:tabs>
                <w:tab w:val="decimal" w:pos="830"/>
              </w:tabs>
              <w:spacing w:after="0" w:line="240" w:lineRule="atLeast"/>
              <w:ind w:left="-187" w:right="-25"/>
              <w:jc w:val="right"/>
              <w:rPr>
                <w:rFonts w:ascii="Times New Roman" w:hAnsi="Times New Roman" w:cs="Times New Roman"/>
                <w:sz w:val="18"/>
                <w:szCs w:val="18"/>
              </w:rPr>
            </w:pPr>
          </w:p>
        </w:tc>
        <w:tc>
          <w:tcPr>
            <w:tcW w:w="236" w:type="dxa"/>
          </w:tcPr>
          <w:p w14:paraId="6B2702D0" w14:textId="77777777" w:rsidR="00316876" w:rsidRPr="00DA300D" w:rsidRDefault="00316876" w:rsidP="004D68CB">
            <w:pPr>
              <w:tabs>
                <w:tab w:val="decimal" w:pos="798"/>
              </w:tabs>
              <w:spacing w:after="0" w:line="240" w:lineRule="atLeast"/>
              <w:ind w:left="-187" w:right="-25"/>
              <w:rPr>
                <w:rFonts w:ascii="Times New Roman" w:hAnsi="Times New Roman" w:cs="Times New Roman"/>
                <w:b/>
                <w:bCs/>
                <w:sz w:val="18"/>
                <w:szCs w:val="18"/>
              </w:rPr>
            </w:pPr>
          </w:p>
        </w:tc>
        <w:tc>
          <w:tcPr>
            <w:tcW w:w="1131" w:type="dxa"/>
            <w:tcBorders>
              <w:top w:val="single" w:sz="4" w:space="0" w:color="auto"/>
            </w:tcBorders>
            <w:vAlign w:val="bottom"/>
          </w:tcPr>
          <w:p w14:paraId="52A3D62E" w14:textId="77777777" w:rsidR="00316876" w:rsidRPr="00DA300D" w:rsidRDefault="00316876" w:rsidP="004D68CB">
            <w:pPr>
              <w:tabs>
                <w:tab w:val="decimal" w:pos="830"/>
                <w:tab w:val="decimal" w:pos="916"/>
              </w:tabs>
              <w:spacing w:after="0" w:line="240" w:lineRule="atLeast"/>
              <w:ind w:left="-187" w:right="-25"/>
              <w:rPr>
                <w:rFonts w:ascii="Times New Roman" w:hAnsi="Times New Roman" w:cs="Times New Roman"/>
                <w:b/>
                <w:bCs/>
                <w:sz w:val="18"/>
                <w:szCs w:val="18"/>
              </w:rPr>
            </w:pPr>
          </w:p>
        </w:tc>
        <w:tc>
          <w:tcPr>
            <w:tcW w:w="236" w:type="dxa"/>
          </w:tcPr>
          <w:p w14:paraId="725C7CD9" w14:textId="77777777" w:rsidR="00316876" w:rsidRPr="00DA300D" w:rsidRDefault="00316876" w:rsidP="004D68CB">
            <w:pPr>
              <w:tabs>
                <w:tab w:val="decimal" w:pos="916"/>
              </w:tabs>
              <w:spacing w:after="0" w:line="240" w:lineRule="atLeast"/>
              <w:ind w:left="-187" w:right="-25"/>
              <w:rPr>
                <w:rFonts w:ascii="Times New Roman" w:hAnsi="Times New Roman" w:cs="Times New Roman"/>
                <w:sz w:val="18"/>
                <w:szCs w:val="18"/>
              </w:rPr>
            </w:pPr>
          </w:p>
        </w:tc>
        <w:tc>
          <w:tcPr>
            <w:tcW w:w="1239" w:type="dxa"/>
            <w:gridSpan w:val="2"/>
            <w:tcBorders>
              <w:top w:val="single" w:sz="4" w:space="0" w:color="auto"/>
            </w:tcBorders>
            <w:vAlign w:val="bottom"/>
          </w:tcPr>
          <w:p w14:paraId="612E7E60" w14:textId="77777777" w:rsidR="00316876" w:rsidRPr="00DA300D" w:rsidRDefault="00316876" w:rsidP="00316876">
            <w:pPr>
              <w:tabs>
                <w:tab w:val="decimal" w:pos="1023"/>
              </w:tabs>
              <w:spacing w:after="0" w:line="240" w:lineRule="atLeast"/>
              <w:ind w:left="-187" w:right="-25"/>
              <w:rPr>
                <w:rFonts w:ascii="Times New Roman" w:hAnsi="Times New Roman" w:cs="Times New Roman"/>
                <w:sz w:val="18"/>
                <w:szCs w:val="18"/>
              </w:rPr>
            </w:pPr>
          </w:p>
        </w:tc>
        <w:tc>
          <w:tcPr>
            <w:tcW w:w="283" w:type="dxa"/>
          </w:tcPr>
          <w:p w14:paraId="4FB3184B" w14:textId="77777777" w:rsidR="00316876" w:rsidRPr="00DA300D" w:rsidRDefault="00316876" w:rsidP="004D68CB">
            <w:pPr>
              <w:tabs>
                <w:tab w:val="decimal" w:pos="798"/>
              </w:tabs>
              <w:spacing w:after="0" w:line="240" w:lineRule="atLeast"/>
              <w:ind w:left="-187" w:right="-25"/>
              <w:rPr>
                <w:rFonts w:ascii="Times New Roman" w:hAnsi="Times New Roman" w:cs="Times New Roman"/>
                <w:b/>
                <w:bCs/>
                <w:sz w:val="18"/>
                <w:szCs w:val="18"/>
              </w:rPr>
            </w:pPr>
          </w:p>
        </w:tc>
        <w:tc>
          <w:tcPr>
            <w:tcW w:w="1276" w:type="dxa"/>
            <w:tcBorders>
              <w:top w:val="single" w:sz="4" w:space="0" w:color="auto"/>
            </w:tcBorders>
            <w:vAlign w:val="bottom"/>
          </w:tcPr>
          <w:p w14:paraId="24B7D2E9" w14:textId="77777777" w:rsidR="00316876" w:rsidRPr="00DA300D" w:rsidRDefault="00316876" w:rsidP="004D68CB">
            <w:pPr>
              <w:tabs>
                <w:tab w:val="decimal" w:pos="1023"/>
              </w:tabs>
              <w:spacing w:after="0" w:line="240" w:lineRule="atLeast"/>
              <w:ind w:left="-187" w:right="-25"/>
              <w:rPr>
                <w:rFonts w:ascii="Times New Roman" w:hAnsi="Times New Roman" w:cs="Times New Roman"/>
                <w:sz w:val="18"/>
                <w:szCs w:val="18"/>
              </w:rPr>
            </w:pPr>
          </w:p>
        </w:tc>
      </w:tr>
      <w:tr w:rsidR="00316876" w:rsidRPr="00DA300D" w14:paraId="224D8CB8" w14:textId="77777777" w:rsidTr="00316876">
        <w:tc>
          <w:tcPr>
            <w:tcW w:w="2977" w:type="dxa"/>
            <w:vAlign w:val="bottom"/>
          </w:tcPr>
          <w:p w14:paraId="457A7B92" w14:textId="77777777" w:rsidR="00316876" w:rsidRPr="00DA300D" w:rsidRDefault="00316876" w:rsidP="004D68CB">
            <w:pPr>
              <w:tabs>
                <w:tab w:val="left" w:pos="405"/>
              </w:tabs>
              <w:spacing w:after="0" w:line="240" w:lineRule="atLeast"/>
              <w:ind w:left="522" w:right="-25" w:hanging="117"/>
              <w:jc w:val="thaiDistribute"/>
              <w:rPr>
                <w:rFonts w:ascii="Times New Roman" w:hAnsi="Times New Roman" w:cs="Times New Roman"/>
                <w:b/>
                <w:bCs/>
                <w:sz w:val="18"/>
                <w:szCs w:val="18"/>
                <w:cs/>
              </w:rPr>
            </w:pPr>
            <w:r w:rsidRPr="00DA300D">
              <w:rPr>
                <w:rFonts w:ascii="Times New Roman" w:hAnsi="Times New Roman" w:cs="Times New Roman"/>
                <w:b/>
                <w:bCs/>
                <w:sz w:val="18"/>
                <w:szCs w:val="18"/>
              </w:rPr>
              <w:t>- Ordinary shares</w:t>
            </w:r>
          </w:p>
        </w:tc>
        <w:tc>
          <w:tcPr>
            <w:tcW w:w="990" w:type="dxa"/>
            <w:gridSpan w:val="2"/>
            <w:vAlign w:val="bottom"/>
          </w:tcPr>
          <w:p w14:paraId="06E37160" w14:textId="77777777" w:rsidR="00316876" w:rsidRPr="00DA300D" w:rsidRDefault="00316876" w:rsidP="004D68CB">
            <w:pPr>
              <w:spacing w:after="0" w:line="240" w:lineRule="atLeast"/>
              <w:ind w:left="-187" w:right="-25"/>
              <w:jc w:val="center"/>
              <w:rPr>
                <w:rFonts w:ascii="Times New Roman" w:hAnsi="Times New Roman" w:cs="Times New Roman"/>
                <w:b/>
                <w:bCs/>
                <w:i/>
                <w:iCs/>
                <w:sz w:val="18"/>
                <w:szCs w:val="18"/>
              </w:rPr>
            </w:pPr>
            <w:r w:rsidRPr="00DA300D">
              <w:rPr>
                <w:rFonts w:ascii="Times New Roman" w:hAnsi="Times New Roman" w:cs="Times New Roman"/>
                <w:b/>
                <w:bCs/>
                <w:i/>
                <w:iCs/>
                <w:sz w:val="18"/>
                <w:szCs w:val="18"/>
                <w:cs/>
              </w:rPr>
              <w:t>0.</w:t>
            </w:r>
            <w:r w:rsidRPr="00DA300D">
              <w:rPr>
                <w:rFonts w:ascii="Times New Roman" w:hAnsi="Times New Roman" w:cs="Times New Roman"/>
                <w:b/>
                <w:bCs/>
                <w:i/>
                <w:iCs/>
                <w:sz w:val="18"/>
                <w:szCs w:val="18"/>
              </w:rPr>
              <w:t>5</w:t>
            </w:r>
            <w:r w:rsidRPr="00DA300D">
              <w:rPr>
                <w:rFonts w:ascii="Times New Roman" w:hAnsi="Times New Roman" w:cs="Times New Roman"/>
                <w:b/>
                <w:bCs/>
                <w:i/>
                <w:iCs/>
                <w:sz w:val="18"/>
                <w:szCs w:val="18"/>
                <w:cs/>
              </w:rPr>
              <w:t>0</w:t>
            </w:r>
          </w:p>
        </w:tc>
        <w:tc>
          <w:tcPr>
            <w:tcW w:w="236" w:type="dxa"/>
          </w:tcPr>
          <w:p w14:paraId="5E81217A" w14:textId="77777777" w:rsidR="00316876" w:rsidRPr="00DA300D" w:rsidRDefault="00316876" w:rsidP="004D68CB">
            <w:pPr>
              <w:tabs>
                <w:tab w:val="decimal" w:pos="949"/>
              </w:tabs>
              <w:spacing w:after="0" w:line="240" w:lineRule="atLeast"/>
              <w:ind w:left="-187" w:right="-25"/>
              <w:jc w:val="center"/>
              <w:rPr>
                <w:rFonts w:ascii="Times New Roman" w:hAnsi="Times New Roman" w:cs="Times New Roman"/>
                <w:b/>
                <w:bCs/>
                <w:sz w:val="18"/>
                <w:szCs w:val="18"/>
              </w:rPr>
            </w:pPr>
          </w:p>
        </w:tc>
        <w:tc>
          <w:tcPr>
            <w:tcW w:w="1177" w:type="dxa"/>
            <w:tcBorders>
              <w:bottom w:val="double" w:sz="4" w:space="0" w:color="auto"/>
            </w:tcBorders>
            <w:vAlign w:val="bottom"/>
          </w:tcPr>
          <w:p w14:paraId="1AEE289A" w14:textId="77777777" w:rsidR="00316876" w:rsidRPr="00DA300D" w:rsidRDefault="00316876" w:rsidP="004D68CB">
            <w:pPr>
              <w:tabs>
                <w:tab w:val="decimal" w:pos="830"/>
              </w:tabs>
              <w:spacing w:after="0" w:line="240" w:lineRule="atLeast"/>
              <w:ind w:left="-187" w:right="-25"/>
              <w:jc w:val="right"/>
              <w:rPr>
                <w:rFonts w:ascii="Times New Roman" w:hAnsi="Times New Roman" w:cs="Times New Roman"/>
                <w:b/>
                <w:bCs/>
                <w:sz w:val="18"/>
                <w:szCs w:val="18"/>
              </w:rPr>
            </w:pPr>
            <w:r w:rsidRPr="00DA300D">
              <w:rPr>
                <w:rFonts w:ascii="Times New Roman" w:hAnsi="Times New Roman" w:cs="Times New Roman"/>
                <w:b/>
                <w:bCs/>
                <w:sz w:val="18"/>
                <w:szCs w:val="18"/>
              </w:rPr>
              <w:t>3,299,280,826</w:t>
            </w:r>
          </w:p>
        </w:tc>
        <w:tc>
          <w:tcPr>
            <w:tcW w:w="236" w:type="dxa"/>
          </w:tcPr>
          <w:p w14:paraId="3D986946" w14:textId="77777777" w:rsidR="00316876" w:rsidRPr="00DA300D" w:rsidRDefault="00316876" w:rsidP="004D68CB">
            <w:pPr>
              <w:tabs>
                <w:tab w:val="decimal" w:pos="798"/>
              </w:tabs>
              <w:spacing w:after="0" w:line="240" w:lineRule="atLeast"/>
              <w:ind w:left="-187" w:right="-25"/>
              <w:rPr>
                <w:rFonts w:ascii="Times New Roman" w:hAnsi="Times New Roman" w:cs="Times New Roman"/>
                <w:b/>
                <w:bCs/>
                <w:sz w:val="18"/>
                <w:szCs w:val="18"/>
              </w:rPr>
            </w:pPr>
          </w:p>
        </w:tc>
        <w:tc>
          <w:tcPr>
            <w:tcW w:w="1131" w:type="dxa"/>
            <w:tcBorders>
              <w:bottom w:val="double" w:sz="4" w:space="0" w:color="auto"/>
            </w:tcBorders>
            <w:vAlign w:val="bottom"/>
          </w:tcPr>
          <w:p w14:paraId="1B0B674B" w14:textId="77777777" w:rsidR="00316876" w:rsidRPr="00DA300D" w:rsidRDefault="00316876" w:rsidP="004D68CB">
            <w:pPr>
              <w:tabs>
                <w:tab w:val="decimal" w:pos="830"/>
              </w:tabs>
              <w:spacing w:after="0" w:line="240" w:lineRule="atLeast"/>
              <w:ind w:left="-187" w:right="-25"/>
              <w:jc w:val="right"/>
              <w:rPr>
                <w:rFonts w:ascii="Times New Roman" w:hAnsi="Times New Roman" w:cs="Times New Roman"/>
                <w:b/>
                <w:bCs/>
                <w:sz w:val="18"/>
                <w:szCs w:val="18"/>
              </w:rPr>
            </w:pPr>
            <w:r w:rsidRPr="00DA300D">
              <w:rPr>
                <w:rFonts w:ascii="Times New Roman" w:hAnsi="Times New Roman" w:cs="Times New Roman"/>
                <w:b/>
                <w:bCs/>
                <w:sz w:val="18"/>
                <w:szCs w:val="18"/>
              </w:rPr>
              <w:t>1,649,640,413</w:t>
            </w:r>
          </w:p>
        </w:tc>
        <w:tc>
          <w:tcPr>
            <w:tcW w:w="236" w:type="dxa"/>
          </w:tcPr>
          <w:p w14:paraId="1F8658F4" w14:textId="77777777" w:rsidR="00316876" w:rsidRPr="00DA300D" w:rsidRDefault="00316876" w:rsidP="004D68CB">
            <w:pPr>
              <w:tabs>
                <w:tab w:val="decimal" w:pos="916"/>
              </w:tabs>
              <w:spacing w:after="0" w:line="240" w:lineRule="atLeast"/>
              <w:ind w:left="-187" w:right="-25"/>
              <w:rPr>
                <w:rFonts w:ascii="Times New Roman" w:hAnsi="Times New Roman" w:cs="Times New Roman"/>
                <w:sz w:val="18"/>
                <w:szCs w:val="18"/>
              </w:rPr>
            </w:pPr>
          </w:p>
        </w:tc>
        <w:tc>
          <w:tcPr>
            <w:tcW w:w="1239" w:type="dxa"/>
            <w:gridSpan w:val="2"/>
            <w:tcBorders>
              <w:bottom w:val="double" w:sz="4" w:space="0" w:color="auto"/>
            </w:tcBorders>
            <w:vAlign w:val="bottom"/>
          </w:tcPr>
          <w:p w14:paraId="000F3EAB" w14:textId="77777777" w:rsidR="00316876" w:rsidRPr="00DA300D" w:rsidRDefault="00316876" w:rsidP="00316876">
            <w:pPr>
              <w:tabs>
                <w:tab w:val="decimal" w:pos="1023"/>
              </w:tabs>
              <w:spacing w:after="0" w:line="240" w:lineRule="atLeast"/>
              <w:ind w:left="-187" w:right="-25"/>
              <w:rPr>
                <w:rFonts w:ascii="Times New Roman" w:hAnsi="Times New Roman" w:cs="Times New Roman"/>
                <w:b/>
                <w:bCs/>
                <w:sz w:val="18"/>
                <w:szCs w:val="18"/>
              </w:rPr>
            </w:pPr>
            <w:r w:rsidRPr="00DA300D">
              <w:rPr>
                <w:rFonts w:ascii="Times New Roman" w:hAnsi="Times New Roman" w:cs="Times New Roman"/>
                <w:b/>
                <w:bCs/>
                <w:sz w:val="18"/>
                <w:szCs w:val="18"/>
              </w:rPr>
              <w:t>3,299,280,826</w:t>
            </w:r>
          </w:p>
        </w:tc>
        <w:tc>
          <w:tcPr>
            <w:tcW w:w="283" w:type="dxa"/>
          </w:tcPr>
          <w:p w14:paraId="63E3D82C" w14:textId="77777777" w:rsidR="00316876" w:rsidRPr="00DA300D" w:rsidRDefault="00316876" w:rsidP="004D68CB">
            <w:pPr>
              <w:tabs>
                <w:tab w:val="decimal" w:pos="798"/>
              </w:tabs>
              <w:spacing w:after="0" w:line="240" w:lineRule="atLeast"/>
              <w:ind w:left="-187" w:right="-25"/>
              <w:rPr>
                <w:rFonts w:ascii="Times New Roman" w:hAnsi="Times New Roman" w:cs="Times New Roman"/>
                <w:b/>
                <w:bCs/>
                <w:sz w:val="18"/>
                <w:szCs w:val="18"/>
              </w:rPr>
            </w:pPr>
          </w:p>
        </w:tc>
        <w:tc>
          <w:tcPr>
            <w:tcW w:w="1276" w:type="dxa"/>
            <w:tcBorders>
              <w:bottom w:val="double" w:sz="4" w:space="0" w:color="auto"/>
            </w:tcBorders>
            <w:vAlign w:val="bottom"/>
          </w:tcPr>
          <w:p w14:paraId="36E8F6B7" w14:textId="77777777" w:rsidR="00316876" w:rsidRPr="00DA300D" w:rsidRDefault="00316876" w:rsidP="004D68CB">
            <w:pPr>
              <w:tabs>
                <w:tab w:val="decimal" w:pos="1023"/>
              </w:tabs>
              <w:spacing w:after="0" w:line="240" w:lineRule="atLeast"/>
              <w:ind w:left="-187" w:right="-25"/>
              <w:rPr>
                <w:rFonts w:ascii="Times New Roman" w:hAnsi="Times New Roman" w:cs="Times New Roman"/>
                <w:b/>
                <w:bCs/>
                <w:sz w:val="18"/>
                <w:szCs w:val="18"/>
              </w:rPr>
            </w:pPr>
            <w:r w:rsidRPr="00DA300D">
              <w:rPr>
                <w:rFonts w:ascii="Times New Roman" w:hAnsi="Times New Roman" w:cs="Times New Roman"/>
                <w:b/>
                <w:bCs/>
                <w:sz w:val="18"/>
                <w:szCs w:val="18"/>
              </w:rPr>
              <w:t>1,649,640,413</w:t>
            </w:r>
          </w:p>
        </w:tc>
      </w:tr>
      <w:tr w:rsidR="00FC18F3" w:rsidRPr="00DA300D" w14:paraId="19A4CFB3" w14:textId="77777777" w:rsidTr="00316876">
        <w:tc>
          <w:tcPr>
            <w:tcW w:w="9781" w:type="dxa"/>
            <w:gridSpan w:val="12"/>
            <w:vAlign w:val="bottom"/>
          </w:tcPr>
          <w:p w14:paraId="141C3834" w14:textId="77777777" w:rsidR="00FC18F3" w:rsidRPr="00DA300D" w:rsidRDefault="00FC18F3" w:rsidP="004D68CB">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left="0" w:right="-23" w:firstLine="0"/>
              <w:jc w:val="center"/>
              <w:rPr>
                <w:rFonts w:ascii="Times New Roman" w:hAnsi="Times New Roman" w:cs="Times New Roman"/>
                <w:sz w:val="18"/>
                <w:szCs w:val="18"/>
              </w:rPr>
            </w:pPr>
          </w:p>
        </w:tc>
      </w:tr>
      <w:tr w:rsidR="00FC18F3" w:rsidRPr="00DA300D" w14:paraId="1A2B726A" w14:textId="77777777" w:rsidTr="00316876">
        <w:tc>
          <w:tcPr>
            <w:tcW w:w="9781" w:type="dxa"/>
            <w:gridSpan w:val="12"/>
            <w:vAlign w:val="bottom"/>
          </w:tcPr>
          <w:p w14:paraId="62C0D154" w14:textId="77777777" w:rsidR="00FC18F3" w:rsidRPr="00DA300D" w:rsidRDefault="00FC18F3" w:rsidP="004D68CB">
            <w:pPr>
              <w:tabs>
                <w:tab w:val="left" w:pos="405"/>
              </w:tabs>
              <w:spacing w:after="0" w:line="240" w:lineRule="atLeast"/>
              <w:ind w:left="522" w:right="-25" w:hanging="117"/>
              <w:jc w:val="thaiDistribute"/>
              <w:rPr>
                <w:rFonts w:ascii="Times New Roman" w:hAnsi="Times New Roman" w:cs="Times New Roman"/>
                <w:b/>
                <w:bCs/>
                <w:i/>
                <w:iCs/>
                <w:sz w:val="18"/>
                <w:szCs w:val="18"/>
                <w:cs/>
              </w:rPr>
            </w:pPr>
            <w:r w:rsidRPr="00DA300D">
              <w:rPr>
                <w:rFonts w:ascii="Times New Roman" w:hAnsi="Times New Roman" w:cs="Times New Roman"/>
                <w:b/>
                <w:bCs/>
                <w:i/>
                <w:iCs/>
                <w:sz w:val="18"/>
                <w:szCs w:val="18"/>
              </w:rPr>
              <w:t xml:space="preserve">Issued and paid-up </w:t>
            </w:r>
          </w:p>
        </w:tc>
      </w:tr>
      <w:tr w:rsidR="00FC18F3" w:rsidRPr="00DA300D" w14:paraId="5EFC4399" w14:textId="77777777" w:rsidTr="00316876">
        <w:tc>
          <w:tcPr>
            <w:tcW w:w="9781" w:type="dxa"/>
            <w:gridSpan w:val="12"/>
            <w:vAlign w:val="bottom"/>
          </w:tcPr>
          <w:p w14:paraId="0FD0F965" w14:textId="77777777" w:rsidR="00FC18F3" w:rsidRPr="00DA300D" w:rsidRDefault="00FC18F3" w:rsidP="004D68CB">
            <w:pPr>
              <w:tabs>
                <w:tab w:val="left" w:pos="405"/>
              </w:tabs>
              <w:spacing w:after="0" w:line="240" w:lineRule="atLeast"/>
              <w:ind w:left="522" w:right="-25" w:hanging="117"/>
              <w:jc w:val="thaiDistribute"/>
              <w:rPr>
                <w:rFonts w:ascii="Times New Roman" w:hAnsi="Times New Roman" w:cs="Times New Roman"/>
                <w:b/>
                <w:bCs/>
                <w:i/>
                <w:iCs/>
                <w:sz w:val="18"/>
                <w:szCs w:val="18"/>
              </w:rPr>
            </w:pPr>
            <w:r w:rsidRPr="00DA300D">
              <w:rPr>
                <w:rFonts w:ascii="Times New Roman" w:hAnsi="Times New Roman" w:cs="Times New Roman"/>
                <w:b/>
                <w:bCs/>
                <w:i/>
                <w:iCs/>
                <w:sz w:val="18"/>
                <w:szCs w:val="18"/>
              </w:rPr>
              <w:t xml:space="preserve">  share capital</w:t>
            </w:r>
          </w:p>
        </w:tc>
      </w:tr>
      <w:tr w:rsidR="00FC18F3" w:rsidRPr="00DA300D" w14:paraId="458A58AA" w14:textId="77777777" w:rsidTr="00F84FC8">
        <w:tc>
          <w:tcPr>
            <w:tcW w:w="3967" w:type="dxa"/>
            <w:gridSpan w:val="3"/>
            <w:vAlign w:val="bottom"/>
          </w:tcPr>
          <w:p w14:paraId="0EBA2F5C" w14:textId="77777777" w:rsidR="00FC18F3" w:rsidRPr="00DA300D" w:rsidRDefault="00FC18F3" w:rsidP="004D68CB">
            <w:pPr>
              <w:tabs>
                <w:tab w:val="left" w:pos="405"/>
              </w:tabs>
              <w:spacing w:after="0" w:line="240" w:lineRule="atLeast"/>
              <w:ind w:left="522" w:right="-25" w:hanging="117"/>
              <w:jc w:val="thaiDistribute"/>
              <w:rPr>
                <w:rFonts w:ascii="Times New Roman" w:hAnsi="Times New Roman" w:cs="Times New Roman"/>
                <w:sz w:val="18"/>
                <w:szCs w:val="18"/>
              </w:rPr>
            </w:pPr>
            <w:r w:rsidRPr="00DA300D">
              <w:rPr>
                <w:rFonts w:ascii="Times New Roman" w:hAnsi="Times New Roman" w:cs="Times New Roman"/>
                <w:sz w:val="18"/>
                <w:szCs w:val="18"/>
              </w:rPr>
              <w:t>At the beginning of period</w:t>
            </w:r>
          </w:p>
        </w:tc>
        <w:tc>
          <w:tcPr>
            <w:tcW w:w="236" w:type="dxa"/>
          </w:tcPr>
          <w:p w14:paraId="17B789AE" w14:textId="77777777" w:rsidR="00FC18F3" w:rsidRPr="00DA300D" w:rsidRDefault="00FC18F3" w:rsidP="004D68CB">
            <w:pPr>
              <w:tabs>
                <w:tab w:val="left" w:pos="405"/>
                <w:tab w:val="decimal" w:pos="949"/>
              </w:tabs>
              <w:spacing w:after="0" w:line="240" w:lineRule="atLeast"/>
              <w:ind w:left="522" w:right="-25" w:hanging="117"/>
              <w:jc w:val="thaiDistribute"/>
              <w:rPr>
                <w:rFonts w:ascii="Times New Roman" w:hAnsi="Times New Roman" w:cs="Times New Roman"/>
                <w:sz w:val="18"/>
                <w:szCs w:val="18"/>
              </w:rPr>
            </w:pPr>
          </w:p>
        </w:tc>
        <w:tc>
          <w:tcPr>
            <w:tcW w:w="1177" w:type="dxa"/>
          </w:tcPr>
          <w:p w14:paraId="7729A6F5" w14:textId="77777777" w:rsidR="00FC18F3" w:rsidRPr="00DA300D" w:rsidRDefault="00FC18F3" w:rsidP="004D68CB">
            <w:pPr>
              <w:tabs>
                <w:tab w:val="left" w:pos="405"/>
                <w:tab w:val="decimal" w:pos="972"/>
              </w:tabs>
              <w:spacing w:after="0" w:line="240" w:lineRule="atLeast"/>
              <w:ind w:left="522" w:right="-25" w:hanging="117"/>
              <w:jc w:val="thaiDistribute"/>
              <w:rPr>
                <w:rFonts w:ascii="Times New Roman" w:hAnsi="Times New Roman" w:cs="Times New Roman"/>
                <w:b/>
                <w:bCs/>
                <w:sz w:val="18"/>
                <w:szCs w:val="18"/>
              </w:rPr>
            </w:pPr>
          </w:p>
        </w:tc>
        <w:tc>
          <w:tcPr>
            <w:tcW w:w="236" w:type="dxa"/>
          </w:tcPr>
          <w:p w14:paraId="13F7018A" w14:textId="77777777" w:rsidR="00FC18F3" w:rsidRPr="00DA300D" w:rsidRDefault="00FC18F3" w:rsidP="004D68CB">
            <w:pPr>
              <w:tabs>
                <w:tab w:val="left" w:pos="405"/>
                <w:tab w:val="decimal" w:pos="854"/>
                <w:tab w:val="decimal" w:pos="972"/>
              </w:tabs>
              <w:spacing w:after="0" w:line="240" w:lineRule="atLeast"/>
              <w:ind w:left="522" w:right="-25" w:hanging="117"/>
              <w:jc w:val="thaiDistribute"/>
              <w:rPr>
                <w:rFonts w:ascii="Times New Roman" w:hAnsi="Times New Roman" w:cs="Times New Roman"/>
                <w:b/>
                <w:bCs/>
                <w:sz w:val="18"/>
                <w:szCs w:val="18"/>
              </w:rPr>
            </w:pPr>
          </w:p>
        </w:tc>
        <w:tc>
          <w:tcPr>
            <w:tcW w:w="1131" w:type="dxa"/>
          </w:tcPr>
          <w:p w14:paraId="0602BA6B" w14:textId="77777777" w:rsidR="00FC18F3" w:rsidRPr="00DA300D" w:rsidRDefault="00FC18F3" w:rsidP="004D68CB">
            <w:pPr>
              <w:tabs>
                <w:tab w:val="left" w:pos="405"/>
                <w:tab w:val="decimal" w:pos="854"/>
                <w:tab w:val="decimal" w:pos="972"/>
              </w:tabs>
              <w:spacing w:after="0" w:line="240" w:lineRule="atLeast"/>
              <w:ind w:left="522" w:right="-25" w:hanging="117"/>
              <w:jc w:val="thaiDistribute"/>
              <w:rPr>
                <w:rFonts w:ascii="Times New Roman" w:hAnsi="Times New Roman" w:cs="Times New Roman"/>
                <w:b/>
                <w:bCs/>
                <w:sz w:val="18"/>
                <w:szCs w:val="18"/>
              </w:rPr>
            </w:pPr>
          </w:p>
        </w:tc>
        <w:tc>
          <w:tcPr>
            <w:tcW w:w="236" w:type="dxa"/>
          </w:tcPr>
          <w:p w14:paraId="31B63F96" w14:textId="77777777" w:rsidR="00FC18F3" w:rsidRPr="00DA300D" w:rsidRDefault="00FC18F3" w:rsidP="004D68CB">
            <w:pPr>
              <w:tabs>
                <w:tab w:val="left" w:pos="405"/>
                <w:tab w:val="decimal" w:pos="972"/>
              </w:tabs>
              <w:spacing w:after="0" w:line="240" w:lineRule="atLeast"/>
              <w:ind w:left="522" w:right="-25" w:hanging="117"/>
              <w:jc w:val="thaiDistribute"/>
              <w:rPr>
                <w:rFonts w:ascii="Times New Roman" w:hAnsi="Times New Roman" w:cs="Times New Roman"/>
                <w:b/>
                <w:bCs/>
                <w:sz w:val="18"/>
                <w:szCs w:val="18"/>
              </w:rPr>
            </w:pPr>
          </w:p>
        </w:tc>
        <w:tc>
          <w:tcPr>
            <w:tcW w:w="1239" w:type="dxa"/>
            <w:gridSpan w:val="2"/>
          </w:tcPr>
          <w:p w14:paraId="37B2377B" w14:textId="77777777" w:rsidR="00FC18F3" w:rsidRPr="00DA300D" w:rsidRDefault="00FC18F3" w:rsidP="004D68CB">
            <w:pPr>
              <w:tabs>
                <w:tab w:val="left" w:pos="405"/>
                <w:tab w:val="decimal" w:pos="972"/>
              </w:tabs>
              <w:spacing w:after="0" w:line="240" w:lineRule="atLeast"/>
              <w:ind w:left="522" w:right="-25" w:hanging="117"/>
              <w:jc w:val="thaiDistribute"/>
              <w:rPr>
                <w:rFonts w:ascii="Times New Roman" w:hAnsi="Times New Roman" w:cs="Times New Roman"/>
                <w:b/>
                <w:bCs/>
                <w:sz w:val="18"/>
                <w:szCs w:val="18"/>
              </w:rPr>
            </w:pPr>
          </w:p>
        </w:tc>
        <w:tc>
          <w:tcPr>
            <w:tcW w:w="283" w:type="dxa"/>
          </w:tcPr>
          <w:p w14:paraId="4B07494B" w14:textId="77777777" w:rsidR="00FC18F3" w:rsidRPr="00DA300D" w:rsidRDefault="00FC18F3" w:rsidP="004D68CB">
            <w:pPr>
              <w:tabs>
                <w:tab w:val="left" w:pos="405"/>
                <w:tab w:val="decimal" w:pos="854"/>
                <w:tab w:val="decimal" w:pos="972"/>
              </w:tabs>
              <w:spacing w:after="0" w:line="240" w:lineRule="atLeast"/>
              <w:ind w:left="522" w:right="-25" w:hanging="117"/>
              <w:jc w:val="thaiDistribute"/>
              <w:rPr>
                <w:rFonts w:ascii="Times New Roman" w:hAnsi="Times New Roman" w:cs="Times New Roman"/>
                <w:b/>
                <w:bCs/>
                <w:sz w:val="18"/>
                <w:szCs w:val="18"/>
              </w:rPr>
            </w:pPr>
          </w:p>
        </w:tc>
        <w:tc>
          <w:tcPr>
            <w:tcW w:w="1276" w:type="dxa"/>
          </w:tcPr>
          <w:p w14:paraId="71939364" w14:textId="77777777" w:rsidR="00FC18F3" w:rsidRPr="00DA300D" w:rsidRDefault="00FC18F3" w:rsidP="004D68CB">
            <w:pPr>
              <w:tabs>
                <w:tab w:val="left" w:pos="405"/>
                <w:tab w:val="decimal" w:pos="854"/>
                <w:tab w:val="decimal" w:pos="972"/>
              </w:tabs>
              <w:spacing w:after="0" w:line="240" w:lineRule="atLeast"/>
              <w:ind w:left="522" w:right="-25" w:hanging="117"/>
              <w:jc w:val="thaiDistribute"/>
              <w:rPr>
                <w:rFonts w:ascii="Times New Roman" w:hAnsi="Times New Roman" w:cs="Times New Roman"/>
                <w:b/>
                <w:bCs/>
                <w:sz w:val="18"/>
                <w:szCs w:val="18"/>
              </w:rPr>
            </w:pPr>
          </w:p>
        </w:tc>
      </w:tr>
      <w:tr w:rsidR="001D0DF3" w:rsidRPr="00DA300D" w14:paraId="451D3104" w14:textId="77777777" w:rsidTr="00F84FC8">
        <w:trPr>
          <w:trHeight w:val="270"/>
        </w:trPr>
        <w:tc>
          <w:tcPr>
            <w:tcW w:w="3067" w:type="dxa"/>
            <w:gridSpan w:val="2"/>
            <w:vAlign w:val="bottom"/>
          </w:tcPr>
          <w:p w14:paraId="67785CFA" w14:textId="77777777" w:rsidR="001D0DF3" w:rsidRPr="00DA300D" w:rsidRDefault="001D0DF3" w:rsidP="004D68CB">
            <w:pPr>
              <w:tabs>
                <w:tab w:val="left" w:pos="601"/>
              </w:tabs>
              <w:spacing w:after="0" w:line="240" w:lineRule="atLeast"/>
              <w:ind w:left="459" w:right="-25"/>
              <w:jc w:val="thaiDistribute"/>
              <w:rPr>
                <w:rFonts w:ascii="Times New Roman" w:hAnsi="Times New Roman" w:cs="Times New Roman"/>
                <w:sz w:val="18"/>
                <w:szCs w:val="18"/>
                <w:cs/>
              </w:rPr>
            </w:pPr>
            <w:r w:rsidRPr="00DA300D">
              <w:rPr>
                <w:rFonts w:ascii="Times New Roman" w:hAnsi="Times New Roman" w:cs="Times New Roman"/>
                <w:sz w:val="18"/>
                <w:szCs w:val="18"/>
              </w:rPr>
              <w:t>-</w:t>
            </w:r>
            <w:r w:rsidRPr="00DA300D">
              <w:rPr>
                <w:rFonts w:ascii="Times New Roman" w:hAnsi="Times New Roman" w:cs="Times New Roman"/>
                <w:sz w:val="18"/>
                <w:szCs w:val="18"/>
              </w:rPr>
              <w:tab/>
              <w:t>Ordinary shares</w:t>
            </w:r>
          </w:p>
        </w:tc>
        <w:tc>
          <w:tcPr>
            <w:tcW w:w="900" w:type="dxa"/>
            <w:vAlign w:val="bottom"/>
          </w:tcPr>
          <w:p w14:paraId="0F93E041" w14:textId="77777777" w:rsidR="001D0DF3" w:rsidRPr="00DA300D" w:rsidRDefault="001D0DF3" w:rsidP="004D68CB">
            <w:pPr>
              <w:spacing w:after="0" w:line="240" w:lineRule="atLeast"/>
              <w:ind w:left="-187" w:right="-25"/>
              <w:jc w:val="center"/>
              <w:rPr>
                <w:rFonts w:ascii="Times New Roman" w:hAnsi="Times New Roman" w:cs="Times New Roman"/>
                <w:i/>
                <w:iCs/>
                <w:sz w:val="18"/>
                <w:szCs w:val="18"/>
              </w:rPr>
            </w:pPr>
            <w:r w:rsidRPr="00DA300D">
              <w:rPr>
                <w:rFonts w:ascii="Times New Roman" w:hAnsi="Times New Roman" w:cs="Times New Roman"/>
                <w:i/>
                <w:iCs/>
                <w:sz w:val="18"/>
                <w:szCs w:val="18"/>
              </w:rPr>
              <w:t>0.50</w:t>
            </w:r>
          </w:p>
        </w:tc>
        <w:tc>
          <w:tcPr>
            <w:tcW w:w="236" w:type="dxa"/>
          </w:tcPr>
          <w:p w14:paraId="370ED3A3" w14:textId="77777777" w:rsidR="001D0DF3" w:rsidRPr="00DA300D" w:rsidRDefault="001D0DF3" w:rsidP="004D68CB">
            <w:pPr>
              <w:tabs>
                <w:tab w:val="decimal" w:pos="949"/>
              </w:tabs>
              <w:spacing w:after="0" w:line="240" w:lineRule="atLeast"/>
              <w:ind w:left="-187" w:right="-25"/>
              <w:jc w:val="center"/>
              <w:rPr>
                <w:rFonts w:ascii="Times New Roman" w:hAnsi="Times New Roman" w:cs="Times New Roman"/>
                <w:sz w:val="18"/>
                <w:szCs w:val="18"/>
              </w:rPr>
            </w:pPr>
          </w:p>
        </w:tc>
        <w:tc>
          <w:tcPr>
            <w:tcW w:w="1177" w:type="dxa"/>
            <w:vAlign w:val="bottom"/>
          </w:tcPr>
          <w:p w14:paraId="4ED9ECA1" w14:textId="77777777" w:rsidR="001D0DF3" w:rsidRPr="001D0DF3" w:rsidRDefault="001D0DF3" w:rsidP="00743C3A">
            <w:pPr>
              <w:tabs>
                <w:tab w:val="decimal" w:pos="830"/>
              </w:tabs>
              <w:spacing w:after="0" w:line="240" w:lineRule="atLeast"/>
              <w:ind w:left="-187" w:right="-25"/>
              <w:jc w:val="right"/>
              <w:rPr>
                <w:rFonts w:ascii="Times New Roman" w:hAnsi="Times New Roman" w:cs="Times New Roman"/>
                <w:sz w:val="18"/>
                <w:szCs w:val="18"/>
              </w:rPr>
            </w:pPr>
            <w:r w:rsidRPr="001D0DF3">
              <w:rPr>
                <w:rFonts w:ascii="Times New Roman" w:hAnsi="Times New Roman" w:cs="Times New Roman"/>
                <w:sz w:val="18"/>
                <w:szCs w:val="18"/>
              </w:rPr>
              <w:t>2,438,123,579</w:t>
            </w:r>
          </w:p>
        </w:tc>
        <w:tc>
          <w:tcPr>
            <w:tcW w:w="236" w:type="dxa"/>
          </w:tcPr>
          <w:p w14:paraId="1957C338" w14:textId="77777777" w:rsidR="001D0DF3" w:rsidRPr="001D0DF3" w:rsidRDefault="001D0DF3" w:rsidP="00743C3A">
            <w:pPr>
              <w:tabs>
                <w:tab w:val="decimal" w:pos="798"/>
              </w:tabs>
              <w:spacing w:after="0" w:line="240" w:lineRule="atLeast"/>
              <w:ind w:left="-187" w:right="-25"/>
              <w:rPr>
                <w:rFonts w:ascii="Times New Roman" w:hAnsi="Times New Roman" w:cs="Times New Roman"/>
                <w:sz w:val="18"/>
                <w:szCs w:val="18"/>
              </w:rPr>
            </w:pPr>
          </w:p>
        </w:tc>
        <w:tc>
          <w:tcPr>
            <w:tcW w:w="1131" w:type="dxa"/>
            <w:vAlign w:val="bottom"/>
          </w:tcPr>
          <w:p w14:paraId="56E8EFF1" w14:textId="77777777" w:rsidR="001D0DF3" w:rsidRPr="001D0DF3" w:rsidRDefault="001D0DF3" w:rsidP="00743C3A">
            <w:pPr>
              <w:tabs>
                <w:tab w:val="decimal" w:pos="830"/>
              </w:tabs>
              <w:spacing w:after="0" w:line="240" w:lineRule="atLeast"/>
              <w:ind w:left="-187" w:right="-25"/>
              <w:jc w:val="right"/>
              <w:rPr>
                <w:rFonts w:ascii="Times New Roman" w:hAnsi="Times New Roman" w:cs="Times New Roman"/>
                <w:sz w:val="18"/>
                <w:szCs w:val="18"/>
              </w:rPr>
            </w:pPr>
            <w:r w:rsidRPr="001D0DF3">
              <w:rPr>
                <w:rFonts w:ascii="Times New Roman" w:hAnsi="Times New Roman" w:cs="Times New Roman"/>
                <w:sz w:val="18"/>
                <w:szCs w:val="18"/>
              </w:rPr>
              <w:t>1,219,061,790</w:t>
            </w:r>
          </w:p>
        </w:tc>
        <w:tc>
          <w:tcPr>
            <w:tcW w:w="236" w:type="dxa"/>
          </w:tcPr>
          <w:p w14:paraId="4149DE05" w14:textId="77777777" w:rsidR="001D0DF3" w:rsidRPr="001D0DF3" w:rsidRDefault="001D0DF3" w:rsidP="00743C3A">
            <w:pPr>
              <w:tabs>
                <w:tab w:val="decimal" w:pos="830"/>
              </w:tabs>
              <w:spacing w:after="0" w:line="240" w:lineRule="atLeast"/>
              <w:ind w:left="-187" w:right="-25"/>
              <w:jc w:val="right"/>
              <w:rPr>
                <w:rFonts w:ascii="Times New Roman" w:hAnsi="Times New Roman" w:cs="Times New Roman"/>
                <w:sz w:val="18"/>
                <w:szCs w:val="18"/>
              </w:rPr>
            </w:pPr>
          </w:p>
        </w:tc>
        <w:tc>
          <w:tcPr>
            <w:tcW w:w="1239" w:type="dxa"/>
            <w:gridSpan w:val="2"/>
            <w:vAlign w:val="bottom"/>
          </w:tcPr>
          <w:p w14:paraId="49D74E1E" w14:textId="77777777" w:rsidR="001D0DF3" w:rsidRPr="001D0DF3" w:rsidRDefault="001D0DF3" w:rsidP="00743C3A">
            <w:pPr>
              <w:tabs>
                <w:tab w:val="decimal" w:pos="1023"/>
              </w:tabs>
              <w:spacing w:after="0" w:line="240" w:lineRule="atLeast"/>
              <w:ind w:left="-187" w:right="-25"/>
              <w:rPr>
                <w:rFonts w:ascii="Times New Roman" w:hAnsi="Times New Roman" w:cs="Times New Roman"/>
                <w:sz w:val="18"/>
                <w:szCs w:val="18"/>
              </w:rPr>
            </w:pPr>
            <w:r w:rsidRPr="001D0DF3">
              <w:rPr>
                <w:rFonts w:ascii="Times New Roman" w:hAnsi="Times New Roman" w:cs="Times New Roman"/>
                <w:sz w:val="18"/>
                <w:szCs w:val="18"/>
              </w:rPr>
              <w:t>2,438,123,566</w:t>
            </w:r>
          </w:p>
        </w:tc>
        <w:tc>
          <w:tcPr>
            <w:tcW w:w="283" w:type="dxa"/>
          </w:tcPr>
          <w:p w14:paraId="63DCA8BE" w14:textId="77777777" w:rsidR="001D0DF3" w:rsidRPr="001D0DF3" w:rsidRDefault="001D0DF3" w:rsidP="00743C3A">
            <w:pPr>
              <w:tabs>
                <w:tab w:val="decimal" w:pos="798"/>
              </w:tabs>
              <w:spacing w:after="0" w:line="240" w:lineRule="atLeast"/>
              <w:ind w:left="-187" w:right="-25"/>
              <w:rPr>
                <w:rFonts w:ascii="Times New Roman" w:hAnsi="Times New Roman" w:cs="Times New Roman"/>
                <w:sz w:val="18"/>
                <w:szCs w:val="18"/>
              </w:rPr>
            </w:pPr>
          </w:p>
        </w:tc>
        <w:tc>
          <w:tcPr>
            <w:tcW w:w="1276" w:type="dxa"/>
            <w:vAlign w:val="bottom"/>
          </w:tcPr>
          <w:p w14:paraId="234264AE" w14:textId="77777777" w:rsidR="001D0DF3" w:rsidRPr="001D0DF3" w:rsidRDefault="001D0DF3" w:rsidP="00743C3A">
            <w:pPr>
              <w:tabs>
                <w:tab w:val="decimal" w:pos="1023"/>
              </w:tabs>
              <w:spacing w:after="0" w:line="240" w:lineRule="atLeast"/>
              <w:ind w:left="-187" w:right="-25"/>
              <w:rPr>
                <w:rFonts w:ascii="Times New Roman" w:hAnsi="Times New Roman" w:cs="Times New Roman"/>
                <w:sz w:val="18"/>
                <w:szCs w:val="18"/>
              </w:rPr>
            </w:pPr>
            <w:r w:rsidRPr="001D0DF3">
              <w:rPr>
                <w:rFonts w:ascii="Times New Roman" w:hAnsi="Times New Roman" w:cs="Times New Roman"/>
                <w:sz w:val="18"/>
                <w:szCs w:val="18"/>
              </w:rPr>
              <w:t>1,219,061,783</w:t>
            </w:r>
          </w:p>
        </w:tc>
      </w:tr>
      <w:tr w:rsidR="001D0DF3" w:rsidRPr="00DA300D" w14:paraId="607FDDB4" w14:textId="77777777" w:rsidTr="00F84FC8">
        <w:trPr>
          <w:trHeight w:val="270"/>
        </w:trPr>
        <w:tc>
          <w:tcPr>
            <w:tcW w:w="3067" w:type="dxa"/>
            <w:gridSpan w:val="2"/>
            <w:vAlign w:val="bottom"/>
          </w:tcPr>
          <w:p w14:paraId="0BEE3D13" w14:textId="77777777" w:rsidR="001D0DF3" w:rsidRPr="00DA300D" w:rsidRDefault="001D0DF3" w:rsidP="002172C4">
            <w:pPr>
              <w:tabs>
                <w:tab w:val="left" w:pos="601"/>
              </w:tabs>
              <w:spacing w:after="0" w:line="240" w:lineRule="atLeast"/>
              <w:ind w:left="459" w:right="-25"/>
              <w:jc w:val="thaiDistribute"/>
              <w:rPr>
                <w:rFonts w:ascii="Times New Roman" w:hAnsi="Times New Roman" w:cs="Times New Roman"/>
                <w:sz w:val="18"/>
                <w:szCs w:val="18"/>
              </w:rPr>
            </w:pPr>
            <w:r w:rsidRPr="00DA300D">
              <w:rPr>
                <w:rFonts w:ascii="Times New Roman" w:hAnsi="Times New Roman" w:cs="Times New Roman"/>
                <w:sz w:val="18"/>
                <w:szCs w:val="18"/>
              </w:rPr>
              <w:tab/>
              <w:t xml:space="preserve">  Increase / Warrants exercise</w:t>
            </w:r>
          </w:p>
        </w:tc>
        <w:tc>
          <w:tcPr>
            <w:tcW w:w="900" w:type="dxa"/>
            <w:vAlign w:val="bottom"/>
          </w:tcPr>
          <w:p w14:paraId="4DA9B47A" w14:textId="77777777" w:rsidR="001D0DF3" w:rsidRPr="00DA300D" w:rsidRDefault="001D0DF3" w:rsidP="004D68CB">
            <w:pPr>
              <w:spacing w:after="0" w:line="240" w:lineRule="atLeast"/>
              <w:ind w:left="-187" w:right="-25"/>
              <w:jc w:val="center"/>
              <w:rPr>
                <w:rFonts w:ascii="Times New Roman" w:hAnsi="Times New Roman" w:cs="Times New Roman"/>
                <w:i/>
                <w:iCs/>
                <w:sz w:val="18"/>
                <w:szCs w:val="18"/>
              </w:rPr>
            </w:pPr>
          </w:p>
        </w:tc>
        <w:tc>
          <w:tcPr>
            <w:tcW w:w="236" w:type="dxa"/>
          </w:tcPr>
          <w:p w14:paraId="027D9D77" w14:textId="77777777" w:rsidR="001D0DF3" w:rsidRPr="00DA300D" w:rsidRDefault="001D0DF3" w:rsidP="004D68CB">
            <w:pPr>
              <w:tabs>
                <w:tab w:val="decimal" w:pos="949"/>
              </w:tabs>
              <w:spacing w:after="0" w:line="240" w:lineRule="atLeast"/>
              <w:ind w:left="-187" w:right="-25"/>
              <w:jc w:val="center"/>
              <w:rPr>
                <w:rFonts w:ascii="Times New Roman" w:hAnsi="Times New Roman" w:cs="Times New Roman"/>
                <w:sz w:val="18"/>
                <w:szCs w:val="18"/>
              </w:rPr>
            </w:pPr>
          </w:p>
        </w:tc>
        <w:tc>
          <w:tcPr>
            <w:tcW w:w="1177" w:type="dxa"/>
          </w:tcPr>
          <w:p w14:paraId="280E9C59" w14:textId="77777777" w:rsidR="001D0DF3" w:rsidRPr="00DA300D" w:rsidRDefault="001D0DF3" w:rsidP="00743C3A">
            <w:pPr>
              <w:tabs>
                <w:tab w:val="decimal" w:pos="882"/>
                <w:tab w:val="decimal" w:pos="1026"/>
              </w:tabs>
              <w:spacing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w:t>
            </w:r>
          </w:p>
        </w:tc>
        <w:tc>
          <w:tcPr>
            <w:tcW w:w="236" w:type="dxa"/>
          </w:tcPr>
          <w:p w14:paraId="5390CC10" w14:textId="77777777" w:rsidR="001D0DF3" w:rsidRPr="00DA300D" w:rsidRDefault="001D0DF3" w:rsidP="004D68CB">
            <w:pPr>
              <w:tabs>
                <w:tab w:val="decimal" w:pos="798"/>
              </w:tabs>
              <w:spacing w:after="0" w:line="240" w:lineRule="atLeast"/>
              <w:ind w:left="-187" w:right="-25"/>
              <w:rPr>
                <w:rFonts w:ascii="Times New Roman" w:hAnsi="Times New Roman" w:cs="Times New Roman"/>
                <w:sz w:val="18"/>
                <w:szCs w:val="18"/>
              </w:rPr>
            </w:pPr>
          </w:p>
        </w:tc>
        <w:tc>
          <w:tcPr>
            <w:tcW w:w="1131" w:type="dxa"/>
          </w:tcPr>
          <w:p w14:paraId="74F16876" w14:textId="77777777" w:rsidR="001D0DF3" w:rsidRPr="00DA300D" w:rsidRDefault="001D0DF3" w:rsidP="00743C3A">
            <w:pPr>
              <w:tabs>
                <w:tab w:val="decimal" w:pos="882"/>
                <w:tab w:val="decimal" w:pos="1026"/>
              </w:tabs>
              <w:spacing w:after="0" w:line="240" w:lineRule="atLeast"/>
              <w:ind w:right="-25"/>
              <w:jc w:val="center"/>
              <w:rPr>
                <w:rFonts w:ascii="Times New Roman" w:hAnsi="Times New Roman" w:cs="Times New Roman"/>
                <w:sz w:val="18"/>
                <w:szCs w:val="18"/>
              </w:rPr>
            </w:pPr>
            <w:r w:rsidRPr="00DA300D">
              <w:rPr>
                <w:rFonts w:ascii="Times New Roman" w:hAnsi="Times New Roman" w:cs="Times New Roman"/>
                <w:sz w:val="18"/>
                <w:szCs w:val="18"/>
              </w:rPr>
              <w:t>-</w:t>
            </w:r>
          </w:p>
        </w:tc>
        <w:tc>
          <w:tcPr>
            <w:tcW w:w="236" w:type="dxa"/>
          </w:tcPr>
          <w:p w14:paraId="6C417139" w14:textId="77777777" w:rsidR="001D0DF3" w:rsidRPr="00DA300D" w:rsidRDefault="001D0DF3" w:rsidP="004D68CB">
            <w:pPr>
              <w:tabs>
                <w:tab w:val="decimal" w:pos="798"/>
                <w:tab w:val="decimal" w:pos="1191"/>
              </w:tabs>
              <w:spacing w:after="0" w:line="240" w:lineRule="atLeast"/>
              <w:ind w:left="-187" w:right="-25"/>
              <w:rPr>
                <w:rFonts w:ascii="Times New Roman" w:hAnsi="Times New Roman" w:cs="Times New Roman"/>
                <w:sz w:val="18"/>
                <w:szCs w:val="18"/>
              </w:rPr>
            </w:pPr>
          </w:p>
        </w:tc>
        <w:tc>
          <w:tcPr>
            <w:tcW w:w="1239" w:type="dxa"/>
            <w:gridSpan w:val="2"/>
            <w:vAlign w:val="bottom"/>
          </w:tcPr>
          <w:p w14:paraId="25A18960" w14:textId="77777777" w:rsidR="001D0DF3" w:rsidRPr="00DA300D" w:rsidRDefault="001D0DF3" w:rsidP="002172C4">
            <w:pPr>
              <w:tabs>
                <w:tab w:val="decimal" w:pos="1023"/>
              </w:tabs>
              <w:spacing w:after="0" w:line="240" w:lineRule="atLeast"/>
              <w:ind w:left="-187" w:right="-25"/>
              <w:rPr>
                <w:rFonts w:ascii="Times New Roman" w:hAnsi="Times New Roman" w:cs="Times New Roman"/>
                <w:sz w:val="18"/>
                <w:szCs w:val="18"/>
              </w:rPr>
            </w:pPr>
            <w:r>
              <w:rPr>
                <w:rFonts w:ascii="Times New Roman" w:hAnsi="Times New Roman" w:cs="Times New Roman"/>
                <w:sz w:val="18"/>
                <w:szCs w:val="18"/>
              </w:rPr>
              <w:t>13</w:t>
            </w:r>
          </w:p>
        </w:tc>
        <w:tc>
          <w:tcPr>
            <w:tcW w:w="283" w:type="dxa"/>
          </w:tcPr>
          <w:p w14:paraId="411FF07B" w14:textId="77777777" w:rsidR="001D0DF3" w:rsidRPr="00DA300D" w:rsidRDefault="001D0DF3" w:rsidP="004D68CB">
            <w:pPr>
              <w:tabs>
                <w:tab w:val="decimal" w:pos="798"/>
              </w:tabs>
              <w:spacing w:after="0" w:line="240" w:lineRule="atLeast"/>
              <w:ind w:left="-187" w:right="-25"/>
              <w:rPr>
                <w:rFonts w:ascii="Times New Roman" w:hAnsi="Times New Roman" w:cs="Times New Roman"/>
                <w:sz w:val="18"/>
                <w:szCs w:val="18"/>
              </w:rPr>
            </w:pPr>
          </w:p>
        </w:tc>
        <w:tc>
          <w:tcPr>
            <w:tcW w:w="1276" w:type="dxa"/>
            <w:vAlign w:val="bottom"/>
          </w:tcPr>
          <w:p w14:paraId="015978E7" w14:textId="77777777" w:rsidR="001D0DF3" w:rsidRPr="00DA300D" w:rsidRDefault="001D0DF3" w:rsidP="002172C4">
            <w:pPr>
              <w:tabs>
                <w:tab w:val="decimal" w:pos="1023"/>
              </w:tabs>
              <w:spacing w:after="0" w:line="240" w:lineRule="atLeast"/>
              <w:ind w:left="-187" w:right="-25"/>
              <w:rPr>
                <w:rFonts w:ascii="Times New Roman" w:hAnsi="Times New Roman" w:cs="Times New Roman"/>
                <w:sz w:val="18"/>
                <w:szCs w:val="18"/>
              </w:rPr>
            </w:pPr>
            <w:r>
              <w:rPr>
                <w:rFonts w:ascii="Times New Roman" w:hAnsi="Times New Roman" w:cs="Times New Roman"/>
                <w:sz w:val="18"/>
                <w:szCs w:val="18"/>
              </w:rPr>
              <w:t>7</w:t>
            </w:r>
          </w:p>
        </w:tc>
      </w:tr>
      <w:tr w:rsidR="00F84FC8" w:rsidRPr="00DA300D" w14:paraId="1A56121E" w14:textId="77777777" w:rsidTr="00F84FC8">
        <w:tc>
          <w:tcPr>
            <w:tcW w:w="3067" w:type="dxa"/>
            <w:gridSpan w:val="2"/>
            <w:vAlign w:val="bottom"/>
          </w:tcPr>
          <w:p w14:paraId="24692D8B" w14:textId="77777777" w:rsidR="00F84FC8" w:rsidRPr="00DA300D" w:rsidRDefault="00F84FC8" w:rsidP="004D68CB">
            <w:pPr>
              <w:tabs>
                <w:tab w:val="left" w:pos="405"/>
              </w:tabs>
              <w:spacing w:after="0" w:line="240" w:lineRule="atLeast"/>
              <w:ind w:left="522" w:right="-25" w:hanging="117"/>
              <w:jc w:val="thaiDistribute"/>
              <w:rPr>
                <w:rFonts w:ascii="Times New Roman" w:hAnsi="Times New Roman" w:cs="Times New Roman"/>
                <w:b/>
                <w:bCs/>
                <w:sz w:val="18"/>
                <w:szCs w:val="18"/>
                <w:cs/>
              </w:rPr>
            </w:pPr>
            <w:r w:rsidRPr="00DA300D">
              <w:rPr>
                <w:rFonts w:ascii="Times New Roman" w:hAnsi="Times New Roman" w:cs="Times New Roman"/>
                <w:b/>
                <w:bCs/>
                <w:sz w:val="18"/>
                <w:szCs w:val="18"/>
              </w:rPr>
              <w:t>As at 31 December</w:t>
            </w:r>
          </w:p>
        </w:tc>
        <w:tc>
          <w:tcPr>
            <w:tcW w:w="900" w:type="dxa"/>
            <w:vAlign w:val="bottom"/>
          </w:tcPr>
          <w:p w14:paraId="7204E2B1" w14:textId="77777777" w:rsidR="00F84FC8" w:rsidRPr="00DA300D" w:rsidRDefault="00F84FC8" w:rsidP="004D68CB">
            <w:pPr>
              <w:spacing w:after="0" w:line="240" w:lineRule="atLeast"/>
              <w:ind w:left="-187" w:right="-25"/>
              <w:jc w:val="center"/>
              <w:rPr>
                <w:rFonts w:ascii="Times New Roman" w:hAnsi="Times New Roman" w:cs="Times New Roman"/>
                <w:b/>
                <w:bCs/>
                <w:i/>
                <w:iCs/>
                <w:sz w:val="18"/>
                <w:szCs w:val="18"/>
              </w:rPr>
            </w:pPr>
          </w:p>
        </w:tc>
        <w:tc>
          <w:tcPr>
            <w:tcW w:w="236" w:type="dxa"/>
          </w:tcPr>
          <w:p w14:paraId="40799F28" w14:textId="77777777" w:rsidR="00F84FC8" w:rsidRPr="00DA300D" w:rsidRDefault="00F84FC8" w:rsidP="004D68CB">
            <w:pPr>
              <w:tabs>
                <w:tab w:val="decimal" w:pos="949"/>
              </w:tabs>
              <w:spacing w:after="0" w:line="240" w:lineRule="atLeast"/>
              <w:ind w:left="-187" w:right="-25"/>
              <w:jc w:val="center"/>
              <w:rPr>
                <w:rFonts w:ascii="Times New Roman" w:hAnsi="Times New Roman" w:cs="Times New Roman"/>
                <w:b/>
                <w:bCs/>
                <w:sz w:val="18"/>
                <w:szCs w:val="18"/>
              </w:rPr>
            </w:pPr>
          </w:p>
        </w:tc>
        <w:tc>
          <w:tcPr>
            <w:tcW w:w="1177" w:type="dxa"/>
            <w:tcBorders>
              <w:top w:val="single" w:sz="4" w:space="0" w:color="auto"/>
            </w:tcBorders>
            <w:vAlign w:val="bottom"/>
          </w:tcPr>
          <w:p w14:paraId="14DB88F1" w14:textId="77777777" w:rsidR="00F84FC8" w:rsidRPr="00DA300D" w:rsidRDefault="00F84FC8" w:rsidP="004D68CB">
            <w:pPr>
              <w:tabs>
                <w:tab w:val="decimal" w:pos="830"/>
              </w:tabs>
              <w:spacing w:after="0" w:line="240" w:lineRule="atLeast"/>
              <w:ind w:left="-187" w:right="-25"/>
              <w:rPr>
                <w:rFonts w:ascii="Times New Roman" w:hAnsi="Times New Roman" w:cs="Times New Roman"/>
                <w:sz w:val="18"/>
                <w:szCs w:val="18"/>
              </w:rPr>
            </w:pPr>
          </w:p>
        </w:tc>
        <w:tc>
          <w:tcPr>
            <w:tcW w:w="236" w:type="dxa"/>
          </w:tcPr>
          <w:p w14:paraId="45213CFF" w14:textId="77777777" w:rsidR="00F84FC8" w:rsidRPr="00DA300D" w:rsidRDefault="00F84FC8" w:rsidP="004D68CB">
            <w:pPr>
              <w:tabs>
                <w:tab w:val="decimal" w:pos="798"/>
              </w:tabs>
              <w:spacing w:after="0" w:line="240" w:lineRule="atLeast"/>
              <w:ind w:left="-187" w:right="-25"/>
              <w:rPr>
                <w:rFonts w:ascii="Times New Roman" w:hAnsi="Times New Roman" w:cs="Times New Roman"/>
                <w:b/>
                <w:bCs/>
                <w:sz w:val="18"/>
                <w:szCs w:val="18"/>
              </w:rPr>
            </w:pPr>
          </w:p>
        </w:tc>
        <w:tc>
          <w:tcPr>
            <w:tcW w:w="1131" w:type="dxa"/>
            <w:tcBorders>
              <w:top w:val="single" w:sz="4" w:space="0" w:color="auto"/>
            </w:tcBorders>
            <w:vAlign w:val="bottom"/>
          </w:tcPr>
          <w:p w14:paraId="272DEC5D" w14:textId="77777777" w:rsidR="00F84FC8" w:rsidRPr="00DA300D" w:rsidRDefault="00F84FC8" w:rsidP="004D68CB">
            <w:pPr>
              <w:tabs>
                <w:tab w:val="decimal" w:pos="830"/>
                <w:tab w:val="decimal" w:pos="916"/>
              </w:tabs>
              <w:spacing w:after="0" w:line="240" w:lineRule="atLeast"/>
              <w:ind w:left="-187" w:right="-25"/>
              <w:rPr>
                <w:rFonts w:ascii="Times New Roman" w:hAnsi="Times New Roman" w:cs="Times New Roman"/>
                <w:b/>
                <w:bCs/>
                <w:sz w:val="18"/>
                <w:szCs w:val="18"/>
              </w:rPr>
            </w:pPr>
          </w:p>
        </w:tc>
        <w:tc>
          <w:tcPr>
            <w:tcW w:w="236" w:type="dxa"/>
          </w:tcPr>
          <w:p w14:paraId="27D16A94" w14:textId="77777777" w:rsidR="00F84FC8" w:rsidRPr="00DA300D" w:rsidRDefault="00F84FC8" w:rsidP="004D68CB">
            <w:pPr>
              <w:tabs>
                <w:tab w:val="decimal" w:pos="916"/>
              </w:tabs>
              <w:spacing w:after="0" w:line="240" w:lineRule="atLeast"/>
              <w:ind w:left="-187" w:right="-25"/>
              <w:rPr>
                <w:rFonts w:ascii="Times New Roman" w:hAnsi="Times New Roman" w:cs="Times New Roman"/>
                <w:sz w:val="18"/>
                <w:szCs w:val="18"/>
              </w:rPr>
            </w:pPr>
          </w:p>
        </w:tc>
        <w:tc>
          <w:tcPr>
            <w:tcW w:w="1239" w:type="dxa"/>
            <w:gridSpan w:val="2"/>
            <w:tcBorders>
              <w:top w:val="single" w:sz="4" w:space="0" w:color="auto"/>
            </w:tcBorders>
            <w:vAlign w:val="bottom"/>
          </w:tcPr>
          <w:p w14:paraId="27F26B7C" w14:textId="77777777" w:rsidR="00F84FC8" w:rsidRPr="00DA300D" w:rsidRDefault="00F84FC8" w:rsidP="002172C4">
            <w:pPr>
              <w:tabs>
                <w:tab w:val="decimal" w:pos="1023"/>
              </w:tabs>
              <w:spacing w:after="0" w:line="240" w:lineRule="atLeast"/>
              <w:ind w:left="-187" w:right="-25"/>
              <w:rPr>
                <w:rFonts w:ascii="Times New Roman" w:hAnsi="Times New Roman" w:cs="Times New Roman"/>
                <w:sz w:val="18"/>
                <w:szCs w:val="18"/>
              </w:rPr>
            </w:pPr>
          </w:p>
        </w:tc>
        <w:tc>
          <w:tcPr>
            <w:tcW w:w="283" w:type="dxa"/>
          </w:tcPr>
          <w:p w14:paraId="1A1244F9" w14:textId="77777777" w:rsidR="00F84FC8" w:rsidRPr="00DA300D" w:rsidRDefault="00F84FC8" w:rsidP="004D68CB">
            <w:pPr>
              <w:tabs>
                <w:tab w:val="decimal" w:pos="798"/>
              </w:tabs>
              <w:spacing w:after="0" w:line="240" w:lineRule="atLeast"/>
              <w:ind w:left="-187" w:right="-25"/>
              <w:rPr>
                <w:rFonts w:ascii="Times New Roman" w:hAnsi="Times New Roman" w:cs="Times New Roman"/>
                <w:b/>
                <w:bCs/>
                <w:sz w:val="18"/>
                <w:szCs w:val="18"/>
              </w:rPr>
            </w:pPr>
          </w:p>
        </w:tc>
        <w:tc>
          <w:tcPr>
            <w:tcW w:w="1276" w:type="dxa"/>
            <w:tcBorders>
              <w:top w:val="single" w:sz="4" w:space="0" w:color="auto"/>
            </w:tcBorders>
            <w:vAlign w:val="bottom"/>
          </w:tcPr>
          <w:p w14:paraId="49ECBE87" w14:textId="77777777" w:rsidR="00F84FC8" w:rsidRPr="00DA300D" w:rsidRDefault="00F84FC8" w:rsidP="002172C4">
            <w:pPr>
              <w:tabs>
                <w:tab w:val="decimal" w:pos="1023"/>
              </w:tabs>
              <w:spacing w:after="0" w:line="240" w:lineRule="atLeast"/>
              <w:ind w:left="-187" w:right="-25"/>
              <w:rPr>
                <w:rFonts w:ascii="Times New Roman" w:hAnsi="Times New Roman" w:cs="Times New Roman"/>
                <w:sz w:val="18"/>
                <w:szCs w:val="18"/>
              </w:rPr>
            </w:pPr>
          </w:p>
        </w:tc>
      </w:tr>
      <w:tr w:rsidR="001D0DF3" w:rsidRPr="00DA300D" w14:paraId="5A8EEE54" w14:textId="77777777" w:rsidTr="00F84FC8">
        <w:tc>
          <w:tcPr>
            <w:tcW w:w="3067" w:type="dxa"/>
            <w:gridSpan w:val="2"/>
            <w:vAlign w:val="bottom"/>
          </w:tcPr>
          <w:p w14:paraId="7301D0E7" w14:textId="77777777" w:rsidR="001D0DF3" w:rsidRPr="00DA300D" w:rsidRDefault="001D0DF3" w:rsidP="004D68CB">
            <w:pPr>
              <w:spacing w:after="0" w:line="240" w:lineRule="atLeast"/>
              <w:ind w:left="518" w:right="-25"/>
              <w:rPr>
                <w:rFonts w:ascii="Times New Roman" w:eastAsia="Cordia New" w:hAnsi="Times New Roman" w:cs="Times New Roman"/>
                <w:b/>
                <w:bCs/>
                <w:sz w:val="18"/>
                <w:szCs w:val="18"/>
                <w:cs/>
              </w:rPr>
            </w:pPr>
            <w:r w:rsidRPr="00DA300D">
              <w:rPr>
                <w:rFonts w:ascii="Times New Roman" w:eastAsia="Cordia New" w:hAnsi="Times New Roman" w:cs="Times New Roman"/>
                <w:b/>
                <w:bCs/>
                <w:sz w:val="18"/>
                <w:szCs w:val="18"/>
              </w:rPr>
              <w:t>- Ordinary shares</w:t>
            </w:r>
          </w:p>
        </w:tc>
        <w:tc>
          <w:tcPr>
            <w:tcW w:w="900" w:type="dxa"/>
            <w:vAlign w:val="bottom"/>
          </w:tcPr>
          <w:p w14:paraId="27B81D1D" w14:textId="77777777" w:rsidR="001D0DF3" w:rsidRPr="00DA300D" w:rsidRDefault="001D0DF3" w:rsidP="004D68CB">
            <w:pPr>
              <w:spacing w:after="0" w:line="240" w:lineRule="atLeast"/>
              <w:ind w:left="-187" w:right="-25"/>
              <w:jc w:val="center"/>
              <w:rPr>
                <w:rFonts w:ascii="Times New Roman" w:hAnsi="Times New Roman" w:cs="Times New Roman"/>
                <w:b/>
                <w:bCs/>
                <w:i/>
                <w:iCs/>
                <w:sz w:val="18"/>
                <w:szCs w:val="18"/>
              </w:rPr>
            </w:pPr>
            <w:r w:rsidRPr="00DA300D">
              <w:rPr>
                <w:rFonts w:ascii="Times New Roman" w:hAnsi="Times New Roman" w:cs="Times New Roman"/>
                <w:b/>
                <w:bCs/>
                <w:i/>
                <w:iCs/>
                <w:sz w:val="18"/>
                <w:szCs w:val="18"/>
                <w:cs/>
              </w:rPr>
              <w:t>0.</w:t>
            </w:r>
            <w:r w:rsidRPr="00DA300D">
              <w:rPr>
                <w:rFonts w:ascii="Times New Roman" w:hAnsi="Times New Roman" w:cs="Times New Roman"/>
                <w:b/>
                <w:bCs/>
                <w:i/>
                <w:iCs/>
                <w:sz w:val="18"/>
                <w:szCs w:val="18"/>
              </w:rPr>
              <w:t>5</w:t>
            </w:r>
            <w:r w:rsidRPr="00DA300D">
              <w:rPr>
                <w:rFonts w:ascii="Times New Roman" w:hAnsi="Times New Roman" w:cs="Times New Roman"/>
                <w:b/>
                <w:bCs/>
                <w:i/>
                <w:iCs/>
                <w:sz w:val="18"/>
                <w:szCs w:val="18"/>
                <w:cs/>
              </w:rPr>
              <w:t>0</w:t>
            </w:r>
          </w:p>
        </w:tc>
        <w:tc>
          <w:tcPr>
            <w:tcW w:w="236" w:type="dxa"/>
          </w:tcPr>
          <w:p w14:paraId="5D41AA4A" w14:textId="77777777" w:rsidR="001D0DF3" w:rsidRPr="00DA300D" w:rsidRDefault="001D0DF3" w:rsidP="004D68CB">
            <w:pPr>
              <w:tabs>
                <w:tab w:val="decimal" w:pos="949"/>
              </w:tabs>
              <w:spacing w:after="0" w:line="240" w:lineRule="atLeast"/>
              <w:ind w:left="-187" w:right="-25"/>
              <w:jc w:val="center"/>
              <w:rPr>
                <w:rFonts w:ascii="Times New Roman" w:hAnsi="Times New Roman" w:cs="Times New Roman"/>
                <w:b/>
                <w:bCs/>
                <w:sz w:val="18"/>
                <w:szCs w:val="18"/>
              </w:rPr>
            </w:pPr>
          </w:p>
        </w:tc>
        <w:tc>
          <w:tcPr>
            <w:tcW w:w="1177" w:type="dxa"/>
            <w:tcBorders>
              <w:bottom w:val="double" w:sz="4" w:space="0" w:color="auto"/>
            </w:tcBorders>
            <w:vAlign w:val="bottom"/>
          </w:tcPr>
          <w:p w14:paraId="3B2EC109" w14:textId="77777777" w:rsidR="001D0DF3" w:rsidRPr="00DA300D" w:rsidRDefault="001D0DF3" w:rsidP="004D68CB">
            <w:pPr>
              <w:tabs>
                <w:tab w:val="decimal" w:pos="830"/>
              </w:tabs>
              <w:spacing w:after="0" w:line="240" w:lineRule="atLeast"/>
              <w:ind w:left="-187" w:right="-25"/>
              <w:jc w:val="right"/>
              <w:rPr>
                <w:rFonts w:ascii="Times New Roman" w:hAnsi="Times New Roman" w:cs="Times New Roman"/>
                <w:b/>
                <w:bCs/>
                <w:sz w:val="18"/>
                <w:szCs w:val="18"/>
              </w:rPr>
            </w:pPr>
            <w:r w:rsidRPr="00DA300D">
              <w:rPr>
                <w:rFonts w:ascii="Times New Roman" w:hAnsi="Times New Roman" w:cs="Times New Roman"/>
                <w:b/>
                <w:bCs/>
                <w:sz w:val="18"/>
                <w:szCs w:val="18"/>
              </w:rPr>
              <w:t>2,438,123,579</w:t>
            </w:r>
          </w:p>
        </w:tc>
        <w:tc>
          <w:tcPr>
            <w:tcW w:w="236" w:type="dxa"/>
          </w:tcPr>
          <w:p w14:paraId="0BB03C2E" w14:textId="77777777" w:rsidR="001D0DF3" w:rsidRPr="00DA300D" w:rsidRDefault="001D0DF3" w:rsidP="004D68CB">
            <w:pPr>
              <w:tabs>
                <w:tab w:val="decimal" w:pos="798"/>
              </w:tabs>
              <w:spacing w:after="0" w:line="240" w:lineRule="atLeast"/>
              <w:ind w:left="-187" w:right="-25"/>
              <w:rPr>
                <w:rFonts w:ascii="Times New Roman" w:hAnsi="Times New Roman" w:cs="Times New Roman"/>
                <w:b/>
                <w:bCs/>
                <w:sz w:val="18"/>
                <w:szCs w:val="18"/>
              </w:rPr>
            </w:pPr>
          </w:p>
        </w:tc>
        <w:tc>
          <w:tcPr>
            <w:tcW w:w="1131" w:type="dxa"/>
            <w:tcBorders>
              <w:bottom w:val="double" w:sz="4" w:space="0" w:color="auto"/>
            </w:tcBorders>
            <w:vAlign w:val="bottom"/>
          </w:tcPr>
          <w:p w14:paraId="03017640" w14:textId="77777777" w:rsidR="001D0DF3" w:rsidRPr="00DA300D" w:rsidRDefault="001D0DF3" w:rsidP="004D68CB">
            <w:pPr>
              <w:tabs>
                <w:tab w:val="decimal" w:pos="830"/>
              </w:tabs>
              <w:spacing w:after="0" w:line="240" w:lineRule="atLeast"/>
              <w:ind w:left="-187" w:right="-25"/>
              <w:jc w:val="right"/>
              <w:rPr>
                <w:rFonts w:ascii="Times New Roman" w:hAnsi="Times New Roman" w:cs="Times New Roman"/>
                <w:b/>
                <w:bCs/>
                <w:sz w:val="18"/>
                <w:szCs w:val="18"/>
              </w:rPr>
            </w:pPr>
            <w:r w:rsidRPr="00DA300D">
              <w:rPr>
                <w:rFonts w:ascii="Times New Roman" w:hAnsi="Times New Roman" w:cs="Times New Roman"/>
                <w:b/>
                <w:bCs/>
                <w:sz w:val="18"/>
                <w:szCs w:val="18"/>
              </w:rPr>
              <w:t>1,219,061,790</w:t>
            </w:r>
          </w:p>
        </w:tc>
        <w:tc>
          <w:tcPr>
            <w:tcW w:w="236" w:type="dxa"/>
          </w:tcPr>
          <w:p w14:paraId="6A2217F1" w14:textId="77777777" w:rsidR="001D0DF3" w:rsidRPr="00DA300D" w:rsidRDefault="001D0DF3" w:rsidP="004D68CB">
            <w:pPr>
              <w:tabs>
                <w:tab w:val="decimal" w:pos="830"/>
              </w:tabs>
              <w:spacing w:after="0" w:line="240" w:lineRule="atLeast"/>
              <w:ind w:left="-187" w:right="-25"/>
              <w:jc w:val="right"/>
              <w:rPr>
                <w:rFonts w:ascii="Times New Roman" w:hAnsi="Times New Roman" w:cs="Times New Roman"/>
                <w:sz w:val="18"/>
                <w:szCs w:val="18"/>
              </w:rPr>
            </w:pPr>
          </w:p>
        </w:tc>
        <w:tc>
          <w:tcPr>
            <w:tcW w:w="1239" w:type="dxa"/>
            <w:gridSpan w:val="2"/>
            <w:tcBorders>
              <w:bottom w:val="double" w:sz="4" w:space="0" w:color="auto"/>
            </w:tcBorders>
            <w:vAlign w:val="bottom"/>
          </w:tcPr>
          <w:p w14:paraId="38FD5637" w14:textId="77777777" w:rsidR="001D0DF3" w:rsidRPr="00DA300D" w:rsidRDefault="001D0DF3" w:rsidP="00743C3A">
            <w:pPr>
              <w:tabs>
                <w:tab w:val="decimal" w:pos="830"/>
              </w:tabs>
              <w:spacing w:after="0" w:line="240" w:lineRule="atLeast"/>
              <w:ind w:left="-187" w:right="-25"/>
              <w:jc w:val="right"/>
              <w:rPr>
                <w:rFonts w:ascii="Times New Roman" w:hAnsi="Times New Roman" w:cs="Times New Roman"/>
                <w:b/>
                <w:bCs/>
                <w:sz w:val="18"/>
                <w:szCs w:val="18"/>
              </w:rPr>
            </w:pPr>
            <w:r w:rsidRPr="00DA300D">
              <w:rPr>
                <w:rFonts w:ascii="Times New Roman" w:hAnsi="Times New Roman" w:cs="Times New Roman"/>
                <w:b/>
                <w:bCs/>
                <w:sz w:val="18"/>
                <w:szCs w:val="18"/>
              </w:rPr>
              <w:t>2,438,123,579</w:t>
            </w:r>
          </w:p>
        </w:tc>
        <w:tc>
          <w:tcPr>
            <w:tcW w:w="283" w:type="dxa"/>
          </w:tcPr>
          <w:p w14:paraId="69E14868" w14:textId="77777777" w:rsidR="001D0DF3" w:rsidRPr="00DA300D" w:rsidRDefault="001D0DF3" w:rsidP="00743C3A">
            <w:pPr>
              <w:tabs>
                <w:tab w:val="decimal" w:pos="798"/>
              </w:tabs>
              <w:spacing w:after="0" w:line="240" w:lineRule="atLeast"/>
              <w:ind w:left="-187" w:right="-25"/>
              <w:rPr>
                <w:rFonts w:ascii="Times New Roman" w:hAnsi="Times New Roman" w:cs="Times New Roman"/>
                <w:b/>
                <w:bCs/>
                <w:sz w:val="18"/>
                <w:szCs w:val="18"/>
              </w:rPr>
            </w:pPr>
          </w:p>
        </w:tc>
        <w:tc>
          <w:tcPr>
            <w:tcW w:w="1276" w:type="dxa"/>
            <w:tcBorders>
              <w:bottom w:val="double" w:sz="4" w:space="0" w:color="auto"/>
            </w:tcBorders>
            <w:vAlign w:val="bottom"/>
          </w:tcPr>
          <w:p w14:paraId="02A3A21D" w14:textId="77777777" w:rsidR="001D0DF3" w:rsidRPr="00DA300D" w:rsidRDefault="001D0DF3" w:rsidP="00743C3A">
            <w:pPr>
              <w:tabs>
                <w:tab w:val="decimal" w:pos="830"/>
              </w:tabs>
              <w:spacing w:after="0" w:line="240" w:lineRule="atLeast"/>
              <w:ind w:left="-187" w:right="-25"/>
              <w:jc w:val="right"/>
              <w:rPr>
                <w:rFonts w:ascii="Times New Roman" w:hAnsi="Times New Roman" w:cs="Times New Roman"/>
                <w:b/>
                <w:bCs/>
                <w:sz w:val="18"/>
                <w:szCs w:val="18"/>
              </w:rPr>
            </w:pPr>
            <w:r w:rsidRPr="00DA300D">
              <w:rPr>
                <w:rFonts w:ascii="Times New Roman" w:hAnsi="Times New Roman" w:cs="Times New Roman"/>
                <w:b/>
                <w:bCs/>
                <w:sz w:val="18"/>
                <w:szCs w:val="18"/>
              </w:rPr>
              <w:t>1,219,061,790</w:t>
            </w:r>
          </w:p>
        </w:tc>
      </w:tr>
    </w:tbl>
    <w:p w14:paraId="3859E469" w14:textId="77777777" w:rsidR="00D138E1" w:rsidRPr="00DA300D" w:rsidRDefault="00D138E1" w:rsidP="001D0DF3">
      <w:pPr>
        <w:pStyle w:val="MacroText"/>
        <w:ind w:left="0" w:right="-25" w:firstLine="0"/>
        <w:jc w:val="both"/>
        <w:rPr>
          <w:rFonts w:ascii="Times New Roman" w:hAnsi="Times New Roman" w:cs="Times New Roman"/>
          <w:b/>
          <w:bCs/>
          <w:sz w:val="22"/>
          <w:szCs w:val="22"/>
        </w:rPr>
      </w:pPr>
    </w:p>
    <w:p w14:paraId="6B9C5D18" w14:textId="77777777" w:rsidR="00263E12" w:rsidRDefault="00263E12">
      <w:pPr>
        <w:spacing w:after="0" w:line="240" w:lineRule="auto"/>
        <w:rPr>
          <w:rFonts w:ascii="Times New Roman" w:hAnsi="Times New Roman" w:cs="Times New Roman"/>
          <w:b/>
          <w:bCs/>
          <w:szCs w:val="22"/>
        </w:rPr>
      </w:pPr>
      <w:r>
        <w:rPr>
          <w:rFonts w:ascii="Times New Roman" w:hAnsi="Times New Roman" w:cs="Times New Roman"/>
          <w:b/>
          <w:bCs/>
          <w:szCs w:val="22"/>
        </w:rPr>
        <w:br w:type="page"/>
      </w:r>
    </w:p>
    <w:p w14:paraId="68AC5076" w14:textId="77777777" w:rsidR="00D138E1" w:rsidRPr="00DA300D" w:rsidRDefault="00D138E1" w:rsidP="00D138E1">
      <w:pPr>
        <w:pStyle w:val="MacroText"/>
        <w:ind w:left="567" w:right="-25"/>
        <w:jc w:val="both"/>
        <w:rPr>
          <w:rFonts w:ascii="Times New Roman" w:hAnsi="Times New Roman" w:cs="Times New Roman"/>
          <w:b/>
          <w:bCs/>
          <w:sz w:val="22"/>
          <w:szCs w:val="22"/>
        </w:rPr>
      </w:pPr>
      <w:r w:rsidRPr="00DA300D">
        <w:rPr>
          <w:rFonts w:ascii="Times New Roman" w:hAnsi="Times New Roman" w:cs="Times New Roman"/>
          <w:b/>
          <w:bCs/>
          <w:sz w:val="22"/>
          <w:szCs w:val="22"/>
        </w:rPr>
        <w:t>Warrants to purchase ordinary shares No 4 (DIMET - W4)</w:t>
      </w:r>
    </w:p>
    <w:p w14:paraId="3597AAB1" w14:textId="77777777" w:rsidR="00D138E1" w:rsidRPr="00DA300D" w:rsidRDefault="00D138E1" w:rsidP="00D138E1">
      <w:pPr>
        <w:pStyle w:val="MacroText"/>
        <w:ind w:left="567" w:right="-25"/>
        <w:jc w:val="both"/>
        <w:rPr>
          <w:rFonts w:ascii="Times New Roman" w:hAnsi="Times New Roman" w:cs="Times New Roman"/>
          <w:b/>
          <w:bCs/>
          <w:sz w:val="22"/>
          <w:szCs w:val="22"/>
        </w:rPr>
      </w:pPr>
    </w:p>
    <w:p w14:paraId="167C0A64" w14:textId="77777777" w:rsidR="00D138E1" w:rsidRPr="00DA300D" w:rsidRDefault="00D138E1" w:rsidP="00D138E1">
      <w:pPr>
        <w:pStyle w:val="MacroText"/>
        <w:spacing w:after="120"/>
        <w:ind w:left="567" w:right="-23" w:firstLine="11"/>
        <w:jc w:val="both"/>
        <w:rPr>
          <w:rFonts w:ascii="Times New Roman" w:hAnsi="Times New Roman" w:cs="Times New Roman"/>
          <w:sz w:val="22"/>
          <w:szCs w:val="22"/>
        </w:rPr>
      </w:pPr>
      <w:r w:rsidRPr="00DA300D">
        <w:rPr>
          <w:rFonts w:ascii="Times New Roman" w:hAnsi="Times New Roman" w:cs="Times New Roman"/>
          <w:sz w:val="22"/>
          <w:szCs w:val="22"/>
        </w:rPr>
        <w:t>On 30 September 2020, the Company issue warrants to purchase ordinary shares of 806,553,450 units (DIMET - W4) to the Company’s shareholders. The detail are as follows:</w:t>
      </w:r>
    </w:p>
    <w:p w14:paraId="2FA759BF" w14:textId="77777777" w:rsidR="00D138E1" w:rsidRPr="00DA300D" w:rsidRDefault="00D138E1" w:rsidP="00D138E1">
      <w:pPr>
        <w:pStyle w:val="MacroText"/>
        <w:numPr>
          <w:ilvl w:val="0"/>
          <w:numId w:val="27"/>
        </w:numPr>
        <w:ind w:right="-25"/>
        <w:rPr>
          <w:rFonts w:ascii="Times New Roman" w:hAnsi="Times New Roman" w:cs="Times New Roman"/>
          <w:sz w:val="22"/>
          <w:szCs w:val="22"/>
        </w:rPr>
      </w:pPr>
      <w:r w:rsidRPr="00DA300D">
        <w:rPr>
          <w:rFonts w:ascii="Times New Roman" w:hAnsi="Times New Roman" w:cs="Times New Roman"/>
          <w:sz w:val="22"/>
          <w:szCs w:val="22"/>
        </w:rPr>
        <w:t>Specifying the names of holders and the holders can be changed</w:t>
      </w:r>
    </w:p>
    <w:p w14:paraId="422ACFCD" w14:textId="77777777" w:rsidR="00D138E1" w:rsidRPr="00DA300D" w:rsidRDefault="00D138E1" w:rsidP="00D138E1">
      <w:pPr>
        <w:pStyle w:val="MacroText"/>
        <w:numPr>
          <w:ilvl w:val="0"/>
          <w:numId w:val="28"/>
        </w:numPr>
        <w:ind w:right="-25"/>
        <w:rPr>
          <w:rFonts w:ascii="Times New Roman" w:hAnsi="Times New Roman" w:cs="Times New Roman"/>
          <w:sz w:val="22"/>
          <w:szCs w:val="22"/>
        </w:rPr>
      </w:pPr>
      <w:r w:rsidRPr="00DA300D">
        <w:rPr>
          <w:rFonts w:ascii="Times New Roman" w:hAnsi="Times New Roman" w:cs="Times New Roman"/>
          <w:sz w:val="22"/>
          <w:szCs w:val="22"/>
        </w:rPr>
        <w:t xml:space="preserve">Maturity of warrant is 3 years. </w:t>
      </w:r>
    </w:p>
    <w:p w14:paraId="7F72B606" w14:textId="77777777" w:rsidR="00D138E1" w:rsidRPr="00DA300D" w:rsidRDefault="00D138E1" w:rsidP="00D138E1">
      <w:pPr>
        <w:pStyle w:val="MacroText"/>
        <w:numPr>
          <w:ilvl w:val="0"/>
          <w:numId w:val="28"/>
        </w:numPr>
        <w:ind w:right="-25"/>
        <w:rPr>
          <w:rFonts w:ascii="Times New Roman" w:hAnsi="Times New Roman" w:cs="Times New Roman"/>
          <w:sz w:val="22"/>
          <w:szCs w:val="22"/>
        </w:rPr>
      </w:pPr>
      <w:r w:rsidRPr="00DA300D">
        <w:rPr>
          <w:rFonts w:ascii="Times New Roman" w:hAnsi="Times New Roman" w:cs="Times New Roman"/>
          <w:sz w:val="22"/>
          <w:szCs w:val="22"/>
        </w:rPr>
        <w:t>The date the warrants are issued on 16 November 2020.</w:t>
      </w:r>
    </w:p>
    <w:p w14:paraId="6EBDFA1D" w14:textId="77777777" w:rsidR="00D138E1" w:rsidRPr="00DA300D" w:rsidRDefault="00D138E1" w:rsidP="00D138E1">
      <w:pPr>
        <w:pStyle w:val="MacroText"/>
        <w:numPr>
          <w:ilvl w:val="0"/>
          <w:numId w:val="28"/>
        </w:numPr>
        <w:ind w:right="-25"/>
        <w:rPr>
          <w:rFonts w:ascii="Times New Roman" w:hAnsi="Times New Roman" w:cs="Times New Roman"/>
          <w:sz w:val="22"/>
          <w:szCs w:val="22"/>
        </w:rPr>
      </w:pPr>
      <w:r w:rsidRPr="00DA300D">
        <w:rPr>
          <w:rFonts w:ascii="Times New Roman" w:hAnsi="Times New Roman" w:cs="Times New Roman"/>
          <w:sz w:val="22"/>
          <w:szCs w:val="22"/>
        </w:rPr>
        <w:t>Exercise ration 1 warrant per 1 ordinary share</w:t>
      </w:r>
    </w:p>
    <w:p w14:paraId="09312725" w14:textId="77777777" w:rsidR="00D138E1" w:rsidRPr="00DA300D" w:rsidRDefault="00D138E1" w:rsidP="00D138E1">
      <w:pPr>
        <w:pStyle w:val="MacroText"/>
        <w:numPr>
          <w:ilvl w:val="0"/>
          <w:numId w:val="28"/>
        </w:numPr>
        <w:ind w:right="-25"/>
        <w:rPr>
          <w:rFonts w:ascii="Times New Roman" w:hAnsi="Times New Roman" w:cs="Times New Roman"/>
          <w:sz w:val="22"/>
          <w:szCs w:val="22"/>
        </w:rPr>
      </w:pPr>
      <w:r w:rsidRPr="00DA300D">
        <w:rPr>
          <w:rFonts w:ascii="Times New Roman" w:hAnsi="Times New Roman" w:cs="Times New Roman"/>
          <w:sz w:val="22"/>
          <w:szCs w:val="22"/>
        </w:rPr>
        <w:t>Exercised price at Baht 0.50 per share.</w:t>
      </w:r>
    </w:p>
    <w:p w14:paraId="3DB76C9D" w14:textId="77777777" w:rsidR="00D138E1" w:rsidRPr="00DA300D" w:rsidRDefault="00D138E1" w:rsidP="00D138E1">
      <w:pPr>
        <w:pStyle w:val="MacroText"/>
        <w:numPr>
          <w:ilvl w:val="0"/>
          <w:numId w:val="28"/>
        </w:numPr>
        <w:ind w:right="-25"/>
        <w:rPr>
          <w:rFonts w:ascii="Times New Roman" w:hAnsi="Times New Roman" w:cs="Times New Roman"/>
          <w:sz w:val="22"/>
          <w:szCs w:val="22"/>
        </w:rPr>
      </w:pPr>
      <w:r w:rsidRPr="00DA300D">
        <w:rPr>
          <w:rFonts w:ascii="Times New Roman" w:hAnsi="Times New Roman" w:cs="Times New Roman"/>
          <w:sz w:val="22"/>
          <w:szCs w:val="22"/>
        </w:rPr>
        <w:t>The exercise dates are at last business day of March, June, September, December of every year. The first exercise date is 31 March 2021 and the last exercise date is the maturity date of 3 years from the date of issuance of the warrants.</w:t>
      </w:r>
    </w:p>
    <w:p w14:paraId="40CEA963" w14:textId="77777777" w:rsidR="009A085C" w:rsidRPr="00DA300D" w:rsidRDefault="009A085C" w:rsidP="00D138E1">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14:paraId="53451973" w14:textId="77777777" w:rsidR="00C15B15" w:rsidRPr="00DA300D" w:rsidRDefault="00C15B15" w:rsidP="00D80CDA">
      <w:pPr>
        <w:pStyle w:val="MacroText"/>
        <w:spacing w:after="120"/>
        <w:ind w:left="567" w:right="-23" w:firstLine="11"/>
        <w:jc w:val="both"/>
        <w:rPr>
          <w:rFonts w:ascii="Times New Roman" w:hAnsi="Times New Roman" w:cs="Times New Roman"/>
          <w:sz w:val="22"/>
          <w:szCs w:val="22"/>
        </w:rPr>
      </w:pPr>
      <w:r w:rsidRPr="00DA300D">
        <w:rPr>
          <w:rFonts w:ascii="Times New Roman" w:hAnsi="Times New Roman" w:cs="Times New Roman"/>
          <w:sz w:val="22"/>
          <w:szCs w:val="22"/>
        </w:rPr>
        <w:t xml:space="preserve">Movements </w:t>
      </w:r>
      <w:r w:rsidR="00D80CDA" w:rsidRPr="00DA300D">
        <w:rPr>
          <w:rFonts w:ascii="Times New Roman" w:hAnsi="Times New Roman" w:cs="Times New Roman"/>
          <w:sz w:val="22"/>
          <w:szCs w:val="22"/>
        </w:rPr>
        <w:t>of w</w:t>
      </w:r>
      <w:r w:rsidR="00326A22" w:rsidRPr="00DA300D">
        <w:rPr>
          <w:rFonts w:ascii="Times New Roman" w:hAnsi="Times New Roman" w:cs="Times New Roman"/>
          <w:sz w:val="22"/>
          <w:szCs w:val="22"/>
        </w:rPr>
        <w:t xml:space="preserve">arrants to purchase ordinary shares </w:t>
      </w:r>
      <w:r w:rsidRPr="00DA300D">
        <w:rPr>
          <w:rFonts w:ascii="Times New Roman" w:hAnsi="Times New Roman" w:cs="Times New Roman"/>
          <w:sz w:val="22"/>
          <w:szCs w:val="22"/>
        </w:rPr>
        <w:t>for the years ended 31 December were as follow:</w:t>
      </w:r>
    </w:p>
    <w:p w14:paraId="1CEE2C7E" w14:textId="77777777" w:rsidR="00C15B15" w:rsidRPr="00DA300D" w:rsidRDefault="00C15B15" w:rsidP="00C15B15">
      <w:pPr>
        <w:pStyle w:val="MacroText"/>
        <w:tabs>
          <w:tab w:val="clear" w:pos="480"/>
          <w:tab w:val="clear" w:pos="960"/>
          <w:tab w:val="clear" w:pos="1440"/>
          <w:tab w:val="clear" w:pos="1920"/>
          <w:tab w:val="clear" w:pos="2400"/>
          <w:tab w:val="clear" w:pos="2880"/>
          <w:tab w:val="clear" w:pos="3360"/>
          <w:tab w:val="clear" w:pos="3840"/>
          <w:tab w:val="clear" w:pos="4320"/>
          <w:tab w:val="left" w:pos="4962"/>
          <w:tab w:val="left" w:pos="6663"/>
          <w:tab w:val="left" w:pos="7797"/>
        </w:tabs>
        <w:ind w:left="567" w:right="-25" w:firstLine="0"/>
        <w:rPr>
          <w:rFonts w:ascii="Times New Roman" w:hAnsi="Times New Roman" w:cs="Times New Roman"/>
          <w:sz w:val="22"/>
          <w:szCs w:val="22"/>
        </w:rPr>
      </w:pPr>
    </w:p>
    <w:tbl>
      <w:tblPr>
        <w:tblW w:w="9588" w:type="dxa"/>
        <w:tblInd w:w="18" w:type="dxa"/>
        <w:tblLayout w:type="fixed"/>
        <w:tblLook w:val="01E0" w:firstRow="1" w:lastRow="1" w:firstColumn="1" w:lastColumn="1" w:noHBand="0" w:noVBand="0"/>
      </w:tblPr>
      <w:tblGrid>
        <w:gridCol w:w="3067"/>
        <w:gridCol w:w="1418"/>
        <w:gridCol w:w="283"/>
        <w:gridCol w:w="1276"/>
        <w:gridCol w:w="283"/>
        <w:gridCol w:w="1560"/>
        <w:gridCol w:w="283"/>
        <w:gridCol w:w="1418"/>
      </w:tblGrid>
      <w:tr w:rsidR="00C15B15" w:rsidRPr="00DA300D" w14:paraId="196AF5F2" w14:textId="77777777" w:rsidTr="00D80CDA">
        <w:tc>
          <w:tcPr>
            <w:tcW w:w="3067" w:type="dxa"/>
          </w:tcPr>
          <w:p w14:paraId="782D9DD6" w14:textId="77777777" w:rsidR="00C15B15" w:rsidRPr="00DA300D" w:rsidRDefault="00C15B15" w:rsidP="004D68CB">
            <w:pPr>
              <w:spacing w:after="0" w:line="240" w:lineRule="atLeast"/>
              <w:ind w:left="522" w:right="-25"/>
              <w:jc w:val="thaiDistribute"/>
              <w:rPr>
                <w:rFonts w:ascii="Times New Roman" w:hAnsi="Times New Roman" w:cs="Times New Roman"/>
                <w:szCs w:val="22"/>
              </w:rPr>
            </w:pPr>
          </w:p>
        </w:tc>
        <w:tc>
          <w:tcPr>
            <w:tcW w:w="2977" w:type="dxa"/>
            <w:gridSpan w:val="3"/>
          </w:tcPr>
          <w:p w14:paraId="090D0033" w14:textId="77777777" w:rsidR="00C15B15" w:rsidRPr="00DA300D" w:rsidRDefault="00C15B15" w:rsidP="004D68CB">
            <w:pPr>
              <w:spacing w:after="0" w:line="240" w:lineRule="atLeast"/>
              <w:ind w:left="-54" w:right="-25"/>
              <w:jc w:val="center"/>
              <w:rPr>
                <w:rFonts w:ascii="Times New Roman" w:hAnsi="Times New Roman" w:cs="Times New Roman"/>
                <w:b/>
                <w:bCs/>
                <w:szCs w:val="22"/>
                <w:cs/>
              </w:rPr>
            </w:pPr>
          </w:p>
        </w:tc>
        <w:tc>
          <w:tcPr>
            <w:tcW w:w="283" w:type="dxa"/>
          </w:tcPr>
          <w:p w14:paraId="52CD55E7" w14:textId="77777777" w:rsidR="00C15B15" w:rsidRPr="00DA300D" w:rsidRDefault="00C15B15" w:rsidP="004D68CB">
            <w:pPr>
              <w:spacing w:after="0" w:line="240" w:lineRule="atLeast"/>
              <w:ind w:left="-54" w:right="-25"/>
              <w:jc w:val="center"/>
              <w:rPr>
                <w:rFonts w:ascii="Times New Roman" w:hAnsi="Times New Roman" w:cs="Times New Roman"/>
                <w:b/>
                <w:bCs/>
                <w:szCs w:val="22"/>
              </w:rPr>
            </w:pPr>
          </w:p>
        </w:tc>
        <w:tc>
          <w:tcPr>
            <w:tcW w:w="3261" w:type="dxa"/>
            <w:gridSpan w:val="3"/>
          </w:tcPr>
          <w:p w14:paraId="2A6573A8" w14:textId="77777777" w:rsidR="00C15B15" w:rsidRPr="00DA300D" w:rsidRDefault="00C15B15" w:rsidP="00C15B15">
            <w:pPr>
              <w:spacing w:after="0" w:line="240" w:lineRule="atLeast"/>
              <w:ind w:left="-54" w:right="-25"/>
              <w:jc w:val="center"/>
              <w:rPr>
                <w:rFonts w:ascii="Times New Roman" w:hAnsi="Times New Roman" w:cs="Times New Roman"/>
                <w:b/>
                <w:bCs/>
                <w:szCs w:val="22"/>
              </w:rPr>
            </w:pPr>
            <w:r w:rsidRPr="00DA300D">
              <w:rPr>
                <w:rFonts w:ascii="Times New Roman" w:hAnsi="Times New Roman" w:cs="Times New Roman"/>
                <w:b/>
                <w:bCs/>
                <w:szCs w:val="22"/>
              </w:rPr>
              <w:t>Consolidated and separate</w:t>
            </w:r>
          </w:p>
          <w:p w14:paraId="1112CDB9" w14:textId="77777777" w:rsidR="00C15B15" w:rsidRPr="00DA300D" w:rsidRDefault="00C15B15" w:rsidP="004D68CB">
            <w:pPr>
              <w:spacing w:after="0" w:line="240" w:lineRule="atLeast"/>
              <w:ind w:left="-78" w:right="-25"/>
              <w:jc w:val="center"/>
              <w:rPr>
                <w:rFonts w:ascii="Times New Roman" w:hAnsi="Times New Roman" w:cs="Times New Roman"/>
                <w:b/>
                <w:bCs/>
                <w:szCs w:val="22"/>
                <w:cs/>
              </w:rPr>
            </w:pPr>
            <w:r w:rsidRPr="00DA300D">
              <w:rPr>
                <w:rFonts w:ascii="Times New Roman" w:hAnsi="Times New Roman" w:cs="Times New Roman"/>
                <w:b/>
                <w:bCs/>
                <w:szCs w:val="22"/>
              </w:rPr>
              <w:t>financial statements</w:t>
            </w:r>
          </w:p>
        </w:tc>
      </w:tr>
      <w:tr w:rsidR="00C15B15" w:rsidRPr="00DA300D" w14:paraId="562BF945" w14:textId="77777777" w:rsidTr="00D80CDA">
        <w:tc>
          <w:tcPr>
            <w:tcW w:w="3067" w:type="dxa"/>
          </w:tcPr>
          <w:p w14:paraId="376A002F" w14:textId="77777777" w:rsidR="00C15B15" w:rsidRPr="00DA300D" w:rsidRDefault="00C15B15" w:rsidP="004D68CB">
            <w:pPr>
              <w:spacing w:after="0" w:line="240" w:lineRule="atLeast"/>
              <w:ind w:left="522" w:right="-25"/>
              <w:jc w:val="thaiDistribute"/>
              <w:rPr>
                <w:rFonts w:ascii="Times New Roman" w:hAnsi="Times New Roman" w:cs="Times New Roman"/>
                <w:szCs w:val="22"/>
              </w:rPr>
            </w:pPr>
          </w:p>
        </w:tc>
        <w:tc>
          <w:tcPr>
            <w:tcW w:w="1418" w:type="dxa"/>
          </w:tcPr>
          <w:p w14:paraId="7895D88C" w14:textId="77777777" w:rsidR="00C15B15" w:rsidRPr="00DA300D" w:rsidRDefault="00C15B15" w:rsidP="004D68CB">
            <w:pPr>
              <w:spacing w:after="0" w:line="240" w:lineRule="atLeast"/>
              <w:ind w:right="-25"/>
              <w:jc w:val="center"/>
              <w:rPr>
                <w:rFonts w:ascii="Times New Roman" w:hAnsi="Times New Roman" w:cs="Times New Roman"/>
                <w:b/>
                <w:szCs w:val="22"/>
              </w:rPr>
            </w:pPr>
          </w:p>
        </w:tc>
        <w:tc>
          <w:tcPr>
            <w:tcW w:w="283" w:type="dxa"/>
          </w:tcPr>
          <w:p w14:paraId="27A16C05" w14:textId="77777777" w:rsidR="00C15B15" w:rsidRPr="00DA300D" w:rsidRDefault="00C15B15" w:rsidP="004D68CB">
            <w:pPr>
              <w:spacing w:after="0" w:line="240" w:lineRule="atLeast"/>
              <w:ind w:right="-25"/>
              <w:jc w:val="center"/>
              <w:rPr>
                <w:rFonts w:ascii="Times New Roman" w:hAnsi="Times New Roman" w:cs="Times New Roman"/>
                <w:b/>
                <w:szCs w:val="22"/>
              </w:rPr>
            </w:pPr>
          </w:p>
        </w:tc>
        <w:tc>
          <w:tcPr>
            <w:tcW w:w="1276" w:type="dxa"/>
          </w:tcPr>
          <w:p w14:paraId="76B9CAB6" w14:textId="77777777" w:rsidR="00C15B15" w:rsidRPr="00DA300D" w:rsidRDefault="00C15B15" w:rsidP="004D68CB">
            <w:pPr>
              <w:spacing w:after="0" w:line="240" w:lineRule="atLeast"/>
              <w:ind w:right="-25"/>
              <w:jc w:val="center"/>
              <w:rPr>
                <w:rFonts w:ascii="Times New Roman" w:hAnsi="Times New Roman" w:cs="Times New Roman"/>
                <w:b/>
                <w:szCs w:val="22"/>
              </w:rPr>
            </w:pPr>
          </w:p>
        </w:tc>
        <w:tc>
          <w:tcPr>
            <w:tcW w:w="283" w:type="dxa"/>
          </w:tcPr>
          <w:p w14:paraId="50A2B295" w14:textId="77777777" w:rsidR="00C15B15" w:rsidRPr="00DA300D" w:rsidRDefault="00C15B15" w:rsidP="004D68CB">
            <w:pPr>
              <w:spacing w:after="0" w:line="240" w:lineRule="atLeast"/>
              <w:ind w:right="-25"/>
              <w:jc w:val="center"/>
              <w:rPr>
                <w:rFonts w:ascii="Times New Roman" w:hAnsi="Times New Roman" w:cs="Times New Roman"/>
                <w:b/>
                <w:szCs w:val="22"/>
              </w:rPr>
            </w:pPr>
          </w:p>
        </w:tc>
        <w:tc>
          <w:tcPr>
            <w:tcW w:w="1560" w:type="dxa"/>
          </w:tcPr>
          <w:p w14:paraId="0CA9F1BF" w14:textId="77777777" w:rsidR="00C15B15" w:rsidRPr="00DA300D" w:rsidRDefault="00C15B15" w:rsidP="004D68CB">
            <w:pPr>
              <w:spacing w:after="0" w:line="240" w:lineRule="atLeast"/>
              <w:ind w:right="-25"/>
              <w:jc w:val="center"/>
              <w:rPr>
                <w:rFonts w:ascii="Times New Roman" w:hAnsi="Times New Roman" w:cs="Times New Roman"/>
                <w:b/>
                <w:szCs w:val="22"/>
              </w:rPr>
            </w:pPr>
            <w:r w:rsidRPr="00DA300D">
              <w:rPr>
                <w:rFonts w:ascii="Times New Roman" w:hAnsi="Times New Roman" w:cs="Times New Roman"/>
                <w:bCs/>
                <w:szCs w:val="22"/>
              </w:rPr>
              <w:t>202</w:t>
            </w:r>
            <w:r w:rsidR="001D0DF3">
              <w:rPr>
                <w:rFonts w:ascii="Times New Roman" w:hAnsi="Times New Roman" w:cs="Times New Roman"/>
                <w:bCs/>
                <w:szCs w:val="22"/>
              </w:rPr>
              <w:t>4</w:t>
            </w:r>
          </w:p>
        </w:tc>
        <w:tc>
          <w:tcPr>
            <w:tcW w:w="283" w:type="dxa"/>
          </w:tcPr>
          <w:p w14:paraId="6EABEA46" w14:textId="77777777" w:rsidR="00C15B15" w:rsidRPr="00DA300D" w:rsidRDefault="00C15B15" w:rsidP="004D68CB">
            <w:pPr>
              <w:spacing w:after="0" w:line="240" w:lineRule="atLeast"/>
              <w:ind w:right="-25"/>
              <w:jc w:val="center"/>
              <w:rPr>
                <w:rFonts w:ascii="Times New Roman" w:hAnsi="Times New Roman" w:cs="Times New Roman"/>
                <w:b/>
                <w:szCs w:val="22"/>
              </w:rPr>
            </w:pPr>
          </w:p>
        </w:tc>
        <w:tc>
          <w:tcPr>
            <w:tcW w:w="1418" w:type="dxa"/>
          </w:tcPr>
          <w:p w14:paraId="544780FB" w14:textId="77777777" w:rsidR="00C15B15" w:rsidRPr="00DA300D" w:rsidRDefault="00C15B15" w:rsidP="004D68CB">
            <w:pPr>
              <w:spacing w:after="0" w:line="240" w:lineRule="atLeast"/>
              <w:ind w:right="-25"/>
              <w:jc w:val="center"/>
              <w:rPr>
                <w:rFonts w:ascii="Times New Roman" w:hAnsi="Times New Roman" w:cs="Times New Roman"/>
                <w:b/>
                <w:szCs w:val="22"/>
              </w:rPr>
            </w:pPr>
            <w:r w:rsidRPr="00DA300D">
              <w:rPr>
                <w:rFonts w:ascii="Times New Roman" w:hAnsi="Times New Roman" w:cs="Times New Roman"/>
                <w:bCs/>
                <w:szCs w:val="22"/>
              </w:rPr>
              <w:t>202</w:t>
            </w:r>
            <w:r w:rsidR="001D0DF3">
              <w:rPr>
                <w:rFonts w:ascii="Times New Roman" w:hAnsi="Times New Roman" w:cs="Times New Roman"/>
                <w:bCs/>
                <w:szCs w:val="22"/>
              </w:rPr>
              <w:t>3</w:t>
            </w:r>
          </w:p>
        </w:tc>
      </w:tr>
      <w:tr w:rsidR="00C15B15" w:rsidRPr="00DA300D" w14:paraId="483D65F6" w14:textId="77777777" w:rsidTr="00D80CDA">
        <w:tc>
          <w:tcPr>
            <w:tcW w:w="3067" w:type="dxa"/>
          </w:tcPr>
          <w:p w14:paraId="7006AEF8" w14:textId="77777777" w:rsidR="00C15B15" w:rsidRPr="00DA300D" w:rsidRDefault="00C15B15" w:rsidP="004D68CB">
            <w:pPr>
              <w:spacing w:after="0" w:line="240" w:lineRule="atLeast"/>
              <w:ind w:left="522" w:right="-25"/>
              <w:jc w:val="both"/>
              <w:rPr>
                <w:rFonts w:ascii="Times New Roman" w:hAnsi="Times New Roman" w:cs="Times New Roman"/>
                <w:szCs w:val="22"/>
              </w:rPr>
            </w:pPr>
          </w:p>
        </w:tc>
        <w:tc>
          <w:tcPr>
            <w:tcW w:w="1418" w:type="dxa"/>
          </w:tcPr>
          <w:p w14:paraId="4B73574E" w14:textId="77777777" w:rsidR="00C15B15" w:rsidRPr="00DA300D" w:rsidRDefault="00C15B15" w:rsidP="004D68CB">
            <w:pPr>
              <w:spacing w:after="0" w:line="240" w:lineRule="atLeast"/>
              <w:ind w:left="-108" w:right="-108"/>
              <w:jc w:val="center"/>
              <w:rPr>
                <w:rFonts w:ascii="Times New Roman" w:hAnsi="Times New Roman" w:cs="Angsana New"/>
              </w:rPr>
            </w:pPr>
          </w:p>
        </w:tc>
        <w:tc>
          <w:tcPr>
            <w:tcW w:w="283" w:type="dxa"/>
          </w:tcPr>
          <w:p w14:paraId="22E924E1" w14:textId="77777777" w:rsidR="00C15B15" w:rsidRPr="00DA300D" w:rsidRDefault="00C15B15" w:rsidP="004D68CB">
            <w:pPr>
              <w:tabs>
                <w:tab w:val="decimal" w:pos="882"/>
              </w:tabs>
              <w:spacing w:after="0" w:line="240" w:lineRule="atLeast"/>
              <w:ind w:right="48"/>
              <w:rPr>
                <w:rFonts w:ascii="Times New Roman" w:hAnsi="Times New Roman" w:cs="Times New Roman"/>
                <w:szCs w:val="22"/>
              </w:rPr>
            </w:pPr>
          </w:p>
        </w:tc>
        <w:tc>
          <w:tcPr>
            <w:tcW w:w="1276" w:type="dxa"/>
          </w:tcPr>
          <w:p w14:paraId="65388189" w14:textId="77777777" w:rsidR="00C15B15" w:rsidRPr="00DA300D" w:rsidRDefault="00C15B15" w:rsidP="004D68CB">
            <w:pPr>
              <w:spacing w:after="0" w:line="240" w:lineRule="atLeast"/>
              <w:ind w:left="-108" w:right="-108"/>
              <w:jc w:val="center"/>
              <w:rPr>
                <w:rFonts w:ascii="Times New Roman" w:hAnsi="Times New Roman" w:cs="Times New Roman"/>
                <w:szCs w:val="22"/>
              </w:rPr>
            </w:pPr>
          </w:p>
        </w:tc>
        <w:tc>
          <w:tcPr>
            <w:tcW w:w="283" w:type="dxa"/>
          </w:tcPr>
          <w:p w14:paraId="43CE4EA5" w14:textId="77777777" w:rsidR="00C15B15" w:rsidRPr="00DA300D" w:rsidRDefault="00C15B15" w:rsidP="004D68CB">
            <w:pPr>
              <w:tabs>
                <w:tab w:val="decimal" w:pos="882"/>
              </w:tabs>
              <w:spacing w:after="0" w:line="240" w:lineRule="atLeast"/>
              <w:ind w:right="-45"/>
              <w:rPr>
                <w:rFonts w:ascii="Times New Roman" w:hAnsi="Times New Roman" w:cs="Times New Roman"/>
                <w:szCs w:val="22"/>
              </w:rPr>
            </w:pPr>
          </w:p>
        </w:tc>
        <w:tc>
          <w:tcPr>
            <w:tcW w:w="3261" w:type="dxa"/>
            <w:gridSpan w:val="3"/>
          </w:tcPr>
          <w:p w14:paraId="5CABDCAB" w14:textId="77777777" w:rsidR="00C15B15" w:rsidRPr="00DA300D" w:rsidRDefault="00C15B15" w:rsidP="004D68CB">
            <w:pPr>
              <w:spacing w:after="0" w:line="240" w:lineRule="atLeast"/>
              <w:ind w:left="-108" w:right="-108"/>
              <w:jc w:val="center"/>
              <w:rPr>
                <w:rFonts w:ascii="Times New Roman" w:hAnsi="Times New Roman" w:cs="Times New Roman"/>
                <w:i/>
                <w:iCs/>
                <w:szCs w:val="22"/>
                <w:cs/>
              </w:rPr>
            </w:pPr>
            <w:r w:rsidRPr="00DA300D">
              <w:rPr>
                <w:rFonts w:ascii="Times New Roman" w:hAnsi="Times New Roman" w:cs="Times New Roman"/>
                <w:i/>
                <w:iCs/>
                <w:szCs w:val="22"/>
              </w:rPr>
              <w:t>(in unit)</w:t>
            </w:r>
          </w:p>
        </w:tc>
      </w:tr>
      <w:tr w:rsidR="001D0DF3" w:rsidRPr="00DA300D" w14:paraId="03C9EDF4" w14:textId="77777777" w:rsidTr="00D80CDA">
        <w:tc>
          <w:tcPr>
            <w:tcW w:w="3067" w:type="dxa"/>
          </w:tcPr>
          <w:p w14:paraId="767D6009" w14:textId="77777777" w:rsidR="001D0DF3" w:rsidRPr="00DA300D" w:rsidRDefault="001D0DF3" w:rsidP="004D68CB">
            <w:pPr>
              <w:spacing w:after="0" w:line="240" w:lineRule="atLeast"/>
              <w:ind w:left="522" w:right="-25"/>
              <w:jc w:val="both"/>
              <w:rPr>
                <w:rFonts w:ascii="Times New Roman" w:hAnsi="Times New Roman" w:cs="Times New Roman"/>
                <w:szCs w:val="22"/>
              </w:rPr>
            </w:pPr>
            <w:r w:rsidRPr="00DA300D">
              <w:rPr>
                <w:rFonts w:ascii="Times New Roman" w:hAnsi="Times New Roman" w:cs="Times New Roman"/>
                <w:szCs w:val="22"/>
              </w:rPr>
              <w:t>At 1 January</w:t>
            </w:r>
          </w:p>
        </w:tc>
        <w:tc>
          <w:tcPr>
            <w:tcW w:w="1418" w:type="dxa"/>
          </w:tcPr>
          <w:p w14:paraId="42DA3906" w14:textId="77777777" w:rsidR="001D0DF3" w:rsidRPr="00DA300D" w:rsidRDefault="001D0DF3" w:rsidP="004D68CB">
            <w:pPr>
              <w:spacing w:after="0" w:line="240" w:lineRule="atLeast"/>
              <w:ind w:left="-108" w:right="-108"/>
              <w:jc w:val="center"/>
              <w:rPr>
                <w:rFonts w:ascii="Times New Roman" w:hAnsi="Times New Roman" w:cs="Angsana New"/>
              </w:rPr>
            </w:pPr>
          </w:p>
        </w:tc>
        <w:tc>
          <w:tcPr>
            <w:tcW w:w="283" w:type="dxa"/>
          </w:tcPr>
          <w:p w14:paraId="48CA697B" w14:textId="77777777" w:rsidR="001D0DF3" w:rsidRPr="00DA300D" w:rsidRDefault="001D0DF3" w:rsidP="004D68CB">
            <w:pPr>
              <w:tabs>
                <w:tab w:val="decimal" w:pos="882"/>
              </w:tabs>
              <w:spacing w:after="0" w:line="240" w:lineRule="atLeast"/>
              <w:ind w:right="48"/>
              <w:rPr>
                <w:rFonts w:ascii="Times New Roman" w:hAnsi="Times New Roman" w:cs="Times New Roman"/>
                <w:szCs w:val="22"/>
              </w:rPr>
            </w:pPr>
          </w:p>
        </w:tc>
        <w:tc>
          <w:tcPr>
            <w:tcW w:w="1276" w:type="dxa"/>
          </w:tcPr>
          <w:p w14:paraId="183D6668" w14:textId="77777777" w:rsidR="001D0DF3" w:rsidRPr="00DA300D" w:rsidRDefault="001D0DF3" w:rsidP="004D68CB">
            <w:pPr>
              <w:spacing w:after="0" w:line="240" w:lineRule="atLeast"/>
              <w:ind w:left="-108" w:right="-108"/>
              <w:jc w:val="center"/>
              <w:rPr>
                <w:rFonts w:ascii="Times New Roman" w:hAnsi="Times New Roman" w:cs="Times New Roman"/>
                <w:szCs w:val="22"/>
              </w:rPr>
            </w:pPr>
          </w:p>
        </w:tc>
        <w:tc>
          <w:tcPr>
            <w:tcW w:w="283" w:type="dxa"/>
          </w:tcPr>
          <w:p w14:paraId="068E6BA4" w14:textId="77777777" w:rsidR="001D0DF3" w:rsidRPr="00DA300D" w:rsidRDefault="001D0DF3" w:rsidP="004D68CB">
            <w:pPr>
              <w:tabs>
                <w:tab w:val="decimal" w:pos="882"/>
              </w:tabs>
              <w:spacing w:after="0" w:line="240" w:lineRule="atLeast"/>
              <w:ind w:right="-45"/>
              <w:rPr>
                <w:rFonts w:ascii="Times New Roman" w:hAnsi="Times New Roman" w:cs="Times New Roman"/>
                <w:szCs w:val="22"/>
              </w:rPr>
            </w:pPr>
          </w:p>
        </w:tc>
        <w:tc>
          <w:tcPr>
            <w:tcW w:w="1560" w:type="dxa"/>
          </w:tcPr>
          <w:p w14:paraId="20C42D79" w14:textId="77777777" w:rsidR="001D0DF3" w:rsidRPr="00DA300D" w:rsidRDefault="001D0DF3" w:rsidP="00743C3A">
            <w:pPr>
              <w:tabs>
                <w:tab w:val="decimal" w:pos="601"/>
              </w:tabs>
              <w:spacing w:after="0" w:line="240" w:lineRule="atLeast"/>
              <w:ind w:right="-25"/>
              <w:jc w:val="both"/>
              <w:rPr>
                <w:rFonts w:ascii="Times New Roman" w:hAnsi="Times New Roman" w:cs="Times New Roman"/>
                <w:b/>
                <w:bCs/>
                <w:szCs w:val="22"/>
              </w:rPr>
            </w:pPr>
            <w:r w:rsidRPr="00DA300D">
              <w:rPr>
                <w:rFonts w:ascii="Times New Roman" w:hAnsi="Times New Roman" w:cs="Times New Roman"/>
                <w:b/>
                <w:bCs/>
                <w:szCs w:val="22"/>
              </w:rPr>
              <w:t>-</w:t>
            </w:r>
          </w:p>
        </w:tc>
        <w:tc>
          <w:tcPr>
            <w:tcW w:w="283" w:type="dxa"/>
          </w:tcPr>
          <w:p w14:paraId="21114BF5" w14:textId="77777777" w:rsidR="001D0DF3" w:rsidRPr="00DA300D" w:rsidRDefault="001D0DF3" w:rsidP="004D68CB">
            <w:pPr>
              <w:tabs>
                <w:tab w:val="decimal" w:pos="882"/>
              </w:tabs>
              <w:spacing w:after="0" w:line="240" w:lineRule="atLeast"/>
              <w:ind w:right="-45"/>
              <w:rPr>
                <w:rFonts w:ascii="Times New Roman" w:hAnsi="Times New Roman" w:cs="Times New Roman"/>
                <w:szCs w:val="22"/>
              </w:rPr>
            </w:pPr>
          </w:p>
        </w:tc>
        <w:tc>
          <w:tcPr>
            <w:tcW w:w="1418" w:type="dxa"/>
          </w:tcPr>
          <w:p w14:paraId="2F9BB70B" w14:textId="77777777" w:rsidR="001D0DF3" w:rsidRPr="00DA300D" w:rsidRDefault="001D0DF3" w:rsidP="00743C3A">
            <w:pPr>
              <w:spacing w:after="0" w:line="240" w:lineRule="atLeast"/>
              <w:ind w:left="-250"/>
              <w:jc w:val="right"/>
              <w:rPr>
                <w:rFonts w:ascii="Times New Roman" w:hAnsi="Times New Roman" w:cs="Angsana New"/>
              </w:rPr>
            </w:pPr>
            <w:r w:rsidRPr="00DA300D">
              <w:rPr>
                <w:rFonts w:ascii="Times New Roman" w:hAnsi="Times New Roman" w:cs="Angsana New"/>
              </w:rPr>
              <w:t>806,553,450</w:t>
            </w:r>
          </w:p>
        </w:tc>
      </w:tr>
      <w:tr w:rsidR="001D0DF3" w:rsidRPr="00DA300D" w14:paraId="65C63D8D" w14:textId="77777777" w:rsidTr="00D80CDA">
        <w:tc>
          <w:tcPr>
            <w:tcW w:w="3067" w:type="dxa"/>
          </w:tcPr>
          <w:p w14:paraId="74BA4BA8" w14:textId="77777777" w:rsidR="001D0DF3" w:rsidRPr="00DA300D" w:rsidRDefault="001D0DF3" w:rsidP="004D68CB">
            <w:pPr>
              <w:spacing w:after="0" w:line="240" w:lineRule="atLeast"/>
              <w:ind w:left="522" w:right="-25"/>
              <w:jc w:val="both"/>
              <w:rPr>
                <w:rFonts w:ascii="Times New Roman" w:hAnsi="Times New Roman" w:cs="Times New Roman"/>
                <w:szCs w:val="22"/>
              </w:rPr>
            </w:pPr>
            <w:r w:rsidRPr="00DA300D">
              <w:rPr>
                <w:rFonts w:ascii="Times New Roman" w:hAnsi="Times New Roman" w:cs="Times New Roman"/>
                <w:szCs w:val="22"/>
              </w:rPr>
              <w:t>Decrease - exercise</w:t>
            </w:r>
          </w:p>
        </w:tc>
        <w:tc>
          <w:tcPr>
            <w:tcW w:w="1418" w:type="dxa"/>
          </w:tcPr>
          <w:p w14:paraId="29F557B4" w14:textId="77777777" w:rsidR="001D0DF3" w:rsidRPr="00DA300D" w:rsidRDefault="001D0DF3" w:rsidP="004D68CB">
            <w:pPr>
              <w:tabs>
                <w:tab w:val="decimal" w:pos="1167"/>
              </w:tabs>
              <w:spacing w:after="0" w:line="240" w:lineRule="atLeast"/>
              <w:ind w:right="-25"/>
              <w:jc w:val="both"/>
              <w:rPr>
                <w:rFonts w:ascii="Times New Roman" w:hAnsi="Times New Roman" w:cs="Times New Roman"/>
                <w:szCs w:val="22"/>
              </w:rPr>
            </w:pPr>
          </w:p>
        </w:tc>
        <w:tc>
          <w:tcPr>
            <w:tcW w:w="283" w:type="dxa"/>
          </w:tcPr>
          <w:p w14:paraId="44326EFB" w14:textId="77777777" w:rsidR="001D0DF3" w:rsidRPr="00DA300D" w:rsidRDefault="001D0DF3" w:rsidP="004D68CB">
            <w:pPr>
              <w:tabs>
                <w:tab w:val="decimal" w:pos="882"/>
              </w:tabs>
              <w:spacing w:after="0" w:line="240" w:lineRule="atLeast"/>
              <w:ind w:right="48"/>
              <w:rPr>
                <w:rFonts w:ascii="Times New Roman" w:hAnsi="Times New Roman" w:cs="Times New Roman"/>
                <w:szCs w:val="22"/>
              </w:rPr>
            </w:pPr>
          </w:p>
        </w:tc>
        <w:tc>
          <w:tcPr>
            <w:tcW w:w="1276" w:type="dxa"/>
          </w:tcPr>
          <w:p w14:paraId="5DD85DD0" w14:textId="77777777" w:rsidR="001D0DF3" w:rsidRPr="00DA300D" w:rsidRDefault="001D0DF3" w:rsidP="004D68CB">
            <w:pPr>
              <w:spacing w:after="0" w:line="240" w:lineRule="atLeast"/>
              <w:ind w:left="-108" w:right="-108"/>
              <w:jc w:val="center"/>
              <w:rPr>
                <w:rFonts w:ascii="Times New Roman" w:hAnsi="Times New Roman" w:cs="Times New Roman"/>
                <w:szCs w:val="22"/>
                <w:cs/>
              </w:rPr>
            </w:pPr>
          </w:p>
        </w:tc>
        <w:tc>
          <w:tcPr>
            <w:tcW w:w="283" w:type="dxa"/>
          </w:tcPr>
          <w:p w14:paraId="5093CB1B" w14:textId="77777777" w:rsidR="001D0DF3" w:rsidRPr="00DA300D" w:rsidRDefault="001D0DF3" w:rsidP="004D68CB">
            <w:pPr>
              <w:tabs>
                <w:tab w:val="decimal" w:pos="882"/>
              </w:tabs>
              <w:spacing w:after="0" w:line="240" w:lineRule="atLeast"/>
              <w:ind w:right="-45"/>
              <w:rPr>
                <w:rFonts w:ascii="Times New Roman" w:hAnsi="Times New Roman" w:cs="Times New Roman"/>
                <w:szCs w:val="22"/>
              </w:rPr>
            </w:pPr>
          </w:p>
        </w:tc>
        <w:tc>
          <w:tcPr>
            <w:tcW w:w="1560" w:type="dxa"/>
          </w:tcPr>
          <w:p w14:paraId="50E39CC8" w14:textId="77777777" w:rsidR="001D0DF3" w:rsidRPr="00DA300D" w:rsidRDefault="001D0DF3" w:rsidP="00743C3A">
            <w:pPr>
              <w:tabs>
                <w:tab w:val="decimal" w:pos="601"/>
              </w:tabs>
              <w:spacing w:after="0" w:line="240" w:lineRule="atLeast"/>
              <w:ind w:right="-25"/>
              <w:jc w:val="both"/>
              <w:rPr>
                <w:rFonts w:ascii="Times New Roman" w:hAnsi="Times New Roman" w:cs="Times New Roman"/>
                <w:b/>
                <w:bCs/>
                <w:szCs w:val="22"/>
              </w:rPr>
            </w:pPr>
            <w:r w:rsidRPr="00DA300D">
              <w:rPr>
                <w:rFonts w:ascii="Times New Roman" w:hAnsi="Times New Roman" w:cs="Times New Roman"/>
                <w:b/>
                <w:bCs/>
                <w:szCs w:val="22"/>
              </w:rPr>
              <w:t>-</w:t>
            </w:r>
          </w:p>
        </w:tc>
        <w:tc>
          <w:tcPr>
            <w:tcW w:w="283" w:type="dxa"/>
          </w:tcPr>
          <w:p w14:paraId="4702738E" w14:textId="77777777" w:rsidR="001D0DF3" w:rsidRPr="00DA300D" w:rsidRDefault="001D0DF3" w:rsidP="004D68CB">
            <w:pPr>
              <w:tabs>
                <w:tab w:val="decimal" w:pos="882"/>
              </w:tabs>
              <w:spacing w:after="0" w:line="240" w:lineRule="atLeast"/>
              <w:ind w:right="-45"/>
              <w:rPr>
                <w:rFonts w:ascii="Times New Roman" w:hAnsi="Times New Roman" w:cs="Times New Roman"/>
                <w:szCs w:val="22"/>
              </w:rPr>
            </w:pPr>
          </w:p>
        </w:tc>
        <w:tc>
          <w:tcPr>
            <w:tcW w:w="1418" w:type="dxa"/>
          </w:tcPr>
          <w:p w14:paraId="4417F2B1" w14:textId="77777777" w:rsidR="001D0DF3" w:rsidRPr="00DA300D" w:rsidRDefault="001D0DF3" w:rsidP="00743C3A">
            <w:pPr>
              <w:tabs>
                <w:tab w:val="decimal" w:pos="1167"/>
              </w:tabs>
              <w:spacing w:after="0" w:line="240" w:lineRule="atLeast"/>
              <w:ind w:left="-250"/>
              <w:jc w:val="right"/>
              <w:rPr>
                <w:rFonts w:ascii="Times New Roman" w:hAnsi="Times New Roman" w:cs="Times New Roman"/>
                <w:szCs w:val="22"/>
              </w:rPr>
            </w:pPr>
            <w:r w:rsidRPr="00DA300D">
              <w:rPr>
                <w:rFonts w:ascii="Times New Roman" w:hAnsi="Times New Roman" w:cs="Times New Roman"/>
                <w:szCs w:val="22"/>
              </w:rPr>
              <w:t>(13)</w:t>
            </w:r>
          </w:p>
        </w:tc>
      </w:tr>
      <w:tr w:rsidR="001D0DF3" w:rsidRPr="00DA300D" w14:paraId="2761B512" w14:textId="77777777" w:rsidTr="00D80CDA">
        <w:tc>
          <w:tcPr>
            <w:tcW w:w="3067" w:type="dxa"/>
          </w:tcPr>
          <w:p w14:paraId="01342E7B" w14:textId="77777777" w:rsidR="001D0DF3" w:rsidRPr="00DA300D" w:rsidRDefault="001D0DF3" w:rsidP="00C15B15">
            <w:pPr>
              <w:spacing w:after="0" w:line="240" w:lineRule="atLeast"/>
              <w:ind w:left="522" w:right="-25"/>
              <w:jc w:val="both"/>
              <w:rPr>
                <w:rFonts w:ascii="Times New Roman" w:hAnsi="Times New Roman" w:cstheme="minorBidi"/>
                <w:szCs w:val="22"/>
                <w:cs/>
              </w:rPr>
            </w:pPr>
            <w:r w:rsidRPr="00DA300D">
              <w:rPr>
                <w:rFonts w:ascii="Times New Roman" w:hAnsi="Times New Roman" w:cs="Times New Roman"/>
                <w:szCs w:val="22"/>
              </w:rPr>
              <w:t>Decrease - expired</w:t>
            </w:r>
          </w:p>
        </w:tc>
        <w:tc>
          <w:tcPr>
            <w:tcW w:w="1418" w:type="dxa"/>
          </w:tcPr>
          <w:p w14:paraId="49E7D982" w14:textId="77777777" w:rsidR="001D0DF3" w:rsidRPr="00DA300D" w:rsidRDefault="001D0DF3" w:rsidP="004D68CB">
            <w:pPr>
              <w:tabs>
                <w:tab w:val="decimal" w:pos="1167"/>
              </w:tabs>
              <w:spacing w:after="0" w:line="240" w:lineRule="atLeast"/>
              <w:ind w:right="-25"/>
              <w:jc w:val="both"/>
              <w:rPr>
                <w:rFonts w:ascii="Times New Roman" w:hAnsi="Times New Roman" w:cs="Times New Roman"/>
                <w:szCs w:val="22"/>
              </w:rPr>
            </w:pPr>
          </w:p>
        </w:tc>
        <w:tc>
          <w:tcPr>
            <w:tcW w:w="283" w:type="dxa"/>
          </w:tcPr>
          <w:p w14:paraId="5E902C3D" w14:textId="77777777" w:rsidR="001D0DF3" w:rsidRPr="00DA300D" w:rsidRDefault="001D0DF3" w:rsidP="004D68CB">
            <w:pPr>
              <w:tabs>
                <w:tab w:val="decimal" w:pos="882"/>
              </w:tabs>
              <w:spacing w:after="0" w:line="240" w:lineRule="atLeast"/>
              <w:ind w:right="48"/>
              <w:rPr>
                <w:rFonts w:ascii="Times New Roman" w:hAnsi="Times New Roman" w:cs="Times New Roman"/>
                <w:szCs w:val="22"/>
              </w:rPr>
            </w:pPr>
          </w:p>
        </w:tc>
        <w:tc>
          <w:tcPr>
            <w:tcW w:w="1276" w:type="dxa"/>
          </w:tcPr>
          <w:p w14:paraId="5BFE078F" w14:textId="77777777" w:rsidR="001D0DF3" w:rsidRPr="00DA300D" w:rsidRDefault="001D0DF3" w:rsidP="004D68CB">
            <w:pPr>
              <w:spacing w:after="0" w:line="240" w:lineRule="atLeast"/>
              <w:ind w:left="-108" w:right="-108"/>
              <w:jc w:val="center"/>
              <w:rPr>
                <w:rFonts w:ascii="Times New Roman" w:hAnsi="Times New Roman" w:cs="Times New Roman"/>
                <w:szCs w:val="22"/>
              </w:rPr>
            </w:pPr>
          </w:p>
        </w:tc>
        <w:tc>
          <w:tcPr>
            <w:tcW w:w="283" w:type="dxa"/>
          </w:tcPr>
          <w:p w14:paraId="3B74EC44" w14:textId="77777777" w:rsidR="001D0DF3" w:rsidRPr="00DA300D" w:rsidRDefault="001D0DF3" w:rsidP="004D68CB">
            <w:pPr>
              <w:tabs>
                <w:tab w:val="decimal" w:pos="882"/>
              </w:tabs>
              <w:spacing w:after="0" w:line="240" w:lineRule="atLeast"/>
              <w:ind w:right="-45"/>
              <w:rPr>
                <w:rFonts w:ascii="Times New Roman" w:hAnsi="Times New Roman" w:cs="Times New Roman"/>
                <w:szCs w:val="22"/>
              </w:rPr>
            </w:pPr>
          </w:p>
        </w:tc>
        <w:tc>
          <w:tcPr>
            <w:tcW w:w="1560" w:type="dxa"/>
          </w:tcPr>
          <w:p w14:paraId="0F98B516" w14:textId="77777777" w:rsidR="001D0DF3" w:rsidRPr="00DA300D" w:rsidRDefault="001D0DF3" w:rsidP="00743C3A">
            <w:pPr>
              <w:tabs>
                <w:tab w:val="decimal" w:pos="601"/>
              </w:tabs>
              <w:spacing w:after="0" w:line="240" w:lineRule="atLeast"/>
              <w:ind w:right="-25"/>
              <w:jc w:val="both"/>
              <w:rPr>
                <w:rFonts w:ascii="Times New Roman" w:hAnsi="Times New Roman" w:cs="Times New Roman"/>
                <w:b/>
                <w:bCs/>
                <w:szCs w:val="22"/>
              </w:rPr>
            </w:pPr>
            <w:r w:rsidRPr="00DA300D">
              <w:rPr>
                <w:rFonts w:ascii="Times New Roman" w:hAnsi="Times New Roman" w:cs="Times New Roman"/>
                <w:b/>
                <w:bCs/>
                <w:szCs w:val="22"/>
              </w:rPr>
              <w:t>-</w:t>
            </w:r>
          </w:p>
        </w:tc>
        <w:tc>
          <w:tcPr>
            <w:tcW w:w="283" w:type="dxa"/>
          </w:tcPr>
          <w:p w14:paraId="7067D24C" w14:textId="77777777" w:rsidR="001D0DF3" w:rsidRPr="00DA300D" w:rsidRDefault="001D0DF3" w:rsidP="004D68CB">
            <w:pPr>
              <w:tabs>
                <w:tab w:val="decimal" w:pos="882"/>
              </w:tabs>
              <w:spacing w:after="0" w:line="240" w:lineRule="atLeast"/>
              <w:ind w:right="-45"/>
              <w:rPr>
                <w:rFonts w:ascii="Times New Roman" w:hAnsi="Times New Roman" w:cs="Times New Roman"/>
                <w:szCs w:val="22"/>
              </w:rPr>
            </w:pPr>
          </w:p>
        </w:tc>
        <w:tc>
          <w:tcPr>
            <w:tcW w:w="1418" w:type="dxa"/>
          </w:tcPr>
          <w:p w14:paraId="59FBAE7C" w14:textId="77777777" w:rsidR="001D0DF3" w:rsidRPr="00DA300D" w:rsidRDefault="001D0DF3" w:rsidP="00743C3A">
            <w:pPr>
              <w:tabs>
                <w:tab w:val="decimal" w:pos="1167"/>
              </w:tabs>
              <w:spacing w:after="0" w:line="240" w:lineRule="atLeast"/>
              <w:ind w:left="-108"/>
              <w:jc w:val="right"/>
              <w:rPr>
                <w:rFonts w:ascii="Times New Roman" w:hAnsi="Times New Roman" w:cs="Times New Roman"/>
                <w:szCs w:val="22"/>
              </w:rPr>
            </w:pPr>
            <w:r w:rsidRPr="00DA300D">
              <w:rPr>
                <w:rFonts w:ascii="Times New Roman" w:hAnsi="Times New Roman" w:cs="Times New Roman"/>
                <w:szCs w:val="22"/>
              </w:rPr>
              <w:t>(806,553,437)</w:t>
            </w:r>
          </w:p>
        </w:tc>
      </w:tr>
      <w:tr w:rsidR="001D0DF3" w:rsidRPr="00DA300D" w14:paraId="75C0C69B" w14:textId="77777777" w:rsidTr="00D80CDA">
        <w:tc>
          <w:tcPr>
            <w:tcW w:w="3067" w:type="dxa"/>
          </w:tcPr>
          <w:p w14:paraId="6A6C4E33" w14:textId="77777777" w:rsidR="001D0DF3" w:rsidRPr="00DA300D" w:rsidRDefault="001D0DF3" w:rsidP="004D68CB">
            <w:pPr>
              <w:spacing w:after="0" w:line="240" w:lineRule="atLeast"/>
              <w:ind w:left="522" w:right="-25"/>
              <w:jc w:val="both"/>
              <w:rPr>
                <w:rFonts w:ascii="Times New Roman" w:hAnsi="Times New Roman" w:cstheme="minorBidi"/>
                <w:b/>
                <w:bCs/>
                <w:szCs w:val="22"/>
                <w:cs/>
              </w:rPr>
            </w:pPr>
            <w:r w:rsidRPr="00DA300D">
              <w:rPr>
                <w:rFonts w:ascii="Times New Roman" w:hAnsi="Times New Roman" w:cs="Times New Roman"/>
                <w:b/>
                <w:bCs/>
                <w:szCs w:val="22"/>
              </w:rPr>
              <w:t>At 31 December</w:t>
            </w:r>
          </w:p>
        </w:tc>
        <w:tc>
          <w:tcPr>
            <w:tcW w:w="1418" w:type="dxa"/>
          </w:tcPr>
          <w:p w14:paraId="5800F27D" w14:textId="77777777" w:rsidR="001D0DF3" w:rsidRPr="00DA300D" w:rsidRDefault="001D0DF3" w:rsidP="004D68CB">
            <w:pPr>
              <w:tabs>
                <w:tab w:val="decimal" w:pos="1167"/>
              </w:tabs>
              <w:spacing w:after="0" w:line="240" w:lineRule="atLeast"/>
              <w:ind w:right="-25"/>
              <w:jc w:val="both"/>
              <w:rPr>
                <w:rFonts w:ascii="Times New Roman" w:hAnsi="Times New Roman" w:cs="Times New Roman"/>
                <w:b/>
                <w:bCs/>
                <w:szCs w:val="22"/>
              </w:rPr>
            </w:pPr>
          </w:p>
        </w:tc>
        <w:tc>
          <w:tcPr>
            <w:tcW w:w="283" w:type="dxa"/>
          </w:tcPr>
          <w:p w14:paraId="376377D5" w14:textId="77777777" w:rsidR="001D0DF3" w:rsidRPr="00DA300D" w:rsidRDefault="001D0DF3" w:rsidP="004D68CB">
            <w:pPr>
              <w:spacing w:after="0" w:line="240" w:lineRule="atLeast"/>
              <w:jc w:val="thaiDistribute"/>
              <w:rPr>
                <w:rFonts w:ascii="Times New Roman" w:hAnsi="Times New Roman" w:cs="Times New Roman"/>
                <w:b/>
                <w:bCs/>
                <w:szCs w:val="22"/>
              </w:rPr>
            </w:pPr>
          </w:p>
        </w:tc>
        <w:tc>
          <w:tcPr>
            <w:tcW w:w="1276" w:type="dxa"/>
          </w:tcPr>
          <w:p w14:paraId="7DF8F8B9" w14:textId="77777777" w:rsidR="001D0DF3" w:rsidRPr="00DA300D" w:rsidRDefault="001D0DF3" w:rsidP="004D68CB">
            <w:pPr>
              <w:spacing w:after="0" w:line="240" w:lineRule="atLeast"/>
              <w:ind w:left="-108" w:right="-108"/>
              <w:jc w:val="center"/>
              <w:rPr>
                <w:rFonts w:ascii="Times New Roman" w:hAnsi="Times New Roman" w:cs="Times New Roman"/>
                <w:b/>
                <w:bCs/>
                <w:szCs w:val="22"/>
              </w:rPr>
            </w:pPr>
          </w:p>
        </w:tc>
        <w:tc>
          <w:tcPr>
            <w:tcW w:w="283" w:type="dxa"/>
          </w:tcPr>
          <w:p w14:paraId="536AC2F3" w14:textId="77777777" w:rsidR="001D0DF3" w:rsidRPr="00DA300D" w:rsidRDefault="001D0DF3" w:rsidP="004D68CB">
            <w:pPr>
              <w:spacing w:after="0" w:line="240" w:lineRule="atLeast"/>
              <w:jc w:val="thaiDistribute"/>
              <w:rPr>
                <w:rFonts w:ascii="Times New Roman" w:hAnsi="Times New Roman" w:cs="Times New Roman"/>
                <w:b/>
                <w:bCs/>
                <w:szCs w:val="22"/>
              </w:rPr>
            </w:pPr>
          </w:p>
        </w:tc>
        <w:tc>
          <w:tcPr>
            <w:tcW w:w="1560" w:type="dxa"/>
            <w:tcBorders>
              <w:top w:val="single" w:sz="4" w:space="0" w:color="auto"/>
              <w:bottom w:val="double" w:sz="4" w:space="0" w:color="auto"/>
            </w:tcBorders>
          </w:tcPr>
          <w:p w14:paraId="41C5B3ED" w14:textId="77777777" w:rsidR="001D0DF3" w:rsidRPr="00DA300D" w:rsidRDefault="001D0DF3" w:rsidP="00C15B15">
            <w:pPr>
              <w:tabs>
                <w:tab w:val="decimal" w:pos="601"/>
              </w:tabs>
              <w:spacing w:after="0" w:line="240" w:lineRule="atLeast"/>
              <w:ind w:right="-25"/>
              <w:jc w:val="both"/>
              <w:rPr>
                <w:rFonts w:ascii="Times New Roman" w:hAnsi="Times New Roman" w:cs="Times New Roman"/>
                <w:b/>
                <w:bCs/>
                <w:szCs w:val="22"/>
              </w:rPr>
            </w:pPr>
            <w:r w:rsidRPr="00DA300D">
              <w:rPr>
                <w:rFonts w:ascii="Times New Roman" w:hAnsi="Times New Roman" w:cs="Times New Roman"/>
                <w:b/>
                <w:bCs/>
                <w:szCs w:val="22"/>
              </w:rPr>
              <w:t>-</w:t>
            </w:r>
          </w:p>
        </w:tc>
        <w:tc>
          <w:tcPr>
            <w:tcW w:w="283" w:type="dxa"/>
          </w:tcPr>
          <w:p w14:paraId="58946828" w14:textId="77777777" w:rsidR="001D0DF3" w:rsidRPr="00DA300D" w:rsidRDefault="001D0DF3" w:rsidP="004D68CB">
            <w:pPr>
              <w:spacing w:after="0" w:line="240" w:lineRule="atLeast"/>
              <w:jc w:val="thaiDistribute"/>
              <w:rPr>
                <w:rFonts w:ascii="Times New Roman" w:hAnsi="Times New Roman" w:cs="Times New Roman"/>
                <w:b/>
                <w:bCs/>
                <w:szCs w:val="22"/>
              </w:rPr>
            </w:pPr>
          </w:p>
        </w:tc>
        <w:tc>
          <w:tcPr>
            <w:tcW w:w="1418" w:type="dxa"/>
            <w:tcBorders>
              <w:top w:val="single" w:sz="4" w:space="0" w:color="auto"/>
              <w:bottom w:val="double" w:sz="4" w:space="0" w:color="auto"/>
            </w:tcBorders>
          </w:tcPr>
          <w:p w14:paraId="506CB74C" w14:textId="77777777" w:rsidR="001D0DF3" w:rsidRPr="00DA300D" w:rsidRDefault="001D0DF3" w:rsidP="00743C3A">
            <w:pPr>
              <w:tabs>
                <w:tab w:val="decimal" w:pos="601"/>
              </w:tabs>
              <w:spacing w:after="0" w:line="240" w:lineRule="atLeast"/>
              <w:ind w:right="-25"/>
              <w:jc w:val="both"/>
              <w:rPr>
                <w:rFonts w:ascii="Times New Roman" w:hAnsi="Times New Roman" w:cs="Times New Roman"/>
                <w:b/>
                <w:bCs/>
                <w:szCs w:val="22"/>
              </w:rPr>
            </w:pPr>
            <w:r w:rsidRPr="00DA300D">
              <w:rPr>
                <w:rFonts w:ascii="Times New Roman" w:hAnsi="Times New Roman" w:cs="Times New Roman"/>
                <w:b/>
                <w:bCs/>
                <w:szCs w:val="22"/>
              </w:rPr>
              <w:t>-</w:t>
            </w:r>
          </w:p>
        </w:tc>
      </w:tr>
    </w:tbl>
    <w:p w14:paraId="7F902D01" w14:textId="77777777" w:rsidR="00D138E1" w:rsidRDefault="00D138E1" w:rsidP="00FC18F3">
      <w:pPr>
        <w:pStyle w:val="MacroText"/>
        <w:tabs>
          <w:tab w:val="clear" w:pos="480"/>
          <w:tab w:val="clear" w:pos="960"/>
          <w:tab w:val="clear" w:pos="1440"/>
          <w:tab w:val="clear" w:pos="1920"/>
          <w:tab w:val="clear" w:pos="2400"/>
          <w:tab w:val="clear" w:pos="2880"/>
          <w:tab w:val="clear" w:pos="3360"/>
          <w:tab w:val="clear" w:pos="3840"/>
          <w:tab w:val="clear" w:pos="4320"/>
        </w:tabs>
        <w:ind w:right="-25"/>
        <w:jc w:val="both"/>
        <w:rPr>
          <w:rFonts w:ascii="Times New Roman" w:hAnsi="Times New Roman" w:cs="Times New Roman"/>
          <w:sz w:val="22"/>
          <w:szCs w:val="22"/>
        </w:rPr>
      </w:pPr>
    </w:p>
    <w:p w14:paraId="591B7393" w14:textId="77777777" w:rsidR="00554FD4" w:rsidRPr="00DA300D" w:rsidRDefault="00554FD4" w:rsidP="00553D15">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DA300D">
        <w:rPr>
          <w:rFonts w:ascii="Times New Roman" w:hAnsi="Times New Roman" w:cs="Times New Roman"/>
          <w:b/>
          <w:bCs/>
          <w:szCs w:val="22"/>
        </w:rPr>
        <w:t>Share premium and reserve</w:t>
      </w:r>
    </w:p>
    <w:p w14:paraId="0D2DC41E" w14:textId="77777777" w:rsidR="00554FD4" w:rsidRPr="00DA300D" w:rsidRDefault="00554FD4" w:rsidP="00554FD4">
      <w:pPr>
        <w:spacing w:after="0" w:line="240" w:lineRule="auto"/>
        <w:ind w:left="567"/>
        <w:rPr>
          <w:rFonts w:ascii="Times New Roman" w:hAnsi="Times New Roman" w:cstheme="minorBidi"/>
          <w:szCs w:val="22"/>
        </w:rPr>
      </w:pPr>
    </w:p>
    <w:p w14:paraId="2FC97416" w14:textId="77777777" w:rsidR="00554FD4" w:rsidRPr="00DA300D" w:rsidRDefault="00554FD4" w:rsidP="00554FD4">
      <w:pPr>
        <w:tabs>
          <w:tab w:val="left" w:pos="567"/>
        </w:tabs>
        <w:spacing w:after="0" w:line="240" w:lineRule="atLeast"/>
        <w:ind w:right="27" w:firstLine="567"/>
        <w:jc w:val="thaiDistribute"/>
        <w:rPr>
          <w:rFonts w:ascii="Times New Roman" w:hAnsi="Times New Roman" w:cs="Angsana New"/>
          <w:b/>
          <w:bCs/>
          <w:i/>
          <w:iCs/>
          <w:szCs w:val="22"/>
        </w:rPr>
      </w:pPr>
      <w:r w:rsidRPr="00DA300D">
        <w:rPr>
          <w:rFonts w:ascii="Times New Roman" w:hAnsi="Times New Roman" w:cs="Angsana New"/>
          <w:b/>
          <w:bCs/>
          <w:i/>
          <w:iCs/>
          <w:szCs w:val="22"/>
        </w:rPr>
        <w:t>Share premium</w:t>
      </w:r>
    </w:p>
    <w:p w14:paraId="5E774AE1" w14:textId="77777777" w:rsidR="00554FD4" w:rsidRPr="00DA300D" w:rsidRDefault="00554FD4" w:rsidP="00554FD4">
      <w:pPr>
        <w:tabs>
          <w:tab w:val="left" w:pos="567"/>
        </w:tabs>
        <w:spacing w:after="0" w:line="240" w:lineRule="atLeast"/>
        <w:ind w:right="27" w:firstLine="567"/>
        <w:jc w:val="thaiDistribute"/>
        <w:rPr>
          <w:rFonts w:ascii="Times New Roman" w:hAnsi="Times New Roman" w:cs="Angsana New"/>
          <w:szCs w:val="22"/>
        </w:rPr>
      </w:pPr>
    </w:p>
    <w:p w14:paraId="2180803E" w14:textId="77777777" w:rsidR="00554FD4" w:rsidRPr="00DA300D" w:rsidRDefault="00554FD4" w:rsidP="00554FD4">
      <w:pPr>
        <w:tabs>
          <w:tab w:val="left" w:pos="567"/>
        </w:tabs>
        <w:spacing w:after="0" w:line="240" w:lineRule="atLeast"/>
        <w:ind w:left="567" w:right="27"/>
        <w:jc w:val="thaiDistribute"/>
        <w:rPr>
          <w:rFonts w:ascii="Times New Roman" w:hAnsi="Times New Roman" w:cs="Times New Roman"/>
          <w:lang w:val="en-AU"/>
        </w:rPr>
      </w:pPr>
      <w:r w:rsidRPr="00DA300D">
        <w:rPr>
          <w:rFonts w:ascii="Times New Roman" w:hAnsi="Times New Roman" w:cs="Angsana New"/>
          <w:spacing w:val="-6"/>
          <w:szCs w:val="22"/>
        </w:rPr>
        <w:t>Section</w:t>
      </w:r>
      <w:r w:rsidRPr="00DA300D">
        <w:rPr>
          <w:rFonts w:ascii="Times New Roman" w:hAnsi="Times New Roman" w:cs="Times New Roman"/>
          <w:spacing w:val="-6"/>
          <w:lang w:val="en-AU"/>
        </w:rPr>
        <w:t xml:space="preserve"> 51 of the Public Companies Act B.E. 2535 requires companies to set aside share</w:t>
      </w:r>
      <w:r w:rsidRPr="00DA300D">
        <w:rPr>
          <w:rFonts w:ascii="Times New Roman" w:hAnsi="Times New Roman" w:cs="Times New Roman"/>
          <w:lang w:val="en-AU"/>
        </w:rPr>
        <w:t xml:space="preserve"> subscription monies received in excess of the par value of the shares issued to a reserve account (“share premium”).  Share premium is not available for dividend distribution.</w:t>
      </w:r>
    </w:p>
    <w:p w14:paraId="59C49095" w14:textId="77777777" w:rsidR="00554FD4" w:rsidRPr="00DA300D" w:rsidRDefault="00554FD4" w:rsidP="00554FD4">
      <w:pPr>
        <w:tabs>
          <w:tab w:val="left" w:pos="567"/>
        </w:tabs>
        <w:spacing w:after="0" w:line="240" w:lineRule="atLeast"/>
        <w:ind w:right="27" w:firstLine="567"/>
        <w:jc w:val="thaiDistribute"/>
        <w:rPr>
          <w:rFonts w:ascii="Times New Roman" w:hAnsi="Times New Roman" w:cs="Angsana New"/>
          <w:szCs w:val="22"/>
        </w:rPr>
      </w:pPr>
    </w:p>
    <w:p w14:paraId="64EB7799" w14:textId="77777777" w:rsidR="00554FD4" w:rsidRPr="00DA300D" w:rsidRDefault="00554FD4" w:rsidP="00554FD4">
      <w:pPr>
        <w:spacing w:after="0" w:line="240" w:lineRule="atLeast"/>
        <w:ind w:firstLine="567"/>
        <w:rPr>
          <w:rFonts w:ascii="Times New Roman" w:hAnsi="Times New Roman" w:cs="Angsana New"/>
          <w:b/>
          <w:bCs/>
          <w:i/>
          <w:iCs/>
          <w:szCs w:val="22"/>
        </w:rPr>
      </w:pPr>
      <w:r w:rsidRPr="00DA300D">
        <w:rPr>
          <w:rFonts w:ascii="Times New Roman" w:hAnsi="Times New Roman" w:cs="Angsana New"/>
          <w:b/>
          <w:bCs/>
          <w:i/>
          <w:iCs/>
          <w:szCs w:val="22"/>
        </w:rPr>
        <w:t>Legal reserve</w:t>
      </w:r>
    </w:p>
    <w:p w14:paraId="38580FC2" w14:textId="77777777" w:rsidR="00554FD4" w:rsidRPr="00DA300D" w:rsidRDefault="00554FD4" w:rsidP="00554FD4">
      <w:pPr>
        <w:spacing w:after="0" w:line="240" w:lineRule="auto"/>
        <w:ind w:left="567"/>
        <w:rPr>
          <w:rFonts w:ascii="Times New Roman" w:hAnsi="Times New Roman" w:cstheme="minorBidi"/>
          <w:szCs w:val="22"/>
        </w:rPr>
      </w:pPr>
    </w:p>
    <w:p w14:paraId="256163E3" w14:textId="77777777" w:rsidR="00554FD4" w:rsidRPr="00DA300D" w:rsidRDefault="00554FD4" w:rsidP="00554FD4">
      <w:pPr>
        <w:tabs>
          <w:tab w:val="left" w:pos="900"/>
        </w:tabs>
        <w:spacing w:after="0" w:line="240" w:lineRule="atLeast"/>
        <w:ind w:left="567" w:right="27"/>
        <w:jc w:val="thaiDistribute"/>
        <w:rPr>
          <w:rFonts w:ascii="Times New Roman" w:hAnsi="Times New Roman" w:cs="Angsana New"/>
          <w:szCs w:val="22"/>
        </w:rPr>
      </w:pPr>
      <w:r w:rsidRPr="00DA300D">
        <w:rPr>
          <w:rFonts w:ascii="Times New Roman" w:hAnsi="Times New Roman" w:cs="Angsana New"/>
          <w:szCs w:val="22"/>
        </w:rPr>
        <w:t xml:space="preserve">In compliance with the Public Company Act, B.E. 2535 (1992) </w:t>
      </w:r>
      <w:r w:rsidRPr="00DA300D">
        <w:rPr>
          <w:rFonts w:ascii="Times New Roman" w:hAnsi="Times New Roman" w:cs="Angsana New"/>
          <w:szCs w:val="22"/>
          <w:lang w:val="en-GB"/>
        </w:rPr>
        <w:t xml:space="preserve">section </w:t>
      </w:r>
      <w:r w:rsidRPr="00DA300D">
        <w:rPr>
          <w:rFonts w:ascii="Times New Roman" w:hAnsi="Times New Roman" w:cs="Angsana New"/>
          <w:szCs w:val="22"/>
        </w:rPr>
        <w:t>116,</w:t>
      </w:r>
      <w:r w:rsidRPr="00DA300D">
        <w:rPr>
          <w:rFonts w:ascii="Times New Roman" w:hAnsi="Times New Roman" w:cs="Angsana New" w:hint="cs"/>
          <w:szCs w:val="22"/>
          <w:cs/>
        </w:rPr>
        <w:t xml:space="preserve"> </w:t>
      </w:r>
      <w:r w:rsidRPr="00DA300D">
        <w:rPr>
          <w:rFonts w:ascii="Times New Roman" w:hAnsi="Times New Roman" w:cs="Angsana New"/>
          <w:szCs w:val="22"/>
        </w:rPr>
        <w:t>the Company is required to set aside a reserve (“legal reserve”) at least 5% of net profit less deficits</w:t>
      </w:r>
      <w:r w:rsidRPr="00DA300D">
        <w:rPr>
          <w:rFonts w:ascii="Times New Roman" w:hAnsi="Times New Roman" w:cs="Angsana New" w:hint="cs"/>
          <w:szCs w:val="22"/>
          <w:cs/>
        </w:rPr>
        <w:t xml:space="preserve"> </w:t>
      </w:r>
      <w:r w:rsidRPr="00DA300D">
        <w:rPr>
          <w:rFonts w:ascii="Times New Roman" w:hAnsi="Times New Roman" w:cs="Angsana New"/>
          <w:szCs w:val="22"/>
        </w:rPr>
        <w:t>(if any) until meet 10% of authorized share capital.  Such legal reserve is not allowed to pay for dividend.</w:t>
      </w:r>
    </w:p>
    <w:p w14:paraId="2441D036" w14:textId="77777777" w:rsidR="00554FD4" w:rsidRPr="00DA300D" w:rsidRDefault="00554FD4" w:rsidP="00554FD4">
      <w:pPr>
        <w:spacing w:after="0" w:line="240" w:lineRule="auto"/>
        <w:ind w:left="567"/>
        <w:rPr>
          <w:rFonts w:ascii="Times New Roman" w:hAnsi="Times New Roman" w:cstheme="minorBidi"/>
          <w:szCs w:val="22"/>
        </w:rPr>
      </w:pPr>
    </w:p>
    <w:p w14:paraId="0BDD6BCE" w14:textId="77777777" w:rsidR="00554FD4" w:rsidRPr="00263E12" w:rsidRDefault="00554FD4" w:rsidP="00554FD4">
      <w:pPr>
        <w:spacing w:after="0" w:line="240" w:lineRule="atLeast"/>
        <w:ind w:firstLine="567"/>
        <w:rPr>
          <w:rFonts w:ascii="Times New Roman" w:hAnsi="Times New Roman" w:cs="Angsana New"/>
          <w:i/>
          <w:iCs/>
          <w:szCs w:val="22"/>
          <w:lang w:val="en-GB"/>
        </w:rPr>
      </w:pPr>
      <w:r w:rsidRPr="00263E12">
        <w:rPr>
          <w:rFonts w:ascii="Times New Roman" w:hAnsi="Times New Roman" w:cs="Angsana New"/>
          <w:i/>
          <w:iCs/>
          <w:szCs w:val="22"/>
          <w:lang w:val="en-GB"/>
        </w:rPr>
        <w:t xml:space="preserve">Movement in </w:t>
      </w:r>
      <w:r w:rsidR="002F6E24" w:rsidRPr="00263E12">
        <w:rPr>
          <w:rFonts w:ascii="Times New Roman" w:hAnsi="Times New Roman" w:cs="Angsana New"/>
          <w:i/>
          <w:iCs/>
          <w:szCs w:val="22"/>
          <w:lang w:val="en-GB"/>
        </w:rPr>
        <w:t xml:space="preserve">share premium and </w:t>
      </w:r>
      <w:r w:rsidRPr="00263E12">
        <w:rPr>
          <w:rFonts w:ascii="Times New Roman" w:hAnsi="Times New Roman" w:cs="Angsana New"/>
          <w:i/>
          <w:iCs/>
          <w:szCs w:val="22"/>
          <w:lang w:val="en-GB"/>
        </w:rPr>
        <w:t>reserves</w:t>
      </w:r>
    </w:p>
    <w:p w14:paraId="487D7C8D" w14:textId="77777777" w:rsidR="00554FD4" w:rsidRPr="00DA300D" w:rsidRDefault="00554FD4" w:rsidP="00554FD4">
      <w:pPr>
        <w:spacing w:after="0" w:line="240" w:lineRule="auto"/>
        <w:ind w:left="567"/>
        <w:rPr>
          <w:rFonts w:ascii="Times New Roman" w:hAnsi="Times New Roman" w:cstheme="minorBidi"/>
          <w:szCs w:val="22"/>
        </w:rPr>
      </w:pPr>
    </w:p>
    <w:p w14:paraId="11200857" w14:textId="77777777" w:rsidR="00554FD4" w:rsidRPr="00DA300D" w:rsidRDefault="00554FD4" w:rsidP="00554FD4">
      <w:pPr>
        <w:spacing w:after="0" w:line="240" w:lineRule="atLeast"/>
        <w:ind w:firstLine="567"/>
        <w:rPr>
          <w:rFonts w:ascii="Times New Roman" w:hAnsi="Times New Roman" w:cs="Times New Roman"/>
          <w:b/>
          <w:bCs/>
          <w:szCs w:val="22"/>
        </w:rPr>
      </w:pPr>
      <w:r w:rsidRPr="00DA300D">
        <w:rPr>
          <w:rFonts w:ascii="Times New Roman" w:hAnsi="Times New Roman" w:cs="Times New Roman"/>
          <w:szCs w:val="22"/>
          <w:lang w:val="en-GB"/>
        </w:rPr>
        <w:t xml:space="preserve">Movement in </w:t>
      </w:r>
      <w:r w:rsidR="002F6E24" w:rsidRPr="00DA300D">
        <w:rPr>
          <w:rFonts w:ascii="Times New Roman" w:hAnsi="Times New Roman" w:cs="Times New Roman"/>
          <w:szCs w:val="22"/>
          <w:lang w:val="en-GB"/>
        </w:rPr>
        <w:t xml:space="preserve">share premium and </w:t>
      </w:r>
      <w:r w:rsidRPr="00DA300D">
        <w:rPr>
          <w:rFonts w:ascii="Times New Roman" w:hAnsi="Times New Roman" w:cs="Times New Roman"/>
          <w:szCs w:val="22"/>
          <w:lang w:val="en-GB"/>
        </w:rPr>
        <w:t>reserves capital is presented in the statements of changes in equity.</w:t>
      </w:r>
    </w:p>
    <w:p w14:paraId="14ECA04A" w14:textId="77777777" w:rsidR="00554FD4" w:rsidRPr="00DA300D"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54CDF094" w14:textId="77777777" w:rsidR="00554FD4" w:rsidRPr="00DA300D" w:rsidRDefault="00554FD4" w:rsidP="00553D15">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DA300D">
        <w:rPr>
          <w:rFonts w:ascii="Times New Roman" w:hAnsi="Times New Roman" w:cs="Times New Roman"/>
          <w:b/>
          <w:bCs/>
          <w:szCs w:val="22"/>
        </w:rPr>
        <w:t>Segment information</w:t>
      </w:r>
    </w:p>
    <w:p w14:paraId="7B93325B" w14:textId="77777777" w:rsidR="00554FD4" w:rsidRPr="00DA300D"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58FFD008" w14:textId="77777777" w:rsidR="00CF0440" w:rsidRPr="00DA300D" w:rsidRDefault="00CF0440" w:rsidP="00CF0440">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DA300D">
        <w:rPr>
          <w:rFonts w:ascii="Times New Roman" w:hAnsi="Times New Roman" w:cs="Times New Roman"/>
          <w:sz w:val="22"/>
          <w:szCs w:val="22"/>
        </w:rPr>
        <w:t>Operating segment information is reported in a manner consistent with the internal reports of the Group that are regularly reviewed by the chief operating decision  maker in order to make decision about the allocation of resources to the segment and assessing its performance.  The chief operating decision maker of Group has been identified as the President of executive directors.</w:t>
      </w:r>
    </w:p>
    <w:p w14:paraId="68DCB039" w14:textId="77777777" w:rsidR="00CF0440" w:rsidRPr="00DA300D" w:rsidRDefault="00CF0440" w:rsidP="00CF0440">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14:paraId="75617B6E" w14:textId="77777777" w:rsidR="00263E12" w:rsidRDefault="00263E12">
      <w:pPr>
        <w:spacing w:after="0" w:line="240" w:lineRule="auto"/>
        <w:rPr>
          <w:rFonts w:ascii="Times New Roman" w:hAnsi="Times New Roman" w:cs="Times New Roman"/>
          <w:szCs w:val="22"/>
        </w:rPr>
      </w:pPr>
      <w:r>
        <w:rPr>
          <w:rFonts w:ascii="Times New Roman" w:hAnsi="Times New Roman" w:cs="Times New Roman"/>
          <w:szCs w:val="22"/>
        </w:rPr>
        <w:br w:type="page"/>
      </w:r>
    </w:p>
    <w:p w14:paraId="37C92D69" w14:textId="77777777" w:rsidR="00CF0440" w:rsidRPr="00DA300D" w:rsidRDefault="00CF0440" w:rsidP="00CF0440">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DA300D">
        <w:rPr>
          <w:rFonts w:ascii="Times New Roman" w:hAnsi="Times New Roman" w:cs="Times New Roman"/>
          <w:sz w:val="22"/>
          <w:szCs w:val="22"/>
        </w:rPr>
        <w:t xml:space="preserve">The Group classifies the operating segment in the form of type of business operated. The Group has 5 operating segments which are consists of </w:t>
      </w:r>
    </w:p>
    <w:p w14:paraId="3BDFF820" w14:textId="77777777" w:rsidR="00CF0440" w:rsidRPr="00DA300D" w:rsidRDefault="00E805A8" w:rsidP="00CF0440">
      <w:pPr>
        <w:pStyle w:val="MacroText"/>
        <w:numPr>
          <w:ilvl w:val="0"/>
          <w:numId w:val="24"/>
        </w:numPr>
        <w:tabs>
          <w:tab w:val="clear" w:pos="480"/>
          <w:tab w:val="clear" w:pos="960"/>
          <w:tab w:val="clear" w:pos="1440"/>
          <w:tab w:val="clear" w:pos="1920"/>
          <w:tab w:val="clear" w:pos="2400"/>
          <w:tab w:val="clear" w:pos="2880"/>
          <w:tab w:val="clear" w:pos="3360"/>
          <w:tab w:val="clear" w:pos="3840"/>
          <w:tab w:val="clear" w:pos="4320"/>
        </w:tabs>
        <w:spacing w:before="120"/>
        <w:ind w:left="1259" w:right="0" w:hanging="357"/>
        <w:jc w:val="both"/>
        <w:rPr>
          <w:rFonts w:ascii="Times New Roman" w:hAnsi="Times New Roman" w:cs="Times New Roman"/>
          <w:sz w:val="22"/>
          <w:szCs w:val="22"/>
        </w:rPr>
      </w:pPr>
      <w:r>
        <w:rPr>
          <w:rFonts w:ascii="Times New Roman" w:hAnsi="Times New Roman" w:cs="Times New Roman"/>
          <w:sz w:val="22"/>
          <w:szCs w:val="22"/>
        </w:rPr>
        <w:t>Manufacture,</w:t>
      </w:r>
      <w:r w:rsidR="00263E12">
        <w:rPr>
          <w:rFonts w:ascii="Times New Roman" w:hAnsi="Times New Roman" w:cs="Times New Roman"/>
          <w:sz w:val="22"/>
          <w:szCs w:val="22"/>
        </w:rPr>
        <w:t xml:space="preserve"> produce to order </w:t>
      </w:r>
      <w:r w:rsidR="00CF0440" w:rsidRPr="00DA300D">
        <w:rPr>
          <w:rFonts w:ascii="Times New Roman" w:hAnsi="Times New Roman" w:cs="Times New Roman"/>
          <w:sz w:val="22"/>
          <w:szCs w:val="22"/>
        </w:rPr>
        <w:t>and distribution of paints segment</w:t>
      </w:r>
    </w:p>
    <w:p w14:paraId="1A3EBB72" w14:textId="77777777" w:rsidR="00CF0440" w:rsidRPr="00DA300D" w:rsidRDefault="00CF0440" w:rsidP="00CF0440">
      <w:pPr>
        <w:pStyle w:val="MacroText"/>
        <w:numPr>
          <w:ilvl w:val="0"/>
          <w:numId w:val="24"/>
        </w:numPr>
        <w:tabs>
          <w:tab w:val="clear" w:pos="480"/>
          <w:tab w:val="clear" w:pos="960"/>
          <w:tab w:val="clear" w:pos="1440"/>
          <w:tab w:val="clear" w:pos="1920"/>
          <w:tab w:val="clear" w:pos="2400"/>
          <w:tab w:val="clear" w:pos="2880"/>
          <w:tab w:val="clear" w:pos="3360"/>
          <w:tab w:val="clear" w:pos="3840"/>
          <w:tab w:val="clear" w:pos="4320"/>
        </w:tabs>
        <w:ind w:right="0"/>
        <w:jc w:val="both"/>
        <w:rPr>
          <w:rFonts w:ascii="Times New Roman" w:hAnsi="Times New Roman" w:cs="Times New Roman"/>
          <w:sz w:val="22"/>
          <w:szCs w:val="22"/>
        </w:rPr>
      </w:pPr>
      <w:r w:rsidRPr="00DA300D">
        <w:rPr>
          <w:rFonts w:ascii="Times New Roman" w:hAnsi="Times New Roman" w:cs="Times New Roman"/>
          <w:sz w:val="22"/>
          <w:szCs w:val="22"/>
        </w:rPr>
        <w:t>Construction service segment</w:t>
      </w:r>
    </w:p>
    <w:p w14:paraId="73A9B364" w14:textId="77777777" w:rsidR="00CF0440" w:rsidRPr="00DA300D" w:rsidRDefault="00CF0440" w:rsidP="00CF0440">
      <w:pPr>
        <w:pStyle w:val="MacroText"/>
        <w:numPr>
          <w:ilvl w:val="0"/>
          <w:numId w:val="24"/>
        </w:numPr>
        <w:tabs>
          <w:tab w:val="clear" w:pos="480"/>
          <w:tab w:val="clear" w:pos="960"/>
          <w:tab w:val="clear" w:pos="1440"/>
          <w:tab w:val="clear" w:pos="1920"/>
          <w:tab w:val="clear" w:pos="2400"/>
          <w:tab w:val="clear" w:pos="2880"/>
          <w:tab w:val="clear" w:pos="3360"/>
          <w:tab w:val="clear" w:pos="3840"/>
          <w:tab w:val="clear" w:pos="4320"/>
        </w:tabs>
        <w:ind w:right="0"/>
        <w:jc w:val="both"/>
        <w:rPr>
          <w:rFonts w:ascii="Times New Roman" w:hAnsi="Times New Roman" w:cs="Times New Roman"/>
          <w:sz w:val="22"/>
          <w:szCs w:val="22"/>
        </w:rPr>
      </w:pPr>
      <w:r w:rsidRPr="00DA300D">
        <w:rPr>
          <w:rFonts w:ascii="Times New Roman" w:hAnsi="Times New Roman" w:cs="Times New Roman"/>
          <w:sz w:val="22"/>
          <w:szCs w:val="22"/>
        </w:rPr>
        <w:t>Sale of construction materials segment</w:t>
      </w:r>
    </w:p>
    <w:p w14:paraId="5053FF42" w14:textId="77777777" w:rsidR="00CF0440" w:rsidRPr="00DA300D" w:rsidRDefault="00CF0440" w:rsidP="00CF0440">
      <w:pPr>
        <w:pStyle w:val="MacroText"/>
        <w:numPr>
          <w:ilvl w:val="0"/>
          <w:numId w:val="24"/>
        </w:numPr>
        <w:tabs>
          <w:tab w:val="clear" w:pos="480"/>
          <w:tab w:val="clear" w:pos="960"/>
          <w:tab w:val="clear" w:pos="1440"/>
          <w:tab w:val="clear" w:pos="1920"/>
          <w:tab w:val="clear" w:pos="2400"/>
          <w:tab w:val="clear" w:pos="2880"/>
          <w:tab w:val="clear" w:pos="3360"/>
          <w:tab w:val="clear" w:pos="3840"/>
          <w:tab w:val="clear" w:pos="4320"/>
        </w:tabs>
        <w:ind w:right="0"/>
        <w:jc w:val="both"/>
        <w:rPr>
          <w:rFonts w:ascii="Times New Roman" w:hAnsi="Times New Roman" w:cs="Times New Roman"/>
          <w:sz w:val="22"/>
          <w:szCs w:val="22"/>
        </w:rPr>
      </w:pPr>
      <w:r w:rsidRPr="00DA300D">
        <w:rPr>
          <w:rFonts w:ascii="Times New Roman" w:hAnsi="Times New Roman" w:cs="Times New Roman"/>
          <w:sz w:val="22"/>
          <w:szCs w:val="22"/>
        </w:rPr>
        <w:t xml:space="preserve">Maintenance service segment </w:t>
      </w:r>
    </w:p>
    <w:p w14:paraId="4174719A" w14:textId="77777777" w:rsidR="00CF0440" w:rsidRPr="00DA300D" w:rsidRDefault="00CF0440" w:rsidP="00CF0440">
      <w:pPr>
        <w:pStyle w:val="MacroText"/>
        <w:numPr>
          <w:ilvl w:val="0"/>
          <w:numId w:val="24"/>
        </w:numPr>
        <w:tabs>
          <w:tab w:val="clear" w:pos="480"/>
          <w:tab w:val="clear" w:pos="960"/>
          <w:tab w:val="clear" w:pos="1440"/>
          <w:tab w:val="clear" w:pos="1920"/>
          <w:tab w:val="clear" w:pos="2400"/>
          <w:tab w:val="clear" w:pos="2880"/>
          <w:tab w:val="clear" w:pos="3360"/>
          <w:tab w:val="clear" w:pos="3840"/>
          <w:tab w:val="clear" w:pos="4320"/>
        </w:tabs>
        <w:ind w:right="0"/>
        <w:jc w:val="both"/>
        <w:rPr>
          <w:rFonts w:ascii="Times New Roman" w:hAnsi="Times New Roman" w:cs="Times New Roman"/>
          <w:sz w:val="22"/>
          <w:szCs w:val="22"/>
        </w:rPr>
      </w:pPr>
      <w:r w:rsidRPr="00DA300D">
        <w:rPr>
          <w:rFonts w:ascii="Times New Roman" w:hAnsi="Times New Roman" w:cs="Times New Roman"/>
          <w:sz w:val="22"/>
          <w:szCs w:val="22"/>
        </w:rPr>
        <w:t>Other segment</w:t>
      </w:r>
    </w:p>
    <w:p w14:paraId="2B36E6A1" w14:textId="77777777" w:rsidR="00CF0440" w:rsidRPr="00DA300D" w:rsidRDefault="00CF0440" w:rsidP="00CF0440">
      <w:pPr>
        <w:tabs>
          <w:tab w:val="left" w:pos="540"/>
        </w:tabs>
        <w:spacing w:after="0" w:line="240" w:lineRule="atLeast"/>
        <w:ind w:right="-25"/>
        <w:jc w:val="both"/>
        <w:rPr>
          <w:rFonts w:ascii="Times New Roman" w:hAnsi="Times New Roman" w:cs="Times New Roman"/>
          <w:szCs w:val="22"/>
        </w:rPr>
        <w:sectPr w:rsidR="00CF0440" w:rsidRPr="00DA300D" w:rsidSect="00BC3481">
          <w:headerReference w:type="default" r:id="rId15"/>
          <w:footerReference w:type="even" r:id="rId16"/>
          <w:footerReference w:type="default" r:id="rId17"/>
          <w:headerReference w:type="first" r:id="rId18"/>
          <w:type w:val="nextColumn"/>
          <w:pgSz w:w="11907" w:h="16840" w:code="9"/>
          <w:pgMar w:top="1168" w:right="992" w:bottom="1168" w:left="1440" w:header="709" w:footer="482" w:gutter="0"/>
          <w:pgNumType w:start="53" w:chapStyle="1"/>
          <w:cols w:space="737"/>
          <w:titlePg/>
          <w:docGrid w:linePitch="360"/>
        </w:sectPr>
      </w:pPr>
    </w:p>
    <w:p w14:paraId="743A857A" w14:textId="77777777" w:rsidR="0001292E" w:rsidRPr="00DA300D" w:rsidRDefault="0001292E" w:rsidP="0001292E">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r w:rsidRPr="00DA300D">
        <w:rPr>
          <w:rFonts w:ascii="Times New Roman" w:hAnsi="Times New Roman" w:cs="Times New Roman"/>
          <w:sz w:val="22"/>
          <w:szCs w:val="22"/>
        </w:rPr>
        <w:t>The segment operation for the year ended 31 December are as follows:</w:t>
      </w:r>
    </w:p>
    <w:p w14:paraId="041F951B" w14:textId="77777777" w:rsidR="0001292E" w:rsidRPr="00DA300D" w:rsidRDefault="0001292E" w:rsidP="0001292E">
      <w:pPr>
        <w:tabs>
          <w:tab w:val="left" w:pos="540"/>
        </w:tabs>
        <w:spacing w:after="0" w:line="240" w:lineRule="atLeast"/>
        <w:ind w:right="-25"/>
        <w:jc w:val="both"/>
        <w:rPr>
          <w:rFonts w:ascii="Times New Roman" w:hAnsi="Times New Roman" w:cs="Times New Roman"/>
          <w:szCs w:val="22"/>
        </w:rPr>
      </w:pPr>
    </w:p>
    <w:tbl>
      <w:tblPr>
        <w:tblW w:w="15138" w:type="dxa"/>
        <w:tblInd w:w="108" w:type="dxa"/>
        <w:tblLayout w:type="fixed"/>
        <w:tblLook w:val="04A0" w:firstRow="1" w:lastRow="0" w:firstColumn="1" w:lastColumn="0" w:noHBand="0" w:noVBand="1"/>
      </w:tblPr>
      <w:tblGrid>
        <w:gridCol w:w="2739"/>
        <w:gridCol w:w="947"/>
        <w:gridCol w:w="1041"/>
        <w:gridCol w:w="1041"/>
        <w:gridCol w:w="1041"/>
        <w:gridCol w:w="1041"/>
        <w:gridCol w:w="1041"/>
        <w:gridCol w:w="1041"/>
        <w:gridCol w:w="1041"/>
        <w:gridCol w:w="1041"/>
        <w:gridCol w:w="1041"/>
        <w:gridCol w:w="1041"/>
        <w:gridCol w:w="1042"/>
      </w:tblGrid>
      <w:tr w:rsidR="0001292E" w:rsidRPr="00DA300D" w14:paraId="29976F41" w14:textId="77777777" w:rsidTr="004D68CB">
        <w:trPr>
          <w:trHeight w:val="394"/>
        </w:trPr>
        <w:tc>
          <w:tcPr>
            <w:tcW w:w="2739" w:type="dxa"/>
            <w:shd w:val="clear" w:color="auto" w:fill="auto"/>
          </w:tcPr>
          <w:p w14:paraId="4AA7E2FB" w14:textId="77777777" w:rsidR="0001292E" w:rsidRPr="00DA300D" w:rsidRDefault="0001292E" w:rsidP="004D68CB">
            <w:pPr>
              <w:adjustRightInd w:val="0"/>
              <w:spacing w:after="0" w:line="360" w:lineRule="exact"/>
              <w:jc w:val="thaiDistribute"/>
              <w:rPr>
                <w:rFonts w:ascii="Times New Roman" w:eastAsia="Brush Script MT" w:hAnsi="Times New Roman" w:cs="Times New Roman"/>
                <w:b/>
                <w:bCs/>
                <w:sz w:val="18"/>
                <w:szCs w:val="18"/>
              </w:rPr>
            </w:pPr>
            <w:bookmarkStart w:id="3" w:name="_Hlk56100059"/>
          </w:p>
        </w:tc>
        <w:tc>
          <w:tcPr>
            <w:tcW w:w="12399" w:type="dxa"/>
            <w:gridSpan w:val="12"/>
            <w:shd w:val="clear" w:color="auto" w:fill="auto"/>
          </w:tcPr>
          <w:p w14:paraId="25BB9D8A" w14:textId="77777777" w:rsidR="0001292E" w:rsidRPr="00DA300D" w:rsidRDefault="0001292E" w:rsidP="004D68CB">
            <w:pPr>
              <w:adjustRightInd w:val="0"/>
              <w:spacing w:after="0" w:line="360" w:lineRule="exact"/>
              <w:jc w:val="center"/>
              <w:rPr>
                <w:rFonts w:ascii="Times New Roman" w:eastAsia="Brush Script MT" w:hAnsi="Times New Roman" w:cs="Times New Roman"/>
                <w:b/>
                <w:bCs/>
                <w:sz w:val="18"/>
                <w:szCs w:val="18"/>
              </w:rPr>
            </w:pPr>
            <w:r w:rsidRPr="00DA300D">
              <w:rPr>
                <w:rFonts w:ascii="Times New Roman" w:eastAsia="Brush Script MT" w:hAnsi="Times New Roman" w:cs="Times New Roman"/>
                <w:b/>
                <w:bCs/>
                <w:sz w:val="18"/>
                <w:szCs w:val="18"/>
              </w:rPr>
              <w:t>Consolidated financial statement</w:t>
            </w:r>
          </w:p>
        </w:tc>
      </w:tr>
      <w:tr w:rsidR="0001292E" w:rsidRPr="00DA300D" w14:paraId="36A950A2" w14:textId="77777777" w:rsidTr="004D68CB">
        <w:trPr>
          <w:trHeight w:val="380"/>
        </w:trPr>
        <w:tc>
          <w:tcPr>
            <w:tcW w:w="2739" w:type="dxa"/>
            <w:shd w:val="clear" w:color="auto" w:fill="auto"/>
          </w:tcPr>
          <w:p w14:paraId="3193EC54" w14:textId="77777777" w:rsidR="0001292E" w:rsidRPr="00DA300D" w:rsidRDefault="0001292E" w:rsidP="004D68CB">
            <w:pPr>
              <w:adjustRightInd w:val="0"/>
              <w:spacing w:after="0" w:line="360" w:lineRule="exact"/>
              <w:jc w:val="thaiDistribute"/>
              <w:rPr>
                <w:rFonts w:ascii="Times New Roman" w:eastAsia="Brush Script MT" w:hAnsi="Times New Roman" w:cs="Times New Roman"/>
                <w:sz w:val="18"/>
                <w:szCs w:val="18"/>
              </w:rPr>
            </w:pPr>
          </w:p>
        </w:tc>
        <w:tc>
          <w:tcPr>
            <w:tcW w:w="1988" w:type="dxa"/>
            <w:gridSpan w:val="2"/>
            <w:shd w:val="clear" w:color="auto" w:fill="auto"/>
            <w:vAlign w:val="center"/>
          </w:tcPr>
          <w:p w14:paraId="12DE1295" w14:textId="77777777" w:rsidR="0001292E" w:rsidRPr="00DA300D" w:rsidRDefault="00E805A8" w:rsidP="004D68CB">
            <w:pPr>
              <w:pBdr>
                <w:bottom w:val="single" w:sz="4" w:space="1" w:color="auto"/>
              </w:pBdr>
              <w:adjustRightInd w:val="0"/>
              <w:spacing w:after="0" w:line="320" w:lineRule="exact"/>
              <w:jc w:val="center"/>
              <w:rPr>
                <w:rFonts w:ascii="Times New Roman" w:eastAsia="Angsana New" w:hAnsi="Times New Roman" w:cs="Times New Roman"/>
                <w:sz w:val="18"/>
                <w:szCs w:val="18"/>
              </w:rPr>
            </w:pPr>
            <w:r>
              <w:rPr>
                <w:rFonts w:ascii="Times New Roman" w:eastAsia="Angsana New" w:hAnsi="Times New Roman" w:cs="Times New Roman"/>
                <w:sz w:val="18"/>
                <w:szCs w:val="18"/>
              </w:rPr>
              <w:t>Manufacture</w:t>
            </w:r>
            <w:r w:rsidR="00FE62B8">
              <w:rPr>
                <w:rFonts w:ascii="Times New Roman" w:eastAsia="Angsana New" w:hAnsi="Times New Roman" w:cs="Times New Roman"/>
                <w:sz w:val="18"/>
                <w:szCs w:val="18"/>
              </w:rPr>
              <w:t xml:space="preserve"> produce to order </w:t>
            </w:r>
            <w:r w:rsidR="0001292E" w:rsidRPr="00DA300D">
              <w:rPr>
                <w:rFonts w:ascii="Times New Roman" w:eastAsia="Angsana New" w:hAnsi="Times New Roman" w:cs="Times New Roman"/>
                <w:sz w:val="18"/>
                <w:szCs w:val="18"/>
              </w:rPr>
              <w:t>and</w:t>
            </w:r>
          </w:p>
          <w:p w14:paraId="6C7B9D37" w14:textId="77777777" w:rsidR="0001292E" w:rsidRPr="00DA300D" w:rsidRDefault="0001292E" w:rsidP="004D68CB">
            <w:pPr>
              <w:pBdr>
                <w:bottom w:val="single" w:sz="4" w:space="1" w:color="auto"/>
              </w:pBdr>
              <w:adjustRightInd w:val="0"/>
              <w:spacing w:after="0" w:line="320" w:lineRule="exact"/>
              <w:jc w:val="center"/>
              <w:rPr>
                <w:rFonts w:ascii="Times New Roman" w:eastAsia="Angsana New" w:hAnsi="Times New Roman" w:cs="Times New Roman"/>
                <w:sz w:val="18"/>
                <w:szCs w:val="18"/>
              </w:rPr>
            </w:pPr>
            <w:r w:rsidRPr="00DA300D">
              <w:rPr>
                <w:rFonts w:ascii="Times New Roman" w:eastAsia="Angsana New" w:hAnsi="Times New Roman" w:cs="Times New Roman"/>
                <w:sz w:val="18"/>
                <w:szCs w:val="18"/>
              </w:rPr>
              <w:t>distribution of paints</w:t>
            </w:r>
          </w:p>
        </w:tc>
        <w:tc>
          <w:tcPr>
            <w:tcW w:w="2082" w:type="dxa"/>
            <w:gridSpan w:val="2"/>
            <w:shd w:val="clear" w:color="auto" w:fill="auto"/>
            <w:vAlign w:val="center"/>
          </w:tcPr>
          <w:p w14:paraId="5D4B44EF" w14:textId="77777777" w:rsidR="0001292E" w:rsidRDefault="0001292E" w:rsidP="004D68CB">
            <w:pPr>
              <w:pBdr>
                <w:bottom w:val="single" w:sz="4" w:space="1" w:color="auto"/>
              </w:pBdr>
              <w:adjustRightInd w:val="0"/>
              <w:spacing w:after="0" w:line="320" w:lineRule="exact"/>
              <w:jc w:val="center"/>
              <w:rPr>
                <w:rFonts w:ascii="Times New Roman" w:eastAsia="Angsana New" w:hAnsi="Times New Roman" w:cs="Times New Roman"/>
                <w:sz w:val="18"/>
                <w:szCs w:val="18"/>
              </w:rPr>
            </w:pPr>
          </w:p>
          <w:p w14:paraId="2BA06BB4" w14:textId="77777777" w:rsidR="00FE62B8" w:rsidRPr="00DA300D" w:rsidRDefault="00FE62B8" w:rsidP="004D68CB">
            <w:pPr>
              <w:pBdr>
                <w:bottom w:val="single" w:sz="4" w:space="1" w:color="auto"/>
              </w:pBdr>
              <w:adjustRightInd w:val="0"/>
              <w:spacing w:after="0" w:line="320" w:lineRule="exact"/>
              <w:jc w:val="center"/>
              <w:rPr>
                <w:rFonts w:ascii="Times New Roman" w:eastAsia="Angsana New" w:hAnsi="Times New Roman" w:cs="Times New Roman"/>
                <w:sz w:val="18"/>
                <w:szCs w:val="18"/>
              </w:rPr>
            </w:pPr>
          </w:p>
          <w:p w14:paraId="44509AED" w14:textId="77777777" w:rsidR="0001292E" w:rsidRPr="00DA300D" w:rsidRDefault="0001292E" w:rsidP="004D68CB">
            <w:pPr>
              <w:pBdr>
                <w:bottom w:val="single" w:sz="4" w:space="1" w:color="auto"/>
              </w:pBdr>
              <w:adjustRightInd w:val="0"/>
              <w:spacing w:after="0" w:line="320" w:lineRule="exact"/>
              <w:jc w:val="center"/>
              <w:rPr>
                <w:rFonts w:ascii="Times New Roman" w:eastAsia="Angsana New" w:hAnsi="Times New Roman" w:cs="Times New Roman"/>
                <w:sz w:val="18"/>
                <w:szCs w:val="18"/>
              </w:rPr>
            </w:pPr>
            <w:r w:rsidRPr="00DA300D">
              <w:rPr>
                <w:rFonts w:ascii="Times New Roman" w:eastAsia="Angsana New" w:hAnsi="Times New Roman" w:cs="Times New Roman"/>
                <w:sz w:val="18"/>
                <w:szCs w:val="18"/>
              </w:rPr>
              <w:t>Construction service</w:t>
            </w:r>
          </w:p>
        </w:tc>
        <w:tc>
          <w:tcPr>
            <w:tcW w:w="2082" w:type="dxa"/>
            <w:gridSpan w:val="2"/>
            <w:shd w:val="clear" w:color="auto" w:fill="auto"/>
            <w:vAlign w:val="bottom"/>
          </w:tcPr>
          <w:p w14:paraId="63545B53" w14:textId="77777777" w:rsidR="0001292E" w:rsidRPr="00DA300D" w:rsidRDefault="0001292E" w:rsidP="004D68CB">
            <w:pPr>
              <w:pBdr>
                <w:bottom w:val="single" w:sz="4" w:space="1" w:color="auto"/>
              </w:pBdr>
              <w:spacing w:after="0" w:line="320" w:lineRule="exact"/>
              <w:jc w:val="center"/>
              <w:rPr>
                <w:rFonts w:ascii="Times New Roman" w:eastAsia="Angsana New" w:hAnsi="Times New Roman" w:cs="Times New Roman"/>
                <w:sz w:val="18"/>
                <w:szCs w:val="18"/>
              </w:rPr>
            </w:pPr>
            <w:r w:rsidRPr="00DA300D">
              <w:rPr>
                <w:rFonts w:ascii="Times New Roman" w:eastAsia="Angsana New" w:hAnsi="Times New Roman" w:cs="Times New Roman"/>
                <w:sz w:val="18"/>
                <w:szCs w:val="18"/>
              </w:rPr>
              <w:t>Sale of construction</w:t>
            </w:r>
          </w:p>
          <w:p w14:paraId="36406834" w14:textId="77777777" w:rsidR="0001292E" w:rsidRPr="00DA300D" w:rsidRDefault="0001292E" w:rsidP="004D68CB">
            <w:pPr>
              <w:pBdr>
                <w:bottom w:val="single" w:sz="4" w:space="1" w:color="auto"/>
              </w:pBdr>
              <w:spacing w:after="0" w:line="320" w:lineRule="exact"/>
              <w:jc w:val="center"/>
              <w:rPr>
                <w:rFonts w:ascii="Times New Roman" w:eastAsia="Angsana New" w:hAnsi="Times New Roman" w:cs="Times New Roman"/>
                <w:sz w:val="18"/>
                <w:szCs w:val="18"/>
              </w:rPr>
            </w:pPr>
            <w:r w:rsidRPr="00DA300D">
              <w:rPr>
                <w:rFonts w:ascii="Times New Roman" w:eastAsia="Angsana New" w:hAnsi="Times New Roman" w:cs="Times New Roman"/>
                <w:sz w:val="18"/>
                <w:szCs w:val="18"/>
              </w:rPr>
              <w:t xml:space="preserve"> materials</w:t>
            </w:r>
          </w:p>
        </w:tc>
        <w:tc>
          <w:tcPr>
            <w:tcW w:w="2082" w:type="dxa"/>
            <w:gridSpan w:val="2"/>
            <w:shd w:val="clear" w:color="auto" w:fill="auto"/>
          </w:tcPr>
          <w:p w14:paraId="5FEA5FB1" w14:textId="77777777" w:rsidR="0001292E" w:rsidRDefault="0001292E" w:rsidP="004D68CB">
            <w:pPr>
              <w:pBdr>
                <w:bottom w:val="single" w:sz="4" w:space="1" w:color="auto"/>
              </w:pBdr>
              <w:spacing w:after="0" w:line="360" w:lineRule="exact"/>
              <w:jc w:val="center"/>
              <w:rPr>
                <w:rFonts w:ascii="Times New Roman" w:eastAsia="Angsana New" w:hAnsi="Times New Roman" w:cs="Times New Roman"/>
                <w:sz w:val="18"/>
                <w:szCs w:val="18"/>
              </w:rPr>
            </w:pPr>
          </w:p>
          <w:p w14:paraId="3D65EA1C" w14:textId="77777777" w:rsidR="00067D37" w:rsidRPr="00DA300D" w:rsidRDefault="00067D37" w:rsidP="004D68CB">
            <w:pPr>
              <w:pBdr>
                <w:bottom w:val="single" w:sz="4" w:space="1" w:color="auto"/>
              </w:pBdr>
              <w:spacing w:after="0" w:line="360" w:lineRule="exact"/>
              <w:jc w:val="center"/>
              <w:rPr>
                <w:rFonts w:ascii="Times New Roman" w:eastAsia="Angsana New" w:hAnsi="Times New Roman" w:cs="Times New Roman"/>
                <w:sz w:val="18"/>
                <w:szCs w:val="18"/>
              </w:rPr>
            </w:pPr>
          </w:p>
          <w:p w14:paraId="09D301BA" w14:textId="77777777" w:rsidR="0001292E" w:rsidRPr="00DA300D" w:rsidRDefault="0001292E" w:rsidP="00067D37">
            <w:pPr>
              <w:pBdr>
                <w:bottom w:val="single" w:sz="4" w:space="1" w:color="auto"/>
              </w:pBdr>
              <w:spacing w:after="0" w:line="360" w:lineRule="exact"/>
              <w:jc w:val="center"/>
              <w:rPr>
                <w:rFonts w:ascii="Times New Roman" w:eastAsia="Angsana New" w:hAnsi="Times New Roman" w:cs="Times New Roman"/>
                <w:sz w:val="18"/>
                <w:szCs w:val="18"/>
              </w:rPr>
            </w:pPr>
            <w:r w:rsidRPr="00DA300D">
              <w:rPr>
                <w:rFonts w:ascii="Times New Roman" w:eastAsia="Angsana New" w:hAnsi="Times New Roman" w:cs="Times New Roman"/>
                <w:sz w:val="18"/>
                <w:szCs w:val="18"/>
              </w:rPr>
              <w:t>Maintenance service</w:t>
            </w:r>
          </w:p>
        </w:tc>
        <w:tc>
          <w:tcPr>
            <w:tcW w:w="2082" w:type="dxa"/>
            <w:gridSpan w:val="2"/>
            <w:shd w:val="clear" w:color="auto" w:fill="auto"/>
            <w:vAlign w:val="center"/>
          </w:tcPr>
          <w:p w14:paraId="7EF5EFF8" w14:textId="77777777" w:rsidR="0001292E" w:rsidRDefault="0001292E" w:rsidP="004D68CB">
            <w:pPr>
              <w:pBdr>
                <w:bottom w:val="single" w:sz="4" w:space="1" w:color="auto"/>
              </w:pBdr>
              <w:adjustRightInd w:val="0"/>
              <w:spacing w:after="0" w:line="320" w:lineRule="exact"/>
              <w:jc w:val="center"/>
              <w:rPr>
                <w:rFonts w:ascii="Times New Roman" w:eastAsia="Angsana New" w:hAnsi="Times New Roman" w:cs="Times New Roman"/>
                <w:sz w:val="18"/>
                <w:szCs w:val="18"/>
              </w:rPr>
            </w:pPr>
          </w:p>
          <w:p w14:paraId="3C03EE29" w14:textId="77777777" w:rsidR="00FE62B8" w:rsidRPr="00DA300D" w:rsidRDefault="00FE62B8" w:rsidP="004D68CB">
            <w:pPr>
              <w:pBdr>
                <w:bottom w:val="single" w:sz="4" w:space="1" w:color="auto"/>
              </w:pBdr>
              <w:adjustRightInd w:val="0"/>
              <w:spacing w:after="0" w:line="320" w:lineRule="exact"/>
              <w:jc w:val="center"/>
              <w:rPr>
                <w:rFonts w:ascii="Times New Roman" w:eastAsia="Angsana New" w:hAnsi="Times New Roman" w:cs="Times New Roman"/>
                <w:sz w:val="18"/>
                <w:szCs w:val="18"/>
              </w:rPr>
            </w:pPr>
          </w:p>
          <w:p w14:paraId="7DD4787A" w14:textId="77777777" w:rsidR="0001292E" w:rsidRPr="00DA300D" w:rsidRDefault="0001292E" w:rsidP="004D68CB">
            <w:pPr>
              <w:pBdr>
                <w:bottom w:val="single" w:sz="4" w:space="1" w:color="auto"/>
              </w:pBdr>
              <w:adjustRightInd w:val="0"/>
              <w:spacing w:after="0" w:line="320" w:lineRule="exact"/>
              <w:jc w:val="center"/>
              <w:rPr>
                <w:rFonts w:ascii="Times New Roman" w:eastAsia="Angsana New" w:hAnsi="Times New Roman" w:cs="Times New Roman"/>
                <w:sz w:val="18"/>
                <w:szCs w:val="18"/>
              </w:rPr>
            </w:pPr>
            <w:r w:rsidRPr="00DA300D">
              <w:rPr>
                <w:rFonts w:ascii="Times New Roman" w:eastAsia="Angsana New" w:hAnsi="Times New Roman" w:cs="Times New Roman"/>
                <w:sz w:val="18"/>
                <w:szCs w:val="18"/>
              </w:rPr>
              <w:t>Other</w:t>
            </w:r>
          </w:p>
        </w:tc>
        <w:tc>
          <w:tcPr>
            <w:tcW w:w="2083" w:type="dxa"/>
            <w:gridSpan w:val="2"/>
            <w:shd w:val="clear" w:color="auto" w:fill="auto"/>
            <w:vAlign w:val="center"/>
          </w:tcPr>
          <w:p w14:paraId="5B1EDB80" w14:textId="77777777" w:rsidR="0001292E" w:rsidRDefault="0001292E" w:rsidP="004D68CB">
            <w:pPr>
              <w:pBdr>
                <w:bottom w:val="single" w:sz="4" w:space="1" w:color="auto"/>
              </w:pBdr>
              <w:adjustRightInd w:val="0"/>
              <w:spacing w:after="0" w:line="320" w:lineRule="exact"/>
              <w:jc w:val="center"/>
              <w:rPr>
                <w:rFonts w:ascii="Times New Roman" w:eastAsia="Angsana New" w:hAnsi="Times New Roman" w:cs="Times New Roman"/>
                <w:sz w:val="18"/>
                <w:szCs w:val="18"/>
              </w:rPr>
            </w:pPr>
          </w:p>
          <w:p w14:paraId="49D7AF04" w14:textId="77777777" w:rsidR="00FE62B8" w:rsidRPr="00DA300D" w:rsidRDefault="00FE62B8" w:rsidP="004D68CB">
            <w:pPr>
              <w:pBdr>
                <w:bottom w:val="single" w:sz="4" w:space="1" w:color="auto"/>
              </w:pBdr>
              <w:adjustRightInd w:val="0"/>
              <w:spacing w:after="0" w:line="320" w:lineRule="exact"/>
              <w:jc w:val="center"/>
              <w:rPr>
                <w:rFonts w:ascii="Times New Roman" w:eastAsia="Angsana New" w:hAnsi="Times New Roman" w:cs="Times New Roman"/>
                <w:sz w:val="18"/>
                <w:szCs w:val="18"/>
              </w:rPr>
            </w:pPr>
          </w:p>
          <w:p w14:paraId="72620D68" w14:textId="77777777" w:rsidR="0001292E" w:rsidRPr="00DA300D" w:rsidRDefault="0001292E" w:rsidP="004D68CB">
            <w:pPr>
              <w:pBdr>
                <w:bottom w:val="single" w:sz="4" w:space="1" w:color="auto"/>
              </w:pBdr>
              <w:adjustRightInd w:val="0"/>
              <w:spacing w:after="0" w:line="320" w:lineRule="exact"/>
              <w:jc w:val="center"/>
              <w:rPr>
                <w:rFonts w:ascii="Times New Roman" w:eastAsia="Angsana New" w:hAnsi="Times New Roman" w:cs="Times New Roman"/>
                <w:sz w:val="18"/>
                <w:szCs w:val="18"/>
              </w:rPr>
            </w:pPr>
            <w:r w:rsidRPr="00DA300D">
              <w:rPr>
                <w:rFonts w:ascii="Times New Roman" w:eastAsia="Angsana New" w:hAnsi="Times New Roman" w:cs="Times New Roman"/>
                <w:sz w:val="18"/>
                <w:szCs w:val="18"/>
              </w:rPr>
              <w:t>Total</w:t>
            </w:r>
          </w:p>
        </w:tc>
      </w:tr>
      <w:tr w:rsidR="001D0DF3" w:rsidRPr="00DA300D" w14:paraId="35BF37BF" w14:textId="77777777" w:rsidTr="004D68CB">
        <w:trPr>
          <w:trHeight w:val="394"/>
        </w:trPr>
        <w:tc>
          <w:tcPr>
            <w:tcW w:w="2739" w:type="dxa"/>
            <w:shd w:val="clear" w:color="auto" w:fill="auto"/>
          </w:tcPr>
          <w:p w14:paraId="18872874" w14:textId="77777777" w:rsidR="001D0DF3" w:rsidRPr="00DA300D" w:rsidRDefault="001D0DF3" w:rsidP="004D68CB">
            <w:pPr>
              <w:adjustRightInd w:val="0"/>
              <w:spacing w:after="0" w:line="360" w:lineRule="exact"/>
              <w:jc w:val="thaiDistribute"/>
              <w:rPr>
                <w:rFonts w:ascii="Times New Roman" w:eastAsia="Brush Script MT" w:hAnsi="Times New Roman" w:cs="Times New Roman"/>
                <w:sz w:val="18"/>
                <w:szCs w:val="18"/>
              </w:rPr>
            </w:pPr>
          </w:p>
        </w:tc>
        <w:tc>
          <w:tcPr>
            <w:tcW w:w="947" w:type="dxa"/>
            <w:shd w:val="clear" w:color="auto" w:fill="auto"/>
            <w:vAlign w:val="bottom"/>
          </w:tcPr>
          <w:p w14:paraId="14279634" w14:textId="77777777" w:rsidR="001D0DF3" w:rsidRPr="00DA300D" w:rsidRDefault="001D0DF3" w:rsidP="004D68CB">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2024</w:t>
            </w:r>
          </w:p>
        </w:tc>
        <w:tc>
          <w:tcPr>
            <w:tcW w:w="1041" w:type="dxa"/>
            <w:shd w:val="clear" w:color="auto" w:fill="auto"/>
            <w:vAlign w:val="bottom"/>
          </w:tcPr>
          <w:p w14:paraId="4DB9F4DF" w14:textId="77777777" w:rsidR="001D0DF3" w:rsidRPr="00DA300D" w:rsidRDefault="001D0DF3" w:rsidP="004D68CB">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2023</w:t>
            </w:r>
          </w:p>
        </w:tc>
        <w:tc>
          <w:tcPr>
            <w:tcW w:w="1041" w:type="dxa"/>
            <w:shd w:val="clear" w:color="auto" w:fill="auto"/>
            <w:vAlign w:val="bottom"/>
          </w:tcPr>
          <w:p w14:paraId="71F400C0" w14:textId="77777777" w:rsidR="001D0DF3" w:rsidRPr="00DA300D" w:rsidRDefault="001D0DF3" w:rsidP="00743C3A">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2024</w:t>
            </w:r>
          </w:p>
        </w:tc>
        <w:tc>
          <w:tcPr>
            <w:tcW w:w="1041" w:type="dxa"/>
            <w:shd w:val="clear" w:color="auto" w:fill="auto"/>
            <w:vAlign w:val="bottom"/>
          </w:tcPr>
          <w:p w14:paraId="38CDBB9D" w14:textId="77777777" w:rsidR="001D0DF3" w:rsidRPr="00DA300D" w:rsidRDefault="001D0DF3" w:rsidP="00743C3A">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2023</w:t>
            </w:r>
          </w:p>
        </w:tc>
        <w:tc>
          <w:tcPr>
            <w:tcW w:w="1041" w:type="dxa"/>
            <w:shd w:val="clear" w:color="auto" w:fill="auto"/>
            <w:vAlign w:val="bottom"/>
          </w:tcPr>
          <w:p w14:paraId="47A3453C" w14:textId="77777777" w:rsidR="001D0DF3" w:rsidRPr="00DA300D" w:rsidRDefault="001D0DF3" w:rsidP="00743C3A">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2024</w:t>
            </w:r>
          </w:p>
        </w:tc>
        <w:tc>
          <w:tcPr>
            <w:tcW w:w="1041" w:type="dxa"/>
            <w:shd w:val="clear" w:color="auto" w:fill="auto"/>
            <w:vAlign w:val="bottom"/>
          </w:tcPr>
          <w:p w14:paraId="5DA3E869" w14:textId="77777777" w:rsidR="001D0DF3" w:rsidRPr="00DA300D" w:rsidRDefault="001D0DF3" w:rsidP="00743C3A">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2023</w:t>
            </w:r>
          </w:p>
        </w:tc>
        <w:tc>
          <w:tcPr>
            <w:tcW w:w="1041" w:type="dxa"/>
            <w:shd w:val="clear" w:color="auto" w:fill="auto"/>
            <w:vAlign w:val="bottom"/>
          </w:tcPr>
          <w:p w14:paraId="7417E746" w14:textId="77777777" w:rsidR="001D0DF3" w:rsidRPr="00DA300D" w:rsidRDefault="001D0DF3" w:rsidP="00743C3A">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2024</w:t>
            </w:r>
          </w:p>
        </w:tc>
        <w:tc>
          <w:tcPr>
            <w:tcW w:w="1041" w:type="dxa"/>
            <w:shd w:val="clear" w:color="auto" w:fill="auto"/>
            <w:vAlign w:val="bottom"/>
          </w:tcPr>
          <w:p w14:paraId="54104E2E" w14:textId="77777777" w:rsidR="001D0DF3" w:rsidRPr="00DA300D" w:rsidRDefault="001D0DF3" w:rsidP="00743C3A">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2023</w:t>
            </w:r>
          </w:p>
        </w:tc>
        <w:tc>
          <w:tcPr>
            <w:tcW w:w="1041" w:type="dxa"/>
            <w:shd w:val="clear" w:color="auto" w:fill="auto"/>
            <w:vAlign w:val="bottom"/>
          </w:tcPr>
          <w:p w14:paraId="10942E54" w14:textId="77777777" w:rsidR="001D0DF3" w:rsidRPr="00DA300D" w:rsidRDefault="001D0DF3" w:rsidP="00743C3A">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2024</w:t>
            </w:r>
          </w:p>
        </w:tc>
        <w:tc>
          <w:tcPr>
            <w:tcW w:w="1041" w:type="dxa"/>
            <w:shd w:val="clear" w:color="auto" w:fill="auto"/>
            <w:vAlign w:val="bottom"/>
          </w:tcPr>
          <w:p w14:paraId="1FC20A69" w14:textId="77777777" w:rsidR="001D0DF3" w:rsidRPr="00DA300D" w:rsidRDefault="001D0DF3" w:rsidP="00743C3A">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2023</w:t>
            </w:r>
          </w:p>
        </w:tc>
        <w:tc>
          <w:tcPr>
            <w:tcW w:w="1041" w:type="dxa"/>
            <w:shd w:val="clear" w:color="auto" w:fill="auto"/>
            <w:vAlign w:val="bottom"/>
          </w:tcPr>
          <w:p w14:paraId="721612F7" w14:textId="77777777" w:rsidR="001D0DF3" w:rsidRPr="00DA300D" w:rsidRDefault="001D0DF3" w:rsidP="00743C3A">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2024</w:t>
            </w:r>
          </w:p>
        </w:tc>
        <w:tc>
          <w:tcPr>
            <w:tcW w:w="1042" w:type="dxa"/>
            <w:shd w:val="clear" w:color="auto" w:fill="auto"/>
            <w:vAlign w:val="bottom"/>
          </w:tcPr>
          <w:p w14:paraId="53E2901B" w14:textId="77777777" w:rsidR="001D0DF3" w:rsidRPr="00DA300D" w:rsidRDefault="001D0DF3" w:rsidP="00743C3A">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2023</w:t>
            </w:r>
          </w:p>
        </w:tc>
      </w:tr>
      <w:tr w:rsidR="0001292E" w:rsidRPr="00DA300D" w14:paraId="20FDBD86" w14:textId="77777777" w:rsidTr="004D68CB">
        <w:trPr>
          <w:trHeight w:val="394"/>
        </w:trPr>
        <w:tc>
          <w:tcPr>
            <w:tcW w:w="2739" w:type="dxa"/>
            <w:shd w:val="clear" w:color="auto" w:fill="auto"/>
          </w:tcPr>
          <w:p w14:paraId="03CA6F5C" w14:textId="77777777" w:rsidR="0001292E" w:rsidRPr="00DA300D" w:rsidRDefault="0001292E" w:rsidP="004D68CB">
            <w:pPr>
              <w:adjustRightInd w:val="0"/>
              <w:spacing w:after="0" w:line="360" w:lineRule="exact"/>
              <w:jc w:val="thaiDistribute"/>
              <w:rPr>
                <w:rFonts w:ascii="Times New Roman" w:eastAsia="Brush Script MT" w:hAnsi="Times New Roman"/>
                <w:i/>
                <w:iCs/>
                <w:sz w:val="18"/>
                <w:szCs w:val="18"/>
                <w:lang w:eastAsia="zh-CN"/>
              </w:rPr>
            </w:pPr>
          </w:p>
        </w:tc>
        <w:tc>
          <w:tcPr>
            <w:tcW w:w="12399" w:type="dxa"/>
            <w:gridSpan w:val="12"/>
            <w:shd w:val="clear" w:color="auto" w:fill="auto"/>
          </w:tcPr>
          <w:p w14:paraId="081ECF27" w14:textId="77777777" w:rsidR="0001292E" w:rsidRPr="00DA300D" w:rsidRDefault="0001292E" w:rsidP="004D68CB">
            <w:pPr>
              <w:adjustRightInd w:val="0"/>
              <w:spacing w:after="0" w:line="360" w:lineRule="exact"/>
              <w:jc w:val="center"/>
              <w:rPr>
                <w:rFonts w:ascii="Times New Roman" w:eastAsia="Brush Script MT" w:hAnsi="Times New Roman" w:cs="Times New Roman"/>
                <w:i/>
                <w:iCs/>
                <w:sz w:val="18"/>
                <w:szCs w:val="18"/>
              </w:rPr>
            </w:pPr>
            <w:r w:rsidRPr="00DA300D">
              <w:rPr>
                <w:rFonts w:ascii="Times New Roman" w:eastAsia="Brush Script MT" w:hAnsi="Times New Roman" w:cs="Times New Roman"/>
                <w:i/>
                <w:iCs/>
                <w:sz w:val="18"/>
                <w:szCs w:val="18"/>
              </w:rPr>
              <w:t>(in million Baht)</w:t>
            </w:r>
          </w:p>
        </w:tc>
      </w:tr>
      <w:tr w:rsidR="001D0DF3" w:rsidRPr="00DA300D" w14:paraId="1D2831CE" w14:textId="77777777" w:rsidTr="004D68CB">
        <w:trPr>
          <w:trHeight w:val="394"/>
        </w:trPr>
        <w:tc>
          <w:tcPr>
            <w:tcW w:w="2739" w:type="dxa"/>
            <w:shd w:val="clear" w:color="auto" w:fill="auto"/>
          </w:tcPr>
          <w:p w14:paraId="415C738E" w14:textId="77777777" w:rsidR="001D0DF3" w:rsidRPr="00DA300D" w:rsidRDefault="001D0DF3" w:rsidP="004D68CB">
            <w:pPr>
              <w:adjustRightInd w:val="0"/>
              <w:spacing w:after="0" w:line="360" w:lineRule="exact"/>
              <w:jc w:val="thaiDistribute"/>
              <w:rPr>
                <w:rFonts w:ascii="Times New Roman" w:eastAsia="Brush Script MT" w:hAnsi="Times New Roman" w:cs="Times New Roman"/>
                <w:sz w:val="18"/>
                <w:szCs w:val="18"/>
              </w:rPr>
            </w:pPr>
            <w:r w:rsidRPr="00DA300D">
              <w:rPr>
                <w:rFonts w:ascii="Times New Roman" w:eastAsia="Brush Script MT" w:hAnsi="Times New Roman"/>
                <w:sz w:val="18"/>
                <w:szCs w:val="18"/>
                <w:lang w:eastAsia="zh-CN"/>
              </w:rPr>
              <w:t>Revenue from operations external</w:t>
            </w:r>
          </w:p>
        </w:tc>
        <w:tc>
          <w:tcPr>
            <w:tcW w:w="947" w:type="dxa"/>
            <w:shd w:val="clear" w:color="auto" w:fill="auto"/>
          </w:tcPr>
          <w:p w14:paraId="12C9D911" w14:textId="77777777" w:rsidR="001D0DF3" w:rsidRPr="00DA300D" w:rsidRDefault="001D0DF3" w:rsidP="004D68CB">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110</w:t>
            </w:r>
          </w:p>
        </w:tc>
        <w:tc>
          <w:tcPr>
            <w:tcW w:w="1041" w:type="dxa"/>
            <w:shd w:val="clear" w:color="auto" w:fill="auto"/>
          </w:tcPr>
          <w:p w14:paraId="649929C8" w14:textId="77777777" w:rsidR="001D0DF3" w:rsidRPr="00DA300D" w:rsidRDefault="001D0DF3" w:rsidP="00743C3A">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DA300D">
              <w:rPr>
                <w:rFonts w:ascii="Times New Roman" w:eastAsia="Brush Script MT" w:hAnsi="Times New Roman" w:cs="Times New Roman"/>
                <w:sz w:val="18"/>
                <w:szCs w:val="18"/>
              </w:rPr>
              <w:t>90</w:t>
            </w:r>
          </w:p>
        </w:tc>
        <w:tc>
          <w:tcPr>
            <w:tcW w:w="1041" w:type="dxa"/>
            <w:shd w:val="clear" w:color="auto" w:fill="auto"/>
          </w:tcPr>
          <w:p w14:paraId="62E4B7DE" w14:textId="77777777" w:rsidR="001D0DF3" w:rsidRPr="00DA300D" w:rsidRDefault="001D0DF3" w:rsidP="004D68CB">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35</w:t>
            </w:r>
          </w:p>
        </w:tc>
        <w:tc>
          <w:tcPr>
            <w:tcW w:w="1041" w:type="dxa"/>
            <w:shd w:val="clear" w:color="auto" w:fill="auto"/>
          </w:tcPr>
          <w:p w14:paraId="7B6EB429" w14:textId="77777777" w:rsidR="001D0DF3" w:rsidRPr="00DA300D" w:rsidRDefault="001D0DF3" w:rsidP="00743C3A">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DA300D">
              <w:rPr>
                <w:rFonts w:ascii="Times New Roman" w:eastAsia="Brush Script MT" w:hAnsi="Times New Roman" w:cs="Times New Roman"/>
                <w:sz w:val="18"/>
                <w:szCs w:val="18"/>
              </w:rPr>
              <w:t>11</w:t>
            </w:r>
          </w:p>
        </w:tc>
        <w:tc>
          <w:tcPr>
            <w:tcW w:w="1041" w:type="dxa"/>
            <w:shd w:val="clear" w:color="auto" w:fill="auto"/>
          </w:tcPr>
          <w:p w14:paraId="6102740A" w14:textId="77777777" w:rsidR="001D0DF3" w:rsidRPr="00DA300D" w:rsidRDefault="001D0DF3" w:rsidP="004D68CB">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DA300D">
              <w:rPr>
                <w:rFonts w:ascii="Times New Roman" w:eastAsia="Brush Script MT" w:hAnsi="Times New Roman" w:cs="Times New Roman"/>
                <w:sz w:val="18"/>
                <w:szCs w:val="18"/>
                <w:cs/>
              </w:rPr>
              <w:t>-</w:t>
            </w:r>
          </w:p>
        </w:tc>
        <w:tc>
          <w:tcPr>
            <w:tcW w:w="1041" w:type="dxa"/>
            <w:shd w:val="clear" w:color="auto" w:fill="auto"/>
          </w:tcPr>
          <w:p w14:paraId="362A9A3F" w14:textId="77777777" w:rsidR="001D0DF3" w:rsidRPr="00DA300D" w:rsidRDefault="001D0DF3" w:rsidP="004D68CB">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DA300D">
              <w:rPr>
                <w:rFonts w:ascii="Times New Roman" w:eastAsia="Brush Script MT" w:hAnsi="Times New Roman" w:cs="Times New Roman"/>
                <w:sz w:val="18"/>
                <w:szCs w:val="18"/>
              </w:rPr>
              <w:t>-</w:t>
            </w:r>
          </w:p>
        </w:tc>
        <w:tc>
          <w:tcPr>
            <w:tcW w:w="1041" w:type="dxa"/>
            <w:shd w:val="clear" w:color="auto" w:fill="auto"/>
          </w:tcPr>
          <w:p w14:paraId="1B6C2AF8" w14:textId="77777777" w:rsidR="001D0DF3" w:rsidRPr="00DA300D" w:rsidRDefault="001D0DF3" w:rsidP="004D68CB">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DA300D">
              <w:rPr>
                <w:rFonts w:ascii="Times New Roman" w:eastAsia="Brush Script MT" w:hAnsi="Times New Roman" w:cs="Times New Roman"/>
                <w:sz w:val="18"/>
                <w:szCs w:val="18"/>
                <w:cs/>
              </w:rPr>
              <w:t>-</w:t>
            </w:r>
          </w:p>
        </w:tc>
        <w:tc>
          <w:tcPr>
            <w:tcW w:w="1041" w:type="dxa"/>
            <w:shd w:val="clear" w:color="auto" w:fill="auto"/>
          </w:tcPr>
          <w:p w14:paraId="1FB93BE5" w14:textId="77777777" w:rsidR="001D0DF3" w:rsidRPr="00DA300D" w:rsidRDefault="001D0DF3" w:rsidP="004D68CB">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DA300D">
              <w:rPr>
                <w:rFonts w:ascii="Times New Roman" w:eastAsia="Brush Script MT" w:hAnsi="Times New Roman" w:cs="Times New Roman"/>
                <w:sz w:val="18"/>
                <w:szCs w:val="18"/>
              </w:rPr>
              <w:t>-</w:t>
            </w:r>
          </w:p>
        </w:tc>
        <w:tc>
          <w:tcPr>
            <w:tcW w:w="1041" w:type="dxa"/>
            <w:shd w:val="clear" w:color="auto" w:fill="auto"/>
          </w:tcPr>
          <w:p w14:paraId="203B84D4" w14:textId="77777777" w:rsidR="001D0DF3" w:rsidRPr="00DA300D" w:rsidRDefault="001D0DF3" w:rsidP="004D68CB">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DA300D">
              <w:rPr>
                <w:rFonts w:ascii="Times New Roman" w:eastAsia="Brush Script MT" w:hAnsi="Times New Roman" w:cs="Times New Roman"/>
                <w:sz w:val="18"/>
                <w:szCs w:val="18"/>
              </w:rPr>
              <w:t>-</w:t>
            </w:r>
          </w:p>
        </w:tc>
        <w:tc>
          <w:tcPr>
            <w:tcW w:w="1041" w:type="dxa"/>
            <w:shd w:val="clear" w:color="auto" w:fill="auto"/>
          </w:tcPr>
          <w:p w14:paraId="26637B2E" w14:textId="77777777" w:rsidR="001D0DF3" w:rsidRPr="00DA300D" w:rsidRDefault="001D0DF3" w:rsidP="00743C3A">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DA300D">
              <w:rPr>
                <w:rFonts w:ascii="Times New Roman" w:eastAsia="Brush Script MT" w:hAnsi="Times New Roman" w:cs="Times New Roman"/>
                <w:sz w:val="18"/>
                <w:szCs w:val="18"/>
              </w:rPr>
              <w:t>-</w:t>
            </w:r>
          </w:p>
        </w:tc>
        <w:tc>
          <w:tcPr>
            <w:tcW w:w="1041" w:type="dxa"/>
            <w:shd w:val="clear" w:color="auto" w:fill="auto"/>
          </w:tcPr>
          <w:p w14:paraId="51795619" w14:textId="77777777" w:rsidR="001D0DF3" w:rsidRPr="00DA300D" w:rsidRDefault="001D0DF3" w:rsidP="004D68CB">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DA300D">
              <w:rPr>
                <w:rFonts w:ascii="Times New Roman" w:eastAsia="Brush Script MT" w:hAnsi="Times New Roman" w:cs="Times New Roman"/>
                <w:sz w:val="18"/>
                <w:szCs w:val="18"/>
              </w:rPr>
              <w:t>1</w:t>
            </w:r>
            <w:r>
              <w:rPr>
                <w:rFonts w:ascii="Times New Roman" w:eastAsia="Brush Script MT" w:hAnsi="Times New Roman" w:cs="Times New Roman"/>
                <w:sz w:val="18"/>
                <w:szCs w:val="18"/>
              </w:rPr>
              <w:t>45</w:t>
            </w:r>
          </w:p>
        </w:tc>
        <w:tc>
          <w:tcPr>
            <w:tcW w:w="1042" w:type="dxa"/>
            <w:shd w:val="clear" w:color="auto" w:fill="auto"/>
          </w:tcPr>
          <w:p w14:paraId="36E8D460" w14:textId="77777777" w:rsidR="001D0DF3" w:rsidRPr="00DA300D" w:rsidRDefault="001D0DF3" w:rsidP="00743C3A">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DA300D">
              <w:rPr>
                <w:rFonts w:ascii="Times New Roman" w:eastAsia="Brush Script MT" w:hAnsi="Times New Roman" w:cs="Times New Roman"/>
                <w:sz w:val="18"/>
                <w:szCs w:val="18"/>
              </w:rPr>
              <w:t>101</w:t>
            </w:r>
          </w:p>
        </w:tc>
      </w:tr>
      <w:tr w:rsidR="001D0DF3" w:rsidRPr="00DA300D" w14:paraId="568D0EE7" w14:textId="77777777" w:rsidTr="004D68CB">
        <w:trPr>
          <w:trHeight w:val="394"/>
        </w:trPr>
        <w:tc>
          <w:tcPr>
            <w:tcW w:w="2739" w:type="dxa"/>
            <w:shd w:val="clear" w:color="auto" w:fill="auto"/>
          </w:tcPr>
          <w:p w14:paraId="2A0B77E4" w14:textId="77777777" w:rsidR="001D0DF3" w:rsidRPr="00DA300D" w:rsidRDefault="001D0DF3" w:rsidP="004D68CB">
            <w:pPr>
              <w:adjustRightInd w:val="0"/>
              <w:spacing w:after="0" w:line="360" w:lineRule="exact"/>
              <w:jc w:val="thaiDistribute"/>
              <w:rPr>
                <w:rFonts w:ascii="Times New Roman" w:eastAsia="Brush Script MT" w:hAnsi="Times New Roman" w:cs="Times New Roman"/>
                <w:sz w:val="18"/>
                <w:szCs w:val="18"/>
              </w:rPr>
            </w:pPr>
            <w:r w:rsidRPr="00DA300D">
              <w:rPr>
                <w:rFonts w:ascii="Times New Roman" w:eastAsia="Brush Script MT" w:hAnsi="Times New Roman" w:cs="Times New Roman"/>
                <w:sz w:val="18"/>
                <w:szCs w:val="18"/>
                <w:lang w:eastAsia="zh-CN"/>
              </w:rPr>
              <w:t xml:space="preserve">Gross (loss) margin </w:t>
            </w:r>
          </w:p>
        </w:tc>
        <w:tc>
          <w:tcPr>
            <w:tcW w:w="947" w:type="dxa"/>
            <w:shd w:val="clear" w:color="auto" w:fill="auto"/>
          </w:tcPr>
          <w:p w14:paraId="15032752" w14:textId="77777777" w:rsidR="001D0DF3" w:rsidRPr="00DA300D" w:rsidRDefault="001D0DF3" w:rsidP="004D68CB">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DA300D">
              <w:rPr>
                <w:rFonts w:ascii="Times New Roman" w:eastAsia="Brush Script MT" w:hAnsi="Times New Roman" w:cs="Times New Roman"/>
                <w:sz w:val="18"/>
                <w:szCs w:val="18"/>
              </w:rPr>
              <w:t>1</w:t>
            </w:r>
            <w:r>
              <w:rPr>
                <w:rFonts w:ascii="Times New Roman" w:eastAsia="Brush Script MT" w:hAnsi="Times New Roman" w:cs="Times New Roman"/>
                <w:sz w:val="18"/>
                <w:szCs w:val="18"/>
              </w:rPr>
              <w:t>6</w:t>
            </w:r>
          </w:p>
        </w:tc>
        <w:tc>
          <w:tcPr>
            <w:tcW w:w="1041" w:type="dxa"/>
            <w:shd w:val="clear" w:color="auto" w:fill="auto"/>
          </w:tcPr>
          <w:p w14:paraId="35081ED3" w14:textId="77777777" w:rsidR="001D0DF3" w:rsidRPr="00DA300D" w:rsidRDefault="001D0DF3" w:rsidP="00743C3A">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DA300D">
              <w:rPr>
                <w:rFonts w:ascii="Times New Roman" w:eastAsia="Brush Script MT" w:hAnsi="Times New Roman" w:cs="Times New Roman"/>
                <w:sz w:val="18"/>
                <w:szCs w:val="18"/>
              </w:rPr>
              <w:t>12</w:t>
            </w:r>
          </w:p>
        </w:tc>
        <w:tc>
          <w:tcPr>
            <w:tcW w:w="1041" w:type="dxa"/>
            <w:shd w:val="clear" w:color="auto" w:fill="auto"/>
          </w:tcPr>
          <w:p w14:paraId="13935AAC" w14:textId="77777777" w:rsidR="001D0DF3" w:rsidRPr="00DA300D" w:rsidRDefault="001D0DF3" w:rsidP="004D68CB">
            <w:pPr>
              <w:pBdr>
                <w:bottom w:val="single" w:sz="4" w:space="1" w:color="auto"/>
              </w:pBdr>
              <w:adjustRightInd w:val="0"/>
              <w:spacing w:after="0" w:line="360" w:lineRule="exact"/>
              <w:jc w:val="center"/>
              <w:rPr>
                <w:rFonts w:ascii="Times New Roman" w:eastAsia="Brush Script MT" w:hAnsi="Times New Roman" w:cs="Times New Roman"/>
                <w:sz w:val="18"/>
                <w:szCs w:val="18"/>
                <w:cs/>
              </w:rPr>
            </w:pPr>
            <w:r>
              <w:rPr>
                <w:rFonts w:ascii="Times New Roman" w:eastAsia="Brush Script MT" w:hAnsi="Times New Roman" w:cs="Times New Roman"/>
                <w:sz w:val="18"/>
                <w:szCs w:val="18"/>
              </w:rPr>
              <w:t>(18</w:t>
            </w:r>
            <w:r w:rsidRPr="00DA300D">
              <w:rPr>
                <w:rFonts w:ascii="Times New Roman" w:eastAsia="Brush Script MT" w:hAnsi="Times New Roman" w:cs="Times New Roman"/>
                <w:sz w:val="18"/>
                <w:szCs w:val="18"/>
              </w:rPr>
              <w:t>)</w:t>
            </w:r>
          </w:p>
        </w:tc>
        <w:tc>
          <w:tcPr>
            <w:tcW w:w="1041" w:type="dxa"/>
            <w:shd w:val="clear" w:color="auto" w:fill="auto"/>
          </w:tcPr>
          <w:p w14:paraId="170A400B" w14:textId="77777777" w:rsidR="001D0DF3" w:rsidRPr="00DA300D" w:rsidRDefault="001D0DF3" w:rsidP="00743C3A">
            <w:pPr>
              <w:pBdr>
                <w:bottom w:val="single" w:sz="4" w:space="1" w:color="auto"/>
              </w:pBdr>
              <w:adjustRightInd w:val="0"/>
              <w:spacing w:after="0" w:line="360" w:lineRule="exact"/>
              <w:jc w:val="center"/>
              <w:rPr>
                <w:rFonts w:ascii="Times New Roman" w:eastAsia="Brush Script MT" w:hAnsi="Times New Roman" w:cs="Times New Roman"/>
                <w:sz w:val="18"/>
                <w:szCs w:val="18"/>
                <w:cs/>
              </w:rPr>
            </w:pPr>
            <w:r w:rsidRPr="00DA300D">
              <w:rPr>
                <w:rFonts w:ascii="Times New Roman" w:eastAsia="Brush Script MT" w:hAnsi="Times New Roman" w:cs="Times New Roman"/>
                <w:sz w:val="18"/>
                <w:szCs w:val="18"/>
              </w:rPr>
              <w:t>(4)</w:t>
            </w:r>
          </w:p>
        </w:tc>
        <w:tc>
          <w:tcPr>
            <w:tcW w:w="1041" w:type="dxa"/>
            <w:shd w:val="clear" w:color="auto" w:fill="auto"/>
          </w:tcPr>
          <w:p w14:paraId="7F47AB60" w14:textId="77777777" w:rsidR="001D0DF3" w:rsidRPr="00DA300D" w:rsidRDefault="001D0DF3" w:rsidP="004D68CB">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DA300D">
              <w:rPr>
                <w:rFonts w:ascii="Times New Roman" w:eastAsia="Brush Script MT" w:hAnsi="Times New Roman" w:cs="Times New Roman"/>
                <w:sz w:val="18"/>
                <w:szCs w:val="18"/>
                <w:cs/>
              </w:rPr>
              <w:t>-</w:t>
            </w:r>
          </w:p>
        </w:tc>
        <w:tc>
          <w:tcPr>
            <w:tcW w:w="1041" w:type="dxa"/>
            <w:shd w:val="clear" w:color="auto" w:fill="auto"/>
          </w:tcPr>
          <w:p w14:paraId="7B8689B7" w14:textId="77777777" w:rsidR="001D0DF3" w:rsidRPr="00DA300D" w:rsidRDefault="001D0DF3" w:rsidP="004D68CB">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DA300D">
              <w:rPr>
                <w:rFonts w:ascii="Times New Roman" w:eastAsia="Brush Script MT" w:hAnsi="Times New Roman" w:cs="Times New Roman"/>
                <w:sz w:val="18"/>
                <w:szCs w:val="18"/>
                <w:cs/>
              </w:rPr>
              <w:t>-</w:t>
            </w:r>
          </w:p>
        </w:tc>
        <w:tc>
          <w:tcPr>
            <w:tcW w:w="1041" w:type="dxa"/>
            <w:shd w:val="clear" w:color="auto" w:fill="auto"/>
          </w:tcPr>
          <w:p w14:paraId="735E3DD1" w14:textId="77777777" w:rsidR="001D0DF3" w:rsidRPr="00DA300D" w:rsidRDefault="001D0DF3" w:rsidP="004D68CB">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DA300D">
              <w:rPr>
                <w:rFonts w:ascii="Times New Roman" w:eastAsia="Brush Script MT" w:hAnsi="Times New Roman" w:cs="Times New Roman"/>
                <w:sz w:val="18"/>
                <w:szCs w:val="18"/>
                <w:cs/>
              </w:rPr>
              <w:t>-</w:t>
            </w:r>
          </w:p>
        </w:tc>
        <w:tc>
          <w:tcPr>
            <w:tcW w:w="1041" w:type="dxa"/>
            <w:shd w:val="clear" w:color="auto" w:fill="auto"/>
          </w:tcPr>
          <w:p w14:paraId="01768360" w14:textId="77777777" w:rsidR="001D0DF3" w:rsidRPr="00DA300D" w:rsidRDefault="001D0DF3" w:rsidP="004D68CB">
            <w:pPr>
              <w:pBdr>
                <w:bottom w:val="single" w:sz="4" w:space="1" w:color="auto"/>
              </w:pBdr>
              <w:adjustRightInd w:val="0"/>
              <w:spacing w:after="0" w:line="360" w:lineRule="exact"/>
              <w:jc w:val="center"/>
              <w:rPr>
                <w:rFonts w:ascii="Times New Roman" w:eastAsia="Brush Script MT" w:hAnsi="Times New Roman" w:cs="Times New Roman"/>
                <w:sz w:val="18"/>
                <w:szCs w:val="18"/>
                <w:cs/>
              </w:rPr>
            </w:pPr>
            <w:r w:rsidRPr="00DA300D">
              <w:rPr>
                <w:rFonts w:ascii="Times New Roman" w:eastAsia="Brush Script MT" w:hAnsi="Times New Roman" w:cs="Times New Roman"/>
                <w:sz w:val="18"/>
                <w:szCs w:val="18"/>
                <w:cs/>
              </w:rPr>
              <w:t>-</w:t>
            </w:r>
          </w:p>
        </w:tc>
        <w:tc>
          <w:tcPr>
            <w:tcW w:w="1041" w:type="dxa"/>
            <w:shd w:val="clear" w:color="auto" w:fill="auto"/>
          </w:tcPr>
          <w:p w14:paraId="3A9AA483" w14:textId="77777777" w:rsidR="001D0DF3" w:rsidRPr="00DA300D" w:rsidRDefault="001D0DF3" w:rsidP="004D68CB">
            <w:pPr>
              <w:pBdr>
                <w:bottom w:val="single" w:sz="4" w:space="1" w:color="auto"/>
              </w:pBdr>
              <w:adjustRightInd w:val="0"/>
              <w:spacing w:after="0" w:line="360" w:lineRule="exact"/>
              <w:jc w:val="center"/>
              <w:rPr>
                <w:rFonts w:ascii="Times New Roman" w:eastAsia="Brush Script MT" w:hAnsi="Times New Roman" w:cs="Times New Roman"/>
                <w:sz w:val="18"/>
                <w:szCs w:val="18"/>
                <w:cs/>
              </w:rPr>
            </w:pPr>
            <w:r w:rsidRPr="00DA300D">
              <w:rPr>
                <w:rFonts w:ascii="Times New Roman" w:eastAsia="Brush Script MT" w:hAnsi="Times New Roman" w:cs="Times New Roman"/>
                <w:sz w:val="18"/>
                <w:szCs w:val="18"/>
                <w:cs/>
              </w:rPr>
              <w:t>-</w:t>
            </w:r>
          </w:p>
        </w:tc>
        <w:tc>
          <w:tcPr>
            <w:tcW w:w="1041" w:type="dxa"/>
            <w:shd w:val="clear" w:color="auto" w:fill="auto"/>
          </w:tcPr>
          <w:p w14:paraId="59A5F6A1" w14:textId="77777777" w:rsidR="001D0DF3" w:rsidRPr="00DA300D" w:rsidRDefault="001D0DF3" w:rsidP="00743C3A">
            <w:pPr>
              <w:pBdr>
                <w:bottom w:val="single" w:sz="4" w:space="1" w:color="auto"/>
              </w:pBdr>
              <w:adjustRightInd w:val="0"/>
              <w:spacing w:after="0" w:line="360" w:lineRule="exact"/>
              <w:jc w:val="center"/>
              <w:rPr>
                <w:rFonts w:ascii="Times New Roman" w:eastAsia="Brush Script MT" w:hAnsi="Times New Roman" w:cs="Times New Roman"/>
                <w:sz w:val="18"/>
                <w:szCs w:val="18"/>
                <w:cs/>
              </w:rPr>
            </w:pPr>
            <w:r w:rsidRPr="00DA300D">
              <w:rPr>
                <w:rFonts w:ascii="Times New Roman" w:eastAsia="Brush Script MT" w:hAnsi="Times New Roman" w:cs="Times New Roman"/>
                <w:sz w:val="18"/>
                <w:szCs w:val="18"/>
                <w:cs/>
              </w:rPr>
              <w:t>-</w:t>
            </w:r>
          </w:p>
        </w:tc>
        <w:tc>
          <w:tcPr>
            <w:tcW w:w="1041" w:type="dxa"/>
            <w:shd w:val="clear" w:color="auto" w:fill="auto"/>
          </w:tcPr>
          <w:p w14:paraId="4EF356E7" w14:textId="77777777" w:rsidR="001D0DF3" w:rsidRPr="00DA300D" w:rsidRDefault="001D0DF3" w:rsidP="004D68CB">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(2)</w:t>
            </w:r>
          </w:p>
        </w:tc>
        <w:tc>
          <w:tcPr>
            <w:tcW w:w="1042" w:type="dxa"/>
            <w:shd w:val="clear" w:color="auto" w:fill="auto"/>
          </w:tcPr>
          <w:p w14:paraId="6859C2A4" w14:textId="77777777" w:rsidR="001D0DF3" w:rsidRPr="00DA300D" w:rsidRDefault="001D0DF3" w:rsidP="00743C3A">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DA300D">
              <w:rPr>
                <w:rFonts w:ascii="Times New Roman" w:eastAsia="Brush Script MT" w:hAnsi="Times New Roman" w:cs="Times New Roman"/>
                <w:sz w:val="18"/>
                <w:szCs w:val="18"/>
              </w:rPr>
              <w:t>8</w:t>
            </w:r>
          </w:p>
        </w:tc>
      </w:tr>
      <w:tr w:rsidR="001D0DF3" w:rsidRPr="00DA300D" w14:paraId="07E55C5E" w14:textId="77777777" w:rsidTr="004D68CB">
        <w:trPr>
          <w:trHeight w:val="302"/>
        </w:trPr>
        <w:tc>
          <w:tcPr>
            <w:tcW w:w="2739" w:type="dxa"/>
            <w:shd w:val="clear" w:color="auto" w:fill="auto"/>
          </w:tcPr>
          <w:p w14:paraId="7C81A163" w14:textId="77777777" w:rsidR="001D0DF3" w:rsidRPr="00DA300D" w:rsidRDefault="001D0DF3" w:rsidP="004D68CB">
            <w:pPr>
              <w:adjustRightInd w:val="0"/>
              <w:spacing w:after="0" w:line="360" w:lineRule="exact"/>
              <w:jc w:val="thaiDistribute"/>
              <w:rPr>
                <w:rFonts w:ascii="Times New Roman" w:eastAsia="Brush Script MT" w:hAnsi="Times New Roman" w:cs="Times New Roman"/>
                <w:sz w:val="18"/>
                <w:szCs w:val="18"/>
                <w:lang w:eastAsia="zh-CN"/>
              </w:rPr>
            </w:pPr>
            <w:r w:rsidRPr="00DA300D">
              <w:rPr>
                <w:rFonts w:ascii="Times New Roman" w:eastAsia="Brush Script MT" w:hAnsi="Times New Roman" w:cs="Times New Roman"/>
                <w:sz w:val="18"/>
                <w:szCs w:val="18"/>
                <w:lang w:eastAsia="zh-CN"/>
              </w:rPr>
              <w:t>Other income</w:t>
            </w:r>
          </w:p>
        </w:tc>
        <w:tc>
          <w:tcPr>
            <w:tcW w:w="947" w:type="dxa"/>
            <w:shd w:val="clear" w:color="auto" w:fill="auto"/>
          </w:tcPr>
          <w:p w14:paraId="14193B45" w14:textId="77777777" w:rsidR="001D0DF3" w:rsidRPr="00DA300D" w:rsidRDefault="001D0DF3"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2703738D" w14:textId="77777777" w:rsidR="001D0DF3" w:rsidRPr="00DA300D" w:rsidRDefault="001D0DF3"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4A74A584" w14:textId="77777777" w:rsidR="001D0DF3" w:rsidRPr="00DA300D" w:rsidRDefault="001D0DF3"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77FE82C1" w14:textId="77777777" w:rsidR="001D0DF3" w:rsidRPr="00DA300D" w:rsidRDefault="001D0DF3"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79EB2317" w14:textId="77777777" w:rsidR="001D0DF3" w:rsidRPr="00DA300D" w:rsidRDefault="001D0DF3"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4CAE28A8" w14:textId="77777777" w:rsidR="001D0DF3" w:rsidRPr="00DA300D" w:rsidRDefault="001D0DF3"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505AA63F" w14:textId="77777777" w:rsidR="001D0DF3" w:rsidRPr="00DA300D" w:rsidRDefault="001D0DF3"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40A8AA56" w14:textId="77777777" w:rsidR="001D0DF3" w:rsidRPr="00DA300D" w:rsidRDefault="001D0DF3"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219B6ADA" w14:textId="77777777" w:rsidR="001D0DF3" w:rsidRPr="00DA300D" w:rsidRDefault="001D0DF3"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625EFD38" w14:textId="77777777" w:rsidR="001D0DF3" w:rsidRPr="00DA300D" w:rsidRDefault="001D0DF3"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712526E1" w14:textId="77777777" w:rsidR="001D0DF3" w:rsidRPr="00DA300D" w:rsidRDefault="001D0DF3" w:rsidP="004D68CB">
            <w:pP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2</w:t>
            </w:r>
          </w:p>
        </w:tc>
        <w:tc>
          <w:tcPr>
            <w:tcW w:w="1042" w:type="dxa"/>
            <w:shd w:val="clear" w:color="auto" w:fill="auto"/>
          </w:tcPr>
          <w:p w14:paraId="39518844" w14:textId="77777777" w:rsidR="001D0DF3" w:rsidRPr="00DA300D" w:rsidRDefault="001D0DF3" w:rsidP="00743C3A">
            <w:pPr>
              <w:adjustRightInd w:val="0"/>
              <w:spacing w:after="0" w:line="360" w:lineRule="exact"/>
              <w:jc w:val="center"/>
              <w:rPr>
                <w:rFonts w:ascii="Times New Roman" w:eastAsia="Brush Script MT" w:hAnsi="Times New Roman" w:cs="Times New Roman"/>
                <w:sz w:val="18"/>
                <w:szCs w:val="18"/>
              </w:rPr>
            </w:pPr>
            <w:r w:rsidRPr="00DA300D">
              <w:rPr>
                <w:rFonts w:ascii="Times New Roman" w:eastAsia="Brush Script MT" w:hAnsi="Times New Roman" w:cs="Times New Roman"/>
                <w:sz w:val="18"/>
                <w:szCs w:val="18"/>
              </w:rPr>
              <w:t>1</w:t>
            </w:r>
          </w:p>
        </w:tc>
      </w:tr>
      <w:tr w:rsidR="001D0DF3" w:rsidRPr="00DA300D" w14:paraId="537869C8" w14:textId="77777777" w:rsidTr="004D68CB">
        <w:trPr>
          <w:trHeight w:val="302"/>
        </w:trPr>
        <w:tc>
          <w:tcPr>
            <w:tcW w:w="2739" w:type="dxa"/>
            <w:shd w:val="clear" w:color="auto" w:fill="auto"/>
          </w:tcPr>
          <w:p w14:paraId="05153674" w14:textId="77777777" w:rsidR="001D0DF3" w:rsidRPr="00DA300D" w:rsidRDefault="001D0DF3" w:rsidP="004D68CB">
            <w:pPr>
              <w:adjustRightInd w:val="0"/>
              <w:spacing w:after="0" w:line="360" w:lineRule="exact"/>
              <w:jc w:val="thaiDistribute"/>
              <w:rPr>
                <w:rFonts w:ascii="Times New Roman" w:eastAsia="Brush Script MT" w:hAnsi="Times New Roman" w:cs="Times New Roman"/>
                <w:sz w:val="18"/>
                <w:szCs w:val="18"/>
              </w:rPr>
            </w:pPr>
            <w:r w:rsidRPr="00DA300D">
              <w:rPr>
                <w:rFonts w:ascii="Times New Roman" w:eastAsia="Brush Script MT" w:hAnsi="Times New Roman" w:cs="Times New Roman"/>
                <w:sz w:val="18"/>
                <w:szCs w:val="18"/>
                <w:lang w:eastAsia="zh-CN"/>
              </w:rPr>
              <w:t>Distribution costs</w:t>
            </w:r>
          </w:p>
        </w:tc>
        <w:tc>
          <w:tcPr>
            <w:tcW w:w="947" w:type="dxa"/>
            <w:shd w:val="clear" w:color="auto" w:fill="auto"/>
          </w:tcPr>
          <w:p w14:paraId="19D6AB60" w14:textId="77777777" w:rsidR="001D0DF3" w:rsidRPr="00DA300D" w:rsidRDefault="001D0DF3"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5B79544B" w14:textId="77777777" w:rsidR="001D0DF3" w:rsidRPr="00DA300D" w:rsidRDefault="001D0DF3"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58A3B9F4" w14:textId="77777777" w:rsidR="001D0DF3" w:rsidRPr="00DA300D" w:rsidRDefault="001D0DF3"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1C21B762" w14:textId="77777777" w:rsidR="001D0DF3" w:rsidRPr="00DA300D" w:rsidRDefault="001D0DF3"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5484FA19" w14:textId="77777777" w:rsidR="001D0DF3" w:rsidRPr="00DA300D" w:rsidRDefault="001D0DF3"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0C7B8693" w14:textId="77777777" w:rsidR="001D0DF3" w:rsidRPr="00DA300D" w:rsidRDefault="001D0DF3"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79E661AF" w14:textId="77777777" w:rsidR="001D0DF3" w:rsidRPr="00DA300D" w:rsidRDefault="001D0DF3"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163E5DD4" w14:textId="77777777" w:rsidR="001D0DF3" w:rsidRPr="00DA300D" w:rsidRDefault="001D0DF3"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71A24D2D" w14:textId="77777777" w:rsidR="001D0DF3" w:rsidRPr="00DA300D" w:rsidRDefault="001D0DF3"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7A77BC44" w14:textId="77777777" w:rsidR="001D0DF3" w:rsidRPr="00DA300D" w:rsidRDefault="001D0DF3"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5E7E85E5" w14:textId="77777777" w:rsidR="001D0DF3" w:rsidRPr="00DA300D" w:rsidRDefault="001D0DF3" w:rsidP="004D68CB">
            <w:pP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(18</w:t>
            </w:r>
            <w:r w:rsidRPr="00DA300D">
              <w:rPr>
                <w:rFonts w:ascii="Times New Roman" w:eastAsia="Brush Script MT" w:hAnsi="Times New Roman" w:cs="Times New Roman"/>
                <w:sz w:val="18"/>
                <w:szCs w:val="18"/>
              </w:rPr>
              <w:t>)</w:t>
            </w:r>
          </w:p>
        </w:tc>
        <w:tc>
          <w:tcPr>
            <w:tcW w:w="1042" w:type="dxa"/>
            <w:shd w:val="clear" w:color="auto" w:fill="auto"/>
          </w:tcPr>
          <w:p w14:paraId="36E39283" w14:textId="77777777" w:rsidR="001D0DF3" w:rsidRPr="00DA300D" w:rsidRDefault="001D0DF3" w:rsidP="00743C3A">
            <w:pPr>
              <w:adjustRightInd w:val="0"/>
              <w:spacing w:after="0" w:line="360" w:lineRule="exact"/>
              <w:jc w:val="center"/>
              <w:rPr>
                <w:rFonts w:ascii="Times New Roman" w:eastAsia="Brush Script MT" w:hAnsi="Times New Roman" w:cs="Times New Roman"/>
                <w:sz w:val="18"/>
                <w:szCs w:val="18"/>
              </w:rPr>
            </w:pPr>
            <w:r w:rsidRPr="00DA300D">
              <w:rPr>
                <w:rFonts w:ascii="Times New Roman" w:eastAsia="Brush Script MT" w:hAnsi="Times New Roman" w:cs="Times New Roman"/>
                <w:sz w:val="18"/>
                <w:szCs w:val="18"/>
              </w:rPr>
              <w:t>(29)</w:t>
            </w:r>
          </w:p>
        </w:tc>
      </w:tr>
      <w:tr w:rsidR="001D0DF3" w:rsidRPr="00DA300D" w14:paraId="42571CCE" w14:textId="77777777" w:rsidTr="004D68CB">
        <w:trPr>
          <w:trHeight w:val="353"/>
        </w:trPr>
        <w:tc>
          <w:tcPr>
            <w:tcW w:w="2739" w:type="dxa"/>
            <w:shd w:val="clear" w:color="auto" w:fill="auto"/>
          </w:tcPr>
          <w:p w14:paraId="4D7EEE5B" w14:textId="77777777" w:rsidR="001D0DF3" w:rsidRPr="00DA300D" w:rsidRDefault="001D0DF3" w:rsidP="004D68CB">
            <w:pPr>
              <w:adjustRightInd w:val="0"/>
              <w:spacing w:after="0" w:line="360" w:lineRule="exact"/>
              <w:jc w:val="thaiDistribute"/>
              <w:rPr>
                <w:rFonts w:ascii="Times New Roman" w:eastAsia="Brush Script MT" w:hAnsi="Times New Roman" w:cs="Times New Roman"/>
                <w:sz w:val="18"/>
                <w:szCs w:val="18"/>
              </w:rPr>
            </w:pPr>
            <w:r w:rsidRPr="00DA300D">
              <w:rPr>
                <w:rFonts w:ascii="Times New Roman" w:eastAsia="Brush Script MT" w:hAnsi="Times New Roman" w:cs="Times New Roman"/>
                <w:sz w:val="18"/>
                <w:szCs w:val="18"/>
                <w:lang w:eastAsia="zh-CN"/>
              </w:rPr>
              <w:t>Administrative expenses</w:t>
            </w:r>
          </w:p>
        </w:tc>
        <w:tc>
          <w:tcPr>
            <w:tcW w:w="947" w:type="dxa"/>
            <w:shd w:val="clear" w:color="auto" w:fill="auto"/>
          </w:tcPr>
          <w:p w14:paraId="198AE497" w14:textId="77777777" w:rsidR="001D0DF3" w:rsidRPr="00DA300D" w:rsidRDefault="001D0DF3"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00702BEF" w14:textId="77777777" w:rsidR="001D0DF3" w:rsidRPr="00DA300D" w:rsidRDefault="001D0DF3"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6A521057" w14:textId="77777777" w:rsidR="001D0DF3" w:rsidRPr="00DA300D" w:rsidRDefault="001D0DF3"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6949D35D" w14:textId="77777777" w:rsidR="001D0DF3" w:rsidRPr="00DA300D" w:rsidRDefault="001D0DF3"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503E8275" w14:textId="77777777" w:rsidR="001D0DF3" w:rsidRPr="00DA300D" w:rsidRDefault="001D0DF3"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091F9D05" w14:textId="77777777" w:rsidR="001D0DF3" w:rsidRPr="00DA300D" w:rsidRDefault="001D0DF3"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1CD78C7B" w14:textId="77777777" w:rsidR="001D0DF3" w:rsidRPr="00DA300D" w:rsidRDefault="001D0DF3"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1434FEFD" w14:textId="77777777" w:rsidR="001D0DF3" w:rsidRPr="00DA300D" w:rsidRDefault="001D0DF3"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5026DB25" w14:textId="77777777" w:rsidR="001D0DF3" w:rsidRPr="00DA300D" w:rsidRDefault="001D0DF3"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7DB1ECDC" w14:textId="77777777" w:rsidR="001D0DF3" w:rsidRPr="00DA300D" w:rsidRDefault="001D0DF3"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2DD8ACA2" w14:textId="77777777" w:rsidR="001D0DF3" w:rsidRPr="00DA300D" w:rsidRDefault="001D0DF3" w:rsidP="004D68CB">
            <w:pP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(3</w:t>
            </w:r>
            <w:r w:rsidRPr="00DA300D">
              <w:rPr>
                <w:rFonts w:ascii="Times New Roman" w:eastAsia="Brush Script MT" w:hAnsi="Times New Roman" w:cs="Times New Roman"/>
                <w:sz w:val="18"/>
                <w:szCs w:val="18"/>
              </w:rPr>
              <w:t>2)</w:t>
            </w:r>
          </w:p>
        </w:tc>
        <w:tc>
          <w:tcPr>
            <w:tcW w:w="1042" w:type="dxa"/>
            <w:shd w:val="clear" w:color="auto" w:fill="auto"/>
          </w:tcPr>
          <w:p w14:paraId="6C638E4D" w14:textId="77777777" w:rsidR="001D0DF3" w:rsidRPr="00DA300D" w:rsidRDefault="001D0DF3" w:rsidP="00743C3A">
            <w:pPr>
              <w:adjustRightInd w:val="0"/>
              <w:spacing w:after="0" w:line="360" w:lineRule="exact"/>
              <w:jc w:val="center"/>
              <w:rPr>
                <w:rFonts w:ascii="Times New Roman" w:eastAsia="Brush Script MT" w:hAnsi="Times New Roman" w:cs="Times New Roman"/>
                <w:sz w:val="18"/>
                <w:szCs w:val="18"/>
              </w:rPr>
            </w:pPr>
            <w:r w:rsidRPr="00DA300D">
              <w:rPr>
                <w:rFonts w:ascii="Times New Roman" w:eastAsia="Brush Script MT" w:hAnsi="Times New Roman" w:cs="Times New Roman"/>
                <w:sz w:val="18"/>
                <w:szCs w:val="18"/>
              </w:rPr>
              <w:t>(42)</w:t>
            </w:r>
          </w:p>
        </w:tc>
      </w:tr>
      <w:tr w:rsidR="001D0DF3" w:rsidRPr="00DA300D" w14:paraId="52A8EA8D" w14:textId="77777777" w:rsidTr="004D68CB">
        <w:trPr>
          <w:trHeight w:val="353"/>
        </w:trPr>
        <w:tc>
          <w:tcPr>
            <w:tcW w:w="2739" w:type="dxa"/>
            <w:shd w:val="clear" w:color="auto" w:fill="auto"/>
          </w:tcPr>
          <w:p w14:paraId="22F8D5FE" w14:textId="77777777" w:rsidR="001D0DF3" w:rsidRPr="00DA300D" w:rsidRDefault="001D0DF3" w:rsidP="004D68CB">
            <w:pPr>
              <w:adjustRightInd w:val="0"/>
              <w:spacing w:after="0" w:line="360" w:lineRule="exact"/>
              <w:jc w:val="thaiDistribute"/>
              <w:rPr>
                <w:rFonts w:ascii="Times New Roman" w:eastAsia="Brush Script MT" w:hAnsi="Times New Roman" w:cs="Times New Roman"/>
                <w:sz w:val="18"/>
                <w:szCs w:val="18"/>
                <w:lang w:eastAsia="zh-CN"/>
              </w:rPr>
            </w:pPr>
            <w:r w:rsidRPr="00DA300D">
              <w:rPr>
                <w:rFonts w:ascii="Times New Roman" w:eastAsia="Brush Script MT" w:hAnsi="Times New Roman" w:cs="Times New Roman"/>
                <w:sz w:val="18"/>
                <w:szCs w:val="18"/>
                <w:lang w:eastAsia="zh-CN"/>
              </w:rPr>
              <w:t>Other expenses</w:t>
            </w:r>
          </w:p>
        </w:tc>
        <w:tc>
          <w:tcPr>
            <w:tcW w:w="947" w:type="dxa"/>
            <w:shd w:val="clear" w:color="auto" w:fill="auto"/>
          </w:tcPr>
          <w:p w14:paraId="3F362BDE" w14:textId="77777777" w:rsidR="001D0DF3" w:rsidRPr="00DA300D" w:rsidRDefault="001D0DF3"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1C3DBF23" w14:textId="77777777" w:rsidR="001D0DF3" w:rsidRPr="00DA300D" w:rsidRDefault="001D0DF3"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07DA733E" w14:textId="77777777" w:rsidR="001D0DF3" w:rsidRPr="00DA300D" w:rsidRDefault="001D0DF3"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6283B69C" w14:textId="77777777" w:rsidR="001D0DF3" w:rsidRPr="00DA300D" w:rsidRDefault="001D0DF3"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72017B80" w14:textId="77777777" w:rsidR="001D0DF3" w:rsidRPr="00DA300D" w:rsidRDefault="001D0DF3"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3DEBCEDE" w14:textId="77777777" w:rsidR="001D0DF3" w:rsidRPr="00DA300D" w:rsidRDefault="001D0DF3"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1A6BEDBF" w14:textId="77777777" w:rsidR="001D0DF3" w:rsidRPr="00DA300D" w:rsidRDefault="001D0DF3"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398C7CB9" w14:textId="77777777" w:rsidR="001D0DF3" w:rsidRPr="00DA300D" w:rsidRDefault="001D0DF3"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5D9991DB" w14:textId="77777777" w:rsidR="001D0DF3" w:rsidRPr="00DA300D" w:rsidRDefault="001D0DF3"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677D77CA" w14:textId="77777777" w:rsidR="001D0DF3" w:rsidRPr="00DA300D" w:rsidRDefault="001D0DF3"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53697C8A" w14:textId="77777777" w:rsidR="001D0DF3" w:rsidRPr="00DA300D" w:rsidRDefault="00C2301B" w:rsidP="004D68CB">
            <w:pP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w:t>
            </w:r>
            <w:r w:rsidR="001D0DF3">
              <w:rPr>
                <w:rFonts w:ascii="Times New Roman" w:eastAsia="Brush Script MT" w:hAnsi="Times New Roman" w:cs="Times New Roman"/>
                <w:sz w:val="18"/>
                <w:szCs w:val="18"/>
              </w:rPr>
              <w:t>148</w:t>
            </w:r>
            <w:r>
              <w:rPr>
                <w:rFonts w:ascii="Times New Roman" w:eastAsia="Brush Script MT" w:hAnsi="Times New Roman" w:cs="Times New Roman"/>
                <w:sz w:val="18"/>
                <w:szCs w:val="18"/>
              </w:rPr>
              <w:t>)</w:t>
            </w:r>
          </w:p>
        </w:tc>
        <w:tc>
          <w:tcPr>
            <w:tcW w:w="1042" w:type="dxa"/>
            <w:shd w:val="clear" w:color="auto" w:fill="auto"/>
          </w:tcPr>
          <w:p w14:paraId="10DB9327" w14:textId="77777777" w:rsidR="001D0DF3" w:rsidRPr="00DA300D" w:rsidRDefault="001D0DF3" w:rsidP="00743C3A">
            <w:pPr>
              <w:adjustRightInd w:val="0"/>
              <w:spacing w:after="0" w:line="360" w:lineRule="exact"/>
              <w:jc w:val="center"/>
              <w:rPr>
                <w:rFonts w:ascii="Times New Roman" w:eastAsia="Brush Script MT" w:hAnsi="Times New Roman" w:cs="Times New Roman"/>
                <w:sz w:val="18"/>
                <w:szCs w:val="18"/>
              </w:rPr>
            </w:pPr>
            <w:r w:rsidRPr="00DA300D">
              <w:rPr>
                <w:rFonts w:ascii="Times New Roman" w:eastAsia="Brush Script MT" w:hAnsi="Times New Roman" w:cs="Times New Roman"/>
                <w:sz w:val="18"/>
                <w:szCs w:val="18"/>
              </w:rPr>
              <w:t>-</w:t>
            </w:r>
          </w:p>
        </w:tc>
      </w:tr>
      <w:tr w:rsidR="001D0DF3" w:rsidRPr="00DA300D" w14:paraId="75F36AD9" w14:textId="77777777" w:rsidTr="004D68CB">
        <w:trPr>
          <w:trHeight w:val="353"/>
        </w:trPr>
        <w:tc>
          <w:tcPr>
            <w:tcW w:w="2739" w:type="dxa"/>
            <w:shd w:val="clear" w:color="auto" w:fill="auto"/>
          </w:tcPr>
          <w:p w14:paraId="353B0395" w14:textId="77777777" w:rsidR="001D0DF3" w:rsidRPr="00DA300D" w:rsidRDefault="001D0DF3" w:rsidP="004D68CB">
            <w:pPr>
              <w:adjustRightInd w:val="0"/>
              <w:spacing w:after="0" w:line="360" w:lineRule="exact"/>
              <w:jc w:val="thaiDistribute"/>
              <w:rPr>
                <w:rFonts w:ascii="Times New Roman" w:eastAsia="Brush Script MT" w:hAnsi="Times New Roman" w:cs="Times New Roman"/>
                <w:sz w:val="18"/>
                <w:szCs w:val="18"/>
                <w:lang w:eastAsia="zh-CN"/>
              </w:rPr>
            </w:pPr>
            <w:r w:rsidRPr="00DA300D">
              <w:rPr>
                <w:rFonts w:ascii="Times New Roman" w:eastAsia="Brush Script MT" w:hAnsi="Times New Roman" w:cs="Times New Roman"/>
                <w:sz w:val="18"/>
                <w:szCs w:val="18"/>
                <w:lang w:eastAsia="zh-CN"/>
              </w:rPr>
              <w:t>Finance cost</w:t>
            </w:r>
          </w:p>
        </w:tc>
        <w:tc>
          <w:tcPr>
            <w:tcW w:w="947" w:type="dxa"/>
            <w:shd w:val="clear" w:color="auto" w:fill="auto"/>
          </w:tcPr>
          <w:p w14:paraId="3405353C" w14:textId="77777777" w:rsidR="001D0DF3" w:rsidRPr="00DA300D" w:rsidRDefault="001D0DF3"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46D80AED" w14:textId="77777777" w:rsidR="001D0DF3" w:rsidRPr="00DA300D" w:rsidRDefault="001D0DF3"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6927EE8D" w14:textId="77777777" w:rsidR="001D0DF3" w:rsidRPr="00DA300D" w:rsidRDefault="001D0DF3"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3BF789DD" w14:textId="77777777" w:rsidR="001D0DF3" w:rsidRPr="00DA300D" w:rsidRDefault="001D0DF3"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2270B9AE" w14:textId="77777777" w:rsidR="001D0DF3" w:rsidRPr="00DA300D" w:rsidRDefault="001D0DF3"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59900C3F" w14:textId="77777777" w:rsidR="001D0DF3" w:rsidRPr="00DA300D" w:rsidRDefault="001D0DF3"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0632A408" w14:textId="77777777" w:rsidR="001D0DF3" w:rsidRPr="00DA300D" w:rsidRDefault="001D0DF3"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5FCB83E5" w14:textId="77777777" w:rsidR="001D0DF3" w:rsidRPr="00DA300D" w:rsidRDefault="001D0DF3"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1D8FE2DA" w14:textId="77777777" w:rsidR="001D0DF3" w:rsidRPr="00DA300D" w:rsidRDefault="001D0DF3"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33FE85EF" w14:textId="77777777" w:rsidR="001D0DF3" w:rsidRPr="00DA300D" w:rsidRDefault="001D0DF3"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4664F944" w14:textId="77777777" w:rsidR="001D0DF3" w:rsidRPr="00DA300D" w:rsidRDefault="001D0DF3" w:rsidP="004D68CB">
            <w:pP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(4</w:t>
            </w:r>
            <w:r w:rsidRPr="00DA300D">
              <w:rPr>
                <w:rFonts w:ascii="Times New Roman" w:eastAsia="Brush Script MT" w:hAnsi="Times New Roman" w:cs="Times New Roman"/>
                <w:sz w:val="18"/>
                <w:szCs w:val="18"/>
              </w:rPr>
              <w:t>)</w:t>
            </w:r>
          </w:p>
        </w:tc>
        <w:tc>
          <w:tcPr>
            <w:tcW w:w="1042" w:type="dxa"/>
            <w:shd w:val="clear" w:color="auto" w:fill="auto"/>
          </w:tcPr>
          <w:p w14:paraId="2ABB7E92" w14:textId="77777777" w:rsidR="001D0DF3" w:rsidRPr="00DA300D" w:rsidRDefault="001D0DF3" w:rsidP="00743C3A">
            <w:pPr>
              <w:adjustRightInd w:val="0"/>
              <w:spacing w:after="0" w:line="360" w:lineRule="exact"/>
              <w:jc w:val="center"/>
              <w:rPr>
                <w:rFonts w:ascii="Times New Roman" w:eastAsia="Brush Script MT" w:hAnsi="Times New Roman" w:cs="Times New Roman"/>
                <w:sz w:val="18"/>
                <w:szCs w:val="18"/>
              </w:rPr>
            </w:pPr>
            <w:r w:rsidRPr="00DA300D">
              <w:rPr>
                <w:rFonts w:ascii="Times New Roman" w:eastAsia="Brush Script MT" w:hAnsi="Times New Roman" w:cs="Times New Roman"/>
                <w:sz w:val="18"/>
                <w:szCs w:val="18"/>
              </w:rPr>
              <w:t>(1)</w:t>
            </w:r>
          </w:p>
        </w:tc>
      </w:tr>
      <w:tr w:rsidR="001D0DF3" w:rsidRPr="00DA300D" w14:paraId="34E1E329" w14:textId="77777777" w:rsidTr="004D68CB">
        <w:trPr>
          <w:trHeight w:val="353"/>
        </w:trPr>
        <w:tc>
          <w:tcPr>
            <w:tcW w:w="3686" w:type="dxa"/>
            <w:gridSpan w:val="2"/>
            <w:shd w:val="clear" w:color="auto" w:fill="auto"/>
          </w:tcPr>
          <w:p w14:paraId="1656EF6F" w14:textId="77777777" w:rsidR="001D0DF3" w:rsidRPr="00DA300D" w:rsidRDefault="001D0DF3" w:rsidP="004D68CB">
            <w:pPr>
              <w:adjustRightInd w:val="0"/>
              <w:spacing w:after="0" w:line="360" w:lineRule="exact"/>
              <w:rPr>
                <w:rFonts w:ascii="Times New Roman" w:eastAsia="Brush Script MT" w:hAnsi="Times New Roman" w:cs="Times New Roman"/>
                <w:sz w:val="18"/>
                <w:szCs w:val="18"/>
              </w:rPr>
            </w:pPr>
            <w:r w:rsidRPr="00DA300D">
              <w:rPr>
                <w:rFonts w:ascii="Times New Roman" w:eastAsia="Brush Script MT" w:hAnsi="Times New Roman" w:cs="Times New Roman"/>
                <w:sz w:val="18"/>
                <w:szCs w:val="18"/>
                <w:lang w:eastAsia="zh-CN"/>
              </w:rPr>
              <w:t xml:space="preserve">Share of profit from investments </w:t>
            </w:r>
            <w:r w:rsidRPr="00DA300D">
              <w:rPr>
                <w:rFonts w:ascii="Times New Roman" w:eastAsia="Brush Script MT" w:hAnsi="Times New Roman" w:cs="Times New Roman"/>
                <w:sz w:val="18"/>
                <w:szCs w:val="18"/>
                <w:lang w:eastAsia="zh-CN"/>
              </w:rPr>
              <w:br/>
              <w:t xml:space="preserve">  in associates</w:t>
            </w:r>
          </w:p>
        </w:tc>
        <w:tc>
          <w:tcPr>
            <w:tcW w:w="1041" w:type="dxa"/>
            <w:shd w:val="clear" w:color="auto" w:fill="auto"/>
          </w:tcPr>
          <w:p w14:paraId="202C3EAE" w14:textId="77777777" w:rsidR="001D0DF3" w:rsidRPr="00DA300D" w:rsidRDefault="001D0DF3"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5C6D6C61" w14:textId="77777777" w:rsidR="001D0DF3" w:rsidRPr="00DA300D" w:rsidRDefault="001D0DF3"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6CE3B6E7" w14:textId="77777777" w:rsidR="001D0DF3" w:rsidRPr="00DA300D" w:rsidRDefault="001D0DF3"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76ECAACF" w14:textId="77777777" w:rsidR="001D0DF3" w:rsidRPr="00DA300D" w:rsidRDefault="001D0DF3"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7061C0CE" w14:textId="77777777" w:rsidR="001D0DF3" w:rsidRPr="00DA300D" w:rsidRDefault="001D0DF3"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712E978B" w14:textId="77777777" w:rsidR="001D0DF3" w:rsidRPr="00DA300D" w:rsidRDefault="001D0DF3"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2378A150" w14:textId="77777777" w:rsidR="001D0DF3" w:rsidRPr="00DA300D" w:rsidRDefault="001D0DF3"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65D1509A" w14:textId="77777777" w:rsidR="001D0DF3" w:rsidRPr="00DA300D" w:rsidRDefault="001D0DF3"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2A0E1C48" w14:textId="77777777" w:rsidR="001D0DF3" w:rsidRPr="00DA300D" w:rsidRDefault="001D0DF3"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7A5FC50D" w14:textId="77777777" w:rsidR="001D0DF3" w:rsidRPr="00DA300D" w:rsidRDefault="001D0DF3" w:rsidP="004D68CB">
            <w:pPr>
              <w:adjustRightInd w:val="0"/>
              <w:spacing w:after="0" w:line="360" w:lineRule="exact"/>
              <w:jc w:val="center"/>
              <w:rPr>
                <w:rFonts w:ascii="Times New Roman" w:eastAsia="Brush Script MT" w:hAnsi="Times New Roman" w:cs="Times New Roman"/>
                <w:sz w:val="18"/>
                <w:szCs w:val="18"/>
              </w:rPr>
            </w:pPr>
          </w:p>
          <w:p w14:paraId="47178E31" w14:textId="77777777" w:rsidR="001D0DF3" w:rsidRPr="00DA300D" w:rsidRDefault="001D0DF3" w:rsidP="004D68CB">
            <w:pP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w:t>
            </w:r>
          </w:p>
        </w:tc>
        <w:tc>
          <w:tcPr>
            <w:tcW w:w="1042" w:type="dxa"/>
            <w:shd w:val="clear" w:color="auto" w:fill="auto"/>
          </w:tcPr>
          <w:p w14:paraId="6DB6BB0D" w14:textId="77777777" w:rsidR="001D0DF3" w:rsidRPr="00DA300D" w:rsidRDefault="001D0DF3" w:rsidP="00743C3A">
            <w:pPr>
              <w:adjustRightInd w:val="0"/>
              <w:spacing w:after="0" w:line="360" w:lineRule="exact"/>
              <w:jc w:val="center"/>
              <w:rPr>
                <w:rFonts w:ascii="Times New Roman" w:eastAsia="Brush Script MT" w:hAnsi="Times New Roman" w:cs="Times New Roman"/>
                <w:sz w:val="18"/>
                <w:szCs w:val="18"/>
              </w:rPr>
            </w:pPr>
          </w:p>
          <w:p w14:paraId="1632C5FB" w14:textId="77777777" w:rsidR="001D0DF3" w:rsidRPr="00DA300D" w:rsidRDefault="001D0DF3" w:rsidP="00743C3A">
            <w:pPr>
              <w:adjustRightInd w:val="0"/>
              <w:spacing w:after="0" w:line="360" w:lineRule="exact"/>
              <w:jc w:val="center"/>
              <w:rPr>
                <w:rFonts w:ascii="Times New Roman" w:eastAsia="Brush Script MT" w:hAnsi="Times New Roman" w:cs="Times New Roman"/>
                <w:sz w:val="18"/>
                <w:szCs w:val="18"/>
              </w:rPr>
            </w:pPr>
            <w:r w:rsidRPr="00DA300D">
              <w:rPr>
                <w:rFonts w:ascii="Times New Roman" w:eastAsia="Brush Script MT" w:hAnsi="Times New Roman" w:cs="Times New Roman"/>
                <w:sz w:val="18"/>
                <w:szCs w:val="18"/>
              </w:rPr>
              <w:t>1</w:t>
            </w:r>
          </w:p>
        </w:tc>
      </w:tr>
      <w:tr w:rsidR="001D0DF3" w:rsidRPr="00DA300D" w14:paraId="16B5A319" w14:textId="77777777" w:rsidTr="004D68CB">
        <w:trPr>
          <w:trHeight w:val="394"/>
        </w:trPr>
        <w:tc>
          <w:tcPr>
            <w:tcW w:w="3686" w:type="dxa"/>
            <w:gridSpan w:val="2"/>
            <w:shd w:val="clear" w:color="auto" w:fill="auto"/>
          </w:tcPr>
          <w:p w14:paraId="58D45F7B" w14:textId="77777777" w:rsidR="001D0DF3" w:rsidRPr="00DA300D" w:rsidRDefault="001D0DF3" w:rsidP="004D68CB">
            <w:pPr>
              <w:adjustRightInd w:val="0"/>
              <w:spacing w:after="0" w:line="360" w:lineRule="exact"/>
              <w:jc w:val="thaiDistribute"/>
              <w:rPr>
                <w:rFonts w:ascii="Times New Roman" w:eastAsia="Brush Script MT" w:hAnsi="Times New Roman" w:cs="Times New Roman"/>
                <w:sz w:val="18"/>
                <w:szCs w:val="18"/>
                <w:lang w:eastAsia="zh-CN"/>
              </w:rPr>
            </w:pPr>
            <w:r w:rsidRPr="00DA300D">
              <w:rPr>
                <w:rFonts w:ascii="Times New Roman" w:eastAsia="Brush Script MT" w:hAnsi="Times New Roman" w:cs="Times New Roman"/>
                <w:sz w:val="18"/>
                <w:szCs w:val="18"/>
                <w:lang w:eastAsia="zh-CN"/>
              </w:rPr>
              <w:t>Loss on impairment of assets</w:t>
            </w:r>
          </w:p>
        </w:tc>
        <w:tc>
          <w:tcPr>
            <w:tcW w:w="1041" w:type="dxa"/>
            <w:shd w:val="clear" w:color="auto" w:fill="auto"/>
          </w:tcPr>
          <w:p w14:paraId="665FC560" w14:textId="77777777" w:rsidR="001D0DF3" w:rsidRPr="00DA300D" w:rsidRDefault="001D0DF3"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0323EFF6" w14:textId="77777777" w:rsidR="001D0DF3" w:rsidRPr="00DA300D" w:rsidRDefault="001D0DF3"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14B95C0E" w14:textId="77777777" w:rsidR="001D0DF3" w:rsidRPr="00DA300D" w:rsidRDefault="001D0DF3"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260D3498" w14:textId="77777777" w:rsidR="001D0DF3" w:rsidRPr="00DA300D" w:rsidRDefault="001D0DF3"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63A77BD7" w14:textId="77777777" w:rsidR="001D0DF3" w:rsidRPr="00DA300D" w:rsidRDefault="001D0DF3"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2B46D208" w14:textId="77777777" w:rsidR="001D0DF3" w:rsidRPr="00DA300D" w:rsidRDefault="001D0DF3"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56F43819" w14:textId="77777777" w:rsidR="001D0DF3" w:rsidRPr="00DA300D" w:rsidRDefault="001D0DF3"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721903F3" w14:textId="77777777" w:rsidR="001D0DF3" w:rsidRPr="00DA300D" w:rsidRDefault="001D0DF3"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44B97E8F" w14:textId="77777777" w:rsidR="001D0DF3" w:rsidRPr="00DA300D" w:rsidRDefault="001D0DF3"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1B390267" w14:textId="77777777" w:rsidR="001D0DF3" w:rsidRPr="00DA300D" w:rsidRDefault="00067D37" w:rsidP="00A41578">
            <w:pP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(2</w:t>
            </w:r>
            <w:r w:rsidR="001D0DF3" w:rsidRPr="00DA300D">
              <w:rPr>
                <w:rFonts w:ascii="Times New Roman" w:eastAsia="Brush Script MT" w:hAnsi="Times New Roman" w:cs="Times New Roman"/>
                <w:sz w:val="18"/>
                <w:szCs w:val="18"/>
              </w:rPr>
              <w:t>)</w:t>
            </w:r>
          </w:p>
        </w:tc>
        <w:tc>
          <w:tcPr>
            <w:tcW w:w="1042" w:type="dxa"/>
            <w:shd w:val="clear" w:color="auto" w:fill="auto"/>
          </w:tcPr>
          <w:p w14:paraId="751DE3B6" w14:textId="77777777" w:rsidR="001D0DF3" w:rsidRPr="00DA300D" w:rsidRDefault="001D0DF3" w:rsidP="00743C3A">
            <w:pPr>
              <w:adjustRightInd w:val="0"/>
              <w:spacing w:after="0" w:line="360" w:lineRule="exact"/>
              <w:jc w:val="center"/>
              <w:rPr>
                <w:rFonts w:ascii="Times New Roman" w:eastAsia="Brush Script MT" w:hAnsi="Times New Roman" w:cs="Times New Roman"/>
                <w:sz w:val="18"/>
                <w:szCs w:val="18"/>
              </w:rPr>
            </w:pPr>
            <w:r w:rsidRPr="00DA300D">
              <w:rPr>
                <w:rFonts w:ascii="Times New Roman" w:eastAsia="Brush Script MT" w:hAnsi="Times New Roman" w:cs="Times New Roman"/>
                <w:sz w:val="18"/>
                <w:szCs w:val="18"/>
              </w:rPr>
              <w:t>(23)</w:t>
            </w:r>
          </w:p>
        </w:tc>
      </w:tr>
      <w:tr w:rsidR="001D0DF3" w:rsidRPr="00DA300D" w14:paraId="154A2101" w14:textId="77777777" w:rsidTr="004D68CB">
        <w:trPr>
          <w:trHeight w:val="394"/>
        </w:trPr>
        <w:tc>
          <w:tcPr>
            <w:tcW w:w="3686" w:type="dxa"/>
            <w:gridSpan w:val="2"/>
            <w:shd w:val="clear" w:color="auto" w:fill="auto"/>
          </w:tcPr>
          <w:p w14:paraId="513EB1CD" w14:textId="77777777" w:rsidR="001D0DF3" w:rsidRPr="00DA300D" w:rsidRDefault="001D0DF3" w:rsidP="004D68CB">
            <w:pPr>
              <w:adjustRightInd w:val="0"/>
              <w:spacing w:after="0" w:line="360" w:lineRule="exact"/>
              <w:jc w:val="thaiDistribute"/>
              <w:rPr>
                <w:rFonts w:ascii="Times New Roman" w:eastAsia="Brush Script MT" w:hAnsi="Times New Roman" w:cs="Times New Roman"/>
                <w:sz w:val="18"/>
                <w:szCs w:val="18"/>
              </w:rPr>
            </w:pPr>
            <w:r w:rsidRPr="00DA300D">
              <w:rPr>
                <w:rFonts w:ascii="Times New Roman" w:eastAsia="Brush Script MT" w:hAnsi="Times New Roman" w:cs="Times New Roman"/>
                <w:sz w:val="18"/>
                <w:szCs w:val="18"/>
                <w:lang w:eastAsia="zh-CN"/>
              </w:rPr>
              <w:t>Reversal Expected credit (loss)</w:t>
            </w:r>
          </w:p>
        </w:tc>
        <w:tc>
          <w:tcPr>
            <w:tcW w:w="1041" w:type="dxa"/>
            <w:shd w:val="clear" w:color="auto" w:fill="auto"/>
          </w:tcPr>
          <w:p w14:paraId="6D37D665" w14:textId="77777777" w:rsidR="001D0DF3" w:rsidRPr="00DA300D" w:rsidRDefault="001D0DF3"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1228C121" w14:textId="77777777" w:rsidR="001D0DF3" w:rsidRPr="00DA300D" w:rsidRDefault="001D0DF3"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4085B9C6" w14:textId="77777777" w:rsidR="001D0DF3" w:rsidRPr="00DA300D" w:rsidRDefault="001D0DF3"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6534AFE7" w14:textId="77777777" w:rsidR="001D0DF3" w:rsidRPr="00DA300D" w:rsidRDefault="001D0DF3"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314D1BFE" w14:textId="77777777" w:rsidR="001D0DF3" w:rsidRPr="00DA300D" w:rsidRDefault="001D0DF3"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7637A867" w14:textId="77777777" w:rsidR="001D0DF3" w:rsidRPr="00DA300D" w:rsidRDefault="001D0DF3"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50445C0C" w14:textId="77777777" w:rsidR="001D0DF3" w:rsidRPr="00DA300D" w:rsidRDefault="001D0DF3"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698C1019" w14:textId="77777777" w:rsidR="001D0DF3" w:rsidRPr="00DA300D" w:rsidRDefault="001D0DF3"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3D5283D2" w14:textId="77777777" w:rsidR="001D0DF3" w:rsidRPr="00DA300D" w:rsidRDefault="001D0DF3" w:rsidP="004D68CB">
            <w:pPr>
              <w:adjustRightInd w:val="0"/>
              <w:spacing w:after="0" w:line="360" w:lineRule="exact"/>
              <w:jc w:val="center"/>
              <w:rPr>
                <w:rFonts w:ascii="Times New Roman" w:eastAsia="Brush Script MT" w:hAnsi="Times New Roman" w:cs="Times New Roman"/>
                <w:sz w:val="18"/>
                <w:szCs w:val="18"/>
              </w:rPr>
            </w:pPr>
          </w:p>
        </w:tc>
        <w:tc>
          <w:tcPr>
            <w:tcW w:w="1041" w:type="dxa"/>
            <w:shd w:val="clear" w:color="auto" w:fill="auto"/>
          </w:tcPr>
          <w:p w14:paraId="2197E8FB" w14:textId="77777777" w:rsidR="001D0DF3" w:rsidRPr="00DA300D" w:rsidRDefault="001D0DF3" w:rsidP="004D68CB">
            <w:pPr>
              <w:pBdr>
                <w:bottom w:val="single" w:sz="4" w:space="1" w:color="auto"/>
              </w:pBdr>
              <w:adjustRightInd w:val="0"/>
              <w:spacing w:after="0" w:line="360" w:lineRule="exact"/>
              <w:jc w:val="center"/>
              <w:rPr>
                <w:rFonts w:ascii="Times New Roman" w:eastAsia="Brush Script MT" w:hAnsi="Times New Roman" w:cs="Times New Roman"/>
                <w:sz w:val="18"/>
                <w:szCs w:val="18"/>
              </w:rPr>
            </w:pPr>
            <w:r>
              <w:rPr>
                <w:rFonts w:ascii="Times New Roman" w:eastAsia="Brush Script MT" w:hAnsi="Times New Roman" w:cs="Times New Roman"/>
                <w:sz w:val="18"/>
                <w:szCs w:val="18"/>
              </w:rPr>
              <w:t>7</w:t>
            </w:r>
          </w:p>
        </w:tc>
        <w:tc>
          <w:tcPr>
            <w:tcW w:w="1042" w:type="dxa"/>
            <w:shd w:val="clear" w:color="auto" w:fill="auto"/>
          </w:tcPr>
          <w:p w14:paraId="5BD1A8EB" w14:textId="77777777" w:rsidR="001D0DF3" w:rsidRPr="00DA300D" w:rsidRDefault="001D0DF3" w:rsidP="00743C3A">
            <w:pPr>
              <w:pBdr>
                <w:bottom w:val="single" w:sz="4" w:space="1" w:color="auto"/>
              </w:pBdr>
              <w:adjustRightInd w:val="0"/>
              <w:spacing w:after="0" w:line="360" w:lineRule="exact"/>
              <w:jc w:val="center"/>
              <w:rPr>
                <w:rFonts w:ascii="Times New Roman" w:eastAsia="Brush Script MT" w:hAnsi="Times New Roman" w:cs="Times New Roman"/>
                <w:sz w:val="18"/>
                <w:szCs w:val="18"/>
              </w:rPr>
            </w:pPr>
            <w:r w:rsidRPr="00DA300D">
              <w:rPr>
                <w:rFonts w:ascii="Times New Roman" w:eastAsia="Brush Script MT" w:hAnsi="Times New Roman" w:cs="Times New Roman"/>
                <w:sz w:val="18"/>
                <w:szCs w:val="18"/>
              </w:rPr>
              <w:t>(5)</w:t>
            </w:r>
          </w:p>
        </w:tc>
      </w:tr>
      <w:tr w:rsidR="001D0DF3" w:rsidRPr="00DA300D" w14:paraId="41505E84" w14:textId="77777777" w:rsidTr="004D68CB">
        <w:trPr>
          <w:trHeight w:val="408"/>
        </w:trPr>
        <w:tc>
          <w:tcPr>
            <w:tcW w:w="4727" w:type="dxa"/>
            <w:gridSpan w:val="3"/>
            <w:shd w:val="clear" w:color="auto" w:fill="auto"/>
          </w:tcPr>
          <w:p w14:paraId="57E0F0D7" w14:textId="77777777" w:rsidR="001D0DF3" w:rsidRPr="00DA300D" w:rsidRDefault="001D0DF3" w:rsidP="004D68CB">
            <w:pPr>
              <w:adjustRightInd w:val="0"/>
              <w:spacing w:after="0" w:line="360" w:lineRule="exact"/>
              <w:jc w:val="thaiDistribute"/>
              <w:rPr>
                <w:rFonts w:ascii="Times New Roman" w:eastAsia="Brush Script MT" w:hAnsi="Times New Roman" w:cs="Times New Roman"/>
                <w:b/>
                <w:bCs/>
                <w:sz w:val="18"/>
                <w:szCs w:val="18"/>
              </w:rPr>
            </w:pPr>
            <w:r w:rsidRPr="00DA300D">
              <w:rPr>
                <w:rFonts w:ascii="Times New Roman" w:eastAsia="Brush Script MT" w:hAnsi="Times New Roman" w:cs="Times New Roman"/>
                <w:b/>
                <w:bCs/>
                <w:sz w:val="18"/>
                <w:szCs w:val="18"/>
                <w:lang w:eastAsia="zh-CN"/>
              </w:rPr>
              <w:t>Loss before</w:t>
            </w:r>
            <w:r w:rsidRPr="00DA300D">
              <w:rPr>
                <w:rFonts w:ascii="Times New Roman" w:eastAsia="Brush Script MT" w:hAnsi="Times New Roman" w:cs="Times New Roman"/>
                <w:b/>
                <w:bCs/>
                <w:sz w:val="18"/>
                <w:szCs w:val="18"/>
              </w:rPr>
              <w:t xml:space="preserve"> income tax</w:t>
            </w:r>
          </w:p>
        </w:tc>
        <w:tc>
          <w:tcPr>
            <w:tcW w:w="1041" w:type="dxa"/>
            <w:shd w:val="clear" w:color="auto" w:fill="auto"/>
          </w:tcPr>
          <w:p w14:paraId="6B843AE6" w14:textId="77777777" w:rsidR="001D0DF3" w:rsidRPr="00DA300D" w:rsidRDefault="001D0DF3" w:rsidP="004D68CB">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14:paraId="4AD47EBE" w14:textId="77777777" w:rsidR="001D0DF3" w:rsidRPr="00DA300D" w:rsidRDefault="001D0DF3" w:rsidP="004D68CB">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14:paraId="550F1C29" w14:textId="77777777" w:rsidR="001D0DF3" w:rsidRPr="00DA300D" w:rsidRDefault="001D0DF3" w:rsidP="004D68CB">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14:paraId="3FB82244" w14:textId="77777777" w:rsidR="001D0DF3" w:rsidRPr="00DA300D" w:rsidRDefault="001D0DF3" w:rsidP="004D68CB">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14:paraId="16076E96" w14:textId="77777777" w:rsidR="001D0DF3" w:rsidRPr="00DA300D" w:rsidRDefault="001D0DF3" w:rsidP="004D68CB">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14:paraId="362A28D7" w14:textId="77777777" w:rsidR="001D0DF3" w:rsidRPr="00DA300D" w:rsidRDefault="001D0DF3" w:rsidP="004D68CB">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14:paraId="0A6D8A5D" w14:textId="77777777" w:rsidR="001D0DF3" w:rsidRPr="00DA300D" w:rsidRDefault="001D0DF3" w:rsidP="004D68CB">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14:paraId="2761C57D" w14:textId="77777777" w:rsidR="001D0DF3" w:rsidRPr="00DA300D" w:rsidRDefault="001D0DF3" w:rsidP="004D68CB">
            <w:pPr>
              <w:adjustRightInd w:val="0"/>
              <w:spacing w:after="0" w:line="360" w:lineRule="exact"/>
              <w:jc w:val="thaiDistribute"/>
              <w:rPr>
                <w:rFonts w:ascii="Times New Roman" w:eastAsia="Brush Script MT" w:hAnsi="Times New Roman" w:cs="Times New Roman"/>
                <w:b/>
                <w:bCs/>
                <w:sz w:val="18"/>
                <w:szCs w:val="18"/>
              </w:rPr>
            </w:pPr>
          </w:p>
        </w:tc>
        <w:tc>
          <w:tcPr>
            <w:tcW w:w="1041" w:type="dxa"/>
            <w:shd w:val="clear" w:color="auto" w:fill="auto"/>
          </w:tcPr>
          <w:p w14:paraId="6CE20C9F" w14:textId="77777777" w:rsidR="001D0DF3" w:rsidRPr="00DA300D" w:rsidRDefault="001D0DF3" w:rsidP="001D0DF3">
            <w:pPr>
              <w:pBdr>
                <w:bottom w:val="double" w:sz="4" w:space="1" w:color="auto"/>
              </w:pBdr>
              <w:adjustRightInd w:val="0"/>
              <w:spacing w:after="0" w:line="360" w:lineRule="exact"/>
              <w:jc w:val="center"/>
              <w:rPr>
                <w:rFonts w:ascii="Times New Roman" w:eastAsia="Brush Script MT" w:hAnsi="Times New Roman" w:cs="Times New Roman"/>
                <w:b/>
                <w:bCs/>
                <w:sz w:val="18"/>
                <w:szCs w:val="18"/>
              </w:rPr>
            </w:pPr>
            <w:r w:rsidRPr="00DA300D">
              <w:rPr>
                <w:rFonts w:ascii="Times New Roman" w:eastAsia="Brush Script MT" w:hAnsi="Times New Roman" w:cs="Times New Roman"/>
                <w:b/>
                <w:bCs/>
                <w:sz w:val="18"/>
                <w:szCs w:val="18"/>
              </w:rPr>
              <w:t>(</w:t>
            </w:r>
            <w:r w:rsidR="00067D37">
              <w:rPr>
                <w:rFonts w:ascii="Times New Roman" w:eastAsia="Brush Script MT" w:hAnsi="Times New Roman" w:cs="Times New Roman"/>
                <w:b/>
                <w:bCs/>
                <w:sz w:val="18"/>
                <w:szCs w:val="18"/>
              </w:rPr>
              <w:t>197</w:t>
            </w:r>
            <w:r w:rsidRPr="00DA300D">
              <w:rPr>
                <w:rFonts w:ascii="Times New Roman" w:eastAsia="Brush Script MT" w:hAnsi="Times New Roman" w:cs="Times New Roman"/>
                <w:b/>
                <w:bCs/>
                <w:sz w:val="18"/>
                <w:szCs w:val="18"/>
              </w:rPr>
              <w:t>)</w:t>
            </w:r>
          </w:p>
        </w:tc>
        <w:tc>
          <w:tcPr>
            <w:tcW w:w="1042" w:type="dxa"/>
            <w:shd w:val="clear" w:color="auto" w:fill="auto"/>
          </w:tcPr>
          <w:p w14:paraId="370B2327" w14:textId="77777777" w:rsidR="001D0DF3" w:rsidRPr="00DA300D" w:rsidRDefault="001D0DF3" w:rsidP="004D68CB">
            <w:pPr>
              <w:pBdr>
                <w:bottom w:val="double" w:sz="4" w:space="1" w:color="auto"/>
              </w:pBdr>
              <w:adjustRightInd w:val="0"/>
              <w:spacing w:after="0" w:line="360" w:lineRule="exact"/>
              <w:jc w:val="center"/>
              <w:rPr>
                <w:rFonts w:ascii="Times New Roman" w:eastAsia="Brush Script MT" w:hAnsi="Times New Roman" w:cs="Times New Roman"/>
                <w:b/>
                <w:bCs/>
                <w:sz w:val="18"/>
                <w:szCs w:val="18"/>
              </w:rPr>
            </w:pPr>
            <w:r w:rsidRPr="00DA300D">
              <w:rPr>
                <w:rFonts w:ascii="Times New Roman" w:eastAsia="Brush Script MT" w:hAnsi="Times New Roman" w:cs="Times New Roman"/>
                <w:b/>
                <w:bCs/>
                <w:sz w:val="18"/>
                <w:szCs w:val="18"/>
              </w:rPr>
              <w:t>(90)</w:t>
            </w:r>
          </w:p>
        </w:tc>
      </w:tr>
      <w:bookmarkEnd w:id="3"/>
    </w:tbl>
    <w:p w14:paraId="4346D581" w14:textId="77777777" w:rsidR="00CF0440" w:rsidRPr="00DA300D" w:rsidRDefault="00CF0440" w:rsidP="00CF0440">
      <w:pPr>
        <w:tabs>
          <w:tab w:val="left" w:pos="540"/>
        </w:tabs>
        <w:spacing w:after="0" w:line="240" w:lineRule="atLeast"/>
        <w:ind w:right="-25"/>
        <w:jc w:val="both"/>
        <w:rPr>
          <w:rFonts w:ascii="Times New Roman" w:hAnsi="Times New Roman" w:cs="Times New Roman"/>
          <w:szCs w:val="22"/>
        </w:rPr>
      </w:pPr>
    </w:p>
    <w:p w14:paraId="0F7990C1" w14:textId="77777777" w:rsidR="00CF0440" w:rsidRPr="00DA300D" w:rsidRDefault="00CF0440"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14:paraId="45B2FC40" w14:textId="77777777" w:rsidR="00CF0440" w:rsidRPr="00DA300D" w:rsidRDefault="00CF0440"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14:paraId="7E840FAB" w14:textId="77777777" w:rsidR="00CF0440" w:rsidRPr="00DA300D" w:rsidRDefault="00CF0440"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pPr>
    </w:p>
    <w:p w14:paraId="2B5A0CF5" w14:textId="77777777" w:rsidR="00CF0440" w:rsidRPr="00DA300D" w:rsidRDefault="00CF0440"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40" w:right="0" w:firstLine="0"/>
        <w:jc w:val="both"/>
        <w:rPr>
          <w:rFonts w:ascii="Times New Roman" w:hAnsi="Times New Roman" w:cs="Times New Roman"/>
          <w:sz w:val="22"/>
          <w:szCs w:val="22"/>
        </w:rPr>
        <w:sectPr w:rsidR="00CF0440" w:rsidRPr="00DA300D" w:rsidSect="00BC3481">
          <w:pgSz w:w="16840" w:h="11907" w:orient="landscape" w:code="9"/>
          <w:pgMar w:top="1440" w:right="1168" w:bottom="992" w:left="1168" w:header="709" w:footer="482" w:gutter="0"/>
          <w:pgNumType w:start="66" w:chapStyle="1"/>
          <w:cols w:space="737"/>
          <w:titlePg/>
          <w:docGrid w:linePitch="360"/>
        </w:sectPr>
      </w:pPr>
    </w:p>
    <w:p w14:paraId="38AFD3F8" w14:textId="77777777" w:rsidR="00554FD4" w:rsidRPr="00DA300D" w:rsidRDefault="00554FD4" w:rsidP="00554FD4">
      <w:pPr>
        <w:pStyle w:val="block"/>
        <w:spacing w:after="0" w:line="240" w:lineRule="atLeast"/>
        <w:ind w:left="547" w:right="43"/>
        <w:jc w:val="both"/>
        <w:rPr>
          <w:i/>
          <w:iCs/>
          <w:szCs w:val="22"/>
        </w:rPr>
      </w:pPr>
      <w:r w:rsidRPr="00DA300D">
        <w:rPr>
          <w:i/>
          <w:iCs/>
          <w:szCs w:val="22"/>
        </w:rPr>
        <w:t>Major customers</w:t>
      </w:r>
    </w:p>
    <w:p w14:paraId="4C639714" w14:textId="77777777" w:rsidR="00554FD4" w:rsidRPr="00DA300D" w:rsidRDefault="00554FD4" w:rsidP="00554FD4">
      <w:pPr>
        <w:tabs>
          <w:tab w:val="left" w:pos="540"/>
        </w:tabs>
        <w:spacing w:after="0" w:line="240" w:lineRule="atLeast"/>
        <w:ind w:left="540" w:right="-25"/>
        <w:jc w:val="both"/>
        <w:rPr>
          <w:rFonts w:ascii="Times New Roman" w:hAnsi="Times New Roman" w:cs="Times New Roman"/>
          <w:szCs w:val="22"/>
        </w:rPr>
      </w:pPr>
    </w:p>
    <w:p w14:paraId="23A7A6C5" w14:textId="77777777" w:rsidR="00554FD4" w:rsidRPr="00DA300D" w:rsidRDefault="001D0DF3" w:rsidP="00554FD4">
      <w:pPr>
        <w:tabs>
          <w:tab w:val="left" w:pos="540"/>
        </w:tabs>
        <w:spacing w:after="0" w:line="240" w:lineRule="atLeast"/>
        <w:ind w:left="540" w:right="-25"/>
        <w:jc w:val="both"/>
        <w:rPr>
          <w:rFonts w:ascii="Times New Roman" w:hAnsi="Times New Roman" w:cs="Times New Roman"/>
          <w:szCs w:val="22"/>
        </w:rPr>
      </w:pPr>
      <w:r>
        <w:rPr>
          <w:rFonts w:ascii="Times New Roman" w:hAnsi="Times New Roman" w:cs="Times New Roman"/>
          <w:spacing w:val="-6"/>
          <w:szCs w:val="22"/>
        </w:rPr>
        <w:t>In 2024 and 2023</w:t>
      </w:r>
      <w:r w:rsidR="008165E5" w:rsidRPr="00DA300D">
        <w:rPr>
          <w:rFonts w:ascii="Times New Roman" w:hAnsi="Times New Roman" w:cs="Times New Roman"/>
          <w:spacing w:val="-6"/>
          <w:szCs w:val="22"/>
        </w:rPr>
        <w:t xml:space="preserve">, </w:t>
      </w:r>
      <w:r w:rsidR="00554FD4" w:rsidRPr="00DA300D">
        <w:rPr>
          <w:rFonts w:ascii="Times New Roman" w:hAnsi="Times New Roman" w:cs="Times New Roman"/>
          <w:spacing w:val="-6"/>
          <w:szCs w:val="22"/>
        </w:rPr>
        <w:t xml:space="preserve">The Group recognized revenues from </w:t>
      </w:r>
      <w:r w:rsidR="008165E5" w:rsidRPr="00DA300D">
        <w:rPr>
          <w:rFonts w:ascii="Times New Roman" w:hAnsi="Times New Roman" w:cs="Times New Roman"/>
          <w:spacing w:val="-6"/>
          <w:szCs w:val="22"/>
        </w:rPr>
        <w:t>sale</w:t>
      </w:r>
      <w:r w:rsidR="002A5FC0">
        <w:rPr>
          <w:rFonts w:ascii="Times New Roman" w:hAnsi="Times New Roman" w:cs="Times New Roman"/>
          <w:spacing w:val="-6"/>
          <w:szCs w:val="22"/>
        </w:rPr>
        <w:t xml:space="preserve"> and service</w:t>
      </w:r>
      <w:r w:rsidR="008165E5" w:rsidRPr="00DA300D">
        <w:rPr>
          <w:rFonts w:ascii="Times New Roman" w:hAnsi="Times New Roman" w:cs="Times New Roman"/>
          <w:spacing w:val="-6"/>
          <w:szCs w:val="22"/>
        </w:rPr>
        <w:t xml:space="preserve"> from </w:t>
      </w:r>
      <w:r w:rsidR="00554FD4" w:rsidRPr="00DA300D">
        <w:rPr>
          <w:rFonts w:ascii="Times New Roman" w:hAnsi="Times New Roman" w:cs="Times New Roman"/>
          <w:spacing w:val="-6"/>
          <w:szCs w:val="22"/>
        </w:rPr>
        <w:t>major customers (over 10% of total</w:t>
      </w:r>
      <w:r w:rsidR="00554FD4" w:rsidRPr="00DA300D">
        <w:rPr>
          <w:rFonts w:ascii="Times New Roman" w:hAnsi="Times New Roman" w:cs="Times New Roman"/>
          <w:szCs w:val="22"/>
        </w:rPr>
        <w:t xml:space="preserve"> revenues), </w:t>
      </w:r>
      <w:r w:rsidR="008165E5" w:rsidRPr="00DA300D">
        <w:rPr>
          <w:rFonts w:ascii="Times New Roman" w:hAnsi="Times New Roman" w:cs="Times New Roman"/>
          <w:szCs w:val="22"/>
        </w:rPr>
        <w:t>two</w:t>
      </w:r>
      <w:r w:rsidR="00554FD4" w:rsidRPr="00DA300D">
        <w:rPr>
          <w:rFonts w:ascii="Times New Roman" w:hAnsi="Times New Roman" w:cs="Times New Roman"/>
          <w:szCs w:val="22"/>
        </w:rPr>
        <w:t xml:space="preserve"> </w:t>
      </w:r>
      <w:r>
        <w:rPr>
          <w:rFonts w:ascii="Times New Roman" w:hAnsi="Times New Roman" w:cs="Times New Roman"/>
          <w:szCs w:val="22"/>
        </w:rPr>
        <w:t xml:space="preserve">and two </w:t>
      </w:r>
      <w:r w:rsidR="00554FD4" w:rsidRPr="00DA300D">
        <w:rPr>
          <w:rFonts w:ascii="Times New Roman" w:hAnsi="Times New Roman" w:cs="Times New Roman"/>
          <w:szCs w:val="22"/>
        </w:rPr>
        <w:t xml:space="preserve">major customers amounting to Baht </w:t>
      </w:r>
      <w:r>
        <w:rPr>
          <w:rFonts w:ascii="Times New Roman" w:hAnsi="Times New Roman" w:cs="Times New Roman"/>
          <w:szCs w:val="22"/>
        </w:rPr>
        <w:t>52</w:t>
      </w:r>
      <w:r w:rsidR="00554FD4" w:rsidRPr="00DA300D">
        <w:rPr>
          <w:rFonts w:ascii="Times New Roman" w:hAnsi="Times New Roman" w:cs="Times New Roman"/>
          <w:szCs w:val="22"/>
        </w:rPr>
        <w:t xml:space="preserve"> million</w:t>
      </w:r>
      <w:r>
        <w:rPr>
          <w:rFonts w:ascii="Times New Roman" w:hAnsi="Times New Roman" w:cs="Times New Roman"/>
          <w:szCs w:val="22"/>
        </w:rPr>
        <w:t xml:space="preserve"> and Baht 29 million</w:t>
      </w:r>
      <w:r w:rsidRPr="001D0DF3">
        <w:t xml:space="preserve"> </w:t>
      </w:r>
      <w:r w:rsidRPr="001D0DF3">
        <w:rPr>
          <w:rFonts w:ascii="Times New Roman" w:hAnsi="Times New Roman" w:cs="Times New Roman"/>
          <w:szCs w:val="22"/>
        </w:rPr>
        <w:t>in the consolidated financial statements, respectively</w:t>
      </w:r>
      <w:r w:rsidR="00554FD4" w:rsidRPr="00DA300D">
        <w:rPr>
          <w:rFonts w:ascii="Times New Roman" w:hAnsi="Times New Roman" w:cs="Times New Roman"/>
          <w:szCs w:val="22"/>
        </w:rPr>
        <w:t>.</w:t>
      </w:r>
    </w:p>
    <w:p w14:paraId="71B5987F" w14:textId="77777777" w:rsidR="00554FD4" w:rsidRPr="00DA300D" w:rsidRDefault="00554FD4" w:rsidP="00554FD4">
      <w:pPr>
        <w:tabs>
          <w:tab w:val="left" w:pos="540"/>
        </w:tabs>
        <w:spacing w:after="0" w:line="240" w:lineRule="atLeast"/>
        <w:ind w:left="540" w:right="-25"/>
        <w:jc w:val="both"/>
        <w:rPr>
          <w:rFonts w:ascii="Times New Roman" w:hAnsi="Times New Roman" w:cs="Times New Roman"/>
          <w:szCs w:val="22"/>
        </w:rPr>
      </w:pPr>
    </w:p>
    <w:p w14:paraId="5EA84489" w14:textId="77777777" w:rsidR="00554FD4" w:rsidRPr="00DA300D" w:rsidRDefault="00554FD4" w:rsidP="00553D15">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DA300D">
        <w:rPr>
          <w:rFonts w:ascii="Times New Roman" w:hAnsi="Times New Roman" w:cs="Times New Roman"/>
          <w:b/>
          <w:bCs/>
          <w:szCs w:val="22"/>
        </w:rPr>
        <w:t>Other income</w:t>
      </w:r>
    </w:p>
    <w:p w14:paraId="785A141B" w14:textId="77777777" w:rsidR="00554FD4" w:rsidRPr="00DA300D" w:rsidRDefault="00554FD4" w:rsidP="00554FD4">
      <w:pPr>
        <w:spacing w:after="0" w:line="240" w:lineRule="atLeast"/>
        <w:ind w:left="539" w:right="-45"/>
        <w:jc w:val="thaiDistribute"/>
        <w:rPr>
          <w:rFonts w:ascii="Times New Roman" w:hAnsi="Times New Roman" w:cs="Times New Roman"/>
          <w:szCs w:val="22"/>
          <w:cs/>
        </w:rPr>
      </w:pPr>
    </w:p>
    <w:tbl>
      <w:tblPr>
        <w:tblW w:w="9729" w:type="dxa"/>
        <w:tblInd w:w="18" w:type="dxa"/>
        <w:tblLayout w:type="fixed"/>
        <w:tblLook w:val="01E0" w:firstRow="1" w:lastRow="1" w:firstColumn="1" w:lastColumn="1" w:noHBand="0" w:noVBand="0"/>
      </w:tblPr>
      <w:tblGrid>
        <w:gridCol w:w="3634"/>
        <w:gridCol w:w="1418"/>
        <w:gridCol w:w="240"/>
        <w:gridCol w:w="34"/>
        <w:gridCol w:w="1273"/>
        <w:gridCol w:w="269"/>
        <w:gridCol w:w="1302"/>
        <w:gridCol w:w="236"/>
        <w:gridCol w:w="1323"/>
      </w:tblGrid>
      <w:tr w:rsidR="00554FD4" w:rsidRPr="00DA300D" w14:paraId="1B43ECC8" w14:textId="77777777" w:rsidTr="006E3D18">
        <w:tc>
          <w:tcPr>
            <w:tcW w:w="3634" w:type="dxa"/>
          </w:tcPr>
          <w:p w14:paraId="32C255EE" w14:textId="77777777" w:rsidR="00554FD4" w:rsidRPr="00DA300D" w:rsidRDefault="00554FD4" w:rsidP="006E3D18">
            <w:pPr>
              <w:spacing w:after="0" w:line="240" w:lineRule="atLeast"/>
              <w:ind w:left="605" w:right="-108"/>
              <w:jc w:val="thaiDistribute"/>
              <w:rPr>
                <w:rFonts w:ascii="Times New Roman" w:hAnsi="Times New Roman" w:cs="Times New Roman"/>
                <w:b/>
                <w:szCs w:val="22"/>
                <w:lang w:val="en-GB"/>
              </w:rPr>
            </w:pPr>
          </w:p>
        </w:tc>
        <w:tc>
          <w:tcPr>
            <w:tcW w:w="2965" w:type="dxa"/>
            <w:gridSpan w:val="4"/>
          </w:tcPr>
          <w:p w14:paraId="64676AB1" w14:textId="77777777" w:rsidR="00554FD4" w:rsidRPr="00DA300D" w:rsidRDefault="00554FD4" w:rsidP="006E3D18">
            <w:pPr>
              <w:spacing w:after="0" w:line="240" w:lineRule="atLeast"/>
              <w:ind w:left="84" w:right="43"/>
              <w:jc w:val="center"/>
              <w:rPr>
                <w:rFonts w:ascii="Times New Roman" w:hAnsi="Times New Roman" w:cs="Times New Roman"/>
                <w:bCs/>
                <w:szCs w:val="22"/>
                <w:lang w:val="en-GB"/>
              </w:rPr>
            </w:pPr>
            <w:r w:rsidRPr="00DA300D">
              <w:rPr>
                <w:rFonts w:ascii="Times New Roman" w:hAnsi="Times New Roman" w:cs="Times New Roman"/>
                <w:b/>
                <w:bCs/>
                <w:szCs w:val="22"/>
              </w:rPr>
              <w:t>Consolidated</w:t>
            </w:r>
            <w:r w:rsidRPr="00DA300D">
              <w:rPr>
                <w:rFonts w:ascii="Times New Roman" w:hAnsi="Times New Roman" w:cs="Times New Roman"/>
                <w:b/>
                <w:bCs/>
                <w:szCs w:val="22"/>
              </w:rPr>
              <w:br/>
              <w:t>financial statements</w:t>
            </w:r>
          </w:p>
        </w:tc>
        <w:tc>
          <w:tcPr>
            <w:tcW w:w="269" w:type="dxa"/>
          </w:tcPr>
          <w:p w14:paraId="6E750355" w14:textId="77777777" w:rsidR="00554FD4" w:rsidRPr="00DA300D" w:rsidRDefault="00554FD4" w:rsidP="006E3D18">
            <w:pPr>
              <w:spacing w:after="0" w:line="240" w:lineRule="atLeast"/>
              <w:ind w:left="605" w:right="43"/>
              <w:jc w:val="center"/>
              <w:rPr>
                <w:rFonts w:ascii="Times New Roman" w:hAnsi="Times New Roman" w:cs="Times New Roman"/>
                <w:bCs/>
                <w:szCs w:val="22"/>
                <w:lang w:val="en-GB"/>
              </w:rPr>
            </w:pPr>
          </w:p>
        </w:tc>
        <w:tc>
          <w:tcPr>
            <w:tcW w:w="2861" w:type="dxa"/>
            <w:gridSpan w:val="3"/>
          </w:tcPr>
          <w:p w14:paraId="1A0DB776" w14:textId="77777777" w:rsidR="00554FD4" w:rsidRPr="00DA300D" w:rsidRDefault="00554FD4" w:rsidP="006E3D18">
            <w:pPr>
              <w:spacing w:after="0" w:line="240" w:lineRule="atLeast"/>
              <w:ind w:left="88" w:right="43"/>
              <w:jc w:val="center"/>
              <w:rPr>
                <w:rFonts w:ascii="Times New Roman" w:hAnsi="Times New Roman" w:cs="Times New Roman"/>
                <w:bCs/>
                <w:szCs w:val="22"/>
                <w:lang w:val="en-GB"/>
              </w:rPr>
            </w:pPr>
            <w:r w:rsidRPr="00DA300D">
              <w:rPr>
                <w:rFonts w:ascii="Times New Roman" w:hAnsi="Times New Roman" w:cs="Times New Roman"/>
                <w:b/>
                <w:bCs/>
                <w:szCs w:val="22"/>
              </w:rPr>
              <w:t>Separate</w:t>
            </w:r>
            <w:r w:rsidRPr="00DA300D">
              <w:rPr>
                <w:rFonts w:ascii="Times New Roman" w:hAnsi="Times New Roman" w:cs="Times New Roman"/>
                <w:b/>
                <w:bCs/>
                <w:szCs w:val="22"/>
              </w:rPr>
              <w:br/>
              <w:t>financial statements</w:t>
            </w:r>
          </w:p>
        </w:tc>
      </w:tr>
      <w:tr w:rsidR="008649E3" w:rsidRPr="00DA300D" w14:paraId="406A0227" w14:textId="77777777" w:rsidTr="006E3D18">
        <w:tc>
          <w:tcPr>
            <w:tcW w:w="3634" w:type="dxa"/>
          </w:tcPr>
          <w:p w14:paraId="17DF7001" w14:textId="77777777" w:rsidR="008649E3" w:rsidRPr="00DA300D" w:rsidRDefault="008649E3" w:rsidP="006E3D18">
            <w:pPr>
              <w:spacing w:after="0" w:line="240" w:lineRule="atLeast"/>
              <w:ind w:left="605" w:right="-108"/>
              <w:jc w:val="thaiDistribute"/>
              <w:rPr>
                <w:rFonts w:ascii="Times New Roman" w:hAnsi="Times New Roman" w:cs="Times New Roman"/>
                <w:b/>
                <w:szCs w:val="22"/>
                <w:lang w:val="en-GB"/>
              </w:rPr>
            </w:pPr>
          </w:p>
        </w:tc>
        <w:tc>
          <w:tcPr>
            <w:tcW w:w="1418" w:type="dxa"/>
            <w:vAlign w:val="center"/>
          </w:tcPr>
          <w:p w14:paraId="71D88471" w14:textId="77777777" w:rsidR="008649E3" w:rsidRPr="00DA300D" w:rsidRDefault="008649E3" w:rsidP="006E3D18">
            <w:pPr>
              <w:spacing w:after="0" w:line="240" w:lineRule="atLeast"/>
              <w:ind w:left="-54" w:right="32"/>
              <w:jc w:val="center"/>
              <w:rPr>
                <w:rFonts w:ascii="Times New Roman" w:hAnsi="Times New Roman" w:cs="Times New Roman"/>
                <w:szCs w:val="22"/>
              </w:rPr>
            </w:pPr>
            <w:r w:rsidRPr="00DA300D">
              <w:rPr>
                <w:rFonts w:ascii="Times New Roman" w:hAnsi="Times New Roman" w:cs="Times New Roman"/>
                <w:szCs w:val="22"/>
                <w:lang w:val="en-GB"/>
              </w:rPr>
              <w:t>202</w:t>
            </w:r>
            <w:r w:rsidR="00976E05">
              <w:rPr>
                <w:rFonts w:ascii="Times New Roman" w:hAnsi="Times New Roman" w:cs="Times New Roman"/>
                <w:szCs w:val="22"/>
                <w:lang w:val="en-GB"/>
              </w:rPr>
              <w:t>4</w:t>
            </w:r>
          </w:p>
        </w:tc>
        <w:tc>
          <w:tcPr>
            <w:tcW w:w="274" w:type="dxa"/>
            <w:gridSpan w:val="2"/>
          </w:tcPr>
          <w:p w14:paraId="1A5DD817" w14:textId="77777777" w:rsidR="008649E3" w:rsidRPr="00DA300D" w:rsidRDefault="008649E3" w:rsidP="006E3D18">
            <w:pPr>
              <w:tabs>
                <w:tab w:val="decimal" w:pos="792"/>
              </w:tabs>
              <w:spacing w:after="0" w:line="240" w:lineRule="atLeast"/>
              <w:ind w:left="522" w:right="43"/>
              <w:jc w:val="center"/>
              <w:rPr>
                <w:rFonts w:ascii="Times New Roman" w:hAnsi="Times New Roman" w:cs="Times New Roman"/>
                <w:szCs w:val="22"/>
                <w:cs/>
              </w:rPr>
            </w:pPr>
          </w:p>
        </w:tc>
        <w:tc>
          <w:tcPr>
            <w:tcW w:w="1273" w:type="dxa"/>
            <w:vAlign w:val="center"/>
          </w:tcPr>
          <w:p w14:paraId="1D37B9B5" w14:textId="77777777" w:rsidR="008649E3" w:rsidRPr="00DA300D" w:rsidRDefault="008649E3" w:rsidP="006E3D18">
            <w:pPr>
              <w:spacing w:after="0" w:line="240" w:lineRule="atLeast"/>
              <w:ind w:left="-54" w:right="32"/>
              <w:jc w:val="center"/>
              <w:rPr>
                <w:rFonts w:ascii="Times New Roman" w:hAnsi="Times New Roman" w:cs="Times New Roman"/>
                <w:szCs w:val="22"/>
              </w:rPr>
            </w:pPr>
            <w:r w:rsidRPr="00DA300D">
              <w:rPr>
                <w:rFonts w:ascii="Times New Roman" w:hAnsi="Times New Roman" w:cs="Times New Roman"/>
                <w:szCs w:val="22"/>
                <w:lang w:val="en-GB"/>
              </w:rPr>
              <w:t>202</w:t>
            </w:r>
            <w:r w:rsidR="00976E05">
              <w:rPr>
                <w:rFonts w:ascii="Times New Roman" w:hAnsi="Times New Roman" w:cs="Times New Roman"/>
                <w:szCs w:val="22"/>
                <w:lang w:val="en-GB"/>
              </w:rPr>
              <w:t>3</w:t>
            </w:r>
          </w:p>
        </w:tc>
        <w:tc>
          <w:tcPr>
            <w:tcW w:w="269" w:type="dxa"/>
          </w:tcPr>
          <w:p w14:paraId="7DDC15F0" w14:textId="77777777" w:rsidR="008649E3" w:rsidRPr="00DA300D" w:rsidRDefault="008649E3" w:rsidP="006E3D18">
            <w:pPr>
              <w:spacing w:after="0" w:line="240" w:lineRule="atLeast"/>
              <w:ind w:left="605" w:right="43"/>
              <w:jc w:val="center"/>
              <w:rPr>
                <w:rFonts w:ascii="Times New Roman" w:hAnsi="Times New Roman" w:cs="Times New Roman"/>
                <w:bCs/>
                <w:szCs w:val="22"/>
                <w:lang w:val="en-GB"/>
              </w:rPr>
            </w:pPr>
          </w:p>
        </w:tc>
        <w:tc>
          <w:tcPr>
            <w:tcW w:w="1302" w:type="dxa"/>
            <w:vAlign w:val="center"/>
          </w:tcPr>
          <w:p w14:paraId="7F42996F" w14:textId="77777777" w:rsidR="008649E3" w:rsidRPr="00DA300D" w:rsidRDefault="008649E3" w:rsidP="00CB5BB5">
            <w:pPr>
              <w:spacing w:after="0" w:line="240" w:lineRule="atLeast"/>
              <w:ind w:left="-54" w:right="32"/>
              <w:jc w:val="center"/>
              <w:rPr>
                <w:rFonts w:ascii="Times New Roman" w:hAnsi="Times New Roman" w:cs="Times New Roman"/>
                <w:szCs w:val="22"/>
              </w:rPr>
            </w:pPr>
            <w:r w:rsidRPr="00DA300D">
              <w:rPr>
                <w:rFonts w:ascii="Times New Roman" w:hAnsi="Times New Roman" w:cs="Times New Roman"/>
                <w:szCs w:val="22"/>
                <w:lang w:val="en-GB"/>
              </w:rPr>
              <w:t>202</w:t>
            </w:r>
            <w:r w:rsidR="00976E05">
              <w:rPr>
                <w:rFonts w:ascii="Times New Roman" w:hAnsi="Times New Roman" w:cs="Times New Roman"/>
                <w:szCs w:val="22"/>
                <w:lang w:val="en-GB"/>
              </w:rPr>
              <w:t>4</w:t>
            </w:r>
          </w:p>
        </w:tc>
        <w:tc>
          <w:tcPr>
            <w:tcW w:w="236" w:type="dxa"/>
          </w:tcPr>
          <w:p w14:paraId="39054444" w14:textId="77777777" w:rsidR="008649E3" w:rsidRPr="00DA300D" w:rsidRDefault="008649E3" w:rsidP="00CB5BB5">
            <w:pPr>
              <w:tabs>
                <w:tab w:val="decimal" w:pos="792"/>
              </w:tabs>
              <w:spacing w:after="0" w:line="240" w:lineRule="atLeast"/>
              <w:ind w:left="522" w:right="43"/>
              <w:jc w:val="center"/>
              <w:rPr>
                <w:rFonts w:ascii="Times New Roman" w:hAnsi="Times New Roman" w:cs="Times New Roman"/>
                <w:szCs w:val="22"/>
                <w:cs/>
              </w:rPr>
            </w:pPr>
          </w:p>
        </w:tc>
        <w:tc>
          <w:tcPr>
            <w:tcW w:w="1323" w:type="dxa"/>
            <w:vAlign w:val="center"/>
          </w:tcPr>
          <w:p w14:paraId="1A18B1CF" w14:textId="77777777" w:rsidR="008649E3" w:rsidRPr="00DA300D" w:rsidRDefault="008649E3" w:rsidP="00CB5BB5">
            <w:pPr>
              <w:spacing w:after="0" w:line="240" w:lineRule="atLeast"/>
              <w:ind w:left="-54" w:right="32"/>
              <w:jc w:val="center"/>
              <w:rPr>
                <w:rFonts w:ascii="Times New Roman" w:hAnsi="Times New Roman" w:cs="Times New Roman"/>
                <w:szCs w:val="22"/>
              </w:rPr>
            </w:pPr>
            <w:r w:rsidRPr="00DA300D">
              <w:rPr>
                <w:rFonts w:ascii="Times New Roman" w:hAnsi="Times New Roman" w:cs="Times New Roman"/>
                <w:szCs w:val="22"/>
                <w:lang w:val="en-GB"/>
              </w:rPr>
              <w:t>202</w:t>
            </w:r>
            <w:r w:rsidR="00976E05">
              <w:rPr>
                <w:rFonts w:ascii="Times New Roman" w:hAnsi="Times New Roman" w:cs="Times New Roman"/>
                <w:szCs w:val="22"/>
                <w:lang w:val="en-GB"/>
              </w:rPr>
              <w:t>3</w:t>
            </w:r>
          </w:p>
        </w:tc>
      </w:tr>
      <w:tr w:rsidR="008649E3" w:rsidRPr="00DA300D" w14:paraId="1B42C674" w14:textId="77777777" w:rsidTr="006E3D18">
        <w:tc>
          <w:tcPr>
            <w:tcW w:w="3634" w:type="dxa"/>
          </w:tcPr>
          <w:p w14:paraId="3DE17599" w14:textId="77777777" w:rsidR="008649E3" w:rsidRPr="00DA300D" w:rsidRDefault="008649E3" w:rsidP="006E3D18">
            <w:pPr>
              <w:spacing w:after="0" w:line="240" w:lineRule="atLeast"/>
              <w:ind w:left="605" w:right="-108"/>
              <w:jc w:val="thaiDistribute"/>
              <w:rPr>
                <w:rFonts w:ascii="Times New Roman" w:hAnsi="Times New Roman" w:cs="Times New Roman"/>
                <w:b/>
                <w:szCs w:val="22"/>
                <w:lang w:val="en-GB"/>
              </w:rPr>
            </w:pPr>
          </w:p>
        </w:tc>
        <w:tc>
          <w:tcPr>
            <w:tcW w:w="6095" w:type="dxa"/>
            <w:gridSpan w:val="8"/>
          </w:tcPr>
          <w:p w14:paraId="0D6949D9" w14:textId="77777777" w:rsidR="008649E3" w:rsidRPr="00DA300D" w:rsidRDefault="008649E3" w:rsidP="006E3D18">
            <w:pPr>
              <w:spacing w:after="0" w:line="240" w:lineRule="atLeast"/>
              <w:ind w:left="605" w:right="-108"/>
              <w:jc w:val="center"/>
              <w:rPr>
                <w:rFonts w:ascii="Times New Roman" w:hAnsi="Times New Roman" w:cs="Times New Roman"/>
                <w:b/>
                <w:szCs w:val="22"/>
                <w:lang w:val="en-GB"/>
              </w:rPr>
            </w:pPr>
            <w:r w:rsidRPr="00DA300D">
              <w:rPr>
                <w:rFonts w:ascii="Times New Roman" w:hAnsi="Times New Roman" w:cs="Times New Roman"/>
                <w:i/>
                <w:iCs/>
                <w:szCs w:val="22"/>
                <w:cs/>
              </w:rPr>
              <w:t>(</w:t>
            </w:r>
            <w:r w:rsidRPr="00DA300D">
              <w:rPr>
                <w:rFonts w:ascii="Times New Roman" w:hAnsi="Times New Roman" w:cs="Times New Roman"/>
                <w:i/>
                <w:iCs/>
                <w:szCs w:val="22"/>
              </w:rPr>
              <w:t>in Baht</w:t>
            </w:r>
            <w:r w:rsidRPr="00DA300D">
              <w:rPr>
                <w:rFonts w:ascii="Times New Roman" w:hAnsi="Times New Roman" w:cs="Times New Roman"/>
                <w:bCs/>
                <w:i/>
                <w:iCs/>
                <w:szCs w:val="22"/>
                <w:lang w:val="en-GB"/>
              </w:rPr>
              <w:t>)</w:t>
            </w:r>
          </w:p>
        </w:tc>
      </w:tr>
      <w:tr w:rsidR="00445D58" w:rsidRPr="00DA300D" w14:paraId="6494DE67" w14:textId="77777777" w:rsidTr="006E3D18">
        <w:tc>
          <w:tcPr>
            <w:tcW w:w="3634" w:type="dxa"/>
          </w:tcPr>
          <w:p w14:paraId="6BC40197" w14:textId="77777777" w:rsidR="00445D58" w:rsidRPr="00DA300D" w:rsidRDefault="00445D58" w:rsidP="006E3D18">
            <w:pPr>
              <w:spacing w:after="0" w:line="240" w:lineRule="atLeast"/>
              <w:ind w:left="522" w:right="-391"/>
              <w:jc w:val="thaiDistribute"/>
              <w:rPr>
                <w:rFonts w:ascii="Times New Roman" w:hAnsi="Times New Roman" w:cstheme="minorBidi"/>
                <w:szCs w:val="22"/>
                <w:cs/>
              </w:rPr>
            </w:pPr>
            <w:r w:rsidRPr="00DA300D">
              <w:rPr>
                <w:rFonts w:ascii="Times New Roman" w:hAnsi="Times New Roman" w:cs="Times New Roman"/>
                <w:szCs w:val="22"/>
              </w:rPr>
              <w:t>Sale and service others</w:t>
            </w:r>
          </w:p>
        </w:tc>
        <w:tc>
          <w:tcPr>
            <w:tcW w:w="1418" w:type="dxa"/>
          </w:tcPr>
          <w:p w14:paraId="597DF990" w14:textId="77777777" w:rsidR="00445D58" w:rsidRPr="00DA300D" w:rsidRDefault="00445D58" w:rsidP="00445D58">
            <w:pPr>
              <w:tabs>
                <w:tab w:val="decimal" w:pos="1104"/>
              </w:tabs>
              <w:spacing w:after="0" w:line="240" w:lineRule="atLeast"/>
              <w:ind w:left="-96" w:right="-59"/>
              <w:jc w:val="both"/>
              <w:rPr>
                <w:rFonts w:ascii="Times New Roman" w:hAnsi="Times New Roman" w:cs="Times New Roman"/>
                <w:szCs w:val="22"/>
                <w:lang w:val="en-GB"/>
              </w:rPr>
            </w:pPr>
            <w:r>
              <w:rPr>
                <w:rFonts w:ascii="Times New Roman" w:hAnsi="Times New Roman" w:cs="Times New Roman"/>
                <w:szCs w:val="22"/>
                <w:lang w:val="en-GB"/>
              </w:rPr>
              <w:t>548,236</w:t>
            </w:r>
          </w:p>
        </w:tc>
        <w:tc>
          <w:tcPr>
            <w:tcW w:w="240" w:type="dxa"/>
          </w:tcPr>
          <w:p w14:paraId="50DBDEF4" w14:textId="77777777" w:rsidR="00445D58" w:rsidRPr="00DA300D" w:rsidRDefault="00445D58" w:rsidP="00492897">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7" w:type="dxa"/>
            <w:gridSpan w:val="2"/>
          </w:tcPr>
          <w:p w14:paraId="1E052816" w14:textId="77777777" w:rsidR="00445D58" w:rsidRPr="00DA300D" w:rsidRDefault="00445D58" w:rsidP="00743C3A">
            <w:pPr>
              <w:spacing w:after="0" w:line="240" w:lineRule="atLeast"/>
              <w:ind w:left="-96" w:right="-59"/>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269" w:type="dxa"/>
          </w:tcPr>
          <w:p w14:paraId="46DF879E" w14:textId="77777777" w:rsidR="00445D58" w:rsidRPr="00DA300D" w:rsidRDefault="00445D58" w:rsidP="00492897">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2" w:type="dxa"/>
          </w:tcPr>
          <w:p w14:paraId="08629803" w14:textId="77777777" w:rsidR="00445D58" w:rsidRPr="00DA300D" w:rsidRDefault="00445D58" w:rsidP="00445D58">
            <w:pPr>
              <w:tabs>
                <w:tab w:val="decimal" w:pos="1104"/>
              </w:tabs>
              <w:spacing w:after="0" w:line="240" w:lineRule="atLeast"/>
              <w:ind w:left="-96" w:right="-59"/>
              <w:jc w:val="both"/>
              <w:rPr>
                <w:rFonts w:ascii="Times New Roman" w:hAnsi="Times New Roman" w:cs="Times New Roman"/>
                <w:szCs w:val="22"/>
                <w:lang w:val="en-GB"/>
              </w:rPr>
            </w:pPr>
            <w:r>
              <w:rPr>
                <w:rFonts w:ascii="Times New Roman" w:hAnsi="Times New Roman" w:cs="Times New Roman"/>
                <w:szCs w:val="22"/>
                <w:lang w:val="en-GB"/>
              </w:rPr>
              <w:t>266,461</w:t>
            </w:r>
          </w:p>
        </w:tc>
        <w:tc>
          <w:tcPr>
            <w:tcW w:w="236" w:type="dxa"/>
          </w:tcPr>
          <w:p w14:paraId="496E55E0" w14:textId="77777777" w:rsidR="00445D58" w:rsidRPr="00DA300D" w:rsidRDefault="00445D58" w:rsidP="00492897">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23" w:type="dxa"/>
          </w:tcPr>
          <w:p w14:paraId="28E1415A" w14:textId="77777777" w:rsidR="00445D58" w:rsidRPr="00DA300D" w:rsidRDefault="00445D58" w:rsidP="004D68CB">
            <w:pPr>
              <w:spacing w:after="0" w:line="240" w:lineRule="atLeast"/>
              <w:ind w:left="-96" w:right="-59"/>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r>
      <w:tr w:rsidR="00445D58" w:rsidRPr="00DA300D" w14:paraId="483CC265" w14:textId="77777777" w:rsidTr="006E3D18">
        <w:tc>
          <w:tcPr>
            <w:tcW w:w="3634" w:type="dxa"/>
          </w:tcPr>
          <w:p w14:paraId="3E2504E9" w14:textId="77777777" w:rsidR="00445D58" w:rsidRPr="00DA300D" w:rsidRDefault="00445D58" w:rsidP="006E3D18">
            <w:pPr>
              <w:spacing w:after="0" w:line="240" w:lineRule="atLeast"/>
              <w:ind w:left="522" w:right="-391"/>
              <w:jc w:val="thaiDistribute"/>
              <w:rPr>
                <w:rFonts w:ascii="Times New Roman" w:hAnsi="Times New Roman" w:cs="Times New Roman"/>
                <w:szCs w:val="22"/>
              </w:rPr>
            </w:pPr>
            <w:r w:rsidRPr="00DA300D">
              <w:rPr>
                <w:rFonts w:ascii="Times New Roman" w:hAnsi="Times New Roman" w:cs="Times New Roman"/>
                <w:szCs w:val="22"/>
              </w:rPr>
              <w:t>Gain on sale of investments</w:t>
            </w:r>
          </w:p>
        </w:tc>
        <w:tc>
          <w:tcPr>
            <w:tcW w:w="1418" w:type="dxa"/>
          </w:tcPr>
          <w:p w14:paraId="2D3A4346" w14:textId="77777777" w:rsidR="00445D58" w:rsidRPr="00DA300D" w:rsidRDefault="00445D58" w:rsidP="00492897">
            <w:pPr>
              <w:spacing w:after="0" w:line="240" w:lineRule="atLeast"/>
              <w:ind w:left="-96" w:right="-59"/>
              <w:jc w:val="center"/>
              <w:rPr>
                <w:rFonts w:ascii="Times New Roman" w:hAnsi="Times New Roman" w:cs="Times New Roman"/>
                <w:szCs w:val="22"/>
                <w:cs/>
                <w:lang w:val="en-GB"/>
              </w:rPr>
            </w:pPr>
          </w:p>
        </w:tc>
        <w:tc>
          <w:tcPr>
            <w:tcW w:w="240" w:type="dxa"/>
          </w:tcPr>
          <w:p w14:paraId="2F33AC19" w14:textId="77777777" w:rsidR="00445D58" w:rsidRPr="00DA300D" w:rsidRDefault="00445D58" w:rsidP="00492897">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7" w:type="dxa"/>
            <w:gridSpan w:val="2"/>
          </w:tcPr>
          <w:p w14:paraId="6C5E027C" w14:textId="77777777" w:rsidR="00445D58" w:rsidRPr="00DA300D" w:rsidRDefault="00445D58" w:rsidP="00743C3A">
            <w:pPr>
              <w:spacing w:after="0" w:line="240" w:lineRule="atLeast"/>
              <w:ind w:left="-96" w:right="-59"/>
              <w:jc w:val="center"/>
              <w:rPr>
                <w:rFonts w:ascii="Times New Roman" w:hAnsi="Times New Roman" w:cs="Times New Roman"/>
                <w:szCs w:val="22"/>
                <w:cs/>
                <w:lang w:val="en-GB"/>
              </w:rPr>
            </w:pPr>
          </w:p>
        </w:tc>
        <w:tc>
          <w:tcPr>
            <w:tcW w:w="269" w:type="dxa"/>
          </w:tcPr>
          <w:p w14:paraId="6D925338" w14:textId="77777777" w:rsidR="00445D58" w:rsidRPr="00DA300D" w:rsidRDefault="00445D58" w:rsidP="00492897">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2" w:type="dxa"/>
          </w:tcPr>
          <w:p w14:paraId="218F7512" w14:textId="77777777" w:rsidR="00445D58" w:rsidRPr="00DA300D" w:rsidRDefault="00445D58" w:rsidP="00492897">
            <w:pPr>
              <w:spacing w:after="0" w:line="240" w:lineRule="atLeast"/>
              <w:ind w:left="-96" w:right="-59"/>
              <w:jc w:val="center"/>
              <w:rPr>
                <w:rFonts w:ascii="Times New Roman" w:hAnsi="Times New Roman" w:cs="Times New Roman"/>
                <w:szCs w:val="22"/>
                <w:cs/>
                <w:lang w:val="en-GB"/>
              </w:rPr>
            </w:pPr>
          </w:p>
        </w:tc>
        <w:tc>
          <w:tcPr>
            <w:tcW w:w="236" w:type="dxa"/>
          </w:tcPr>
          <w:p w14:paraId="178AF268" w14:textId="77777777" w:rsidR="00445D58" w:rsidRPr="00DA300D" w:rsidRDefault="00445D58" w:rsidP="00492897">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23" w:type="dxa"/>
          </w:tcPr>
          <w:p w14:paraId="48824278" w14:textId="77777777" w:rsidR="00445D58" w:rsidRPr="00DA300D" w:rsidRDefault="00445D58" w:rsidP="00445D58">
            <w:pPr>
              <w:tabs>
                <w:tab w:val="decimal" w:pos="1026"/>
              </w:tabs>
              <w:spacing w:after="0" w:line="240" w:lineRule="atLeast"/>
              <w:ind w:left="-96" w:right="-59"/>
              <w:jc w:val="both"/>
              <w:rPr>
                <w:rFonts w:ascii="Times New Roman" w:hAnsi="Times New Roman" w:cs="Times New Roman"/>
                <w:szCs w:val="22"/>
                <w:cs/>
                <w:lang w:val="en-GB"/>
              </w:rPr>
            </w:pPr>
          </w:p>
        </w:tc>
      </w:tr>
      <w:tr w:rsidR="00445D58" w:rsidRPr="00DA300D" w14:paraId="746610F7" w14:textId="77777777" w:rsidTr="006E3D18">
        <w:tc>
          <w:tcPr>
            <w:tcW w:w="3634" w:type="dxa"/>
          </w:tcPr>
          <w:p w14:paraId="5DFA7D7F" w14:textId="77777777" w:rsidR="00445D58" w:rsidRPr="00DA300D" w:rsidRDefault="00445D58" w:rsidP="006E3D18">
            <w:pPr>
              <w:spacing w:after="0" w:line="240" w:lineRule="atLeast"/>
              <w:ind w:left="522" w:right="-391"/>
              <w:jc w:val="thaiDistribute"/>
              <w:rPr>
                <w:rFonts w:ascii="Times New Roman" w:hAnsi="Times New Roman" w:cs="Times New Roman"/>
                <w:szCs w:val="22"/>
              </w:rPr>
            </w:pPr>
            <w:r w:rsidRPr="00DA300D">
              <w:rPr>
                <w:rFonts w:ascii="Times New Roman" w:hAnsi="Times New Roman" w:cs="Times New Roman"/>
                <w:szCs w:val="22"/>
              </w:rPr>
              <w:t xml:space="preserve">  in associates</w:t>
            </w:r>
          </w:p>
        </w:tc>
        <w:tc>
          <w:tcPr>
            <w:tcW w:w="1418" w:type="dxa"/>
          </w:tcPr>
          <w:p w14:paraId="6DAD650C" w14:textId="77777777" w:rsidR="00445D58" w:rsidRPr="00DA300D" w:rsidRDefault="00445D58" w:rsidP="00743C3A">
            <w:pPr>
              <w:spacing w:after="0" w:line="240" w:lineRule="atLeast"/>
              <w:ind w:left="-96" w:right="-59"/>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240" w:type="dxa"/>
          </w:tcPr>
          <w:p w14:paraId="300A7D7D" w14:textId="77777777" w:rsidR="00445D58" w:rsidRPr="00DA300D" w:rsidRDefault="00445D58" w:rsidP="00492897">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7" w:type="dxa"/>
            <w:gridSpan w:val="2"/>
          </w:tcPr>
          <w:p w14:paraId="1D7CEF44" w14:textId="77777777" w:rsidR="00445D58" w:rsidRPr="00DA300D" w:rsidRDefault="00445D58" w:rsidP="00445D58">
            <w:pPr>
              <w:tabs>
                <w:tab w:val="decimal" w:pos="1057"/>
              </w:tabs>
              <w:spacing w:after="0" w:line="240" w:lineRule="atLeast"/>
              <w:ind w:left="-96" w:right="-59"/>
              <w:jc w:val="both"/>
              <w:rPr>
                <w:rFonts w:ascii="Times New Roman" w:hAnsi="Times New Roman" w:cs="Times New Roman"/>
                <w:szCs w:val="22"/>
                <w:cs/>
                <w:lang w:val="en-GB"/>
              </w:rPr>
            </w:pPr>
            <w:r w:rsidRPr="00DA300D">
              <w:rPr>
                <w:rFonts w:ascii="Times New Roman" w:hAnsi="Times New Roman" w:cs="Times New Roman"/>
                <w:szCs w:val="22"/>
                <w:lang w:val="en-GB"/>
              </w:rPr>
              <w:t>201,445</w:t>
            </w:r>
          </w:p>
        </w:tc>
        <w:tc>
          <w:tcPr>
            <w:tcW w:w="269" w:type="dxa"/>
          </w:tcPr>
          <w:p w14:paraId="5CF3C8C9" w14:textId="77777777" w:rsidR="00445D58" w:rsidRPr="00DA300D" w:rsidRDefault="00445D58" w:rsidP="00492897">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2" w:type="dxa"/>
          </w:tcPr>
          <w:p w14:paraId="0F6AB2FF" w14:textId="77777777" w:rsidR="00445D58" w:rsidRPr="00DA300D" w:rsidRDefault="00445D58" w:rsidP="00743C3A">
            <w:pPr>
              <w:spacing w:after="0" w:line="240" w:lineRule="atLeast"/>
              <w:ind w:left="-96" w:right="-59"/>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236" w:type="dxa"/>
          </w:tcPr>
          <w:p w14:paraId="0B618A4D" w14:textId="77777777" w:rsidR="00445D58" w:rsidRPr="00DA300D" w:rsidRDefault="00445D58" w:rsidP="00492897">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23" w:type="dxa"/>
          </w:tcPr>
          <w:p w14:paraId="38035F26" w14:textId="77777777" w:rsidR="00445D58" w:rsidRPr="00DA300D" w:rsidRDefault="00445D58" w:rsidP="00445D58">
            <w:pPr>
              <w:tabs>
                <w:tab w:val="decimal" w:pos="1026"/>
              </w:tabs>
              <w:spacing w:after="0" w:line="240" w:lineRule="atLeast"/>
              <w:ind w:left="-96" w:right="-59"/>
              <w:jc w:val="both"/>
              <w:rPr>
                <w:rFonts w:ascii="Times New Roman" w:hAnsi="Times New Roman" w:cs="Times New Roman"/>
                <w:szCs w:val="22"/>
                <w:cs/>
                <w:lang w:val="en-GB"/>
              </w:rPr>
            </w:pPr>
            <w:r w:rsidRPr="00DA300D">
              <w:rPr>
                <w:rFonts w:ascii="Times New Roman" w:hAnsi="Times New Roman" w:cs="Times New Roman"/>
                <w:szCs w:val="22"/>
                <w:lang w:val="en-GB"/>
              </w:rPr>
              <w:t>52,100</w:t>
            </w:r>
          </w:p>
        </w:tc>
      </w:tr>
      <w:tr w:rsidR="00445D58" w:rsidRPr="00DA300D" w14:paraId="1929E2E8" w14:textId="77777777" w:rsidTr="006E3D18">
        <w:tc>
          <w:tcPr>
            <w:tcW w:w="3634" w:type="dxa"/>
          </w:tcPr>
          <w:p w14:paraId="0AA5BD9C" w14:textId="77777777" w:rsidR="00445D58" w:rsidRPr="00DA300D" w:rsidRDefault="00445D58" w:rsidP="006E3D18">
            <w:pPr>
              <w:spacing w:after="0" w:line="240" w:lineRule="atLeast"/>
              <w:ind w:left="522" w:right="43"/>
              <w:jc w:val="thaiDistribute"/>
              <w:rPr>
                <w:rFonts w:ascii="Times New Roman" w:hAnsi="Times New Roman" w:cs="Times New Roman"/>
                <w:szCs w:val="22"/>
              </w:rPr>
            </w:pPr>
            <w:r w:rsidRPr="00DA300D">
              <w:rPr>
                <w:rFonts w:ascii="Times New Roman" w:hAnsi="Times New Roman" w:cs="Times New Roman"/>
                <w:szCs w:val="22"/>
                <w:lang w:val="en-GB"/>
              </w:rPr>
              <w:t>Other</w:t>
            </w:r>
          </w:p>
        </w:tc>
        <w:tc>
          <w:tcPr>
            <w:tcW w:w="1418" w:type="dxa"/>
            <w:tcBorders>
              <w:bottom w:val="single" w:sz="4" w:space="0" w:color="auto"/>
            </w:tcBorders>
          </w:tcPr>
          <w:p w14:paraId="1367B01D" w14:textId="77777777" w:rsidR="00445D58" w:rsidRPr="00DA300D" w:rsidRDefault="00445D58" w:rsidP="00492897">
            <w:pPr>
              <w:tabs>
                <w:tab w:val="decimal" w:pos="1104"/>
              </w:tabs>
              <w:spacing w:after="0" w:line="240" w:lineRule="atLeast"/>
              <w:ind w:left="-96" w:right="-59"/>
              <w:jc w:val="both"/>
              <w:rPr>
                <w:rFonts w:ascii="Times New Roman" w:hAnsi="Times New Roman" w:cs="Times New Roman"/>
                <w:szCs w:val="22"/>
                <w:lang w:val="en-GB"/>
              </w:rPr>
            </w:pPr>
            <w:r>
              <w:rPr>
                <w:rFonts w:ascii="Times New Roman" w:hAnsi="Times New Roman" w:cs="Times New Roman"/>
                <w:szCs w:val="22"/>
                <w:lang w:val="en-GB"/>
              </w:rPr>
              <w:t>986,499</w:t>
            </w:r>
          </w:p>
        </w:tc>
        <w:tc>
          <w:tcPr>
            <w:tcW w:w="240" w:type="dxa"/>
          </w:tcPr>
          <w:p w14:paraId="0BDC02FC" w14:textId="77777777" w:rsidR="00445D58" w:rsidRPr="00DA300D" w:rsidRDefault="00445D58" w:rsidP="00492897">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7" w:type="dxa"/>
            <w:gridSpan w:val="2"/>
            <w:tcBorders>
              <w:bottom w:val="single" w:sz="4" w:space="0" w:color="auto"/>
            </w:tcBorders>
          </w:tcPr>
          <w:p w14:paraId="126B24BD" w14:textId="77777777" w:rsidR="00445D58" w:rsidRPr="00DA300D" w:rsidRDefault="00445D58" w:rsidP="00445D58">
            <w:pPr>
              <w:tabs>
                <w:tab w:val="decimal" w:pos="1057"/>
              </w:tabs>
              <w:spacing w:after="0" w:line="240" w:lineRule="atLeast"/>
              <w:ind w:left="-96" w:right="-59"/>
              <w:jc w:val="both"/>
              <w:rPr>
                <w:rFonts w:ascii="Times New Roman" w:hAnsi="Times New Roman" w:cs="Times New Roman"/>
                <w:szCs w:val="22"/>
                <w:lang w:val="en-GB"/>
              </w:rPr>
            </w:pPr>
            <w:r w:rsidRPr="00DA300D">
              <w:rPr>
                <w:rFonts w:ascii="Times New Roman" w:hAnsi="Times New Roman" w:cs="Times New Roman"/>
                <w:szCs w:val="22"/>
                <w:lang w:val="en-GB"/>
              </w:rPr>
              <w:t>563,802</w:t>
            </w:r>
          </w:p>
        </w:tc>
        <w:tc>
          <w:tcPr>
            <w:tcW w:w="269" w:type="dxa"/>
          </w:tcPr>
          <w:p w14:paraId="336D1A10" w14:textId="77777777" w:rsidR="00445D58" w:rsidRPr="00DA300D" w:rsidRDefault="00445D58" w:rsidP="00492897">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02" w:type="dxa"/>
            <w:tcBorders>
              <w:bottom w:val="single" w:sz="4" w:space="0" w:color="auto"/>
            </w:tcBorders>
          </w:tcPr>
          <w:p w14:paraId="7B8DA283" w14:textId="77777777" w:rsidR="00445D58" w:rsidRPr="00DA300D" w:rsidRDefault="00445D58" w:rsidP="00492897">
            <w:pPr>
              <w:tabs>
                <w:tab w:val="decimal" w:pos="1104"/>
              </w:tabs>
              <w:spacing w:after="0" w:line="240" w:lineRule="atLeast"/>
              <w:ind w:left="-96" w:right="-59"/>
              <w:jc w:val="both"/>
              <w:rPr>
                <w:rFonts w:ascii="Times New Roman" w:hAnsi="Times New Roman" w:cs="Times New Roman"/>
                <w:szCs w:val="22"/>
                <w:lang w:val="en-GB"/>
              </w:rPr>
            </w:pPr>
            <w:r>
              <w:rPr>
                <w:rFonts w:ascii="Times New Roman" w:hAnsi="Times New Roman" w:cs="Times New Roman"/>
                <w:szCs w:val="22"/>
                <w:lang w:val="en-GB"/>
              </w:rPr>
              <w:t>67,587</w:t>
            </w:r>
          </w:p>
        </w:tc>
        <w:tc>
          <w:tcPr>
            <w:tcW w:w="236" w:type="dxa"/>
          </w:tcPr>
          <w:p w14:paraId="03A07F78" w14:textId="77777777" w:rsidR="00445D58" w:rsidRPr="00DA300D" w:rsidRDefault="00445D58" w:rsidP="00492897">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23" w:type="dxa"/>
            <w:tcBorders>
              <w:bottom w:val="single" w:sz="4" w:space="0" w:color="auto"/>
            </w:tcBorders>
          </w:tcPr>
          <w:p w14:paraId="3F46C615" w14:textId="77777777" w:rsidR="00445D58" w:rsidRPr="00DA300D" w:rsidRDefault="00445D58" w:rsidP="00445D58">
            <w:pPr>
              <w:tabs>
                <w:tab w:val="decimal" w:pos="1026"/>
              </w:tabs>
              <w:spacing w:after="0" w:line="240" w:lineRule="atLeast"/>
              <w:ind w:left="-96" w:right="-59"/>
              <w:jc w:val="both"/>
              <w:rPr>
                <w:rFonts w:ascii="Times New Roman" w:hAnsi="Times New Roman" w:cs="Times New Roman"/>
                <w:szCs w:val="22"/>
                <w:lang w:val="en-GB"/>
              </w:rPr>
            </w:pPr>
            <w:r w:rsidRPr="00DA300D">
              <w:rPr>
                <w:rFonts w:ascii="Times New Roman" w:hAnsi="Times New Roman" w:cs="Times New Roman"/>
                <w:szCs w:val="22"/>
                <w:lang w:val="en-GB"/>
              </w:rPr>
              <w:t>560,733</w:t>
            </w:r>
          </w:p>
        </w:tc>
      </w:tr>
      <w:tr w:rsidR="00445D58" w:rsidRPr="00DA300D" w14:paraId="22AEE963" w14:textId="77777777" w:rsidTr="006E3D18">
        <w:tc>
          <w:tcPr>
            <w:tcW w:w="3634" w:type="dxa"/>
          </w:tcPr>
          <w:p w14:paraId="76F2987F" w14:textId="77777777" w:rsidR="00445D58" w:rsidRPr="00DA300D" w:rsidRDefault="00445D58" w:rsidP="006E3D18">
            <w:pPr>
              <w:spacing w:after="0" w:line="240" w:lineRule="atLeast"/>
              <w:ind w:left="522" w:right="43"/>
              <w:jc w:val="thaiDistribute"/>
              <w:rPr>
                <w:rFonts w:ascii="Times New Roman" w:hAnsi="Times New Roman" w:cs="Times New Roman"/>
                <w:b/>
                <w:bCs/>
                <w:szCs w:val="22"/>
                <w:lang w:val="en-GB"/>
              </w:rPr>
            </w:pPr>
            <w:r w:rsidRPr="00DA300D">
              <w:rPr>
                <w:rFonts w:ascii="Times New Roman" w:hAnsi="Times New Roman" w:cs="Angsana New"/>
                <w:b/>
                <w:bCs/>
                <w:szCs w:val="22"/>
                <w:lang w:val="en-GB"/>
              </w:rPr>
              <w:t>Total</w:t>
            </w:r>
          </w:p>
        </w:tc>
        <w:tc>
          <w:tcPr>
            <w:tcW w:w="1418" w:type="dxa"/>
            <w:tcBorders>
              <w:top w:val="single" w:sz="4" w:space="0" w:color="auto"/>
              <w:bottom w:val="double" w:sz="4" w:space="0" w:color="auto"/>
            </w:tcBorders>
          </w:tcPr>
          <w:p w14:paraId="53D14582" w14:textId="77777777" w:rsidR="00445D58" w:rsidRPr="00DA300D" w:rsidRDefault="00445D58" w:rsidP="00492897">
            <w:pPr>
              <w:tabs>
                <w:tab w:val="decimal" w:pos="1104"/>
              </w:tabs>
              <w:spacing w:after="0" w:line="240" w:lineRule="atLeast"/>
              <w:ind w:left="-96" w:right="-59"/>
              <w:jc w:val="both"/>
              <w:rPr>
                <w:rFonts w:ascii="Times New Roman" w:hAnsi="Times New Roman" w:cs="Times New Roman"/>
                <w:b/>
                <w:bCs/>
                <w:szCs w:val="22"/>
                <w:cs/>
                <w:lang w:val="en-GB"/>
              </w:rPr>
            </w:pPr>
            <w:r>
              <w:rPr>
                <w:rFonts w:ascii="Times New Roman" w:hAnsi="Times New Roman" w:cs="Times New Roman"/>
                <w:b/>
                <w:bCs/>
                <w:szCs w:val="22"/>
                <w:lang w:val="en-GB"/>
              </w:rPr>
              <w:t>1,534,735</w:t>
            </w:r>
          </w:p>
        </w:tc>
        <w:tc>
          <w:tcPr>
            <w:tcW w:w="240" w:type="dxa"/>
          </w:tcPr>
          <w:p w14:paraId="1E64725B" w14:textId="77777777" w:rsidR="00445D58" w:rsidRPr="00DA300D" w:rsidRDefault="00445D58" w:rsidP="00492897">
            <w:pPr>
              <w:tabs>
                <w:tab w:val="decimal" w:pos="882"/>
                <w:tab w:val="decimal" w:pos="1104"/>
              </w:tabs>
              <w:spacing w:after="0" w:line="240" w:lineRule="atLeast"/>
              <w:ind w:left="-96" w:right="-59"/>
              <w:jc w:val="both"/>
              <w:rPr>
                <w:rFonts w:ascii="Times New Roman" w:hAnsi="Times New Roman" w:cs="Times New Roman"/>
                <w:b/>
                <w:bCs/>
                <w:szCs w:val="22"/>
                <w:lang w:val="en-GB"/>
              </w:rPr>
            </w:pPr>
          </w:p>
        </w:tc>
        <w:tc>
          <w:tcPr>
            <w:tcW w:w="1307" w:type="dxa"/>
            <w:gridSpan w:val="2"/>
            <w:tcBorders>
              <w:top w:val="single" w:sz="4" w:space="0" w:color="auto"/>
              <w:bottom w:val="double" w:sz="4" w:space="0" w:color="auto"/>
            </w:tcBorders>
          </w:tcPr>
          <w:p w14:paraId="0E83D6A4" w14:textId="77777777" w:rsidR="00445D58" w:rsidRPr="00445D58" w:rsidRDefault="00445D58" w:rsidP="00445D58">
            <w:pPr>
              <w:tabs>
                <w:tab w:val="decimal" w:pos="1057"/>
              </w:tabs>
              <w:spacing w:after="0" w:line="240" w:lineRule="atLeast"/>
              <w:ind w:left="-96" w:right="-59"/>
              <w:jc w:val="both"/>
              <w:rPr>
                <w:rFonts w:ascii="Times New Roman" w:hAnsi="Times New Roman" w:cs="Times New Roman"/>
                <w:b/>
                <w:bCs/>
                <w:szCs w:val="22"/>
                <w:cs/>
                <w:lang w:val="en-GB"/>
              </w:rPr>
            </w:pPr>
            <w:r w:rsidRPr="00445D58">
              <w:rPr>
                <w:rFonts w:ascii="Times New Roman" w:hAnsi="Times New Roman" w:cs="Times New Roman"/>
                <w:b/>
                <w:bCs/>
                <w:szCs w:val="22"/>
                <w:lang w:val="en-GB"/>
              </w:rPr>
              <w:t>765,247</w:t>
            </w:r>
          </w:p>
        </w:tc>
        <w:tc>
          <w:tcPr>
            <w:tcW w:w="269" w:type="dxa"/>
          </w:tcPr>
          <w:p w14:paraId="72CE134A" w14:textId="77777777" w:rsidR="00445D58" w:rsidRPr="00DA300D" w:rsidRDefault="00445D58" w:rsidP="00492897">
            <w:pPr>
              <w:tabs>
                <w:tab w:val="decimal" w:pos="882"/>
                <w:tab w:val="decimal" w:pos="1104"/>
              </w:tabs>
              <w:spacing w:after="0" w:line="240" w:lineRule="atLeast"/>
              <w:ind w:left="-96" w:right="-59"/>
              <w:jc w:val="both"/>
              <w:rPr>
                <w:rFonts w:ascii="Times New Roman" w:hAnsi="Times New Roman" w:cs="Times New Roman"/>
                <w:b/>
                <w:bCs/>
                <w:szCs w:val="22"/>
                <w:lang w:val="en-GB"/>
              </w:rPr>
            </w:pPr>
          </w:p>
        </w:tc>
        <w:tc>
          <w:tcPr>
            <w:tcW w:w="1302" w:type="dxa"/>
            <w:tcBorders>
              <w:top w:val="single" w:sz="4" w:space="0" w:color="auto"/>
              <w:bottom w:val="double" w:sz="4" w:space="0" w:color="auto"/>
            </w:tcBorders>
          </w:tcPr>
          <w:p w14:paraId="66C6E32F" w14:textId="77777777" w:rsidR="00445D58" w:rsidRPr="00DA300D" w:rsidRDefault="00445D58" w:rsidP="00492897">
            <w:pPr>
              <w:tabs>
                <w:tab w:val="decimal" w:pos="1104"/>
              </w:tabs>
              <w:spacing w:after="0" w:line="240" w:lineRule="atLeast"/>
              <w:ind w:left="-96" w:right="-59"/>
              <w:jc w:val="both"/>
              <w:rPr>
                <w:rFonts w:ascii="Times New Roman" w:hAnsi="Times New Roman" w:cs="Times New Roman"/>
                <w:b/>
                <w:bCs/>
                <w:szCs w:val="22"/>
                <w:lang w:val="en-GB"/>
              </w:rPr>
            </w:pPr>
            <w:r>
              <w:rPr>
                <w:rFonts w:ascii="Times New Roman" w:hAnsi="Times New Roman" w:cs="Times New Roman"/>
                <w:b/>
                <w:bCs/>
                <w:szCs w:val="22"/>
                <w:lang w:val="en-GB"/>
              </w:rPr>
              <w:t>334,048</w:t>
            </w:r>
          </w:p>
        </w:tc>
        <w:tc>
          <w:tcPr>
            <w:tcW w:w="236" w:type="dxa"/>
          </w:tcPr>
          <w:p w14:paraId="77067217" w14:textId="77777777" w:rsidR="00445D58" w:rsidRPr="00DA300D" w:rsidRDefault="00445D58" w:rsidP="00492897">
            <w:pPr>
              <w:tabs>
                <w:tab w:val="decimal" w:pos="882"/>
                <w:tab w:val="decimal" w:pos="1104"/>
              </w:tabs>
              <w:spacing w:after="0" w:line="240" w:lineRule="atLeast"/>
              <w:ind w:left="-96" w:right="-59"/>
              <w:jc w:val="both"/>
              <w:rPr>
                <w:rFonts w:ascii="Times New Roman" w:hAnsi="Times New Roman" w:cs="Times New Roman"/>
                <w:b/>
                <w:bCs/>
                <w:szCs w:val="22"/>
                <w:lang w:val="en-GB"/>
              </w:rPr>
            </w:pPr>
          </w:p>
        </w:tc>
        <w:tc>
          <w:tcPr>
            <w:tcW w:w="1323" w:type="dxa"/>
            <w:tcBorders>
              <w:top w:val="single" w:sz="4" w:space="0" w:color="auto"/>
              <w:bottom w:val="double" w:sz="4" w:space="0" w:color="auto"/>
            </w:tcBorders>
          </w:tcPr>
          <w:p w14:paraId="4D53CB66" w14:textId="77777777" w:rsidR="00445D58" w:rsidRPr="00445D58" w:rsidRDefault="00445D58" w:rsidP="00445D58">
            <w:pPr>
              <w:tabs>
                <w:tab w:val="decimal" w:pos="1026"/>
              </w:tabs>
              <w:spacing w:after="0" w:line="240" w:lineRule="atLeast"/>
              <w:ind w:left="-96" w:right="-59"/>
              <w:jc w:val="both"/>
              <w:rPr>
                <w:rFonts w:ascii="Times New Roman" w:hAnsi="Times New Roman" w:cs="Times New Roman"/>
                <w:b/>
                <w:bCs/>
                <w:szCs w:val="22"/>
                <w:lang w:val="en-GB"/>
              </w:rPr>
            </w:pPr>
            <w:r w:rsidRPr="00445D58">
              <w:rPr>
                <w:rFonts w:ascii="Times New Roman" w:hAnsi="Times New Roman" w:cs="Times New Roman"/>
                <w:b/>
                <w:bCs/>
                <w:szCs w:val="22"/>
                <w:lang w:val="en-GB"/>
              </w:rPr>
              <w:t>612,833</w:t>
            </w:r>
          </w:p>
        </w:tc>
      </w:tr>
    </w:tbl>
    <w:p w14:paraId="2B3C52EF" w14:textId="77777777" w:rsidR="00554FD4" w:rsidRPr="00DA300D" w:rsidRDefault="00554FD4" w:rsidP="00554FD4">
      <w:pPr>
        <w:tabs>
          <w:tab w:val="left" w:pos="567"/>
        </w:tabs>
        <w:spacing w:after="0" w:line="240" w:lineRule="atLeast"/>
        <w:ind w:left="540" w:right="-25"/>
        <w:jc w:val="thaiDistribute"/>
        <w:rPr>
          <w:rFonts w:ascii="Times New Roman" w:hAnsi="Times New Roman" w:cs="Times New Roman"/>
          <w:b/>
          <w:bCs/>
          <w:szCs w:val="22"/>
        </w:rPr>
      </w:pPr>
    </w:p>
    <w:p w14:paraId="444657BE" w14:textId="77777777" w:rsidR="005A18FD" w:rsidRPr="00DA300D" w:rsidRDefault="005A18FD" w:rsidP="00553D15">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DA300D">
        <w:rPr>
          <w:rFonts w:ascii="Times New Roman" w:hAnsi="Times New Roman" w:cs="Times New Roman"/>
          <w:b/>
          <w:bCs/>
          <w:szCs w:val="22"/>
        </w:rPr>
        <w:t>Distribution costs</w:t>
      </w:r>
    </w:p>
    <w:p w14:paraId="59A0E159" w14:textId="77777777" w:rsidR="005A18FD" w:rsidRPr="00DA300D" w:rsidRDefault="005A18FD" w:rsidP="005A18FD">
      <w:pPr>
        <w:tabs>
          <w:tab w:val="left" w:pos="567"/>
        </w:tabs>
        <w:spacing w:after="0" w:line="240" w:lineRule="atLeast"/>
        <w:ind w:left="540" w:right="-25"/>
        <w:jc w:val="thaiDistribute"/>
        <w:rPr>
          <w:rFonts w:ascii="Times New Roman" w:hAnsi="Times New Roman" w:cs="Times New Roman"/>
          <w:b/>
          <w:bCs/>
          <w:szCs w:val="22"/>
        </w:rPr>
      </w:pPr>
    </w:p>
    <w:tbl>
      <w:tblPr>
        <w:tblW w:w="9781" w:type="dxa"/>
        <w:tblInd w:w="18" w:type="dxa"/>
        <w:tblLayout w:type="fixed"/>
        <w:tblLook w:val="01E0" w:firstRow="1" w:lastRow="1" w:firstColumn="1" w:lastColumn="1" w:noHBand="0" w:noVBand="0"/>
      </w:tblPr>
      <w:tblGrid>
        <w:gridCol w:w="3634"/>
        <w:gridCol w:w="1288"/>
        <w:gridCol w:w="240"/>
        <w:gridCol w:w="34"/>
        <w:gridCol w:w="1410"/>
        <w:gridCol w:w="269"/>
        <w:gridCol w:w="1295"/>
        <w:gridCol w:w="236"/>
        <w:gridCol w:w="1375"/>
      </w:tblGrid>
      <w:tr w:rsidR="005A18FD" w:rsidRPr="00DA300D" w14:paraId="1486D13B" w14:textId="77777777" w:rsidTr="004D68CB">
        <w:tc>
          <w:tcPr>
            <w:tcW w:w="3634" w:type="dxa"/>
          </w:tcPr>
          <w:p w14:paraId="0BF1FE8F" w14:textId="77777777" w:rsidR="005A18FD" w:rsidRPr="00DA300D" w:rsidRDefault="005A18FD" w:rsidP="004D68CB">
            <w:pPr>
              <w:spacing w:after="0" w:line="240" w:lineRule="atLeast"/>
              <w:ind w:left="605" w:right="-108"/>
              <w:jc w:val="thaiDistribute"/>
              <w:rPr>
                <w:rFonts w:ascii="Times New Roman" w:hAnsi="Times New Roman" w:cs="Times New Roman"/>
                <w:b/>
                <w:szCs w:val="22"/>
                <w:lang w:val="en-GB"/>
              </w:rPr>
            </w:pPr>
          </w:p>
        </w:tc>
        <w:tc>
          <w:tcPr>
            <w:tcW w:w="2972" w:type="dxa"/>
            <w:gridSpan w:val="4"/>
          </w:tcPr>
          <w:p w14:paraId="5DBF64A7" w14:textId="77777777" w:rsidR="005A18FD" w:rsidRPr="00DA300D" w:rsidRDefault="005A18FD" w:rsidP="004D68CB">
            <w:pPr>
              <w:spacing w:after="0" w:line="240" w:lineRule="atLeast"/>
              <w:ind w:left="84" w:right="43"/>
              <w:jc w:val="center"/>
              <w:rPr>
                <w:rFonts w:ascii="Times New Roman" w:hAnsi="Times New Roman" w:cs="Times New Roman"/>
                <w:bCs/>
                <w:szCs w:val="22"/>
                <w:lang w:val="en-GB"/>
              </w:rPr>
            </w:pPr>
            <w:r w:rsidRPr="00DA300D">
              <w:rPr>
                <w:rFonts w:ascii="Times New Roman" w:hAnsi="Times New Roman" w:cs="Times New Roman"/>
                <w:b/>
                <w:bCs/>
                <w:szCs w:val="22"/>
              </w:rPr>
              <w:t>Consolidated</w:t>
            </w:r>
            <w:r w:rsidRPr="00DA300D">
              <w:rPr>
                <w:rFonts w:ascii="Times New Roman" w:hAnsi="Times New Roman" w:cs="Times New Roman"/>
                <w:b/>
                <w:bCs/>
                <w:szCs w:val="22"/>
              </w:rPr>
              <w:br/>
              <w:t>financial statements</w:t>
            </w:r>
          </w:p>
        </w:tc>
        <w:tc>
          <w:tcPr>
            <w:tcW w:w="269" w:type="dxa"/>
          </w:tcPr>
          <w:p w14:paraId="1285370F" w14:textId="77777777" w:rsidR="005A18FD" w:rsidRPr="00DA300D" w:rsidRDefault="005A18FD" w:rsidP="004D68CB">
            <w:pPr>
              <w:spacing w:after="0" w:line="240" w:lineRule="atLeast"/>
              <w:ind w:left="605" w:right="43"/>
              <w:jc w:val="center"/>
              <w:rPr>
                <w:rFonts w:ascii="Times New Roman" w:hAnsi="Times New Roman" w:cs="Times New Roman"/>
                <w:bCs/>
                <w:szCs w:val="22"/>
                <w:lang w:val="en-GB"/>
              </w:rPr>
            </w:pPr>
          </w:p>
        </w:tc>
        <w:tc>
          <w:tcPr>
            <w:tcW w:w="2906" w:type="dxa"/>
            <w:gridSpan w:val="3"/>
          </w:tcPr>
          <w:p w14:paraId="1B9DEC81" w14:textId="77777777" w:rsidR="005A18FD" w:rsidRPr="00DA300D" w:rsidRDefault="005A18FD" w:rsidP="004D68CB">
            <w:pPr>
              <w:spacing w:after="0" w:line="240" w:lineRule="atLeast"/>
              <w:ind w:left="88" w:right="43"/>
              <w:jc w:val="center"/>
              <w:rPr>
                <w:rFonts w:ascii="Times New Roman" w:hAnsi="Times New Roman" w:cs="Times New Roman"/>
                <w:bCs/>
                <w:szCs w:val="22"/>
                <w:lang w:val="en-GB"/>
              </w:rPr>
            </w:pPr>
            <w:r w:rsidRPr="00DA300D">
              <w:rPr>
                <w:rFonts w:ascii="Times New Roman" w:hAnsi="Times New Roman" w:cs="Times New Roman"/>
                <w:b/>
                <w:bCs/>
                <w:szCs w:val="22"/>
              </w:rPr>
              <w:t>Separate</w:t>
            </w:r>
            <w:r w:rsidRPr="00DA300D">
              <w:rPr>
                <w:rFonts w:ascii="Times New Roman" w:hAnsi="Times New Roman" w:cs="Times New Roman"/>
                <w:b/>
                <w:bCs/>
                <w:szCs w:val="22"/>
              </w:rPr>
              <w:br/>
              <w:t>financial statements</w:t>
            </w:r>
          </w:p>
        </w:tc>
      </w:tr>
      <w:tr w:rsidR="00976E05" w:rsidRPr="00DA300D" w14:paraId="66C2DD55" w14:textId="77777777" w:rsidTr="004D68CB">
        <w:tc>
          <w:tcPr>
            <w:tcW w:w="3634" w:type="dxa"/>
          </w:tcPr>
          <w:p w14:paraId="13157909" w14:textId="77777777" w:rsidR="00976E05" w:rsidRPr="00DA300D" w:rsidRDefault="00976E05" w:rsidP="004D68CB">
            <w:pPr>
              <w:spacing w:after="0" w:line="240" w:lineRule="atLeast"/>
              <w:ind w:left="605" w:right="-108"/>
              <w:jc w:val="thaiDistribute"/>
              <w:rPr>
                <w:rFonts w:ascii="Times New Roman" w:hAnsi="Times New Roman" w:cs="Times New Roman"/>
                <w:b/>
                <w:szCs w:val="22"/>
                <w:lang w:val="en-GB"/>
              </w:rPr>
            </w:pPr>
          </w:p>
        </w:tc>
        <w:tc>
          <w:tcPr>
            <w:tcW w:w="1288" w:type="dxa"/>
            <w:vAlign w:val="center"/>
          </w:tcPr>
          <w:p w14:paraId="39D11561" w14:textId="77777777" w:rsidR="00976E05" w:rsidRPr="00DA300D" w:rsidRDefault="00976E05" w:rsidP="00743C3A">
            <w:pPr>
              <w:spacing w:after="0" w:line="240" w:lineRule="atLeast"/>
              <w:ind w:left="-54" w:right="32"/>
              <w:jc w:val="center"/>
              <w:rPr>
                <w:rFonts w:ascii="Times New Roman" w:hAnsi="Times New Roman" w:cs="Times New Roman"/>
                <w:szCs w:val="22"/>
              </w:rPr>
            </w:pPr>
            <w:r w:rsidRPr="00DA300D">
              <w:rPr>
                <w:rFonts w:ascii="Times New Roman" w:hAnsi="Times New Roman" w:cs="Times New Roman"/>
                <w:szCs w:val="22"/>
                <w:lang w:val="en-GB"/>
              </w:rPr>
              <w:t>202</w:t>
            </w:r>
            <w:r>
              <w:rPr>
                <w:rFonts w:ascii="Times New Roman" w:hAnsi="Times New Roman" w:cs="Times New Roman"/>
                <w:szCs w:val="22"/>
                <w:lang w:val="en-GB"/>
              </w:rPr>
              <w:t>4</w:t>
            </w:r>
          </w:p>
        </w:tc>
        <w:tc>
          <w:tcPr>
            <w:tcW w:w="274" w:type="dxa"/>
            <w:gridSpan w:val="2"/>
          </w:tcPr>
          <w:p w14:paraId="252DEC2D" w14:textId="77777777" w:rsidR="00976E05" w:rsidRPr="00DA300D" w:rsidRDefault="00976E05" w:rsidP="00743C3A">
            <w:pPr>
              <w:tabs>
                <w:tab w:val="decimal" w:pos="792"/>
              </w:tabs>
              <w:spacing w:after="0" w:line="240" w:lineRule="atLeast"/>
              <w:ind w:left="522" w:right="43"/>
              <w:jc w:val="center"/>
              <w:rPr>
                <w:rFonts w:ascii="Times New Roman" w:hAnsi="Times New Roman" w:cs="Times New Roman"/>
                <w:szCs w:val="22"/>
                <w:cs/>
              </w:rPr>
            </w:pPr>
          </w:p>
        </w:tc>
        <w:tc>
          <w:tcPr>
            <w:tcW w:w="1410" w:type="dxa"/>
            <w:vAlign w:val="center"/>
          </w:tcPr>
          <w:p w14:paraId="6DCA4E31" w14:textId="77777777" w:rsidR="00976E05" w:rsidRPr="00DA300D" w:rsidRDefault="00976E05" w:rsidP="00743C3A">
            <w:pPr>
              <w:spacing w:after="0" w:line="240" w:lineRule="atLeast"/>
              <w:ind w:left="-54" w:right="32"/>
              <w:jc w:val="center"/>
              <w:rPr>
                <w:rFonts w:ascii="Times New Roman" w:hAnsi="Times New Roman" w:cs="Times New Roman"/>
                <w:szCs w:val="22"/>
              </w:rPr>
            </w:pPr>
            <w:r w:rsidRPr="00DA300D">
              <w:rPr>
                <w:rFonts w:ascii="Times New Roman" w:hAnsi="Times New Roman" w:cs="Times New Roman"/>
                <w:szCs w:val="22"/>
                <w:lang w:val="en-GB"/>
              </w:rPr>
              <w:t>202</w:t>
            </w:r>
            <w:r>
              <w:rPr>
                <w:rFonts w:ascii="Times New Roman" w:hAnsi="Times New Roman" w:cs="Times New Roman"/>
                <w:szCs w:val="22"/>
                <w:lang w:val="en-GB"/>
              </w:rPr>
              <w:t>3</w:t>
            </w:r>
          </w:p>
        </w:tc>
        <w:tc>
          <w:tcPr>
            <w:tcW w:w="269" w:type="dxa"/>
          </w:tcPr>
          <w:p w14:paraId="05269176" w14:textId="77777777" w:rsidR="00976E05" w:rsidRPr="00DA300D" w:rsidRDefault="00976E05" w:rsidP="00743C3A">
            <w:pPr>
              <w:spacing w:after="0" w:line="240" w:lineRule="atLeast"/>
              <w:ind w:left="605" w:right="43"/>
              <w:jc w:val="center"/>
              <w:rPr>
                <w:rFonts w:ascii="Times New Roman" w:hAnsi="Times New Roman" w:cs="Times New Roman"/>
                <w:bCs/>
                <w:szCs w:val="22"/>
                <w:lang w:val="en-GB"/>
              </w:rPr>
            </w:pPr>
          </w:p>
        </w:tc>
        <w:tc>
          <w:tcPr>
            <w:tcW w:w="1295" w:type="dxa"/>
            <w:vAlign w:val="center"/>
          </w:tcPr>
          <w:p w14:paraId="33A6FF76" w14:textId="77777777" w:rsidR="00976E05" w:rsidRPr="00DA300D" w:rsidRDefault="00976E05" w:rsidP="00743C3A">
            <w:pPr>
              <w:spacing w:after="0" w:line="240" w:lineRule="atLeast"/>
              <w:ind w:left="-54" w:right="32"/>
              <w:jc w:val="center"/>
              <w:rPr>
                <w:rFonts w:ascii="Times New Roman" w:hAnsi="Times New Roman" w:cs="Times New Roman"/>
                <w:szCs w:val="22"/>
              </w:rPr>
            </w:pPr>
            <w:r w:rsidRPr="00DA300D">
              <w:rPr>
                <w:rFonts w:ascii="Times New Roman" w:hAnsi="Times New Roman" w:cs="Times New Roman"/>
                <w:szCs w:val="22"/>
                <w:lang w:val="en-GB"/>
              </w:rPr>
              <w:t>202</w:t>
            </w:r>
            <w:r>
              <w:rPr>
                <w:rFonts w:ascii="Times New Roman" w:hAnsi="Times New Roman" w:cs="Times New Roman"/>
                <w:szCs w:val="22"/>
                <w:lang w:val="en-GB"/>
              </w:rPr>
              <w:t>4</w:t>
            </w:r>
          </w:p>
        </w:tc>
        <w:tc>
          <w:tcPr>
            <w:tcW w:w="236" w:type="dxa"/>
          </w:tcPr>
          <w:p w14:paraId="28A3100F" w14:textId="77777777" w:rsidR="00976E05" w:rsidRPr="00DA300D" w:rsidRDefault="00976E05" w:rsidP="00743C3A">
            <w:pPr>
              <w:tabs>
                <w:tab w:val="decimal" w:pos="792"/>
              </w:tabs>
              <w:spacing w:after="0" w:line="240" w:lineRule="atLeast"/>
              <w:ind w:left="522" w:right="43"/>
              <w:jc w:val="center"/>
              <w:rPr>
                <w:rFonts w:ascii="Times New Roman" w:hAnsi="Times New Roman" w:cs="Times New Roman"/>
                <w:szCs w:val="22"/>
                <w:cs/>
              </w:rPr>
            </w:pPr>
          </w:p>
        </w:tc>
        <w:tc>
          <w:tcPr>
            <w:tcW w:w="1375" w:type="dxa"/>
            <w:vAlign w:val="center"/>
          </w:tcPr>
          <w:p w14:paraId="12ABE026" w14:textId="77777777" w:rsidR="00976E05" w:rsidRPr="00DA300D" w:rsidRDefault="00976E05" w:rsidP="00743C3A">
            <w:pPr>
              <w:spacing w:after="0" w:line="240" w:lineRule="atLeast"/>
              <w:ind w:left="-54" w:right="32"/>
              <w:jc w:val="center"/>
              <w:rPr>
                <w:rFonts w:ascii="Times New Roman" w:hAnsi="Times New Roman" w:cs="Times New Roman"/>
                <w:szCs w:val="22"/>
              </w:rPr>
            </w:pPr>
            <w:r w:rsidRPr="00DA300D">
              <w:rPr>
                <w:rFonts w:ascii="Times New Roman" w:hAnsi="Times New Roman" w:cs="Times New Roman"/>
                <w:szCs w:val="22"/>
                <w:lang w:val="en-GB"/>
              </w:rPr>
              <w:t>202</w:t>
            </w:r>
            <w:r>
              <w:rPr>
                <w:rFonts w:ascii="Times New Roman" w:hAnsi="Times New Roman" w:cs="Times New Roman"/>
                <w:szCs w:val="22"/>
                <w:lang w:val="en-GB"/>
              </w:rPr>
              <w:t>3</w:t>
            </w:r>
          </w:p>
        </w:tc>
      </w:tr>
      <w:tr w:rsidR="005A18FD" w:rsidRPr="00DA300D" w14:paraId="1F23E719" w14:textId="77777777" w:rsidTr="004D68CB">
        <w:tc>
          <w:tcPr>
            <w:tcW w:w="3634" w:type="dxa"/>
          </w:tcPr>
          <w:p w14:paraId="5CB1E350" w14:textId="77777777" w:rsidR="005A18FD" w:rsidRPr="00DA300D" w:rsidRDefault="005A18FD" w:rsidP="004D68CB">
            <w:pPr>
              <w:spacing w:after="0" w:line="240" w:lineRule="atLeast"/>
              <w:ind w:left="605" w:right="-108"/>
              <w:jc w:val="thaiDistribute"/>
              <w:rPr>
                <w:rFonts w:ascii="Times New Roman" w:hAnsi="Times New Roman" w:cs="Times New Roman"/>
                <w:b/>
                <w:szCs w:val="22"/>
                <w:lang w:val="en-GB"/>
              </w:rPr>
            </w:pPr>
          </w:p>
        </w:tc>
        <w:tc>
          <w:tcPr>
            <w:tcW w:w="6147" w:type="dxa"/>
            <w:gridSpan w:val="8"/>
          </w:tcPr>
          <w:p w14:paraId="2F6A614F" w14:textId="77777777" w:rsidR="005A18FD" w:rsidRPr="00DA300D" w:rsidRDefault="005A18FD" w:rsidP="00065745">
            <w:pPr>
              <w:spacing w:after="0" w:line="240" w:lineRule="atLeast"/>
              <w:ind w:left="-108" w:right="-108"/>
              <w:jc w:val="center"/>
              <w:rPr>
                <w:rFonts w:ascii="Times New Roman" w:hAnsi="Times New Roman" w:cs="Times New Roman"/>
                <w:b/>
                <w:szCs w:val="22"/>
                <w:lang w:val="en-GB"/>
              </w:rPr>
            </w:pPr>
            <w:r w:rsidRPr="00DA300D">
              <w:rPr>
                <w:rFonts w:ascii="Times New Roman" w:hAnsi="Times New Roman" w:cs="Times New Roman"/>
                <w:i/>
                <w:iCs/>
                <w:szCs w:val="22"/>
                <w:cs/>
              </w:rPr>
              <w:t>(</w:t>
            </w:r>
            <w:r w:rsidRPr="00DA300D">
              <w:rPr>
                <w:rFonts w:ascii="Times New Roman" w:hAnsi="Times New Roman" w:cs="Times New Roman"/>
                <w:i/>
                <w:iCs/>
                <w:szCs w:val="22"/>
              </w:rPr>
              <w:t>in Baht</w:t>
            </w:r>
            <w:r w:rsidRPr="00DA300D">
              <w:rPr>
                <w:rFonts w:ascii="Times New Roman" w:hAnsi="Times New Roman" w:cs="Times New Roman"/>
                <w:bCs/>
                <w:i/>
                <w:iCs/>
                <w:szCs w:val="22"/>
                <w:lang w:val="en-GB"/>
              </w:rPr>
              <w:t>)</w:t>
            </w:r>
          </w:p>
        </w:tc>
      </w:tr>
      <w:tr w:rsidR="00445D58" w:rsidRPr="00DA300D" w14:paraId="42504FEA" w14:textId="77777777" w:rsidTr="004D68CB">
        <w:tc>
          <w:tcPr>
            <w:tcW w:w="3634" w:type="dxa"/>
          </w:tcPr>
          <w:p w14:paraId="3F6563ED" w14:textId="77777777" w:rsidR="00445D58" w:rsidRPr="00DA300D" w:rsidRDefault="00445D58" w:rsidP="004D68CB">
            <w:pPr>
              <w:spacing w:after="0" w:line="240" w:lineRule="atLeast"/>
              <w:ind w:left="522" w:right="43"/>
              <w:jc w:val="thaiDistribute"/>
              <w:rPr>
                <w:rFonts w:ascii="Times New Roman" w:hAnsi="Times New Roman" w:cs="Times New Roman"/>
                <w:szCs w:val="22"/>
                <w:cs/>
                <w:lang w:val="en-GB"/>
              </w:rPr>
            </w:pPr>
            <w:r w:rsidRPr="00DA300D">
              <w:rPr>
                <w:rFonts w:ascii="Times New Roman" w:hAnsi="Times New Roman" w:cs="Times New Roman"/>
                <w:szCs w:val="22"/>
              </w:rPr>
              <w:t>Personnel expenses</w:t>
            </w:r>
          </w:p>
        </w:tc>
        <w:tc>
          <w:tcPr>
            <w:tcW w:w="1288" w:type="dxa"/>
          </w:tcPr>
          <w:p w14:paraId="2FB75DA1" w14:textId="77777777" w:rsidR="00445D58" w:rsidRPr="00DA300D" w:rsidRDefault="00445D58" w:rsidP="003F2DB1">
            <w:pPr>
              <w:tabs>
                <w:tab w:val="decimal" w:pos="1026"/>
              </w:tabs>
              <w:spacing w:after="0" w:line="240" w:lineRule="atLeast"/>
              <w:ind w:left="-96" w:right="-59"/>
              <w:jc w:val="both"/>
              <w:rPr>
                <w:rFonts w:ascii="Times New Roman" w:hAnsi="Times New Roman" w:cs="Times New Roman"/>
                <w:szCs w:val="22"/>
                <w:lang w:val="en-GB"/>
              </w:rPr>
            </w:pPr>
            <w:r>
              <w:rPr>
                <w:rFonts w:ascii="Times New Roman" w:hAnsi="Times New Roman" w:cs="Times New Roman"/>
                <w:szCs w:val="22"/>
                <w:lang w:val="en-GB"/>
              </w:rPr>
              <w:t>9,983,414</w:t>
            </w:r>
          </w:p>
        </w:tc>
        <w:tc>
          <w:tcPr>
            <w:tcW w:w="240" w:type="dxa"/>
          </w:tcPr>
          <w:p w14:paraId="288FBDDC" w14:textId="77777777" w:rsidR="00445D58" w:rsidRPr="00DA300D" w:rsidRDefault="00445D58"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444" w:type="dxa"/>
            <w:gridSpan w:val="2"/>
          </w:tcPr>
          <w:p w14:paraId="2D7368A1" w14:textId="77777777" w:rsidR="00445D58" w:rsidRPr="00DA300D" w:rsidRDefault="00445D58" w:rsidP="00445D58">
            <w:pPr>
              <w:tabs>
                <w:tab w:val="decimal" w:pos="1057"/>
              </w:tabs>
              <w:spacing w:after="0" w:line="240" w:lineRule="atLeast"/>
              <w:ind w:left="-96" w:right="-59"/>
              <w:jc w:val="both"/>
              <w:rPr>
                <w:rFonts w:ascii="Times New Roman" w:hAnsi="Times New Roman" w:cs="Times New Roman"/>
                <w:szCs w:val="22"/>
                <w:lang w:val="en-GB"/>
              </w:rPr>
            </w:pPr>
            <w:r w:rsidRPr="00DA300D">
              <w:rPr>
                <w:rFonts w:ascii="Times New Roman" w:hAnsi="Times New Roman" w:cs="Times New Roman"/>
                <w:szCs w:val="22"/>
                <w:lang w:val="en-GB"/>
              </w:rPr>
              <w:t>15,237,988</w:t>
            </w:r>
          </w:p>
        </w:tc>
        <w:tc>
          <w:tcPr>
            <w:tcW w:w="269" w:type="dxa"/>
          </w:tcPr>
          <w:p w14:paraId="3F81BBCF" w14:textId="77777777" w:rsidR="00445D58" w:rsidRPr="00DA300D" w:rsidRDefault="00445D58"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295" w:type="dxa"/>
          </w:tcPr>
          <w:p w14:paraId="6F0ECD70" w14:textId="77777777" w:rsidR="00445D58" w:rsidRPr="00DA300D" w:rsidRDefault="00445D58" w:rsidP="00743C3A">
            <w:pPr>
              <w:spacing w:after="0" w:line="240" w:lineRule="atLeast"/>
              <w:ind w:left="-96" w:right="-59"/>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236" w:type="dxa"/>
          </w:tcPr>
          <w:p w14:paraId="25EC2857" w14:textId="77777777" w:rsidR="00445D58" w:rsidRPr="00DA300D" w:rsidRDefault="00445D58"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75" w:type="dxa"/>
          </w:tcPr>
          <w:p w14:paraId="6FD465BF" w14:textId="77777777" w:rsidR="00445D58" w:rsidRPr="00DA300D" w:rsidRDefault="00445D58" w:rsidP="00743C3A">
            <w:pPr>
              <w:tabs>
                <w:tab w:val="decimal" w:pos="1026"/>
              </w:tabs>
              <w:spacing w:after="0" w:line="240" w:lineRule="atLeast"/>
              <w:ind w:left="-96" w:right="-59"/>
              <w:jc w:val="both"/>
              <w:rPr>
                <w:rFonts w:ascii="Times New Roman" w:hAnsi="Times New Roman" w:cs="Times New Roman"/>
                <w:szCs w:val="22"/>
                <w:lang w:val="en-GB"/>
              </w:rPr>
            </w:pPr>
            <w:r w:rsidRPr="00DA300D">
              <w:rPr>
                <w:rFonts w:ascii="Times New Roman" w:hAnsi="Times New Roman" w:cs="Times New Roman"/>
                <w:szCs w:val="22"/>
                <w:lang w:val="en-GB"/>
              </w:rPr>
              <w:t>10,777</w:t>
            </w:r>
          </w:p>
        </w:tc>
      </w:tr>
      <w:tr w:rsidR="00FB2A08" w:rsidRPr="00DA300D" w14:paraId="33EBF1B9" w14:textId="77777777" w:rsidTr="004D68CB">
        <w:tc>
          <w:tcPr>
            <w:tcW w:w="3634" w:type="dxa"/>
          </w:tcPr>
          <w:p w14:paraId="1E16A3D8" w14:textId="77777777" w:rsidR="00FB2A08" w:rsidRPr="00DA300D" w:rsidRDefault="00FB2A08" w:rsidP="004D68CB">
            <w:pPr>
              <w:spacing w:after="0" w:line="240" w:lineRule="atLeast"/>
              <w:ind w:left="522" w:right="43"/>
              <w:jc w:val="thaiDistribute"/>
              <w:rPr>
                <w:rFonts w:ascii="Times New Roman" w:hAnsi="Times New Roman" w:cs="Times New Roman"/>
                <w:szCs w:val="22"/>
              </w:rPr>
            </w:pPr>
            <w:r>
              <w:rPr>
                <w:rFonts w:ascii="Times New Roman" w:hAnsi="Times New Roman" w:cs="Times New Roman"/>
                <w:szCs w:val="22"/>
              </w:rPr>
              <w:t>Commission</w:t>
            </w:r>
          </w:p>
        </w:tc>
        <w:tc>
          <w:tcPr>
            <w:tcW w:w="1288" w:type="dxa"/>
          </w:tcPr>
          <w:p w14:paraId="65985528" w14:textId="77777777" w:rsidR="00FB2A08" w:rsidRDefault="00FB2A08" w:rsidP="003F2DB1">
            <w:pPr>
              <w:tabs>
                <w:tab w:val="decimal" w:pos="1026"/>
              </w:tabs>
              <w:spacing w:after="0" w:line="240" w:lineRule="atLeast"/>
              <w:ind w:left="-96" w:right="-59"/>
              <w:jc w:val="both"/>
              <w:rPr>
                <w:rFonts w:ascii="Times New Roman" w:hAnsi="Times New Roman" w:cs="Times New Roman"/>
                <w:szCs w:val="22"/>
                <w:lang w:val="en-GB"/>
              </w:rPr>
            </w:pPr>
            <w:r>
              <w:rPr>
                <w:rFonts w:ascii="Times New Roman" w:hAnsi="Times New Roman" w:cs="Times New Roman"/>
                <w:szCs w:val="22"/>
                <w:lang w:val="en-GB"/>
              </w:rPr>
              <w:t>1,754,944</w:t>
            </w:r>
          </w:p>
        </w:tc>
        <w:tc>
          <w:tcPr>
            <w:tcW w:w="240" w:type="dxa"/>
          </w:tcPr>
          <w:p w14:paraId="2007C882" w14:textId="77777777" w:rsidR="00FB2A08" w:rsidRPr="00DA300D" w:rsidRDefault="00FB2A08"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444" w:type="dxa"/>
            <w:gridSpan w:val="2"/>
          </w:tcPr>
          <w:p w14:paraId="65A3E90F" w14:textId="77777777" w:rsidR="00FB2A08" w:rsidRPr="00DA300D" w:rsidRDefault="00FB2A08" w:rsidP="00743C3A">
            <w:pPr>
              <w:spacing w:after="0" w:line="240" w:lineRule="atLeast"/>
              <w:ind w:left="-96" w:right="-59"/>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269" w:type="dxa"/>
          </w:tcPr>
          <w:p w14:paraId="5C30C960" w14:textId="77777777" w:rsidR="00FB2A08" w:rsidRPr="00DA300D" w:rsidRDefault="00FB2A08"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295" w:type="dxa"/>
          </w:tcPr>
          <w:p w14:paraId="56AA5B6A" w14:textId="77777777" w:rsidR="00FB2A08" w:rsidRPr="00DA300D" w:rsidRDefault="00FB2A08" w:rsidP="00743C3A">
            <w:pPr>
              <w:spacing w:after="0" w:line="240" w:lineRule="atLeast"/>
              <w:ind w:left="-96" w:right="-59"/>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236" w:type="dxa"/>
          </w:tcPr>
          <w:p w14:paraId="6081CECB" w14:textId="77777777" w:rsidR="00FB2A08" w:rsidRPr="00DA300D" w:rsidRDefault="00FB2A08"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75" w:type="dxa"/>
          </w:tcPr>
          <w:p w14:paraId="6EE7210D" w14:textId="77777777" w:rsidR="00FB2A08" w:rsidRPr="00DA300D" w:rsidRDefault="00FB2A08" w:rsidP="00DB37A0">
            <w:pPr>
              <w:spacing w:after="0" w:line="240" w:lineRule="atLeast"/>
              <w:ind w:left="-96" w:right="-59"/>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r>
      <w:tr w:rsidR="00FB2A08" w:rsidRPr="00DA300D" w14:paraId="0FD7C4EB" w14:textId="77777777" w:rsidTr="004D68CB">
        <w:tc>
          <w:tcPr>
            <w:tcW w:w="3634" w:type="dxa"/>
          </w:tcPr>
          <w:p w14:paraId="7DA525BD" w14:textId="77777777" w:rsidR="00FB2A08" w:rsidRPr="00DA300D" w:rsidRDefault="00FB2A08" w:rsidP="004D68CB">
            <w:pPr>
              <w:spacing w:after="0" w:line="240" w:lineRule="atLeast"/>
              <w:ind w:left="522" w:right="-391"/>
              <w:jc w:val="thaiDistribute"/>
              <w:rPr>
                <w:rFonts w:ascii="Times New Roman" w:hAnsi="Times New Roman" w:cs="Times New Roman"/>
                <w:szCs w:val="22"/>
                <w:cs/>
              </w:rPr>
            </w:pPr>
            <w:r w:rsidRPr="00DA300D">
              <w:rPr>
                <w:rFonts w:ascii="Times New Roman" w:hAnsi="Times New Roman" w:cs="Times New Roman"/>
                <w:szCs w:val="22"/>
              </w:rPr>
              <w:t>Depreciation and amortization</w:t>
            </w:r>
          </w:p>
        </w:tc>
        <w:tc>
          <w:tcPr>
            <w:tcW w:w="1288" w:type="dxa"/>
          </w:tcPr>
          <w:p w14:paraId="43A5B434" w14:textId="77777777" w:rsidR="00FB2A08" w:rsidRPr="00DA300D" w:rsidRDefault="00FB2A08" w:rsidP="003F2DB1">
            <w:pPr>
              <w:tabs>
                <w:tab w:val="decimal" w:pos="1026"/>
              </w:tabs>
              <w:spacing w:after="0" w:line="240" w:lineRule="atLeast"/>
              <w:ind w:left="-96" w:right="-59"/>
              <w:jc w:val="both"/>
              <w:rPr>
                <w:rFonts w:ascii="Times New Roman" w:hAnsi="Times New Roman" w:cs="Times New Roman"/>
                <w:szCs w:val="22"/>
                <w:lang w:val="en-GB"/>
              </w:rPr>
            </w:pPr>
            <w:r>
              <w:rPr>
                <w:rFonts w:ascii="Times New Roman" w:hAnsi="Times New Roman" w:cs="Times New Roman"/>
                <w:szCs w:val="22"/>
                <w:lang w:val="en-GB"/>
              </w:rPr>
              <w:t>519,012</w:t>
            </w:r>
          </w:p>
        </w:tc>
        <w:tc>
          <w:tcPr>
            <w:tcW w:w="240" w:type="dxa"/>
          </w:tcPr>
          <w:p w14:paraId="46FF0223" w14:textId="77777777" w:rsidR="00FB2A08" w:rsidRPr="00DA300D" w:rsidRDefault="00FB2A08"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444" w:type="dxa"/>
            <w:gridSpan w:val="2"/>
          </w:tcPr>
          <w:p w14:paraId="4001CAFD" w14:textId="77777777" w:rsidR="00FB2A08" w:rsidRPr="00DA300D" w:rsidRDefault="00FB2A08" w:rsidP="00445D58">
            <w:pPr>
              <w:tabs>
                <w:tab w:val="decimal" w:pos="1057"/>
              </w:tabs>
              <w:spacing w:after="0" w:line="240" w:lineRule="atLeast"/>
              <w:ind w:left="-96" w:right="-59"/>
              <w:jc w:val="both"/>
              <w:rPr>
                <w:rFonts w:ascii="Times New Roman" w:hAnsi="Times New Roman" w:cs="Times New Roman"/>
                <w:szCs w:val="22"/>
                <w:lang w:val="en-GB"/>
              </w:rPr>
            </w:pPr>
            <w:r w:rsidRPr="00DA300D">
              <w:rPr>
                <w:rFonts w:ascii="Times New Roman" w:hAnsi="Times New Roman" w:cs="Times New Roman"/>
                <w:szCs w:val="22"/>
                <w:lang w:val="en-GB"/>
              </w:rPr>
              <w:t>550,507</w:t>
            </w:r>
          </w:p>
        </w:tc>
        <w:tc>
          <w:tcPr>
            <w:tcW w:w="269" w:type="dxa"/>
          </w:tcPr>
          <w:p w14:paraId="1FD51052" w14:textId="77777777" w:rsidR="00FB2A08" w:rsidRPr="00DA300D" w:rsidRDefault="00FB2A08"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295" w:type="dxa"/>
          </w:tcPr>
          <w:p w14:paraId="4BDFED69" w14:textId="77777777" w:rsidR="00FB2A08" w:rsidRPr="00DA300D" w:rsidRDefault="00FB2A08" w:rsidP="004D68CB">
            <w:pPr>
              <w:tabs>
                <w:tab w:val="decimal" w:pos="1026"/>
              </w:tabs>
              <w:spacing w:after="0" w:line="240" w:lineRule="atLeast"/>
              <w:ind w:left="-96" w:right="-59"/>
              <w:jc w:val="both"/>
              <w:rPr>
                <w:rFonts w:ascii="Times New Roman" w:hAnsi="Times New Roman" w:cs="Times New Roman"/>
                <w:szCs w:val="22"/>
                <w:lang w:val="en-GB"/>
              </w:rPr>
            </w:pPr>
            <w:r>
              <w:rPr>
                <w:rFonts w:ascii="Times New Roman" w:hAnsi="Times New Roman" w:cs="Times New Roman"/>
                <w:szCs w:val="22"/>
                <w:lang w:val="en-GB"/>
              </w:rPr>
              <w:t>47,924</w:t>
            </w:r>
          </w:p>
        </w:tc>
        <w:tc>
          <w:tcPr>
            <w:tcW w:w="236" w:type="dxa"/>
          </w:tcPr>
          <w:p w14:paraId="68A3A3E4" w14:textId="77777777" w:rsidR="00FB2A08" w:rsidRPr="00DA300D" w:rsidRDefault="00FB2A08"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75" w:type="dxa"/>
          </w:tcPr>
          <w:p w14:paraId="68D35E5B" w14:textId="77777777" w:rsidR="00FB2A08" w:rsidRPr="00DA300D" w:rsidRDefault="00FB2A08" w:rsidP="00743C3A">
            <w:pPr>
              <w:tabs>
                <w:tab w:val="decimal" w:pos="1026"/>
              </w:tabs>
              <w:spacing w:after="0" w:line="240" w:lineRule="atLeast"/>
              <w:ind w:left="-96" w:right="-59"/>
              <w:jc w:val="both"/>
              <w:rPr>
                <w:rFonts w:ascii="Times New Roman" w:hAnsi="Times New Roman" w:cs="Times New Roman"/>
                <w:szCs w:val="22"/>
                <w:lang w:val="en-GB"/>
              </w:rPr>
            </w:pPr>
            <w:r w:rsidRPr="00DA300D">
              <w:rPr>
                <w:rFonts w:ascii="Times New Roman" w:hAnsi="Times New Roman" w:cs="Times New Roman"/>
                <w:szCs w:val="22"/>
                <w:lang w:val="en-GB"/>
              </w:rPr>
              <w:t>86,448</w:t>
            </w:r>
          </w:p>
        </w:tc>
      </w:tr>
      <w:tr w:rsidR="00FB2A08" w:rsidRPr="00DA300D" w14:paraId="69384E0A" w14:textId="77777777" w:rsidTr="004D68CB">
        <w:tc>
          <w:tcPr>
            <w:tcW w:w="3634" w:type="dxa"/>
          </w:tcPr>
          <w:p w14:paraId="63AA2883" w14:textId="77777777" w:rsidR="00FB2A08" w:rsidRPr="00DA300D" w:rsidRDefault="00FB2A08" w:rsidP="004D68CB">
            <w:pPr>
              <w:spacing w:after="0" w:line="240" w:lineRule="atLeast"/>
              <w:ind w:left="522" w:right="43"/>
              <w:jc w:val="thaiDistribute"/>
              <w:rPr>
                <w:rFonts w:ascii="Times New Roman" w:hAnsi="Times New Roman" w:cs="Times New Roman"/>
                <w:szCs w:val="22"/>
              </w:rPr>
            </w:pPr>
            <w:r w:rsidRPr="00DA300D">
              <w:rPr>
                <w:rFonts w:ascii="Times New Roman" w:hAnsi="Times New Roman" w:cs="Times New Roman"/>
                <w:szCs w:val="22"/>
              </w:rPr>
              <w:t>Maintenance expenses</w:t>
            </w:r>
          </w:p>
        </w:tc>
        <w:tc>
          <w:tcPr>
            <w:tcW w:w="1288" w:type="dxa"/>
          </w:tcPr>
          <w:p w14:paraId="11E10BD3" w14:textId="77777777" w:rsidR="00FB2A08" w:rsidRPr="00DA300D" w:rsidRDefault="00FB2A08" w:rsidP="003F2DB1">
            <w:pPr>
              <w:tabs>
                <w:tab w:val="decimal" w:pos="1026"/>
              </w:tabs>
              <w:spacing w:after="0" w:line="240" w:lineRule="atLeast"/>
              <w:ind w:left="-96" w:right="-59"/>
              <w:jc w:val="both"/>
              <w:rPr>
                <w:rFonts w:ascii="Times New Roman" w:hAnsi="Times New Roman" w:cs="Times New Roman"/>
                <w:szCs w:val="22"/>
                <w:lang w:val="en-GB"/>
              </w:rPr>
            </w:pPr>
            <w:r>
              <w:rPr>
                <w:rFonts w:ascii="Times New Roman" w:hAnsi="Times New Roman" w:cs="Times New Roman"/>
                <w:szCs w:val="22"/>
                <w:lang w:val="en-GB"/>
              </w:rPr>
              <w:t>159,061</w:t>
            </w:r>
          </w:p>
        </w:tc>
        <w:tc>
          <w:tcPr>
            <w:tcW w:w="240" w:type="dxa"/>
          </w:tcPr>
          <w:p w14:paraId="018F5627" w14:textId="77777777" w:rsidR="00FB2A08" w:rsidRPr="00DA300D" w:rsidRDefault="00FB2A08"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444" w:type="dxa"/>
            <w:gridSpan w:val="2"/>
          </w:tcPr>
          <w:p w14:paraId="72E8C7FE" w14:textId="77777777" w:rsidR="00FB2A08" w:rsidRPr="00DA300D" w:rsidRDefault="00FB2A08" w:rsidP="00445D58">
            <w:pPr>
              <w:tabs>
                <w:tab w:val="decimal" w:pos="1057"/>
              </w:tabs>
              <w:spacing w:after="0" w:line="240" w:lineRule="atLeast"/>
              <w:ind w:left="-96" w:right="-59"/>
              <w:jc w:val="both"/>
              <w:rPr>
                <w:rFonts w:ascii="Times New Roman" w:hAnsi="Times New Roman" w:cs="Times New Roman"/>
                <w:szCs w:val="22"/>
                <w:lang w:val="en-GB"/>
              </w:rPr>
            </w:pPr>
            <w:r w:rsidRPr="00DA300D">
              <w:rPr>
                <w:rFonts w:ascii="Times New Roman" w:hAnsi="Times New Roman" w:cs="Times New Roman"/>
                <w:szCs w:val="22"/>
                <w:lang w:val="en-GB"/>
              </w:rPr>
              <w:t>202,033</w:t>
            </w:r>
          </w:p>
        </w:tc>
        <w:tc>
          <w:tcPr>
            <w:tcW w:w="269" w:type="dxa"/>
          </w:tcPr>
          <w:p w14:paraId="674D5375" w14:textId="77777777" w:rsidR="00FB2A08" w:rsidRPr="00DA300D" w:rsidRDefault="00FB2A08"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295" w:type="dxa"/>
          </w:tcPr>
          <w:p w14:paraId="1C87A25F" w14:textId="77777777" w:rsidR="00FB2A08" w:rsidRPr="00DA300D" w:rsidRDefault="00FB2A08" w:rsidP="00743C3A">
            <w:pPr>
              <w:spacing w:after="0" w:line="240" w:lineRule="atLeast"/>
              <w:ind w:left="-96" w:right="-59"/>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236" w:type="dxa"/>
          </w:tcPr>
          <w:p w14:paraId="1A6CDB73" w14:textId="77777777" w:rsidR="00FB2A08" w:rsidRPr="00DA300D" w:rsidRDefault="00FB2A08"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75" w:type="dxa"/>
          </w:tcPr>
          <w:p w14:paraId="5D2B8273" w14:textId="77777777" w:rsidR="00FB2A08" w:rsidRPr="00DA300D" w:rsidRDefault="00FB2A08" w:rsidP="00743C3A">
            <w:pPr>
              <w:spacing w:after="0" w:line="240" w:lineRule="atLeast"/>
              <w:ind w:left="-96" w:right="-59"/>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r>
      <w:tr w:rsidR="00FB2A08" w:rsidRPr="00DA300D" w14:paraId="13D1EBA4" w14:textId="77777777" w:rsidTr="004D68CB">
        <w:tc>
          <w:tcPr>
            <w:tcW w:w="3634" w:type="dxa"/>
          </w:tcPr>
          <w:p w14:paraId="3016D4CA" w14:textId="77777777" w:rsidR="00FB2A08" w:rsidRPr="00DA300D" w:rsidRDefault="00FB2A08" w:rsidP="004D68CB">
            <w:pPr>
              <w:spacing w:after="0" w:line="240" w:lineRule="atLeast"/>
              <w:ind w:left="522" w:right="43"/>
              <w:jc w:val="thaiDistribute"/>
              <w:rPr>
                <w:rFonts w:ascii="Times New Roman" w:hAnsi="Times New Roman" w:cs="Times New Roman"/>
                <w:szCs w:val="22"/>
                <w:cs/>
                <w:lang w:val="en-GB"/>
              </w:rPr>
            </w:pPr>
            <w:r w:rsidRPr="00DA300D">
              <w:rPr>
                <w:rFonts w:ascii="Times New Roman" w:hAnsi="Times New Roman" w:cs="Times New Roman"/>
                <w:szCs w:val="22"/>
              </w:rPr>
              <w:t xml:space="preserve">Transportation expenses </w:t>
            </w:r>
          </w:p>
        </w:tc>
        <w:tc>
          <w:tcPr>
            <w:tcW w:w="1288" w:type="dxa"/>
          </w:tcPr>
          <w:p w14:paraId="76EE0639" w14:textId="77777777" w:rsidR="00FB2A08" w:rsidRPr="00DA300D" w:rsidRDefault="00FB2A08" w:rsidP="003F2DB1">
            <w:pPr>
              <w:tabs>
                <w:tab w:val="decimal" w:pos="1026"/>
              </w:tabs>
              <w:spacing w:after="0" w:line="240" w:lineRule="atLeast"/>
              <w:ind w:left="-96" w:right="-59"/>
              <w:jc w:val="both"/>
              <w:rPr>
                <w:rFonts w:ascii="Times New Roman" w:hAnsi="Times New Roman" w:cs="Times New Roman"/>
                <w:szCs w:val="22"/>
                <w:lang w:val="en-GB"/>
              </w:rPr>
            </w:pPr>
            <w:r>
              <w:rPr>
                <w:rFonts w:ascii="Times New Roman" w:hAnsi="Times New Roman" w:cs="Times New Roman"/>
                <w:szCs w:val="22"/>
                <w:lang w:val="en-GB"/>
              </w:rPr>
              <w:t>414,713</w:t>
            </w:r>
          </w:p>
        </w:tc>
        <w:tc>
          <w:tcPr>
            <w:tcW w:w="240" w:type="dxa"/>
          </w:tcPr>
          <w:p w14:paraId="2471A56E" w14:textId="77777777" w:rsidR="00FB2A08" w:rsidRPr="00DA300D" w:rsidRDefault="00FB2A08"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444" w:type="dxa"/>
            <w:gridSpan w:val="2"/>
          </w:tcPr>
          <w:p w14:paraId="36E43604" w14:textId="77777777" w:rsidR="00FB2A08" w:rsidRPr="00DA300D" w:rsidRDefault="00FB2A08" w:rsidP="00445D58">
            <w:pPr>
              <w:tabs>
                <w:tab w:val="decimal" w:pos="1057"/>
              </w:tabs>
              <w:spacing w:after="0" w:line="240" w:lineRule="atLeast"/>
              <w:ind w:left="-96" w:right="-59"/>
              <w:jc w:val="both"/>
              <w:rPr>
                <w:rFonts w:ascii="Times New Roman" w:hAnsi="Times New Roman" w:cs="Times New Roman"/>
                <w:szCs w:val="22"/>
                <w:lang w:val="en-GB"/>
              </w:rPr>
            </w:pPr>
            <w:r w:rsidRPr="00DA300D">
              <w:rPr>
                <w:rFonts w:ascii="Times New Roman" w:hAnsi="Times New Roman" w:cs="Times New Roman"/>
                <w:szCs w:val="22"/>
                <w:lang w:val="en-GB"/>
              </w:rPr>
              <w:t>523,911</w:t>
            </w:r>
          </w:p>
        </w:tc>
        <w:tc>
          <w:tcPr>
            <w:tcW w:w="269" w:type="dxa"/>
          </w:tcPr>
          <w:p w14:paraId="6BF9151C" w14:textId="77777777" w:rsidR="00FB2A08" w:rsidRPr="00DA300D" w:rsidRDefault="00FB2A08"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295" w:type="dxa"/>
          </w:tcPr>
          <w:p w14:paraId="4DABD552" w14:textId="77777777" w:rsidR="00FB2A08" w:rsidRPr="00DA300D" w:rsidRDefault="00FB2A08" w:rsidP="00743C3A">
            <w:pPr>
              <w:spacing w:after="0" w:line="240" w:lineRule="atLeast"/>
              <w:ind w:left="-96" w:right="-59"/>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236" w:type="dxa"/>
          </w:tcPr>
          <w:p w14:paraId="54239842" w14:textId="77777777" w:rsidR="00FB2A08" w:rsidRPr="00DA300D" w:rsidRDefault="00FB2A08"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75" w:type="dxa"/>
          </w:tcPr>
          <w:p w14:paraId="74950446" w14:textId="77777777" w:rsidR="00FB2A08" w:rsidRPr="00DA300D" w:rsidRDefault="00FB2A08" w:rsidP="00743C3A">
            <w:pPr>
              <w:spacing w:after="0" w:line="240" w:lineRule="atLeast"/>
              <w:ind w:left="-96" w:right="-59"/>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r>
      <w:tr w:rsidR="00FB2A08" w:rsidRPr="00DA300D" w14:paraId="0DB2510F" w14:textId="77777777" w:rsidTr="004D68CB">
        <w:tc>
          <w:tcPr>
            <w:tcW w:w="3634" w:type="dxa"/>
          </w:tcPr>
          <w:p w14:paraId="7749AFF1" w14:textId="77777777" w:rsidR="00FB2A08" w:rsidRPr="00DA300D" w:rsidRDefault="00FB2A08" w:rsidP="004D68CB">
            <w:pPr>
              <w:spacing w:after="0" w:line="240" w:lineRule="atLeast"/>
              <w:ind w:left="522" w:right="-391"/>
              <w:jc w:val="thaiDistribute"/>
              <w:rPr>
                <w:rFonts w:ascii="Times New Roman" w:hAnsi="Times New Roman" w:cs="Times New Roman"/>
                <w:szCs w:val="22"/>
                <w:cs/>
              </w:rPr>
            </w:pPr>
            <w:r w:rsidRPr="00DA300D">
              <w:rPr>
                <w:rFonts w:ascii="Times New Roman" w:hAnsi="Times New Roman" w:cs="Times New Roman"/>
                <w:szCs w:val="22"/>
              </w:rPr>
              <w:t>License fee</w:t>
            </w:r>
          </w:p>
        </w:tc>
        <w:tc>
          <w:tcPr>
            <w:tcW w:w="1288" w:type="dxa"/>
          </w:tcPr>
          <w:p w14:paraId="60EFA7AF" w14:textId="77777777" w:rsidR="00FB2A08" w:rsidRPr="00DA300D" w:rsidRDefault="00FB2A08" w:rsidP="003F2DB1">
            <w:pPr>
              <w:tabs>
                <w:tab w:val="decimal" w:pos="1026"/>
              </w:tabs>
              <w:spacing w:after="0" w:line="240" w:lineRule="atLeast"/>
              <w:ind w:left="-96" w:right="-59"/>
              <w:jc w:val="both"/>
              <w:rPr>
                <w:rFonts w:ascii="Times New Roman" w:hAnsi="Times New Roman" w:cs="Times New Roman"/>
                <w:szCs w:val="22"/>
                <w:lang w:val="en-GB"/>
              </w:rPr>
            </w:pPr>
            <w:r>
              <w:rPr>
                <w:rFonts w:ascii="Times New Roman" w:hAnsi="Times New Roman" w:cs="Times New Roman"/>
                <w:szCs w:val="22"/>
                <w:lang w:val="en-GB"/>
              </w:rPr>
              <w:t>3,010,262</w:t>
            </w:r>
          </w:p>
        </w:tc>
        <w:tc>
          <w:tcPr>
            <w:tcW w:w="240" w:type="dxa"/>
          </w:tcPr>
          <w:p w14:paraId="6500DD95" w14:textId="77777777" w:rsidR="00FB2A08" w:rsidRPr="00DA300D" w:rsidRDefault="00FB2A08"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444" w:type="dxa"/>
            <w:gridSpan w:val="2"/>
          </w:tcPr>
          <w:p w14:paraId="6D418461" w14:textId="77777777" w:rsidR="00FB2A08" w:rsidRPr="00DA300D" w:rsidRDefault="00FB2A08" w:rsidP="00445D58">
            <w:pPr>
              <w:tabs>
                <w:tab w:val="decimal" w:pos="1057"/>
              </w:tabs>
              <w:spacing w:after="0" w:line="240" w:lineRule="atLeast"/>
              <w:ind w:left="-96" w:right="-59"/>
              <w:jc w:val="both"/>
              <w:rPr>
                <w:rFonts w:ascii="Times New Roman" w:hAnsi="Times New Roman" w:cs="Times New Roman"/>
                <w:szCs w:val="22"/>
                <w:lang w:val="en-GB"/>
              </w:rPr>
            </w:pPr>
            <w:r w:rsidRPr="00DA300D">
              <w:rPr>
                <w:rFonts w:ascii="Times New Roman" w:hAnsi="Times New Roman" w:cs="Times New Roman"/>
                <w:szCs w:val="22"/>
                <w:lang w:val="en-GB"/>
              </w:rPr>
              <w:t>7,116,666</w:t>
            </w:r>
          </w:p>
        </w:tc>
        <w:tc>
          <w:tcPr>
            <w:tcW w:w="269" w:type="dxa"/>
          </w:tcPr>
          <w:p w14:paraId="0580629F" w14:textId="77777777" w:rsidR="00FB2A08" w:rsidRPr="00DA300D" w:rsidRDefault="00FB2A08"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295" w:type="dxa"/>
          </w:tcPr>
          <w:p w14:paraId="29541819" w14:textId="77777777" w:rsidR="00FB2A08" w:rsidRPr="00DA300D" w:rsidRDefault="00FB2A08" w:rsidP="00743C3A">
            <w:pPr>
              <w:spacing w:after="0" w:line="240" w:lineRule="atLeast"/>
              <w:ind w:left="-96" w:right="-59"/>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236" w:type="dxa"/>
          </w:tcPr>
          <w:p w14:paraId="1A2D429D" w14:textId="77777777" w:rsidR="00FB2A08" w:rsidRPr="00DA300D" w:rsidRDefault="00FB2A08"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75" w:type="dxa"/>
          </w:tcPr>
          <w:p w14:paraId="5561381B" w14:textId="77777777" w:rsidR="00FB2A08" w:rsidRPr="00DA300D" w:rsidRDefault="00FB2A08" w:rsidP="00743C3A">
            <w:pPr>
              <w:tabs>
                <w:tab w:val="decimal" w:pos="1026"/>
              </w:tabs>
              <w:spacing w:after="0" w:line="240" w:lineRule="atLeast"/>
              <w:ind w:left="-96" w:right="-59"/>
              <w:jc w:val="both"/>
              <w:rPr>
                <w:rFonts w:ascii="Times New Roman" w:hAnsi="Times New Roman" w:cs="Times New Roman"/>
                <w:szCs w:val="22"/>
                <w:lang w:val="en-GB"/>
              </w:rPr>
            </w:pPr>
            <w:r w:rsidRPr="00DA300D">
              <w:rPr>
                <w:rFonts w:ascii="Times New Roman" w:hAnsi="Times New Roman" w:cs="Times New Roman"/>
                <w:szCs w:val="22"/>
                <w:lang w:val="en-GB"/>
              </w:rPr>
              <w:t>739,149</w:t>
            </w:r>
          </w:p>
        </w:tc>
      </w:tr>
      <w:tr w:rsidR="00FB2A08" w:rsidRPr="00DA300D" w14:paraId="1B2920C5" w14:textId="77777777" w:rsidTr="004D68CB">
        <w:tc>
          <w:tcPr>
            <w:tcW w:w="3634" w:type="dxa"/>
          </w:tcPr>
          <w:p w14:paraId="0CDC597C" w14:textId="77777777" w:rsidR="00FB2A08" w:rsidRPr="00DA300D" w:rsidRDefault="00FB2A08" w:rsidP="00C4079D">
            <w:pPr>
              <w:spacing w:after="0" w:line="240" w:lineRule="atLeast"/>
              <w:ind w:left="522" w:right="-391"/>
              <w:jc w:val="thaiDistribute"/>
              <w:rPr>
                <w:rFonts w:ascii="Times New Roman" w:hAnsi="Times New Roman" w:cs="Times New Roman"/>
                <w:szCs w:val="22"/>
              </w:rPr>
            </w:pPr>
            <w:r w:rsidRPr="00DA300D">
              <w:rPr>
                <w:rFonts w:ascii="Times New Roman" w:hAnsi="Times New Roman" w:cs="Times New Roman"/>
                <w:szCs w:val="22"/>
              </w:rPr>
              <w:t>Consulting and professional fee</w:t>
            </w:r>
          </w:p>
        </w:tc>
        <w:tc>
          <w:tcPr>
            <w:tcW w:w="1288" w:type="dxa"/>
          </w:tcPr>
          <w:p w14:paraId="7C61A3E3" w14:textId="77777777" w:rsidR="00FB2A08" w:rsidRPr="00DA300D" w:rsidRDefault="00FB2A08" w:rsidP="003F2DB1">
            <w:pPr>
              <w:tabs>
                <w:tab w:val="decimal" w:pos="1026"/>
              </w:tabs>
              <w:spacing w:after="0" w:line="240" w:lineRule="atLeast"/>
              <w:ind w:left="-96" w:right="-59"/>
              <w:jc w:val="both"/>
              <w:rPr>
                <w:rFonts w:ascii="Times New Roman" w:hAnsi="Times New Roman" w:cs="Times New Roman"/>
                <w:szCs w:val="22"/>
                <w:lang w:val="en-GB"/>
              </w:rPr>
            </w:pPr>
            <w:r>
              <w:rPr>
                <w:rFonts w:ascii="Times New Roman" w:hAnsi="Times New Roman" w:cs="Times New Roman"/>
                <w:szCs w:val="22"/>
                <w:lang w:val="en-GB"/>
              </w:rPr>
              <w:t>406,680</w:t>
            </w:r>
          </w:p>
        </w:tc>
        <w:tc>
          <w:tcPr>
            <w:tcW w:w="240" w:type="dxa"/>
          </w:tcPr>
          <w:p w14:paraId="48D9445C" w14:textId="77777777" w:rsidR="00FB2A08" w:rsidRPr="00DA300D" w:rsidRDefault="00FB2A08"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444" w:type="dxa"/>
            <w:gridSpan w:val="2"/>
          </w:tcPr>
          <w:p w14:paraId="522051DE" w14:textId="77777777" w:rsidR="00FB2A08" w:rsidRPr="00DA300D" w:rsidRDefault="00FB2A08" w:rsidP="00445D58">
            <w:pPr>
              <w:tabs>
                <w:tab w:val="decimal" w:pos="1057"/>
              </w:tabs>
              <w:spacing w:after="0" w:line="240" w:lineRule="atLeast"/>
              <w:ind w:left="-96" w:right="-59"/>
              <w:jc w:val="both"/>
              <w:rPr>
                <w:rFonts w:ascii="Times New Roman" w:hAnsi="Times New Roman" w:cs="Times New Roman"/>
                <w:szCs w:val="22"/>
                <w:lang w:val="en-GB"/>
              </w:rPr>
            </w:pPr>
            <w:r w:rsidRPr="00DA300D">
              <w:rPr>
                <w:rFonts w:ascii="Times New Roman" w:hAnsi="Times New Roman" w:cs="Times New Roman"/>
                <w:szCs w:val="22"/>
                <w:lang w:val="en-GB"/>
              </w:rPr>
              <w:t>4,276,000</w:t>
            </w:r>
          </w:p>
        </w:tc>
        <w:tc>
          <w:tcPr>
            <w:tcW w:w="269" w:type="dxa"/>
          </w:tcPr>
          <w:p w14:paraId="3CF18053" w14:textId="77777777" w:rsidR="00FB2A08" w:rsidRPr="00DA300D" w:rsidRDefault="00FB2A08"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295" w:type="dxa"/>
          </w:tcPr>
          <w:p w14:paraId="17D4BF5B" w14:textId="77777777" w:rsidR="00FB2A08" w:rsidRPr="00DA300D" w:rsidRDefault="00FB2A08" w:rsidP="00743C3A">
            <w:pPr>
              <w:spacing w:after="0" w:line="240" w:lineRule="atLeast"/>
              <w:ind w:left="-96" w:right="-59"/>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c>
          <w:tcPr>
            <w:tcW w:w="236" w:type="dxa"/>
          </w:tcPr>
          <w:p w14:paraId="57BDB94F" w14:textId="77777777" w:rsidR="00FB2A08" w:rsidRPr="00DA300D" w:rsidRDefault="00FB2A08"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75" w:type="dxa"/>
          </w:tcPr>
          <w:p w14:paraId="247AEED5" w14:textId="77777777" w:rsidR="00FB2A08" w:rsidRPr="00DA300D" w:rsidRDefault="00FB2A08" w:rsidP="00743C3A">
            <w:pPr>
              <w:spacing w:after="0" w:line="240" w:lineRule="atLeast"/>
              <w:ind w:left="-96" w:right="-59"/>
              <w:jc w:val="center"/>
              <w:rPr>
                <w:rFonts w:ascii="Times New Roman" w:hAnsi="Times New Roman" w:cs="Times New Roman"/>
                <w:szCs w:val="22"/>
                <w:lang w:val="en-GB"/>
              </w:rPr>
            </w:pPr>
            <w:r w:rsidRPr="00DA300D">
              <w:rPr>
                <w:rFonts w:ascii="Times New Roman" w:hAnsi="Times New Roman" w:cs="Times New Roman"/>
                <w:szCs w:val="22"/>
                <w:cs/>
                <w:lang w:val="en-GB"/>
              </w:rPr>
              <w:t>-</w:t>
            </w:r>
          </w:p>
        </w:tc>
      </w:tr>
      <w:tr w:rsidR="00FB2A08" w:rsidRPr="00DA300D" w14:paraId="21B88022" w14:textId="77777777" w:rsidTr="004D68CB">
        <w:tc>
          <w:tcPr>
            <w:tcW w:w="3634" w:type="dxa"/>
          </w:tcPr>
          <w:p w14:paraId="13DAF2AC" w14:textId="77777777" w:rsidR="00FB2A08" w:rsidRPr="00DA300D" w:rsidRDefault="00FB2A08" w:rsidP="004D68CB">
            <w:pPr>
              <w:spacing w:after="0" w:line="240" w:lineRule="atLeast"/>
              <w:ind w:left="522" w:right="43"/>
              <w:jc w:val="thaiDistribute"/>
              <w:rPr>
                <w:rFonts w:ascii="Times New Roman" w:hAnsi="Times New Roman" w:cs="Times New Roman"/>
                <w:szCs w:val="22"/>
                <w:lang w:val="en-GB"/>
              </w:rPr>
            </w:pPr>
            <w:r w:rsidRPr="00DA300D">
              <w:rPr>
                <w:rFonts w:ascii="Times New Roman" w:hAnsi="Times New Roman" w:cs="Times New Roman"/>
                <w:szCs w:val="22"/>
              </w:rPr>
              <w:t>Others</w:t>
            </w:r>
          </w:p>
        </w:tc>
        <w:tc>
          <w:tcPr>
            <w:tcW w:w="1288" w:type="dxa"/>
            <w:tcBorders>
              <w:bottom w:val="single" w:sz="4" w:space="0" w:color="auto"/>
            </w:tcBorders>
          </w:tcPr>
          <w:p w14:paraId="519C6070" w14:textId="77777777" w:rsidR="00FB2A08" w:rsidRPr="00DA300D" w:rsidRDefault="00FB2A08" w:rsidP="003F2DB1">
            <w:pPr>
              <w:tabs>
                <w:tab w:val="decimal" w:pos="1026"/>
              </w:tabs>
              <w:spacing w:after="0" w:line="240" w:lineRule="atLeast"/>
              <w:ind w:left="-96" w:right="-59"/>
              <w:jc w:val="both"/>
              <w:rPr>
                <w:rFonts w:ascii="Times New Roman" w:hAnsi="Times New Roman" w:cs="Times New Roman"/>
                <w:szCs w:val="22"/>
                <w:lang w:val="en-GB"/>
              </w:rPr>
            </w:pPr>
            <w:r>
              <w:rPr>
                <w:rFonts w:ascii="Times New Roman" w:hAnsi="Times New Roman" w:cs="Times New Roman"/>
                <w:szCs w:val="22"/>
                <w:lang w:val="en-GB"/>
              </w:rPr>
              <w:t>1,401,973</w:t>
            </w:r>
          </w:p>
        </w:tc>
        <w:tc>
          <w:tcPr>
            <w:tcW w:w="240" w:type="dxa"/>
          </w:tcPr>
          <w:p w14:paraId="772C8C1D" w14:textId="77777777" w:rsidR="00FB2A08" w:rsidRPr="00DA300D" w:rsidRDefault="00FB2A08"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444" w:type="dxa"/>
            <w:gridSpan w:val="2"/>
            <w:tcBorders>
              <w:bottom w:val="single" w:sz="4" w:space="0" w:color="auto"/>
            </w:tcBorders>
          </w:tcPr>
          <w:p w14:paraId="0308362A" w14:textId="77777777" w:rsidR="00FB2A08" w:rsidRPr="00DA300D" w:rsidRDefault="00FB2A08" w:rsidP="00445D58">
            <w:pPr>
              <w:tabs>
                <w:tab w:val="decimal" w:pos="1057"/>
              </w:tabs>
              <w:spacing w:after="0" w:line="240" w:lineRule="atLeast"/>
              <w:ind w:left="-96" w:right="-59"/>
              <w:jc w:val="both"/>
              <w:rPr>
                <w:rFonts w:ascii="Times New Roman" w:hAnsi="Times New Roman" w:cs="Times New Roman"/>
                <w:szCs w:val="22"/>
                <w:lang w:val="en-GB"/>
              </w:rPr>
            </w:pPr>
            <w:r w:rsidRPr="00DA300D">
              <w:rPr>
                <w:rFonts w:ascii="Times New Roman" w:hAnsi="Times New Roman" w:cs="Times New Roman"/>
                <w:szCs w:val="22"/>
                <w:lang w:val="en-GB"/>
              </w:rPr>
              <w:t>1,452,600</w:t>
            </w:r>
          </w:p>
        </w:tc>
        <w:tc>
          <w:tcPr>
            <w:tcW w:w="269" w:type="dxa"/>
          </w:tcPr>
          <w:p w14:paraId="6D12A606" w14:textId="77777777" w:rsidR="00FB2A08" w:rsidRPr="00DA300D" w:rsidRDefault="00FB2A08"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295" w:type="dxa"/>
            <w:tcBorders>
              <w:bottom w:val="single" w:sz="4" w:space="0" w:color="auto"/>
            </w:tcBorders>
          </w:tcPr>
          <w:p w14:paraId="7F7819EE" w14:textId="77777777" w:rsidR="00FB2A08" w:rsidRPr="00DA300D" w:rsidRDefault="00FB2A08" w:rsidP="004D68CB">
            <w:pPr>
              <w:tabs>
                <w:tab w:val="decimal" w:pos="1026"/>
              </w:tabs>
              <w:spacing w:after="0" w:line="240" w:lineRule="atLeast"/>
              <w:ind w:left="-96" w:right="-59"/>
              <w:jc w:val="both"/>
              <w:rPr>
                <w:rFonts w:ascii="Times New Roman" w:hAnsi="Times New Roman" w:cs="Times New Roman"/>
                <w:szCs w:val="22"/>
                <w:lang w:val="en-GB"/>
              </w:rPr>
            </w:pPr>
            <w:r>
              <w:rPr>
                <w:rFonts w:ascii="Times New Roman" w:hAnsi="Times New Roman" w:cs="Times New Roman"/>
                <w:szCs w:val="22"/>
                <w:lang w:val="en-GB"/>
              </w:rPr>
              <w:t>70,101</w:t>
            </w:r>
          </w:p>
        </w:tc>
        <w:tc>
          <w:tcPr>
            <w:tcW w:w="236" w:type="dxa"/>
          </w:tcPr>
          <w:p w14:paraId="3D87CA01" w14:textId="77777777" w:rsidR="00FB2A08" w:rsidRPr="00DA300D" w:rsidRDefault="00FB2A08" w:rsidP="004D68CB">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75" w:type="dxa"/>
            <w:tcBorders>
              <w:bottom w:val="single" w:sz="4" w:space="0" w:color="auto"/>
            </w:tcBorders>
          </w:tcPr>
          <w:p w14:paraId="1D5D5CA9" w14:textId="77777777" w:rsidR="00FB2A08" w:rsidRPr="00DA300D" w:rsidRDefault="00FB2A08" w:rsidP="00743C3A">
            <w:pPr>
              <w:tabs>
                <w:tab w:val="decimal" w:pos="1026"/>
              </w:tabs>
              <w:spacing w:after="0" w:line="240" w:lineRule="atLeast"/>
              <w:ind w:left="-96" w:right="-59"/>
              <w:jc w:val="both"/>
              <w:rPr>
                <w:rFonts w:ascii="Times New Roman" w:hAnsi="Times New Roman" w:cs="Times New Roman"/>
                <w:szCs w:val="22"/>
                <w:lang w:val="en-GB"/>
              </w:rPr>
            </w:pPr>
            <w:r w:rsidRPr="00DA300D">
              <w:rPr>
                <w:rFonts w:ascii="Times New Roman" w:hAnsi="Times New Roman" w:cs="Times New Roman"/>
                <w:szCs w:val="22"/>
                <w:lang w:val="en-GB"/>
              </w:rPr>
              <w:t>143,910</w:t>
            </w:r>
          </w:p>
        </w:tc>
      </w:tr>
      <w:tr w:rsidR="00FB2A08" w:rsidRPr="00DA300D" w14:paraId="26B461F6" w14:textId="77777777" w:rsidTr="004D68CB">
        <w:tc>
          <w:tcPr>
            <w:tcW w:w="3634" w:type="dxa"/>
          </w:tcPr>
          <w:p w14:paraId="3E186FCB" w14:textId="77777777" w:rsidR="00FB2A08" w:rsidRPr="00DA300D" w:rsidRDefault="00FB2A08" w:rsidP="004D68CB">
            <w:pPr>
              <w:spacing w:after="0" w:line="240" w:lineRule="atLeast"/>
              <w:ind w:left="522" w:right="43"/>
              <w:jc w:val="thaiDistribute"/>
              <w:rPr>
                <w:rFonts w:ascii="Times New Roman" w:hAnsi="Times New Roman" w:cs="Times New Roman"/>
                <w:b/>
                <w:bCs/>
                <w:szCs w:val="22"/>
                <w:lang w:val="en-GB"/>
              </w:rPr>
            </w:pPr>
            <w:r w:rsidRPr="00DA300D">
              <w:rPr>
                <w:rFonts w:ascii="Times New Roman" w:hAnsi="Times New Roman" w:cs="Angsana New"/>
                <w:b/>
                <w:bCs/>
                <w:szCs w:val="22"/>
                <w:lang w:val="en-GB"/>
              </w:rPr>
              <w:t>Total</w:t>
            </w:r>
          </w:p>
        </w:tc>
        <w:tc>
          <w:tcPr>
            <w:tcW w:w="1288" w:type="dxa"/>
            <w:tcBorders>
              <w:top w:val="single" w:sz="4" w:space="0" w:color="auto"/>
              <w:bottom w:val="double" w:sz="4" w:space="0" w:color="auto"/>
            </w:tcBorders>
          </w:tcPr>
          <w:p w14:paraId="4A85979C" w14:textId="77777777" w:rsidR="00FB2A08" w:rsidRPr="00DA300D" w:rsidRDefault="00FB2A08" w:rsidP="003F2DB1">
            <w:pPr>
              <w:tabs>
                <w:tab w:val="decimal" w:pos="1026"/>
              </w:tabs>
              <w:spacing w:after="0" w:line="240" w:lineRule="atLeast"/>
              <w:ind w:left="-96" w:right="-59"/>
              <w:jc w:val="both"/>
              <w:rPr>
                <w:rFonts w:ascii="Times New Roman" w:hAnsi="Times New Roman" w:cs="Times New Roman"/>
                <w:b/>
                <w:bCs/>
                <w:szCs w:val="22"/>
                <w:lang w:val="en-GB"/>
              </w:rPr>
            </w:pPr>
            <w:r>
              <w:rPr>
                <w:rFonts w:ascii="Times New Roman" w:hAnsi="Times New Roman" w:cs="Times New Roman"/>
                <w:b/>
                <w:bCs/>
                <w:szCs w:val="22"/>
                <w:lang w:val="en-GB"/>
              </w:rPr>
              <w:t>17,650,059</w:t>
            </w:r>
          </w:p>
        </w:tc>
        <w:tc>
          <w:tcPr>
            <w:tcW w:w="240" w:type="dxa"/>
          </w:tcPr>
          <w:p w14:paraId="021625D9" w14:textId="77777777" w:rsidR="00FB2A08" w:rsidRPr="00DA300D" w:rsidRDefault="00FB2A08" w:rsidP="004D68CB">
            <w:pPr>
              <w:tabs>
                <w:tab w:val="decimal" w:pos="882"/>
                <w:tab w:val="decimal" w:pos="1104"/>
              </w:tabs>
              <w:spacing w:after="0" w:line="240" w:lineRule="atLeast"/>
              <w:ind w:left="-96" w:right="-59"/>
              <w:jc w:val="both"/>
              <w:rPr>
                <w:rFonts w:ascii="Times New Roman" w:hAnsi="Times New Roman" w:cs="Times New Roman"/>
                <w:b/>
                <w:bCs/>
                <w:szCs w:val="22"/>
                <w:lang w:val="en-GB"/>
              </w:rPr>
            </w:pPr>
          </w:p>
        </w:tc>
        <w:tc>
          <w:tcPr>
            <w:tcW w:w="1444" w:type="dxa"/>
            <w:gridSpan w:val="2"/>
            <w:tcBorders>
              <w:top w:val="single" w:sz="4" w:space="0" w:color="auto"/>
              <w:bottom w:val="double" w:sz="4" w:space="0" w:color="auto"/>
            </w:tcBorders>
          </w:tcPr>
          <w:p w14:paraId="26B6B812" w14:textId="77777777" w:rsidR="00FB2A08" w:rsidRPr="00445D58" w:rsidRDefault="00FB2A08" w:rsidP="00445D58">
            <w:pPr>
              <w:tabs>
                <w:tab w:val="decimal" w:pos="1057"/>
              </w:tabs>
              <w:spacing w:after="0" w:line="240" w:lineRule="atLeast"/>
              <w:ind w:left="-96" w:right="-59"/>
              <w:jc w:val="both"/>
              <w:rPr>
                <w:rFonts w:ascii="Times New Roman" w:hAnsi="Times New Roman" w:cs="Times New Roman"/>
                <w:b/>
                <w:bCs/>
                <w:szCs w:val="22"/>
                <w:lang w:val="en-GB"/>
              </w:rPr>
            </w:pPr>
            <w:r w:rsidRPr="00445D58">
              <w:rPr>
                <w:rFonts w:ascii="Times New Roman" w:hAnsi="Times New Roman" w:cs="Times New Roman"/>
                <w:b/>
                <w:bCs/>
                <w:szCs w:val="22"/>
                <w:lang w:val="en-GB"/>
              </w:rPr>
              <w:t>29,359,705</w:t>
            </w:r>
          </w:p>
        </w:tc>
        <w:tc>
          <w:tcPr>
            <w:tcW w:w="269" w:type="dxa"/>
          </w:tcPr>
          <w:p w14:paraId="4AC053E5" w14:textId="77777777" w:rsidR="00FB2A08" w:rsidRPr="00DA300D" w:rsidRDefault="00FB2A08" w:rsidP="004D68CB">
            <w:pPr>
              <w:tabs>
                <w:tab w:val="decimal" w:pos="882"/>
                <w:tab w:val="decimal" w:pos="1104"/>
              </w:tabs>
              <w:spacing w:after="0" w:line="240" w:lineRule="atLeast"/>
              <w:ind w:left="-96" w:right="-59"/>
              <w:jc w:val="both"/>
              <w:rPr>
                <w:rFonts w:ascii="Times New Roman" w:hAnsi="Times New Roman" w:cs="Times New Roman"/>
                <w:b/>
                <w:bCs/>
                <w:szCs w:val="22"/>
                <w:lang w:val="en-GB"/>
              </w:rPr>
            </w:pPr>
          </w:p>
        </w:tc>
        <w:tc>
          <w:tcPr>
            <w:tcW w:w="1295" w:type="dxa"/>
            <w:tcBorders>
              <w:top w:val="single" w:sz="4" w:space="0" w:color="auto"/>
              <w:bottom w:val="double" w:sz="4" w:space="0" w:color="auto"/>
            </w:tcBorders>
          </w:tcPr>
          <w:p w14:paraId="4F5F625D" w14:textId="77777777" w:rsidR="00FB2A08" w:rsidRPr="00DA300D" w:rsidRDefault="00FB2A08" w:rsidP="004D68CB">
            <w:pPr>
              <w:tabs>
                <w:tab w:val="decimal" w:pos="1026"/>
              </w:tabs>
              <w:spacing w:after="0" w:line="240" w:lineRule="atLeast"/>
              <w:ind w:left="-96" w:right="-59"/>
              <w:jc w:val="both"/>
              <w:rPr>
                <w:rFonts w:ascii="Times New Roman" w:hAnsi="Times New Roman" w:cs="Times New Roman"/>
                <w:b/>
                <w:bCs/>
                <w:szCs w:val="22"/>
                <w:lang w:val="en-GB"/>
              </w:rPr>
            </w:pPr>
            <w:r>
              <w:rPr>
                <w:rFonts w:ascii="Times New Roman" w:hAnsi="Times New Roman" w:cs="Times New Roman"/>
                <w:b/>
                <w:bCs/>
                <w:szCs w:val="22"/>
                <w:lang w:val="en-GB"/>
              </w:rPr>
              <w:t>118,025</w:t>
            </w:r>
          </w:p>
        </w:tc>
        <w:tc>
          <w:tcPr>
            <w:tcW w:w="236" w:type="dxa"/>
          </w:tcPr>
          <w:p w14:paraId="194D7263" w14:textId="77777777" w:rsidR="00FB2A08" w:rsidRPr="00DA300D" w:rsidRDefault="00FB2A08" w:rsidP="004D68CB">
            <w:pPr>
              <w:tabs>
                <w:tab w:val="decimal" w:pos="882"/>
                <w:tab w:val="decimal" w:pos="1104"/>
              </w:tabs>
              <w:spacing w:after="0" w:line="240" w:lineRule="atLeast"/>
              <w:ind w:left="-96" w:right="-59"/>
              <w:jc w:val="both"/>
              <w:rPr>
                <w:rFonts w:ascii="Times New Roman" w:hAnsi="Times New Roman" w:cs="Times New Roman"/>
                <w:b/>
                <w:bCs/>
                <w:szCs w:val="22"/>
                <w:lang w:val="en-GB"/>
              </w:rPr>
            </w:pPr>
          </w:p>
        </w:tc>
        <w:tc>
          <w:tcPr>
            <w:tcW w:w="1375" w:type="dxa"/>
            <w:tcBorders>
              <w:top w:val="single" w:sz="4" w:space="0" w:color="auto"/>
              <w:bottom w:val="double" w:sz="4" w:space="0" w:color="auto"/>
            </w:tcBorders>
          </w:tcPr>
          <w:p w14:paraId="4B2A0952" w14:textId="77777777" w:rsidR="00FB2A08" w:rsidRPr="00DA300D" w:rsidRDefault="00FB2A08" w:rsidP="00743C3A">
            <w:pPr>
              <w:tabs>
                <w:tab w:val="decimal" w:pos="1026"/>
              </w:tabs>
              <w:spacing w:after="0" w:line="240" w:lineRule="atLeast"/>
              <w:ind w:left="-96" w:right="-59"/>
              <w:jc w:val="both"/>
              <w:rPr>
                <w:rFonts w:ascii="Times New Roman" w:hAnsi="Times New Roman" w:cs="Times New Roman"/>
                <w:b/>
                <w:bCs/>
                <w:szCs w:val="22"/>
                <w:lang w:val="en-GB"/>
              </w:rPr>
            </w:pPr>
            <w:r w:rsidRPr="00DA300D">
              <w:rPr>
                <w:rFonts w:ascii="Times New Roman" w:hAnsi="Times New Roman" w:cs="Times New Roman"/>
                <w:b/>
                <w:bCs/>
                <w:szCs w:val="22"/>
                <w:lang w:val="en-GB"/>
              </w:rPr>
              <w:t>980,284</w:t>
            </w:r>
          </w:p>
        </w:tc>
      </w:tr>
    </w:tbl>
    <w:p w14:paraId="711EE5AB" w14:textId="77777777" w:rsidR="005A18FD" w:rsidRPr="00DA300D" w:rsidRDefault="005A18FD" w:rsidP="005A18FD">
      <w:pPr>
        <w:tabs>
          <w:tab w:val="left" w:pos="567"/>
        </w:tabs>
        <w:spacing w:after="0" w:line="240" w:lineRule="atLeast"/>
        <w:ind w:left="540" w:right="-25"/>
        <w:jc w:val="thaiDistribute"/>
        <w:rPr>
          <w:rFonts w:ascii="Times New Roman" w:hAnsi="Times New Roman" w:cs="Times New Roman"/>
          <w:b/>
          <w:bCs/>
          <w:szCs w:val="22"/>
        </w:rPr>
      </w:pPr>
    </w:p>
    <w:p w14:paraId="495DC004" w14:textId="77777777" w:rsidR="00554FD4" w:rsidRPr="00DA300D" w:rsidRDefault="00554FD4" w:rsidP="00553D15">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DA300D">
        <w:rPr>
          <w:rFonts w:ascii="Times New Roman" w:hAnsi="Times New Roman" w:cs="Times New Roman"/>
          <w:b/>
          <w:bCs/>
          <w:szCs w:val="22"/>
        </w:rPr>
        <w:t>Administrative expenses</w:t>
      </w:r>
    </w:p>
    <w:p w14:paraId="2C9C2CB3" w14:textId="77777777" w:rsidR="00554FD4" w:rsidRPr="00DA300D" w:rsidRDefault="00554FD4" w:rsidP="00554FD4">
      <w:pPr>
        <w:tabs>
          <w:tab w:val="left" w:pos="567"/>
        </w:tabs>
        <w:spacing w:after="0" w:line="240" w:lineRule="atLeast"/>
        <w:ind w:left="540" w:right="-25"/>
        <w:jc w:val="thaiDistribute"/>
        <w:rPr>
          <w:rFonts w:ascii="Times New Roman" w:hAnsi="Times New Roman" w:cstheme="minorBidi"/>
          <w:szCs w:val="22"/>
        </w:rPr>
      </w:pPr>
    </w:p>
    <w:tbl>
      <w:tblPr>
        <w:tblW w:w="9781" w:type="dxa"/>
        <w:tblInd w:w="18" w:type="dxa"/>
        <w:tblLayout w:type="fixed"/>
        <w:tblLook w:val="01E0" w:firstRow="1" w:lastRow="1" w:firstColumn="1" w:lastColumn="1" w:noHBand="0" w:noVBand="0"/>
      </w:tblPr>
      <w:tblGrid>
        <w:gridCol w:w="3634"/>
        <w:gridCol w:w="1288"/>
        <w:gridCol w:w="240"/>
        <w:gridCol w:w="34"/>
        <w:gridCol w:w="1410"/>
        <w:gridCol w:w="269"/>
        <w:gridCol w:w="1295"/>
        <w:gridCol w:w="236"/>
        <w:gridCol w:w="1375"/>
      </w:tblGrid>
      <w:tr w:rsidR="00554FD4" w:rsidRPr="00DA300D" w14:paraId="52BC0690" w14:textId="77777777" w:rsidTr="0073077C">
        <w:tc>
          <w:tcPr>
            <w:tcW w:w="3634" w:type="dxa"/>
          </w:tcPr>
          <w:p w14:paraId="7E6BA14C" w14:textId="77777777" w:rsidR="00554FD4" w:rsidRPr="00DA300D" w:rsidRDefault="00554FD4" w:rsidP="006E3D18">
            <w:pPr>
              <w:spacing w:after="0" w:line="240" w:lineRule="atLeast"/>
              <w:ind w:left="605" w:right="-108"/>
              <w:jc w:val="thaiDistribute"/>
              <w:rPr>
                <w:rFonts w:ascii="Times New Roman" w:hAnsi="Times New Roman" w:cs="Times New Roman"/>
                <w:b/>
                <w:szCs w:val="22"/>
                <w:lang w:val="en-GB"/>
              </w:rPr>
            </w:pPr>
          </w:p>
        </w:tc>
        <w:tc>
          <w:tcPr>
            <w:tcW w:w="2972" w:type="dxa"/>
            <w:gridSpan w:val="4"/>
          </w:tcPr>
          <w:p w14:paraId="0217CB63" w14:textId="77777777" w:rsidR="00554FD4" w:rsidRPr="00DA300D" w:rsidRDefault="00554FD4" w:rsidP="006E3D18">
            <w:pPr>
              <w:spacing w:after="0" w:line="240" w:lineRule="atLeast"/>
              <w:ind w:left="84" w:right="43"/>
              <w:jc w:val="center"/>
              <w:rPr>
                <w:rFonts w:ascii="Times New Roman" w:hAnsi="Times New Roman" w:cs="Times New Roman"/>
                <w:bCs/>
                <w:szCs w:val="22"/>
                <w:lang w:val="en-GB"/>
              </w:rPr>
            </w:pPr>
            <w:r w:rsidRPr="00DA300D">
              <w:rPr>
                <w:rFonts w:ascii="Times New Roman" w:hAnsi="Times New Roman" w:cs="Times New Roman"/>
                <w:b/>
                <w:bCs/>
                <w:szCs w:val="22"/>
              </w:rPr>
              <w:t>Consolidated</w:t>
            </w:r>
            <w:r w:rsidRPr="00DA300D">
              <w:rPr>
                <w:rFonts w:ascii="Times New Roman" w:hAnsi="Times New Roman" w:cs="Times New Roman"/>
                <w:b/>
                <w:bCs/>
                <w:szCs w:val="22"/>
              </w:rPr>
              <w:br/>
              <w:t>financial statements</w:t>
            </w:r>
          </w:p>
        </w:tc>
        <w:tc>
          <w:tcPr>
            <w:tcW w:w="269" w:type="dxa"/>
          </w:tcPr>
          <w:p w14:paraId="65E2424B" w14:textId="77777777" w:rsidR="00554FD4" w:rsidRPr="00DA300D" w:rsidRDefault="00554FD4" w:rsidP="006E3D18">
            <w:pPr>
              <w:spacing w:after="0" w:line="240" w:lineRule="atLeast"/>
              <w:ind w:left="605" w:right="43"/>
              <w:jc w:val="center"/>
              <w:rPr>
                <w:rFonts w:ascii="Times New Roman" w:hAnsi="Times New Roman" w:cs="Times New Roman"/>
                <w:bCs/>
                <w:szCs w:val="22"/>
                <w:lang w:val="en-GB"/>
              </w:rPr>
            </w:pPr>
          </w:p>
        </w:tc>
        <w:tc>
          <w:tcPr>
            <w:tcW w:w="2906" w:type="dxa"/>
            <w:gridSpan w:val="3"/>
          </w:tcPr>
          <w:p w14:paraId="34163355" w14:textId="77777777" w:rsidR="00554FD4" w:rsidRPr="00DA300D" w:rsidRDefault="00554FD4" w:rsidP="006E3D18">
            <w:pPr>
              <w:spacing w:after="0" w:line="240" w:lineRule="atLeast"/>
              <w:ind w:left="88" w:right="43"/>
              <w:jc w:val="center"/>
              <w:rPr>
                <w:rFonts w:ascii="Times New Roman" w:hAnsi="Times New Roman" w:cs="Times New Roman"/>
                <w:bCs/>
                <w:szCs w:val="22"/>
                <w:lang w:val="en-GB"/>
              </w:rPr>
            </w:pPr>
            <w:r w:rsidRPr="00DA300D">
              <w:rPr>
                <w:rFonts w:ascii="Times New Roman" w:hAnsi="Times New Roman" w:cs="Times New Roman"/>
                <w:b/>
                <w:bCs/>
                <w:szCs w:val="22"/>
              </w:rPr>
              <w:t>Separate</w:t>
            </w:r>
            <w:r w:rsidRPr="00DA300D">
              <w:rPr>
                <w:rFonts w:ascii="Times New Roman" w:hAnsi="Times New Roman" w:cs="Times New Roman"/>
                <w:b/>
                <w:bCs/>
                <w:szCs w:val="22"/>
              </w:rPr>
              <w:br/>
              <w:t>financial statements</w:t>
            </w:r>
          </w:p>
        </w:tc>
      </w:tr>
      <w:tr w:rsidR="00976E05" w:rsidRPr="00DA300D" w14:paraId="0638489F" w14:textId="77777777" w:rsidTr="0073077C">
        <w:tc>
          <w:tcPr>
            <w:tcW w:w="3634" w:type="dxa"/>
          </w:tcPr>
          <w:p w14:paraId="1254B57B" w14:textId="77777777" w:rsidR="00976E05" w:rsidRPr="00DA300D" w:rsidRDefault="00976E05" w:rsidP="006E3D18">
            <w:pPr>
              <w:spacing w:after="0" w:line="240" w:lineRule="atLeast"/>
              <w:ind w:left="605" w:right="-108"/>
              <w:jc w:val="thaiDistribute"/>
              <w:rPr>
                <w:rFonts w:ascii="Times New Roman" w:hAnsi="Times New Roman" w:cs="Times New Roman"/>
                <w:b/>
                <w:szCs w:val="22"/>
                <w:lang w:val="en-GB"/>
              </w:rPr>
            </w:pPr>
          </w:p>
        </w:tc>
        <w:tc>
          <w:tcPr>
            <w:tcW w:w="1288" w:type="dxa"/>
            <w:vAlign w:val="center"/>
          </w:tcPr>
          <w:p w14:paraId="56C2EA20" w14:textId="77777777" w:rsidR="00976E05" w:rsidRPr="00DA300D" w:rsidRDefault="00976E05" w:rsidP="00743C3A">
            <w:pPr>
              <w:spacing w:after="0" w:line="240" w:lineRule="atLeast"/>
              <w:ind w:left="-54" w:right="32"/>
              <w:jc w:val="center"/>
              <w:rPr>
                <w:rFonts w:ascii="Times New Roman" w:hAnsi="Times New Roman" w:cs="Times New Roman"/>
                <w:szCs w:val="22"/>
              </w:rPr>
            </w:pPr>
            <w:r w:rsidRPr="00DA300D">
              <w:rPr>
                <w:rFonts w:ascii="Times New Roman" w:hAnsi="Times New Roman" w:cs="Times New Roman"/>
                <w:szCs w:val="22"/>
                <w:lang w:val="en-GB"/>
              </w:rPr>
              <w:t>202</w:t>
            </w:r>
            <w:r>
              <w:rPr>
                <w:rFonts w:ascii="Times New Roman" w:hAnsi="Times New Roman" w:cs="Times New Roman"/>
                <w:szCs w:val="22"/>
                <w:lang w:val="en-GB"/>
              </w:rPr>
              <w:t>4</w:t>
            </w:r>
          </w:p>
        </w:tc>
        <w:tc>
          <w:tcPr>
            <w:tcW w:w="274" w:type="dxa"/>
            <w:gridSpan w:val="2"/>
          </w:tcPr>
          <w:p w14:paraId="0E9CC18B" w14:textId="77777777" w:rsidR="00976E05" w:rsidRPr="00DA300D" w:rsidRDefault="00976E05" w:rsidP="00743C3A">
            <w:pPr>
              <w:tabs>
                <w:tab w:val="decimal" w:pos="792"/>
              </w:tabs>
              <w:spacing w:after="0" w:line="240" w:lineRule="atLeast"/>
              <w:ind w:left="522" w:right="43"/>
              <w:jc w:val="center"/>
              <w:rPr>
                <w:rFonts w:ascii="Times New Roman" w:hAnsi="Times New Roman" w:cs="Times New Roman"/>
                <w:szCs w:val="22"/>
                <w:cs/>
              </w:rPr>
            </w:pPr>
          </w:p>
        </w:tc>
        <w:tc>
          <w:tcPr>
            <w:tcW w:w="1410" w:type="dxa"/>
            <w:vAlign w:val="center"/>
          </w:tcPr>
          <w:p w14:paraId="2EB9A4E6" w14:textId="77777777" w:rsidR="00976E05" w:rsidRPr="00DA300D" w:rsidRDefault="00976E05" w:rsidP="00743C3A">
            <w:pPr>
              <w:spacing w:after="0" w:line="240" w:lineRule="atLeast"/>
              <w:ind w:left="-54" w:right="32"/>
              <w:jc w:val="center"/>
              <w:rPr>
                <w:rFonts w:ascii="Times New Roman" w:hAnsi="Times New Roman" w:cs="Times New Roman"/>
                <w:szCs w:val="22"/>
              </w:rPr>
            </w:pPr>
            <w:r w:rsidRPr="00DA300D">
              <w:rPr>
                <w:rFonts w:ascii="Times New Roman" w:hAnsi="Times New Roman" w:cs="Times New Roman"/>
                <w:szCs w:val="22"/>
                <w:lang w:val="en-GB"/>
              </w:rPr>
              <w:t>202</w:t>
            </w:r>
            <w:r>
              <w:rPr>
                <w:rFonts w:ascii="Times New Roman" w:hAnsi="Times New Roman" w:cs="Times New Roman"/>
                <w:szCs w:val="22"/>
                <w:lang w:val="en-GB"/>
              </w:rPr>
              <w:t>3</w:t>
            </w:r>
          </w:p>
        </w:tc>
        <w:tc>
          <w:tcPr>
            <w:tcW w:w="269" w:type="dxa"/>
          </w:tcPr>
          <w:p w14:paraId="22F7D643" w14:textId="77777777" w:rsidR="00976E05" w:rsidRPr="00DA300D" w:rsidRDefault="00976E05" w:rsidP="00743C3A">
            <w:pPr>
              <w:spacing w:after="0" w:line="240" w:lineRule="atLeast"/>
              <w:ind w:left="605" w:right="43"/>
              <w:jc w:val="center"/>
              <w:rPr>
                <w:rFonts w:ascii="Times New Roman" w:hAnsi="Times New Roman" w:cs="Times New Roman"/>
                <w:bCs/>
                <w:szCs w:val="22"/>
                <w:lang w:val="en-GB"/>
              </w:rPr>
            </w:pPr>
          </w:p>
        </w:tc>
        <w:tc>
          <w:tcPr>
            <w:tcW w:w="1295" w:type="dxa"/>
            <w:vAlign w:val="center"/>
          </w:tcPr>
          <w:p w14:paraId="18E37F7D" w14:textId="77777777" w:rsidR="00976E05" w:rsidRPr="00DA300D" w:rsidRDefault="00976E05" w:rsidP="00743C3A">
            <w:pPr>
              <w:spacing w:after="0" w:line="240" w:lineRule="atLeast"/>
              <w:ind w:left="-54" w:right="32"/>
              <w:jc w:val="center"/>
              <w:rPr>
                <w:rFonts w:ascii="Times New Roman" w:hAnsi="Times New Roman" w:cs="Times New Roman"/>
                <w:szCs w:val="22"/>
              </w:rPr>
            </w:pPr>
            <w:r w:rsidRPr="00DA300D">
              <w:rPr>
                <w:rFonts w:ascii="Times New Roman" w:hAnsi="Times New Roman" w:cs="Times New Roman"/>
                <w:szCs w:val="22"/>
                <w:lang w:val="en-GB"/>
              </w:rPr>
              <w:t>202</w:t>
            </w:r>
            <w:r>
              <w:rPr>
                <w:rFonts w:ascii="Times New Roman" w:hAnsi="Times New Roman" w:cs="Times New Roman"/>
                <w:szCs w:val="22"/>
                <w:lang w:val="en-GB"/>
              </w:rPr>
              <w:t>4</w:t>
            </w:r>
          </w:p>
        </w:tc>
        <w:tc>
          <w:tcPr>
            <w:tcW w:w="236" w:type="dxa"/>
          </w:tcPr>
          <w:p w14:paraId="6A9EAC42" w14:textId="77777777" w:rsidR="00976E05" w:rsidRPr="00DA300D" w:rsidRDefault="00976E05" w:rsidP="00743C3A">
            <w:pPr>
              <w:tabs>
                <w:tab w:val="decimal" w:pos="792"/>
              </w:tabs>
              <w:spacing w:after="0" w:line="240" w:lineRule="atLeast"/>
              <w:ind w:left="522" w:right="43"/>
              <w:jc w:val="center"/>
              <w:rPr>
                <w:rFonts w:ascii="Times New Roman" w:hAnsi="Times New Roman" w:cs="Times New Roman"/>
                <w:szCs w:val="22"/>
                <w:cs/>
              </w:rPr>
            </w:pPr>
          </w:p>
        </w:tc>
        <w:tc>
          <w:tcPr>
            <w:tcW w:w="1375" w:type="dxa"/>
            <w:vAlign w:val="center"/>
          </w:tcPr>
          <w:p w14:paraId="6443559D" w14:textId="77777777" w:rsidR="00976E05" w:rsidRPr="00DA300D" w:rsidRDefault="00976E05" w:rsidP="00743C3A">
            <w:pPr>
              <w:spacing w:after="0" w:line="240" w:lineRule="atLeast"/>
              <w:ind w:left="-54" w:right="32"/>
              <w:jc w:val="center"/>
              <w:rPr>
                <w:rFonts w:ascii="Times New Roman" w:hAnsi="Times New Roman" w:cs="Times New Roman"/>
                <w:szCs w:val="22"/>
              </w:rPr>
            </w:pPr>
            <w:r w:rsidRPr="00DA300D">
              <w:rPr>
                <w:rFonts w:ascii="Times New Roman" w:hAnsi="Times New Roman" w:cs="Times New Roman"/>
                <w:szCs w:val="22"/>
                <w:lang w:val="en-GB"/>
              </w:rPr>
              <w:t>202</w:t>
            </w:r>
            <w:r>
              <w:rPr>
                <w:rFonts w:ascii="Times New Roman" w:hAnsi="Times New Roman" w:cs="Times New Roman"/>
                <w:szCs w:val="22"/>
                <w:lang w:val="en-GB"/>
              </w:rPr>
              <w:t>3</w:t>
            </w:r>
          </w:p>
        </w:tc>
      </w:tr>
      <w:tr w:rsidR="008649E3" w:rsidRPr="00DA300D" w14:paraId="5D31B739" w14:textId="77777777" w:rsidTr="0073077C">
        <w:tc>
          <w:tcPr>
            <w:tcW w:w="3634" w:type="dxa"/>
          </w:tcPr>
          <w:p w14:paraId="3846B469" w14:textId="77777777" w:rsidR="008649E3" w:rsidRPr="00DA300D" w:rsidRDefault="008649E3" w:rsidP="006E3D18">
            <w:pPr>
              <w:spacing w:after="0" w:line="240" w:lineRule="atLeast"/>
              <w:ind w:left="605" w:right="-108"/>
              <w:jc w:val="thaiDistribute"/>
              <w:rPr>
                <w:rFonts w:ascii="Times New Roman" w:hAnsi="Times New Roman" w:cs="Times New Roman"/>
                <w:b/>
                <w:szCs w:val="22"/>
                <w:lang w:val="en-GB"/>
              </w:rPr>
            </w:pPr>
          </w:p>
        </w:tc>
        <w:tc>
          <w:tcPr>
            <w:tcW w:w="6147" w:type="dxa"/>
            <w:gridSpan w:val="8"/>
          </w:tcPr>
          <w:p w14:paraId="0B83DFE9" w14:textId="77777777" w:rsidR="008649E3" w:rsidRPr="00DA300D" w:rsidRDefault="008649E3" w:rsidP="00065745">
            <w:pPr>
              <w:spacing w:after="0" w:line="240" w:lineRule="atLeast"/>
              <w:ind w:left="-108" w:right="-108"/>
              <w:jc w:val="center"/>
              <w:rPr>
                <w:rFonts w:ascii="Times New Roman" w:hAnsi="Times New Roman" w:cs="Times New Roman"/>
                <w:b/>
                <w:szCs w:val="22"/>
                <w:lang w:val="en-GB"/>
              </w:rPr>
            </w:pPr>
            <w:r w:rsidRPr="00DA300D">
              <w:rPr>
                <w:rFonts w:ascii="Times New Roman" w:hAnsi="Times New Roman" w:cs="Times New Roman"/>
                <w:i/>
                <w:iCs/>
                <w:szCs w:val="22"/>
                <w:cs/>
              </w:rPr>
              <w:t>(</w:t>
            </w:r>
            <w:r w:rsidRPr="00DA300D">
              <w:rPr>
                <w:rFonts w:ascii="Times New Roman" w:hAnsi="Times New Roman" w:cs="Times New Roman"/>
                <w:i/>
                <w:iCs/>
                <w:szCs w:val="22"/>
              </w:rPr>
              <w:t>in Baht</w:t>
            </w:r>
            <w:r w:rsidRPr="00DA300D">
              <w:rPr>
                <w:rFonts w:ascii="Times New Roman" w:hAnsi="Times New Roman" w:cs="Times New Roman"/>
                <w:bCs/>
                <w:i/>
                <w:iCs/>
                <w:szCs w:val="22"/>
                <w:lang w:val="en-GB"/>
              </w:rPr>
              <w:t>)</w:t>
            </w:r>
          </w:p>
        </w:tc>
      </w:tr>
      <w:tr w:rsidR="009E2914" w:rsidRPr="00DA300D" w14:paraId="34700800" w14:textId="77777777" w:rsidTr="0073077C">
        <w:tc>
          <w:tcPr>
            <w:tcW w:w="3634" w:type="dxa"/>
          </w:tcPr>
          <w:p w14:paraId="574EEDC8" w14:textId="77777777" w:rsidR="009E2914" w:rsidRPr="00DA300D" w:rsidRDefault="009E2914" w:rsidP="006E3D18">
            <w:pPr>
              <w:spacing w:after="0" w:line="240" w:lineRule="atLeast"/>
              <w:ind w:left="522" w:right="43"/>
              <w:jc w:val="thaiDistribute"/>
              <w:rPr>
                <w:rFonts w:ascii="Times New Roman" w:hAnsi="Times New Roman" w:cs="Times New Roman"/>
                <w:szCs w:val="22"/>
                <w:cs/>
                <w:lang w:val="en-GB"/>
              </w:rPr>
            </w:pPr>
            <w:r w:rsidRPr="00DA300D">
              <w:rPr>
                <w:rFonts w:ascii="Times New Roman" w:hAnsi="Times New Roman" w:cs="Times New Roman"/>
                <w:szCs w:val="22"/>
              </w:rPr>
              <w:t>Personnel expenses</w:t>
            </w:r>
          </w:p>
        </w:tc>
        <w:tc>
          <w:tcPr>
            <w:tcW w:w="1288" w:type="dxa"/>
          </w:tcPr>
          <w:p w14:paraId="0A04F6F7" w14:textId="77777777" w:rsidR="009E2914" w:rsidRPr="00DA300D" w:rsidRDefault="009E2914" w:rsidP="000167E7">
            <w:pPr>
              <w:tabs>
                <w:tab w:val="decimal" w:pos="1026"/>
              </w:tabs>
              <w:spacing w:after="0" w:line="240" w:lineRule="atLeast"/>
              <w:ind w:left="-96" w:right="-59"/>
              <w:jc w:val="both"/>
              <w:rPr>
                <w:rFonts w:ascii="Times New Roman" w:hAnsi="Times New Roman" w:cs="Times New Roman"/>
                <w:szCs w:val="22"/>
                <w:lang w:val="en-GB"/>
              </w:rPr>
            </w:pPr>
            <w:r>
              <w:rPr>
                <w:rFonts w:ascii="Times New Roman" w:hAnsi="Times New Roman" w:cs="Times New Roman"/>
                <w:szCs w:val="22"/>
                <w:lang w:val="en-GB"/>
              </w:rPr>
              <w:t>15,149,715</w:t>
            </w:r>
          </w:p>
        </w:tc>
        <w:tc>
          <w:tcPr>
            <w:tcW w:w="240" w:type="dxa"/>
          </w:tcPr>
          <w:p w14:paraId="7B830505" w14:textId="77777777" w:rsidR="009E2914" w:rsidRPr="00DA300D" w:rsidRDefault="009E2914" w:rsidP="0073077C">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444" w:type="dxa"/>
            <w:gridSpan w:val="2"/>
          </w:tcPr>
          <w:p w14:paraId="6C647FDC" w14:textId="77777777" w:rsidR="009E2914" w:rsidRPr="00DA300D" w:rsidRDefault="009E2914" w:rsidP="009E2914">
            <w:pPr>
              <w:tabs>
                <w:tab w:val="decimal" w:pos="1057"/>
              </w:tabs>
              <w:spacing w:after="0" w:line="240" w:lineRule="atLeast"/>
              <w:ind w:left="-96" w:right="-59"/>
              <w:jc w:val="both"/>
              <w:rPr>
                <w:rFonts w:ascii="Times New Roman" w:hAnsi="Times New Roman" w:cs="Times New Roman"/>
                <w:szCs w:val="22"/>
                <w:lang w:val="en-GB"/>
              </w:rPr>
            </w:pPr>
            <w:r w:rsidRPr="00DA300D">
              <w:rPr>
                <w:rFonts w:ascii="Times New Roman" w:hAnsi="Times New Roman" w:cs="Times New Roman"/>
                <w:szCs w:val="22"/>
                <w:lang w:val="en-GB"/>
              </w:rPr>
              <w:t>21,113,325</w:t>
            </w:r>
          </w:p>
        </w:tc>
        <w:tc>
          <w:tcPr>
            <w:tcW w:w="269" w:type="dxa"/>
          </w:tcPr>
          <w:p w14:paraId="6689FC40" w14:textId="77777777" w:rsidR="009E2914" w:rsidRPr="00DA300D" w:rsidRDefault="009E2914" w:rsidP="0073077C">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295" w:type="dxa"/>
          </w:tcPr>
          <w:p w14:paraId="569F21A7" w14:textId="77777777" w:rsidR="009E2914" w:rsidRPr="00DA300D" w:rsidRDefault="009E2914" w:rsidP="004D68CB">
            <w:pPr>
              <w:tabs>
                <w:tab w:val="decimal" w:pos="1026"/>
              </w:tabs>
              <w:spacing w:after="0" w:line="240" w:lineRule="atLeast"/>
              <w:ind w:left="-96" w:right="-59"/>
              <w:jc w:val="both"/>
              <w:rPr>
                <w:rFonts w:ascii="Times New Roman" w:hAnsi="Times New Roman" w:cs="Times New Roman"/>
                <w:szCs w:val="22"/>
                <w:lang w:val="en-GB"/>
              </w:rPr>
            </w:pPr>
            <w:r>
              <w:rPr>
                <w:rFonts w:ascii="Times New Roman" w:hAnsi="Times New Roman" w:cs="Times New Roman"/>
                <w:szCs w:val="22"/>
                <w:lang w:val="en-GB"/>
              </w:rPr>
              <w:t>9,338,536</w:t>
            </w:r>
          </w:p>
        </w:tc>
        <w:tc>
          <w:tcPr>
            <w:tcW w:w="236" w:type="dxa"/>
          </w:tcPr>
          <w:p w14:paraId="31DAEDEB" w14:textId="77777777" w:rsidR="009E2914" w:rsidRPr="00DA300D" w:rsidRDefault="009E2914" w:rsidP="0073077C">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75" w:type="dxa"/>
          </w:tcPr>
          <w:p w14:paraId="36E61994" w14:textId="77777777" w:rsidR="009E2914" w:rsidRPr="00DA300D" w:rsidRDefault="009E2914" w:rsidP="000060C6">
            <w:pPr>
              <w:tabs>
                <w:tab w:val="decimal" w:pos="1026"/>
              </w:tabs>
              <w:spacing w:after="0" w:line="240" w:lineRule="atLeast"/>
              <w:ind w:left="-96" w:right="-59"/>
              <w:jc w:val="both"/>
              <w:rPr>
                <w:rFonts w:ascii="Times New Roman" w:hAnsi="Times New Roman" w:cs="Times New Roman"/>
                <w:szCs w:val="22"/>
                <w:lang w:val="en-GB"/>
              </w:rPr>
            </w:pPr>
            <w:r w:rsidRPr="00DA300D">
              <w:rPr>
                <w:rFonts w:ascii="Times New Roman" w:hAnsi="Times New Roman" w:cs="Times New Roman"/>
                <w:szCs w:val="22"/>
                <w:lang w:val="en-GB"/>
              </w:rPr>
              <w:t>15,209,865</w:t>
            </w:r>
          </w:p>
        </w:tc>
      </w:tr>
      <w:tr w:rsidR="009E2914" w:rsidRPr="00DA300D" w14:paraId="06A4ADA0" w14:textId="77777777" w:rsidTr="0073077C">
        <w:tc>
          <w:tcPr>
            <w:tcW w:w="3634" w:type="dxa"/>
          </w:tcPr>
          <w:p w14:paraId="48EFBB8B" w14:textId="77777777" w:rsidR="009E2914" w:rsidRPr="00DA300D" w:rsidRDefault="009E2914" w:rsidP="00256A8F">
            <w:pPr>
              <w:spacing w:after="0" w:line="240" w:lineRule="atLeast"/>
              <w:ind w:left="522" w:right="43"/>
              <w:jc w:val="thaiDistribute"/>
              <w:rPr>
                <w:rFonts w:ascii="Times New Roman" w:hAnsi="Times New Roman" w:cstheme="minorBidi"/>
                <w:szCs w:val="22"/>
                <w:cs/>
              </w:rPr>
            </w:pPr>
            <w:r w:rsidRPr="00DA300D">
              <w:rPr>
                <w:rFonts w:ascii="Times New Roman" w:hAnsi="Times New Roman" w:cs="Times New Roman"/>
                <w:szCs w:val="22"/>
              </w:rPr>
              <w:t>Director meeting allowance</w:t>
            </w:r>
          </w:p>
        </w:tc>
        <w:tc>
          <w:tcPr>
            <w:tcW w:w="1288" w:type="dxa"/>
          </w:tcPr>
          <w:p w14:paraId="2FFAB1A4" w14:textId="77777777" w:rsidR="009E2914" w:rsidRPr="00DA300D" w:rsidRDefault="009E2914" w:rsidP="000167E7">
            <w:pPr>
              <w:tabs>
                <w:tab w:val="decimal" w:pos="1026"/>
              </w:tabs>
              <w:spacing w:after="0" w:line="240" w:lineRule="atLeast"/>
              <w:ind w:left="-96" w:right="-59"/>
              <w:jc w:val="both"/>
              <w:rPr>
                <w:rFonts w:ascii="Times New Roman" w:hAnsi="Times New Roman" w:cs="Times New Roman"/>
                <w:szCs w:val="22"/>
                <w:lang w:val="en-GB"/>
              </w:rPr>
            </w:pPr>
            <w:r>
              <w:rPr>
                <w:rFonts w:ascii="Times New Roman" w:hAnsi="Times New Roman" w:cs="Times New Roman"/>
                <w:szCs w:val="22"/>
                <w:lang w:val="en-GB"/>
              </w:rPr>
              <w:t>1,615,000</w:t>
            </w:r>
          </w:p>
        </w:tc>
        <w:tc>
          <w:tcPr>
            <w:tcW w:w="240" w:type="dxa"/>
          </w:tcPr>
          <w:p w14:paraId="3F7DBADE" w14:textId="77777777" w:rsidR="009E2914" w:rsidRPr="00DA300D" w:rsidRDefault="009E2914" w:rsidP="0073077C">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444" w:type="dxa"/>
            <w:gridSpan w:val="2"/>
          </w:tcPr>
          <w:p w14:paraId="5576ABC4" w14:textId="77777777" w:rsidR="009E2914" w:rsidRPr="00DA300D" w:rsidRDefault="009E2914" w:rsidP="009E2914">
            <w:pPr>
              <w:tabs>
                <w:tab w:val="decimal" w:pos="1057"/>
              </w:tabs>
              <w:spacing w:after="0" w:line="240" w:lineRule="atLeast"/>
              <w:ind w:left="-96" w:right="-59"/>
              <w:jc w:val="both"/>
              <w:rPr>
                <w:rFonts w:ascii="Times New Roman" w:hAnsi="Times New Roman" w:cs="Times New Roman"/>
                <w:szCs w:val="22"/>
                <w:lang w:val="en-GB"/>
              </w:rPr>
            </w:pPr>
            <w:r w:rsidRPr="00DA300D">
              <w:rPr>
                <w:rFonts w:ascii="Times New Roman" w:hAnsi="Times New Roman" w:cs="Times New Roman"/>
                <w:szCs w:val="22"/>
                <w:lang w:val="en-GB"/>
              </w:rPr>
              <w:t>1,529,000</w:t>
            </w:r>
          </w:p>
        </w:tc>
        <w:tc>
          <w:tcPr>
            <w:tcW w:w="269" w:type="dxa"/>
          </w:tcPr>
          <w:p w14:paraId="44A8653B" w14:textId="77777777" w:rsidR="009E2914" w:rsidRPr="00DA300D" w:rsidRDefault="009E2914" w:rsidP="0073077C">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295" w:type="dxa"/>
          </w:tcPr>
          <w:p w14:paraId="0B4058E9" w14:textId="77777777" w:rsidR="009E2914" w:rsidRPr="00DA300D" w:rsidRDefault="009E2914" w:rsidP="004D68CB">
            <w:pPr>
              <w:tabs>
                <w:tab w:val="decimal" w:pos="1026"/>
              </w:tabs>
              <w:spacing w:after="0" w:line="240" w:lineRule="atLeast"/>
              <w:ind w:left="-96" w:right="-59"/>
              <w:jc w:val="both"/>
              <w:rPr>
                <w:rFonts w:ascii="Times New Roman" w:hAnsi="Times New Roman" w:cs="Times New Roman"/>
                <w:szCs w:val="22"/>
                <w:lang w:val="en-GB"/>
              </w:rPr>
            </w:pPr>
            <w:r>
              <w:rPr>
                <w:rFonts w:ascii="Times New Roman" w:hAnsi="Times New Roman" w:cs="Times New Roman"/>
                <w:szCs w:val="22"/>
                <w:lang w:val="en-GB"/>
              </w:rPr>
              <w:t>1,615,000</w:t>
            </w:r>
          </w:p>
        </w:tc>
        <w:tc>
          <w:tcPr>
            <w:tcW w:w="236" w:type="dxa"/>
          </w:tcPr>
          <w:p w14:paraId="3E9F9945" w14:textId="77777777" w:rsidR="009E2914" w:rsidRPr="00DA300D" w:rsidRDefault="009E2914" w:rsidP="0073077C">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75" w:type="dxa"/>
          </w:tcPr>
          <w:p w14:paraId="0BC7AF81" w14:textId="77777777" w:rsidR="009E2914" w:rsidRPr="00DA300D" w:rsidRDefault="009E2914" w:rsidP="000060C6">
            <w:pPr>
              <w:tabs>
                <w:tab w:val="decimal" w:pos="1026"/>
              </w:tabs>
              <w:spacing w:after="0" w:line="240" w:lineRule="atLeast"/>
              <w:ind w:left="-96" w:right="-59"/>
              <w:jc w:val="both"/>
              <w:rPr>
                <w:rFonts w:ascii="Times New Roman" w:hAnsi="Times New Roman" w:cs="Times New Roman"/>
                <w:szCs w:val="22"/>
                <w:lang w:val="en-GB"/>
              </w:rPr>
            </w:pPr>
            <w:r w:rsidRPr="00DA300D">
              <w:rPr>
                <w:rFonts w:ascii="Times New Roman" w:hAnsi="Times New Roman" w:cs="Times New Roman"/>
                <w:szCs w:val="22"/>
                <w:lang w:val="en-GB"/>
              </w:rPr>
              <w:t>1,529,000</w:t>
            </w:r>
          </w:p>
        </w:tc>
      </w:tr>
      <w:tr w:rsidR="009E2914" w:rsidRPr="00DA300D" w14:paraId="61BCF29B" w14:textId="77777777" w:rsidTr="0073077C">
        <w:tc>
          <w:tcPr>
            <w:tcW w:w="3634" w:type="dxa"/>
          </w:tcPr>
          <w:p w14:paraId="76A58AB8" w14:textId="77777777" w:rsidR="009E2914" w:rsidRPr="00DA300D" w:rsidRDefault="009E2914" w:rsidP="004D68CB">
            <w:pPr>
              <w:spacing w:after="0" w:line="240" w:lineRule="atLeast"/>
              <w:ind w:left="522" w:right="-391"/>
              <w:jc w:val="thaiDistribute"/>
              <w:rPr>
                <w:rFonts w:ascii="Times New Roman" w:hAnsi="Times New Roman" w:cs="Times New Roman"/>
                <w:szCs w:val="22"/>
              </w:rPr>
            </w:pPr>
            <w:r w:rsidRPr="00DA300D">
              <w:rPr>
                <w:rFonts w:ascii="Times New Roman" w:hAnsi="Times New Roman" w:cs="Times New Roman"/>
                <w:szCs w:val="22"/>
              </w:rPr>
              <w:t>Consulting and professional fee</w:t>
            </w:r>
          </w:p>
        </w:tc>
        <w:tc>
          <w:tcPr>
            <w:tcW w:w="1288" w:type="dxa"/>
          </w:tcPr>
          <w:p w14:paraId="47C7AC81" w14:textId="77777777" w:rsidR="009E2914" w:rsidRPr="00DA300D" w:rsidRDefault="009E2914" w:rsidP="000167E7">
            <w:pPr>
              <w:tabs>
                <w:tab w:val="decimal" w:pos="1026"/>
              </w:tabs>
              <w:spacing w:after="0" w:line="240" w:lineRule="atLeast"/>
              <w:ind w:left="-96" w:right="-59"/>
              <w:jc w:val="both"/>
              <w:rPr>
                <w:rFonts w:ascii="Times New Roman" w:hAnsi="Times New Roman" w:cs="Times New Roman"/>
                <w:szCs w:val="22"/>
                <w:lang w:val="en-GB"/>
              </w:rPr>
            </w:pPr>
            <w:r>
              <w:rPr>
                <w:rFonts w:ascii="Times New Roman" w:hAnsi="Times New Roman" w:cs="Times New Roman"/>
                <w:szCs w:val="22"/>
                <w:lang w:val="en-GB"/>
              </w:rPr>
              <w:t>5,194,735</w:t>
            </w:r>
          </w:p>
        </w:tc>
        <w:tc>
          <w:tcPr>
            <w:tcW w:w="240" w:type="dxa"/>
          </w:tcPr>
          <w:p w14:paraId="5231ADD9" w14:textId="77777777" w:rsidR="009E2914" w:rsidRPr="00DA300D" w:rsidRDefault="009E2914" w:rsidP="0073077C">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444" w:type="dxa"/>
            <w:gridSpan w:val="2"/>
          </w:tcPr>
          <w:p w14:paraId="56E747A1" w14:textId="77777777" w:rsidR="009E2914" w:rsidRPr="00DA300D" w:rsidRDefault="009E2914" w:rsidP="009E2914">
            <w:pPr>
              <w:tabs>
                <w:tab w:val="decimal" w:pos="1057"/>
              </w:tabs>
              <w:spacing w:after="0" w:line="240" w:lineRule="atLeast"/>
              <w:ind w:left="-96" w:right="-59"/>
              <w:jc w:val="both"/>
              <w:rPr>
                <w:rFonts w:ascii="Times New Roman" w:hAnsi="Times New Roman" w:cs="Times New Roman"/>
                <w:szCs w:val="22"/>
                <w:lang w:val="en-GB"/>
              </w:rPr>
            </w:pPr>
            <w:r w:rsidRPr="00DA300D">
              <w:rPr>
                <w:rFonts w:ascii="Times New Roman" w:hAnsi="Times New Roman" w:cs="Times New Roman"/>
                <w:szCs w:val="22"/>
                <w:lang w:val="en-GB"/>
              </w:rPr>
              <w:t>11,368,978</w:t>
            </w:r>
          </w:p>
        </w:tc>
        <w:tc>
          <w:tcPr>
            <w:tcW w:w="269" w:type="dxa"/>
          </w:tcPr>
          <w:p w14:paraId="01B3D79D" w14:textId="77777777" w:rsidR="009E2914" w:rsidRPr="00DA300D" w:rsidRDefault="009E2914" w:rsidP="0073077C">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295" w:type="dxa"/>
          </w:tcPr>
          <w:p w14:paraId="6B6359A1" w14:textId="77777777" w:rsidR="009E2914" w:rsidRPr="00DA300D" w:rsidRDefault="009E2914" w:rsidP="004D68CB">
            <w:pPr>
              <w:tabs>
                <w:tab w:val="decimal" w:pos="1026"/>
              </w:tabs>
              <w:spacing w:after="0" w:line="240" w:lineRule="atLeast"/>
              <w:ind w:left="-96" w:right="-59"/>
              <w:jc w:val="both"/>
              <w:rPr>
                <w:rFonts w:ascii="Times New Roman" w:hAnsi="Times New Roman" w:cs="Times New Roman"/>
                <w:szCs w:val="22"/>
                <w:lang w:val="en-GB"/>
              </w:rPr>
            </w:pPr>
            <w:r>
              <w:rPr>
                <w:rFonts w:ascii="Times New Roman" w:hAnsi="Times New Roman" w:cs="Times New Roman"/>
                <w:szCs w:val="22"/>
                <w:lang w:val="en-GB"/>
              </w:rPr>
              <w:t>3,076,356</w:t>
            </w:r>
          </w:p>
        </w:tc>
        <w:tc>
          <w:tcPr>
            <w:tcW w:w="236" w:type="dxa"/>
          </w:tcPr>
          <w:p w14:paraId="5D726D26" w14:textId="77777777" w:rsidR="009E2914" w:rsidRPr="00DA300D" w:rsidRDefault="009E2914" w:rsidP="0073077C">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75" w:type="dxa"/>
          </w:tcPr>
          <w:p w14:paraId="09D23EB9" w14:textId="77777777" w:rsidR="009E2914" w:rsidRPr="00DA300D" w:rsidRDefault="009E2914" w:rsidP="000060C6">
            <w:pPr>
              <w:tabs>
                <w:tab w:val="decimal" w:pos="1026"/>
              </w:tabs>
              <w:spacing w:after="0" w:line="240" w:lineRule="atLeast"/>
              <w:ind w:left="-96" w:right="-59"/>
              <w:jc w:val="both"/>
              <w:rPr>
                <w:rFonts w:ascii="Times New Roman" w:hAnsi="Times New Roman" w:cs="Times New Roman"/>
                <w:szCs w:val="22"/>
                <w:lang w:val="en-GB"/>
              </w:rPr>
            </w:pPr>
            <w:r w:rsidRPr="00DA300D">
              <w:rPr>
                <w:rFonts w:ascii="Times New Roman" w:hAnsi="Times New Roman" w:cs="Times New Roman"/>
                <w:szCs w:val="22"/>
                <w:lang w:val="en-GB"/>
              </w:rPr>
              <w:t>8,199,193</w:t>
            </w:r>
          </w:p>
        </w:tc>
      </w:tr>
      <w:tr w:rsidR="009E2914" w:rsidRPr="00DA300D" w14:paraId="5EAE3FDA" w14:textId="77777777" w:rsidTr="0073077C">
        <w:tc>
          <w:tcPr>
            <w:tcW w:w="3634" w:type="dxa"/>
          </w:tcPr>
          <w:p w14:paraId="28B41561" w14:textId="77777777" w:rsidR="009E2914" w:rsidRPr="00DA300D" w:rsidRDefault="009E2914" w:rsidP="006E3D18">
            <w:pPr>
              <w:spacing w:after="0" w:line="240" w:lineRule="atLeast"/>
              <w:ind w:left="522" w:right="-391"/>
              <w:jc w:val="thaiDistribute"/>
              <w:rPr>
                <w:rFonts w:ascii="Times New Roman" w:hAnsi="Times New Roman" w:cs="Angsana New"/>
              </w:rPr>
            </w:pPr>
            <w:r w:rsidRPr="00DA300D">
              <w:rPr>
                <w:rFonts w:ascii="Times New Roman" w:hAnsi="Times New Roman" w:cs="Angsana New"/>
              </w:rPr>
              <w:t>Stock of Exchange expense</w:t>
            </w:r>
          </w:p>
        </w:tc>
        <w:tc>
          <w:tcPr>
            <w:tcW w:w="1288" w:type="dxa"/>
          </w:tcPr>
          <w:p w14:paraId="1FA4E163" w14:textId="77777777" w:rsidR="009E2914" w:rsidRPr="00DA300D" w:rsidRDefault="009E2914" w:rsidP="000167E7">
            <w:pPr>
              <w:tabs>
                <w:tab w:val="decimal" w:pos="1026"/>
              </w:tabs>
              <w:spacing w:after="0" w:line="240" w:lineRule="atLeast"/>
              <w:ind w:left="-96" w:right="-59"/>
              <w:jc w:val="both"/>
              <w:rPr>
                <w:rFonts w:ascii="Times New Roman" w:hAnsi="Times New Roman" w:cs="Times New Roman"/>
                <w:szCs w:val="22"/>
                <w:lang w:val="en-GB"/>
              </w:rPr>
            </w:pPr>
            <w:r>
              <w:rPr>
                <w:rFonts w:ascii="Times New Roman" w:hAnsi="Times New Roman" w:cs="Times New Roman"/>
                <w:szCs w:val="22"/>
                <w:lang w:val="en-GB"/>
              </w:rPr>
              <w:t>896,079</w:t>
            </w:r>
          </w:p>
        </w:tc>
        <w:tc>
          <w:tcPr>
            <w:tcW w:w="240" w:type="dxa"/>
          </w:tcPr>
          <w:p w14:paraId="136760D2" w14:textId="77777777" w:rsidR="009E2914" w:rsidRPr="00DA300D" w:rsidRDefault="009E2914" w:rsidP="0073077C">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444" w:type="dxa"/>
            <w:gridSpan w:val="2"/>
          </w:tcPr>
          <w:p w14:paraId="7FFA0132" w14:textId="77777777" w:rsidR="009E2914" w:rsidRPr="00DA300D" w:rsidRDefault="009E2914" w:rsidP="009E2914">
            <w:pPr>
              <w:tabs>
                <w:tab w:val="decimal" w:pos="1057"/>
              </w:tabs>
              <w:spacing w:after="0" w:line="240" w:lineRule="atLeast"/>
              <w:ind w:left="-96" w:right="-59"/>
              <w:jc w:val="both"/>
              <w:rPr>
                <w:rFonts w:ascii="Times New Roman" w:hAnsi="Times New Roman" w:cs="Times New Roman"/>
                <w:szCs w:val="22"/>
                <w:lang w:val="en-GB"/>
              </w:rPr>
            </w:pPr>
            <w:r w:rsidRPr="00DA300D">
              <w:rPr>
                <w:rFonts w:ascii="Times New Roman" w:hAnsi="Times New Roman" w:cs="Times New Roman"/>
                <w:szCs w:val="22"/>
                <w:lang w:val="en-GB"/>
              </w:rPr>
              <w:t>1,963,181</w:t>
            </w:r>
          </w:p>
        </w:tc>
        <w:tc>
          <w:tcPr>
            <w:tcW w:w="269" w:type="dxa"/>
          </w:tcPr>
          <w:p w14:paraId="350CE21C" w14:textId="77777777" w:rsidR="009E2914" w:rsidRPr="00DA300D" w:rsidRDefault="009E2914" w:rsidP="0073077C">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295" w:type="dxa"/>
          </w:tcPr>
          <w:p w14:paraId="4A4B2B41" w14:textId="77777777" w:rsidR="009E2914" w:rsidRPr="00DA300D" w:rsidRDefault="009E2914" w:rsidP="004D68CB">
            <w:pPr>
              <w:tabs>
                <w:tab w:val="decimal" w:pos="1026"/>
              </w:tabs>
              <w:spacing w:after="0" w:line="240" w:lineRule="atLeast"/>
              <w:ind w:left="-96" w:right="-59"/>
              <w:jc w:val="both"/>
              <w:rPr>
                <w:rFonts w:ascii="Times New Roman" w:hAnsi="Times New Roman" w:cs="Times New Roman"/>
                <w:szCs w:val="22"/>
                <w:lang w:val="en-GB"/>
              </w:rPr>
            </w:pPr>
            <w:r>
              <w:rPr>
                <w:rFonts w:ascii="Times New Roman" w:hAnsi="Times New Roman" w:cs="Times New Roman"/>
                <w:szCs w:val="22"/>
                <w:lang w:val="en-GB"/>
              </w:rPr>
              <w:t>896,079</w:t>
            </w:r>
          </w:p>
        </w:tc>
        <w:tc>
          <w:tcPr>
            <w:tcW w:w="236" w:type="dxa"/>
          </w:tcPr>
          <w:p w14:paraId="40C749B6" w14:textId="77777777" w:rsidR="009E2914" w:rsidRPr="00DA300D" w:rsidRDefault="009E2914" w:rsidP="0073077C">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75" w:type="dxa"/>
          </w:tcPr>
          <w:p w14:paraId="38639094" w14:textId="77777777" w:rsidR="009E2914" w:rsidRPr="00DA300D" w:rsidRDefault="009E2914" w:rsidP="000060C6">
            <w:pPr>
              <w:tabs>
                <w:tab w:val="decimal" w:pos="1026"/>
              </w:tabs>
              <w:spacing w:after="0" w:line="240" w:lineRule="atLeast"/>
              <w:ind w:left="-96" w:right="-59"/>
              <w:jc w:val="both"/>
              <w:rPr>
                <w:rFonts w:ascii="Times New Roman" w:hAnsi="Times New Roman" w:cs="Times New Roman"/>
                <w:szCs w:val="22"/>
                <w:lang w:val="en-GB"/>
              </w:rPr>
            </w:pPr>
            <w:r w:rsidRPr="00DA300D">
              <w:rPr>
                <w:rFonts w:ascii="Times New Roman" w:hAnsi="Times New Roman" w:cs="Times New Roman"/>
                <w:szCs w:val="22"/>
                <w:lang w:val="en-GB"/>
              </w:rPr>
              <w:t>1,963,181</w:t>
            </w:r>
          </w:p>
        </w:tc>
      </w:tr>
      <w:tr w:rsidR="009E2914" w:rsidRPr="00DA300D" w14:paraId="00FFF0A9" w14:textId="77777777" w:rsidTr="0073077C">
        <w:tc>
          <w:tcPr>
            <w:tcW w:w="3634" w:type="dxa"/>
          </w:tcPr>
          <w:p w14:paraId="5DD46FFA" w14:textId="77777777" w:rsidR="009E2914" w:rsidRPr="00DA300D" w:rsidRDefault="009E2914" w:rsidP="006E3D18">
            <w:pPr>
              <w:spacing w:after="0" w:line="240" w:lineRule="atLeast"/>
              <w:ind w:left="522" w:right="-391"/>
              <w:jc w:val="thaiDistribute"/>
              <w:rPr>
                <w:rFonts w:ascii="Times New Roman" w:hAnsi="Times New Roman" w:cs="Times New Roman"/>
                <w:szCs w:val="22"/>
                <w:cs/>
              </w:rPr>
            </w:pPr>
            <w:r w:rsidRPr="00DA300D">
              <w:rPr>
                <w:rFonts w:ascii="Times New Roman" w:hAnsi="Times New Roman" w:cs="Times New Roman"/>
                <w:szCs w:val="22"/>
              </w:rPr>
              <w:t>Depreciation and amortization</w:t>
            </w:r>
          </w:p>
        </w:tc>
        <w:tc>
          <w:tcPr>
            <w:tcW w:w="1288" w:type="dxa"/>
          </w:tcPr>
          <w:p w14:paraId="39D8A53C" w14:textId="77777777" w:rsidR="009E2914" w:rsidRPr="00DA300D" w:rsidRDefault="009E2914" w:rsidP="000167E7">
            <w:pPr>
              <w:tabs>
                <w:tab w:val="decimal" w:pos="1026"/>
              </w:tabs>
              <w:spacing w:after="0" w:line="240" w:lineRule="atLeast"/>
              <w:ind w:left="-96" w:right="-59"/>
              <w:jc w:val="both"/>
              <w:rPr>
                <w:rFonts w:ascii="Times New Roman" w:hAnsi="Times New Roman" w:cs="Times New Roman"/>
                <w:szCs w:val="22"/>
                <w:lang w:val="en-GB"/>
              </w:rPr>
            </w:pPr>
            <w:r>
              <w:rPr>
                <w:rFonts w:ascii="Times New Roman" w:hAnsi="Times New Roman" w:cs="Times New Roman"/>
                <w:szCs w:val="22"/>
                <w:lang w:val="en-GB"/>
              </w:rPr>
              <w:t>2,558,166</w:t>
            </w:r>
          </w:p>
        </w:tc>
        <w:tc>
          <w:tcPr>
            <w:tcW w:w="240" w:type="dxa"/>
          </w:tcPr>
          <w:p w14:paraId="4747B95A" w14:textId="77777777" w:rsidR="009E2914" w:rsidRPr="00DA300D" w:rsidRDefault="009E2914" w:rsidP="0073077C">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444" w:type="dxa"/>
            <w:gridSpan w:val="2"/>
          </w:tcPr>
          <w:p w14:paraId="259E8145" w14:textId="77777777" w:rsidR="009E2914" w:rsidRPr="00DA300D" w:rsidRDefault="009E2914" w:rsidP="009E2914">
            <w:pPr>
              <w:tabs>
                <w:tab w:val="decimal" w:pos="1057"/>
              </w:tabs>
              <w:spacing w:after="0" w:line="240" w:lineRule="atLeast"/>
              <w:ind w:left="-96" w:right="-59"/>
              <w:jc w:val="both"/>
              <w:rPr>
                <w:rFonts w:ascii="Times New Roman" w:hAnsi="Times New Roman" w:cs="Times New Roman"/>
                <w:szCs w:val="22"/>
                <w:lang w:val="en-GB"/>
              </w:rPr>
            </w:pPr>
            <w:r w:rsidRPr="00DA300D">
              <w:rPr>
                <w:rFonts w:ascii="Times New Roman" w:hAnsi="Times New Roman" w:cs="Times New Roman"/>
                <w:szCs w:val="22"/>
                <w:lang w:val="en-GB"/>
              </w:rPr>
              <w:t>3,549,135</w:t>
            </w:r>
          </w:p>
        </w:tc>
        <w:tc>
          <w:tcPr>
            <w:tcW w:w="269" w:type="dxa"/>
          </w:tcPr>
          <w:p w14:paraId="4CD20A29" w14:textId="77777777" w:rsidR="009E2914" w:rsidRPr="00DA300D" w:rsidRDefault="009E2914" w:rsidP="0073077C">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295" w:type="dxa"/>
          </w:tcPr>
          <w:p w14:paraId="30DC956C" w14:textId="77777777" w:rsidR="009E2914" w:rsidRPr="00DA300D" w:rsidRDefault="009E2914" w:rsidP="004D68CB">
            <w:pPr>
              <w:tabs>
                <w:tab w:val="decimal" w:pos="1026"/>
              </w:tabs>
              <w:spacing w:after="0" w:line="240" w:lineRule="atLeast"/>
              <w:ind w:left="-96" w:right="-59"/>
              <w:jc w:val="both"/>
              <w:rPr>
                <w:rFonts w:ascii="Times New Roman" w:hAnsi="Times New Roman" w:cs="Times New Roman"/>
                <w:szCs w:val="22"/>
                <w:lang w:val="en-GB"/>
              </w:rPr>
            </w:pPr>
            <w:r>
              <w:rPr>
                <w:rFonts w:ascii="Times New Roman" w:hAnsi="Times New Roman" w:cs="Times New Roman"/>
                <w:szCs w:val="22"/>
                <w:lang w:val="en-GB"/>
              </w:rPr>
              <w:t>2,474,865</w:t>
            </w:r>
          </w:p>
        </w:tc>
        <w:tc>
          <w:tcPr>
            <w:tcW w:w="236" w:type="dxa"/>
          </w:tcPr>
          <w:p w14:paraId="195D1180" w14:textId="77777777" w:rsidR="009E2914" w:rsidRPr="00DA300D" w:rsidRDefault="009E2914" w:rsidP="0073077C">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75" w:type="dxa"/>
          </w:tcPr>
          <w:p w14:paraId="227516FF" w14:textId="77777777" w:rsidR="009E2914" w:rsidRPr="00DA300D" w:rsidRDefault="009E2914" w:rsidP="000060C6">
            <w:pPr>
              <w:tabs>
                <w:tab w:val="decimal" w:pos="1026"/>
              </w:tabs>
              <w:spacing w:after="0" w:line="240" w:lineRule="atLeast"/>
              <w:ind w:left="-96" w:right="-59"/>
              <w:jc w:val="both"/>
              <w:rPr>
                <w:rFonts w:ascii="Times New Roman" w:hAnsi="Times New Roman" w:cs="Times New Roman"/>
                <w:szCs w:val="22"/>
                <w:lang w:val="en-GB"/>
              </w:rPr>
            </w:pPr>
            <w:r w:rsidRPr="00DA300D">
              <w:rPr>
                <w:rFonts w:ascii="Times New Roman" w:hAnsi="Times New Roman" w:cs="Times New Roman"/>
                <w:szCs w:val="22"/>
                <w:lang w:val="en-GB"/>
              </w:rPr>
              <w:t>3,537,607</w:t>
            </w:r>
          </w:p>
        </w:tc>
      </w:tr>
      <w:tr w:rsidR="009E2914" w:rsidRPr="00DA300D" w14:paraId="1E5448FA" w14:textId="77777777" w:rsidTr="0073077C">
        <w:trPr>
          <w:trHeight w:val="70"/>
        </w:trPr>
        <w:tc>
          <w:tcPr>
            <w:tcW w:w="3634" w:type="dxa"/>
          </w:tcPr>
          <w:p w14:paraId="75C02376" w14:textId="77777777" w:rsidR="009E2914" w:rsidRPr="00DA300D" w:rsidRDefault="009E2914" w:rsidP="004D68CB">
            <w:pPr>
              <w:spacing w:after="0" w:line="240" w:lineRule="atLeast"/>
              <w:ind w:left="522" w:right="43"/>
              <w:jc w:val="thaiDistribute"/>
              <w:rPr>
                <w:rFonts w:ascii="Times New Roman" w:hAnsi="Times New Roman" w:cs="Times New Roman"/>
                <w:szCs w:val="22"/>
              </w:rPr>
            </w:pPr>
            <w:r w:rsidRPr="00DA300D">
              <w:rPr>
                <w:rFonts w:ascii="Times New Roman" w:hAnsi="Times New Roman" w:cs="Times New Roman"/>
                <w:szCs w:val="22"/>
              </w:rPr>
              <w:t>Maintenance expenses</w:t>
            </w:r>
          </w:p>
        </w:tc>
        <w:tc>
          <w:tcPr>
            <w:tcW w:w="1288" w:type="dxa"/>
          </w:tcPr>
          <w:p w14:paraId="671D5C2E" w14:textId="77777777" w:rsidR="009E2914" w:rsidRPr="00DA300D" w:rsidRDefault="009E2914" w:rsidP="000167E7">
            <w:pPr>
              <w:tabs>
                <w:tab w:val="decimal" w:pos="1026"/>
              </w:tabs>
              <w:spacing w:after="0" w:line="240" w:lineRule="atLeast"/>
              <w:ind w:left="-96" w:right="-59"/>
              <w:jc w:val="both"/>
              <w:rPr>
                <w:rFonts w:ascii="Times New Roman" w:hAnsi="Times New Roman" w:cs="Times New Roman"/>
                <w:szCs w:val="22"/>
                <w:lang w:val="en-GB"/>
              </w:rPr>
            </w:pPr>
            <w:r>
              <w:rPr>
                <w:rFonts w:ascii="Times New Roman" w:hAnsi="Times New Roman" w:cs="Times New Roman"/>
                <w:szCs w:val="22"/>
                <w:lang w:val="en-GB"/>
              </w:rPr>
              <w:t>265,259</w:t>
            </w:r>
          </w:p>
        </w:tc>
        <w:tc>
          <w:tcPr>
            <w:tcW w:w="240" w:type="dxa"/>
          </w:tcPr>
          <w:p w14:paraId="6C662EE5" w14:textId="77777777" w:rsidR="009E2914" w:rsidRPr="00DA300D" w:rsidRDefault="009E2914" w:rsidP="0073077C">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444" w:type="dxa"/>
            <w:gridSpan w:val="2"/>
          </w:tcPr>
          <w:p w14:paraId="2721ED65" w14:textId="77777777" w:rsidR="009E2914" w:rsidRPr="00DA300D" w:rsidRDefault="009E2914" w:rsidP="009E2914">
            <w:pPr>
              <w:tabs>
                <w:tab w:val="decimal" w:pos="1057"/>
              </w:tabs>
              <w:spacing w:after="0" w:line="240" w:lineRule="atLeast"/>
              <w:ind w:left="-96" w:right="-59"/>
              <w:jc w:val="both"/>
              <w:rPr>
                <w:rFonts w:ascii="Times New Roman" w:hAnsi="Times New Roman" w:cs="Times New Roman"/>
                <w:szCs w:val="22"/>
                <w:lang w:val="en-GB"/>
              </w:rPr>
            </w:pPr>
            <w:r w:rsidRPr="00DA300D">
              <w:rPr>
                <w:rFonts w:ascii="Times New Roman" w:hAnsi="Times New Roman" w:cs="Times New Roman"/>
                <w:szCs w:val="22"/>
                <w:lang w:val="en-GB"/>
              </w:rPr>
              <w:t>229,886</w:t>
            </w:r>
          </w:p>
        </w:tc>
        <w:tc>
          <w:tcPr>
            <w:tcW w:w="269" w:type="dxa"/>
          </w:tcPr>
          <w:p w14:paraId="5B9D0C3D" w14:textId="77777777" w:rsidR="009E2914" w:rsidRPr="00DA300D" w:rsidRDefault="009E2914" w:rsidP="0073077C">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295" w:type="dxa"/>
          </w:tcPr>
          <w:p w14:paraId="32EB641E" w14:textId="77777777" w:rsidR="009E2914" w:rsidRPr="00DA300D" w:rsidRDefault="009E2914" w:rsidP="004D68CB">
            <w:pPr>
              <w:tabs>
                <w:tab w:val="decimal" w:pos="1026"/>
              </w:tabs>
              <w:spacing w:after="0" w:line="240" w:lineRule="atLeast"/>
              <w:ind w:left="-96" w:right="-59"/>
              <w:jc w:val="both"/>
              <w:rPr>
                <w:rFonts w:ascii="Times New Roman" w:hAnsi="Times New Roman" w:cs="Times New Roman"/>
                <w:szCs w:val="22"/>
                <w:lang w:val="en-GB"/>
              </w:rPr>
            </w:pPr>
            <w:r>
              <w:rPr>
                <w:rFonts w:ascii="Times New Roman" w:hAnsi="Times New Roman" w:cs="Times New Roman"/>
                <w:szCs w:val="22"/>
                <w:lang w:val="en-GB"/>
              </w:rPr>
              <w:t>82,716</w:t>
            </w:r>
          </w:p>
        </w:tc>
        <w:tc>
          <w:tcPr>
            <w:tcW w:w="236" w:type="dxa"/>
          </w:tcPr>
          <w:p w14:paraId="0B6C9237" w14:textId="77777777" w:rsidR="009E2914" w:rsidRPr="00DA300D" w:rsidRDefault="009E2914" w:rsidP="0073077C">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75" w:type="dxa"/>
          </w:tcPr>
          <w:p w14:paraId="5F320E1D" w14:textId="77777777" w:rsidR="009E2914" w:rsidRPr="00DA300D" w:rsidRDefault="009E2914" w:rsidP="000060C6">
            <w:pPr>
              <w:tabs>
                <w:tab w:val="decimal" w:pos="1026"/>
              </w:tabs>
              <w:spacing w:after="0" w:line="240" w:lineRule="atLeast"/>
              <w:ind w:left="-96" w:right="-59"/>
              <w:jc w:val="both"/>
              <w:rPr>
                <w:rFonts w:ascii="Times New Roman" w:hAnsi="Times New Roman" w:cs="Times New Roman"/>
                <w:szCs w:val="22"/>
                <w:lang w:val="en-GB"/>
              </w:rPr>
            </w:pPr>
            <w:r w:rsidRPr="00DA300D">
              <w:rPr>
                <w:rFonts w:ascii="Times New Roman" w:hAnsi="Times New Roman" w:cs="Times New Roman"/>
                <w:szCs w:val="22"/>
                <w:lang w:val="en-GB"/>
              </w:rPr>
              <w:t>79,651</w:t>
            </w:r>
          </w:p>
        </w:tc>
      </w:tr>
      <w:tr w:rsidR="009E2914" w:rsidRPr="00DA300D" w14:paraId="6B3D0F5A" w14:textId="77777777" w:rsidTr="0073077C">
        <w:tc>
          <w:tcPr>
            <w:tcW w:w="3634" w:type="dxa"/>
          </w:tcPr>
          <w:p w14:paraId="22805B84" w14:textId="77777777" w:rsidR="009E2914" w:rsidRPr="00DA300D" w:rsidRDefault="009E2914" w:rsidP="006E3D18">
            <w:pPr>
              <w:spacing w:after="0" w:line="240" w:lineRule="atLeast"/>
              <w:ind w:left="522" w:right="43"/>
              <w:jc w:val="thaiDistribute"/>
              <w:rPr>
                <w:rFonts w:ascii="Times New Roman" w:hAnsi="Times New Roman" w:cs="Times New Roman"/>
                <w:szCs w:val="22"/>
                <w:lang w:val="en-GB"/>
              </w:rPr>
            </w:pPr>
            <w:r w:rsidRPr="00DA300D">
              <w:rPr>
                <w:rFonts w:ascii="Times New Roman" w:hAnsi="Times New Roman" w:cs="Times New Roman"/>
                <w:szCs w:val="22"/>
              </w:rPr>
              <w:t>Others</w:t>
            </w:r>
          </w:p>
        </w:tc>
        <w:tc>
          <w:tcPr>
            <w:tcW w:w="1288" w:type="dxa"/>
            <w:tcBorders>
              <w:bottom w:val="single" w:sz="4" w:space="0" w:color="auto"/>
            </w:tcBorders>
          </w:tcPr>
          <w:p w14:paraId="31438F60" w14:textId="77777777" w:rsidR="009E2914" w:rsidRPr="00DA300D" w:rsidRDefault="009E2914" w:rsidP="000167E7">
            <w:pPr>
              <w:tabs>
                <w:tab w:val="decimal" w:pos="1026"/>
              </w:tabs>
              <w:spacing w:after="0" w:line="240" w:lineRule="atLeast"/>
              <w:ind w:left="-96" w:right="-59"/>
              <w:jc w:val="both"/>
              <w:rPr>
                <w:rFonts w:ascii="Times New Roman" w:hAnsi="Times New Roman" w:cs="Times New Roman"/>
                <w:szCs w:val="22"/>
                <w:lang w:val="en-GB"/>
              </w:rPr>
            </w:pPr>
            <w:r>
              <w:rPr>
                <w:rFonts w:ascii="Times New Roman" w:hAnsi="Times New Roman" w:cs="Times New Roman"/>
                <w:szCs w:val="22"/>
                <w:lang w:val="en-GB"/>
              </w:rPr>
              <w:t>5,836,767</w:t>
            </w:r>
          </w:p>
        </w:tc>
        <w:tc>
          <w:tcPr>
            <w:tcW w:w="240" w:type="dxa"/>
          </w:tcPr>
          <w:p w14:paraId="07E0271A" w14:textId="77777777" w:rsidR="009E2914" w:rsidRPr="00DA300D" w:rsidRDefault="009E2914" w:rsidP="0073077C">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444" w:type="dxa"/>
            <w:gridSpan w:val="2"/>
            <w:tcBorders>
              <w:bottom w:val="single" w:sz="4" w:space="0" w:color="auto"/>
            </w:tcBorders>
          </w:tcPr>
          <w:p w14:paraId="3D48C006" w14:textId="77777777" w:rsidR="009E2914" w:rsidRPr="00DA300D" w:rsidRDefault="009E2914" w:rsidP="009E2914">
            <w:pPr>
              <w:tabs>
                <w:tab w:val="decimal" w:pos="1057"/>
              </w:tabs>
              <w:spacing w:after="0" w:line="240" w:lineRule="atLeast"/>
              <w:ind w:left="-96" w:right="-59"/>
              <w:jc w:val="both"/>
              <w:rPr>
                <w:rFonts w:ascii="Times New Roman" w:hAnsi="Times New Roman" w:cs="Times New Roman"/>
                <w:szCs w:val="22"/>
                <w:lang w:val="en-GB"/>
              </w:rPr>
            </w:pPr>
            <w:r w:rsidRPr="00DA300D">
              <w:rPr>
                <w:rFonts w:ascii="Times New Roman" w:hAnsi="Times New Roman" w:cs="Times New Roman"/>
                <w:szCs w:val="22"/>
                <w:lang w:val="en-GB"/>
              </w:rPr>
              <w:t>2,319,172</w:t>
            </w:r>
          </w:p>
        </w:tc>
        <w:tc>
          <w:tcPr>
            <w:tcW w:w="269" w:type="dxa"/>
          </w:tcPr>
          <w:p w14:paraId="2AFB8D22" w14:textId="77777777" w:rsidR="009E2914" w:rsidRPr="00DA300D" w:rsidRDefault="009E2914" w:rsidP="0073077C">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295" w:type="dxa"/>
            <w:tcBorders>
              <w:bottom w:val="single" w:sz="4" w:space="0" w:color="auto"/>
            </w:tcBorders>
          </w:tcPr>
          <w:p w14:paraId="0F621ADC" w14:textId="77777777" w:rsidR="009E2914" w:rsidRPr="00DA300D" w:rsidRDefault="009E2914" w:rsidP="004D68CB">
            <w:pPr>
              <w:tabs>
                <w:tab w:val="decimal" w:pos="1026"/>
              </w:tabs>
              <w:spacing w:after="0" w:line="240" w:lineRule="atLeast"/>
              <w:ind w:left="-96" w:right="-59"/>
              <w:jc w:val="both"/>
              <w:rPr>
                <w:rFonts w:ascii="Times New Roman" w:hAnsi="Times New Roman" w:cs="Times New Roman"/>
                <w:szCs w:val="22"/>
                <w:lang w:val="en-GB"/>
              </w:rPr>
            </w:pPr>
            <w:r>
              <w:rPr>
                <w:rFonts w:ascii="Times New Roman" w:hAnsi="Times New Roman" w:cs="Times New Roman"/>
                <w:szCs w:val="22"/>
                <w:lang w:val="en-GB"/>
              </w:rPr>
              <w:t>4,380,374</w:t>
            </w:r>
          </w:p>
        </w:tc>
        <w:tc>
          <w:tcPr>
            <w:tcW w:w="236" w:type="dxa"/>
          </w:tcPr>
          <w:p w14:paraId="41AD24AA" w14:textId="77777777" w:rsidR="009E2914" w:rsidRPr="00DA300D" w:rsidRDefault="009E2914" w:rsidP="0073077C">
            <w:pPr>
              <w:tabs>
                <w:tab w:val="decimal" w:pos="882"/>
                <w:tab w:val="decimal" w:pos="1104"/>
              </w:tabs>
              <w:spacing w:after="0" w:line="240" w:lineRule="atLeast"/>
              <w:ind w:left="-96" w:right="-59"/>
              <w:jc w:val="both"/>
              <w:rPr>
                <w:rFonts w:ascii="Times New Roman" w:hAnsi="Times New Roman" w:cs="Times New Roman"/>
                <w:szCs w:val="22"/>
                <w:lang w:val="en-GB"/>
              </w:rPr>
            </w:pPr>
          </w:p>
        </w:tc>
        <w:tc>
          <w:tcPr>
            <w:tcW w:w="1375" w:type="dxa"/>
            <w:tcBorders>
              <w:bottom w:val="single" w:sz="4" w:space="0" w:color="auto"/>
            </w:tcBorders>
          </w:tcPr>
          <w:p w14:paraId="2A64772F" w14:textId="77777777" w:rsidR="009E2914" w:rsidRPr="00DA300D" w:rsidRDefault="009E2914" w:rsidP="000060C6">
            <w:pPr>
              <w:tabs>
                <w:tab w:val="decimal" w:pos="1026"/>
              </w:tabs>
              <w:spacing w:after="0" w:line="240" w:lineRule="atLeast"/>
              <w:ind w:left="-96" w:right="-59"/>
              <w:jc w:val="both"/>
              <w:rPr>
                <w:rFonts w:ascii="Times New Roman" w:hAnsi="Times New Roman" w:cs="Times New Roman"/>
                <w:szCs w:val="22"/>
                <w:lang w:val="en-GB"/>
              </w:rPr>
            </w:pPr>
            <w:r w:rsidRPr="00DA300D">
              <w:rPr>
                <w:rFonts w:ascii="Times New Roman" w:hAnsi="Times New Roman" w:cs="Times New Roman"/>
                <w:szCs w:val="22"/>
                <w:lang w:val="en-GB"/>
              </w:rPr>
              <w:t>1,350,919</w:t>
            </w:r>
          </w:p>
        </w:tc>
      </w:tr>
      <w:tr w:rsidR="009E2914" w:rsidRPr="00DA300D" w14:paraId="14C801DE" w14:textId="77777777" w:rsidTr="0073077C">
        <w:tc>
          <w:tcPr>
            <w:tcW w:w="3634" w:type="dxa"/>
          </w:tcPr>
          <w:p w14:paraId="2082E243" w14:textId="77777777" w:rsidR="009E2914" w:rsidRPr="00DA300D" w:rsidRDefault="009E2914" w:rsidP="006E3D18">
            <w:pPr>
              <w:spacing w:after="0" w:line="240" w:lineRule="atLeast"/>
              <w:ind w:left="522" w:right="43"/>
              <w:jc w:val="thaiDistribute"/>
              <w:rPr>
                <w:rFonts w:ascii="Times New Roman" w:hAnsi="Times New Roman" w:cs="Times New Roman"/>
                <w:b/>
                <w:bCs/>
                <w:szCs w:val="22"/>
                <w:lang w:val="en-GB"/>
              </w:rPr>
            </w:pPr>
            <w:r w:rsidRPr="00DA300D">
              <w:rPr>
                <w:rFonts w:ascii="Times New Roman" w:hAnsi="Times New Roman" w:cs="Angsana New"/>
                <w:b/>
                <w:bCs/>
                <w:szCs w:val="22"/>
                <w:lang w:val="en-GB"/>
              </w:rPr>
              <w:t>Total</w:t>
            </w:r>
          </w:p>
        </w:tc>
        <w:tc>
          <w:tcPr>
            <w:tcW w:w="1288" w:type="dxa"/>
            <w:tcBorders>
              <w:top w:val="single" w:sz="4" w:space="0" w:color="auto"/>
              <w:bottom w:val="double" w:sz="4" w:space="0" w:color="auto"/>
            </w:tcBorders>
          </w:tcPr>
          <w:p w14:paraId="582EF3D6" w14:textId="77777777" w:rsidR="009E2914" w:rsidRPr="00DA300D" w:rsidRDefault="009E2914" w:rsidP="000167E7">
            <w:pPr>
              <w:tabs>
                <w:tab w:val="decimal" w:pos="1026"/>
              </w:tabs>
              <w:spacing w:after="0" w:line="240" w:lineRule="atLeast"/>
              <w:ind w:left="-96" w:right="-59"/>
              <w:jc w:val="both"/>
              <w:rPr>
                <w:rFonts w:ascii="Times New Roman" w:hAnsi="Times New Roman" w:cs="Times New Roman"/>
                <w:b/>
                <w:bCs/>
                <w:szCs w:val="22"/>
                <w:lang w:val="en-GB"/>
              </w:rPr>
            </w:pPr>
            <w:r>
              <w:rPr>
                <w:rFonts w:ascii="Times New Roman" w:hAnsi="Times New Roman" w:cs="Times New Roman"/>
                <w:b/>
                <w:bCs/>
                <w:szCs w:val="22"/>
                <w:lang w:val="en-GB"/>
              </w:rPr>
              <w:t>31,515,721</w:t>
            </w:r>
          </w:p>
        </w:tc>
        <w:tc>
          <w:tcPr>
            <w:tcW w:w="240" w:type="dxa"/>
          </w:tcPr>
          <w:p w14:paraId="1C4D4E3B" w14:textId="77777777" w:rsidR="009E2914" w:rsidRPr="00DA300D" w:rsidRDefault="009E2914" w:rsidP="0073077C">
            <w:pPr>
              <w:tabs>
                <w:tab w:val="decimal" w:pos="882"/>
                <w:tab w:val="decimal" w:pos="1104"/>
              </w:tabs>
              <w:spacing w:after="0" w:line="240" w:lineRule="atLeast"/>
              <w:ind w:left="-96" w:right="-59"/>
              <w:jc w:val="both"/>
              <w:rPr>
                <w:rFonts w:ascii="Times New Roman" w:hAnsi="Times New Roman" w:cs="Times New Roman"/>
                <w:b/>
                <w:bCs/>
                <w:szCs w:val="22"/>
                <w:lang w:val="en-GB"/>
              </w:rPr>
            </w:pPr>
          </w:p>
        </w:tc>
        <w:tc>
          <w:tcPr>
            <w:tcW w:w="1444" w:type="dxa"/>
            <w:gridSpan w:val="2"/>
            <w:tcBorders>
              <w:top w:val="single" w:sz="4" w:space="0" w:color="auto"/>
              <w:bottom w:val="double" w:sz="4" w:space="0" w:color="auto"/>
            </w:tcBorders>
          </w:tcPr>
          <w:p w14:paraId="5CBF0014" w14:textId="77777777" w:rsidR="009E2914" w:rsidRPr="009E2914" w:rsidRDefault="009E2914" w:rsidP="009E2914">
            <w:pPr>
              <w:tabs>
                <w:tab w:val="decimal" w:pos="1057"/>
              </w:tabs>
              <w:spacing w:after="0" w:line="240" w:lineRule="atLeast"/>
              <w:ind w:left="-96" w:right="-59"/>
              <w:jc w:val="both"/>
              <w:rPr>
                <w:rFonts w:ascii="Times New Roman" w:hAnsi="Times New Roman" w:cs="Times New Roman"/>
                <w:b/>
                <w:bCs/>
                <w:szCs w:val="22"/>
                <w:lang w:val="en-GB"/>
              </w:rPr>
            </w:pPr>
            <w:r w:rsidRPr="009E2914">
              <w:rPr>
                <w:rFonts w:ascii="Times New Roman" w:hAnsi="Times New Roman" w:cs="Times New Roman"/>
                <w:b/>
                <w:bCs/>
                <w:szCs w:val="22"/>
                <w:lang w:val="en-GB"/>
              </w:rPr>
              <w:t>42,072,677</w:t>
            </w:r>
          </w:p>
        </w:tc>
        <w:tc>
          <w:tcPr>
            <w:tcW w:w="269" w:type="dxa"/>
          </w:tcPr>
          <w:p w14:paraId="2672E685" w14:textId="77777777" w:rsidR="009E2914" w:rsidRPr="00DA300D" w:rsidRDefault="009E2914" w:rsidP="0073077C">
            <w:pPr>
              <w:tabs>
                <w:tab w:val="decimal" w:pos="882"/>
                <w:tab w:val="decimal" w:pos="1104"/>
              </w:tabs>
              <w:spacing w:after="0" w:line="240" w:lineRule="atLeast"/>
              <w:ind w:left="-96" w:right="-59"/>
              <w:jc w:val="both"/>
              <w:rPr>
                <w:rFonts w:ascii="Times New Roman" w:hAnsi="Times New Roman" w:cs="Times New Roman"/>
                <w:b/>
                <w:bCs/>
                <w:szCs w:val="22"/>
                <w:lang w:val="en-GB"/>
              </w:rPr>
            </w:pPr>
          </w:p>
        </w:tc>
        <w:tc>
          <w:tcPr>
            <w:tcW w:w="1295" w:type="dxa"/>
            <w:tcBorders>
              <w:top w:val="single" w:sz="4" w:space="0" w:color="auto"/>
              <w:bottom w:val="double" w:sz="4" w:space="0" w:color="auto"/>
            </w:tcBorders>
          </w:tcPr>
          <w:p w14:paraId="21023B55" w14:textId="77777777" w:rsidR="009E2914" w:rsidRPr="00DA300D" w:rsidRDefault="009E2914" w:rsidP="004D68CB">
            <w:pPr>
              <w:tabs>
                <w:tab w:val="decimal" w:pos="1026"/>
              </w:tabs>
              <w:spacing w:after="0" w:line="240" w:lineRule="atLeast"/>
              <w:ind w:left="-96" w:right="-59"/>
              <w:jc w:val="both"/>
              <w:rPr>
                <w:rFonts w:ascii="Times New Roman" w:hAnsi="Times New Roman" w:cs="Times New Roman"/>
                <w:b/>
                <w:bCs/>
                <w:szCs w:val="22"/>
                <w:lang w:val="en-GB"/>
              </w:rPr>
            </w:pPr>
            <w:r>
              <w:rPr>
                <w:rFonts w:ascii="Times New Roman" w:hAnsi="Times New Roman" w:cs="Times New Roman"/>
                <w:b/>
                <w:bCs/>
                <w:szCs w:val="22"/>
                <w:lang w:val="en-GB"/>
              </w:rPr>
              <w:t>21,863,926</w:t>
            </w:r>
          </w:p>
        </w:tc>
        <w:tc>
          <w:tcPr>
            <w:tcW w:w="236" w:type="dxa"/>
          </w:tcPr>
          <w:p w14:paraId="6DAAFC80" w14:textId="77777777" w:rsidR="009E2914" w:rsidRPr="00DA300D" w:rsidRDefault="009E2914" w:rsidP="0073077C">
            <w:pPr>
              <w:tabs>
                <w:tab w:val="decimal" w:pos="882"/>
                <w:tab w:val="decimal" w:pos="1104"/>
              </w:tabs>
              <w:spacing w:after="0" w:line="240" w:lineRule="atLeast"/>
              <w:ind w:left="-96" w:right="-59"/>
              <w:jc w:val="both"/>
              <w:rPr>
                <w:rFonts w:ascii="Times New Roman" w:hAnsi="Times New Roman" w:cs="Times New Roman"/>
                <w:b/>
                <w:bCs/>
                <w:szCs w:val="22"/>
                <w:lang w:val="en-GB"/>
              </w:rPr>
            </w:pPr>
          </w:p>
        </w:tc>
        <w:tc>
          <w:tcPr>
            <w:tcW w:w="1375" w:type="dxa"/>
            <w:tcBorders>
              <w:top w:val="single" w:sz="4" w:space="0" w:color="auto"/>
              <w:bottom w:val="double" w:sz="4" w:space="0" w:color="auto"/>
            </w:tcBorders>
          </w:tcPr>
          <w:p w14:paraId="53A5A56C" w14:textId="77777777" w:rsidR="009E2914" w:rsidRPr="009E2914" w:rsidRDefault="009E2914" w:rsidP="000060C6">
            <w:pPr>
              <w:tabs>
                <w:tab w:val="decimal" w:pos="1026"/>
              </w:tabs>
              <w:spacing w:after="0" w:line="240" w:lineRule="atLeast"/>
              <w:ind w:left="-96" w:right="-59"/>
              <w:jc w:val="both"/>
              <w:rPr>
                <w:rFonts w:ascii="Times New Roman" w:hAnsi="Times New Roman" w:cs="Times New Roman"/>
                <w:b/>
                <w:bCs/>
                <w:szCs w:val="22"/>
                <w:lang w:val="en-GB"/>
              </w:rPr>
            </w:pPr>
            <w:r w:rsidRPr="009E2914">
              <w:rPr>
                <w:rFonts w:ascii="Times New Roman" w:hAnsi="Times New Roman" w:cs="Times New Roman"/>
                <w:b/>
                <w:bCs/>
                <w:szCs w:val="22"/>
                <w:lang w:val="en-GB"/>
              </w:rPr>
              <w:t>31,869,416</w:t>
            </w:r>
          </w:p>
        </w:tc>
      </w:tr>
    </w:tbl>
    <w:p w14:paraId="57FC6F20" w14:textId="77777777" w:rsidR="0073077C" w:rsidRPr="00DA300D" w:rsidRDefault="0073077C" w:rsidP="00554FD4">
      <w:pPr>
        <w:tabs>
          <w:tab w:val="left" w:pos="567"/>
        </w:tabs>
        <w:spacing w:after="0" w:line="240" w:lineRule="atLeast"/>
        <w:ind w:left="540" w:right="-25"/>
        <w:jc w:val="thaiDistribute"/>
        <w:rPr>
          <w:rFonts w:ascii="Times New Roman" w:hAnsi="Times New Roman" w:cstheme="minorBidi"/>
          <w:szCs w:val="22"/>
        </w:rPr>
      </w:pPr>
    </w:p>
    <w:p w14:paraId="0A3FF16D" w14:textId="77777777" w:rsidR="00A12723" w:rsidRPr="00DA300D" w:rsidRDefault="00A12723">
      <w:pPr>
        <w:spacing w:after="0" w:line="240" w:lineRule="auto"/>
        <w:rPr>
          <w:rFonts w:ascii="Times New Roman" w:hAnsi="Times New Roman" w:cs="Times New Roman"/>
          <w:b/>
          <w:bCs/>
          <w:szCs w:val="22"/>
        </w:rPr>
      </w:pPr>
      <w:r w:rsidRPr="00DA300D">
        <w:rPr>
          <w:rFonts w:ascii="Times New Roman" w:hAnsi="Times New Roman" w:cs="Times New Roman"/>
          <w:b/>
          <w:bCs/>
          <w:szCs w:val="22"/>
        </w:rPr>
        <w:br w:type="page"/>
      </w:r>
    </w:p>
    <w:p w14:paraId="521D8B0F" w14:textId="77777777" w:rsidR="00554FD4" w:rsidRPr="00DA300D" w:rsidRDefault="00554FD4" w:rsidP="00553D15">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DA300D">
        <w:rPr>
          <w:rFonts w:ascii="Times New Roman" w:hAnsi="Times New Roman" w:cs="Times New Roman"/>
          <w:b/>
          <w:bCs/>
          <w:szCs w:val="22"/>
        </w:rPr>
        <w:t>Employee benefit expenses</w:t>
      </w:r>
    </w:p>
    <w:p w14:paraId="526C9B96" w14:textId="77777777" w:rsidR="00554FD4" w:rsidRPr="00DA300D" w:rsidRDefault="00554FD4" w:rsidP="00554FD4">
      <w:pPr>
        <w:tabs>
          <w:tab w:val="left" w:pos="567"/>
        </w:tabs>
        <w:spacing w:after="0" w:line="240" w:lineRule="atLeast"/>
        <w:ind w:left="540" w:right="-25"/>
        <w:jc w:val="thaiDistribute"/>
        <w:rPr>
          <w:rFonts w:ascii="Times New Roman" w:hAnsi="Times New Roman" w:cs="Times New Roman"/>
          <w:szCs w:val="22"/>
          <w:lang w:val="en-GB"/>
        </w:rPr>
      </w:pPr>
    </w:p>
    <w:tbl>
      <w:tblPr>
        <w:tblW w:w="9871" w:type="dxa"/>
        <w:tblInd w:w="18" w:type="dxa"/>
        <w:tblLayout w:type="fixed"/>
        <w:tblLook w:val="01E0" w:firstRow="1" w:lastRow="1" w:firstColumn="1" w:lastColumn="1" w:noHBand="0" w:noVBand="0"/>
      </w:tblPr>
      <w:tblGrid>
        <w:gridCol w:w="3776"/>
        <w:gridCol w:w="1288"/>
        <w:gridCol w:w="240"/>
        <w:gridCol w:w="34"/>
        <w:gridCol w:w="1410"/>
        <w:gridCol w:w="269"/>
        <w:gridCol w:w="1243"/>
        <w:gridCol w:w="236"/>
        <w:gridCol w:w="1375"/>
      </w:tblGrid>
      <w:tr w:rsidR="00554FD4" w:rsidRPr="00DA300D" w14:paraId="299AC966" w14:textId="77777777" w:rsidTr="006E3D18">
        <w:tc>
          <w:tcPr>
            <w:tcW w:w="3776" w:type="dxa"/>
          </w:tcPr>
          <w:p w14:paraId="2B999ADE" w14:textId="77777777" w:rsidR="00554FD4" w:rsidRPr="00DA300D" w:rsidRDefault="00554FD4" w:rsidP="006E3D18">
            <w:pPr>
              <w:spacing w:after="0" w:line="240" w:lineRule="atLeast"/>
              <w:ind w:left="549" w:right="-108"/>
              <w:jc w:val="thaiDistribute"/>
              <w:rPr>
                <w:rFonts w:ascii="Times New Roman" w:hAnsi="Times New Roman" w:cs="Times New Roman"/>
                <w:b/>
                <w:szCs w:val="22"/>
                <w:lang w:val="en-GB"/>
              </w:rPr>
            </w:pPr>
          </w:p>
        </w:tc>
        <w:tc>
          <w:tcPr>
            <w:tcW w:w="2972" w:type="dxa"/>
            <w:gridSpan w:val="4"/>
          </w:tcPr>
          <w:p w14:paraId="3ED6F42A" w14:textId="77777777" w:rsidR="00554FD4" w:rsidRPr="00DA300D" w:rsidRDefault="00554FD4" w:rsidP="006E3D18">
            <w:pPr>
              <w:spacing w:after="0" w:line="240" w:lineRule="atLeast"/>
              <w:ind w:left="84" w:right="43"/>
              <w:jc w:val="center"/>
              <w:rPr>
                <w:rFonts w:ascii="Times New Roman" w:hAnsi="Times New Roman" w:cs="Times New Roman"/>
                <w:bCs/>
                <w:szCs w:val="22"/>
                <w:lang w:val="en-GB"/>
              </w:rPr>
            </w:pPr>
            <w:r w:rsidRPr="00DA300D">
              <w:rPr>
                <w:rFonts w:ascii="Times New Roman" w:hAnsi="Times New Roman" w:cs="Times New Roman"/>
                <w:b/>
                <w:bCs/>
                <w:szCs w:val="22"/>
              </w:rPr>
              <w:t>Consolidated</w:t>
            </w:r>
            <w:r w:rsidRPr="00DA300D">
              <w:rPr>
                <w:rFonts w:ascii="Times New Roman" w:hAnsi="Times New Roman" w:cs="Times New Roman"/>
                <w:b/>
                <w:bCs/>
                <w:szCs w:val="22"/>
              </w:rPr>
              <w:br/>
              <w:t>financial statements</w:t>
            </w:r>
          </w:p>
        </w:tc>
        <w:tc>
          <w:tcPr>
            <w:tcW w:w="269" w:type="dxa"/>
          </w:tcPr>
          <w:p w14:paraId="5761CDF7" w14:textId="77777777" w:rsidR="00554FD4" w:rsidRPr="00DA300D" w:rsidRDefault="00554FD4" w:rsidP="006E3D18">
            <w:pPr>
              <w:spacing w:after="0" w:line="240" w:lineRule="atLeast"/>
              <w:ind w:left="605" w:right="43"/>
              <w:jc w:val="center"/>
              <w:rPr>
                <w:rFonts w:ascii="Times New Roman" w:hAnsi="Times New Roman" w:cs="Times New Roman"/>
                <w:bCs/>
                <w:szCs w:val="22"/>
                <w:lang w:val="en-GB"/>
              </w:rPr>
            </w:pPr>
          </w:p>
        </w:tc>
        <w:tc>
          <w:tcPr>
            <w:tcW w:w="2854" w:type="dxa"/>
            <w:gridSpan w:val="3"/>
          </w:tcPr>
          <w:p w14:paraId="5E276D59" w14:textId="77777777" w:rsidR="00554FD4" w:rsidRPr="00DA300D" w:rsidRDefault="00554FD4" w:rsidP="006E3D18">
            <w:pPr>
              <w:spacing w:after="0" w:line="240" w:lineRule="atLeast"/>
              <w:ind w:left="88" w:right="43"/>
              <w:jc w:val="center"/>
              <w:rPr>
                <w:rFonts w:ascii="Times New Roman" w:hAnsi="Times New Roman" w:cs="Times New Roman"/>
                <w:bCs/>
                <w:szCs w:val="22"/>
                <w:lang w:val="en-GB"/>
              </w:rPr>
            </w:pPr>
            <w:r w:rsidRPr="00DA300D">
              <w:rPr>
                <w:rFonts w:ascii="Times New Roman" w:hAnsi="Times New Roman" w:cs="Times New Roman"/>
                <w:b/>
                <w:bCs/>
                <w:szCs w:val="22"/>
              </w:rPr>
              <w:t>Separate</w:t>
            </w:r>
            <w:r w:rsidRPr="00DA300D">
              <w:rPr>
                <w:rFonts w:ascii="Times New Roman" w:hAnsi="Times New Roman" w:cs="Times New Roman"/>
                <w:b/>
                <w:bCs/>
                <w:szCs w:val="22"/>
              </w:rPr>
              <w:br/>
              <w:t>financial statements</w:t>
            </w:r>
          </w:p>
        </w:tc>
      </w:tr>
      <w:tr w:rsidR="00976E05" w:rsidRPr="00DA300D" w14:paraId="30DDC353" w14:textId="77777777" w:rsidTr="006E3D18">
        <w:tc>
          <w:tcPr>
            <w:tcW w:w="3776" w:type="dxa"/>
          </w:tcPr>
          <w:p w14:paraId="322D0E45" w14:textId="77777777" w:rsidR="00976E05" w:rsidRPr="00DA300D" w:rsidRDefault="00976E05" w:rsidP="006E3D18">
            <w:pPr>
              <w:spacing w:after="0" w:line="240" w:lineRule="atLeast"/>
              <w:ind w:left="549" w:right="-108"/>
              <w:jc w:val="thaiDistribute"/>
              <w:rPr>
                <w:rFonts w:ascii="Times New Roman" w:hAnsi="Times New Roman" w:cs="Times New Roman"/>
                <w:b/>
                <w:szCs w:val="22"/>
                <w:lang w:val="en-GB"/>
              </w:rPr>
            </w:pPr>
          </w:p>
        </w:tc>
        <w:tc>
          <w:tcPr>
            <w:tcW w:w="1288" w:type="dxa"/>
            <w:vAlign w:val="center"/>
          </w:tcPr>
          <w:p w14:paraId="05893A19" w14:textId="77777777" w:rsidR="00976E05" w:rsidRPr="00DA300D" w:rsidRDefault="00976E05" w:rsidP="00743C3A">
            <w:pPr>
              <w:spacing w:after="0" w:line="240" w:lineRule="atLeast"/>
              <w:ind w:left="-54" w:right="32"/>
              <w:jc w:val="center"/>
              <w:rPr>
                <w:rFonts w:ascii="Times New Roman" w:hAnsi="Times New Roman" w:cs="Times New Roman"/>
                <w:szCs w:val="22"/>
              </w:rPr>
            </w:pPr>
            <w:r w:rsidRPr="00DA300D">
              <w:rPr>
                <w:rFonts w:ascii="Times New Roman" w:hAnsi="Times New Roman" w:cs="Times New Roman"/>
                <w:szCs w:val="22"/>
                <w:lang w:val="en-GB"/>
              </w:rPr>
              <w:t>202</w:t>
            </w:r>
            <w:r>
              <w:rPr>
                <w:rFonts w:ascii="Times New Roman" w:hAnsi="Times New Roman" w:cs="Times New Roman"/>
                <w:szCs w:val="22"/>
                <w:lang w:val="en-GB"/>
              </w:rPr>
              <w:t>4</w:t>
            </w:r>
          </w:p>
        </w:tc>
        <w:tc>
          <w:tcPr>
            <w:tcW w:w="274" w:type="dxa"/>
            <w:gridSpan w:val="2"/>
          </w:tcPr>
          <w:p w14:paraId="7C867A10" w14:textId="77777777" w:rsidR="00976E05" w:rsidRPr="00DA300D" w:rsidRDefault="00976E05" w:rsidP="00743C3A">
            <w:pPr>
              <w:tabs>
                <w:tab w:val="decimal" w:pos="792"/>
              </w:tabs>
              <w:spacing w:after="0" w:line="240" w:lineRule="atLeast"/>
              <w:ind w:left="522" w:right="43"/>
              <w:jc w:val="center"/>
              <w:rPr>
                <w:rFonts w:ascii="Times New Roman" w:hAnsi="Times New Roman" w:cs="Times New Roman"/>
                <w:szCs w:val="22"/>
                <w:cs/>
              </w:rPr>
            </w:pPr>
          </w:p>
        </w:tc>
        <w:tc>
          <w:tcPr>
            <w:tcW w:w="1410" w:type="dxa"/>
            <w:vAlign w:val="center"/>
          </w:tcPr>
          <w:p w14:paraId="4E05C5BA" w14:textId="77777777" w:rsidR="00976E05" w:rsidRPr="00DA300D" w:rsidRDefault="00976E05" w:rsidP="00743C3A">
            <w:pPr>
              <w:spacing w:after="0" w:line="240" w:lineRule="atLeast"/>
              <w:ind w:left="-54" w:right="32"/>
              <w:jc w:val="center"/>
              <w:rPr>
                <w:rFonts w:ascii="Times New Roman" w:hAnsi="Times New Roman" w:cs="Times New Roman"/>
                <w:szCs w:val="22"/>
              </w:rPr>
            </w:pPr>
            <w:r w:rsidRPr="00DA300D">
              <w:rPr>
                <w:rFonts w:ascii="Times New Roman" w:hAnsi="Times New Roman" w:cs="Times New Roman"/>
                <w:szCs w:val="22"/>
                <w:lang w:val="en-GB"/>
              </w:rPr>
              <w:t>202</w:t>
            </w:r>
            <w:r>
              <w:rPr>
                <w:rFonts w:ascii="Times New Roman" w:hAnsi="Times New Roman" w:cs="Times New Roman"/>
                <w:szCs w:val="22"/>
                <w:lang w:val="en-GB"/>
              </w:rPr>
              <w:t>3</w:t>
            </w:r>
          </w:p>
        </w:tc>
        <w:tc>
          <w:tcPr>
            <w:tcW w:w="269" w:type="dxa"/>
          </w:tcPr>
          <w:p w14:paraId="4E7F4B9C" w14:textId="77777777" w:rsidR="00976E05" w:rsidRPr="00DA300D" w:rsidRDefault="00976E05" w:rsidP="00743C3A">
            <w:pPr>
              <w:spacing w:after="0" w:line="240" w:lineRule="atLeast"/>
              <w:ind w:left="605" w:right="43"/>
              <w:jc w:val="center"/>
              <w:rPr>
                <w:rFonts w:ascii="Times New Roman" w:hAnsi="Times New Roman" w:cs="Times New Roman"/>
                <w:bCs/>
                <w:szCs w:val="22"/>
                <w:lang w:val="en-GB"/>
              </w:rPr>
            </w:pPr>
          </w:p>
        </w:tc>
        <w:tc>
          <w:tcPr>
            <w:tcW w:w="1243" w:type="dxa"/>
            <w:vAlign w:val="center"/>
          </w:tcPr>
          <w:p w14:paraId="04846DC0" w14:textId="77777777" w:rsidR="00976E05" w:rsidRPr="00DA300D" w:rsidRDefault="00976E05" w:rsidP="00743C3A">
            <w:pPr>
              <w:spacing w:after="0" w:line="240" w:lineRule="atLeast"/>
              <w:ind w:left="-54" w:right="32"/>
              <w:jc w:val="center"/>
              <w:rPr>
                <w:rFonts w:ascii="Times New Roman" w:hAnsi="Times New Roman" w:cs="Times New Roman"/>
                <w:szCs w:val="22"/>
              </w:rPr>
            </w:pPr>
            <w:r w:rsidRPr="00DA300D">
              <w:rPr>
                <w:rFonts w:ascii="Times New Roman" w:hAnsi="Times New Roman" w:cs="Times New Roman"/>
                <w:szCs w:val="22"/>
                <w:lang w:val="en-GB"/>
              </w:rPr>
              <w:t>202</w:t>
            </w:r>
            <w:r>
              <w:rPr>
                <w:rFonts w:ascii="Times New Roman" w:hAnsi="Times New Roman" w:cs="Times New Roman"/>
                <w:szCs w:val="22"/>
                <w:lang w:val="en-GB"/>
              </w:rPr>
              <w:t>4</w:t>
            </w:r>
          </w:p>
        </w:tc>
        <w:tc>
          <w:tcPr>
            <w:tcW w:w="236" w:type="dxa"/>
          </w:tcPr>
          <w:p w14:paraId="67731C90" w14:textId="77777777" w:rsidR="00976E05" w:rsidRPr="00DA300D" w:rsidRDefault="00976E05" w:rsidP="00743C3A">
            <w:pPr>
              <w:tabs>
                <w:tab w:val="decimal" w:pos="792"/>
              </w:tabs>
              <w:spacing w:after="0" w:line="240" w:lineRule="atLeast"/>
              <w:ind w:left="522" w:right="43"/>
              <w:jc w:val="center"/>
              <w:rPr>
                <w:rFonts w:ascii="Times New Roman" w:hAnsi="Times New Roman" w:cs="Times New Roman"/>
                <w:szCs w:val="22"/>
                <w:cs/>
              </w:rPr>
            </w:pPr>
          </w:p>
        </w:tc>
        <w:tc>
          <w:tcPr>
            <w:tcW w:w="1375" w:type="dxa"/>
            <w:vAlign w:val="center"/>
          </w:tcPr>
          <w:p w14:paraId="461BBAE5" w14:textId="77777777" w:rsidR="00976E05" w:rsidRPr="00DA300D" w:rsidRDefault="00976E05" w:rsidP="00743C3A">
            <w:pPr>
              <w:spacing w:after="0" w:line="240" w:lineRule="atLeast"/>
              <w:ind w:left="-54" w:right="32"/>
              <w:jc w:val="center"/>
              <w:rPr>
                <w:rFonts w:ascii="Times New Roman" w:hAnsi="Times New Roman" w:cs="Times New Roman"/>
                <w:szCs w:val="22"/>
              </w:rPr>
            </w:pPr>
            <w:r w:rsidRPr="00DA300D">
              <w:rPr>
                <w:rFonts w:ascii="Times New Roman" w:hAnsi="Times New Roman" w:cs="Times New Roman"/>
                <w:szCs w:val="22"/>
                <w:lang w:val="en-GB"/>
              </w:rPr>
              <w:t>202</w:t>
            </w:r>
            <w:r>
              <w:rPr>
                <w:rFonts w:ascii="Times New Roman" w:hAnsi="Times New Roman" w:cs="Times New Roman"/>
                <w:szCs w:val="22"/>
                <w:lang w:val="en-GB"/>
              </w:rPr>
              <w:t>3</w:t>
            </w:r>
          </w:p>
        </w:tc>
      </w:tr>
      <w:tr w:rsidR="008649E3" w:rsidRPr="00DA300D" w14:paraId="48D27DCA" w14:textId="77777777" w:rsidTr="006E3D18">
        <w:tc>
          <w:tcPr>
            <w:tcW w:w="3776" w:type="dxa"/>
          </w:tcPr>
          <w:p w14:paraId="469B22B7" w14:textId="77777777" w:rsidR="008649E3" w:rsidRPr="00DA300D" w:rsidRDefault="008649E3" w:rsidP="006E3D18">
            <w:pPr>
              <w:spacing w:after="0" w:line="240" w:lineRule="atLeast"/>
              <w:ind w:left="549" w:right="-108"/>
              <w:jc w:val="thaiDistribute"/>
              <w:rPr>
                <w:rFonts w:ascii="Times New Roman" w:hAnsi="Times New Roman" w:cs="Times New Roman"/>
                <w:b/>
                <w:szCs w:val="22"/>
                <w:lang w:val="en-GB"/>
              </w:rPr>
            </w:pPr>
          </w:p>
        </w:tc>
        <w:tc>
          <w:tcPr>
            <w:tcW w:w="6095" w:type="dxa"/>
            <w:gridSpan w:val="8"/>
          </w:tcPr>
          <w:p w14:paraId="488F9EF8" w14:textId="77777777" w:rsidR="008649E3" w:rsidRPr="00DA300D" w:rsidRDefault="008649E3" w:rsidP="00A12723">
            <w:pPr>
              <w:spacing w:after="0" w:line="240" w:lineRule="atLeast"/>
              <w:ind w:left="-108" w:right="-108"/>
              <w:jc w:val="center"/>
              <w:rPr>
                <w:rFonts w:ascii="Times New Roman" w:hAnsi="Times New Roman" w:cs="Times New Roman"/>
                <w:b/>
                <w:szCs w:val="22"/>
                <w:lang w:val="en-GB"/>
              </w:rPr>
            </w:pPr>
            <w:r w:rsidRPr="00DA300D">
              <w:rPr>
                <w:rFonts w:ascii="Times New Roman" w:hAnsi="Times New Roman" w:cs="Times New Roman"/>
                <w:i/>
                <w:iCs/>
                <w:szCs w:val="22"/>
                <w:cs/>
              </w:rPr>
              <w:t>(</w:t>
            </w:r>
            <w:r w:rsidRPr="00DA300D">
              <w:rPr>
                <w:rFonts w:ascii="Times New Roman" w:hAnsi="Times New Roman" w:cs="Times New Roman"/>
                <w:i/>
                <w:iCs/>
                <w:szCs w:val="22"/>
              </w:rPr>
              <w:t>in Baht</w:t>
            </w:r>
            <w:r w:rsidRPr="00DA300D">
              <w:rPr>
                <w:rFonts w:ascii="Times New Roman" w:hAnsi="Times New Roman" w:cs="Times New Roman"/>
                <w:bCs/>
                <w:i/>
                <w:iCs/>
                <w:szCs w:val="22"/>
                <w:lang w:val="en-GB"/>
              </w:rPr>
              <w:t>)</w:t>
            </w:r>
          </w:p>
        </w:tc>
      </w:tr>
      <w:tr w:rsidR="008649E3" w:rsidRPr="00DA300D" w14:paraId="5E5A7423" w14:textId="77777777" w:rsidTr="006E3D18">
        <w:tc>
          <w:tcPr>
            <w:tcW w:w="3776" w:type="dxa"/>
          </w:tcPr>
          <w:p w14:paraId="4E308539" w14:textId="77777777" w:rsidR="008649E3" w:rsidRPr="00DA300D" w:rsidRDefault="008649E3" w:rsidP="006E3D18">
            <w:pPr>
              <w:tabs>
                <w:tab w:val="left" w:pos="540"/>
              </w:tabs>
              <w:spacing w:after="0" w:line="240" w:lineRule="atLeast"/>
              <w:ind w:left="549"/>
              <w:rPr>
                <w:rFonts w:ascii="Times New Roman" w:hAnsi="Times New Roman" w:cs="Times New Roman"/>
                <w:b/>
                <w:i/>
                <w:iCs/>
                <w:szCs w:val="22"/>
                <w:lang w:val="en-GB"/>
              </w:rPr>
            </w:pPr>
            <w:r w:rsidRPr="00DA300D">
              <w:rPr>
                <w:rFonts w:ascii="Times New Roman" w:hAnsi="Times New Roman" w:cs="Times New Roman"/>
                <w:b/>
                <w:i/>
                <w:iCs/>
                <w:szCs w:val="22"/>
                <w:lang w:val="en-GB"/>
              </w:rPr>
              <w:t>Employees :</w:t>
            </w:r>
          </w:p>
        </w:tc>
        <w:tc>
          <w:tcPr>
            <w:tcW w:w="1288" w:type="dxa"/>
          </w:tcPr>
          <w:p w14:paraId="3673C98E" w14:textId="77777777" w:rsidR="008649E3" w:rsidRPr="00DA300D" w:rsidRDefault="008649E3" w:rsidP="006E3D18">
            <w:pPr>
              <w:tabs>
                <w:tab w:val="decimal" w:pos="1104"/>
              </w:tabs>
              <w:spacing w:after="0" w:line="240" w:lineRule="atLeast"/>
              <w:ind w:left="-96" w:right="-59"/>
              <w:jc w:val="thaiDistribute"/>
              <w:rPr>
                <w:rFonts w:ascii="Times New Roman" w:hAnsi="Times New Roman" w:cs="Times New Roman"/>
                <w:szCs w:val="22"/>
                <w:lang w:val="en-GB"/>
              </w:rPr>
            </w:pPr>
          </w:p>
        </w:tc>
        <w:tc>
          <w:tcPr>
            <w:tcW w:w="240" w:type="dxa"/>
          </w:tcPr>
          <w:p w14:paraId="13080B01" w14:textId="77777777" w:rsidR="008649E3" w:rsidRPr="00DA300D" w:rsidRDefault="008649E3" w:rsidP="006E3D18">
            <w:pPr>
              <w:spacing w:after="0" w:line="240" w:lineRule="atLeast"/>
              <w:ind w:left="-96" w:right="-59"/>
              <w:jc w:val="thaiDistribute"/>
              <w:rPr>
                <w:rFonts w:ascii="Times New Roman" w:hAnsi="Times New Roman" w:cs="Times New Roman"/>
                <w:szCs w:val="22"/>
                <w:lang w:val="en-GB"/>
              </w:rPr>
            </w:pPr>
          </w:p>
        </w:tc>
        <w:tc>
          <w:tcPr>
            <w:tcW w:w="1444" w:type="dxa"/>
            <w:gridSpan w:val="2"/>
          </w:tcPr>
          <w:p w14:paraId="369AE49B" w14:textId="77777777" w:rsidR="008649E3" w:rsidRPr="00DA300D" w:rsidRDefault="008649E3" w:rsidP="006E3D18">
            <w:pPr>
              <w:tabs>
                <w:tab w:val="decimal" w:pos="1228"/>
              </w:tabs>
              <w:spacing w:after="0" w:line="240" w:lineRule="atLeast"/>
              <w:ind w:right="-149"/>
              <w:jc w:val="thaiDistribute"/>
              <w:rPr>
                <w:rFonts w:ascii="Times New Roman" w:hAnsi="Times New Roman" w:cs="Times New Roman"/>
                <w:szCs w:val="22"/>
                <w:lang w:val="en-GB"/>
              </w:rPr>
            </w:pPr>
          </w:p>
        </w:tc>
        <w:tc>
          <w:tcPr>
            <w:tcW w:w="269" w:type="dxa"/>
          </w:tcPr>
          <w:p w14:paraId="6F40CD78" w14:textId="77777777" w:rsidR="008649E3" w:rsidRPr="00DA300D" w:rsidRDefault="008649E3" w:rsidP="006E3D18">
            <w:pPr>
              <w:spacing w:after="0" w:line="240" w:lineRule="atLeast"/>
              <w:ind w:left="-96" w:right="-59"/>
              <w:jc w:val="thaiDistribute"/>
              <w:rPr>
                <w:rFonts w:ascii="Times New Roman" w:hAnsi="Times New Roman" w:cs="Times New Roman"/>
                <w:szCs w:val="22"/>
                <w:lang w:val="en-GB"/>
              </w:rPr>
            </w:pPr>
          </w:p>
        </w:tc>
        <w:tc>
          <w:tcPr>
            <w:tcW w:w="1243" w:type="dxa"/>
          </w:tcPr>
          <w:p w14:paraId="24177985" w14:textId="77777777" w:rsidR="008649E3" w:rsidRPr="00DA300D" w:rsidRDefault="008649E3" w:rsidP="006E3D18">
            <w:pPr>
              <w:tabs>
                <w:tab w:val="decimal" w:pos="1079"/>
              </w:tabs>
              <w:spacing w:after="0" w:line="240" w:lineRule="atLeast"/>
              <w:ind w:left="-96" w:right="-59"/>
              <w:jc w:val="thaiDistribute"/>
              <w:rPr>
                <w:rFonts w:ascii="Times New Roman" w:hAnsi="Times New Roman" w:cs="Times New Roman"/>
                <w:szCs w:val="22"/>
                <w:lang w:val="en-GB"/>
              </w:rPr>
            </w:pPr>
          </w:p>
        </w:tc>
        <w:tc>
          <w:tcPr>
            <w:tcW w:w="236" w:type="dxa"/>
          </w:tcPr>
          <w:p w14:paraId="339D9FC9" w14:textId="77777777" w:rsidR="008649E3" w:rsidRPr="00DA300D" w:rsidRDefault="008649E3" w:rsidP="006E3D18">
            <w:pPr>
              <w:spacing w:after="0" w:line="240" w:lineRule="atLeast"/>
              <w:ind w:left="-96" w:right="-59"/>
              <w:jc w:val="thaiDistribute"/>
              <w:rPr>
                <w:rFonts w:ascii="Times New Roman" w:hAnsi="Times New Roman" w:cs="Times New Roman"/>
                <w:b/>
                <w:szCs w:val="22"/>
                <w:lang w:val="en-GB"/>
              </w:rPr>
            </w:pPr>
          </w:p>
        </w:tc>
        <w:tc>
          <w:tcPr>
            <w:tcW w:w="1375" w:type="dxa"/>
          </w:tcPr>
          <w:p w14:paraId="4107ABE6" w14:textId="77777777" w:rsidR="008649E3" w:rsidRPr="00DA300D" w:rsidRDefault="008649E3" w:rsidP="006E3D18">
            <w:pPr>
              <w:tabs>
                <w:tab w:val="decimal" w:pos="1126"/>
              </w:tabs>
              <w:spacing w:after="0" w:line="240" w:lineRule="atLeast"/>
              <w:ind w:left="-96" w:right="-59"/>
              <w:jc w:val="thaiDistribute"/>
              <w:rPr>
                <w:rFonts w:ascii="Times New Roman" w:hAnsi="Times New Roman" w:cs="Times New Roman"/>
                <w:szCs w:val="22"/>
                <w:lang w:val="en-GB"/>
              </w:rPr>
            </w:pPr>
          </w:p>
        </w:tc>
      </w:tr>
      <w:tr w:rsidR="009E2914" w:rsidRPr="00DA300D" w14:paraId="11081DC4" w14:textId="77777777" w:rsidTr="006E3D18">
        <w:tc>
          <w:tcPr>
            <w:tcW w:w="3776" w:type="dxa"/>
          </w:tcPr>
          <w:p w14:paraId="4F265DE5" w14:textId="77777777" w:rsidR="009E2914" w:rsidRPr="00DA300D" w:rsidRDefault="009E2914" w:rsidP="006E3D18">
            <w:pPr>
              <w:tabs>
                <w:tab w:val="left" w:pos="202"/>
              </w:tabs>
              <w:spacing w:after="0" w:line="240" w:lineRule="atLeast"/>
              <w:ind w:left="549"/>
              <w:rPr>
                <w:rFonts w:ascii="Times New Roman" w:hAnsi="Times New Roman" w:cs="Times New Roman"/>
                <w:szCs w:val="22"/>
                <w:lang w:val="en-GB"/>
              </w:rPr>
            </w:pPr>
            <w:r w:rsidRPr="00DA300D">
              <w:rPr>
                <w:rFonts w:ascii="Times New Roman" w:hAnsi="Times New Roman" w:cs="Times New Roman"/>
                <w:szCs w:val="22"/>
                <w:lang w:val="en-GB"/>
              </w:rPr>
              <w:t>Salaries and other benefits</w:t>
            </w:r>
          </w:p>
        </w:tc>
        <w:tc>
          <w:tcPr>
            <w:tcW w:w="1288" w:type="dxa"/>
          </w:tcPr>
          <w:p w14:paraId="0DED0BB6" w14:textId="77777777" w:rsidR="009E2914" w:rsidRPr="00DA300D" w:rsidRDefault="009E2914" w:rsidP="00344641">
            <w:pPr>
              <w:tabs>
                <w:tab w:val="decimal" w:pos="1104"/>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31,636,684</w:t>
            </w:r>
          </w:p>
        </w:tc>
        <w:tc>
          <w:tcPr>
            <w:tcW w:w="240" w:type="dxa"/>
          </w:tcPr>
          <w:p w14:paraId="59E6FFB6" w14:textId="77777777" w:rsidR="009E2914" w:rsidRPr="00DA300D" w:rsidRDefault="009E2914" w:rsidP="00344641">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444" w:type="dxa"/>
            <w:gridSpan w:val="2"/>
          </w:tcPr>
          <w:p w14:paraId="0DECC49C" w14:textId="77777777" w:rsidR="009E2914" w:rsidRPr="00DA300D" w:rsidRDefault="009E2914" w:rsidP="000060C6">
            <w:pPr>
              <w:tabs>
                <w:tab w:val="decimal" w:pos="110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42,058,253</w:t>
            </w:r>
          </w:p>
        </w:tc>
        <w:tc>
          <w:tcPr>
            <w:tcW w:w="269" w:type="dxa"/>
          </w:tcPr>
          <w:p w14:paraId="4F3F3FD4" w14:textId="77777777" w:rsidR="009E2914" w:rsidRPr="00DA300D" w:rsidRDefault="009E2914" w:rsidP="00344641">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243" w:type="dxa"/>
          </w:tcPr>
          <w:p w14:paraId="488099D5" w14:textId="77777777" w:rsidR="009E2914" w:rsidRPr="00DA300D" w:rsidRDefault="009E2914" w:rsidP="004A0E4C">
            <w:pPr>
              <w:tabs>
                <w:tab w:val="decimal" w:pos="1027"/>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9,137,219</w:t>
            </w:r>
          </w:p>
        </w:tc>
        <w:tc>
          <w:tcPr>
            <w:tcW w:w="236" w:type="dxa"/>
          </w:tcPr>
          <w:p w14:paraId="089A56DA" w14:textId="77777777" w:rsidR="009E2914" w:rsidRPr="00DA300D" w:rsidRDefault="009E2914" w:rsidP="00344641">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375" w:type="dxa"/>
          </w:tcPr>
          <w:p w14:paraId="24028DD6" w14:textId="77777777" w:rsidR="009E2914" w:rsidRPr="00DA300D" w:rsidRDefault="009E2914" w:rsidP="000060C6">
            <w:pPr>
              <w:tabs>
                <w:tab w:val="decimal" w:pos="1027"/>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14,901,858</w:t>
            </w:r>
          </w:p>
        </w:tc>
      </w:tr>
      <w:tr w:rsidR="009E2914" w:rsidRPr="00DA300D" w14:paraId="24D0DCDE" w14:textId="77777777" w:rsidTr="006E3D18">
        <w:tc>
          <w:tcPr>
            <w:tcW w:w="3776" w:type="dxa"/>
          </w:tcPr>
          <w:p w14:paraId="7F6AA591" w14:textId="77777777" w:rsidR="009E2914" w:rsidRPr="00DA300D" w:rsidRDefault="009E2914" w:rsidP="006E3D18">
            <w:pPr>
              <w:tabs>
                <w:tab w:val="left" w:pos="202"/>
              </w:tabs>
              <w:spacing w:after="0" w:line="240" w:lineRule="atLeast"/>
              <w:ind w:left="549"/>
              <w:rPr>
                <w:rFonts w:ascii="Times New Roman" w:hAnsi="Times New Roman" w:cs="Times New Roman"/>
                <w:szCs w:val="22"/>
                <w:lang w:val="en-GB"/>
              </w:rPr>
            </w:pPr>
            <w:r w:rsidRPr="00DA300D">
              <w:rPr>
                <w:rFonts w:ascii="Times New Roman" w:hAnsi="Times New Roman" w:cs="Times New Roman"/>
                <w:szCs w:val="22"/>
                <w:lang w:val="en-GB"/>
              </w:rPr>
              <w:t>Contribution to social security /</w:t>
            </w:r>
          </w:p>
        </w:tc>
        <w:tc>
          <w:tcPr>
            <w:tcW w:w="1288" w:type="dxa"/>
          </w:tcPr>
          <w:p w14:paraId="395EA2D0" w14:textId="77777777" w:rsidR="009E2914" w:rsidRPr="00DA300D" w:rsidRDefault="009E2914" w:rsidP="006E3D18">
            <w:pPr>
              <w:tabs>
                <w:tab w:val="decimal" w:pos="1104"/>
              </w:tabs>
              <w:spacing w:after="0" w:line="240" w:lineRule="atLeast"/>
              <w:ind w:left="-96" w:right="-59"/>
              <w:jc w:val="thaiDistribute"/>
              <w:rPr>
                <w:rFonts w:ascii="Times New Roman" w:hAnsi="Times New Roman" w:cs="Times New Roman"/>
                <w:szCs w:val="22"/>
                <w:lang w:val="en-GB"/>
              </w:rPr>
            </w:pPr>
          </w:p>
        </w:tc>
        <w:tc>
          <w:tcPr>
            <w:tcW w:w="240" w:type="dxa"/>
          </w:tcPr>
          <w:p w14:paraId="7E98D834" w14:textId="77777777" w:rsidR="009E2914" w:rsidRPr="00DA300D" w:rsidRDefault="009E2914" w:rsidP="006E3D18">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444" w:type="dxa"/>
            <w:gridSpan w:val="2"/>
          </w:tcPr>
          <w:p w14:paraId="48AB5081" w14:textId="77777777" w:rsidR="009E2914" w:rsidRPr="00DA300D" w:rsidRDefault="009E2914" w:rsidP="000060C6">
            <w:pPr>
              <w:tabs>
                <w:tab w:val="decimal" w:pos="1104"/>
              </w:tabs>
              <w:spacing w:after="0" w:line="240" w:lineRule="atLeast"/>
              <w:ind w:left="-96" w:right="-59"/>
              <w:jc w:val="thaiDistribute"/>
              <w:rPr>
                <w:rFonts w:ascii="Times New Roman" w:hAnsi="Times New Roman" w:cs="Times New Roman"/>
                <w:szCs w:val="22"/>
                <w:lang w:val="en-GB"/>
              </w:rPr>
            </w:pPr>
          </w:p>
        </w:tc>
        <w:tc>
          <w:tcPr>
            <w:tcW w:w="269" w:type="dxa"/>
          </w:tcPr>
          <w:p w14:paraId="6F3C4A63" w14:textId="77777777" w:rsidR="009E2914" w:rsidRPr="00DA300D" w:rsidRDefault="009E2914" w:rsidP="006E3D18">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243" w:type="dxa"/>
          </w:tcPr>
          <w:p w14:paraId="76FEBCE2" w14:textId="77777777" w:rsidR="009E2914" w:rsidRPr="00DA300D" w:rsidRDefault="009E2914" w:rsidP="004A0E4C">
            <w:pPr>
              <w:tabs>
                <w:tab w:val="decimal" w:pos="1027"/>
              </w:tabs>
              <w:spacing w:after="0" w:line="240" w:lineRule="atLeast"/>
              <w:ind w:left="-96" w:right="-59"/>
              <w:jc w:val="thaiDistribute"/>
              <w:rPr>
                <w:rFonts w:ascii="Times New Roman" w:hAnsi="Times New Roman" w:cs="Times New Roman"/>
                <w:szCs w:val="22"/>
                <w:lang w:val="en-GB"/>
              </w:rPr>
            </w:pPr>
          </w:p>
        </w:tc>
        <w:tc>
          <w:tcPr>
            <w:tcW w:w="236" w:type="dxa"/>
          </w:tcPr>
          <w:p w14:paraId="25A1334C" w14:textId="77777777" w:rsidR="009E2914" w:rsidRPr="00DA300D" w:rsidRDefault="009E2914" w:rsidP="006E3D18">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375" w:type="dxa"/>
          </w:tcPr>
          <w:p w14:paraId="3439B491" w14:textId="77777777" w:rsidR="009E2914" w:rsidRPr="00DA300D" w:rsidRDefault="009E2914" w:rsidP="000060C6">
            <w:pPr>
              <w:tabs>
                <w:tab w:val="decimal" w:pos="1027"/>
              </w:tabs>
              <w:spacing w:after="0" w:line="240" w:lineRule="atLeast"/>
              <w:ind w:left="-96" w:right="-59"/>
              <w:jc w:val="thaiDistribute"/>
              <w:rPr>
                <w:rFonts w:ascii="Times New Roman" w:hAnsi="Times New Roman" w:cs="Times New Roman"/>
                <w:szCs w:val="22"/>
                <w:lang w:val="en-GB"/>
              </w:rPr>
            </w:pPr>
          </w:p>
        </w:tc>
      </w:tr>
      <w:tr w:rsidR="009E2914" w:rsidRPr="00DA300D" w14:paraId="00933194" w14:textId="77777777" w:rsidTr="006E3D18">
        <w:tc>
          <w:tcPr>
            <w:tcW w:w="3776" w:type="dxa"/>
          </w:tcPr>
          <w:p w14:paraId="7BB60158" w14:textId="77777777" w:rsidR="009E2914" w:rsidRPr="00DA300D" w:rsidRDefault="009E2914" w:rsidP="006E3D18">
            <w:pPr>
              <w:tabs>
                <w:tab w:val="left" w:pos="202"/>
              </w:tabs>
              <w:spacing w:after="0" w:line="240" w:lineRule="atLeast"/>
              <w:ind w:left="549"/>
              <w:rPr>
                <w:rFonts w:ascii="Times New Roman" w:hAnsi="Times New Roman" w:cs="Times New Roman"/>
                <w:szCs w:val="22"/>
                <w:lang w:val="en-GB"/>
              </w:rPr>
            </w:pPr>
            <w:r w:rsidRPr="00DA300D">
              <w:rPr>
                <w:rFonts w:ascii="Times New Roman" w:hAnsi="Times New Roman" w:cs="Times New Roman"/>
                <w:szCs w:val="22"/>
                <w:lang w:val="en-GB"/>
              </w:rPr>
              <w:t xml:space="preserve">  compensation fund</w:t>
            </w:r>
          </w:p>
        </w:tc>
        <w:tc>
          <w:tcPr>
            <w:tcW w:w="1288" w:type="dxa"/>
          </w:tcPr>
          <w:p w14:paraId="105E7EDD" w14:textId="77777777" w:rsidR="009E2914" w:rsidRPr="00DA300D" w:rsidRDefault="009E2914" w:rsidP="00344641">
            <w:pPr>
              <w:tabs>
                <w:tab w:val="decimal" w:pos="1104"/>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592,324</w:t>
            </w:r>
          </w:p>
        </w:tc>
        <w:tc>
          <w:tcPr>
            <w:tcW w:w="240" w:type="dxa"/>
          </w:tcPr>
          <w:p w14:paraId="14359B5C" w14:textId="77777777" w:rsidR="009E2914" w:rsidRPr="00DA300D" w:rsidRDefault="009E2914" w:rsidP="00344641">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444" w:type="dxa"/>
            <w:gridSpan w:val="2"/>
          </w:tcPr>
          <w:p w14:paraId="6795DF4D" w14:textId="77777777" w:rsidR="009E2914" w:rsidRPr="00DA300D" w:rsidRDefault="009E2914" w:rsidP="000060C6">
            <w:pPr>
              <w:tabs>
                <w:tab w:val="decimal" w:pos="110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543,106</w:t>
            </w:r>
          </w:p>
        </w:tc>
        <w:tc>
          <w:tcPr>
            <w:tcW w:w="269" w:type="dxa"/>
          </w:tcPr>
          <w:p w14:paraId="7BA486BA" w14:textId="77777777" w:rsidR="009E2914" w:rsidRPr="00DA300D" w:rsidRDefault="009E2914" w:rsidP="00344641">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243" w:type="dxa"/>
          </w:tcPr>
          <w:p w14:paraId="71D19424" w14:textId="77777777" w:rsidR="009E2914" w:rsidRPr="00DA300D" w:rsidRDefault="009E2914" w:rsidP="004A0E4C">
            <w:pPr>
              <w:tabs>
                <w:tab w:val="decimal" w:pos="1027"/>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95,365</w:t>
            </w:r>
          </w:p>
        </w:tc>
        <w:tc>
          <w:tcPr>
            <w:tcW w:w="236" w:type="dxa"/>
          </w:tcPr>
          <w:p w14:paraId="102D0B9D" w14:textId="77777777" w:rsidR="009E2914" w:rsidRPr="00DA300D" w:rsidRDefault="009E2914" w:rsidP="00344641">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375" w:type="dxa"/>
          </w:tcPr>
          <w:p w14:paraId="2B23341E" w14:textId="77777777" w:rsidR="009E2914" w:rsidRPr="00DA300D" w:rsidRDefault="009E2914" w:rsidP="000060C6">
            <w:pPr>
              <w:tabs>
                <w:tab w:val="decimal" w:pos="1027"/>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161,975</w:t>
            </w:r>
          </w:p>
        </w:tc>
      </w:tr>
      <w:tr w:rsidR="009E2914" w:rsidRPr="00DA300D" w14:paraId="33288B4A" w14:textId="77777777" w:rsidTr="006E3D18">
        <w:tc>
          <w:tcPr>
            <w:tcW w:w="3776" w:type="dxa"/>
          </w:tcPr>
          <w:p w14:paraId="29E1A39A" w14:textId="77777777" w:rsidR="009E2914" w:rsidRPr="00DA300D" w:rsidRDefault="009E2914" w:rsidP="006E3D18">
            <w:pPr>
              <w:tabs>
                <w:tab w:val="left" w:pos="202"/>
              </w:tabs>
              <w:spacing w:after="0" w:line="240" w:lineRule="atLeast"/>
              <w:ind w:left="549"/>
              <w:rPr>
                <w:rFonts w:ascii="Times New Roman" w:hAnsi="Times New Roman" w:cs="Times New Roman"/>
                <w:szCs w:val="22"/>
                <w:lang w:val="en-GB"/>
              </w:rPr>
            </w:pPr>
            <w:r w:rsidRPr="00DA300D">
              <w:rPr>
                <w:rFonts w:ascii="Times New Roman" w:hAnsi="Times New Roman" w:cs="Times New Roman"/>
                <w:szCs w:val="22"/>
                <w:lang w:val="en-GB"/>
              </w:rPr>
              <w:t>Contribution to provident funds</w:t>
            </w:r>
          </w:p>
        </w:tc>
        <w:tc>
          <w:tcPr>
            <w:tcW w:w="1288" w:type="dxa"/>
            <w:tcBorders>
              <w:bottom w:val="single" w:sz="4" w:space="0" w:color="auto"/>
            </w:tcBorders>
          </w:tcPr>
          <w:p w14:paraId="504E248F" w14:textId="77777777" w:rsidR="009E2914" w:rsidRPr="00DA300D" w:rsidRDefault="009E2914" w:rsidP="00344641">
            <w:pPr>
              <w:tabs>
                <w:tab w:val="decimal" w:pos="1104"/>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349,014</w:t>
            </w:r>
          </w:p>
        </w:tc>
        <w:tc>
          <w:tcPr>
            <w:tcW w:w="240" w:type="dxa"/>
          </w:tcPr>
          <w:p w14:paraId="60DD7094" w14:textId="77777777" w:rsidR="009E2914" w:rsidRPr="00DA300D" w:rsidRDefault="009E2914" w:rsidP="00344641">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444" w:type="dxa"/>
            <w:gridSpan w:val="2"/>
            <w:tcBorders>
              <w:bottom w:val="single" w:sz="4" w:space="0" w:color="auto"/>
            </w:tcBorders>
          </w:tcPr>
          <w:p w14:paraId="2A34D235" w14:textId="77777777" w:rsidR="009E2914" w:rsidRPr="00DA300D" w:rsidRDefault="009E2914" w:rsidP="000060C6">
            <w:pPr>
              <w:tabs>
                <w:tab w:val="decimal" w:pos="110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370,096</w:t>
            </w:r>
          </w:p>
        </w:tc>
        <w:tc>
          <w:tcPr>
            <w:tcW w:w="269" w:type="dxa"/>
          </w:tcPr>
          <w:p w14:paraId="4770F912" w14:textId="77777777" w:rsidR="009E2914" w:rsidRPr="00DA300D" w:rsidRDefault="009E2914" w:rsidP="00344641">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243" w:type="dxa"/>
            <w:tcBorders>
              <w:bottom w:val="single" w:sz="4" w:space="0" w:color="auto"/>
            </w:tcBorders>
          </w:tcPr>
          <w:p w14:paraId="540FFBC2" w14:textId="77777777" w:rsidR="009E2914" w:rsidRPr="00DA300D" w:rsidRDefault="009E2914" w:rsidP="004A0E4C">
            <w:pPr>
              <w:tabs>
                <w:tab w:val="decimal" w:pos="1027"/>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105,951</w:t>
            </w:r>
          </w:p>
        </w:tc>
        <w:tc>
          <w:tcPr>
            <w:tcW w:w="236" w:type="dxa"/>
          </w:tcPr>
          <w:p w14:paraId="043A219D" w14:textId="77777777" w:rsidR="009E2914" w:rsidRPr="00DA300D" w:rsidRDefault="009E2914" w:rsidP="00344641">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375" w:type="dxa"/>
            <w:tcBorders>
              <w:bottom w:val="single" w:sz="4" w:space="0" w:color="auto"/>
            </w:tcBorders>
          </w:tcPr>
          <w:p w14:paraId="4528393C" w14:textId="77777777" w:rsidR="009E2914" w:rsidRPr="00DA300D" w:rsidRDefault="009E2914" w:rsidP="000060C6">
            <w:pPr>
              <w:tabs>
                <w:tab w:val="decimal" w:pos="1027"/>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156,809</w:t>
            </w:r>
          </w:p>
        </w:tc>
      </w:tr>
      <w:tr w:rsidR="009E2914" w:rsidRPr="00DA300D" w14:paraId="073867B6" w14:textId="77777777" w:rsidTr="006E3D18">
        <w:tc>
          <w:tcPr>
            <w:tcW w:w="3776" w:type="dxa"/>
            <w:vAlign w:val="bottom"/>
          </w:tcPr>
          <w:p w14:paraId="35745D37" w14:textId="77777777" w:rsidR="009E2914" w:rsidRPr="00DA300D" w:rsidRDefault="009E2914" w:rsidP="006E3D18">
            <w:pPr>
              <w:tabs>
                <w:tab w:val="left" w:pos="202"/>
              </w:tabs>
              <w:spacing w:after="0" w:line="240" w:lineRule="atLeast"/>
              <w:ind w:left="549"/>
              <w:rPr>
                <w:rFonts w:ascii="Times New Roman" w:hAnsi="Times New Roman" w:cs="Times New Roman"/>
                <w:szCs w:val="22"/>
                <w:cs/>
                <w:lang w:val="en-GB"/>
              </w:rPr>
            </w:pPr>
          </w:p>
        </w:tc>
        <w:tc>
          <w:tcPr>
            <w:tcW w:w="1288" w:type="dxa"/>
            <w:tcBorders>
              <w:top w:val="single" w:sz="4" w:space="0" w:color="auto"/>
            </w:tcBorders>
          </w:tcPr>
          <w:p w14:paraId="4C28DDD2" w14:textId="77777777" w:rsidR="009E2914" w:rsidRPr="00DA300D" w:rsidRDefault="009E2914" w:rsidP="00344641">
            <w:pPr>
              <w:tabs>
                <w:tab w:val="decimal" w:pos="1104"/>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32,578,022</w:t>
            </w:r>
          </w:p>
        </w:tc>
        <w:tc>
          <w:tcPr>
            <w:tcW w:w="240" w:type="dxa"/>
          </w:tcPr>
          <w:p w14:paraId="56D2AF22" w14:textId="77777777" w:rsidR="009E2914" w:rsidRPr="00DA300D" w:rsidRDefault="009E2914" w:rsidP="00344641">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444" w:type="dxa"/>
            <w:gridSpan w:val="2"/>
            <w:tcBorders>
              <w:top w:val="single" w:sz="4" w:space="0" w:color="auto"/>
            </w:tcBorders>
          </w:tcPr>
          <w:p w14:paraId="6B959021" w14:textId="77777777" w:rsidR="009E2914" w:rsidRPr="00DA300D" w:rsidRDefault="009E2914" w:rsidP="000060C6">
            <w:pPr>
              <w:tabs>
                <w:tab w:val="decimal" w:pos="110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42,971,455</w:t>
            </w:r>
          </w:p>
        </w:tc>
        <w:tc>
          <w:tcPr>
            <w:tcW w:w="269" w:type="dxa"/>
          </w:tcPr>
          <w:p w14:paraId="63C72797" w14:textId="77777777" w:rsidR="009E2914" w:rsidRPr="00DA300D" w:rsidRDefault="009E2914" w:rsidP="00344641">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243" w:type="dxa"/>
            <w:tcBorders>
              <w:top w:val="single" w:sz="4" w:space="0" w:color="auto"/>
            </w:tcBorders>
          </w:tcPr>
          <w:p w14:paraId="6A46B162" w14:textId="77777777" w:rsidR="009E2914" w:rsidRPr="00DA300D" w:rsidRDefault="009E2914" w:rsidP="004A0E4C">
            <w:pPr>
              <w:tabs>
                <w:tab w:val="decimal" w:pos="1027"/>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9,338,535</w:t>
            </w:r>
          </w:p>
        </w:tc>
        <w:tc>
          <w:tcPr>
            <w:tcW w:w="236" w:type="dxa"/>
          </w:tcPr>
          <w:p w14:paraId="350FDB29" w14:textId="77777777" w:rsidR="009E2914" w:rsidRPr="00DA300D" w:rsidRDefault="009E2914" w:rsidP="00344641">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375" w:type="dxa"/>
            <w:tcBorders>
              <w:top w:val="single" w:sz="4" w:space="0" w:color="auto"/>
            </w:tcBorders>
          </w:tcPr>
          <w:p w14:paraId="3C579693" w14:textId="77777777" w:rsidR="009E2914" w:rsidRPr="00DA300D" w:rsidRDefault="009E2914" w:rsidP="000060C6">
            <w:pPr>
              <w:tabs>
                <w:tab w:val="decimal" w:pos="1027"/>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15,220,642</w:t>
            </w:r>
          </w:p>
        </w:tc>
      </w:tr>
      <w:tr w:rsidR="009E2914" w:rsidRPr="00DA300D" w14:paraId="58AD37DF" w14:textId="77777777" w:rsidTr="006E3D18">
        <w:tc>
          <w:tcPr>
            <w:tcW w:w="3776" w:type="dxa"/>
          </w:tcPr>
          <w:p w14:paraId="19EF7096" w14:textId="77777777" w:rsidR="009E2914" w:rsidRPr="00DA300D" w:rsidRDefault="009E2914" w:rsidP="006E3D18">
            <w:pPr>
              <w:spacing w:after="0" w:line="240" w:lineRule="atLeast"/>
              <w:ind w:left="549" w:right="-391"/>
              <w:jc w:val="thaiDistribute"/>
              <w:rPr>
                <w:rFonts w:ascii="Times New Roman" w:hAnsi="Times New Roman" w:cs="Times New Roman"/>
                <w:szCs w:val="22"/>
              </w:rPr>
            </w:pPr>
            <w:r w:rsidRPr="00DA300D">
              <w:rPr>
                <w:rFonts w:ascii="Times New Roman" w:hAnsi="Times New Roman" w:cs="Times New Roman"/>
                <w:b/>
                <w:bCs/>
                <w:i/>
                <w:iCs/>
                <w:szCs w:val="22"/>
                <w:lang w:val="en-GB"/>
              </w:rPr>
              <w:t>Director and key management</w:t>
            </w:r>
            <w:r w:rsidRPr="00DA300D">
              <w:rPr>
                <w:rFonts w:ascii="Times New Roman" w:hAnsi="Times New Roman" w:cs="Times New Roman"/>
                <w:b/>
                <w:bCs/>
                <w:szCs w:val="22"/>
                <w:lang w:val="en-GB"/>
              </w:rPr>
              <w:t xml:space="preserve"> :</w:t>
            </w:r>
          </w:p>
        </w:tc>
        <w:tc>
          <w:tcPr>
            <w:tcW w:w="1288" w:type="dxa"/>
          </w:tcPr>
          <w:p w14:paraId="11BED834" w14:textId="77777777" w:rsidR="009E2914" w:rsidRPr="00DA300D" w:rsidRDefault="009E2914" w:rsidP="006E3D18">
            <w:pPr>
              <w:tabs>
                <w:tab w:val="decimal" w:pos="1104"/>
              </w:tabs>
              <w:spacing w:after="0" w:line="240" w:lineRule="atLeast"/>
              <w:ind w:left="-96" w:right="-59"/>
              <w:jc w:val="thaiDistribute"/>
              <w:rPr>
                <w:rFonts w:ascii="Times New Roman" w:hAnsi="Times New Roman" w:cs="Times New Roman"/>
                <w:szCs w:val="22"/>
                <w:lang w:val="en-GB"/>
              </w:rPr>
            </w:pPr>
          </w:p>
        </w:tc>
        <w:tc>
          <w:tcPr>
            <w:tcW w:w="240" w:type="dxa"/>
          </w:tcPr>
          <w:p w14:paraId="6178EEB9" w14:textId="77777777" w:rsidR="009E2914" w:rsidRPr="00DA300D" w:rsidRDefault="009E2914" w:rsidP="006E3D18">
            <w:pPr>
              <w:spacing w:after="0" w:line="240" w:lineRule="atLeast"/>
              <w:ind w:left="-96" w:right="-59"/>
              <w:jc w:val="thaiDistribute"/>
              <w:rPr>
                <w:rFonts w:ascii="Times New Roman" w:hAnsi="Times New Roman" w:cs="Times New Roman"/>
                <w:szCs w:val="22"/>
                <w:lang w:val="en-GB"/>
              </w:rPr>
            </w:pPr>
          </w:p>
        </w:tc>
        <w:tc>
          <w:tcPr>
            <w:tcW w:w="1444" w:type="dxa"/>
            <w:gridSpan w:val="2"/>
          </w:tcPr>
          <w:p w14:paraId="776B1302" w14:textId="77777777" w:rsidR="009E2914" w:rsidRPr="00DA300D" w:rsidRDefault="009E2914" w:rsidP="000060C6">
            <w:pPr>
              <w:tabs>
                <w:tab w:val="decimal" w:pos="1104"/>
              </w:tabs>
              <w:spacing w:after="0" w:line="240" w:lineRule="atLeast"/>
              <w:ind w:left="-96" w:right="-59"/>
              <w:jc w:val="thaiDistribute"/>
              <w:rPr>
                <w:rFonts w:ascii="Times New Roman" w:hAnsi="Times New Roman" w:cs="Times New Roman"/>
                <w:szCs w:val="22"/>
                <w:lang w:val="en-GB"/>
              </w:rPr>
            </w:pPr>
          </w:p>
        </w:tc>
        <w:tc>
          <w:tcPr>
            <w:tcW w:w="269" w:type="dxa"/>
          </w:tcPr>
          <w:p w14:paraId="61C531D4" w14:textId="77777777" w:rsidR="009E2914" w:rsidRPr="00DA300D" w:rsidRDefault="009E2914" w:rsidP="006E3D18">
            <w:pPr>
              <w:spacing w:after="0" w:line="240" w:lineRule="atLeast"/>
              <w:ind w:left="-96" w:right="-59"/>
              <w:jc w:val="thaiDistribute"/>
              <w:rPr>
                <w:rFonts w:ascii="Times New Roman" w:hAnsi="Times New Roman" w:cs="Times New Roman"/>
                <w:szCs w:val="22"/>
                <w:lang w:val="en-GB"/>
              </w:rPr>
            </w:pPr>
          </w:p>
        </w:tc>
        <w:tc>
          <w:tcPr>
            <w:tcW w:w="1243" w:type="dxa"/>
          </w:tcPr>
          <w:p w14:paraId="651586D4" w14:textId="77777777" w:rsidR="009E2914" w:rsidRPr="00DA300D" w:rsidRDefault="009E2914" w:rsidP="004A0E4C">
            <w:pPr>
              <w:tabs>
                <w:tab w:val="decimal" w:pos="1027"/>
              </w:tabs>
              <w:spacing w:after="0" w:line="240" w:lineRule="atLeast"/>
              <w:ind w:left="-96" w:right="-59"/>
              <w:jc w:val="thaiDistribute"/>
              <w:rPr>
                <w:rFonts w:ascii="Times New Roman" w:hAnsi="Times New Roman" w:cs="Times New Roman"/>
                <w:szCs w:val="22"/>
                <w:lang w:val="en-GB"/>
              </w:rPr>
            </w:pPr>
          </w:p>
        </w:tc>
        <w:tc>
          <w:tcPr>
            <w:tcW w:w="236" w:type="dxa"/>
          </w:tcPr>
          <w:p w14:paraId="05E253AD" w14:textId="77777777" w:rsidR="009E2914" w:rsidRPr="00DA300D" w:rsidRDefault="009E2914" w:rsidP="006E3D18">
            <w:pPr>
              <w:spacing w:after="0" w:line="240" w:lineRule="atLeast"/>
              <w:ind w:left="-96" w:right="-59"/>
              <w:jc w:val="thaiDistribute"/>
              <w:rPr>
                <w:rFonts w:ascii="Times New Roman" w:hAnsi="Times New Roman" w:cs="Times New Roman"/>
                <w:b/>
                <w:szCs w:val="22"/>
                <w:lang w:val="en-GB"/>
              </w:rPr>
            </w:pPr>
          </w:p>
        </w:tc>
        <w:tc>
          <w:tcPr>
            <w:tcW w:w="1375" w:type="dxa"/>
          </w:tcPr>
          <w:p w14:paraId="56B0D376" w14:textId="77777777" w:rsidR="009E2914" w:rsidRPr="00DA300D" w:rsidRDefault="009E2914" w:rsidP="000060C6">
            <w:pPr>
              <w:tabs>
                <w:tab w:val="decimal" w:pos="1027"/>
              </w:tabs>
              <w:spacing w:after="0" w:line="240" w:lineRule="atLeast"/>
              <w:ind w:left="-96" w:right="-59"/>
              <w:jc w:val="thaiDistribute"/>
              <w:rPr>
                <w:rFonts w:ascii="Times New Roman" w:hAnsi="Times New Roman" w:cs="Times New Roman"/>
                <w:szCs w:val="22"/>
                <w:lang w:val="en-GB"/>
              </w:rPr>
            </w:pPr>
          </w:p>
        </w:tc>
      </w:tr>
      <w:tr w:rsidR="009E2914" w:rsidRPr="00DA300D" w14:paraId="352207BF" w14:textId="77777777" w:rsidTr="006E3D18">
        <w:tc>
          <w:tcPr>
            <w:tcW w:w="3776" w:type="dxa"/>
            <w:vAlign w:val="bottom"/>
          </w:tcPr>
          <w:p w14:paraId="08455655" w14:textId="77777777" w:rsidR="009E2914" w:rsidRPr="00DA300D" w:rsidRDefault="009E2914" w:rsidP="006E3D18">
            <w:pPr>
              <w:tabs>
                <w:tab w:val="left" w:pos="202"/>
              </w:tabs>
              <w:spacing w:after="0" w:line="240" w:lineRule="atLeast"/>
              <w:ind w:left="549"/>
              <w:rPr>
                <w:rFonts w:ascii="Times New Roman" w:hAnsi="Times New Roman" w:cs="Times New Roman"/>
                <w:szCs w:val="22"/>
                <w:cs/>
                <w:lang w:val="en-GB"/>
              </w:rPr>
            </w:pPr>
            <w:r w:rsidRPr="00DA300D">
              <w:rPr>
                <w:rFonts w:ascii="Times New Roman" w:hAnsi="Times New Roman" w:cs="Times New Roman"/>
                <w:szCs w:val="22"/>
                <w:lang w:val="en-GB"/>
              </w:rPr>
              <w:t>Director and key management</w:t>
            </w:r>
          </w:p>
        </w:tc>
        <w:tc>
          <w:tcPr>
            <w:tcW w:w="1288" w:type="dxa"/>
          </w:tcPr>
          <w:p w14:paraId="670DB911" w14:textId="77777777" w:rsidR="009E2914" w:rsidRPr="00DA300D" w:rsidRDefault="009E2914" w:rsidP="006E3D18">
            <w:pPr>
              <w:tabs>
                <w:tab w:val="decimal" w:pos="1104"/>
              </w:tabs>
              <w:spacing w:after="0" w:line="240" w:lineRule="atLeast"/>
              <w:ind w:left="-96" w:right="-59"/>
              <w:jc w:val="thaiDistribute"/>
              <w:rPr>
                <w:rFonts w:ascii="Times New Roman" w:hAnsi="Times New Roman" w:cs="Times New Roman"/>
                <w:szCs w:val="22"/>
                <w:lang w:val="en-GB"/>
              </w:rPr>
            </w:pPr>
          </w:p>
        </w:tc>
        <w:tc>
          <w:tcPr>
            <w:tcW w:w="240" w:type="dxa"/>
          </w:tcPr>
          <w:p w14:paraId="1481B83D" w14:textId="77777777" w:rsidR="009E2914" w:rsidRPr="00DA300D" w:rsidRDefault="009E2914" w:rsidP="006E3D18">
            <w:pPr>
              <w:spacing w:after="0" w:line="240" w:lineRule="atLeast"/>
              <w:ind w:left="-96" w:right="-59"/>
              <w:jc w:val="thaiDistribute"/>
              <w:rPr>
                <w:rFonts w:ascii="Times New Roman" w:hAnsi="Times New Roman" w:cs="Times New Roman"/>
                <w:szCs w:val="22"/>
                <w:lang w:val="en-GB"/>
              </w:rPr>
            </w:pPr>
          </w:p>
        </w:tc>
        <w:tc>
          <w:tcPr>
            <w:tcW w:w="1444" w:type="dxa"/>
            <w:gridSpan w:val="2"/>
          </w:tcPr>
          <w:p w14:paraId="4F85C7B0" w14:textId="77777777" w:rsidR="009E2914" w:rsidRPr="00DA300D" w:rsidRDefault="009E2914" w:rsidP="000060C6">
            <w:pPr>
              <w:tabs>
                <w:tab w:val="decimal" w:pos="1104"/>
              </w:tabs>
              <w:spacing w:after="0" w:line="240" w:lineRule="atLeast"/>
              <w:ind w:left="-96" w:right="-59"/>
              <w:jc w:val="thaiDistribute"/>
              <w:rPr>
                <w:rFonts w:ascii="Times New Roman" w:hAnsi="Times New Roman" w:cs="Times New Roman"/>
                <w:szCs w:val="22"/>
                <w:lang w:val="en-GB"/>
              </w:rPr>
            </w:pPr>
          </w:p>
        </w:tc>
        <w:tc>
          <w:tcPr>
            <w:tcW w:w="269" w:type="dxa"/>
          </w:tcPr>
          <w:p w14:paraId="5A4A885F" w14:textId="77777777" w:rsidR="009E2914" w:rsidRPr="00DA300D" w:rsidRDefault="009E2914" w:rsidP="006E3D18">
            <w:pPr>
              <w:spacing w:after="0" w:line="240" w:lineRule="atLeast"/>
              <w:ind w:left="-96" w:right="-59"/>
              <w:jc w:val="thaiDistribute"/>
              <w:rPr>
                <w:rFonts w:ascii="Times New Roman" w:hAnsi="Times New Roman" w:cs="Times New Roman"/>
                <w:szCs w:val="22"/>
                <w:lang w:val="en-GB"/>
              </w:rPr>
            </w:pPr>
          </w:p>
        </w:tc>
        <w:tc>
          <w:tcPr>
            <w:tcW w:w="1243" w:type="dxa"/>
          </w:tcPr>
          <w:p w14:paraId="785E91C1" w14:textId="77777777" w:rsidR="009E2914" w:rsidRPr="00DA300D" w:rsidRDefault="009E2914" w:rsidP="004A0E4C">
            <w:pPr>
              <w:tabs>
                <w:tab w:val="decimal" w:pos="1027"/>
              </w:tabs>
              <w:spacing w:after="0" w:line="240" w:lineRule="atLeast"/>
              <w:ind w:left="-96" w:right="-59"/>
              <w:jc w:val="thaiDistribute"/>
              <w:rPr>
                <w:rFonts w:ascii="Times New Roman" w:hAnsi="Times New Roman" w:cs="Times New Roman"/>
                <w:szCs w:val="22"/>
                <w:lang w:val="en-GB"/>
              </w:rPr>
            </w:pPr>
          </w:p>
        </w:tc>
        <w:tc>
          <w:tcPr>
            <w:tcW w:w="236" w:type="dxa"/>
          </w:tcPr>
          <w:p w14:paraId="5F0A92DF" w14:textId="77777777" w:rsidR="009E2914" w:rsidRPr="00DA300D" w:rsidRDefault="009E2914" w:rsidP="006E3D18">
            <w:pPr>
              <w:spacing w:after="0" w:line="240" w:lineRule="atLeast"/>
              <w:ind w:left="-96" w:right="-59"/>
              <w:jc w:val="thaiDistribute"/>
              <w:rPr>
                <w:rFonts w:ascii="Times New Roman" w:hAnsi="Times New Roman" w:cs="Times New Roman"/>
                <w:b/>
                <w:szCs w:val="22"/>
                <w:lang w:val="en-GB"/>
              </w:rPr>
            </w:pPr>
          </w:p>
        </w:tc>
        <w:tc>
          <w:tcPr>
            <w:tcW w:w="1375" w:type="dxa"/>
          </w:tcPr>
          <w:p w14:paraId="33B1554C" w14:textId="77777777" w:rsidR="009E2914" w:rsidRPr="00DA300D" w:rsidRDefault="009E2914" w:rsidP="000060C6">
            <w:pPr>
              <w:tabs>
                <w:tab w:val="decimal" w:pos="1027"/>
              </w:tabs>
              <w:spacing w:after="0" w:line="240" w:lineRule="atLeast"/>
              <w:ind w:left="-96" w:right="-59"/>
              <w:jc w:val="thaiDistribute"/>
              <w:rPr>
                <w:rFonts w:ascii="Times New Roman" w:hAnsi="Times New Roman" w:cs="Times New Roman"/>
                <w:szCs w:val="22"/>
                <w:lang w:val="en-GB"/>
              </w:rPr>
            </w:pPr>
          </w:p>
        </w:tc>
      </w:tr>
      <w:tr w:rsidR="009E2914" w:rsidRPr="00DA300D" w14:paraId="270EF717" w14:textId="77777777" w:rsidTr="006E3D18">
        <w:tc>
          <w:tcPr>
            <w:tcW w:w="3776" w:type="dxa"/>
            <w:vAlign w:val="bottom"/>
          </w:tcPr>
          <w:p w14:paraId="758FFAA2" w14:textId="77777777" w:rsidR="009E2914" w:rsidRPr="00DA300D" w:rsidRDefault="009E2914" w:rsidP="006E3D18">
            <w:pPr>
              <w:tabs>
                <w:tab w:val="left" w:pos="202"/>
              </w:tabs>
              <w:spacing w:after="0" w:line="240" w:lineRule="atLeast"/>
              <w:ind w:left="549"/>
              <w:rPr>
                <w:rFonts w:ascii="Times New Roman" w:hAnsi="Times New Roman" w:cs="Times New Roman"/>
                <w:szCs w:val="22"/>
                <w:lang w:val="en-GB"/>
              </w:rPr>
            </w:pPr>
            <w:r w:rsidRPr="00DA300D">
              <w:rPr>
                <w:rFonts w:ascii="Times New Roman" w:hAnsi="Times New Roman" w:cs="Times New Roman"/>
                <w:szCs w:val="22"/>
                <w:lang w:val="en-GB"/>
              </w:rPr>
              <w:t xml:space="preserve">  Remunerations</w:t>
            </w:r>
          </w:p>
        </w:tc>
        <w:tc>
          <w:tcPr>
            <w:tcW w:w="1288" w:type="dxa"/>
            <w:tcBorders>
              <w:bottom w:val="single" w:sz="4" w:space="0" w:color="auto"/>
            </w:tcBorders>
          </w:tcPr>
          <w:p w14:paraId="2F8F074C" w14:textId="77777777" w:rsidR="009E2914" w:rsidRPr="00DA300D" w:rsidRDefault="009E2914" w:rsidP="00344641">
            <w:pPr>
              <w:tabs>
                <w:tab w:val="decimal" w:pos="1104"/>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1,615</w:t>
            </w:r>
            <w:r w:rsidRPr="00DA300D">
              <w:rPr>
                <w:rFonts w:ascii="Times New Roman" w:hAnsi="Times New Roman" w:cs="Times New Roman"/>
                <w:szCs w:val="22"/>
                <w:lang w:val="en-GB"/>
              </w:rPr>
              <w:t>,000</w:t>
            </w:r>
          </w:p>
        </w:tc>
        <w:tc>
          <w:tcPr>
            <w:tcW w:w="240" w:type="dxa"/>
          </w:tcPr>
          <w:p w14:paraId="1D17BE8F" w14:textId="77777777" w:rsidR="009E2914" w:rsidRPr="00DA300D" w:rsidRDefault="009E2914" w:rsidP="00344641">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444" w:type="dxa"/>
            <w:gridSpan w:val="2"/>
            <w:tcBorders>
              <w:bottom w:val="single" w:sz="4" w:space="0" w:color="auto"/>
            </w:tcBorders>
          </w:tcPr>
          <w:p w14:paraId="32F64685" w14:textId="77777777" w:rsidR="009E2914" w:rsidRPr="00DA300D" w:rsidRDefault="009E2914" w:rsidP="000060C6">
            <w:pPr>
              <w:tabs>
                <w:tab w:val="decimal" w:pos="110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1,529,000</w:t>
            </w:r>
          </w:p>
        </w:tc>
        <w:tc>
          <w:tcPr>
            <w:tcW w:w="269" w:type="dxa"/>
          </w:tcPr>
          <w:p w14:paraId="2CFC3C9A" w14:textId="77777777" w:rsidR="009E2914" w:rsidRPr="00DA300D" w:rsidRDefault="009E2914" w:rsidP="00344641">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243" w:type="dxa"/>
            <w:tcBorders>
              <w:bottom w:val="single" w:sz="4" w:space="0" w:color="auto"/>
            </w:tcBorders>
          </w:tcPr>
          <w:p w14:paraId="63ADA314" w14:textId="77777777" w:rsidR="009E2914" w:rsidRPr="00DA300D" w:rsidRDefault="009E2914" w:rsidP="004A0E4C">
            <w:pPr>
              <w:tabs>
                <w:tab w:val="decimal" w:pos="1027"/>
              </w:tabs>
              <w:spacing w:after="0" w:line="240" w:lineRule="atLeast"/>
              <w:ind w:left="-96" w:right="-59"/>
              <w:jc w:val="thaiDistribute"/>
              <w:rPr>
                <w:rFonts w:ascii="Times New Roman" w:hAnsi="Times New Roman" w:cs="Times New Roman"/>
                <w:szCs w:val="22"/>
                <w:cs/>
                <w:lang w:val="en-GB"/>
              </w:rPr>
            </w:pPr>
            <w:r>
              <w:rPr>
                <w:rFonts w:ascii="Times New Roman" w:hAnsi="Times New Roman" w:cs="Times New Roman"/>
                <w:szCs w:val="22"/>
                <w:lang w:val="en-GB"/>
              </w:rPr>
              <w:t>1,615,000</w:t>
            </w:r>
          </w:p>
        </w:tc>
        <w:tc>
          <w:tcPr>
            <w:tcW w:w="236" w:type="dxa"/>
          </w:tcPr>
          <w:p w14:paraId="17562CE1" w14:textId="77777777" w:rsidR="009E2914" w:rsidRPr="00DA300D" w:rsidRDefault="009E2914" w:rsidP="00344641">
            <w:pPr>
              <w:tabs>
                <w:tab w:val="decimal" w:pos="882"/>
                <w:tab w:val="decimal" w:pos="1104"/>
              </w:tabs>
              <w:spacing w:after="0" w:line="240" w:lineRule="atLeast"/>
              <w:ind w:left="-96" w:right="-59"/>
              <w:jc w:val="thaiDistribute"/>
              <w:rPr>
                <w:rFonts w:ascii="Times New Roman" w:hAnsi="Times New Roman" w:cs="Times New Roman"/>
                <w:szCs w:val="22"/>
                <w:lang w:val="en-GB"/>
              </w:rPr>
            </w:pPr>
          </w:p>
        </w:tc>
        <w:tc>
          <w:tcPr>
            <w:tcW w:w="1375" w:type="dxa"/>
            <w:tcBorders>
              <w:bottom w:val="single" w:sz="4" w:space="0" w:color="auto"/>
            </w:tcBorders>
          </w:tcPr>
          <w:p w14:paraId="60047BD1" w14:textId="77777777" w:rsidR="009E2914" w:rsidRPr="00DA300D" w:rsidRDefault="009E2914" w:rsidP="000060C6">
            <w:pPr>
              <w:tabs>
                <w:tab w:val="decimal" w:pos="1027"/>
              </w:tabs>
              <w:spacing w:after="0" w:line="240" w:lineRule="atLeast"/>
              <w:ind w:left="-96" w:right="-59"/>
              <w:jc w:val="thaiDistribute"/>
              <w:rPr>
                <w:rFonts w:ascii="Times New Roman" w:hAnsi="Times New Roman" w:cs="Times New Roman"/>
                <w:szCs w:val="22"/>
                <w:cs/>
                <w:lang w:val="en-GB"/>
              </w:rPr>
            </w:pPr>
            <w:r w:rsidRPr="00DA300D">
              <w:rPr>
                <w:rFonts w:ascii="Times New Roman" w:hAnsi="Times New Roman" w:cs="Times New Roman"/>
                <w:szCs w:val="22"/>
                <w:lang w:val="en-GB"/>
              </w:rPr>
              <w:t>1,529,000</w:t>
            </w:r>
          </w:p>
        </w:tc>
      </w:tr>
      <w:tr w:rsidR="009E2914" w:rsidRPr="00DA300D" w14:paraId="223B7216" w14:textId="77777777" w:rsidTr="006E3D18">
        <w:tc>
          <w:tcPr>
            <w:tcW w:w="3776" w:type="dxa"/>
            <w:vAlign w:val="bottom"/>
          </w:tcPr>
          <w:p w14:paraId="0429F1FE" w14:textId="77777777" w:rsidR="009E2914" w:rsidRPr="00DA300D" w:rsidRDefault="009E2914" w:rsidP="006E3D18">
            <w:pPr>
              <w:tabs>
                <w:tab w:val="left" w:pos="540"/>
              </w:tabs>
              <w:spacing w:after="0" w:line="240" w:lineRule="atLeast"/>
              <w:ind w:left="549"/>
              <w:rPr>
                <w:rFonts w:ascii="Times New Roman" w:hAnsi="Times New Roman" w:cs="Times New Roman"/>
                <w:b/>
                <w:bCs/>
                <w:szCs w:val="22"/>
                <w:lang w:val="en-GB"/>
              </w:rPr>
            </w:pPr>
            <w:r w:rsidRPr="00DA300D">
              <w:rPr>
                <w:rFonts w:ascii="Times New Roman" w:hAnsi="Times New Roman" w:cs="Times New Roman"/>
                <w:b/>
                <w:bCs/>
                <w:szCs w:val="22"/>
                <w:lang w:val="en-GB"/>
              </w:rPr>
              <w:t>Total</w:t>
            </w:r>
          </w:p>
        </w:tc>
        <w:tc>
          <w:tcPr>
            <w:tcW w:w="1288" w:type="dxa"/>
            <w:tcBorders>
              <w:top w:val="single" w:sz="4" w:space="0" w:color="auto"/>
              <w:bottom w:val="double" w:sz="4" w:space="0" w:color="auto"/>
            </w:tcBorders>
          </w:tcPr>
          <w:p w14:paraId="58355F6F" w14:textId="77777777" w:rsidR="009E2914" w:rsidRPr="00DA300D" w:rsidRDefault="009E2914" w:rsidP="00344641">
            <w:pPr>
              <w:tabs>
                <w:tab w:val="decimal" w:pos="1104"/>
              </w:tabs>
              <w:spacing w:after="0" w:line="240" w:lineRule="atLeast"/>
              <w:ind w:left="-96" w:right="-59"/>
              <w:jc w:val="thaiDistribute"/>
              <w:rPr>
                <w:rFonts w:ascii="Times New Roman" w:hAnsi="Times New Roman" w:cs="Times New Roman"/>
                <w:b/>
                <w:bCs/>
                <w:szCs w:val="22"/>
                <w:lang w:val="en-GB"/>
              </w:rPr>
            </w:pPr>
            <w:r>
              <w:rPr>
                <w:rFonts w:ascii="Times New Roman" w:hAnsi="Times New Roman" w:cs="Times New Roman"/>
                <w:b/>
                <w:bCs/>
                <w:szCs w:val="22"/>
                <w:lang w:val="en-GB"/>
              </w:rPr>
              <w:t>34,193,022</w:t>
            </w:r>
          </w:p>
        </w:tc>
        <w:tc>
          <w:tcPr>
            <w:tcW w:w="240" w:type="dxa"/>
          </w:tcPr>
          <w:p w14:paraId="129B0E14" w14:textId="77777777" w:rsidR="009E2914" w:rsidRPr="00DA300D" w:rsidRDefault="009E2914" w:rsidP="00344641">
            <w:pPr>
              <w:tabs>
                <w:tab w:val="decimal" w:pos="882"/>
                <w:tab w:val="decimal" w:pos="1104"/>
              </w:tabs>
              <w:spacing w:after="0" w:line="240" w:lineRule="atLeast"/>
              <w:ind w:left="-96" w:right="-59"/>
              <w:jc w:val="thaiDistribute"/>
              <w:rPr>
                <w:rFonts w:ascii="Times New Roman" w:hAnsi="Times New Roman" w:cs="Times New Roman"/>
                <w:b/>
                <w:bCs/>
                <w:szCs w:val="22"/>
                <w:lang w:val="en-GB"/>
              </w:rPr>
            </w:pPr>
          </w:p>
        </w:tc>
        <w:tc>
          <w:tcPr>
            <w:tcW w:w="1444" w:type="dxa"/>
            <w:gridSpan w:val="2"/>
            <w:tcBorders>
              <w:top w:val="single" w:sz="4" w:space="0" w:color="auto"/>
              <w:bottom w:val="double" w:sz="4" w:space="0" w:color="auto"/>
            </w:tcBorders>
          </w:tcPr>
          <w:p w14:paraId="6177C631" w14:textId="77777777" w:rsidR="009E2914" w:rsidRPr="00DA300D" w:rsidRDefault="009E2914" w:rsidP="000060C6">
            <w:pPr>
              <w:tabs>
                <w:tab w:val="decimal" w:pos="1104"/>
              </w:tabs>
              <w:spacing w:after="0" w:line="240" w:lineRule="atLeast"/>
              <w:ind w:left="-96" w:right="-59"/>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44,500,455</w:t>
            </w:r>
          </w:p>
        </w:tc>
        <w:tc>
          <w:tcPr>
            <w:tcW w:w="269" w:type="dxa"/>
          </w:tcPr>
          <w:p w14:paraId="4AFB3718" w14:textId="77777777" w:rsidR="009E2914" w:rsidRPr="00DA300D" w:rsidRDefault="009E2914" w:rsidP="00344641">
            <w:pPr>
              <w:tabs>
                <w:tab w:val="decimal" w:pos="882"/>
                <w:tab w:val="decimal" w:pos="1104"/>
              </w:tabs>
              <w:spacing w:after="0" w:line="240" w:lineRule="atLeast"/>
              <w:ind w:left="-96" w:right="-59"/>
              <w:jc w:val="thaiDistribute"/>
              <w:rPr>
                <w:rFonts w:ascii="Times New Roman" w:hAnsi="Times New Roman" w:cs="Times New Roman"/>
                <w:b/>
                <w:bCs/>
                <w:szCs w:val="22"/>
                <w:lang w:val="en-GB"/>
              </w:rPr>
            </w:pPr>
          </w:p>
        </w:tc>
        <w:tc>
          <w:tcPr>
            <w:tcW w:w="1243" w:type="dxa"/>
            <w:tcBorders>
              <w:top w:val="single" w:sz="4" w:space="0" w:color="auto"/>
              <w:bottom w:val="double" w:sz="4" w:space="0" w:color="auto"/>
            </w:tcBorders>
          </w:tcPr>
          <w:p w14:paraId="227D5FC6" w14:textId="77777777" w:rsidR="009E2914" w:rsidRPr="00DA300D" w:rsidRDefault="009E2914" w:rsidP="004A0E4C">
            <w:pPr>
              <w:tabs>
                <w:tab w:val="decimal" w:pos="1027"/>
              </w:tabs>
              <w:spacing w:after="0" w:line="240" w:lineRule="atLeast"/>
              <w:ind w:left="-96" w:right="-59"/>
              <w:jc w:val="thaiDistribute"/>
              <w:rPr>
                <w:rFonts w:ascii="Times New Roman" w:hAnsi="Times New Roman" w:cs="Times New Roman"/>
                <w:b/>
                <w:bCs/>
                <w:szCs w:val="22"/>
                <w:lang w:val="en-GB"/>
              </w:rPr>
            </w:pPr>
            <w:r>
              <w:rPr>
                <w:rFonts w:ascii="Times New Roman" w:hAnsi="Times New Roman" w:cs="Times New Roman"/>
                <w:b/>
                <w:bCs/>
                <w:szCs w:val="22"/>
                <w:lang w:val="en-GB"/>
              </w:rPr>
              <w:t>10,953,535</w:t>
            </w:r>
          </w:p>
        </w:tc>
        <w:tc>
          <w:tcPr>
            <w:tcW w:w="236" w:type="dxa"/>
          </w:tcPr>
          <w:p w14:paraId="3ECFF06B" w14:textId="77777777" w:rsidR="009E2914" w:rsidRPr="00DA300D" w:rsidRDefault="009E2914" w:rsidP="00344641">
            <w:pPr>
              <w:tabs>
                <w:tab w:val="decimal" w:pos="882"/>
                <w:tab w:val="decimal" w:pos="1104"/>
              </w:tabs>
              <w:spacing w:after="0" w:line="240" w:lineRule="atLeast"/>
              <w:ind w:left="-96" w:right="-59"/>
              <w:jc w:val="thaiDistribute"/>
              <w:rPr>
                <w:rFonts w:ascii="Times New Roman" w:hAnsi="Times New Roman" w:cs="Times New Roman"/>
                <w:b/>
                <w:bCs/>
                <w:szCs w:val="22"/>
                <w:lang w:val="en-GB"/>
              </w:rPr>
            </w:pPr>
          </w:p>
        </w:tc>
        <w:tc>
          <w:tcPr>
            <w:tcW w:w="1375" w:type="dxa"/>
            <w:tcBorders>
              <w:top w:val="single" w:sz="4" w:space="0" w:color="auto"/>
              <w:bottom w:val="double" w:sz="4" w:space="0" w:color="auto"/>
            </w:tcBorders>
          </w:tcPr>
          <w:p w14:paraId="4A470945" w14:textId="77777777" w:rsidR="009E2914" w:rsidRPr="00DA300D" w:rsidRDefault="009E2914" w:rsidP="000060C6">
            <w:pPr>
              <w:tabs>
                <w:tab w:val="decimal" w:pos="1027"/>
              </w:tabs>
              <w:spacing w:after="0" w:line="240" w:lineRule="atLeast"/>
              <w:ind w:left="-96" w:right="-59"/>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16,749,642</w:t>
            </w:r>
          </w:p>
        </w:tc>
      </w:tr>
    </w:tbl>
    <w:p w14:paraId="5D947D8C" w14:textId="77777777" w:rsidR="00554FD4" w:rsidRPr="00DA300D" w:rsidRDefault="00554FD4" w:rsidP="00554FD4">
      <w:pPr>
        <w:tabs>
          <w:tab w:val="left" w:pos="567"/>
        </w:tabs>
        <w:spacing w:after="0" w:line="240" w:lineRule="atLeast"/>
        <w:ind w:left="540" w:right="-25"/>
        <w:jc w:val="thaiDistribute"/>
        <w:rPr>
          <w:rFonts w:ascii="Times New Roman" w:hAnsi="Times New Roman" w:cs="Times New Roman"/>
          <w:szCs w:val="22"/>
          <w:lang w:val="en-GB"/>
        </w:rPr>
      </w:pPr>
    </w:p>
    <w:p w14:paraId="24A14F9C" w14:textId="77777777" w:rsidR="00554FD4" w:rsidRPr="00DA300D" w:rsidRDefault="00554FD4" w:rsidP="00554FD4">
      <w:pPr>
        <w:pStyle w:val="BodyText"/>
        <w:ind w:left="540" w:right="36"/>
        <w:jc w:val="both"/>
        <w:rPr>
          <w:rFonts w:ascii="Times New Roman" w:hAnsi="Times New Roman" w:cs="Times New Roman"/>
          <w:sz w:val="22"/>
          <w:szCs w:val="22"/>
        </w:rPr>
      </w:pPr>
      <w:r w:rsidRPr="00DA300D">
        <w:rPr>
          <w:rFonts w:ascii="Times New Roman" w:hAnsi="Times New Roman" w:cs="Times New Roman"/>
          <w:sz w:val="22"/>
          <w:szCs w:val="22"/>
        </w:rPr>
        <w:t xml:space="preserve">Partial employee expenses were included in cost </w:t>
      </w:r>
      <w:r w:rsidR="004D4741" w:rsidRPr="00DA300D">
        <w:rPr>
          <w:rFonts w:ascii="Times New Roman" w:hAnsi="Times New Roman" w:cs="Times New Roman"/>
          <w:sz w:val="22"/>
          <w:szCs w:val="22"/>
        </w:rPr>
        <w:t>of sales of goods or rendering</w:t>
      </w:r>
      <w:r w:rsidRPr="00DA300D">
        <w:rPr>
          <w:rFonts w:ascii="Times New Roman" w:hAnsi="Times New Roman" w:cs="Times New Roman"/>
          <w:sz w:val="22"/>
          <w:szCs w:val="22"/>
        </w:rPr>
        <w:t>.</w:t>
      </w:r>
    </w:p>
    <w:p w14:paraId="5B77CECA" w14:textId="77777777" w:rsidR="00554FD4" w:rsidRPr="00DA300D" w:rsidRDefault="00554FD4" w:rsidP="00554FD4">
      <w:pPr>
        <w:pStyle w:val="BodyText"/>
        <w:ind w:left="540" w:right="36"/>
        <w:jc w:val="both"/>
        <w:rPr>
          <w:rFonts w:ascii="Times New Roman" w:hAnsi="Times New Roman" w:cs="Times New Roman"/>
          <w:sz w:val="22"/>
          <w:szCs w:val="22"/>
        </w:rPr>
      </w:pPr>
    </w:p>
    <w:p w14:paraId="1E45014A" w14:textId="77777777" w:rsidR="00554FD4" w:rsidRPr="00DA300D" w:rsidRDefault="00554FD4" w:rsidP="00554FD4">
      <w:pPr>
        <w:pStyle w:val="BodyText"/>
        <w:ind w:left="540" w:right="36"/>
        <w:jc w:val="both"/>
        <w:rPr>
          <w:rFonts w:ascii="Times New Roman" w:hAnsi="Times New Roman" w:cs="Times New Roman"/>
          <w:i/>
          <w:iCs/>
          <w:sz w:val="22"/>
          <w:szCs w:val="22"/>
        </w:rPr>
      </w:pPr>
      <w:r w:rsidRPr="00DA300D">
        <w:rPr>
          <w:rFonts w:ascii="Times New Roman" w:hAnsi="Times New Roman" w:cs="Times New Roman"/>
          <w:i/>
          <w:iCs/>
          <w:sz w:val="22"/>
          <w:szCs w:val="22"/>
        </w:rPr>
        <w:t>The defined contribution plans</w:t>
      </w:r>
    </w:p>
    <w:p w14:paraId="584F288E" w14:textId="77777777" w:rsidR="00554FD4" w:rsidRPr="00DA300D" w:rsidRDefault="00554FD4" w:rsidP="00554FD4">
      <w:pPr>
        <w:pStyle w:val="BodyText"/>
        <w:ind w:left="540" w:right="36"/>
        <w:jc w:val="both"/>
        <w:rPr>
          <w:rFonts w:ascii="Times New Roman" w:hAnsi="Times New Roman" w:cs="Times New Roman"/>
          <w:sz w:val="22"/>
          <w:szCs w:val="22"/>
        </w:rPr>
      </w:pPr>
    </w:p>
    <w:p w14:paraId="6FD3C406" w14:textId="77777777" w:rsidR="00554FD4" w:rsidRPr="00DA300D" w:rsidRDefault="00554FD4" w:rsidP="00554FD4">
      <w:pPr>
        <w:pStyle w:val="BodyText"/>
        <w:ind w:left="540" w:right="36"/>
        <w:jc w:val="both"/>
        <w:rPr>
          <w:rFonts w:ascii="Times New Roman" w:hAnsi="Times New Roman" w:cs="Times New Roman"/>
          <w:sz w:val="22"/>
          <w:szCs w:val="22"/>
        </w:rPr>
      </w:pPr>
      <w:r w:rsidRPr="00DA300D">
        <w:rPr>
          <w:rFonts w:ascii="Times New Roman" w:hAnsi="Times New Roman" w:cs="Times New Roman"/>
          <w:sz w:val="22"/>
          <w:szCs w:val="22"/>
        </w:rPr>
        <w:t xml:space="preserve">The defined contribution plans comprise provident funds established by the Group/Company for its employees. Membership to the funds is on a voluntary basis.  Contributions are made monthly </w:t>
      </w:r>
      <w:r w:rsidR="000C335F" w:rsidRPr="00DA300D">
        <w:rPr>
          <w:rFonts w:ascii="Times New Roman" w:hAnsi="Times New Roman" w:cs="Times New Roman"/>
          <w:sz w:val="22"/>
          <w:szCs w:val="22"/>
        </w:rPr>
        <w:t xml:space="preserve">by the employees at rates 3 </w:t>
      </w:r>
      <w:r w:rsidRPr="00DA300D">
        <w:rPr>
          <w:rFonts w:ascii="Times New Roman" w:hAnsi="Times New Roman" w:cs="Times New Roman"/>
          <w:sz w:val="22"/>
          <w:szCs w:val="22"/>
        </w:rPr>
        <w:t>% of their basic salaries and by the Group/Company at rate 3% of the employees’ basic salaries.  The provident funds are registered with the Ministry of Finance as juristic entities and are managed by a licensed Fund Manager.</w:t>
      </w:r>
    </w:p>
    <w:p w14:paraId="2A13FE5C" w14:textId="77777777" w:rsidR="00554FD4" w:rsidRPr="00DA300D" w:rsidRDefault="00554FD4" w:rsidP="00554FD4">
      <w:pPr>
        <w:tabs>
          <w:tab w:val="left" w:pos="567"/>
        </w:tabs>
        <w:spacing w:after="0" w:line="240" w:lineRule="atLeast"/>
        <w:ind w:left="540" w:right="-25"/>
        <w:jc w:val="thaiDistribute"/>
        <w:rPr>
          <w:rFonts w:ascii="Times New Roman" w:hAnsi="Times New Roman" w:cs="Times New Roman"/>
          <w:b/>
          <w:bCs/>
          <w:szCs w:val="22"/>
          <w:lang w:val="en-GB"/>
        </w:rPr>
      </w:pPr>
    </w:p>
    <w:p w14:paraId="5C11E3B7" w14:textId="77777777" w:rsidR="006F2E45" w:rsidRPr="00DA300D" w:rsidRDefault="006F2E45" w:rsidP="00553D15">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DA300D">
        <w:rPr>
          <w:rFonts w:ascii="Times New Roman" w:hAnsi="Times New Roman" w:cs="Times New Roman"/>
          <w:b/>
          <w:bCs/>
          <w:szCs w:val="22"/>
        </w:rPr>
        <w:t>Other expense</w:t>
      </w:r>
    </w:p>
    <w:p w14:paraId="3559CA95" w14:textId="77777777" w:rsidR="006F2E45" w:rsidRPr="00DA300D" w:rsidRDefault="006F2E45" w:rsidP="006F2E45">
      <w:pPr>
        <w:tabs>
          <w:tab w:val="left" w:pos="567"/>
        </w:tabs>
        <w:spacing w:after="0" w:line="240" w:lineRule="atLeast"/>
        <w:ind w:left="540" w:right="-25"/>
        <w:jc w:val="thaiDistribute"/>
        <w:rPr>
          <w:rFonts w:ascii="Times New Roman" w:hAnsi="Times New Roman" w:cs="Times New Roman"/>
          <w:b/>
          <w:bCs/>
          <w:szCs w:val="22"/>
        </w:rPr>
      </w:pPr>
    </w:p>
    <w:tbl>
      <w:tblPr>
        <w:tblW w:w="10103" w:type="dxa"/>
        <w:tblInd w:w="18" w:type="dxa"/>
        <w:tblLayout w:type="fixed"/>
        <w:tblLook w:val="01E0" w:firstRow="1" w:lastRow="1" w:firstColumn="1" w:lastColumn="1" w:noHBand="0" w:noVBand="0"/>
      </w:tblPr>
      <w:tblGrid>
        <w:gridCol w:w="3158"/>
        <w:gridCol w:w="1559"/>
        <w:gridCol w:w="240"/>
        <w:gridCol w:w="34"/>
        <w:gridCol w:w="1569"/>
        <w:gridCol w:w="269"/>
        <w:gridCol w:w="1449"/>
        <w:gridCol w:w="236"/>
        <w:gridCol w:w="1589"/>
      </w:tblGrid>
      <w:tr w:rsidR="006F2E45" w:rsidRPr="00DA300D" w14:paraId="36E8B45C" w14:textId="77777777" w:rsidTr="00F23DFC">
        <w:tc>
          <w:tcPr>
            <w:tcW w:w="3158" w:type="dxa"/>
          </w:tcPr>
          <w:p w14:paraId="50BD8D92" w14:textId="77777777" w:rsidR="006F2E45" w:rsidRPr="00DA300D" w:rsidRDefault="006F2E45" w:rsidP="004D68CB">
            <w:pPr>
              <w:spacing w:after="0" w:line="240" w:lineRule="atLeast"/>
              <w:ind w:left="605" w:right="-108"/>
              <w:jc w:val="thaiDistribute"/>
              <w:rPr>
                <w:rFonts w:ascii="Times New Roman" w:hAnsi="Times New Roman" w:cs="Times New Roman"/>
                <w:b/>
                <w:szCs w:val="22"/>
                <w:lang w:val="en-GB"/>
              </w:rPr>
            </w:pPr>
          </w:p>
        </w:tc>
        <w:tc>
          <w:tcPr>
            <w:tcW w:w="3402" w:type="dxa"/>
            <w:gridSpan w:val="4"/>
          </w:tcPr>
          <w:p w14:paraId="12ECF2E8" w14:textId="77777777" w:rsidR="006F2E45" w:rsidRPr="00DA300D" w:rsidRDefault="006F2E45" w:rsidP="004D68CB">
            <w:pPr>
              <w:spacing w:after="0" w:line="240" w:lineRule="atLeast"/>
              <w:ind w:left="84" w:right="43"/>
              <w:jc w:val="center"/>
              <w:rPr>
                <w:rFonts w:ascii="Times New Roman" w:hAnsi="Times New Roman" w:cs="Times New Roman"/>
                <w:bCs/>
                <w:szCs w:val="22"/>
                <w:lang w:val="en-GB"/>
              </w:rPr>
            </w:pPr>
            <w:r w:rsidRPr="00DA300D">
              <w:rPr>
                <w:rFonts w:ascii="Times New Roman" w:hAnsi="Times New Roman" w:cs="Times New Roman"/>
                <w:b/>
                <w:bCs/>
                <w:szCs w:val="22"/>
              </w:rPr>
              <w:t>Consolidated</w:t>
            </w:r>
            <w:r w:rsidRPr="00DA300D">
              <w:rPr>
                <w:rFonts w:ascii="Times New Roman" w:hAnsi="Times New Roman" w:cs="Times New Roman"/>
                <w:b/>
                <w:bCs/>
                <w:szCs w:val="22"/>
              </w:rPr>
              <w:br/>
              <w:t>financial statements</w:t>
            </w:r>
          </w:p>
        </w:tc>
        <w:tc>
          <w:tcPr>
            <w:tcW w:w="269" w:type="dxa"/>
          </w:tcPr>
          <w:p w14:paraId="272F7218" w14:textId="77777777" w:rsidR="006F2E45" w:rsidRPr="00DA300D" w:rsidRDefault="006F2E45" w:rsidP="004D68CB">
            <w:pPr>
              <w:spacing w:after="0" w:line="240" w:lineRule="atLeast"/>
              <w:ind w:left="605" w:right="43"/>
              <w:jc w:val="center"/>
              <w:rPr>
                <w:rFonts w:ascii="Times New Roman" w:hAnsi="Times New Roman" w:cs="Times New Roman"/>
                <w:bCs/>
                <w:szCs w:val="22"/>
                <w:lang w:val="en-GB"/>
              </w:rPr>
            </w:pPr>
          </w:p>
        </w:tc>
        <w:tc>
          <w:tcPr>
            <w:tcW w:w="3274" w:type="dxa"/>
            <w:gridSpan w:val="3"/>
          </w:tcPr>
          <w:p w14:paraId="6238C4F4" w14:textId="77777777" w:rsidR="006F2E45" w:rsidRPr="00DA300D" w:rsidRDefault="006F2E45" w:rsidP="004D68CB">
            <w:pPr>
              <w:spacing w:after="0" w:line="240" w:lineRule="atLeast"/>
              <w:ind w:left="88" w:right="43"/>
              <w:jc w:val="center"/>
              <w:rPr>
                <w:rFonts w:ascii="Times New Roman" w:hAnsi="Times New Roman" w:cs="Times New Roman"/>
                <w:bCs/>
                <w:szCs w:val="22"/>
                <w:lang w:val="en-GB"/>
              </w:rPr>
            </w:pPr>
            <w:r w:rsidRPr="00DA300D">
              <w:rPr>
                <w:rFonts w:ascii="Times New Roman" w:hAnsi="Times New Roman" w:cs="Times New Roman"/>
                <w:b/>
                <w:bCs/>
                <w:szCs w:val="22"/>
              </w:rPr>
              <w:t>Separate</w:t>
            </w:r>
            <w:r w:rsidRPr="00DA300D">
              <w:rPr>
                <w:rFonts w:ascii="Times New Roman" w:hAnsi="Times New Roman" w:cs="Times New Roman"/>
                <w:b/>
                <w:bCs/>
                <w:szCs w:val="22"/>
              </w:rPr>
              <w:br/>
              <w:t>financial statements</w:t>
            </w:r>
          </w:p>
        </w:tc>
      </w:tr>
      <w:tr w:rsidR="00976E05" w:rsidRPr="00DA300D" w14:paraId="110AF98F" w14:textId="77777777" w:rsidTr="00F23DFC">
        <w:tc>
          <w:tcPr>
            <w:tcW w:w="3158" w:type="dxa"/>
          </w:tcPr>
          <w:p w14:paraId="185C0098" w14:textId="77777777" w:rsidR="00976E05" w:rsidRPr="00DA300D" w:rsidRDefault="00976E05" w:rsidP="004D68CB">
            <w:pPr>
              <w:spacing w:after="0" w:line="240" w:lineRule="atLeast"/>
              <w:ind w:left="605" w:right="-108"/>
              <w:jc w:val="thaiDistribute"/>
              <w:rPr>
                <w:rFonts w:ascii="Times New Roman" w:hAnsi="Times New Roman" w:cs="Times New Roman"/>
                <w:b/>
                <w:szCs w:val="22"/>
                <w:lang w:val="en-GB"/>
              </w:rPr>
            </w:pPr>
          </w:p>
        </w:tc>
        <w:tc>
          <w:tcPr>
            <w:tcW w:w="1559" w:type="dxa"/>
            <w:vAlign w:val="center"/>
          </w:tcPr>
          <w:p w14:paraId="1C8F9286" w14:textId="77777777" w:rsidR="00976E05" w:rsidRPr="00DA300D" w:rsidRDefault="00976E05" w:rsidP="00743C3A">
            <w:pPr>
              <w:spacing w:after="0" w:line="240" w:lineRule="atLeast"/>
              <w:ind w:left="-54" w:right="32"/>
              <w:jc w:val="center"/>
              <w:rPr>
                <w:rFonts w:ascii="Times New Roman" w:hAnsi="Times New Roman" w:cs="Times New Roman"/>
                <w:szCs w:val="22"/>
              </w:rPr>
            </w:pPr>
            <w:r w:rsidRPr="00DA300D">
              <w:rPr>
                <w:rFonts w:ascii="Times New Roman" w:hAnsi="Times New Roman" w:cs="Times New Roman"/>
                <w:szCs w:val="22"/>
                <w:lang w:val="en-GB"/>
              </w:rPr>
              <w:t>202</w:t>
            </w:r>
            <w:r>
              <w:rPr>
                <w:rFonts w:ascii="Times New Roman" w:hAnsi="Times New Roman" w:cs="Times New Roman"/>
                <w:szCs w:val="22"/>
                <w:lang w:val="en-GB"/>
              </w:rPr>
              <w:t>4</w:t>
            </w:r>
          </w:p>
        </w:tc>
        <w:tc>
          <w:tcPr>
            <w:tcW w:w="274" w:type="dxa"/>
            <w:gridSpan w:val="2"/>
          </w:tcPr>
          <w:p w14:paraId="4AF4E736" w14:textId="77777777" w:rsidR="00976E05" w:rsidRPr="00DA300D" w:rsidRDefault="00976E05" w:rsidP="00743C3A">
            <w:pPr>
              <w:tabs>
                <w:tab w:val="decimal" w:pos="792"/>
              </w:tabs>
              <w:spacing w:after="0" w:line="240" w:lineRule="atLeast"/>
              <w:ind w:left="522" w:right="43"/>
              <w:jc w:val="center"/>
              <w:rPr>
                <w:rFonts w:ascii="Times New Roman" w:hAnsi="Times New Roman" w:cs="Times New Roman"/>
                <w:szCs w:val="22"/>
                <w:cs/>
              </w:rPr>
            </w:pPr>
          </w:p>
        </w:tc>
        <w:tc>
          <w:tcPr>
            <w:tcW w:w="1569" w:type="dxa"/>
            <w:vAlign w:val="center"/>
          </w:tcPr>
          <w:p w14:paraId="3056D5DD" w14:textId="77777777" w:rsidR="00976E05" w:rsidRPr="00DA300D" w:rsidRDefault="00976E05" w:rsidP="00743C3A">
            <w:pPr>
              <w:spacing w:after="0" w:line="240" w:lineRule="atLeast"/>
              <w:ind w:left="-54" w:right="32"/>
              <w:jc w:val="center"/>
              <w:rPr>
                <w:rFonts w:ascii="Times New Roman" w:hAnsi="Times New Roman" w:cs="Times New Roman"/>
                <w:szCs w:val="22"/>
              </w:rPr>
            </w:pPr>
            <w:r w:rsidRPr="00DA300D">
              <w:rPr>
                <w:rFonts w:ascii="Times New Roman" w:hAnsi="Times New Roman" w:cs="Times New Roman"/>
                <w:szCs w:val="22"/>
                <w:lang w:val="en-GB"/>
              </w:rPr>
              <w:t>202</w:t>
            </w:r>
            <w:r>
              <w:rPr>
                <w:rFonts w:ascii="Times New Roman" w:hAnsi="Times New Roman" w:cs="Times New Roman"/>
                <w:szCs w:val="22"/>
                <w:lang w:val="en-GB"/>
              </w:rPr>
              <w:t>3</w:t>
            </w:r>
          </w:p>
        </w:tc>
        <w:tc>
          <w:tcPr>
            <w:tcW w:w="269" w:type="dxa"/>
          </w:tcPr>
          <w:p w14:paraId="0E57518F" w14:textId="77777777" w:rsidR="00976E05" w:rsidRPr="00DA300D" w:rsidRDefault="00976E05" w:rsidP="00743C3A">
            <w:pPr>
              <w:spacing w:after="0" w:line="240" w:lineRule="atLeast"/>
              <w:ind w:left="605" w:right="43"/>
              <w:jc w:val="center"/>
              <w:rPr>
                <w:rFonts w:ascii="Times New Roman" w:hAnsi="Times New Roman" w:cs="Times New Roman"/>
                <w:bCs/>
                <w:szCs w:val="22"/>
                <w:lang w:val="en-GB"/>
              </w:rPr>
            </w:pPr>
          </w:p>
        </w:tc>
        <w:tc>
          <w:tcPr>
            <w:tcW w:w="1449" w:type="dxa"/>
            <w:vAlign w:val="center"/>
          </w:tcPr>
          <w:p w14:paraId="46E09F5C" w14:textId="77777777" w:rsidR="00976E05" w:rsidRPr="00DA300D" w:rsidRDefault="00976E05" w:rsidP="00743C3A">
            <w:pPr>
              <w:spacing w:after="0" w:line="240" w:lineRule="atLeast"/>
              <w:ind w:left="-54" w:right="32"/>
              <w:jc w:val="center"/>
              <w:rPr>
                <w:rFonts w:ascii="Times New Roman" w:hAnsi="Times New Roman" w:cs="Times New Roman"/>
                <w:szCs w:val="22"/>
              </w:rPr>
            </w:pPr>
            <w:r w:rsidRPr="00DA300D">
              <w:rPr>
                <w:rFonts w:ascii="Times New Roman" w:hAnsi="Times New Roman" w:cs="Times New Roman"/>
                <w:szCs w:val="22"/>
                <w:lang w:val="en-GB"/>
              </w:rPr>
              <w:t>202</w:t>
            </w:r>
            <w:r>
              <w:rPr>
                <w:rFonts w:ascii="Times New Roman" w:hAnsi="Times New Roman" w:cs="Times New Roman"/>
                <w:szCs w:val="22"/>
                <w:lang w:val="en-GB"/>
              </w:rPr>
              <w:t>4</w:t>
            </w:r>
          </w:p>
        </w:tc>
        <w:tc>
          <w:tcPr>
            <w:tcW w:w="236" w:type="dxa"/>
          </w:tcPr>
          <w:p w14:paraId="324E600B" w14:textId="77777777" w:rsidR="00976E05" w:rsidRPr="00DA300D" w:rsidRDefault="00976E05" w:rsidP="00743C3A">
            <w:pPr>
              <w:tabs>
                <w:tab w:val="decimal" w:pos="792"/>
              </w:tabs>
              <w:spacing w:after="0" w:line="240" w:lineRule="atLeast"/>
              <w:ind w:left="522" w:right="43"/>
              <w:jc w:val="center"/>
              <w:rPr>
                <w:rFonts w:ascii="Times New Roman" w:hAnsi="Times New Roman" w:cs="Times New Roman"/>
                <w:szCs w:val="22"/>
                <w:cs/>
              </w:rPr>
            </w:pPr>
          </w:p>
        </w:tc>
        <w:tc>
          <w:tcPr>
            <w:tcW w:w="1589" w:type="dxa"/>
            <w:vAlign w:val="center"/>
          </w:tcPr>
          <w:p w14:paraId="03C754C0" w14:textId="77777777" w:rsidR="00976E05" w:rsidRPr="00DA300D" w:rsidRDefault="00976E05" w:rsidP="00743C3A">
            <w:pPr>
              <w:spacing w:after="0" w:line="240" w:lineRule="atLeast"/>
              <w:ind w:left="-54" w:right="32"/>
              <w:jc w:val="center"/>
              <w:rPr>
                <w:rFonts w:ascii="Times New Roman" w:hAnsi="Times New Roman" w:cs="Times New Roman"/>
                <w:szCs w:val="22"/>
              </w:rPr>
            </w:pPr>
            <w:r w:rsidRPr="00DA300D">
              <w:rPr>
                <w:rFonts w:ascii="Times New Roman" w:hAnsi="Times New Roman" w:cs="Times New Roman"/>
                <w:szCs w:val="22"/>
                <w:lang w:val="en-GB"/>
              </w:rPr>
              <w:t>202</w:t>
            </w:r>
            <w:r>
              <w:rPr>
                <w:rFonts w:ascii="Times New Roman" w:hAnsi="Times New Roman" w:cs="Times New Roman"/>
                <w:szCs w:val="22"/>
                <w:lang w:val="en-GB"/>
              </w:rPr>
              <w:t>3</w:t>
            </w:r>
          </w:p>
        </w:tc>
      </w:tr>
      <w:tr w:rsidR="006F2E45" w:rsidRPr="00DA300D" w14:paraId="0E6C23CD" w14:textId="77777777" w:rsidTr="00F23DFC">
        <w:tc>
          <w:tcPr>
            <w:tcW w:w="3158" w:type="dxa"/>
          </w:tcPr>
          <w:p w14:paraId="6D149214" w14:textId="77777777" w:rsidR="006F2E45" w:rsidRPr="00DA300D" w:rsidRDefault="006F2E45" w:rsidP="004D68CB">
            <w:pPr>
              <w:spacing w:after="0" w:line="240" w:lineRule="atLeast"/>
              <w:ind w:left="605" w:right="-108"/>
              <w:jc w:val="thaiDistribute"/>
              <w:rPr>
                <w:rFonts w:ascii="Times New Roman" w:hAnsi="Times New Roman" w:cs="Times New Roman"/>
                <w:b/>
                <w:szCs w:val="22"/>
                <w:lang w:val="en-GB"/>
              </w:rPr>
            </w:pPr>
          </w:p>
        </w:tc>
        <w:tc>
          <w:tcPr>
            <w:tcW w:w="6945" w:type="dxa"/>
            <w:gridSpan w:val="8"/>
          </w:tcPr>
          <w:p w14:paraId="4934ECC5" w14:textId="77777777" w:rsidR="006F2E45" w:rsidRPr="00DA300D" w:rsidRDefault="006F2E45" w:rsidP="000E0EBE">
            <w:pPr>
              <w:spacing w:after="0" w:line="240" w:lineRule="atLeast"/>
              <w:ind w:left="-108" w:right="-108"/>
              <w:jc w:val="center"/>
              <w:rPr>
                <w:rFonts w:ascii="Times New Roman" w:hAnsi="Times New Roman" w:cs="Times New Roman"/>
                <w:b/>
                <w:szCs w:val="22"/>
                <w:lang w:val="en-GB"/>
              </w:rPr>
            </w:pPr>
            <w:r w:rsidRPr="00DA300D">
              <w:rPr>
                <w:rFonts w:ascii="Times New Roman" w:hAnsi="Times New Roman" w:cs="Times New Roman"/>
                <w:i/>
                <w:iCs/>
                <w:szCs w:val="22"/>
                <w:cs/>
              </w:rPr>
              <w:t>(</w:t>
            </w:r>
            <w:r w:rsidRPr="00DA300D">
              <w:rPr>
                <w:rFonts w:ascii="Times New Roman" w:hAnsi="Times New Roman" w:cs="Times New Roman"/>
                <w:i/>
                <w:iCs/>
                <w:szCs w:val="22"/>
              </w:rPr>
              <w:t>in Baht</w:t>
            </w:r>
            <w:r w:rsidRPr="00DA300D">
              <w:rPr>
                <w:rFonts w:ascii="Times New Roman" w:hAnsi="Times New Roman" w:cs="Times New Roman"/>
                <w:bCs/>
                <w:i/>
                <w:iCs/>
                <w:szCs w:val="22"/>
                <w:lang w:val="en-GB"/>
              </w:rPr>
              <w:t>)</w:t>
            </w:r>
          </w:p>
        </w:tc>
      </w:tr>
      <w:tr w:rsidR="00F23DFC" w:rsidRPr="00DA300D" w14:paraId="036FC313" w14:textId="77777777" w:rsidTr="00F23DFC">
        <w:tc>
          <w:tcPr>
            <w:tcW w:w="3158" w:type="dxa"/>
          </w:tcPr>
          <w:p w14:paraId="65A627F7" w14:textId="77777777" w:rsidR="00F23DFC" w:rsidRPr="00DA300D" w:rsidRDefault="00F23DFC" w:rsidP="00287670">
            <w:pPr>
              <w:spacing w:after="0" w:line="240" w:lineRule="atLeast"/>
              <w:ind w:left="522" w:right="43"/>
              <w:jc w:val="thaiDistribute"/>
              <w:rPr>
                <w:rFonts w:ascii="Times New Roman" w:hAnsi="Times New Roman" w:cs="Times New Roman"/>
                <w:szCs w:val="22"/>
                <w:lang w:val="en-GB"/>
              </w:rPr>
            </w:pPr>
            <w:r w:rsidRPr="00DA300D">
              <w:rPr>
                <w:rFonts w:ascii="Times New Roman" w:hAnsi="Times New Roman" w:cs="Times New Roman"/>
                <w:szCs w:val="22"/>
                <w:lang w:val="en-GB"/>
              </w:rPr>
              <w:t xml:space="preserve">Loss on </w:t>
            </w:r>
            <w:r w:rsidR="00FB2A08">
              <w:rPr>
                <w:rFonts w:ascii="Times New Roman" w:hAnsi="Times New Roman" w:cs="Times New Roman"/>
                <w:szCs w:val="22"/>
                <w:lang w:val="en-GB"/>
              </w:rPr>
              <w:t>classified</w:t>
            </w:r>
          </w:p>
        </w:tc>
        <w:tc>
          <w:tcPr>
            <w:tcW w:w="1559" w:type="dxa"/>
          </w:tcPr>
          <w:p w14:paraId="32582D49" w14:textId="77777777" w:rsidR="00F23DFC" w:rsidRPr="00DA300D" w:rsidRDefault="00F23DFC" w:rsidP="004D68CB">
            <w:pPr>
              <w:tabs>
                <w:tab w:val="decimal" w:pos="1104"/>
              </w:tabs>
              <w:spacing w:after="0" w:line="240" w:lineRule="atLeast"/>
              <w:ind w:left="-96" w:right="-59"/>
              <w:jc w:val="thaiDistribute"/>
              <w:rPr>
                <w:rFonts w:ascii="Times New Roman" w:hAnsi="Times New Roman" w:cs="Times New Roman"/>
                <w:szCs w:val="22"/>
                <w:lang w:val="en-GB"/>
              </w:rPr>
            </w:pPr>
          </w:p>
        </w:tc>
        <w:tc>
          <w:tcPr>
            <w:tcW w:w="240" w:type="dxa"/>
          </w:tcPr>
          <w:p w14:paraId="7BCE1B57" w14:textId="77777777" w:rsidR="00F23DFC" w:rsidRPr="00DA300D" w:rsidRDefault="00F23DFC" w:rsidP="004D68CB">
            <w:pPr>
              <w:spacing w:after="0" w:line="240" w:lineRule="atLeast"/>
              <w:ind w:left="-96" w:right="-59"/>
              <w:jc w:val="thaiDistribute"/>
              <w:rPr>
                <w:rFonts w:ascii="Times New Roman" w:hAnsi="Times New Roman" w:cs="Times New Roman"/>
                <w:szCs w:val="22"/>
                <w:lang w:val="en-GB"/>
              </w:rPr>
            </w:pPr>
          </w:p>
        </w:tc>
        <w:tc>
          <w:tcPr>
            <w:tcW w:w="1603" w:type="dxa"/>
            <w:gridSpan w:val="2"/>
          </w:tcPr>
          <w:p w14:paraId="2CFBBFEF" w14:textId="77777777" w:rsidR="00F23DFC" w:rsidRPr="00DA300D" w:rsidRDefault="00F23DFC" w:rsidP="004D68CB">
            <w:pPr>
              <w:tabs>
                <w:tab w:val="decimal" w:pos="1057"/>
              </w:tabs>
              <w:spacing w:after="0" w:line="240" w:lineRule="atLeast"/>
              <w:ind w:right="-149"/>
              <w:jc w:val="thaiDistribute"/>
              <w:rPr>
                <w:rFonts w:ascii="Times New Roman" w:hAnsi="Times New Roman" w:cs="Times New Roman"/>
                <w:szCs w:val="22"/>
                <w:lang w:val="en-GB"/>
              </w:rPr>
            </w:pPr>
          </w:p>
        </w:tc>
        <w:tc>
          <w:tcPr>
            <w:tcW w:w="269" w:type="dxa"/>
          </w:tcPr>
          <w:p w14:paraId="50FEF9E2" w14:textId="77777777" w:rsidR="00F23DFC" w:rsidRPr="00DA300D" w:rsidRDefault="00F23DFC" w:rsidP="004D68CB">
            <w:pPr>
              <w:spacing w:after="0" w:line="240" w:lineRule="atLeast"/>
              <w:ind w:left="-96" w:right="-59"/>
              <w:jc w:val="thaiDistribute"/>
              <w:rPr>
                <w:rFonts w:ascii="Times New Roman" w:hAnsi="Times New Roman" w:cs="Times New Roman"/>
                <w:szCs w:val="22"/>
                <w:lang w:val="en-GB"/>
              </w:rPr>
            </w:pPr>
          </w:p>
        </w:tc>
        <w:tc>
          <w:tcPr>
            <w:tcW w:w="1449" w:type="dxa"/>
          </w:tcPr>
          <w:p w14:paraId="60C52692" w14:textId="77777777" w:rsidR="00F23DFC" w:rsidRPr="00DA300D" w:rsidRDefault="00F23DFC" w:rsidP="004D68CB">
            <w:pPr>
              <w:tabs>
                <w:tab w:val="decimal" w:pos="1104"/>
              </w:tabs>
              <w:spacing w:after="0" w:line="240" w:lineRule="atLeast"/>
              <w:ind w:left="-96" w:right="-59"/>
              <w:jc w:val="thaiDistribute"/>
              <w:rPr>
                <w:rFonts w:ascii="Times New Roman" w:hAnsi="Times New Roman" w:cs="Times New Roman"/>
                <w:szCs w:val="22"/>
                <w:lang w:val="en-GB"/>
              </w:rPr>
            </w:pPr>
          </w:p>
        </w:tc>
        <w:tc>
          <w:tcPr>
            <w:tcW w:w="236" w:type="dxa"/>
          </w:tcPr>
          <w:p w14:paraId="06659638" w14:textId="77777777" w:rsidR="00F23DFC" w:rsidRPr="00DA300D" w:rsidRDefault="00F23DFC" w:rsidP="004D68CB">
            <w:pPr>
              <w:spacing w:after="0" w:line="240" w:lineRule="atLeast"/>
              <w:ind w:left="-96" w:right="-59"/>
              <w:jc w:val="thaiDistribute"/>
              <w:rPr>
                <w:rFonts w:ascii="Times New Roman" w:hAnsi="Times New Roman" w:cs="Times New Roman"/>
                <w:b/>
                <w:szCs w:val="22"/>
                <w:lang w:val="en-GB"/>
              </w:rPr>
            </w:pPr>
          </w:p>
        </w:tc>
        <w:tc>
          <w:tcPr>
            <w:tcW w:w="1589" w:type="dxa"/>
          </w:tcPr>
          <w:p w14:paraId="02409A65" w14:textId="77777777" w:rsidR="00F23DFC" w:rsidRPr="00DA300D" w:rsidRDefault="00F23DFC" w:rsidP="004D68CB">
            <w:pPr>
              <w:tabs>
                <w:tab w:val="decimal" w:pos="984"/>
              </w:tabs>
              <w:spacing w:after="0" w:line="240" w:lineRule="atLeast"/>
              <w:ind w:left="-96" w:right="-59"/>
              <w:jc w:val="thaiDistribute"/>
              <w:rPr>
                <w:rFonts w:ascii="Times New Roman" w:hAnsi="Times New Roman" w:cs="Times New Roman"/>
                <w:szCs w:val="22"/>
                <w:lang w:val="en-GB"/>
              </w:rPr>
            </w:pPr>
          </w:p>
        </w:tc>
      </w:tr>
      <w:tr w:rsidR="00F23DFC" w:rsidRPr="00DA300D" w14:paraId="5C1B6E05" w14:textId="77777777" w:rsidTr="00F23DFC">
        <w:tc>
          <w:tcPr>
            <w:tcW w:w="3158" w:type="dxa"/>
          </w:tcPr>
          <w:p w14:paraId="719B7416" w14:textId="77777777" w:rsidR="00F23DFC" w:rsidRPr="00DA300D" w:rsidRDefault="00287670" w:rsidP="00287670">
            <w:pPr>
              <w:spacing w:after="0" w:line="240" w:lineRule="atLeast"/>
              <w:ind w:left="522" w:right="43"/>
              <w:jc w:val="thaiDistribute"/>
              <w:rPr>
                <w:rFonts w:ascii="Times New Roman" w:hAnsi="Times New Roman" w:cs="Times New Roman"/>
                <w:szCs w:val="22"/>
                <w:lang w:val="en-GB"/>
              </w:rPr>
            </w:pPr>
            <w:r>
              <w:rPr>
                <w:rFonts w:ascii="Times New Roman" w:hAnsi="Times New Roman" w:cs="Times New Roman"/>
                <w:szCs w:val="22"/>
              </w:rPr>
              <w:t xml:space="preserve">  i</w:t>
            </w:r>
            <w:r w:rsidRPr="00DA300D">
              <w:rPr>
                <w:rFonts w:ascii="Times New Roman" w:hAnsi="Times New Roman" w:cs="Times New Roman"/>
                <w:szCs w:val="22"/>
              </w:rPr>
              <w:t>nvestments</w:t>
            </w:r>
            <w:r w:rsidR="00FB2A08">
              <w:rPr>
                <w:rFonts w:ascii="Times New Roman" w:hAnsi="Times New Roman" w:cs="Times New Roman"/>
                <w:szCs w:val="22"/>
                <w:lang w:val="en-GB"/>
              </w:rPr>
              <w:t xml:space="preserve"> </w:t>
            </w:r>
            <w:r w:rsidRPr="00DA300D">
              <w:rPr>
                <w:rFonts w:ascii="Times New Roman" w:hAnsi="Times New Roman" w:cs="Times New Roman"/>
                <w:szCs w:val="22"/>
              </w:rPr>
              <w:t>in associate</w:t>
            </w:r>
            <w:r>
              <w:rPr>
                <w:rFonts w:ascii="Times New Roman" w:hAnsi="Times New Roman" w:cs="Times New Roman"/>
                <w:szCs w:val="22"/>
                <w:lang w:val="en-GB"/>
              </w:rPr>
              <w:t xml:space="preserve"> </w:t>
            </w:r>
          </w:p>
        </w:tc>
        <w:tc>
          <w:tcPr>
            <w:tcW w:w="1559" w:type="dxa"/>
          </w:tcPr>
          <w:p w14:paraId="73C16C10" w14:textId="77777777" w:rsidR="00F23DFC" w:rsidRPr="00DA300D" w:rsidRDefault="00F23DFC" w:rsidP="004D68CB">
            <w:pPr>
              <w:tabs>
                <w:tab w:val="decimal" w:pos="1310"/>
              </w:tabs>
              <w:spacing w:after="0" w:line="240" w:lineRule="atLeast"/>
              <w:ind w:left="-96" w:right="-59"/>
              <w:jc w:val="thaiDistribute"/>
              <w:rPr>
                <w:rFonts w:ascii="Times New Roman" w:hAnsi="Times New Roman" w:cs="Times New Roman"/>
                <w:szCs w:val="22"/>
                <w:lang w:val="en-GB"/>
              </w:rPr>
            </w:pPr>
          </w:p>
        </w:tc>
        <w:tc>
          <w:tcPr>
            <w:tcW w:w="240" w:type="dxa"/>
          </w:tcPr>
          <w:p w14:paraId="5E5B8B16" w14:textId="77777777" w:rsidR="00F23DFC" w:rsidRPr="00DA300D" w:rsidRDefault="00F23DFC" w:rsidP="004D68CB">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603" w:type="dxa"/>
            <w:gridSpan w:val="2"/>
          </w:tcPr>
          <w:p w14:paraId="78F3ACC5" w14:textId="77777777" w:rsidR="00F23DFC" w:rsidRPr="00DA300D" w:rsidRDefault="00F23DFC" w:rsidP="004D68CB">
            <w:pPr>
              <w:tabs>
                <w:tab w:val="decimal" w:pos="1310"/>
              </w:tabs>
              <w:spacing w:after="0" w:line="240" w:lineRule="atLeast"/>
              <w:ind w:left="-96" w:right="-59"/>
              <w:jc w:val="thaiDistribute"/>
              <w:rPr>
                <w:rFonts w:ascii="Times New Roman" w:hAnsi="Times New Roman" w:cs="Times New Roman"/>
                <w:szCs w:val="22"/>
                <w:lang w:val="en-GB"/>
              </w:rPr>
            </w:pPr>
          </w:p>
        </w:tc>
        <w:tc>
          <w:tcPr>
            <w:tcW w:w="269" w:type="dxa"/>
          </w:tcPr>
          <w:p w14:paraId="37380358" w14:textId="77777777" w:rsidR="00F23DFC" w:rsidRPr="00DA300D" w:rsidRDefault="00F23DFC" w:rsidP="004D68CB">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9" w:type="dxa"/>
          </w:tcPr>
          <w:p w14:paraId="7AE51185" w14:textId="77777777" w:rsidR="00F23DFC" w:rsidRPr="00DA300D" w:rsidRDefault="00F23DFC" w:rsidP="004D68CB">
            <w:pPr>
              <w:tabs>
                <w:tab w:val="decimal" w:pos="1310"/>
              </w:tabs>
              <w:spacing w:after="0" w:line="240" w:lineRule="atLeast"/>
              <w:ind w:left="-96" w:right="-59"/>
              <w:jc w:val="thaiDistribute"/>
              <w:rPr>
                <w:rFonts w:ascii="Times New Roman" w:hAnsi="Times New Roman" w:cs="Times New Roman"/>
                <w:szCs w:val="22"/>
                <w:lang w:val="en-GB"/>
              </w:rPr>
            </w:pPr>
          </w:p>
        </w:tc>
        <w:tc>
          <w:tcPr>
            <w:tcW w:w="236" w:type="dxa"/>
          </w:tcPr>
          <w:p w14:paraId="40DE1141" w14:textId="77777777" w:rsidR="00F23DFC" w:rsidRPr="00DA300D" w:rsidRDefault="00F23DFC" w:rsidP="004D68CB">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589" w:type="dxa"/>
          </w:tcPr>
          <w:p w14:paraId="2248C0DC" w14:textId="77777777" w:rsidR="00F23DFC" w:rsidRPr="00DA300D" w:rsidRDefault="00F23DFC" w:rsidP="004D68CB">
            <w:pPr>
              <w:tabs>
                <w:tab w:val="decimal" w:pos="1310"/>
              </w:tabs>
              <w:spacing w:after="0" w:line="240" w:lineRule="atLeast"/>
              <w:ind w:left="-96" w:right="-59"/>
              <w:jc w:val="thaiDistribute"/>
              <w:rPr>
                <w:rFonts w:ascii="Times New Roman" w:hAnsi="Times New Roman" w:cs="Times New Roman"/>
                <w:szCs w:val="22"/>
                <w:lang w:val="en-GB"/>
              </w:rPr>
            </w:pPr>
          </w:p>
        </w:tc>
      </w:tr>
      <w:tr w:rsidR="00287670" w:rsidRPr="00DA300D" w14:paraId="39819A53" w14:textId="77777777" w:rsidTr="00F23DFC">
        <w:tc>
          <w:tcPr>
            <w:tcW w:w="3158" w:type="dxa"/>
          </w:tcPr>
          <w:p w14:paraId="23589534" w14:textId="77777777" w:rsidR="00287670" w:rsidRPr="00DA300D" w:rsidRDefault="00287670" w:rsidP="00287670">
            <w:pPr>
              <w:spacing w:after="0" w:line="240" w:lineRule="atLeast"/>
              <w:ind w:left="522" w:right="43"/>
              <w:jc w:val="thaiDistribute"/>
              <w:rPr>
                <w:rFonts w:ascii="Times New Roman" w:hAnsi="Times New Roman" w:cs="Times New Roman"/>
                <w:szCs w:val="22"/>
                <w:lang w:val="en-GB"/>
              </w:rPr>
            </w:pPr>
            <w:r w:rsidRPr="00DA300D">
              <w:rPr>
                <w:rFonts w:ascii="Times New Roman" w:hAnsi="Times New Roman" w:cs="Times New Roman"/>
                <w:szCs w:val="22"/>
                <w:lang w:val="en-GB"/>
              </w:rPr>
              <w:t xml:space="preserve">  </w:t>
            </w:r>
            <w:r>
              <w:rPr>
                <w:rFonts w:ascii="Times New Roman" w:hAnsi="Times New Roman" w:cs="Times New Roman"/>
                <w:szCs w:val="22"/>
                <w:lang w:val="en-GB"/>
              </w:rPr>
              <w:t>to</w:t>
            </w:r>
            <w:r w:rsidR="00FB2A08">
              <w:rPr>
                <w:rFonts w:ascii="Times New Roman" w:hAnsi="Times New Roman" w:cs="Times New Roman"/>
                <w:szCs w:val="22"/>
                <w:lang w:val="en-GB"/>
              </w:rPr>
              <w:t xml:space="preserve"> other non-</w:t>
            </w:r>
            <w:r w:rsidRPr="00DA300D">
              <w:rPr>
                <w:rFonts w:ascii="Times New Roman" w:hAnsi="Times New Roman" w:cs="Times New Roman"/>
                <w:szCs w:val="22"/>
                <w:lang w:val="en-GB"/>
              </w:rPr>
              <w:t xml:space="preserve">current </w:t>
            </w:r>
          </w:p>
        </w:tc>
        <w:tc>
          <w:tcPr>
            <w:tcW w:w="1559" w:type="dxa"/>
          </w:tcPr>
          <w:p w14:paraId="1860A823" w14:textId="77777777" w:rsidR="00287670" w:rsidRPr="00DA300D" w:rsidRDefault="00287670" w:rsidP="009E281B">
            <w:pPr>
              <w:tabs>
                <w:tab w:val="decimal" w:pos="1104"/>
              </w:tabs>
              <w:spacing w:after="0" w:line="240" w:lineRule="atLeast"/>
              <w:ind w:left="-96" w:right="-59"/>
              <w:jc w:val="thaiDistribute"/>
              <w:rPr>
                <w:rFonts w:ascii="Times New Roman" w:hAnsi="Times New Roman" w:cs="Times New Roman"/>
                <w:szCs w:val="22"/>
                <w:lang w:val="en-GB"/>
              </w:rPr>
            </w:pPr>
          </w:p>
        </w:tc>
        <w:tc>
          <w:tcPr>
            <w:tcW w:w="240" w:type="dxa"/>
          </w:tcPr>
          <w:p w14:paraId="4F1EFBB0" w14:textId="77777777" w:rsidR="00287670" w:rsidRPr="00DA300D" w:rsidRDefault="00287670" w:rsidP="004D68CB">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603" w:type="dxa"/>
            <w:gridSpan w:val="2"/>
          </w:tcPr>
          <w:p w14:paraId="72AA78E2" w14:textId="77777777" w:rsidR="00287670" w:rsidRPr="00DA300D" w:rsidRDefault="00287670" w:rsidP="000060C6">
            <w:pPr>
              <w:tabs>
                <w:tab w:val="decimal" w:pos="884"/>
              </w:tabs>
              <w:spacing w:after="0" w:line="240" w:lineRule="atLeast"/>
              <w:ind w:left="-96" w:right="-59"/>
              <w:jc w:val="thaiDistribute"/>
              <w:rPr>
                <w:rFonts w:ascii="Times New Roman" w:hAnsi="Times New Roman" w:cs="Times New Roman"/>
                <w:szCs w:val="22"/>
                <w:lang w:val="en-GB"/>
              </w:rPr>
            </w:pPr>
          </w:p>
        </w:tc>
        <w:tc>
          <w:tcPr>
            <w:tcW w:w="269" w:type="dxa"/>
          </w:tcPr>
          <w:p w14:paraId="10EC702A" w14:textId="77777777" w:rsidR="00287670" w:rsidRPr="00DA300D" w:rsidRDefault="00287670" w:rsidP="004D68CB">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9" w:type="dxa"/>
          </w:tcPr>
          <w:p w14:paraId="5997AAB0" w14:textId="77777777" w:rsidR="00287670" w:rsidRPr="00DA300D" w:rsidRDefault="00287670" w:rsidP="004D68CB">
            <w:pPr>
              <w:tabs>
                <w:tab w:val="decimal" w:pos="884"/>
              </w:tabs>
              <w:spacing w:after="0" w:line="240" w:lineRule="atLeast"/>
              <w:ind w:left="-96" w:right="-59"/>
              <w:jc w:val="thaiDistribute"/>
              <w:rPr>
                <w:rFonts w:ascii="Times New Roman" w:hAnsi="Times New Roman" w:cs="Times New Roman"/>
                <w:szCs w:val="22"/>
                <w:lang w:val="en-GB"/>
              </w:rPr>
            </w:pPr>
          </w:p>
        </w:tc>
        <w:tc>
          <w:tcPr>
            <w:tcW w:w="236" w:type="dxa"/>
          </w:tcPr>
          <w:p w14:paraId="2A7BFAF4" w14:textId="77777777" w:rsidR="00287670" w:rsidRPr="00DA300D" w:rsidRDefault="00287670" w:rsidP="004D68CB">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589" w:type="dxa"/>
          </w:tcPr>
          <w:p w14:paraId="71573462" w14:textId="77777777" w:rsidR="00287670" w:rsidRPr="00DA300D" w:rsidRDefault="00287670" w:rsidP="000060C6">
            <w:pPr>
              <w:tabs>
                <w:tab w:val="decimal" w:pos="884"/>
              </w:tabs>
              <w:spacing w:after="0" w:line="240" w:lineRule="atLeast"/>
              <w:ind w:left="-96" w:right="-59"/>
              <w:jc w:val="thaiDistribute"/>
              <w:rPr>
                <w:rFonts w:ascii="Times New Roman" w:hAnsi="Times New Roman" w:cs="Times New Roman"/>
                <w:szCs w:val="22"/>
                <w:lang w:val="en-GB"/>
              </w:rPr>
            </w:pPr>
          </w:p>
        </w:tc>
      </w:tr>
      <w:tr w:rsidR="009E281B" w:rsidRPr="00DA300D" w14:paraId="6D525C32" w14:textId="77777777" w:rsidTr="00F23DFC">
        <w:tc>
          <w:tcPr>
            <w:tcW w:w="3158" w:type="dxa"/>
          </w:tcPr>
          <w:p w14:paraId="3C0A2C68" w14:textId="77777777" w:rsidR="009E281B" w:rsidRPr="00DA300D" w:rsidRDefault="009E281B" w:rsidP="00287670">
            <w:pPr>
              <w:spacing w:after="0" w:line="240" w:lineRule="atLeast"/>
              <w:ind w:left="522" w:right="-108"/>
              <w:jc w:val="thaiDistribute"/>
              <w:rPr>
                <w:rFonts w:ascii="Times New Roman" w:hAnsi="Times New Roman" w:cs="Times New Roman"/>
                <w:szCs w:val="22"/>
                <w:lang w:val="en-GB"/>
              </w:rPr>
            </w:pPr>
            <w:r>
              <w:rPr>
                <w:rFonts w:ascii="Times New Roman" w:hAnsi="Times New Roman" w:cs="Times New Roman"/>
                <w:szCs w:val="22"/>
                <w:lang w:val="en-GB"/>
              </w:rPr>
              <w:t xml:space="preserve">  </w:t>
            </w:r>
            <w:r w:rsidRPr="00DA300D">
              <w:rPr>
                <w:rFonts w:ascii="Times New Roman" w:hAnsi="Times New Roman" w:cs="Times New Roman"/>
                <w:szCs w:val="22"/>
                <w:lang w:val="en-GB"/>
              </w:rPr>
              <w:t xml:space="preserve">financial asset </w:t>
            </w:r>
          </w:p>
        </w:tc>
        <w:tc>
          <w:tcPr>
            <w:tcW w:w="1559" w:type="dxa"/>
          </w:tcPr>
          <w:p w14:paraId="6D566BD8" w14:textId="77777777" w:rsidR="009E281B" w:rsidRPr="00DA300D" w:rsidRDefault="009E281B" w:rsidP="000060C6">
            <w:pPr>
              <w:tabs>
                <w:tab w:val="decimal" w:pos="1104"/>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147,928,081</w:t>
            </w:r>
          </w:p>
        </w:tc>
        <w:tc>
          <w:tcPr>
            <w:tcW w:w="240" w:type="dxa"/>
          </w:tcPr>
          <w:p w14:paraId="2774240C" w14:textId="77777777" w:rsidR="009E281B" w:rsidRPr="00DA300D" w:rsidRDefault="009E281B" w:rsidP="000060C6">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603" w:type="dxa"/>
            <w:gridSpan w:val="2"/>
          </w:tcPr>
          <w:p w14:paraId="2D97AD76" w14:textId="77777777" w:rsidR="009E281B" w:rsidRPr="00DA300D" w:rsidRDefault="009E281B" w:rsidP="000060C6">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w:t>
            </w:r>
          </w:p>
        </w:tc>
        <w:tc>
          <w:tcPr>
            <w:tcW w:w="269" w:type="dxa"/>
          </w:tcPr>
          <w:p w14:paraId="2EE65E30" w14:textId="77777777" w:rsidR="009E281B" w:rsidRPr="00DA300D" w:rsidRDefault="009E281B" w:rsidP="000060C6">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9" w:type="dxa"/>
          </w:tcPr>
          <w:p w14:paraId="56B81481" w14:textId="77777777" w:rsidR="009E281B" w:rsidRPr="00DA300D" w:rsidRDefault="009E281B" w:rsidP="000060C6">
            <w:pPr>
              <w:tabs>
                <w:tab w:val="decimal" w:pos="884"/>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147,928,081</w:t>
            </w:r>
          </w:p>
        </w:tc>
        <w:tc>
          <w:tcPr>
            <w:tcW w:w="236" w:type="dxa"/>
          </w:tcPr>
          <w:p w14:paraId="6EF77420" w14:textId="77777777" w:rsidR="009E281B" w:rsidRPr="00DA300D" w:rsidRDefault="009E281B" w:rsidP="000060C6">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589" w:type="dxa"/>
          </w:tcPr>
          <w:p w14:paraId="262ED29B" w14:textId="77777777" w:rsidR="009E281B" w:rsidRPr="00DA300D" w:rsidRDefault="009E281B" w:rsidP="000060C6">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w:t>
            </w:r>
          </w:p>
        </w:tc>
      </w:tr>
      <w:tr w:rsidR="009E281B" w:rsidRPr="00DA300D" w14:paraId="7111D89C" w14:textId="77777777" w:rsidTr="00F23DFC">
        <w:tc>
          <w:tcPr>
            <w:tcW w:w="3158" w:type="dxa"/>
          </w:tcPr>
          <w:p w14:paraId="0BA7ECD8" w14:textId="77777777" w:rsidR="009E281B" w:rsidRPr="00DA300D" w:rsidRDefault="009E281B" w:rsidP="004D68CB">
            <w:pPr>
              <w:spacing w:after="0" w:line="240" w:lineRule="atLeast"/>
              <w:ind w:left="522" w:right="43"/>
              <w:jc w:val="thaiDistribute"/>
              <w:rPr>
                <w:rFonts w:ascii="Times New Roman" w:hAnsi="Times New Roman" w:cs="Times New Roman"/>
                <w:szCs w:val="22"/>
                <w:lang w:val="en-GB"/>
              </w:rPr>
            </w:pPr>
            <w:r w:rsidRPr="00DA300D">
              <w:rPr>
                <w:rFonts w:ascii="Times New Roman" w:hAnsi="Times New Roman" w:cs="Times New Roman"/>
                <w:szCs w:val="22"/>
                <w:lang w:val="en-GB"/>
              </w:rPr>
              <w:t>Loss on exchange rate</w:t>
            </w:r>
          </w:p>
        </w:tc>
        <w:tc>
          <w:tcPr>
            <w:tcW w:w="1559" w:type="dxa"/>
          </w:tcPr>
          <w:p w14:paraId="4435C58D" w14:textId="77777777" w:rsidR="009E281B" w:rsidRPr="00DA300D" w:rsidRDefault="009E281B" w:rsidP="009E281B">
            <w:pPr>
              <w:tabs>
                <w:tab w:val="decimal" w:pos="1104"/>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405,797</w:t>
            </w:r>
          </w:p>
        </w:tc>
        <w:tc>
          <w:tcPr>
            <w:tcW w:w="240" w:type="dxa"/>
          </w:tcPr>
          <w:p w14:paraId="5DE89D12" w14:textId="77777777" w:rsidR="009E281B" w:rsidRPr="00DA300D" w:rsidRDefault="009E281B" w:rsidP="004D68CB">
            <w:pPr>
              <w:spacing w:after="0" w:line="240" w:lineRule="atLeast"/>
              <w:ind w:left="-96" w:right="-59"/>
              <w:jc w:val="thaiDistribute"/>
              <w:rPr>
                <w:rFonts w:ascii="Times New Roman" w:hAnsi="Times New Roman" w:cs="Times New Roman"/>
                <w:szCs w:val="22"/>
                <w:lang w:val="en-GB"/>
              </w:rPr>
            </w:pPr>
          </w:p>
        </w:tc>
        <w:tc>
          <w:tcPr>
            <w:tcW w:w="1603" w:type="dxa"/>
            <w:gridSpan w:val="2"/>
          </w:tcPr>
          <w:p w14:paraId="3FDE9621" w14:textId="77777777" w:rsidR="009E281B" w:rsidRPr="00DA300D" w:rsidRDefault="009E281B" w:rsidP="000060C6">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w:t>
            </w:r>
          </w:p>
        </w:tc>
        <w:tc>
          <w:tcPr>
            <w:tcW w:w="269" w:type="dxa"/>
          </w:tcPr>
          <w:p w14:paraId="59323A9E" w14:textId="77777777" w:rsidR="009E281B" w:rsidRPr="00DA300D" w:rsidRDefault="009E281B" w:rsidP="004D68CB">
            <w:pPr>
              <w:tabs>
                <w:tab w:val="decimal" w:pos="882"/>
                <w:tab w:val="decimal" w:pos="1228"/>
              </w:tabs>
              <w:spacing w:after="0" w:line="240" w:lineRule="atLeast"/>
              <w:ind w:right="-149"/>
              <w:jc w:val="thaiDistribute"/>
              <w:rPr>
                <w:rFonts w:ascii="Times New Roman" w:hAnsi="Times New Roman" w:cs="Times New Roman"/>
                <w:szCs w:val="22"/>
                <w:lang w:val="en-GB"/>
              </w:rPr>
            </w:pPr>
          </w:p>
        </w:tc>
        <w:tc>
          <w:tcPr>
            <w:tcW w:w="1449" w:type="dxa"/>
          </w:tcPr>
          <w:p w14:paraId="76FF95F0" w14:textId="77777777" w:rsidR="009E281B" w:rsidRPr="00DA300D" w:rsidRDefault="009E281B" w:rsidP="00FB2A08">
            <w:pPr>
              <w:tabs>
                <w:tab w:val="decimal" w:pos="666"/>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w:t>
            </w:r>
          </w:p>
        </w:tc>
        <w:tc>
          <w:tcPr>
            <w:tcW w:w="236" w:type="dxa"/>
          </w:tcPr>
          <w:p w14:paraId="46281086" w14:textId="77777777" w:rsidR="009E281B" w:rsidRPr="00DA300D" w:rsidRDefault="009E281B" w:rsidP="004D68CB">
            <w:pPr>
              <w:tabs>
                <w:tab w:val="decimal" w:pos="882"/>
                <w:tab w:val="decimal" w:pos="1228"/>
              </w:tabs>
              <w:spacing w:after="0" w:line="240" w:lineRule="atLeast"/>
              <w:ind w:right="-149"/>
              <w:jc w:val="thaiDistribute"/>
              <w:rPr>
                <w:rFonts w:ascii="Times New Roman" w:hAnsi="Times New Roman" w:cs="Times New Roman"/>
                <w:szCs w:val="22"/>
                <w:lang w:val="en-GB"/>
              </w:rPr>
            </w:pPr>
          </w:p>
        </w:tc>
        <w:tc>
          <w:tcPr>
            <w:tcW w:w="1589" w:type="dxa"/>
          </w:tcPr>
          <w:p w14:paraId="0A0EB3BC" w14:textId="77777777" w:rsidR="009E281B" w:rsidRPr="00DA300D" w:rsidRDefault="009E281B" w:rsidP="000060C6">
            <w:pPr>
              <w:tabs>
                <w:tab w:val="decimal" w:pos="1091"/>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28,507</w:t>
            </w:r>
          </w:p>
        </w:tc>
      </w:tr>
      <w:tr w:rsidR="009E281B" w:rsidRPr="00DA300D" w14:paraId="7245EAD4" w14:textId="77777777" w:rsidTr="00F23DFC">
        <w:tc>
          <w:tcPr>
            <w:tcW w:w="3158" w:type="dxa"/>
          </w:tcPr>
          <w:p w14:paraId="54AFC40B" w14:textId="77777777" w:rsidR="009E281B" w:rsidRPr="00DA300D" w:rsidRDefault="009E281B" w:rsidP="004D68CB">
            <w:pPr>
              <w:spacing w:after="0" w:line="240" w:lineRule="atLeast"/>
              <w:ind w:left="522" w:right="43"/>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Total</w:t>
            </w:r>
          </w:p>
        </w:tc>
        <w:tc>
          <w:tcPr>
            <w:tcW w:w="1559" w:type="dxa"/>
            <w:tcBorders>
              <w:top w:val="single" w:sz="4" w:space="0" w:color="auto"/>
              <w:bottom w:val="double" w:sz="4" w:space="0" w:color="auto"/>
            </w:tcBorders>
          </w:tcPr>
          <w:p w14:paraId="7600BF12" w14:textId="77777777" w:rsidR="009E281B" w:rsidRPr="00DA300D" w:rsidRDefault="009E281B" w:rsidP="009E281B">
            <w:pPr>
              <w:tabs>
                <w:tab w:val="decimal" w:pos="1104"/>
              </w:tabs>
              <w:spacing w:after="0" w:line="240" w:lineRule="atLeast"/>
              <w:ind w:left="-96" w:right="-59"/>
              <w:jc w:val="thaiDistribute"/>
              <w:rPr>
                <w:rFonts w:ascii="Times New Roman" w:hAnsi="Times New Roman" w:cs="Times New Roman"/>
                <w:b/>
                <w:bCs/>
                <w:szCs w:val="22"/>
                <w:lang w:val="en-GB"/>
              </w:rPr>
            </w:pPr>
            <w:r>
              <w:rPr>
                <w:rFonts w:ascii="Times New Roman" w:hAnsi="Times New Roman" w:cs="Times New Roman"/>
                <w:b/>
                <w:bCs/>
                <w:szCs w:val="22"/>
                <w:lang w:val="en-GB"/>
              </w:rPr>
              <w:t>148,333,878</w:t>
            </w:r>
          </w:p>
        </w:tc>
        <w:tc>
          <w:tcPr>
            <w:tcW w:w="240" w:type="dxa"/>
          </w:tcPr>
          <w:p w14:paraId="15AF1705" w14:textId="77777777" w:rsidR="009E281B" w:rsidRPr="00DA300D" w:rsidRDefault="009E281B" w:rsidP="004D68CB">
            <w:pPr>
              <w:tabs>
                <w:tab w:val="decimal" w:pos="882"/>
                <w:tab w:val="decimal" w:pos="1310"/>
              </w:tabs>
              <w:spacing w:after="0" w:line="240" w:lineRule="atLeast"/>
              <w:ind w:left="-96" w:right="-59"/>
              <w:jc w:val="thaiDistribute"/>
              <w:rPr>
                <w:rFonts w:ascii="Times New Roman" w:hAnsi="Times New Roman" w:cs="Times New Roman"/>
                <w:b/>
                <w:bCs/>
                <w:szCs w:val="22"/>
                <w:lang w:val="en-GB"/>
              </w:rPr>
            </w:pPr>
          </w:p>
        </w:tc>
        <w:tc>
          <w:tcPr>
            <w:tcW w:w="1603" w:type="dxa"/>
            <w:gridSpan w:val="2"/>
            <w:tcBorders>
              <w:top w:val="single" w:sz="4" w:space="0" w:color="auto"/>
              <w:bottom w:val="double" w:sz="4" w:space="0" w:color="auto"/>
            </w:tcBorders>
          </w:tcPr>
          <w:p w14:paraId="7912C97E" w14:textId="77777777" w:rsidR="009E281B" w:rsidRPr="00DA300D" w:rsidRDefault="009E281B" w:rsidP="000060C6">
            <w:pPr>
              <w:tabs>
                <w:tab w:val="decimal" w:pos="884"/>
              </w:tabs>
              <w:spacing w:after="0" w:line="240" w:lineRule="atLeast"/>
              <w:ind w:left="-96" w:right="-59"/>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w:t>
            </w:r>
          </w:p>
        </w:tc>
        <w:tc>
          <w:tcPr>
            <w:tcW w:w="269" w:type="dxa"/>
          </w:tcPr>
          <w:p w14:paraId="60C8ED31" w14:textId="77777777" w:rsidR="009E281B" w:rsidRPr="00DA300D" w:rsidRDefault="009E281B" w:rsidP="004D68CB">
            <w:pPr>
              <w:tabs>
                <w:tab w:val="decimal" w:pos="882"/>
                <w:tab w:val="decimal" w:pos="1310"/>
              </w:tabs>
              <w:spacing w:after="0" w:line="240" w:lineRule="atLeast"/>
              <w:ind w:left="-96" w:right="-59"/>
              <w:jc w:val="thaiDistribute"/>
              <w:rPr>
                <w:rFonts w:ascii="Times New Roman" w:hAnsi="Times New Roman" w:cs="Times New Roman"/>
                <w:b/>
                <w:bCs/>
                <w:szCs w:val="22"/>
                <w:lang w:val="en-GB"/>
              </w:rPr>
            </w:pPr>
          </w:p>
        </w:tc>
        <w:tc>
          <w:tcPr>
            <w:tcW w:w="1449" w:type="dxa"/>
            <w:tcBorders>
              <w:top w:val="single" w:sz="4" w:space="0" w:color="auto"/>
              <w:bottom w:val="double" w:sz="4" w:space="0" w:color="auto"/>
            </w:tcBorders>
          </w:tcPr>
          <w:p w14:paraId="17406BE9" w14:textId="77777777" w:rsidR="009E281B" w:rsidRPr="00DA300D" w:rsidRDefault="009E281B" w:rsidP="00F23DFC">
            <w:pPr>
              <w:tabs>
                <w:tab w:val="decimal" w:pos="1091"/>
              </w:tabs>
              <w:spacing w:after="0" w:line="240" w:lineRule="atLeast"/>
              <w:ind w:left="-96" w:right="-59"/>
              <w:jc w:val="thaiDistribute"/>
              <w:rPr>
                <w:rFonts w:ascii="Times New Roman" w:hAnsi="Times New Roman" w:cs="Times New Roman"/>
                <w:b/>
                <w:bCs/>
                <w:szCs w:val="22"/>
                <w:lang w:val="en-GB"/>
              </w:rPr>
            </w:pPr>
            <w:r w:rsidRPr="009E281B">
              <w:rPr>
                <w:rFonts w:ascii="Times New Roman" w:hAnsi="Times New Roman" w:cs="Times New Roman"/>
                <w:b/>
                <w:bCs/>
                <w:szCs w:val="22"/>
                <w:lang w:val="en-GB"/>
              </w:rPr>
              <w:t>147,928,081</w:t>
            </w:r>
          </w:p>
        </w:tc>
        <w:tc>
          <w:tcPr>
            <w:tcW w:w="236" w:type="dxa"/>
          </w:tcPr>
          <w:p w14:paraId="1D788DD5" w14:textId="77777777" w:rsidR="009E281B" w:rsidRPr="00DA300D" w:rsidRDefault="009E281B" w:rsidP="004D68CB">
            <w:pPr>
              <w:tabs>
                <w:tab w:val="decimal" w:pos="882"/>
                <w:tab w:val="decimal" w:pos="1310"/>
              </w:tabs>
              <w:spacing w:after="0" w:line="240" w:lineRule="atLeast"/>
              <w:ind w:left="-96" w:right="-59"/>
              <w:jc w:val="thaiDistribute"/>
              <w:rPr>
                <w:rFonts w:ascii="Times New Roman" w:hAnsi="Times New Roman" w:cs="Times New Roman"/>
                <w:b/>
                <w:bCs/>
                <w:szCs w:val="22"/>
                <w:lang w:val="en-GB"/>
              </w:rPr>
            </w:pPr>
          </w:p>
        </w:tc>
        <w:tc>
          <w:tcPr>
            <w:tcW w:w="1589" w:type="dxa"/>
            <w:tcBorders>
              <w:top w:val="single" w:sz="4" w:space="0" w:color="auto"/>
              <w:bottom w:val="double" w:sz="4" w:space="0" w:color="auto"/>
            </w:tcBorders>
          </w:tcPr>
          <w:p w14:paraId="34E5E318" w14:textId="77777777" w:rsidR="009E281B" w:rsidRPr="00DA300D" w:rsidRDefault="009E281B" w:rsidP="000060C6">
            <w:pPr>
              <w:tabs>
                <w:tab w:val="decimal" w:pos="1091"/>
              </w:tabs>
              <w:spacing w:after="0" w:line="240" w:lineRule="atLeast"/>
              <w:ind w:left="-96" w:right="-59"/>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28,507</w:t>
            </w:r>
          </w:p>
        </w:tc>
      </w:tr>
    </w:tbl>
    <w:p w14:paraId="7F4EC26B" w14:textId="77777777" w:rsidR="006F2E45" w:rsidRPr="00DA300D" w:rsidRDefault="006F2E45" w:rsidP="006F2E45">
      <w:pPr>
        <w:tabs>
          <w:tab w:val="left" w:pos="567"/>
        </w:tabs>
        <w:spacing w:after="0" w:line="240" w:lineRule="atLeast"/>
        <w:ind w:left="540" w:right="-25"/>
        <w:jc w:val="thaiDistribute"/>
        <w:rPr>
          <w:rFonts w:ascii="Times New Roman" w:hAnsi="Times New Roman" w:cs="Times New Roman"/>
          <w:b/>
          <w:bCs/>
          <w:szCs w:val="22"/>
        </w:rPr>
      </w:pPr>
    </w:p>
    <w:p w14:paraId="0B85895F" w14:textId="77777777" w:rsidR="006F2E45" w:rsidRPr="00DA300D" w:rsidRDefault="006F2E45">
      <w:pPr>
        <w:spacing w:after="0" w:line="240" w:lineRule="auto"/>
        <w:rPr>
          <w:rFonts w:ascii="Times New Roman" w:hAnsi="Times New Roman" w:cs="Times New Roman"/>
          <w:b/>
          <w:bCs/>
          <w:szCs w:val="22"/>
        </w:rPr>
      </w:pPr>
      <w:r w:rsidRPr="00DA300D">
        <w:rPr>
          <w:rFonts w:ascii="Times New Roman" w:hAnsi="Times New Roman" w:cs="Times New Roman"/>
          <w:b/>
          <w:bCs/>
          <w:szCs w:val="22"/>
        </w:rPr>
        <w:br w:type="page"/>
      </w:r>
    </w:p>
    <w:p w14:paraId="1CF3B6CA" w14:textId="77777777" w:rsidR="00554FD4" w:rsidRPr="00DA300D" w:rsidRDefault="00554FD4" w:rsidP="00553D15">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DA300D">
        <w:rPr>
          <w:rFonts w:ascii="Times New Roman" w:hAnsi="Times New Roman" w:cs="Times New Roman"/>
          <w:b/>
          <w:bCs/>
          <w:szCs w:val="22"/>
        </w:rPr>
        <w:t>Expenses by nature</w:t>
      </w:r>
    </w:p>
    <w:p w14:paraId="4CB81C7A" w14:textId="77777777" w:rsidR="00554FD4" w:rsidRPr="00DA300D"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 w:val="left" w:pos="540"/>
        </w:tabs>
        <w:spacing w:line="280" w:lineRule="atLeast"/>
        <w:ind w:left="360" w:firstLine="0"/>
        <w:jc w:val="both"/>
        <w:rPr>
          <w:rFonts w:ascii="Times New Roman" w:hAnsi="Times New Roman" w:cs="Times New Roman"/>
          <w:sz w:val="22"/>
          <w:szCs w:val="22"/>
        </w:rPr>
      </w:pPr>
    </w:p>
    <w:p w14:paraId="4E295DE5" w14:textId="77777777" w:rsidR="00554FD4" w:rsidRPr="00DA300D" w:rsidRDefault="00554FD4" w:rsidP="00554FD4">
      <w:pPr>
        <w:pStyle w:val="BodyText"/>
        <w:ind w:left="540" w:right="36"/>
        <w:jc w:val="both"/>
        <w:rPr>
          <w:rFonts w:ascii="Times New Roman" w:hAnsi="Times New Roman" w:cs="Times New Roman"/>
          <w:sz w:val="22"/>
          <w:szCs w:val="22"/>
        </w:rPr>
      </w:pPr>
      <w:r w:rsidRPr="00DA300D">
        <w:rPr>
          <w:rFonts w:ascii="Times New Roman" w:hAnsi="Times New Roman" w:cs="Times New Roman"/>
          <w:sz w:val="22"/>
          <w:szCs w:val="22"/>
        </w:rPr>
        <w:t>Certain accounts inclu</w:t>
      </w:r>
      <w:r w:rsidR="007F60C1" w:rsidRPr="00DA300D">
        <w:rPr>
          <w:rFonts w:ascii="Times New Roman" w:hAnsi="Times New Roman" w:cs="Times New Roman"/>
          <w:sz w:val="22"/>
          <w:szCs w:val="22"/>
        </w:rPr>
        <w:t>ded in calculating loss</w:t>
      </w:r>
      <w:r w:rsidRPr="00DA300D">
        <w:rPr>
          <w:rFonts w:ascii="Times New Roman" w:hAnsi="Times New Roman" w:cs="Times New Roman"/>
          <w:sz w:val="22"/>
          <w:szCs w:val="22"/>
        </w:rPr>
        <w:t xml:space="preserve"> from operations for the years ended 31 December have been classified by nature as follows:</w:t>
      </w:r>
    </w:p>
    <w:p w14:paraId="2403F169" w14:textId="77777777" w:rsidR="00554FD4" w:rsidRPr="00DA300D" w:rsidRDefault="00554FD4" w:rsidP="00554FD4">
      <w:pPr>
        <w:tabs>
          <w:tab w:val="left" w:pos="567"/>
        </w:tabs>
        <w:spacing w:after="0" w:line="240" w:lineRule="atLeast"/>
        <w:ind w:left="540" w:right="-25"/>
        <w:jc w:val="thaiDistribute"/>
        <w:rPr>
          <w:rFonts w:ascii="Times New Roman" w:hAnsi="Times New Roman" w:cstheme="minorBidi"/>
          <w:szCs w:val="22"/>
        </w:rPr>
      </w:pPr>
    </w:p>
    <w:tbl>
      <w:tblPr>
        <w:tblW w:w="9729" w:type="dxa"/>
        <w:tblInd w:w="18" w:type="dxa"/>
        <w:tblLayout w:type="fixed"/>
        <w:tblLook w:val="01E0" w:firstRow="1" w:lastRow="1" w:firstColumn="1" w:lastColumn="1" w:noHBand="0" w:noVBand="0"/>
      </w:tblPr>
      <w:tblGrid>
        <w:gridCol w:w="3634"/>
        <w:gridCol w:w="1276"/>
        <w:gridCol w:w="283"/>
        <w:gridCol w:w="1418"/>
        <w:gridCol w:w="283"/>
        <w:gridCol w:w="1276"/>
        <w:gridCol w:w="17"/>
        <w:gridCol w:w="236"/>
        <w:gridCol w:w="1306"/>
      </w:tblGrid>
      <w:tr w:rsidR="00554FD4" w:rsidRPr="00DA300D" w14:paraId="1BAF9AB0" w14:textId="77777777" w:rsidTr="00350FF8">
        <w:tc>
          <w:tcPr>
            <w:tcW w:w="3634" w:type="dxa"/>
          </w:tcPr>
          <w:p w14:paraId="46510D1B" w14:textId="77777777" w:rsidR="00554FD4" w:rsidRPr="00DA300D" w:rsidRDefault="00554FD4" w:rsidP="006E3D18">
            <w:pPr>
              <w:spacing w:after="0" w:line="240" w:lineRule="atLeast"/>
              <w:ind w:left="605" w:right="-108"/>
              <w:jc w:val="thaiDistribute"/>
              <w:rPr>
                <w:rFonts w:ascii="Times New Roman" w:hAnsi="Times New Roman" w:cs="Times New Roman"/>
                <w:b/>
                <w:szCs w:val="22"/>
                <w:lang w:val="en-GB"/>
              </w:rPr>
            </w:pPr>
          </w:p>
        </w:tc>
        <w:tc>
          <w:tcPr>
            <w:tcW w:w="2977" w:type="dxa"/>
            <w:gridSpan w:val="3"/>
          </w:tcPr>
          <w:p w14:paraId="2E7094FC" w14:textId="77777777" w:rsidR="00554FD4" w:rsidRPr="00DA300D" w:rsidRDefault="00554FD4" w:rsidP="006E3D18">
            <w:pPr>
              <w:spacing w:after="0" w:line="240" w:lineRule="atLeast"/>
              <w:ind w:left="84" w:right="43"/>
              <w:jc w:val="center"/>
              <w:rPr>
                <w:rFonts w:ascii="Times New Roman" w:hAnsi="Times New Roman" w:cs="Times New Roman"/>
                <w:bCs/>
                <w:szCs w:val="22"/>
                <w:lang w:val="en-GB"/>
              </w:rPr>
            </w:pPr>
            <w:r w:rsidRPr="00DA300D">
              <w:rPr>
                <w:rFonts w:ascii="Times New Roman" w:hAnsi="Times New Roman" w:cs="Times New Roman"/>
                <w:b/>
                <w:bCs/>
                <w:szCs w:val="22"/>
              </w:rPr>
              <w:t>Consolidated</w:t>
            </w:r>
            <w:r w:rsidRPr="00DA300D">
              <w:rPr>
                <w:rFonts w:ascii="Times New Roman" w:hAnsi="Times New Roman" w:cs="Times New Roman"/>
                <w:b/>
                <w:bCs/>
                <w:szCs w:val="22"/>
              </w:rPr>
              <w:br/>
              <w:t>financial statements</w:t>
            </w:r>
          </w:p>
        </w:tc>
        <w:tc>
          <w:tcPr>
            <w:tcW w:w="283" w:type="dxa"/>
          </w:tcPr>
          <w:p w14:paraId="301048A9" w14:textId="77777777" w:rsidR="00554FD4" w:rsidRPr="00DA300D" w:rsidRDefault="00554FD4" w:rsidP="006E3D18">
            <w:pPr>
              <w:spacing w:after="0" w:line="240" w:lineRule="atLeast"/>
              <w:ind w:left="605" w:right="43"/>
              <w:jc w:val="center"/>
              <w:rPr>
                <w:rFonts w:ascii="Times New Roman" w:hAnsi="Times New Roman" w:cs="Times New Roman"/>
                <w:bCs/>
                <w:szCs w:val="22"/>
                <w:lang w:val="en-GB"/>
              </w:rPr>
            </w:pPr>
          </w:p>
        </w:tc>
        <w:tc>
          <w:tcPr>
            <w:tcW w:w="2835" w:type="dxa"/>
            <w:gridSpan w:val="4"/>
          </w:tcPr>
          <w:p w14:paraId="7BC04F50" w14:textId="77777777" w:rsidR="00554FD4" w:rsidRPr="00DA300D" w:rsidRDefault="00554FD4" w:rsidP="006E3D18">
            <w:pPr>
              <w:spacing w:after="0" w:line="240" w:lineRule="atLeast"/>
              <w:ind w:left="88" w:right="43"/>
              <w:jc w:val="center"/>
              <w:rPr>
                <w:rFonts w:ascii="Times New Roman" w:hAnsi="Times New Roman" w:cs="Times New Roman"/>
                <w:bCs/>
                <w:szCs w:val="22"/>
                <w:lang w:val="en-GB"/>
              </w:rPr>
            </w:pPr>
            <w:r w:rsidRPr="00DA300D">
              <w:rPr>
                <w:rFonts w:ascii="Times New Roman" w:hAnsi="Times New Roman" w:cs="Times New Roman"/>
                <w:b/>
                <w:bCs/>
                <w:szCs w:val="22"/>
              </w:rPr>
              <w:t>Separate</w:t>
            </w:r>
            <w:r w:rsidRPr="00DA300D">
              <w:rPr>
                <w:rFonts w:ascii="Times New Roman" w:hAnsi="Times New Roman" w:cs="Times New Roman"/>
                <w:b/>
                <w:bCs/>
                <w:szCs w:val="22"/>
              </w:rPr>
              <w:br/>
              <w:t>financial statements</w:t>
            </w:r>
          </w:p>
        </w:tc>
      </w:tr>
      <w:tr w:rsidR="00976E05" w:rsidRPr="00DA300D" w14:paraId="2E92A2C3" w14:textId="77777777" w:rsidTr="00350FF8">
        <w:tc>
          <w:tcPr>
            <w:tcW w:w="3634" w:type="dxa"/>
          </w:tcPr>
          <w:p w14:paraId="3ACE17B2" w14:textId="77777777" w:rsidR="00976E05" w:rsidRPr="00DA300D" w:rsidRDefault="00976E05" w:rsidP="006E3D18">
            <w:pPr>
              <w:spacing w:after="0" w:line="240" w:lineRule="atLeast"/>
              <w:ind w:left="605" w:right="-108"/>
              <w:jc w:val="thaiDistribute"/>
              <w:rPr>
                <w:rFonts w:ascii="Times New Roman" w:hAnsi="Times New Roman" w:cs="Times New Roman"/>
                <w:b/>
                <w:szCs w:val="22"/>
                <w:lang w:val="en-GB"/>
              </w:rPr>
            </w:pPr>
          </w:p>
        </w:tc>
        <w:tc>
          <w:tcPr>
            <w:tcW w:w="1276" w:type="dxa"/>
            <w:vAlign w:val="center"/>
          </w:tcPr>
          <w:p w14:paraId="0F6FE5A1" w14:textId="77777777" w:rsidR="00976E05" w:rsidRPr="00DA300D" w:rsidRDefault="00976E05" w:rsidP="00743C3A">
            <w:pPr>
              <w:spacing w:after="0" w:line="240" w:lineRule="atLeast"/>
              <w:ind w:left="-54" w:right="32"/>
              <w:jc w:val="center"/>
              <w:rPr>
                <w:rFonts w:ascii="Times New Roman" w:hAnsi="Times New Roman" w:cs="Times New Roman"/>
                <w:szCs w:val="22"/>
              </w:rPr>
            </w:pPr>
            <w:r w:rsidRPr="00DA300D">
              <w:rPr>
                <w:rFonts w:ascii="Times New Roman" w:hAnsi="Times New Roman" w:cs="Times New Roman"/>
                <w:szCs w:val="22"/>
                <w:lang w:val="en-GB"/>
              </w:rPr>
              <w:t>202</w:t>
            </w:r>
            <w:r>
              <w:rPr>
                <w:rFonts w:ascii="Times New Roman" w:hAnsi="Times New Roman" w:cs="Times New Roman"/>
                <w:szCs w:val="22"/>
                <w:lang w:val="en-GB"/>
              </w:rPr>
              <w:t>4</w:t>
            </w:r>
          </w:p>
        </w:tc>
        <w:tc>
          <w:tcPr>
            <w:tcW w:w="283" w:type="dxa"/>
          </w:tcPr>
          <w:p w14:paraId="52C8FC6C" w14:textId="77777777" w:rsidR="00976E05" w:rsidRPr="00DA300D" w:rsidRDefault="00976E05" w:rsidP="00743C3A">
            <w:pPr>
              <w:tabs>
                <w:tab w:val="decimal" w:pos="792"/>
              </w:tabs>
              <w:spacing w:after="0" w:line="240" w:lineRule="atLeast"/>
              <w:ind w:left="522" w:right="43"/>
              <w:jc w:val="center"/>
              <w:rPr>
                <w:rFonts w:ascii="Times New Roman" w:hAnsi="Times New Roman" w:cs="Times New Roman"/>
                <w:szCs w:val="22"/>
                <w:cs/>
              </w:rPr>
            </w:pPr>
          </w:p>
        </w:tc>
        <w:tc>
          <w:tcPr>
            <w:tcW w:w="1418" w:type="dxa"/>
            <w:vAlign w:val="center"/>
          </w:tcPr>
          <w:p w14:paraId="03889826" w14:textId="77777777" w:rsidR="00976E05" w:rsidRPr="00DA300D" w:rsidRDefault="00976E05" w:rsidP="00743C3A">
            <w:pPr>
              <w:spacing w:after="0" w:line="240" w:lineRule="atLeast"/>
              <w:ind w:left="-54" w:right="32"/>
              <w:jc w:val="center"/>
              <w:rPr>
                <w:rFonts w:ascii="Times New Roman" w:hAnsi="Times New Roman" w:cs="Times New Roman"/>
                <w:szCs w:val="22"/>
              </w:rPr>
            </w:pPr>
            <w:r w:rsidRPr="00DA300D">
              <w:rPr>
                <w:rFonts w:ascii="Times New Roman" w:hAnsi="Times New Roman" w:cs="Times New Roman"/>
                <w:szCs w:val="22"/>
                <w:lang w:val="en-GB"/>
              </w:rPr>
              <w:t>202</w:t>
            </w:r>
            <w:r>
              <w:rPr>
                <w:rFonts w:ascii="Times New Roman" w:hAnsi="Times New Roman" w:cs="Times New Roman"/>
                <w:szCs w:val="22"/>
                <w:lang w:val="en-GB"/>
              </w:rPr>
              <w:t>3</w:t>
            </w:r>
          </w:p>
        </w:tc>
        <w:tc>
          <w:tcPr>
            <w:tcW w:w="283" w:type="dxa"/>
          </w:tcPr>
          <w:p w14:paraId="2A41A646" w14:textId="77777777" w:rsidR="00976E05" w:rsidRPr="00DA300D" w:rsidRDefault="00976E05" w:rsidP="00743C3A">
            <w:pPr>
              <w:spacing w:after="0" w:line="240" w:lineRule="atLeast"/>
              <w:ind w:left="605" w:right="43"/>
              <w:jc w:val="center"/>
              <w:rPr>
                <w:rFonts w:ascii="Times New Roman" w:hAnsi="Times New Roman" w:cs="Times New Roman"/>
                <w:bCs/>
                <w:szCs w:val="22"/>
                <w:lang w:val="en-GB"/>
              </w:rPr>
            </w:pPr>
          </w:p>
        </w:tc>
        <w:tc>
          <w:tcPr>
            <w:tcW w:w="1293" w:type="dxa"/>
            <w:gridSpan w:val="2"/>
            <w:vAlign w:val="center"/>
          </w:tcPr>
          <w:p w14:paraId="3394954F" w14:textId="77777777" w:rsidR="00976E05" w:rsidRPr="00DA300D" w:rsidRDefault="00976E05" w:rsidP="00743C3A">
            <w:pPr>
              <w:spacing w:after="0" w:line="240" w:lineRule="atLeast"/>
              <w:ind w:left="-54" w:right="32"/>
              <w:jc w:val="center"/>
              <w:rPr>
                <w:rFonts w:ascii="Times New Roman" w:hAnsi="Times New Roman" w:cs="Times New Roman"/>
                <w:szCs w:val="22"/>
              </w:rPr>
            </w:pPr>
            <w:r w:rsidRPr="00DA300D">
              <w:rPr>
                <w:rFonts w:ascii="Times New Roman" w:hAnsi="Times New Roman" w:cs="Times New Roman"/>
                <w:szCs w:val="22"/>
                <w:lang w:val="en-GB"/>
              </w:rPr>
              <w:t>202</w:t>
            </w:r>
            <w:r>
              <w:rPr>
                <w:rFonts w:ascii="Times New Roman" w:hAnsi="Times New Roman" w:cs="Times New Roman"/>
                <w:szCs w:val="22"/>
                <w:lang w:val="en-GB"/>
              </w:rPr>
              <w:t>4</w:t>
            </w:r>
          </w:p>
        </w:tc>
        <w:tc>
          <w:tcPr>
            <w:tcW w:w="236" w:type="dxa"/>
          </w:tcPr>
          <w:p w14:paraId="6630D548" w14:textId="77777777" w:rsidR="00976E05" w:rsidRPr="00DA300D" w:rsidRDefault="00976E05" w:rsidP="00743C3A">
            <w:pPr>
              <w:tabs>
                <w:tab w:val="decimal" w:pos="792"/>
              </w:tabs>
              <w:spacing w:after="0" w:line="240" w:lineRule="atLeast"/>
              <w:ind w:left="522" w:right="43"/>
              <w:jc w:val="center"/>
              <w:rPr>
                <w:rFonts w:ascii="Times New Roman" w:hAnsi="Times New Roman" w:cs="Times New Roman"/>
                <w:szCs w:val="22"/>
                <w:cs/>
              </w:rPr>
            </w:pPr>
          </w:p>
        </w:tc>
        <w:tc>
          <w:tcPr>
            <w:tcW w:w="1306" w:type="dxa"/>
            <w:vAlign w:val="center"/>
          </w:tcPr>
          <w:p w14:paraId="7A732656" w14:textId="77777777" w:rsidR="00976E05" w:rsidRPr="00DA300D" w:rsidRDefault="00976E05" w:rsidP="00743C3A">
            <w:pPr>
              <w:spacing w:after="0" w:line="240" w:lineRule="atLeast"/>
              <w:ind w:left="-54" w:right="32"/>
              <w:jc w:val="center"/>
              <w:rPr>
                <w:rFonts w:ascii="Times New Roman" w:hAnsi="Times New Roman" w:cs="Times New Roman"/>
                <w:szCs w:val="22"/>
              </w:rPr>
            </w:pPr>
            <w:r w:rsidRPr="00DA300D">
              <w:rPr>
                <w:rFonts w:ascii="Times New Roman" w:hAnsi="Times New Roman" w:cs="Times New Roman"/>
                <w:szCs w:val="22"/>
                <w:lang w:val="en-GB"/>
              </w:rPr>
              <w:t>202</w:t>
            </w:r>
            <w:r>
              <w:rPr>
                <w:rFonts w:ascii="Times New Roman" w:hAnsi="Times New Roman" w:cs="Times New Roman"/>
                <w:szCs w:val="22"/>
                <w:lang w:val="en-GB"/>
              </w:rPr>
              <w:t>3</w:t>
            </w:r>
          </w:p>
        </w:tc>
      </w:tr>
      <w:tr w:rsidR="00713BB6" w:rsidRPr="00DA300D" w14:paraId="5A7AC4F9" w14:textId="77777777" w:rsidTr="00350FF8">
        <w:tc>
          <w:tcPr>
            <w:tcW w:w="3634" w:type="dxa"/>
          </w:tcPr>
          <w:p w14:paraId="4A7ACD82" w14:textId="77777777" w:rsidR="00713BB6" w:rsidRPr="00DA300D" w:rsidRDefault="00713BB6" w:rsidP="006E3D18">
            <w:pPr>
              <w:spacing w:after="0" w:line="240" w:lineRule="atLeast"/>
              <w:ind w:left="605" w:right="-108"/>
              <w:jc w:val="thaiDistribute"/>
              <w:rPr>
                <w:rFonts w:ascii="Times New Roman" w:hAnsi="Times New Roman" w:cs="Times New Roman"/>
                <w:b/>
                <w:szCs w:val="22"/>
                <w:lang w:val="en-GB"/>
              </w:rPr>
            </w:pPr>
          </w:p>
        </w:tc>
        <w:tc>
          <w:tcPr>
            <w:tcW w:w="6095" w:type="dxa"/>
            <w:gridSpan w:val="8"/>
          </w:tcPr>
          <w:p w14:paraId="642AD6AE" w14:textId="77777777" w:rsidR="00713BB6" w:rsidRPr="00DA300D" w:rsidRDefault="00713BB6" w:rsidP="006E3D18">
            <w:pPr>
              <w:spacing w:after="0" w:line="240" w:lineRule="atLeast"/>
              <w:ind w:left="605" w:right="-108"/>
              <w:jc w:val="center"/>
              <w:rPr>
                <w:rFonts w:ascii="Times New Roman" w:hAnsi="Times New Roman" w:cs="Times New Roman"/>
                <w:b/>
                <w:szCs w:val="22"/>
                <w:lang w:val="en-GB"/>
              </w:rPr>
            </w:pPr>
            <w:r w:rsidRPr="00DA300D">
              <w:rPr>
                <w:rFonts w:ascii="Times New Roman" w:hAnsi="Times New Roman" w:cs="Times New Roman"/>
                <w:i/>
                <w:iCs/>
                <w:szCs w:val="22"/>
                <w:cs/>
              </w:rPr>
              <w:t>(</w:t>
            </w:r>
            <w:r w:rsidRPr="00DA300D">
              <w:rPr>
                <w:rFonts w:ascii="Times New Roman" w:hAnsi="Times New Roman" w:cs="Times New Roman"/>
                <w:i/>
                <w:iCs/>
                <w:szCs w:val="22"/>
              </w:rPr>
              <w:t>in Baht</w:t>
            </w:r>
            <w:r w:rsidRPr="00DA300D">
              <w:rPr>
                <w:rFonts w:ascii="Times New Roman" w:hAnsi="Times New Roman" w:cs="Times New Roman"/>
                <w:bCs/>
                <w:i/>
                <w:iCs/>
                <w:szCs w:val="22"/>
                <w:lang w:val="en-GB"/>
              </w:rPr>
              <w:t>)</w:t>
            </w:r>
          </w:p>
        </w:tc>
      </w:tr>
      <w:tr w:rsidR="00457246" w:rsidRPr="00DA300D" w14:paraId="3AE21616" w14:textId="77777777" w:rsidTr="00350FF8">
        <w:tc>
          <w:tcPr>
            <w:tcW w:w="3634" w:type="dxa"/>
          </w:tcPr>
          <w:p w14:paraId="32E376A6" w14:textId="77777777" w:rsidR="00457246" w:rsidRPr="00DA300D" w:rsidRDefault="009C1117" w:rsidP="009C1117">
            <w:pPr>
              <w:spacing w:after="0" w:line="240" w:lineRule="atLeast"/>
              <w:ind w:left="522" w:right="-108"/>
              <w:jc w:val="thaiDistribute"/>
              <w:rPr>
                <w:rFonts w:ascii="Times New Roman" w:hAnsi="Times New Roman" w:cs="Angsana New"/>
              </w:rPr>
            </w:pPr>
            <w:r w:rsidRPr="00DA300D">
              <w:rPr>
                <w:rFonts w:ascii="Times New Roman" w:hAnsi="Times New Roman" w:cs="Angsana New"/>
              </w:rPr>
              <w:t xml:space="preserve">Change in inventories of finished </w:t>
            </w:r>
          </w:p>
        </w:tc>
        <w:tc>
          <w:tcPr>
            <w:tcW w:w="1276" w:type="dxa"/>
          </w:tcPr>
          <w:p w14:paraId="5B4B9140" w14:textId="77777777" w:rsidR="00457246" w:rsidRPr="00DA300D" w:rsidRDefault="00457246" w:rsidP="007E1E58">
            <w:pPr>
              <w:tabs>
                <w:tab w:val="decimal" w:pos="1026"/>
              </w:tabs>
              <w:spacing w:after="0" w:line="240" w:lineRule="atLeast"/>
              <w:ind w:left="-96" w:right="-59"/>
              <w:jc w:val="thaiDistribute"/>
              <w:rPr>
                <w:rFonts w:ascii="Times New Roman" w:hAnsi="Times New Roman" w:cs="Times New Roman"/>
                <w:szCs w:val="22"/>
                <w:lang w:val="en-GB"/>
              </w:rPr>
            </w:pPr>
          </w:p>
        </w:tc>
        <w:tc>
          <w:tcPr>
            <w:tcW w:w="283" w:type="dxa"/>
          </w:tcPr>
          <w:p w14:paraId="7D102102" w14:textId="77777777" w:rsidR="00457246" w:rsidRPr="00DA300D" w:rsidRDefault="00457246" w:rsidP="006E3D18">
            <w:pPr>
              <w:spacing w:after="0" w:line="240" w:lineRule="atLeast"/>
              <w:ind w:left="-96" w:right="-59"/>
              <w:jc w:val="thaiDistribute"/>
              <w:rPr>
                <w:rFonts w:ascii="Times New Roman" w:hAnsi="Times New Roman" w:cs="Times New Roman"/>
                <w:szCs w:val="22"/>
                <w:lang w:val="en-GB"/>
              </w:rPr>
            </w:pPr>
          </w:p>
        </w:tc>
        <w:tc>
          <w:tcPr>
            <w:tcW w:w="1418" w:type="dxa"/>
          </w:tcPr>
          <w:p w14:paraId="6ECF44FB" w14:textId="77777777" w:rsidR="00457246" w:rsidRPr="00DA300D" w:rsidRDefault="00457246" w:rsidP="004D68CB">
            <w:pPr>
              <w:tabs>
                <w:tab w:val="decimal" w:pos="1104"/>
              </w:tabs>
              <w:spacing w:after="0" w:line="240" w:lineRule="atLeast"/>
              <w:ind w:left="-96" w:right="-59"/>
              <w:jc w:val="thaiDistribute"/>
              <w:rPr>
                <w:rFonts w:ascii="Times New Roman" w:hAnsi="Times New Roman" w:cs="Times New Roman"/>
                <w:szCs w:val="22"/>
                <w:lang w:val="en-GB"/>
              </w:rPr>
            </w:pPr>
          </w:p>
        </w:tc>
        <w:tc>
          <w:tcPr>
            <w:tcW w:w="283" w:type="dxa"/>
          </w:tcPr>
          <w:p w14:paraId="209649BF" w14:textId="77777777" w:rsidR="00457246" w:rsidRPr="00DA300D" w:rsidRDefault="00457246" w:rsidP="006E3D18">
            <w:pPr>
              <w:spacing w:after="0" w:line="240" w:lineRule="atLeast"/>
              <w:ind w:left="-96" w:right="-59"/>
              <w:jc w:val="thaiDistribute"/>
              <w:rPr>
                <w:rFonts w:ascii="Times New Roman" w:hAnsi="Times New Roman" w:cs="Times New Roman"/>
                <w:szCs w:val="22"/>
                <w:lang w:val="en-GB"/>
              </w:rPr>
            </w:pPr>
          </w:p>
        </w:tc>
        <w:tc>
          <w:tcPr>
            <w:tcW w:w="1276" w:type="dxa"/>
          </w:tcPr>
          <w:p w14:paraId="4097E1E7" w14:textId="77777777" w:rsidR="00457246" w:rsidRPr="00DA300D" w:rsidRDefault="00457246" w:rsidP="004D68CB">
            <w:pPr>
              <w:tabs>
                <w:tab w:val="decimal" w:pos="1104"/>
              </w:tabs>
              <w:spacing w:after="0" w:line="240" w:lineRule="atLeast"/>
              <w:ind w:left="-96" w:right="-59"/>
              <w:jc w:val="thaiDistribute"/>
              <w:rPr>
                <w:rFonts w:ascii="Times New Roman" w:hAnsi="Times New Roman" w:cs="Times New Roman"/>
                <w:szCs w:val="22"/>
                <w:lang w:val="en-GB"/>
              </w:rPr>
            </w:pPr>
          </w:p>
        </w:tc>
        <w:tc>
          <w:tcPr>
            <w:tcW w:w="253" w:type="dxa"/>
            <w:gridSpan w:val="2"/>
          </w:tcPr>
          <w:p w14:paraId="1DC239A1" w14:textId="77777777" w:rsidR="00457246" w:rsidRPr="00DA300D" w:rsidRDefault="00457246" w:rsidP="006E3D18">
            <w:pPr>
              <w:spacing w:after="0" w:line="240" w:lineRule="atLeast"/>
              <w:ind w:left="-96" w:right="-59"/>
              <w:jc w:val="thaiDistribute"/>
              <w:rPr>
                <w:rFonts w:ascii="Times New Roman" w:hAnsi="Times New Roman" w:cs="Times New Roman"/>
                <w:b/>
                <w:szCs w:val="22"/>
                <w:lang w:val="en-GB"/>
              </w:rPr>
            </w:pPr>
          </w:p>
        </w:tc>
        <w:tc>
          <w:tcPr>
            <w:tcW w:w="1306" w:type="dxa"/>
          </w:tcPr>
          <w:p w14:paraId="3F299FBE" w14:textId="77777777" w:rsidR="00457246" w:rsidRPr="00DA300D" w:rsidRDefault="00457246" w:rsidP="004D68CB">
            <w:pPr>
              <w:tabs>
                <w:tab w:val="decimal" w:pos="1104"/>
              </w:tabs>
              <w:spacing w:after="0" w:line="240" w:lineRule="atLeast"/>
              <w:ind w:left="-96" w:right="-59"/>
              <w:jc w:val="thaiDistribute"/>
              <w:rPr>
                <w:rFonts w:ascii="Times New Roman" w:hAnsi="Times New Roman" w:cs="Times New Roman"/>
                <w:szCs w:val="22"/>
                <w:lang w:val="en-GB"/>
              </w:rPr>
            </w:pPr>
          </w:p>
        </w:tc>
      </w:tr>
      <w:tr w:rsidR="009E281B" w:rsidRPr="00DA300D" w14:paraId="22509F04" w14:textId="77777777" w:rsidTr="00350FF8">
        <w:tc>
          <w:tcPr>
            <w:tcW w:w="3634" w:type="dxa"/>
          </w:tcPr>
          <w:p w14:paraId="0E763093" w14:textId="77777777" w:rsidR="009E281B" w:rsidRPr="00DA300D" w:rsidRDefault="009E281B" w:rsidP="007E1E58">
            <w:pPr>
              <w:spacing w:after="0" w:line="240" w:lineRule="atLeast"/>
              <w:ind w:left="522" w:right="-108"/>
              <w:jc w:val="thaiDistribute"/>
              <w:rPr>
                <w:rFonts w:ascii="Times New Roman" w:hAnsi="Times New Roman" w:cs="Angsana New"/>
              </w:rPr>
            </w:pPr>
            <w:r w:rsidRPr="00DA300D">
              <w:rPr>
                <w:rFonts w:ascii="Times New Roman" w:hAnsi="Times New Roman" w:cs="Angsana New" w:hint="cs"/>
                <w:cs/>
              </w:rPr>
              <w:t xml:space="preserve">  </w:t>
            </w:r>
            <w:r w:rsidRPr="00DA300D">
              <w:rPr>
                <w:rFonts w:ascii="Times New Roman" w:hAnsi="Times New Roman" w:cs="Angsana New"/>
              </w:rPr>
              <w:t>goods and work in progress</w:t>
            </w:r>
          </w:p>
        </w:tc>
        <w:tc>
          <w:tcPr>
            <w:tcW w:w="1276" w:type="dxa"/>
          </w:tcPr>
          <w:p w14:paraId="67321E10" w14:textId="77777777" w:rsidR="009E281B" w:rsidRPr="00DA300D" w:rsidRDefault="009E281B" w:rsidP="000060C6">
            <w:pPr>
              <w:tabs>
                <w:tab w:val="decimal" w:pos="884"/>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(5)</w:t>
            </w:r>
          </w:p>
        </w:tc>
        <w:tc>
          <w:tcPr>
            <w:tcW w:w="283" w:type="dxa"/>
          </w:tcPr>
          <w:p w14:paraId="08B84187" w14:textId="77777777" w:rsidR="009E281B" w:rsidRPr="00DA300D" w:rsidRDefault="009E281B" w:rsidP="006E3D18">
            <w:pPr>
              <w:spacing w:after="0" w:line="240" w:lineRule="atLeast"/>
              <w:ind w:left="-96" w:right="-59"/>
              <w:jc w:val="thaiDistribute"/>
              <w:rPr>
                <w:rFonts w:ascii="Times New Roman" w:hAnsi="Times New Roman" w:cs="Times New Roman"/>
                <w:szCs w:val="22"/>
                <w:lang w:val="en-GB"/>
              </w:rPr>
            </w:pPr>
          </w:p>
        </w:tc>
        <w:tc>
          <w:tcPr>
            <w:tcW w:w="1418" w:type="dxa"/>
          </w:tcPr>
          <w:p w14:paraId="1FB6993C" w14:textId="77777777" w:rsidR="009E281B" w:rsidRPr="00DA300D" w:rsidRDefault="009E281B" w:rsidP="000060C6">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6</w:t>
            </w:r>
          </w:p>
        </w:tc>
        <w:tc>
          <w:tcPr>
            <w:tcW w:w="283" w:type="dxa"/>
          </w:tcPr>
          <w:p w14:paraId="3B214752" w14:textId="77777777" w:rsidR="009E281B" w:rsidRPr="00DA300D" w:rsidRDefault="009E281B" w:rsidP="006E3D18">
            <w:pPr>
              <w:spacing w:after="0" w:line="240" w:lineRule="atLeast"/>
              <w:ind w:left="-96" w:right="-59"/>
              <w:jc w:val="thaiDistribute"/>
              <w:rPr>
                <w:rFonts w:ascii="Times New Roman" w:hAnsi="Times New Roman" w:cs="Times New Roman"/>
                <w:szCs w:val="22"/>
                <w:lang w:val="en-GB"/>
              </w:rPr>
            </w:pPr>
          </w:p>
        </w:tc>
        <w:tc>
          <w:tcPr>
            <w:tcW w:w="1276" w:type="dxa"/>
          </w:tcPr>
          <w:p w14:paraId="06B9FB4B" w14:textId="77777777" w:rsidR="009E281B" w:rsidRPr="00DA300D" w:rsidRDefault="009E281B" w:rsidP="000060C6">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w:t>
            </w:r>
          </w:p>
        </w:tc>
        <w:tc>
          <w:tcPr>
            <w:tcW w:w="253" w:type="dxa"/>
            <w:gridSpan w:val="2"/>
          </w:tcPr>
          <w:p w14:paraId="27EA324E" w14:textId="77777777" w:rsidR="009E281B" w:rsidRPr="00DA300D" w:rsidRDefault="009E281B" w:rsidP="006E3D18">
            <w:pPr>
              <w:spacing w:after="0" w:line="240" w:lineRule="atLeast"/>
              <w:ind w:left="-96" w:right="-59"/>
              <w:jc w:val="thaiDistribute"/>
              <w:rPr>
                <w:rFonts w:ascii="Times New Roman" w:hAnsi="Times New Roman" w:cs="Times New Roman"/>
                <w:b/>
                <w:szCs w:val="22"/>
                <w:lang w:val="en-GB"/>
              </w:rPr>
            </w:pPr>
          </w:p>
        </w:tc>
        <w:tc>
          <w:tcPr>
            <w:tcW w:w="1306" w:type="dxa"/>
          </w:tcPr>
          <w:p w14:paraId="5E98ADCE" w14:textId="77777777" w:rsidR="009E281B" w:rsidRPr="00DA300D" w:rsidRDefault="009E281B" w:rsidP="000060C6">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1</w:t>
            </w:r>
          </w:p>
        </w:tc>
      </w:tr>
      <w:tr w:rsidR="009E281B" w:rsidRPr="00DA300D" w14:paraId="44A6112B" w14:textId="77777777" w:rsidTr="00350FF8">
        <w:tc>
          <w:tcPr>
            <w:tcW w:w="3634" w:type="dxa"/>
          </w:tcPr>
          <w:p w14:paraId="09F11481" w14:textId="77777777" w:rsidR="009E281B" w:rsidRPr="00DA300D" w:rsidRDefault="009E281B" w:rsidP="007E1E58">
            <w:pPr>
              <w:spacing w:after="0" w:line="240" w:lineRule="atLeast"/>
              <w:ind w:left="522" w:right="-108"/>
              <w:jc w:val="thaiDistribute"/>
              <w:rPr>
                <w:szCs w:val="22"/>
              </w:rPr>
            </w:pPr>
            <w:r w:rsidRPr="00DA300D">
              <w:rPr>
                <w:rFonts w:ascii="Times New Roman" w:hAnsi="Times New Roman" w:cs="Angsana New"/>
              </w:rPr>
              <w:t>Purchase inventories</w:t>
            </w:r>
          </w:p>
        </w:tc>
        <w:tc>
          <w:tcPr>
            <w:tcW w:w="1276" w:type="dxa"/>
          </w:tcPr>
          <w:p w14:paraId="00AC4740" w14:textId="77777777" w:rsidR="009E281B" w:rsidRPr="00DA300D" w:rsidRDefault="009E281B" w:rsidP="000060C6">
            <w:pPr>
              <w:tabs>
                <w:tab w:val="decimal" w:pos="884"/>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15</w:t>
            </w:r>
          </w:p>
        </w:tc>
        <w:tc>
          <w:tcPr>
            <w:tcW w:w="283" w:type="dxa"/>
          </w:tcPr>
          <w:p w14:paraId="6C360012" w14:textId="77777777" w:rsidR="009E281B" w:rsidRPr="00DA300D" w:rsidRDefault="009E281B"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18" w:type="dxa"/>
          </w:tcPr>
          <w:p w14:paraId="6EAD979E" w14:textId="77777777" w:rsidR="009E281B" w:rsidRPr="00DA300D" w:rsidRDefault="009E281B" w:rsidP="000060C6">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8</w:t>
            </w:r>
          </w:p>
        </w:tc>
        <w:tc>
          <w:tcPr>
            <w:tcW w:w="283" w:type="dxa"/>
          </w:tcPr>
          <w:p w14:paraId="149E6F21" w14:textId="77777777" w:rsidR="009E281B" w:rsidRPr="00DA300D" w:rsidRDefault="009E281B"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276" w:type="dxa"/>
          </w:tcPr>
          <w:p w14:paraId="1D19F9AA" w14:textId="77777777" w:rsidR="009E281B" w:rsidRPr="00DA300D" w:rsidRDefault="009E281B" w:rsidP="000060C6">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w:t>
            </w:r>
          </w:p>
        </w:tc>
        <w:tc>
          <w:tcPr>
            <w:tcW w:w="253" w:type="dxa"/>
            <w:gridSpan w:val="2"/>
          </w:tcPr>
          <w:p w14:paraId="088BBCD6" w14:textId="77777777" w:rsidR="009E281B" w:rsidRPr="00DA300D" w:rsidRDefault="009E281B"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306" w:type="dxa"/>
          </w:tcPr>
          <w:p w14:paraId="73D81B8E" w14:textId="77777777" w:rsidR="009E281B" w:rsidRPr="00DA300D" w:rsidRDefault="009E281B" w:rsidP="000060C6">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w:t>
            </w:r>
          </w:p>
        </w:tc>
      </w:tr>
      <w:tr w:rsidR="009E281B" w:rsidRPr="00DA300D" w14:paraId="123535F4" w14:textId="77777777" w:rsidTr="00350FF8">
        <w:tc>
          <w:tcPr>
            <w:tcW w:w="3634" w:type="dxa"/>
          </w:tcPr>
          <w:p w14:paraId="31ED7EC1" w14:textId="77777777" w:rsidR="009E281B" w:rsidRPr="00DA300D" w:rsidRDefault="009E281B" w:rsidP="007E1E58">
            <w:pPr>
              <w:spacing w:after="0" w:line="240" w:lineRule="atLeast"/>
              <w:ind w:left="522" w:right="-108"/>
              <w:jc w:val="thaiDistribute"/>
              <w:rPr>
                <w:rFonts w:ascii="Times New Roman" w:hAnsi="Times New Roman" w:cs="Times New Roman"/>
                <w:szCs w:val="22"/>
                <w:lang w:val="en-GB"/>
              </w:rPr>
            </w:pPr>
            <w:r w:rsidRPr="00DA300D">
              <w:rPr>
                <w:rFonts w:ascii="Times New Roman" w:hAnsi="Times New Roman" w:cs="Angsana New"/>
              </w:rPr>
              <w:t>Raw</w:t>
            </w:r>
            <w:r w:rsidRPr="00DA300D">
              <w:rPr>
                <w:rFonts w:ascii="Times New Roman" w:hAnsi="Times New Roman" w:cs="Times New Roman"/>
                <w:szCs w:val="22"/>
                <w:lang w:val="en-GB"/>
              </w:rPr>
              <w:t xml:space="preserve"> materials and supplies used</w:t>
            </w:r>
          </w:p>
        </w:tc>
        <w:tc>
          <w:tcPr>
            <w:tcW w:w="1276" w:type="dxa"/>
          </w:tcPr>
          <w:p w14:paraId="7F248DAC" w14:textId="77777777" w:rsidR="009E281B" w:rsidRPr="00DA300D" w:rsidRDefault="009E281B" w:rsidP="000060C6">
            <w:pPr>
              <w:tabs>
                <w:tab w:val="decimal" w:pos="884"/>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69</w:t>
            </w:r>
          </w:p>
        </w:tc>
        <w:tc>
          <w:tcPr>
            <w:tcW w:w="283" w:type="dxa"/>
          </w:tcPr>
          <w:p w14:paraId="385BFE57" w14:textId="77777777" w:rsidR="009E281B" w:rsidRPr="00DA300D" w:rsidRDefault="009E281B"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18" w:type="dxa"/>
          </w:tcPr>
          <w:p w14:paraId="3C391703" w14:textId="77777777" w:rsidR="009E281B" w:rsidRPr="00DA300D" w:rsidRDefault="009E281B" w:rsidP="000060C6">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50</w:t>
            </w:r>
          </w:p>
        </w:tc>
        <w:tc>
          <w:tcPr>
            <w:tcW w:w="283" w:type="dxa"/>
          </w:tcPr>
          <w:p w14:paraId="7534ABE6" w14:textId="77777777" w:rsidR="009E281B" w:rsidRPr="00DA300D" w:rsidRDefault="009E281B"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276" w:type="dxa"/>
          </w:tcPr>
          <w:p w14:paraId="00B38048" w14:textId="77777777" w:rsidR="009E281B" w:rsidRPr="00DA300D" w:rsidRDefault="009E281B" w:rsidP="000060C6">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w:t>
            </w:r>
          </w:p>
        </w:tc>
        <w:tc>
          <w:tcPr>
            <w:tcW w:w="253" w:type="dxa"/>
            <w:gridSpan w:val="2"/>
          </w:tcPr>
          <w:p w14:paraId="014D0906" w14:textId="77777777" w:rsidR="009E281B" w:rsidRPr="00DA300D" w:rsidRDefault="009E281B"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306" w:type="dxa"/>
          </w:tcPr>
          <w:p w14:paraId="035FEDDF" w14:textId="77777777" w:rsidR="009E281B" w:rsidRPr="00DA300D" w:rsidRDefault="009E281B" w:rsidP="000060C6">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w:t>
            </w:r>
          </w:p>
        </w:tc>
      </w:tr>
      <w:tr w:rsidR="009E281B" w:rsidRPr="00DA300D" w14:paraId="5353D824" w14:textId="77777777" w:rsidTr="00350FF8">
        <w:tc>
          <w:tcPr>
            <w:tcW w:w="3634" w:type="dxa"/>
          </w:tcPr>
          <w:p w14:paraId="1E6383BE" w14:textId="77777777" w:rsidR="009E281B" w:rsidRPr="00DA300D" w:rsidRDefault="009E281B" w:rsidP="00350FF8">
            <w:pPr>
              <w:spacing w:after="0" w:line="240" w:lineRule="atLeast"/>
              <w:ind w:left="522" w:right="43"/>
              <w:jc w:val="thaiDistribute"/>
              <w:rPr>
                <w:rFonts w:ascii="Times New Roman" w:hAnsi="Times New Roman" w:cs="Times New Roman"/>
                <w:szCs w:val="22"/>
                <w:lang w:val="en-GB"/>
              </w:rPr>
            </w:pPr>
            <w:r w:rsidRPr="00DA300D">
              <w:rPr>
                <w:rFonts w:ascii="Times New Roman" w:hAnsi="Times New Roman" w:cs="Times New Roman"/>
                <w:szCs w:val="22"/>
                <w:lang w:val="en-GB"/>
              </w:rPr>
              <w:t xml:space="preserve">Subcontractors costs and </w:t>
            </w:r>
          </w:p>
        </w:tc>
        <w:tc>
          <w:tcPr>
            <w:tcW w:w="1276" w:type="dxa"/>
          </w:tcPr>
          <w:p w14:paraId="6AC1CFEF" w14:textId="77777777" w:rsidR="009E281B" w:rsidRPr="00DA300D" w:rsidRDefault="009E281B" w:rsidP="000060C6">
            <w:pPr>
              <w:tabs>
                <w:tab w:val="decimal" w:pos="884"/>
              </w:tabs>
              <w:spacing w:after="0" w:line="240" w:lineRule="atLeast"/>
              <w:ind w:left="-96" w:right="-59"/>
              <w:jc w:val="thaiDistribute"/>
              <w:rPr>
                <w:rFonts w:ascii="Times New Roman" w:hAnsi="Times New Roman" w:cs="Times New Roman"/>
                <w:szCs w:val="22"/>
                <w:lang w:val="en-GB"/>
              </w:rPr>
            </w:pPr>
          </w:p>
        </w:tc>
        <w:tc>
          <w:tcPr>
            <w:tcW w:w="283" w:type="dxa"/>
          </w:tcPr>
          <w:p w14:paraId="285301B5" w14:textId="77777777" w:rsidR="009E281B" w:rsidRPr="00DA300D" w:rsidRDefault="009E281B"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18" w:type="dxa"/>
          </w:tcPr>
          <w:p w14:paraId="1375363A" w14:textId="77777777" w:rsidR="009E281B" w:rsidRPr="00DA300D" w:rsidRDefault="009E281B" w:rsidP="000060C6">
            <w:pPr>
              <w:tabs>
                <w:tab w:val="decimal" w:pos="884"/>
              </w:tabs>
              <w:spacing w:after="0" w:line="240" w:lineRule="atLeast"/>
              <w:ind w:left="-96" w:right="-59"/>
              <w:jc w:val="thaiDistribute"/>
              <w:rPr>
                <w:rFonts w:ascii="Times New Roman" w:hAnsi="Times New Roman" w:cs="Times New Roman"/>
                <w:szCs w:val="22"/>
                <w:lang w:val="en-GB"/>
              </w:rPr>
            </w:pPr>
          </w:p>
        </w:tc>
        <w:tc>
          <w:tcPr>
            <w:tcW w:w="283" w:type="dxa"/>
          </w:tcPr>
          <w:p w14:paraId="12AE0EC3" w14:textId="77777777" w:rsidR="009E281B" w:rsidRPr="00DA300D" w:rsidRDefault="009E281B"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276" w:type="dxa"/>
          </w:tcPr>
          <w:p w14:paraId="3A791174" w14:textId="77777777" w:rsidR="009E281B" w:rsidRPr="00DA300D" w:rsidRDefault="009E281B" w:rsidP="000060C6">
            <w:pPr>
              <w:tabs>
                <w:tab w:val="decimal" w:pos="884"/>
              </w:tabs>
              <w:spacing w:after="0" w:line="240" w:lineRule="atLeast"/>
              <w:ind w:left="-96" w:right="-59"/>
              <w:jc w:val="thaiDistribute"/>
              <w:rPr>
                <w:rFonts w:ascii="Times New Roman" w:hAnsi="Times New Roman" w:cs="Times New Roman"/>
                <w:szCs w:val="22"/>
                <w:lang w:val="en-GB"/>
              </w:rPr>
            </w:pPr>
          </w:p>
        </w:tc>
        <w:tc>
          <w:tcPr>
            <w:tcW w:w="253" w:type="dxa"/>
            <w:gridSpan w:val="2"/>
          </w:tcPr>
          <w:p w14:paraId="519F54F9" w14:textId="77777777" w:rsidR="009E281B" w:rsidRPr="00DA300D" w:rsidRDefault="009E281B" w:rsidP="007E1E58">
            <w:pPr>
              <w:tabs>
                <w:tab w:val="decimal" w:pos="882"/>
                <w:tab w:val="decimal" w:pos="1310"/>
              </w:tabs>
              <w:spacing w:after="0" w:line="240" w:lineRule="atLeast"/>
              <w:ind w:right="-59"/>
              <w:jc w:val="thaiDistribute"/>
              <w:rPr>
                <w:rFonts w:ascii="Times New Roman" w:hAnsi="Times New Roman" w:cs="Times New Roman"/>
                <w:szCs w:val="22"/>
                <w:lang w:val="en-GB"/>
              </w:rPr>
            </w:pPr>
          </w:p>
        </w:tc>
        <w:tc>
          <w:tcPr>
            <w:tcW w:w="1306" w:type="dxa"/>
          </w:tcPr>
          <w:p w14:paraId="688BB962" w14:textId="77777777" w:rsidR="009E281B" w:rsidRPr="00DA300D" w:rsidRDefault="009E281B" w:rsidP="000060C6">
            <w:pPr>
              <w:tabs>
                <w:tab w:val="decimal" w:pos="884"/>
              </w:tabs>
              <w:spacing w:after="0" w:line="240" w:lineRule="atLeast"/>
              <w:ind w:left="-96" w:right="-59"/>
              <w:jc w:val="thaiDistribute"/>
              <w:rPr>
                <w:rFonts w:ascii="Times New Roman" w:hAnsi="Times New Roman" w:cs="Times New Roman"/>
                <w:szCs w:val="22"/>
                <w:lang w:val="en-GB"/>
              </w:rPr>
            </w:pPr>
          </w:p>
        </w:tc>
      </w:tr>
      <w:tr w:rsidR="009E281B" w:rsidRPr="00DA300D" w14:paraId="4F2F6111" w14:textId="77777777" w:rsidTr="00350FF8">
        <w:tc>
          <w:tcPr>
            <w:tcW w:w="3634" w:type="dxa"/>
          </w:tcPr>
          <w:p w14:paraId="5297BA5D" w14:textId="77777777" w:rsidR="009E281B" w:rsidRPr="00DA300D" w:rsidRDefault="009E281B" w:rsidP="006E3D18">
            <w:pPr>
              <w:spacing w:after="0" w:line="240" w:lineRule="atLeast"/>
              <w:ind w:left="522" w:right="43"/>
              <w:jc w:val="thaiDistribute"/>
              <w:rPr>
                <w:rFonts w:ascii="Times New Roman" w:hAnsi="Times New Roman" w:cs="Times New Roman"/>
                <w:szCs w:val="22"/>
                <w:lang w:val="en-GB"/>
              </w:rPr>
            </w:pPr>
            <w:r w:rsidRPr="00DA300D">
              <w:rPr>
                <w:rFonts w:ascii="Times New Roman" w:hAnsi="Times New Roman" w:cs="Times New Roman"/>
                <w:szCs w:val="22"/>
                <w:lang w:val="en-GB"/>
              </w:rPr>
              <w:t xml:space="preserve">  construction materials</w:t>
            </w:r>
          </w:p>
        </w:tc>
        <w:tc>
          <w:tcPr>
            <w:tcW w:w="1276" w:type="dxa"/>
          </w:tcPr>
          <w:p w14:paraId="21D56119" w14:textId="77777777" w:rsidR="009E281B" w:rsidRPr="00DA300D" w:rsidRDefault="009E281B" w:rsidP="000060C6">
            <w:pPr>
              <w:tabs>
                <w:tab w:val="decimal" w:pos="884"/>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56</w:t>
            </w:r>
          </w:p>
        </w:tc>
        <w:tc>
          <w:tcPr>
            <w:tcW w:w="283" w:type="dxa"/>
          </w:tcPr>
          <w:p w14:paraId="11FAB15C" w14:textId="77777777" w:rsidR="009E281B" w:rsidRPr="00DA300D" w:rsidRDefault="009E281B"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18" w:type="dxa"/>
          </w:tcPr>
          <w:p w14:paraId="5972CF84" w14:textId="77777777" w:rsidR="009E281B" w:rsidRPr="00DA300D" w:rsidRDefault="009E281B" w:rsidP="000060C6">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15</w:t>
            </w:r>
          </w:p>
        </w:tc>
        <w:tc>
          <w:tcPr>
            <w:tcW w:w="283" w:type="dxa"/>
          </w:tcPr>
          <w:p w14:paraId="248FE487" w14:textId="77777777" w:rsidR="009E281B" w:rsidRPr="00DA300D" w:rsidRDefault="009E281B"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276" w:type="dxa"/>
          </w:tcPr>
          <w:p w14:paraId="3F3EE643" w14:textId="77777777" w:rsidR="009E281B" w:rsidRPr="00DA300D" w:rsidRDefault="009E281B" w:rsidP="000060C6">
            <w:pPr>
              <w:tabs>
                <w:tab w:val="decimal" w:pos="884"/>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56</w:t>
            </w:r>
          </w:p>
        </w:tc>
        <w:tc>
          <w:tcPr>
            <w:tcW w:w="253" w:type="dxa"/>
            <w:gridSpan w:val="2"/>
          </w:tcPr>
          <w:p w14:paraId="6B145C4C" w14:textId="77777777" w:rsidR="009E281B" w:rsidRPr="00DA300D" w:rsidRDefault="009E281B" w:rsidP="007E1E58">
            <w:pPr>
              <w:tabs>
                <w:tab w:val="decimal" w:pos="882"/>
                <w:tab w:val="decimal" w:pos="1310"/>
              </w:tabs>
              <w:spacing w:after="0" w:line="240" w:lineRule="atLeast"/>
              <w:ind w:right="-59"/>
              <w:jc w:val="thaiDistribute"/>
              <w:rPr>
                <w:rFonts w:ascii="Times New Roman" w:hAnsi="Times New Roman" w:cs="Times New Roman"/>
                <w:szCs w:val="22"/>
                <w:lang w:val="en-GB"/>
              </w:rPr>
            </w:pPr>
          </w:p>
        </w:tc>
        <w:tc>
          <w:tcPr>
            <w:tcW w:w="1306" w:type="dxa"/>
          </w:tcPr>
          <w:p w14:paraId="0725C626" w14:textId="77777777" w:rsidR="009E281B" w:rsidRPr="00DA300D" w:rsidRDefault="009E281B" w:rsidP="000060C6">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15</w:t>
            </w:r>
          </w:p>
        </w:tc>
      </w:tr>
      <w:tr w:rsidR="009E281B" w:rsidRPr="00DA300D" w14:paraId="49BFB64F" w14:textId="77777777" w:rsidTr="00350FF8">
        <w:tc>
          <w:tcPr>
            <w:tcW w:w="3634" w:type="dxa"/>
          </w:tcPr>
          <w:p w14:paraId="67ABAB08" w14:textId="77777777" w:rsidR="009E281B" w:rsidRPr="00DA300D" w:rsidRDefault="009E281B" w:rsidP="007217FF">
            <w:pPr>
              <w:spacing w:after="0" w:line="240" w:lineRule="atLeast"/>
              <w:ind w:left="522" w:right="43"/>
              <w:jc w:val="thaiDistribute"/>
              <w:rPr>
                <w:rFonts w:ascii="Times New Roman" w:hAnsi="Times New Roman" w:cs="Times New Roman"/>
                <w:szCs w:val="22"/>
                <w:cs/>
                <w:lang w:val="en-GB"/>
              </w:rPr>
            </w:pPr>
            <w:r w:rsidRPr="00DA300D">
              <w:rPr>
                <w:rFonts w:ascii="Times New Roman" w:hAnsi="Times New Roman" w:cs="Times New Roman"/>
                <w:szCs w:val="22"/>
              </w:rPr>
              <w:t>Personnel expenses</w:t>
            </w:r>
          </w:p>
        </w:tc>
        <w:tc>
          <w:tcPr>
            <w:tcW w:w="1276" w:type="dxa"/>
          </w:tcPr>
          <w:p w14:paraId="3FCD344A" w14:textId="77777777" w:rsidR="009E281B" w:rsidRPr="00DA300D" w:rsidRDefault="009E281B" w:rsidP="000060C6">
            <w:pPr>
              <w:tabs>
                <w:tab w:val="decimal" w:pos="884"/>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33</w:t>
            </w:r>
          </w:p>
        </w:tc>
        <w:tc>
          <w:tcPr>
            <w:tcW w:w="283" w:type="dxa"/>
          </w:tcPr>
          <w:p w14:paraId="3E5BC151" w14:textId="77777777" w:rsidR="009E281B" w:rsidRPr="00DA300D" w:rsidRDefault="009E281B"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18" w:type="dxa"/>
          </w:tcPr>
          <w:p w14:paraId="6114105F" w14:textId="77777777" w:rsidR="009E281B" w:rsidRPr="00DA300D" w:rsidRDefault="009E281B" w:rsidP="000060C6">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42</w:t>
            </w:r>
          </w:p>
        </w:tc>
        <w:tc>
          <w:tcPr>
            <w:tcW w:w="283" w:type="dxa"/>
          </w:tcPr>
          <w:p w14:paraId="59C50572" w14:textId="77777777" w:rsidR="009E281B" w:rsidRPr="00DA300D" w:rsidRDefault="009E281B"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276" w:type="dxa"/>
          </w:tcPr>
          <w:p w14:paraId="766EC6B2" w14:textId="77777777" w:rsidR="009E281B" w:rsidRPr="00DA300D" w:rsidRDefault="009E281B" w:rsidP="000060C6">
            <w:pPr>
              <w:tabs>
                <w:tab w:val="decimal" w:pos="884"/>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9</w:t>
            </w:r>
          </w:p>
        </w:tc>
        <w:tc>
          <w:tcPr>
            <w:tcW w:w="253" w:type="dxa"/>
            <w:gridSpan w:val="2"/>
          </w:tcPr>
          <w:p w14:paraId="12C9842B" w14:textId="77777777" w:rsidR="009E281B" w:rsidRPr="00DA300D" w:rsidRDefault="009E281B"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306" w:type="dxa"/>
          </w:tcPr>
          <w:p w14:paraId="57E00F81" w14:textId="77777777" w:rsidR="009E281B" w:rsidRPr="00DA300D" w:rsidRDefault="009E281B" w:rsidP="000060C6">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15</w:t>
            </w:r>
          </w:p>
        </w:tc>
      </w:tr>
      <w:tr w:rsidR="009E281B" w:rsidRPr="00DA300D" w14:paraId="4ED82082" w14:textId="77777777" w:rsidTr="00350FF8">
        <w:tc>
          <w:tcPr>
            <w:tcW w:w="3634" w:type="dxa"/>
          </w:tcPr>
          <w:p w14:paraId="5AC1C47F" w14:textId="77777777" w:rsidR="009E281B" w:rsidRPr="00DA300D" w:rsidRDefault="009E281B" w:rsidP="007217FF">
            <w:pPr>
              <w:spacing w:after="0" w:line="240" w:lineRule="atLeast"/>
              <w:ind w:left="522" w:right="-391"/>
              <w:jc w:val="thaiDistribute"/>
              <w:rPr>
                <w:rFonts w:ascii="Times New Roman" w:hAnsi="Times New Roman" w:cs="Times New Roman"/>
                <w:szCs w:val="22"/>
                <w:cs/>
              </w:rPr>
            </w:pPr>
            <w:r w:rsidRPr="00DA300D">
              <w:rPr>
                <w:rFonts w:ascii="Times New Roman" w:hAnsi="Times New Roman" w:cs="Times New Roman"/>
                <w:szCs w:val="22"/>
              </w:rPr>
              <w:t>Director meeting allowance</w:t>
            </w:r>
          </w:p>
        </w:tc>
        <w:tc>
          <w:tcPr>
            <w:tcW w:w="1276" w:type="dxa"/>
          </w:tcPr>
          <w:p w14:paraId="569C2722" w14:textId="77777777" w:rsidR="009E281B" w:rsidRPr="00DA300D" w:rsidRDefault="009E281B" w:rsidP="000060C6">
            <w:pPr>
              <w:tabs>
                <w:tab w:val="decimal" w:pos="884"/>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2</w:t>
            </w:r>
          </w:p>
        </w:tc>
        <w:tc>
          <w:tcPr>
            <w:tcW w:w="283" w:type="dxa"/>
          </w:tcPr>
          <w:p w14:paraId="3F962BE0" w14:textId="77777777" w:rsidR="009E281B" w:rsidRPr="00DA300D" w:rsidRDefault="009E281B"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18" w:type="dxa"/>
          </w:tcPr>
          <w:p w14:paraId="7F1E191F" w14:textId="77777777" w:rsidR="009E281B" w:rsidRPr="00DA300D" w:rsidRDefault="009E281B" w:rsidP="000060C6">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2</w:t>
            </w:r>
          </w:p>
        </w:tc>
        <w:tc>
          <w:tcPr>
            <w:tcW w:w="283" w:type="dxa"/>
          </w:tcPr>
          <w:p w14:paraId="40B6B7EB" w14:textId="77777777" w:rsidR="009E281B" w:rsidRPr="00DA300D" w:rsidRDefault="009E281B"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276" w:type="dxa"/>
          </w:tcPr>
          <w:p w14:paraId="3CBA7D60" w14:textId="77777777" w:rsidR="009E281B" w:rsidRPr="00DA300D" w:rsidRDefault="009E281B" w:rsidP="000060C6">
            <w:pPr>
              <w:tabs>
                <w:tab w:val="decimal" w:pos="884"/>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2</w:t>
            </w:r>
          </w:p>
        </w:tc>
        <w:tc>
          <w:tcPr>
            <w:tcW w:w="253" w:type="dxa"/>
            <w:gridSpan w:val="2"/>
          </w:tcPr>
          <w:p w14:paraId="59689EE5" w14:textId="77777777" w:rsidR="009E281B" w:rsidRPr="00DA300D" w:rsidRDefault="009E281B"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306" w:type="dxa"/>
          </w:tcPr>
          <w:p w14:paraId="1DA49AEC" w14:textId="77777777" w:rsidR="009E281B" w:rsidRPr="00DA300D" w:rsidRDefault="009E281B" w:rsidP="000060C6">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2</w:t>
            </w:r>
          </w:p>
        </w:tc>
      </w:tr>
      <w:tr w:rsidR="009E281B" w:rsidRPr="00DA300D" w14:paraId="460743EE" w14:textId="77777777" w:rsidTr="00350FF8">
        <w:tc>
          <w:tcPr>
            <w:tcW w:w="3634" w:type="dxa"/>
          </w:tcPr>
          <w:p w14:paraId="5463EDB9" w14:textId="77777777" w:rsidR="009E281B" w:rsidRPr="00DA300D" w:rsidRDefault="009E281B" w:rsidP="006E3D18">
            <w:pPr>
              <w:spacing w:after="0" w:line="240" w:lineRule="atLeast"/>
              <w:ind w:left="522" w:right="43"/>
              <w:jc w:val="thaiDistribute"/>
              <w:rPr>
                <w:rFonts w:ascii="Times New Roman" w:hAnsi="Times New Roman" w:cs="Times New Roman"/>
                <w:szCs w:val="22"/>
                <w:lang w:val="en-GB"/>
              </w:rPr>
            </w:pPr>
            <w:r w:rsidRPr="00DA300D">
              <w:rPr>
                <w:rFonts w:ascii="Times New Roman" w:hAnsi="Times New Roman" w:cs="Times New Roman"/>
                <w:szCs w:val="22"/>
                <w:lang w:val="en-GB"/>
              </w:rPr>
              <w:t>Depreciation and  amortisation</w:t>
            </w:r>
          </w:p>
        </w:tc>
        <w:tc>
          <w:tcPr>
            <w:tcW w:w="1276" w:type="dxa"/>
          </w:tcPr>
          <w:p w14:paraId="18A3AB86" w14:textId="77777777" w:rsidR="009E281B" w:rsidRPr="00DA300D" w:rsidRDefault="009E281B" w:rsidP="000060C6">
            <w:pPr>
              <w:tabs>
                <w:tab w:val="decimal" w:pos="884"/>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3</w:t>
            </w:r>
          </w:p>
        </w:tc>
        <w:tc>
          <w:tcPr>
            <w:tcW w:w="283" w:type="dxa"/>
          </w:tcPr>
          <w:p w14:paraId="59F7FAEF" w14:textId="77777777" w:rsidR="009E281B" w:rsidRPr="00DA300D" w:rsidRDefault="009E281B"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18" w:type="dxa"/>
          </w:tcPr>
          <w:p w14:paraId="19629910" w14:textId="77777777" w:rsidR="009E281B" w:rsidRPr="00DA300D" w:rsidRDefault="009E281B" w:rsidP="000060C6">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4</w:t>
            </w:r>
          </w:p>
        </w:tc>
        <w:tc>
          <w:tcPr>
            <w:tcW w:w="283" w:type="dxa"/>
          </w:tcPr>
          <w:p w14:paraId="7696C66A" w14:textId="77777777" w:rsidR="009E281B" w:rsidRPr="00DA300D" w:rsidRDefault="009E281B"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276" w:type="dxa"/>
          </w:tcPr>
          <w:p w14:paraId="1146B4EA" w14:textId="77777777" w:rsidR="009E281B" w:rsidRPr="00DA300D" w:rsidRDefault="009E281B" w:rsidP="000060C6">
            <w:pPr>
              <w:tabs>
                <w:tab w:val="decimal" w:pos="884"/>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3</w:t>
            </w:r>
          </w:p>
        </w:tc>
        <w:tc>
          <w:tcPr>
            <w:tcW w:w="253" w:type="dxa"/>
            <w:gridSpan w:val="2"/>
          </w:tcPr>
          <w:p w14:paraId="609737C4" w14:textId="77777777" w:rsidR="009E281B" w:rsidRPr="00DA300D" w:rsidRDefault="009E281B"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306" w:type="dxa"/>
          </w:tcPr>
          <w:p w14:paraId="24435457" w14:textId="77777777" w:rsidR="009E281B" w:rsidRPr="00DA300D" w:rsidRDefault="009E281B" w:rsidP="000060C6">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3</w:t>
            </w:r>
          </w:p>
        </w:tc>
      </w:tr>
      <w:tr w:rsidR="009E281B" w:rsidRPr="00DA300D" w14:paraId="3C773447" w14:textId="77777777" w:rsidTr="00350FF8">
        <w:tc>
          <w:tcPr>
            <w:tcW w:w="3634" w:type="dxa"/>
          </w:tcPr>
          <w:p w14:paraId="1FC5CF63" w14:textId="77777777" w:rsidR="009E281B" w:rsidRPr="00DA300D" w:rsidRDefault="009E281B" w:rsidP="006E3D18">
            <w:pPr>
              <w:spacing w:after="0" w:line="240" w:lineRule="atLeast"/>
              <w:ind w:left="522" w:right="43"/>
              <w:jc w:val="thaiDistribute"/>
              <w:rPr>
                <w:rFonts w:ascii="Times New Roman" w:hAnsi="Times New Roman" w:cstheme="minorBidi"/>
                <w:szCs w:val="22"/>
                <w:cs/>
                <w:lang w:val="en-GB"/>
              </w:rPr>
            </w:pPr>
            <w:r w:rsidRPr="00DA300D">
              <w:rPr>
                <w:rFonts w:ascii="Times New Roman" w:hAnsi="Times New Roman" w:cs="Times New Roman"/>
                <w:szCs w:val="22"/>
                <w:lang w:val="en-GB"/>
              </w:rPr>
              <w:t>Transportation expenses</w:t>
            </w:r>
          </w:p>
        </w:tc>
        <w:tc>
          <w:tcPr>
            <w:tcW w:w="1276" w:type="dxa"/>
          </w:tcPr>
          <w:p w14:paraId="02B1DF36" w14:textId="77777777" w:rsidR="009E281B" w:rsidRPr="00DA300D" w:rsidRDefault="009E281B" w:rsidP="000060C6">
            <w:pPr>
              <w:tabs>
                <w:tab w:val="decimal" w:pos="884"/>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1</w:t>
            </w:r>
          </w:p>
        </w:tc>
        <w:tc>
          <w:tcPr>
            <w:tcW w:w="283" w:type="dxa"/>
          </w:tcPr>
          <w:p w14:paraId="7CCCD0B6" w14:textId="77777777" w:rsidR="009E281B" w:rsidRPr="00DA300D" w:rsidRDefault="009E281B"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18" w:type="dxa"/>
          </w:tcPr>
          <w:p w14:paraId="586FDBDE" w14:textId="77777777" w:rsidR="009E281B" w:rsidRPr="00DA300D" w:rsidRDefault="009E281B" w:rsidP="000060C6">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1</w:t>
            </w:r>
          </w:p>
        </w:tc>
        <w:tc>
          <w:tcPr>
            <w:tcW w:w="283" w:type="dxa"/>
          </w:tcPr>
          <w:p w14:paraId="5652A6E5" w14:textId="77777777" w:rsidR="009E281B" w:rsidRPr="00DA300D" w:rsidRDefault="009E281B"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276" w:type="dxa"/>
          </w:tcPr>
          <w:p w14:paraId="3BD97177" w14:textId="77777777" w:rsidR="009E281B" w:rsidRPr="00DA300D" w:rsidRDefault="009E281B" w:rsidP="000060C6">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w:t>
            </w:r>
          </w:p>
        </w:tc>
        <w:tc>
          <w:tcPr>
            <w:tcW w:w="253" w:type="dxa"/>
            <w:gridSpan w:val="2"/>
          </w:tcPr>
          <w:p w14:paraId="1FE2A6A4" w14:textId="77777777" w:rsidR="009E281B" w:rsidRPr="00DA300D" w:rsidRDefault="009E281B"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306" w:type="dxa"/>
          </w:tcPr>
          <w:p w14:paraId="551FB532" w14:textId="77777777" w:rsidR="009E281B" w:rsidRPr="00DA300D" w:rsidRDefault="009E281B" w:rsidP="000060C6">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w:t>
            </w:r>
          </w:p>
        </w:tc>
      </w:tr>
      <w:tr w:rsidR="009E281B" w:rsidRPr="00DA300D" w14:paraId="62B6491A" w14:textId="77777777" w:rsidTr="00350FF8">
        <w:tc>
          <w:tcPr>
            <w:tcW w:w="3634" w:type="dxa"/>
          </w:tcPr>
          <w:p w14:paraId="441D5DF6" w14:textId="77777777" w:rsidR="009E281B" w:rsidRPr="00DA300D" w:rsidRDefault="009E281B" w:rsidP="006E3D18">
            <w:pPr>
              <w:spacing w:after="0" w:line="240" w:lineRule="atLeast"/>
              <w:ind w:left="522" w:right="43"/>
              <w:jc w:val="thaiDistribute"/>
              <w:rPr>
                <w:rFonts w:ascii="Times New Roman" w:hAnsi="Times New Roman" w:cs="Times New Roman"/>
                <w:szCs w:val="22"/>
              </w:rPr>
            </w:pPr>
            <w:r w:rsidRPr="00DA300D">
              <w:rPr>
                <w:rFonts w:ascii="Times New Roman" w:hAnsi="Times New Roman" w:cs="Times New Roman"/>
                <w:szCs w:val="22"/>
              </w:rPr>
              <w:t>License fee</w:t>
            </w:r>
          </w:p>
        </w:tc>
        <w:tc>
          <w:tcPr>
            <w:tcW w:w="1276" w:type="dxa"/>
          </w:tcPr>
          <w:p w14:paraId="35AA7BDC" w14:textId="77777777" w:rsidR="009E281B" w:rsidRPr="00DA300D" w:rsidRDefault="009E281B" w:rsidP="000060C6">
            <w:pPr>
              <w:tabs>
                <w:tab w:val="decimal" w:pos="884"/>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3</w:t>
            </w:r>
          </w:p>
        </w:tc>
        <w:tc>
          <w:tcPr>
            <w:tcW w:w="283" w:type="dxa"/>
          </w:tcPr>
          <w:p w14:paraId="685E8A6D" w14:textId="77777777" w:rsidR="009E281B" w:rsidRPr="00DA300D" w:rsidRDefault="009E281B"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18" w:type="dxa"/>
          </w:tcPr>
          <w:p w14:paraId="0DF159D5" w14:textId="77777777" w:rsidR="009E281B" w:rsidRPr="00DA300D" w:rsidRDefault="009E281B" w:rsidP="000060C6">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7</w:t>
            </w:r>
          </w:p>
        </w:tc>
        <w:tc>
          <w:tcPr>
            <w:tcW w:w="283" w:type="dxa"/>
          </w:tcPr>
          <w:p w14:paraId="7F0FF8DF" w14:textId="77777777" w:rsidR="009E281B" w:rsidRPr="00DA300D" w:rsidRDefault="009E281B"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276" w:type="dxa"/>
          </w:tcPr>
          <w:p w14:paraId="22CB8191" w14:textId="77777777" w:rsidR="009E281B" w:rsidRPr="00DA300D" w:rsidRDefault="009E281B" w:rsidP="000060C6">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w:t>
            </w:r>
          </w:p>
        </w:tc>
        <w:tc>
          <w:tcPr>
            <w:tcW w:w="253" w:type="dxa"/>
            <w:gridSpan w:val="2"/>
          </w:tcPr>
          <w:p w14:paraId="74366992" w14:textId="77777777" w:rsidR="009E281B" w:rsidRPr="00DA300D" w:rsidRDefault="009E281B"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306" w:type="dxa"/>
          </w:tcPr>
          <w:p w14:paraId="667CF455" w14:textId="77777777" w:rsidR="009E281B" w:rsidRPr="00DA300D" w:rsidRDefault="009E281B" w:rsidP="000060C6">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1</w:t>
            </w:r>
          </w:p>
        </w:tc>
      </w:tr>
      <w:tr w:rsidR="009E281B" w:rsidRPr="00DA300D" w14:paraId="0908086C" w14:textId="77777777" w:rsidTr="00350FF8">
        <w:tc>
          <w:tcPr>
            <w:tcW w:w="3634" w:type="dxa"/>
          </w:tcPr>
          <w:p w14:paraId="061F5DB0" w14:textId="77777777" w:rsidR="009E281B" w:rsidRPr="00DA300D" w:rsidRDefault="009E281B" w:rsidP="006E3D18">
            <w:pPr>
              <w:spacing w:after="0" w:line="240" w:lineRule="atLeast"/>
              <w:ind w:left="522" w:right="43"/>
              <w:jc w:val="thaiDistribute"/>
              <w:rPr>
                <w:rFonts w:ascii="Times New Roman" w:hAnsi="Times New Roman" w:cs="Times New Roman"/>
                <w:szCs w:val="22"/>
              </w:rPr>
            </w:pPr>
            <w:r w:rsidRPr="00DA300D">
              <w:rPr>
                <w:rFonts w:ascii="Times New Roman" w:hAnsi="Times New Roman" w:cs="Times New Roman"/>
                <w:szCs w:val="22"/>
              </w:rPr>
              <w:t>Consulting and professional fee</w:t>
            </w:r>
          </w:p>
        </w:tc>
        <w:tc>
          <w:tcPr>
            <w:tcW w:w="1276" w:type="dxa"/>
          </w:tcPr>
          <w:p w14:paraId="7C59EA59" w14:textId="77777777" w:rsidR="009E281B" w:rsidRPr="00DA300D" w:rsidRDefault="009E281B" w:rsidP="000060C6">
            <w:pPr>
              <w:tabs>
                <w:tab w:val="decimal" w:pos="884"/>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6</w:t>
            </w:r>
          </w:p>
        </w:tc>
        <w:tc>
          <w:tcPr>
            <w:tcW w:w="283" w:type="dxa"/>
          </w:tcPr>
          <w:p w14:paraId="20804821" w14:textId="77777777" w:rsidR="009E281B" w:rsidRPr="00DA300D" w:rsidRDefault="009E281B"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18" w:type="dxa"/>
          </w:tcPr>
          <w:p w14:paraId="745BCDC3" w14:textId="77777777" w:rsidR="009E281B" w:rsidRPr="00DA300D" w:rsidRDefault="009E281B" w:rsidP="000060C6">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15</w:t>
            </w:r>
          </w:p>
        </w:tc>
        <w:tc>
          <w:tcPr>
            <w:tcW w:w="283" w:type="dxa"/>
          </w:tcPr>
          <w:p w14:paraId="00F19F64" w14:textId="77777777" w:rsidR="009E281B" w:rsidRPr="00DA300D" w:rsidRDefault="009E281B"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276" w:type="dxa"/>
          </w:tcPr>
          <w:p w14:paraId="507C6205" w14:textId="77777777" w:rsidR="009E281B" w:rsidRPr="00DA300D" w:rsidRDefault="009E281B" w:rsidP="000060C6">
            <w:pPr>
              <w:tabs>
                <w:tab w:val="decimal" w:pos="884"/>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3</w:t>
            </w:r>
          </w:p>
        </w:tc>
        <w:tc>
          <w:tcPr>
            <w:tcW w:w="253" w:type="dxa"/>
            <w:gridSpan w:val="2"/>
          </w:tcPr>
          <w:p w14:paraId="4EC9377A" w14:textId="77777777" w:rsidR="009E281B" w:rsidRPr="00DA300D" w:rsidRDefault="009E281B"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306" w:type="dxa"/>
          </w:tcPr>
          <w:p w14:paraId="18622A93" w14:textId="77777777" w:rsidR="009E281B" w:rsidRPr="00DA300D" w:rsidRDefault="009E281B" w:rsidP="000060C6">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8</w:t>
            </w:r>
          </w:p>
        </w:tc>
      </w:tr>
      <w:tr w:rsidR="009E281B" w:rsidRPr="00DA300D" w14:paraId="06CE67C2" w14:textId="77777777" w:rsidTr="00350FF8">
        <w:tc>
          <w:tcPr>
            <w:tcW w:w="3634" w:type="dxa"/>
          </w:tcPr>
          <w:p w14:paraId="1437C17F" w14:textId="77777777" w:rsidR="009E281B" w:rsidRPr="00DA300D" w:rsidRDefault="009E281B" w:rsidP="006E3D18">
            <w:pPr>
              <w:spacing w:after="0" w:line="240" w:lineRule="atLeast"/>
              <w:ind w:left="522" w:right="43"/>
              <w:jc w:val="thaiDistribute"/>
              <w:rPr>
                <w:rFonts w:ascii="Times New Roman" w:hAnsi="Times New Roman" w:cs="Times New Roman"/>
                <w:szCs w:val="22"/>
              </w:rPr>
            </w:pPr>
            <w:r w:rsidRPr="00DA300D">
              <w:rPr>
                <w:rFonts w:ascii="Times New Roman" w:hAnsi="Times New Roman" w:cs="Angsana New"/>
              </w:rPr>
              <w:t>Stock of Exchange expense</w:t>
            </w:r>
          </w:p>
        </w:tc>
        <w:tc>
          <w:tcPr>
            <w:tcW w:w="1276" w:type="dxa"/>
          </w:tcPr>
          <w:p w14:paraId="3A06E9B2" w14:textId="77777777" w:rsidR="009E281B" w:rsidRPr="00DA300D" w:rsidRDefault="009E281B" w:rsidP="000060C6">
            <w:pPr>
              <w:tabs>
                <w:tab w:val="decimal" w:pos="884"/>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1</w:t>
            </w:r>
          </w:p>
        </w:tc>
        <w:tc>
          <w:tcPr>
            <w:tcW w:w="283" w:type="dxa"/>
          </w:tcPr>
          <w:p w14:paraId="36403339" w14:textId="77777777" w:rsidR="009E281B" w:rsidRPr="00DA300D" w:rsidRDefault="009E281B"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18" w:type="dxa"/>
          </w:tcPr>
          <w:p w14:paraId="57F9D837" w14:textId="77777777" w:rsidR="009E281B" w:rsidRPr="00DA300D" w:rsidRDefault="009E281B" w:rsidP="000060C6">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2</w:t>
            </w:r>
          </w:p>
        </w:tc>
        <w:tc>
          <w:tcPr>
            <w:tcW w:w="283" w:type="dxa"/>
          </w:tcPr>
          <w:p w14:paraId="26E88CE6" w14:textId="77777777" w:rsidR="009E281B" w:rsidRPr="00DA300D" w:rsidRDefault="009E281B"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276" w:type="dxa"/>
          </w:tcPr>
          <w:p w14:paraId="42722201" w14:textId="77777777" w:rsidR="009E281B" w:rsidRPr="00DA300D" w:rsidRDefault="009E281B" w:rsidP="000060C6">
            <w:pPr>
              <w:tabs>
                <w:tab w:val="decimal" w:pos="884"/>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1</w:t>
            </w:r>
          </w:p>
        </w:tc>
        <w:tc>
          <w:tcPr>
            <w:tcW w:w="253" w:type="dxa"/>
            <w:gridSpan w:val="2"/>
          </w:tcPr>
          <w:p w14:paraId="2F8F6106" w14:textId="77777777" w:rsidR="009E281B" w:rsidRPr="00DA300D" w:rsidRDefault="009E281B"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306" w:type="dxa"/>
          </w:tcPr>
          <w:p w14:paraId="2A89E2CC" w14:textId="77777777" w:rsidR="009E281B" w:rsidRPr="00DA300D" w:rsidRDefault="009E281B" w:rsidP="000060C6">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2</w:t>
            </w:r>
          </w:p>
        </w:tc>
      </w:tr>
      <w:tr w:rsidR="00A13FB1" w:rsidRPr="00DA300D" w14:paraId="002C20BE" w14:textId="77777777" w:rsidTr="00350FF8">
        <w:tc>
          <w:tcPr>
            <w:tcW w:w="3634" w:type="dxa"/>
          </w:tcPr>
          <w:p w14:paraId="376F2111" w14:textId="77777777" w:rsidR="00A13FB1" w:rsidRPr="00DA300D" w:rsidRDefault="00A13FB1" w:rsidP="00DB37A0">
            <w:pPr>
              <w:spacing w:after="0" w:line="240" w:lineRule="atLeast"/>
              <w:ind w:left="522" w:right="43"/>
              <w:jc w:val="thaiDistribute"/>
              <w:rPr>
                <w:rFonts w:ascii="Times New Roman" w:hAnsi="Times New Roman" w:cs="Angsana New"/>
              </w:rPr>
            </w:pPr>
            <w:r w:rsidRPr="00DA300D">
              <w:rPr>
                <w:rFonts w:ascii="Times New Roman" w:hAnsi="Times New Roman" w:cs="Angsana New"/>
              </w:rPr>
              <w:t>losses on construction projects</w:t>
            </w:r>
          </w:p>
        </w:tc>
        <w:tc>
          <w:tcPr>
            <w:tcW w:w="1276" w:type="dxa"/>
          </w:tcPr>
          <w:p w14:paraId="3D546DBB" w14:textId="77777777" w:rsidR="00A13FB1" w:rsidRDefault="00A13FB1" w:rsidP="000060C6">
            <w:pPr>
              <w:tabs>
                <w:tab w:val="decimal" w:pos="884"/>
              </w:tabs>
              <w:spacing w:after="0" w:line="240" w:lineRule="atLeast"/>
              <w:ind w:left="-96" w:right="-59"/>
              <w:jc w:val="thaiDistribute"/>
              <w:rPr>
                <w:rFonts w:ascii="Times New Roman" w:hAnsi="Times New Roman" w:cs="Times New Roman"/>
                <w:szCs w:val="22"/>
                <w:lang w:val="en-GB"/>
              </w:rPr>
            </w:pPr>
          </w:p>
        </w:tc>
        <w:tc>
          <w:tcPr>
            <w:tcW w:w="283" w:type="dxa"/>
          </w:tcPr>
          <w:p w14:paraId="6B026FA1" w14:textId="77777777" w:rsidR="00A13FB1" w:rsidRPr="00DA300D" w:rsidRDefault="00A13FB1"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18" w:type="dxa"/>
          </w:tcPr>
          <w:p w14:paraId="57816561" w14:textId="77777777" w:rsidR="00A13FB1" w:rsidRPr="00DA300D" w:rsidRDefault="00A13FB1" w:rsidP="000060C6">
            <w:pPr>
              <w:tabs>
                <w:tab w:val="decimal" w:pos="884"/>
              </w:tabs>
              <w:spacing w:after="0" w:line="240" w:lineRule="atLeast"/>
              <w:ind w:left="-96" w:right="-59"/>
              <w:jc w:val="thaiDistribute"/>
              <w:rPr>
                <w:rFonts w:ascii="Times New Roman" w:hAnsi="Times New Roman" w:cs="Times New Roman"/>
                <w:szCs w:val="22"/>
                <w:lang w:val="en-GB"/>
              </w:rPr>
            </w:pPr>
          </w:p>
        </w:tc>
        <w:tc>
          <w:tcPr>
            <w:tcW w:w="283" w:type="dxa"/>
          </w:tcPr>
          <w:p w14:paraId="1A1B17AD" w14:textId="77777777" w:rsidR="00A13FB1" w:rsidRPr="00DA300D" w:rsidRDefault="00A13FB1"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276" w:type="dxa"/>
          </w:tcPr>
          <w:p w14:paraId="1C680EBB" w14:textId="77777777" w:rsidR="00A13FB1" w:rsidRDefault="00A13FB1" w:rsidP="000060C6">
            <w:pPr>
              <w:tabs>
                <w:tab w:val="decimal" w:pos="884"/>
              </w:tabs>
              <w:spacing w:after="0" w:line="240" w:lineRule="atLeast"/>
              <w:ind w:left="-96" w:right="-59"/>
              <w:jc w:val="thaiDistribute"/>
              <w:rPr>
                <w:rFonts w:ascii="Times New Roman" w:hAnsi="Times New Roman" w:cs="Times New Roman"/>
                <w:szCs w:val="22"/>
                <w:lang w:val="en-GB"/>
              </w:rPr>
            </w:pPr>
          </w:p>
        </w:tc>
        <w:tc>
          <w:tcPr>
            <w:tcW w:w="253" w:type="dxa"/>
            <w:gridSpan w:val="2"/>
          </w:tcPr>
          <w:p w14:paraId="5F09EF54" w14:textId="77777777" w:rsidR="00A13FB1" w:rsidRPr="00DA300D" w:rsidRDefault="00A13FB1"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306" w:type="dxa"/>
          </w:tcPr>
          <w:p w14:paraId="1B2F49BA" w14:textId="77777777" w:rsidR="00A13FB1" w:rsidRPr="00DA300D" w:rsidRDefault="00A13FB1" w:rsidP="000060C6">
            <w:pPr>
              <w:tabs>
                <w:tab w:val="decimal" w:pos="884"/>
              </w:tabs>
              <w:spacing w:after="0" w:line="240" w:lineRule="atLeast"/>
              <w:ind w:left="-96" w:right="-59"/>
              <w:jc w:val="thaiDistribute"/>
              <w:rPr>
                <w:rFonts w:ascii="Times New Roman" w:hAnsi="Times New Roman" w:cs="Times New Roman"/>
                <w:szCs w:val="22"/>
                <w:lang w:val="en-GB"/>
              </w:rPr>
            </w:pPr>
          </w:p>
        </w:tc>
      </w:tr>
      <w:tr w:rsidR="00A13FB1" w:rsidRPr="00DA300D" w14:paraId="3E99F757" w14:textId="77777777" w:rsidTr="00350FF8">
        <w:tc>
          <w:tcPr>
            <w:tcW w:w="3634" w:type="dxa"/>
          </w:tcPr>
          <w:p w14:paraId="37F0C708" w14:textId="77777777" w:rsidR="00A13FB1" w:rsidRPr="00DA300D" w:rsidRDefault="00A13FB1" w:rsidP="006E3D18">
            <w:pPr>
              <w:spacing w:after="0" w:line="240" w:lineRule="atLeast"/>
              <w:ind w:left="522" w:right="43"/>
              <w:jc w:val="thaiDistribute"/>
              <w:rPr>
                <w:rFonts w:ascii="Times New Roman" w:hAnsi="Times New Roman" w:cs="Angsana New"/>
              </w:rPr>
            </w:pPr>
            <w:r>
              <w:rPr>
                <w:rFonts w:ascii="Times New Roman" w:hAnsi="Times New Roman" w:cs="Angsana New"/>
              </w:rPr>
              <w:t xml:space="preserve">  (reversal)</w:t>
            </w:r>
          </w:p>
        </w:tc>
        <w:tc>
          <w:tcPr>
            <w:tcW w:w="1276" w:type="dxa"/>
          </w:tcPr>
          <w:p w14:paraId="2B10459E" w14:textId="77777777" w:rsidR="00A13FB1" w:rsidRPr="00DA300D" w:rsidRDefault="00A13FB1" w:rsidP="000060C6">
            <w:pPr>
              <w:tabs>
                <w:tab w:val="decimal" w:pos="884"/>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(3)</w:t>
            </w:r>
          </w:p>
        </w:tc>
        <w:tc>
          <w:tcPr>
            <w:tcW w:w="283" w:type="dxa"/>
          </w:tcPr>
          <w:p w14:paraId="2A4B79BE" w14:textId="77777777" w:rsidR="00A13FB1" w:rsidRPr="00DA300D" w:rsidRDefault="00A13FB1"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18" w:type="dxa"/>
          </w:tcPr>
          <w:p w14:paraId="2C8A4278" w14:textId="77777777" w:rsidR="00A13FB1" w:rsidRPr="00DA300D" w:rsidRDefault="00A13FB1" w:rsidP="000060C6">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4</w:t>
            </w:r>
          </w:p>
        </w:tc>
        <w:tc>
          <w:tcPr>
            <w:tcW w:w="283" w:type="dxa"/>
          </w:tcPr>
          <w:p w14:paraId="4F24C445" w14:textId="77777777" w:rsidR="00A13FB1" w:rsidRPr="00DA300D" w:rsidRDefault="00A13FB1"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276" w:type="dxa"/>
          </w:tcPr>
          <w:p w14:paraId="508A5A44" w14:textId="77777777" w:rsidR="00A13FB1" w:rsidRPr="00DA300D" w:rsidRDefault="00A13FB1" w:rsidP="000060C6">
            <w:pPr>
              <w:tabs>
                <w:tab w:val="decimal" w:pos="884"/>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(3)</w:t>
            </w:r>
          </w:p>
        </w:tc>
        <w:tc>
          <w:tcPr>
            <w:tcW w:w="253" w:type="dxa"/>
            <w:gridSpan w:val="2"/>
          </w:tcPr>
          <w:p w14:paraId="66B5BC51" w14:textId="77777777" w:rsidR="00A13FB1" w:rsidRPr="00DA300D" w:rsidRDefault="00A13FB1"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306" w:type="dxa"/>
          </w:tcPr>
          <w:p w14:paraId="6506528E" w14:textId="77777777" w:rsidR="00A13FB1" w:rsidRPr="00DA300D" w:rsidRDefault="00A13FB1" w:rsidP="000060C6">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4</w:t>
            </w:r>
          </w:p>
        </w:tc>
      </w:tr>
      <w:tr w:rsidR="00A13FB1" w:rsidRPr="00DA300D" w14:paraId="518BEE7B" w14:textId="77777777" w:rsidTr="00350FF8">
        <w:tc>
          <w:tcPr>
            <w:tcW w:w="3634" w:type="dxa"/>
          </w:tcPr>
          <w:p w14:paraId="33B291B5" w14:textId="77777777" w:rsidR="00A13FB1" w:rsidRPr="00DA300D" w:rsidRDefault="00A13FB1" w:rsidP="006E3D18">
            <w:pPr>
              <w:spacing w:after="0" w:line="240" w:lineRule="atLeast"/>
              <w:ind w:left="522" w:right="43"/>
              <w:jc w:val="thaiDistribute"/>
              <w:rPr>
                <w:rFonts w:ascii="Times New Roman" w:hAnsi="Times New Roman" w:cs="Times New Roman"/>
                <w:szCs w:val="22"/>
                <w:lang w:val="en-GB"/>
              </w:rPr>
            </w:pPr>
            <w:r w:rsidRPr="00DA300D">
              <w:rPr>
                <w:rFonts w:ascii="Times New Roman" w:hAnsi="Times New Roman" w:cs="Times New Roman"/>
                <w:szCs w:val="22"/>
                <w:lang w:val="en-GB"/>
              </w:rPr>
              <w:t>Other expenses</w:t>
            </w:r>
          </w:p>
        </w:tc>
        <w:tc>
          <w:tcPr>
            <w:tcW w:w="1276" w:type="dxa"/>
          </w:tcPr>
          <w:p w14:paraId="648CA312" w14:textId="77777777" w:rsidR="00A13FB1" w:rsidRPr="00DA300D" w:rsidRDefault="00A13FB1" w:rsidP="000060C6">
            <w:pPr>
              <w:tabs>
                <w:tab w:val="decimal" w:pos="884"/>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148</w:t>
            </w:r>
          </w:p>
        </w:tc>
        <w:tc>
          <w:tcPr>
            <w:tcW w:w="283" w:type="dxa"/>
          </w:tcPr>
          <w:p w14:paraId="0258CCF9" w14:textId="77777777" w:rsidR="00A13FB1" w:rsidRPr="00DA300D" w:rsidRDefault="00A13FB1"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18" w:type="dxa"/>
          </w:tcPr>
          <w:p w14:paraId="23BC215C" w14:textId="77777777" w:rsidR="00A13FB1" w:rsidRPr="00DA300D" w:rsidRDefault="00A13FB1" w:rsidP="000060C6">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w:t>
            </w:r>
          </w:p>
        </w:tc>
        <w:tc>
          <w:tcPr>
            <w:tcW w:w="283" w:type="dxa"/>
          </w:tcPr>
          <w:p w14:paraId="0358830C" w14:textId="77777777" w:rsidR="00A13FB1" w:rsidRPr="00DA300D" w:rsidRDefault="00A13FB1"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276" w:type="dxa"/>
          </w:tcPr>
          <w:p w14:paraId="75A80573" w14:textId="77777777" w:rsidR="00A13FB1" w:rsidRPr="00DA300D" w:rsidRDefault="00A13FB1" w:rsidP="000060C6">
            <w:pPr>
              <w:tabs>
                <w:tab w:val="decimal" w:pos="884"/>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148</w:t>
            </w:r>
          </w:p>
        </w:tc>
        <w:tc>
          <w:tcPr>
            <w:tcW w:w="253" w:type="dxa"/>
            <w:gridSpan w:val="2"/>
          </w:tcPr>
          <w:p w14:paraId="49E5FF6B" w14:textId="77777777" w:rsidR="00A13FB1" w:rsidRPr="00DA300D" w:rsidRDefault="00A13FB1"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306" w:type="dxa"/>
          </w:tcPr>
          <w:p w14:paraId="1784826B" w14:textId="77777777" w:rsidR="00A13FB1" w:rsidRPr="00DA300D" w:rsidRDefault="00A13FB1" w:rsidP="000060C6">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w:t>
            </w:r>
          </w:p>
        </w:tc>
      </w:tr>
      <w:tr w:rsidR="00A13FB1" w:rsidRPr="00DA300D" w14:paraId="46C6A9F3" w14:textId="77777777" w:rsidTr="00350FF8">
        <w:tc>
          <w:tcPr>
            <w:tcW w:w="3634" w:type="dxa"/>
          </w:tcPr>
          <w:p w14:paraId="0048B396" w14:textId="77777777" w:rsidR="00A13FB1" w:rsidRPr="00DA300D" w:rsidRDefault="00A13FB1" w:rsidP="006E3D18">
            <w:pPr>
              <w:spacing w:after="0" w:line="240" w:lineRule="atLeast"/>
              <w:ind w:left="522" w:right="43"/>
              <w:jc w:val="thaiDistribute"/>
              <w:rPr>
                <w:rFonts w:ascii="Times New Roman" w:hAnsi="Times New Roman" w:cs="Times New Roman"/>
                <w:szCs w:val="22"/>
                <w:lang w:val="en-GB"/>
              </w:rPr>
            </w:pPr>
            <w:r w:rsidRPr="00DA300D">
              <w:rPr>
                <w:rFonts w:ascii="Times New Roman" w:hAnsi="Times New Roman" w:cs="Times New Roman"/>
                <w:szCs w:val="22"/>
                <w:lang w:val="en-GB"/>
              </w:rPr>
              <w:t>Other</w:t>
            </w:r>
          </w:p>
        </w:tc>
        <w:tc>
          <w:tcPr>
            <w:tcW w:w="1276" w:type="dxa"/>
            <w:tcBorders>
              <w:bottom w:val="single" w:sz="4" w:space="0" w:color="auto"/>
            </w:tcBorders>
          </w:tcPr>
          <w:p w14:paraId="001E3F3D" w14:textId="77777777" w:rsidR="00A13FB1" w:rsidRPr="00DA300D" w:rsidRDefault="00A13FB1" w:rsidP="000060C6">
            <w:pPr>
              <w:tabs>
                <w:tab w:val="decimal" w:pos="884"/>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16</w:t>
            </w:r>
          </w:p>
        </w:tc>
        <w:tc>
          <w:tcPr>
            <w:tcW w:w="283" w:type="dxa"/>
          </w:tcPr>
          <w:p w14:paraId="236CAE0D" w14:textId="77777777" w:rsidR="00A13FB1" w:rsidRPr="00DA300D" w:rsidRDefault="00A13FB1"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18" w:type="dxa"/>
            <w:tcBorders>
              <w:bottom w:val="single" w:sz="4" w:space="0" w:color="auto"/>
            </w:tcBorders>
          </w:tcPr>
          <w:p w14:paraId="1B5DF4FD" w14:textId="77777777" w:rsidR="00A13FB1" w:rsidRPr="00DA300D" w:rsidRDefault="00A13FB1" w:rsidP="000060C6">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9</w:t>
            </w:r>
          </w:p>
        </w:tc>
        <w:tc>
          <w:tcPr>
            <w:tcW w:w="283" w:type="dxa"/>
          </w:tcPr>
          <w:p w14:paraId="7E8C5EA4" w14:textId="77777777" w:rsidR="00A13FB1" w:rsidRPr="00DA300D" w:rsidRDefault="00A13FB1"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276" w:type="dxa"/>
            <w:tcBorders>
              <w:bottom w:val="single" w:sz="4" w:space="0" w:color="auto"/>
            </w:tcBorders>
          </w:tcPr>
          <w:p w14:paraId="6A17C222" w14:textId="77777777" w:rsidR="00A13FB1" w:rsidRPr="00DA300D" w:rsidRDefault="00A13FB1" w:rsidP="000060C6">
            <w:pPr>
              <w:tabs>
                <w:tab w:val="decimal" w:pos="884"/>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4</w:t>
            </w:r>
          </w:p>
        </w:tc>
        <w:tc>
          <w:tcPr>
            <w:tcW w:w="253" w:type="dxa"/>
            <w:gridSpan w:val="2"/>
          </w:tcPr>
          <w:p w14:paraId="2C7F8106" w14:textId="77777777" w:rsidR="00A13FB1" w:rsidRPr="00DA300D" w:rsidRDefault="00A13FB1" w:rsidP="00F1770A">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306" w:type="dxa"/>
            <w:tcBorders>
              <w:bottom w:val="single" w:sz="4" w:space="0" w:color="auto"/>
            </w:tcBorders>
          </w:tcPr>
          <w:p w14:paraId="32858185" w14:textId="77777777" w:rsidR="00A13FB1" w:rsidRPr="00DA300D" w:rsidRDefault="00A13FB1" w:rsidP="000060C6">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w:t>
            </w:r>
          </w:p>
        </w:tc>
      </w:tr>
      <w:tr w:rsidR="00A13FB1" w:rsidRPr="00DA300D" w14:paraId="0B7637C9" w14:textId="77777777" w:rsidTr="00350FF8">
        <w:tc>
          <w:tcPr>
            <w:tcW w:w="3634" w:type="dxa"/>
          </w:tcPr>
          <w:p w14:paraId="4E72B8ED" w14:textId="77777777" w:rsidR="00A13FB1" w:rsidRPr="00DA300D" w:rsidRDefault="00A13FB1" w:rsidP="006E3D18">
            <w:pPr>
              <w:spacing w:after="0" w:line="240" w:lineRule="atLeast"/>
              <w:ind w:left="522" w:right="43"/>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Total</w:t>
            </w:r>
          </w:p>
        </w:tc>
        <w:tc>
          <w:tcPr>
            <w:tcW w:w="1276" w:type="dxa"/>
            <w:tcBorders>
              <w:top w:val="single" w:sz="4" w:space="0" w:color="auto"/>
              <w:bottom w:val="double" w:sz="4" w:space="0" w:color="auto"/>
            </w:tcBorders>
          </w:tcPr>
          <w:p w14:paraId="222D3A49" w14:textId="77777777" w:rsidR="00A13FB1" w:rsidRPr="00DA300D" w:rsidRDefault="00A13FB1" w:rsidP="008B69C4">
            <w:pPr>
              <w:tabs>
                <w:tab w:val="decimal" w:pos="884"/>
              </w:tabs>
              <w:spacing w:after="0" w:line="240" w:lineRule="atLeast"/>
              <w:ind w:left="-96" w:right="-59"/>
              <w:jc w:val="thaiDistribute"/>
              <w:rPr>
                <w:rFonts w:ascii="Times New Roman" w:hAnsi="Times New Roman" w:cstheme="minorBidi"/>
                <w:b/>
                <w:bCs/>
                <w:szCs w:val="22"/>
              </w:rPr>
            </w:pPr>
            <w:r>
              <w:rPr>
                <w:rFonts w:ascii="Times New Roman" w:hAnsi="Times New Roman" w:cstheme="minorBidi"/>
                <w:b/>
                <w:bCs/>
                <w:szCs w:val="22"/>
              </w:rPr>
              <w:t>34</w:t>
            </w:r>
            <w:r w:rsidRPr="00DA300D">
              <w:rPr>
                <w:rFonts w:ascii="Times New Roman" w:hAnsi="Times New Roman" w:cstheme="minorBidi"/>
                <w:b/>
                <w:bCs/>
                <w:szCs w:val="22"/>
              </w:rPr>
              <w:t>5</w:t>
            </w:r>
          </w:p>
        </w:tc>
        <w:tc>
          <w:tcPr>
            <w:tcW w:w="283" w:type="dxa"/>
          </w:tcPr>
          <w:p w14:paraId="3C21C25C" w14:textId="77777777" w:rsidR="00A13FB1" w:rsidRPr="00DA300D" w:rsidRDefault="00A13FB1" w:rsidP="00F1770A">
            <w:pPr>
              <w:tabs>
                <w:tab w:val="decimal" w:pos="882"/>
                <w:tab w:val="decimal" w:pos="1310"/>
              </w:tabs>
              <w:spacing w:after="0" w:line="240" w:lineRule="atLeast"/>
              <w:ind w:left="-96" w:right="-59"/>
              <w:jc w:val="thaiDistribute"/>
              <w:rPr>
                <w:rFonts w:ascii="Times New Roman" w:hAnsi="Times New Roman" w:cs="Times New Roman"/>
                <w:b/>
                <w:bCs/>
                <w:szCs w:val="22"/>
                <w:lang w:val="en-GB"/>
              </w:rPr>
            </w:pPr>
          </w:p>
        </w:tc>
        <w:tc>
          <w:tcPr>
            <w:tcW w:w="1418" w:type="dxa"/>
            <w:tcBorders>
              <w:top w:val="single" w:sz="4" w:space="0" w:color="auto"/>
              <w:bottom w:val="double" w:sz="4" w:space="0" w:color="auto"/>
            </w:tcBorders>
          </w:tcPr>
          <w:p w14:paraId="762A13F8" w14:textId="77777777" w:rsidR="00A13FB1" w:rsidRPr="00DA300D" w:rsidRDefault="00A13FB1" w:rsidP="000060C6">
            <w:pPr>
              <w:tabs>
                <w:tab w:val="decimal" w:pos="884"/>
              </w:tabs>
              <w:spacing w:after="0" w:line="240" w:lineRule="atLeast"/>
              <w:ind w:left="-96" w:right="-59"/>
              <w:jc w:val="thaiDistribute"/>
              <w:rPr>
                <w:rFonts w:ascii="Times New Roman" w:hAnsi="Times New Roman" w:cstheme="minorBidi"/>
                <w:b/>
                <w:bCs/>
                <w:szCs w:val="22"/>
              </w:rPr>
            </w:pPr>
            <w:r w:rsidRPr="00DA300D">
              <w:rPr>
                <w:rFonts w:ascii="Times New Roman" w:hAnsi="Times New Roman" w:cstheme="minorBidi"/>
                <w:b/>
                <w:bCs/>
                <w:szCs w:val="22"/>
              </w:rPr>
              <w:t>165</w:t>
            </w:r>
          </w:p>
        </w:tc>
        <w:tc>
          <w:tcPr>
            <w:tcW w:w="283" w:type="dxa"/>
          </w:tcPr>
          <w:p w14:paraId="474CF50C" w14:textId="77777777" w:rsidR="00A13FB1" w:rsidRPr="00DA300D" w:rsidRDefault="00A13FB1" w:rsidP="00F1770A">
            <w:pPr>
              <w:tabs>
                <w:tab w:val="decimal" w:pos="882"/>
                <w:tab w:val="decimal" w:pos="1310"/>
              </w:tabs>
              <w:spacing w:after="0" w:line="240" w:lineRule="atLeast"/>
              <w:ind w:left="-96" w:right="-59"/>
              <w:jc w:val="thaiDistribute"/>
              <w:rPr>
                <w:rFonts w:ascii="Times New Roman" w:hAnsi="Times New Roman" w:cs="Times New Roman"/>
                <w:b/>
                <w:bCs/>
                <w:szCs w:val="22"/>
                <w:lang w:val="en-GB"/>
              </w:rPr>
            </w:pPr>
          </w:p>
        </w:tc>
        <w:tc>
          <w:tcPr>
            <w:tcW w:w="1276" w:type="dxa"/>
            <w:tcBorders>
              <w:top w:val="single" w:sz="4" w:space="0" w:color="auto"/>
              <w:bottom w:val="double" w:sz="4" w:space="0" w:color="auto"/>
            </w:tcBorders>
          </w:tcPr>
          <w:p w14:paraId="6E61B32F" w14:textId="77777777" w:rsidR="00A13FB1" w:rsidRPr="00DA300D" w:rsidRDefault="00A13FB1" w:rsidP="008B69C4">
            <w:pPr>
              <w:tabs>
                <w:tab w:val="decimal" w:pos="884"/>
              </w:tabs>
              <w:spacing w:after="0" w:line="240" w:lineRule="atLeast"/>
              <w:ind w:left="-96" w:right="-59"/>
              <w:jc w:val="thaiDistribute"/>
              <w:rPr>
                <w:rFonts w:ascii="Times New Roman" w:hAnsi="Times New Roman" w:cs="Times New Roman"/>
                <w:b/>
                <w:bCs/>
                <w:szCs w:val="22"/>
                <w:lang w:val="en-GB"/>
              </w:rPr>
            </w:pPr>
            <w:r>
              <w:rPr>
                <w:rFonts w:ascii="Times New Roman" w:hAnsi="Times New Roman" w:cs="Times New Roman"/>
                <w:b/>
                <w:bCs/>
                <w:szCs w:val="22"/>
                <w:lang w:val="en-GB"/>
              </w:rPr>
              <w:t>223</w:t>
            </w:r>
          </w:p>
        </w:tc>
        <w:tc>
          <w:tcPr>
            <w:tcW w:w="253" w:type="dxa"/>
            <w:gridSpan w:val="2"/>
          </w:tcPr>
          <w:p w14:paraId="35240C82" w14:textId="77777777" w:rsidR="00A13FB1" w:rsidRPr="00DA300D" w:rsidRDefault="00A13FB1" w:rsidP="00F1770A">
            <w:pPr>
              <w:tabs>
                <w:tab w:val="decimal" w:pos="882"/>
                <w:tab w:val="decimal" w:pos="1310"/>
              </w:tabs>
              <w:spacing w:after="0" w:line="240" w:lineRule="atLeast"/>
              <w:ind w:left="-96" w:right="-59"/>
              <w:jc w:val="thaiDistribute"/>
              <w:rPr>
                <w:rFonts w:ascii="Times New Roman" w:hAnsi="Times New Roman" w:cs="Times New Roman"/>
                <w:b/>
                <w:bCs/>
                <w:szCs w:val="22"/>
                <w:lang w:val="en-GB"/>
              </w:rPr>
            </w:pPr>
          </w:p>
        </w:tc>
        <w:tc>
          <w:tcPr>
            <w:tcW w:w="1306" w:type="dxa"/>
            <w:tcBorders>
              <w:top w:val="single" w:sz="4" w:space="0" w:color="auto"/>
              <w:bottom w:val="double" w:sz="4" w:space="0" w:color="auto"/>
            </w:tcBorders>
          </w:tcPr>
          <w:p w14:paraId="4300A993" w14:textId="77777777" w:rsidR="00A13FB1" w:rsidRPr="00DA300D" w:rsidRDefault="00A13FB1" w:rsidP="000060C6">
            <w:pPr>
              <w:tabs>
                <w:tab w:val="decimal" w:pos="884"/>
              </w:tabs>
              <w:spacing w:after="0" w:line="240" w:lineRule="atLeast"/>
              <w:ind w:left="-96" w:right="-59"/>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51</w:t>
            </w:r>
          </w:p>
        </w:tc>
      </w:tr>
    </w:tbl>
    <w:p w14:paraId="5146C328" w14:textId="77777777" w:rsidR="00554FD4" w:rsidRPr="00DA300D" w:rsidRDefault="00554FD4" w:rsidP="00554FD4">
      <w:pPr>
        <w:tabs>
          <w:tab w:val="left" w:pos="567"/>
        </w:tabs>
        <w:spacing w:after="0" w:line="240" w:lineRule="atLeast"/>
        <w:ind w:left="540" w:right="-25"/>
        <w:jc w:val="thaiDistribute"/>
        <w:rPr>
          <w:rFonts w:ascii="Times New Roman" w:hAnsi="Times New Roman" w:cstheme="minorBidi"/>
          <w:szCs w:val="22"/>
        </w:rPr>
      </w:pPr>
    </w:p>
    <w:p w14:paraId="22B9A4A8" w14:textId="77777777" w:rsidR="00554FD4" w:rsidRPr="00DA300D" w:rsidRDefault="00554FD4" w:rsidP="00553D15">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DA300D">
        <w:rPr>
          <w:rFonts w:ascii="Times New Roman" w:hAnsi="Times New Roman" w:cs="Times New Roman"/>
          <w:b/>
          <w:bCs/>
          <w:szCs w:val="22"/>
        </w:rPr>
        <w:t>Finance costs</w:t>
      </w:r>
    </w:p>
    <w:p w14:paraId="46EE93AD" w14:textId="77777777" w:rsidR="00554FD4" w:rsidRPr="00DA300D" w:rsidRDefault="00554FD4" w:rsidP="00554FD4">
      <w:pPr>
        <w:tabs>
          <w:tab w:val="left" w:pos="567"/>
        </w:tabs>
        <w:spacing w:after="0" w:line="240" w:lineRule="atLeast"/>
        <w:ind w:left="540" w:right="-25"/>
        <w:jc w:val="thaiDistribute"/>
        <w:rPr>
          <w:rFonts w:ascii="Times New Roman" w:hAnsi="Times New Roman" w:cstheme="minorBidi"/>
          <w:szCs w:val="22"/>
        </w:rPr>
      </w:pPr>
    </w:p>
    <w:tbl>
      <w:tblPr>
        <w:tblW w:w="9729" w:type="dxa"/>
        <w:tblInd w:w="18" w:type="dxa"/>
        <w:tblLayout w:type="fixed"/>
        <w:tblLook w:val="01E0" w:firstRow="1" w:lastRow="1" w:firstColumn="1" w:lastColumn="1" w:noHBand="0" w:noVBand="0"/>
      </w:tblPr>
      <w:tblGrid>
        <w:gridCol w:w="3634"/>
        <w:gridCol w:w="1288"/>
        <w:gridCol w:w="240"/>
        <w:gridCol w:w="34"/>
        <w:gridCol w:w="1410"/>
        <w:gridCol w:w="269"/>
        <w:gridCol w:w="1243"/>
        <w:gridCol w:w="236"/>
        <w:gridCol w:w="1375"/>
      </w:tblGrid>
      <w:tr w:rsidR="00554FD4" w:rsidRPr="00DA300D" w14:paraId="7E360282" w14:textId="77777777" w:rsidTr="006E3D18">
        <w:tc>
          <w:tcPr>
            <w:tcW w:w="3634" w:type="dxa"/>
          </w:tcPr>
          <w:p w14:paraId="49A43B19" w14:textId="77777777" w:rsidR="00554FD4" w:rsidRPr="00DA300D" w:rsidRDefault="00554FD4" w:rsidP="006E3D18">
            <w:pPr>
              <w:spacing w:after="0" w:line="240" w:lineRule="atLeast"/>
              <w:ind w:left="605" w:right="-108"/>
              <w:jc w:val="thaiDistribute"/>
              <w:rPr>
                <w:rFonts w:ascii="Times New Roman" w:hAnsi="Times New Roman" w:cs="Times New Roman"/>
                <w:b/>
                <w:szCs w:val="22"/>
                <w:lang w:val="en-GB"/>
              </w:rPr>
            </w:pPr>
          </w:p>
        </w:tc>
        <w:tc>
          <w:tcPr>
            <w:tcW w:w="2972" w:type="dxa"/>
            <w:gridSpan w:val="4"/>
          </w:tcPr>
          <w:p w14:paraId="3C7C1376" w14:textId="77777777" w:rsidR="00554FD4" w:rsidRPr="00DA300D" w:rsidRDefault="00554FD4" w:rsidP="006E3D18">
            <w:pPr>
              <w:spacing w:after="0" w:line="240" w:lineRule="atLeast"/>
              <w:ind w:left="84" w:right="43"/>
              <w:jc w:val="center"/>
              <w:rPr>
                <w:rFonts w:ascii="Times New Roman" w:hAnsi="Times New Roman" w:cs="Times New Roman"/>
                <w:bCs/>
                <w:szCs w:val="22"/>
                <w:lang w:val="en-GB"/>
              </w:rPr>
            </w:pPr>
            <w:r w:rsidRPr="00DA300D">
              <w:rPr>
                <w:rFonts w:ascii="Times New Roman" w:hAnsi="Times New Roman" w:cs="Times New Roman"/>
                <w:b/>
                <w:bCs/>
                <w:szCs w:val="22"/>
              </w:rPr>
              <w:t>Consolidated</w:t>
            </w:r>
            <w:r w:rsidRPr="00DA300D">
              <w:rPr>
                <w:rFonts w:ascii="Times New Roman" w:hAnsi="Times New Roman" w:cs="Times New Roman"/>
                <w:b/>
                <w:bCs/>
                <w:szCs w:val="22"/>
              </w:rPr>
              <w:br/>
              <w:t>financial statements</w:t>
            </w:r>
          </w:p>
        </w:tc>
        <w:tc>
          <w:tcPr>
            <w:tcW w:w="269" w:type="dxa"/>
          </w:tcPr>
          <w:p w14:paraId="7F03667D" w14:textId="77777777" w:rsidR="00554FD4" w:rsidRPr="00DA300D" w:rsidRDefault="00554FD4" w:rsidP="006E3D18">
            <w:pPr>
              <w:spacing w:after="0" w:line="240" w:lineRule="atLeast"/>
              <w:ind w:left="605" w:right="43"/>
              <w:jc w:val="center"/>
              <w:rPr>
                <w:rFonts w:ascii="Times New Roman" w:hAnsi="Times New Roman" w:cs="Times New Roman"/>
                <w:bCs/>
                <w:szCs w:val="22"/>
                <w:lang w:val="en-GB"/>
              </w:rPr>
            </w:pPr>
          </w:p>
        </w:tc>
        <w:tc>
          <w:tcPr>
            <w:tcW w:w="2854" w:type="dxa"/>
            <w:gridSpan w:val="3"/>
          </w:tcPr>
          <w:p w14:paraId="407FB455" w14:textId="77777777" w:rsidR="00554FD4" w:rsidRPr="00DA300D" w:rsidRDefault="00554FD4" w:rsidP="006E3D18">
            <w:pPr>
              <w:spacing w:after="0" w:line="240" w:lineRule="atLeast"/>
              <w:ind w:left="88" w:right="43"/>
              <w:jc w:val="center"/>
              <w:rPr>
                <w:rFonts w:ascii="Times New Roman" w:hAnsi="Times New Roman" w:cs="Times New Roman"/>
                <w:bCs/>
                <w:szCs w:val="22"/>
                <w:lang w:val="en-GB"/>
              </w:rPr>
            </w:pPr>
            <w:r w:rsidRPr="00DA300D">
              <w:rPr>
                <w:rFonts w:ascii="Times New Roman" w:hAnsi="Times New Roman" w:cs="Times New Roman"/>
                <w:b/>
                <w:bCs/>
                <w:szCs w:val="22"/>
              </w:rPr>
              <w:t>Separate</w:t>
            </w:r>
            <w:r w:rsidRPr="00DA300D">
              <w:rPr>
                <w:rFonts w:ascii="Times New Roman" w:hAnsi="Times New Roman" w:cs="Times New Roman"/>
                <w:b/>
                <w:bCs/>
                <w:szCs w:val="22"/>
              </w:rPr>
              <w:br/>
              <w:t>financial statements</w:t>
            </w:r>
          </w:p>
        </w:tc>
      </w:tr>
      <w:tr w:rsidR="00976E05" w:rsidRPr="00DA300D" w14:paraId="45BE2BF7" w14:textId="77777777" w:rsidTr="006E3D18">
        <w:tc>
          <w:tcPr>
            <w:tcW w:w="3634" w:type="dxa"/>
          </w:tcPr>
          <w:p w14:paraId="790B2910" w14:textId="77777777" w:rsidR="00976E05" w:rsidRPr="00DA300D" w:rsidRDefault="00976E05" w:rsidP="006E3D18">
            <w:pPr>
              <w:spacing w:after="0" w:line="240" w:lineRule="atLeast"/>
              <w:ind w:left="605" w:right="-108"/>
              <w:jc w:val="thaiDistribute"/>
              <w:rPr>
                <w:rFonts w:ascii="Times New Roman" w:hAnsi="Times New Roman" w:cs="Times New Roman"/>
                <w:b/>
                <w:szCs w:val="22"/>
                <w:lang w:val="en-GB"/>
              </w:rPr>
            </w:pPr>
          </w:p>
        </w:tc>
        <w:tc>
          <w:tcPr>
            <w:tcW w:w="1288" w:type="dxa"/>
            <w:vAlign w:val="center"/>
          </w:tcPr>
          <w:p w14:paraId="3C33441F" w14:textId="77777777" w:rsidR="00976E05" w:rsidRPr="00DA300D" w:rsidRDefault="00976E05" w:rsidP="00743C3A">
            <w:pPr>
              <w:spacing w:after="0" w:line="240" w:lineRule="atLeast"/>
              <w:ind w:left="-54" w:right="32"/>
              <w:jc w:val="center"/>
              <w:rPr>
                <w:rFonts w:ascii="Times New Roman" w:hAnsi="Times New Roman" w:cs="Times New Roman"/>
                <w:szCs w:val="22"/>
              </w:rPr>
            </w:pPr>
            <w:r w:rsidRPr="00DA300D">
              <w:rPr>
                <w:rFonts w:ascii="Times New Roman" w:hAnsi="Times New Roman" w:cs="Times New Roman"/>
                <w:szCs w:val="22"/>
                <w:lang w:val="en-GB"/>
              </w:rPr>
              <w:t>202</w:t>
            </w:r>
            <w:r>
              <w:rPr>
                <w:rFonts w:ascii="Times New Roman" w:hAnsi="Times New Roman" w:cs="Times New Roman"/>
                <w:szCs w:val="22"/>
                <w:lang w:val="en-GB"/>
              </w:rPr>
              <w:t>4</w:t>
            </w:r>
          </w:p>
        </w:tc>
        <w:tc>
          <w:tcPr>
            <w:tcW w:w="274" w:type="dxa"/>
            <w:gridSpan w:val="2"/>
          </w:tcPr>
          <w:p w14:paraId="15C9361A" w14:textId="77777777" w:rsidR="00976E05" w:rsidRPr="00DA300D" w:rsidRDefault="00976E05" w:rsidP="00743C3A">
            <w:pPr>
              <w:tabs>
                <w:tab w:val="decimal" w:pos="792"/>
              </w:tabs>
              <w:spacing w:after="0" w:line="240" w:lineRule="atLeast"/>
              <w:ind w:left="522" w:right="43"/>
              <w:jc w:val="center"/>
              <w:rPr>
                <w:rFonts w:ascii="Times New Roman" w:hAnsi="Times New Roman" w:cs="Times New Roman"/>
                <w:szCs w:val="22"/>
                <w:cs/>
              </w:rPr>
            </w:pPr>
          </w:p>
        </w:tc>
        <w:tc>
          <w:tcPr>
            <w:tcW w:w="1410" w:type="dxa"/>
            <w:vAlign w:val="center"/>
          </w:tcPr>
          <w:p w14:paraId="632D38F1" w14:textId="77777777" w:rsidR="00976E05" w:rsidRPr="00DA300D" w:rsidRDefault="00976E05" w:rsidP="00743C3A">
            <w:pPr>
              <w:spacing w:after="0" w:line="240" w:lineRule="atLeast"/>
              <w:ind w:left="-54" w:right="32"/>
              <w:jc w:val="center"/>
              <w:rPr>
                <w:rFonts w:ascii="Times New Roman" w:hAnsi="Times New Roman" w:cs="Times New Roman"/>
                <w:szCs w:val="22"/>
              </w:rPr>
            </w:pPr>
            <w:r w:rsidRPr="00DA300D">
              <w:rPr>
                <w:rFonts w:ascii="Times New Roman" w:hAnsi="Times New Roman" w:cs="Times New Roman"/>
                <w:szCs w:val="22"/>
                <w:lang w:val="en-GB"/>
              </w:rPr>
              <w:t>202</w:t>
            </w:r>
            <w:r>
              <w:rPr>
                <w:rFonts w:ascii="Times New Roman" w:hAnsi="Times New Roman" w:cs="Times New Roman"/>
                <w:szCs w:val="22"/>
                <w:lang w:val="en-GB"/>
              </w:rPr>
              <w:t>3</w:t>
            </w:r>
          </w:p>
        </w:tc>
        <w:tc>
          <w:tcPr>
            <w:tcW w:w="269" w:type="dxa"/>
          </w:tcPr>
          <w:p w14:paraId="58EE69EA" w14:textId="77777777" w:rsidR="00976E05" w:rsidRPr="00DA300D" w:rsidRDefault="00976E05" w:rsidP="00743C3A">
            <w:pPr>
              <w:spacing w:after="0" w:line="240" w:lineRule="atLeast"/>
              <w:ind w:left="605" w:right="43"/>
              <w:jc w:val="center"/>
              <w:rPr>
                <w:rFonts w:ascii="Times New Roman" w:hAnsi="Times New Roman" w:cs="Times New Roman"/>
                <w:bCs/>
                <w:szCs w:val="22"/>
                <w:lang w:val="en-GB"/>
              </w:rPr>
            </w:pPr>
          </w:p>
        </w:tc>
        <w:tc>
          <w:tcPr>
            <w:tcW w:w="1243" w:type="dxa"/>
            <w:vAlign w:val="center"/>
          </w:tcPr>
          <w:p w14:paraId="4D621338" w14:textId="77777777" w:rsidR="00976E05" w:rsidRPr="00DA300D" w:rsidRDefault="00976E05" w:rsidP="00743C3A">
            <w:pPr>
              <w:spacing w:after="0" w:line="240" w:lineRule="atLeast"/>
              <w:ind w:left="-54" w:right="32"/>
              <w:jc w:val="center"/>
              <w:rPr>
                <w:rFonts w:ascii="Times New Roman" w:hAnsi="Times New Roman" w:cs="Times New Roman"/>
                <w:szCs w:val="22"/>
              </w:rPr>
            </w:pPr>
            <w:r w:rsidRPr="00DA300D">
              <w:rPr>
                <w:rFonts w:ascii="Times New Roman" w:hAnsi="Times New Roman" w:cs="Times New Roman"/>
                <w:szCs w:val="22"/>
                <w:lang w:val="en-GB"/>
              </w:rPr>
              <w:t>202</w:t>
            </w:r>
            <w:r>
              <w:rPr>
                <w:rFonts w:ascii="Times New Roman" w:hAnsi="Times New Roman" w:cs="Times New Roman"/>
                <w:szCs w:val="22"/>
                <w:lang w:val="en-GB"/>
              </w:rPr>
              <w:t>4</w:t>
            </w:r>
          </w:p>
        </w:tc>
        <w:tc>
          <w:tcPr>
            <w:tcW w:w="236" w:type="dxa"/>
          </w:tcPr>
          <w:p w14:paraId="468823AF" w14:textId="77777777" w:rsidR="00976E05" w:rsidRPr="00DA300D" w:rsidRDefault="00976E05" w:rsidP="00743C3A">
            <w:pPr>
              <w:tabs>
                <w:tab w:val="decimal" w:pos="792"/>
              </w:tabs>
              <w:spacing w:after="0" w:line="240" w:lineRule="atLeast"/>
              <w:ind w:left="522" w:right="43"/>
              <w:jc w:val="center"/>
              <w:rPr>
                <w:rFonts w:ascii="Times New Roman" w:hAnsi="Times New Roman" w:cs="Times New Roman"/>
                <w:szCs w:val="22"/>
                <w:cs/>
              </w:rPr>
            </w:pPr>
          </w:p>
        </w:tc>
        <w:tc>
          <w:tcPr>
            <w:tcW w:w="1375" w:type="dxa"/>
            <w:vAlign w:val="center"/>
          </w:tcPr>
          <w:p w14:paraId="6FCDD054" w14:textId="77777777" w:rsidR="00976E05" w:rsidRPr="00DA300D" w:rsidRDefault="00976E05" w:rsidP="00743C3A">
            <w:pPr>
              <w:spacing w:after="0" w:line="240" w:lineRule="atLeast"/>
              <w:ind w:left="-54" w:right="32"/>
              <w:jc w:val="center"/>
              <w:rPr>
                <w:rFonts w:ascii="Times New Roman" w:hAnsi="Times New Roman" w:cs="Times New Roman"/>
                <w:szCs w:val="22"/>
              </w:rPr>
            </w:pPr>
            <w:r w:rsidRPr="00DA300D">
              <w:rPr>
                <w:rFonts w:ascii="Times New Roman" w:hAnsi="Times New Roman" w:cs="Times New Roman"/>
                <w:szCs w:val="22"/>
                <w:lang w:val="en-GB"/>
              </w:rPr>
              <w:t>202</w:t>
            </w:r>
            <w:r>
              <w:rPr>
                <w:rFonts w:ascii="Times New Roman" w:hAnsi="Times New Roman" w:cs="Times New Roman"/>
                <w:szCs w:val="22"/>
                <w:lang w:val="en-GB"/>
              </w:rPr>
              <w:t>3</w:t>
            </w:r>
          </w:p>
        </w:tc>
      </w:tr>
      <w:tr w:rsidR="00713BB6" w:rsidRPr="00DA300D" w14:paraId="1FF01548" w14:textId="77777777" w:rsidTr="006E3D18">
        <w:tc>
          <w:tcPr>
            <w:tcW w:w="3634" w:type="dxa"/>
          </w:tcPr>
          <w:p w14:paraId="2BA9698A" w14:textId="77777777" w:rsidR="00713BB6" w:rsidRPr="00DA300D" w:rsidRDefault="00713BB6" w:rsidP="006E3D18">
            <w:pPr>
              <w:spacing w:after="0" w:line="240" w:lineRule="atLeast"/>
              <w:ind w:left="605" w:right="-108"/>
              <w:jc w:val="thaiDistribute"/>
              <w:rPr>
                <w:rFonts w:ascii="Times New Roman" w:hAnsi="Times New Roman" w:cs="Times New Roman"/>
                <w:b/>
                <w:szCs w:val="22"/>
                <w:lang w:val="en-GB"/>
              </w:rPr>
            </w:pPr>
          </w:p>
        </w:tc>
        <w:tc>
          <w:tcPr>
            <w:tcW w:w="6095" w:type="dxa"/>
            <w:gridSpan w:val="8"/>
          </w:tcPr>
          <w:p w14:paraId="1D429F90" w14:textId="77777777" w:rsidR="00713BB6" w:rsidRPr="00DA300D" w:rsidRDefault="00713BB6" w:rsidP="006E3D18">
            <w:pPr>
              <w:spacing w:after="0" w:line="240" w:lineRule="atLeast"/>
              <w:ind w:left="605" w:right="-108"/>
              <w:jc w:val="center"/>
              <w:rPr>
                <w:rFonts w:ascii="Times New Roman" w:hAnsi="Times New Roman" w:cs="Times New Roman"/>
                <w:b/>
                <w:szCs w:val="22"/>
                <w:lang w:val="en-GB"/>
              </w:rPr>
            </w:pPr>
            <w:r w:rsidRPr="00DA300D">
              <w:rPr>
                <w:rFonts w:ascii="Times New Roman" w:hAnsi="Times New Roman" w:cs="Times New Roman"/>
                <w:i/>
                <w:iCs/>
                <w:szCs w:val="22"/>
                <w:cs/>
              </w:rPr>
              <w:t>(</w:t>
            </w:r>
            <w:r w:rsidRPr="00DA300D">
              <w:rPr>
                <w:rFonts w:ascii="Times New Roman" w:hAnsi="Times New Roman" w:cs="Times New Roman"/>
                <w:i/>
                <w:iCs/>
                <w:szCs w:val="22"/>
              </w:rPr>
              <w:t>in Baht</w:t>
            </w:r>
            <w:r w:rsidRPr="00DA300D">
              <w:rPr>
                <w:rFonts w:ascii="Times New Roman" w:hAnsi="Times New Roman" w:cs="Times New Roman"/>
                <w:bCs/>
                <w:i/>
                <w:iCs/>
                <w:szCs w:val="22"/>
                <w:lang w:val="en-GB"/>
              </w:rPr>
              <w:t>)</w:t>
            </w:r>
          </w:p>
        </w:tc>
      </w:tr>
      <w:tr w:rsidR="00713BB6" w:rsidRPr="00DA300D" w14:paraId="5F63C5C1" w14:textId="77777777" w:rsidTr="006E3D18">
        <w:tc>
          <w:tcPr>
            <w:tcW w:w="3634" w:type="dxa"/>
          </w:tcPr>
          <w:p w14:paraId="586D26F3" w14:textId="77777777" w:rsidR="00713BB6" w:rsidRPr="00DA300D" w:rsidRDefault="00713BB6" w:rsidP="006E3D18">
            <w:pPr>
              <w:spacing w:after="0" w:line="240" w:lineRule="atLeast"/>
              <w:ind w:left="522" w:right="43"/>
              <w:jc w:val="thaiDistribute"/>
              <w:rPr>
                <w:rFonts w:ascii="Times New Roman" w:hAnsi="Times New Roman" w:cs="Times New Roman"/>
                <w:szCs w:val="22"/>
                <w:lang w:val="en-GB"/>
              </w:rPr>
            </w:pPr>
            <w:r w:rsidRPr="00DA300D">
              <w:rPr>
                <w:rFonts w:ascii="Times New Roman" w:hAnsi="Times New Roman" w:cs="Times New Roman"/>
                <w:szCs w:val="22"/>
                <w:lang w:val="en-GB"/>
              </w:rPr>
              <w:t>Interest expense:</w:t>
            </w:r>
          </w:p>
        </w:tc>
        <w:tc>
          <w:tcPr>
            <w:tcW w:w="1288" w:type="dxa"/>
          </w:tcPr>
          <w:p w14:paraId="6E7C102A" w14:textId="77777777" w:rsidR="00713BB6" w:rsidRPr="00DA300D" w:rsidRDefault="00713BB6" w:rsidP="006E3D18">
            <w:pPr>
              <w:tabs>
                <w:tab w:val="decimal" w:pos="1104"/>
              </w:tabs>
              <w:spacing w:after="0" w:line="240" w:lineRule="atLeast"/>
              <w:ind w:left="-96" w:right="-59"/>
              <w:jc w:val="thaiDistribute"/>
              <w:rPr>
                <w:rFonts w:ascii="Times New Roman" w:hAnsi="Times New Roman" w:cs="Times New Roman"/>
                <w:szCs w:val="22"/>
                <w:lang w:val="en-GB"/>
              </w:rPr>
            </w:pPr>
          </w:p>
        </w:tc>
        <w:tc>
          <w:tcPr>
            <w:tcW w:w="240" w:type="dxa"/>
          </w:tcPr>
          <w:p w14:paraId="28851DEF" w14:textId="77777777" w:rsidR="00713BB6" w:rsidRPr="00DA300D" w:rsidRDefault="00713BB6" w:rsidP="006E3D18">
            <w:pPr>
              <w:spacing w:after="0" w:line="240" w:lineRule="atLeast"/>
              <w:ind w:left="-96" w:right="-59"/>
              <w:jc w:val="thaiDistribute"/>
              <w:rPr>
                <w:rFonts w:ascii="Times New Roman" w:hAnsi="Times New Roman" w:cs="Times New Roman"/>
                <w:szCs w:val="22"/>
                <w:lang w:val="en-GB"/>
              </w:rPr>
            </w:pPr>
          </w:p>
        </w:tc>
        <w:tc>
          <w:tcPr>
            <w:tcW w:w="1444" w:type="dxa"/>
            <w:gridSpan w:val="2"/>
          </w:tcPr>
          <w:p w14:paraId="15DA2B46" w14:textId="77777777" w:rsidR="00713BB6" w:rsidRPr="00DA300D" w:rsidRDefault="00713BB6" w:rsidP="006E3D18">
            <w:pPr>
              <w:tabs>
                <w:tab w:val="decimal" w:pos="1057"/>
              </w:tabs>
              <w:spacing w:after="0" w:line="240" w:lineRule="atLeast"/>
              <w:ind w:right="-149"/>
              <w:jc w:val="thaiDistribute"/>
              <w:rPr>
                <w:rFonts w:ascii="Times New Roman" w:hAnsi="Times New Roman" w:cs="Times New Roman"/>
                <w:szCs w:val="22"/>
                <w:lang w:val="en-GB"/>
              </w:rPr>
            </w:pPr>
          </w:p>
        </w:tc>
        <w:tc>
          <w:tcPr>
            <w:tcW w:w="269" w:type="dxa"/>
          </w:tcPr>
          <w:p w14:paraId="6DBAE0E9" w14:textId="77777777" w:rsidR="00713BB6" w:rsidRPr="00DA300D" w:rsidRDefault="00713BB6" w:rsidP="006E3D18">
            <w:pPr>
              <w:spacing w:after="0" w:line="240" w:lineRule="atLeast"/>
              <w:ind w:left="-96" w:right="-59"/>
              <w:jc w:val="thaiDistribute"/>
              <w:rPr>
                <w:rFonts w:ascii="Times New Roman" w:hAnsi="Times New Roman" w:cs="Times New Roman"/>
                <w:szCs w:val="22"/>
                <w:lang w:val="en-GB"/>
              </w:rPr>
            </w:pPr>
          </w:p>
        </w:tc>
        <w:tc>
          <w:tcPr>
            <w:tcW w:w="1243" w:type="dxa"/>
          </w:tcPr>
          <w:p w14:paraId="35534B99" w14:textId="77777777" w:rsidR="00713BB6" w:rsidRPr="00DA300D" w:rsidRDefault="00713BB6" w:rsidP="006E3D18">
            <w:pPr>
              <w:tabs>
                <w:tab w:val="decimal" w:pos="1079"/>
              </w:tabs>
              <w:spacing w:after="0" w:line="240" w:lineRule="atLeast"/>
              <w:ind w:left="-96" w:right="-59"/>
              <w:jc w:val="thaiDistribute"/>
              <w:rPr>
                <w:rFonts w:ascii="Times New Roman" w:hAnsi="Times New Roman" w:cs="Times New Roman"/>
                <w:szCs w:val="22"/>
                <w:lang w:val="en-GB"/>
              </w:rPr>
            </w:pPr>
          </w:p>
        </w:tc>
        <w:tc>
          <w:tcPr>
            <w:tcW w:w="236" w:type="dxa"/>
          </w:tcPr>
          <w:p w14:paraId="5787F749" w14:textId="77777777" w:rsidR="00713BB6" w:rsidRPr="00DA300D" w:rsidRDefault="00713BB6" w:rsidP="006E3D18">
            <w:pPr>
              <w:spacing w:after="0" w:line="240" w:lineRule="atLeast"/>
              <w:ind w:left="-96" w:right="-59"/>
              <w:jc w:val="thaiDistribute"/>
              <w:rPr>
                <w:rFonts w:ascii="Times New Roman" w:hAnsi="Times New Roman" w:cs="Times New Roman"/>
                <w:b/>
                <w:szCs w:val="22"/>
                <w:lang w:val="en-GB"/>
              </w:rPr>
            </w:pPr>
          </w:p>
        </w:tc>
        <w:tc>
          <w:tcPr>
            <w:tcW w:w="1375" w:type="dxa"/>
          </w:tcPr>
          <w:p w14:paraId="16268908" w14:textId="77777777" w:rsidR="00713BB6" w:rsidRPr="00DA300D" w:rsidRDefault="00713BB6" w:rsidP="006E3D18">
            <w:pPr>
              <w:tabs>
                <w:tab w:val="decimal" w:pos="984"/>
              </w:tabs>
              <w:spacing w:after="0" w:line="240" w:lineRule="atLeast"/>
              <w:ind w:left="-96" w:right="-59"/>
              <w:jc w:val="thaiDistribute"/>
              <w:rPr>
                <w:rFonts w:ascii="Times New Roman" w:hAnsi="Times New Roman" w:cs="Times New Roman"/>
                <w:szCs w:val="22"/>
                <w:lang w:val="en-GB"/>
              </w:rPr>
            </w:pPr>
          </w:p>
        </w:tc>
      </w:tr>
      <w:tr w:rsidR="00FC50C8" w:rsidRPr="00DA300D" w14:paraId="7D1B323D" w14:textId="77777777" w:rsidTr="006E3D18">
        <w:tc>
          <w:tcPr>
            <w:tcW w:w="3634" w:type="dxa"/>
          </w:tcPr>
          <w:p w14:paraId="11A672C1" w14:textId="77777777" w:rsidR="00FC50C8" w:rsidRPr="00DA300D" w:rsidRDefault="00A13FB1" w:rsidP="006E3D18">
            <w:pPr>
              <w:spacing w:after="0" w:line="240" w:lineRule="atLeast"/>
              <w:ind w:left="522" w:right="43"/>
              <w:jc w:val="thaiDistribute"/>
              <w:rPr>
                <w:rFonts w:ascii="Times New Roman" w:hAnsi="Times New Roman" w:cs="Times New Roman"/>
                <w:szCs w:val="22"/>
                <w:lang w:val="en-GB"/>
              </w:rPr>
            </w:pPr>
            <w:r>
              <w:rPr>
                <w:rFonts w:ascii="Times New Roman" w:hAnsi="Times New Roman" w:cs="Times New Roman"/>
                <w:szCs w:val="22"/>
                <w:lang w:val="en-GB"/>
              </w:rPr>
              <w:t>- Person and r</w:t>
            </w:r>
            <w:r w:rsidR="00FC50C8" w:rsidRPr="00DA300D">
              <w:rPr>
                <w:rFonts w:ascii="Times New Roman" w:hAnsi="Times New Roman" w:cs="Times New Roman"/>
                <w:szCs w:val="22"/>
                <w:lang w:val="en-GB"/>
              </w:rPr>
              <w:t>elated parties</w:t>
            </w:r>
          </w:p>
        </w:tc>
        <w:tc>
          <w:tcPr>
            <w:tcW w:w="1288" w:type="dxa"/>
          </w:tcPr>
          <w:p w14:paraId="398D1055" w14:textId="77777777" w:rsidR="00FC50C8" w:rsidRPr="00DA300D" w:rsidRDefault="00FC50C8" w:rsidP="000060C6">
            <w:pPr>
              <w:tabs>
                <w:tab w:val="decimal" w:pos="884"/>
              </w:tabs>
              <w:spacing w:after="0" w:line="240" w:lineRule="atLeast"/>
              <w:ind w:left="-96" w:right="-59"/>
              <w:jc w:val="thaiDistribute"/>
              <w:rPr>
                <w:rFonts w:ascii="Times New Roman" w:hAnsi="Times New Roman" w:cs="Times New Roman"/>
                <w:szCs w:val="22"/>
                <w:lang w:val="en-GB"/>
              </w:rPr>
            </w:pPr>
            <w:r w:rsidRPr="00DA300D">
              <w:rPr>
                <w:rFonts w:ascii="Times New Roman" w:hAnsi="Times New Roman" w:cs="Times New Roman"/>
                <w:szCs w:val="22"/>
                <w:lang w:val="en-GB"/>
              </w:rPr>
              <w:t>-</w:t>
            </w:r>
          </w:p>
        </w:tc>
        <w:tc>
          <w:tcPr>
            <w:tcW w:w="240" w:type="dxa"/>
          </w:tcPr>
          <w:p w14:paraId="73B86BE3" w14:textId="77777777" w:rsidR="00FC50C8" w:rsidRPr="00DA300D" w:rsidRDefault="00FC50C8" w:rsidP="003370C4">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4" w:type="dxa"/>
            <w:gridSpan w:val="2"/>
          </w:tcPr>
          <w:p w14:paraId="050FC999" w14:textId="77777777" w:rsidR="00FC50C8" w:rsidRPr="00FC50C8" w:rsidRDefault="00FC50C8" w:rsidP="00FC50C8">
            <w:pPr>
              <w:tabs>
                <w:tab w:val="decimal" w:pos="1199"/>
              </w:tabs>
              <w:spacing w:after="0" w:line="240" w:lineRule="atLeast"/>
              <w:ind w:left="-96" w:right="-59"/>
              <w:jc w:val="thaiDistribute"/>
              <w:rPr>
                <w:rFonts w:ascii="Times New Roman" w:hAnsi="Times New Roman" w:cs="Times New Roman"/>
                <w:szCs w:val="22"/>
                <w:lang w:val="en-GB"/>
              </w:rPr>
            </w:pPr>
            <w:r w:rsidRPr="00FC50C8">
              <w:rPr>
                <w:rFonts w:ascii="Times New Roman" w:hAnsi="Times New Roman" w:cs="Times New Roman"/>
                <w:szCs w:val="22"/>
                <w:lang w:val="en-GB"/>
              </w:rPr>
              <w:t>6,386</w:t>
            </w:r>
          </w:p>
        </w:tc>
        <w:tc>
          <w:tcPr>
            <w:tcW w:w="269" w:type="dxa"/>
          </w:tcPr>
          <w:p w14:paraId="49B595DF" w14:textId="77777777" w:rsidR="00FC50C8" w:rsidRPr="00DA300D" w:rsidRDefault="00FC50C8" w:rsidP="003370C4">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243" w:type="dxa"/>
          </w:tcPr>
          <w:p w14:paraId="56437B0E" w14:textId="77777777" w:rsidR="00FC50C8" w:rsidRPr="00DA300D" w:rsidRDefault="00FC50C8" w:rsidP="003370C4">
            <w:pPr>
              <w:tabs>
                <w:tab w:val="decimal" w:pos="1027"/>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233,730</w:t>
            </w:r>
          </w:p>
        </w:tc>
        <w:tc>
          <w:tcPr>
            <w:tcW w:w="236" w:type="dxa"/>
          </w:tcPr>
          <w:p w14:paraId="75D4A944" w14:textId="77777777" w:rsidR="00FC50C8" w:rsidRPr="00DA300D" w:rsidRDefault="00FC50C8" w:rsidP="003370C4">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375" w:type="dxa"/>
          </w:tcPr>
          <w:p w14:paraId="7A6E8618" w14:textId="77777777" w:rsidR="00FC50C8" w:rsidRPr="00FC50C8" w:rsidRDefault="00FC50C8" w:rsidP="00FC50C8">
            <w:pPr>
              <w:tabs>
                <w:tab w:val="decimal" w:pos="1126"/>
              </w:tabs>
              <w:spacing w:after="0" w:line="240" w:lineRule="atLeast"/>
              <w:ind w:left="-96" w:right="-59"/>
              <w:jc w:val="thaiDistribute"/>
              <w:rPr>
                <w:rFonts w:ascii="Times New Roman" w:hAnsi="Times New Roman" w:cs="Times New Roman"/>
                <w:szCs w:val="22"/>
                <w:lang w:val="en-GB"/>
              </w:rPr>
            </w:pPr>
            <w:r w:rsidRPr="00FC50C8">
              <w:rPr>
                <w:rFonts w:ascii="Times New Roman" w:hAnsi="Times New Roman" w:cs="Times New Roman"/>
                <w:szCs w:val="22"/>
                <w:lang w:val="en-GB"/>
              </w:rPr>
              <w:t>85,541</w:t>
            </w:r>
          </w:p>
        </w:tc>
      </w:tr>
      <w:tr w:rsidR="00FC50C8" w:rsidRPr="00DA300D" w14:paraId="04115CFE" w14:textId="77777777" w:rsidTr="006E3D18">
        <w:tc>
          <w:tcPr>
            <w:tcW w:w="3634" w:type="dxa"/>
          </w:tcPr>
          <w:p w14:paraId="1763412E" w14:textId="77777777" w:rsidR="00FC50C8" w:rsidRPr="00DA300D" w:rsidRDefault="00FC50C8" w:rsidP="006E3D18">
            <w:pPr>
              <w:spacing w:after="0" w:line="240" w:lineRule="atLeast"/>
              <w:ind w:left="522" w:right="43"/>
              <w:jc w:val="thaiDistribute"/>
              <w:rPr>
                <w:rFonts w:ascii="Times New Roman" w:hAnsi="Times New Roman" w:cs="Times New Roman"/>
                <w:szCs w:val="22"/>
                <w:lang w:val="en-GB"/>
              </w:rPr>
            </w:pPr>
            <w:r w:rsidRPr="00DA300D">
              <w:rPr>
                <w:rFonts w:ascii="Times New Roman" w:hAnsi="Times New Roman" w:cs="Times New Roman"/>
                <w:szCs w:val="22"/>
                <w:lang w:val="en-GB"/>
              </w:rPr>
              <w:t>- Lease liabilities</w:t>
            </w:r>
          </w:p>
        </w:tc>
        <w:tc>
          <w:tcPr>
            <w:tcW w:w="1288" w:type="dxa"/>
          </w:tcPr>
          <w:p w14:paraId="55C82E4B" w14:textId="77777777" w:rsidR="00FC50C8" w:rsidRPr="00DA300D" w:rsidRDefault="00FC50C8" w:rsidP="003370C4">
            <w:pPr>
              <w:tabs>
                <w:tab w:val="decimal" w:pos="1026"/>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32,143</w:t>
            </w:r>
          </w:p>
        </w:tc>
        <w:tc>
          <w:tcPr>
            <w:tcW w:w="240" w:type="dxa"/>
          </w:tcPr>
          <w:p w14:paraId="7BA4D001" w14:textId="77777777" w:rsidR="00FC50C8" w:rsidRPr="00DA300D" w:rsidRDefault="00FC50C8" w:rsidP="003370C4">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4" w:type="dxa"/>
            <w:gridSpan w:val="2"/>
          </w:tcPr>
          <w:p w14:paraId="7CCCB19E" w14:textId="77777777" w:rsidR="00FC50C8" w:rsidRPr="00FC50C8" w:rsidRDefault="00FC50C8" w:rsidP="00FC50C8">
            <w:pPr>
              <w:tabs>
                <w:tab w:val="decimal" w:pos="1199"/>
              </w:tabs>
              <w:spacing w:after="0" w:line="240" w:lineRule="atLeast"/>
              <w:ind w:left="-96" w:right="-59"/>
              <w:jc w:val="thaiDistribute"/>
              <w:rPr>
                <w:rFonts w:ascii="Times New Roman" w:hAnsi="Times New Roman" w:cs="Times New Roman"/>
                <w:szCs w:val="22"/>
                <w:lang w:val="en-GB"/>
              </w:rPr>
            </w:pPr>
            <w:r w:rsidRPr="00FC50C8">
              <w:rPr>
                <w:rFonts w:ascii="Times New Roman" w:hAnsi="Times New Roman" w:cs="Times New Roman"/>
                <w:szCs w:val="22"/>
                <w:lang w:val="en-GB"/>
              </w:rPr>
              <w:t>302,153</w:t>
            </w:r>
          </w:p>
        </w:tc>
        <w:tc>
          <w:tcPr>
            <w:tcW w:w="269" w:type="dxa"/>
          </w:tcPr>
          <w:p w14:paraId="53C6F2F5" w14:textId="77777777" w:rsidR="00FC50C8" w:rsidRPr="00DA300D" w:rsidRDefault="00FC50C8" w:rsidP="003370C4">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243" w:type="dxa"/>
          </w:tcPr>
          <w:p w14:paraId="126384E3" w14:textId="77777777" w:rsidR="00FC50C8" w:rsidRPr="00DA300D" w:rsidRDefault="00FC50C8" w:rsidP="003370C4">
            <w:pPr>
              <w:tabs>
                <w:tab w:val="decimal" w:pos="1027"/>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32,143</w:t>
            </w:r>
          </w:p>
        </w:tc>
        <w:tc>
          <w:tcPr>
            <w:tcW w:w="236" w:type="dxa"/>
          </w:tcPr>
          <w:p w14:paraId="0EEDB0D0" w14:textId="77777777" w:rsidR="00FC50C8" w:rsidRPr="00DA300D" w:rsidRDefault="00FC50C8" w:rsidP="003370C4">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375" w:type="dxa"/>
          </w:tcPr>
          <w:p w14:paraId="4FA4E5D1" w14:textId="77777777" w:rsidR="00FC50C8" w:rsidRPr="00FC50C8" w:rsidRDefault="00FC50C8" w:rsidP="00FC50C8">
            <w:pPr>
              <w:tabs>
                <w:tab w:val="decimal" w:pos="1126"/>
              </w:tabs>
              <w:spacing w:after="0" w:line="240" w:lineRule="atLeast"/>
              <w:ind w:left="-96" w:right="-59"/>
              <w:jc w:val="thaiDistribute"/>
              <w:rPr>
                <w:rFonts w:ascii="Times New Roman" w:hAnsi="Times New Roman" w:cs="Times New Roman"/>
                <w:szCs w:val="22"/>
                <w:lang w:val="en-GB"/>
              </w:rPr>
            </w:pPr>
            <w:r w:rsidRPr="00FC50C8">
              <w:rPr>
                <w:rFonts w:ascii="Times New Roman" w:hAnsi="Times New Roman" w:cs="Times New Roman"/>
                <w:szCs w:val="22"/>
                <w:lang w:val="en-GB"/>
              </w:rPr>
              <w:t>303,369</w:t>
            </w:r>
          </w:p>
        </w:tc>
      </w:tr>
      <w:tr w:rsidR="00FC50C8" w:rsidRPr="00DA300D" w14:paraId="18AF45AE" w14:textId="77777777" w:rsidTr="006E3D18">
        <w:tc>
          <w:tcPr>
            <w:tcW w:w="3634" w:type="dxa"/>
          </w:tcPr>
          <w:p w14:paraId="29293C7D" w14:textId="77777777" w:rsidR="00FC50C8" w:rsidRPr="00DA300D" w:rsidRDefault="00FC50C8" w:rsidP="006E3D18">
            <w:pPr>
              <w:spacing w:after="0" w:line="240" w:lineRule="atLeast"/>
              <w:ind w:left="522" w:right="43"/>
              <w:jc w:val="thaiDistribute"/>
              <w:rPr>
                <w:rFonts w:ascii="Times New Roman" w:hAnsi="Times New Roman" w:cs="Times New Roman"/>
                <w:szCs w:val="22"/>
                <w:lang w:val="en-GB"/>
              </w:rPr>
            </w:pPr>
            <w:r w:rsidRPr="00DA300D">
              <w:rPr>
                <w:rFonts w:ascii="Times New Roman" w:hAnsi="Times New Roman" w:cs="Times New Roman"/>
                <w:szCs w:val="22"/>
                <w:lang w:val="en-GB"/>
              </w:rPr>
              <w:t>- Other</w:t>
            </w:r>
          </w:p>
        </w:tc>
        <w:tc>
          <w:tcPr>
            <w:tcW w:w="1288" w:type="dxa"/>
            <w:tcBorders>
              <w:bottom w:val="single" w:sz="4" w:space="0" w:color="auto"/>
            </w:tcBorders>
          </w:tcPr>
          <w:p w14:paraId="2E025470" w14:textId="77777777" w:rsidR="00FC50C8" w:rsidRPr="00DA300D" w:rsidRDefault="00FC50C8" w:rsidP="003370C4">
            <w:pPr>
              <w:tabs>
                <w:tab w:val="decimal" w:pos="1026"/>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4,306,040</w:t>
            </w:r>
          </w:p>
        </w:tc>
        <w:tc>
          <w:tcPr>
            <w:tcW w:w="240" w:type="dxa"/>
          </w:tcPr>
          <w:p w14:paraId="2A6E1C0A" w14:textId="77777777" w:rsidR="00FC50C8" w:rsidRPr="00DA300D" w:rsidRDefault="00FC50C8" w:rsidP="003370C4">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444" w:type="dxa"/>
            <w:gridSpan w:val="2"/>
            <w:tcBorders>
              <w:bottom w:val="single" w:sz="4" w:space="0" w:color="auto"/>
            </w:tcBorders>
          </w:tcPr>
          <w:p w14:paraId="5D366CD2" w14:textId="77777777" w:rsidR="00FC50C8" w:rsidRPr="00FC50C8" w:rsidRDefault="00FC50C8" w:rsidP="00FC50C8">
            <w:pPr>
              <w:tabs>
                <w:tab w:val="decimal" w:pos="1199"/>
              </w:tabs>
              <w:spacing w:after="0" w:line="240" w:lineRule="atLeast"/>
              <w:ind w:left="-96" w:right="-59"/>
              <w:jc w:val="thaiDistribute"/>
              <w:rPr>
                <w:rFonts w:ascii="Times New Roman" w:hAnsi="Times New Roman" w:cs="Times New Roman"/>
                <w:szCs w:val="22"/>
                <w:lang w:val="en-GB"/>
              </w:rPr>
            </w:pPr>
            <w:r w:rsidRPr="00FC50C8">
              <w:rPr>
                <w:rFonts w:ascii="Times New Roman" w:hAnsi="Times New Roman" w:cs="Times New Roman"/>
                <w:szCs w:val="22"/>
                <w:lang w:val="en-GB"/>
              </w:rPr>
              <w:t>711,525</w:t>
            </w:r>
          </w:p>
        </w:tc>
        <w:tc>
          <w:tcPr>
            <w:tcW w:w="269" w:type="dxa"/>
          </w:tcPr>
          <w:p w14:paraId="0BF98F2E" w14:textId="77777777" w:rsidR="00FC50C8" w:rsidRPr="00DA300D" w:rsidRDefault="00FC50C8" w:rsidP="003370C4">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243" w:type="dxa"/>
            <w:tcBorders>
              <w:bottom w:val="single" w:sz="4" w:space="0" w:color="auto"/>
            </w:tcBorders>
          </w:tcPr>
          <w:p w14:paraId="7FF697D9" w14:textId="77777777" w:rsidR="00FC50C8" w:rsidRPr="00DA300D" w:rsidRDefault="00FC50C8" w:rsidP="003370C4">
            <w:pPr>
              <w:tabs>
                <w:tab w:val="decimal" w:pos="1027"/>
              </w:tabs>
              <w:spacing w:after="0" w:line="240" w:lineRule="atLeast"/>
              <w:ind w:left="-96" w:right="-59"/>
              <w:jc w:val="thaiDistribute"/>
              <w:rPr>
                <w:rFonts w:ascii="Times New Roman" w:hAnsi="Times New Roman" w:cs="Times New Roman"/>
                <w:szCs w:val="22"/>
                <w:lang w:val="en-GB"/>
              </w:rPr>
            </w:pPr>
            <w:r>
              <w:rPr>
                <w:rFonts w:ascii="Times New Roman" w:hAnsi="Times New Roman" w:cs="Times New Roman"/>
                <w:szCs w:val="22"/>
                <w:lang w:val="en-GB"/>
              </w:rPr>
              <w:t>3,206,153</w:t>
            </w:r>
          </w:p>
        </w:tc>
        <w:tc>
          <w:tcPr>
            <w:tcW w:w="236" w:type="dxa"/>
          </w:tcPr>
          <w:p w14:paraId="322C4C41" w14:textId="77777777" w:rsidR="00FC50C8" w:rsidRPr="00DA300D" w:rsidRDefault="00FC50C8" w:rsidP="003370C4">
            <w:pPr>
              <w:tabs>
                <w:tab w:val="decimal" w:pos="882"/>
                <w:tab w:val="decimal" w:pos="1310"/>
              </w:tabs>
              <w:spacing w:after="0" w:line="240" w:lineRule="atLeast"/>
              <w:ind w:left="-96" w:right="-59"/>
              <w:jc w:val="thaiDistribute"/>
              <w:rPr>
                <w:rFonts w:ascii="Times New Roman" w:hAnsi="Times New Roman" w:cs="Times New Roman"/>
                <w:szCs w:val="22"/>
                <w:lang w:val="en-GB"/>
              </w:rPr>
            </w:pPr>
          </w:p>
        </w:tc>
        <w:tc>
          <w:tcPr>
            <w:tcW w:w="1375" w:type="dxa"/>
            <w:tcBorders>
              <w:bottom w:val="single" w:sz="4" w:space="0" w:color="auto"/>
            </w:tcBorders>
          </w:tcPr>
          <w:p w14:paraId="68762D28" w14:textId="77777777" w:rsidR="00FC50C8" w:rsidRPr="00FC50C8" w:rsidRDefault="00FC50C8" w:rsidP="00FC50C8">
            <w:pPr>
              <w:tabs>
                <w:tab w:val="decimal" w:pos="1126"/>
              </w:tabs>
              <w:spacing w:after="0" w:line="240" w:lineRule="atLeast"/>
              <w:ind w:left="-96" w:right="-59"/>
              <w:jc w:val="thaiDistribute"/>
              <w:rPr>
                <w:rFonts w:ascii="Times New Roman" w:hAnsi="Times New Roman" w:cs="Times New Roman"/>
                <w:szCs w:val="22"/>
                <w:lang w:val="en-GB"/>
              </w:rPr>
            </w:pPr>
            <w:r w:rsidRPr="00FC50C8">
              <w:rPr>
                <w:rFonts w:ascii="Times New Roman" w:hAnsi="Times New Roman" w:cs="Times New Roman"/>
                <w:szCs w:val="22"/>
                <w:lang w:val="en-GB"/>
              </w:rPr>
              <w:t>711,459</w:t>
            </w:r>
          </w:p>
        </w:tc>
      </w:tr>
      <w:tr w:rsidR="00FC50C8" w:rsidRPr="00DA300D" w14:paraId="4C629B45" w14:textId="77777777" w:rsidTr="006E3D18">
        <w:tc>
          <w:tcPr>
            <w:tcW w:w="3634" w:type="dxa"/>
          </w:tcPr>
          <w:p w14:paraId="1710D824" w14:textId="77777777" w:rsidR="00FC50C8" w:rsidRPr="00DA300D" w:rsidRDefault="00FC50C8" w:rsidP="006E3D18">
            <w:pPr>
              <w:spacing w:after="0" w:line="240" w:lineRule="atLeast"/>
              <w:ind w:left="522" w:right="43"/>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Total</w:t>
            </w:r>
          </w:p>
        </w:tc>
        <w:tc>
          <w:tcPr>
            <w:tcW w:w="1288" w:type="dxa"/>
            <w:tcBorders>
              <w:top w:val="single" w:sz="4" w:space="0" w:color="auto"/>
              <w:bottom w:val="double" w:sz="4" w:space="0" w:color="auto"/>
            </w:tcBorders>
          </w:tcPr>
          <w:p w14:paraId="7C408BD4" w14:textId="77777777" w:rsidR="00FC50C8" w:rsidRPr="00DA300D" w:rsidRDefault="00FC50C8" w:rsidP="003370C4">
            <w:pPr>
              <w:tabs>
                <w:tab w:val="decimal" w:pos="1026"/>
              </w:tabs>
              <w:spacing w:after="0" w:line="240" w:lineRule="atLeast"/>
              <w:ind w:left="-96" w:right="-59"/>
              <w:jc w:val="thaiDistribute"/>
              <w:rPr>
                <w:rFonts w:ascii="Times New Roman" w:hAnsi="Times New Roman" w:cs="Times New Roman"/>
                <w:b/>
                <w:bCs/>
                <w:szCs w:val="22"/>
                <w:lang w:val="en-GB"/>
              </w:rPr>
            </w:pPr>
            <w:r>
              <w:rPr>
                <w:rFonts w:ascii="Times New Roman" w:hAnsi="Times New Roman" w:cs="Times New Roman"/>
                <w:b/>
                <w:bCs/>
                <w:szCs w:val="22"/>
                <w:lang w:val="en-GB"/>
              </w:rPr>
              <w:t>4,338,183</w:t>
            </w:r>
          </w:p>
        </w:tc>
        <w:tc>
          <w:tcPr>
            <w:tcW w:w="240" w:type="dxa"/>
          </w:tcPr>
          <w:p w14:paraId="53415168" w14:textId="77777777" w:rsidR="00FC50C8" w:rsidRPr="00DA300D" w:rsidRDefault="00FC50C8" w:rsidP="003370C4">
            <w:pPr>
              <w:tabs>
                <w:tab w:val="decimal" w:pos="882"/>
                <w:tab w:val="decimal" w:pos="1310"/>
              </w:tabs>
              <w:spacing w:after="0" w:line="240" w:lineRule="atLeast"/>
              <w:ind w:left="-96" w:right="-59"/>
              <w:jc w:val="thaiDistribute"/>
              <w:rPr>
                <w:rFonts w:ascii="Times New Roman" w:hAnsi="Times New Roman" w:cs="Times New Roman"/>
                <w:b/>
                <w:bCs/>
                <w:szCs w:val="22"/>
                <w:lang w:val="en-GB"/>
              </w:rPr>
            </w:pPr>
          </w:p>
        </w:tc>
        <w:tc>
          <w:tcPr>
            <w:tcW w:w="1444" w:type="dxa"/>
            <w:gridSpan w:val="2"/>
            <w:tcBorders>
              <w:top w:val="single" w:sz="4" w:space="0" w:color="auto"/>
              <w:bottom w:val="double" w:sz="4" w:space="0" w:color="auto"/>
            </w:tcBorders>
          </w:tcPr>
          <w:p w14:paraId="0BDCD355" w14:textId="77777777" w:rsidR="00FC50C8" w:rsidRPr="00DA300D" w:rsidRDefault="00FC50C8" w:rsidP="003370C4">
            <w:pPr>
              <w:tabs>
                <w:tab w:val="decimal" w:pos="1199"/>
              </w:tabs>
              <w:spacing w:after="0" w:line="240" w:lineRule="atLeast"/>
              <w:ind w:left="-96" w:right="-59"/>
              <w:jc w:val="thaiDistribute"/>
              <w:rPr>
                <w:rFonts w:ascii="Times New Roman" w:hAnsi="Times New Roman" w:cs="Times New Roman"/>
                <w:b/>
                <w:bCs/>
                <w:szCs w:val="22"/>
                <w:lang w:val="en-GB"/>
              </w:rPr>
            </w:pPr>
            <w:r w:rsidRPr="00DA300D">
              <w:rPr>
                <w:rFonts w:ascii="Times New Roman" w:hAnsi="Times New Roman" w:cs="Times New Roman"/>
                <w:b/>
                <w:bCs/>
                <w:szCs w:val="22"/>
                <w:lang w:val="en-GB"/>
              </w:rPr>
              <w:t>1,020,064</w:t>
            </w:r>
          </w:p>
        </w:tc>
        <w:tc>
          <w:tcPr>
            <w:tcW w:w="269" w:type="dxa"/>
          </w:tcPr>
          <w:p w14:paraId="31A42179" w14:textId="77777777" w:rsidR="00FC50C8" w:rsidRPr="00DA300D" w:rsidRDefault="00FC50C8" w:rsidP="003370C4">
            <w:pPr>
              <w:tabs>
                <w:tab w:val="decimal" w:pos="882"/>
                <w:tab w:val="decimal" w:pos="1310"/>
              </w:tabs>
              <w:spacing w:after="0" w:line="240" w:lineRule="atLeast"/>
              <w:ind w:left="-96" w:right="-59"/>
              <w:jc w:val="thaiDistribute"/>
              <w:rPr>
                <w:rFonts w:ascii="Times New Roman" w:hAnsi="Times New Roman" w:cs="Times New Roman"/>
                <w:b/>
                <w:bCs/>
                <w:szCs w:val="22"/>
                <w:lang w:val="en-GB"/>
              </w:rPr>
            </w:pPr>
          </w:p>
        </w:tc>
        <w:tc>
          <w:tcPr>
            <w:tcW w:w="1243" w:type="dxa"/>
            <w:tcBorders>
              <w:top w:val="single" w:sz="4" w:space="0" w:color="auto"/>
              <w:bottom w:val="double" w:sz="4" w:space="0" w:color="auto"/>
            </w:tcBorders>
          </w:tcPr>
          <w:p w14:paraId="00A4DE47" w14:textId="77777777" w:rsidR="00FC50C8" w:rsidRPr="00DA300D" w:rsidRDefault="00FC50C8" w:rsidP="003370C4">
            <w:pPr>
              <w:tabs>
                <w:tab w:val="decimal" w:pos="1027"/>
              </w:tabs>
              <w:spacing w:after="0" w:line="240" w:lineRule="atLeast"/>
              <w:ind w:left="-96" w:right="-59"/>
              <w:jc w:val="thaiDistribute"/>
              <w:rPr>
                <w:rFonts w:ascii="Times New Roman" w:hAnsi="Times New Roman" w:cs="Times New Roman"/>
                <w:b/>
                <w:bCs/>
                <w:szCs w:val="22"/>
                <w:lang w:val="en-GB"/>
              </w:rPr>
            </w:pPr>
            <w:r>
              <w:rPr>
                <w:rFonts w:ascii="Times New Roman" w:hAnsi="Times New Roman" w:cs="Times New Roman"/>
                <w:b/>
                <w:bCs/>
                <w:szCs w:val="22"/>
                <w:lang w:val="en-GB"/>
              </w:rPr>
              <w:t>3,472,026</w:t>
            </w:r>
          </w:p>
        </w:tc>
        <w:tc>
          <w:tcPr>
            <w:tcW w:w="236" w:type="dxa"/>
          </w:tcPr>
          <w:p w14:paraId="4FEFE990" w14:textId="77777777" w:rsidR="00FC50C8" w:rsidRPr="00DA300D" w:rsidRDefault="00FC50C8" w:rsidP="003370C4">
            <w:pPr>
              <w:tabs>
                <w:tab w:val="decimal" w:pos="882"/>
                <w:tab w:val="decimal" w:pos="1310"/>
              </w:tabs>
              <w:spacing w:after="0" w:line="240" w:lineRule="atLeast"/>
              <w:ind w:left="-96" w:right="-59"/>
              <w:jc w:val="thaiDistribute"/>
              <w:rPr>
                <w:rFonts w:ascii="Times New Roman" w:hAnsi="Times New Roman" w:cs="Times New Roman"/>
                <w:b/>
                <w:bCs/>
                <w:szCs w:val="22"/>
                <w:lang w:val="en-GB"/>
              </w:rPr>
            </w:pPr>
          </w:p>
        </w:tc>
        <w:tc>
          <w:tcPr>
            <w:tcW w:w="1375" w:type="dxa"/>
            <w:tcBorders>
              <w:top w:val="single" w:sz="4" w:space="0" w:color="auto"/>
              <w:bottom w:val="double" w:sz="4" w:space="0" w:color="auto"/>
            </w:tcBorders>
          </w:tcPr>
          <w:p w14:paraId="41E013C1" w14:textId="77777777" w:rsidR="00FC50C8" w:rsidRPr="00FC50C8" w:rsidRDefault="00FC50C8" w:rsidP="00FC50C8">
            <w:pPr>
              <w:tabs>
                <w:tab w:val="decimal" w:pos="1126"/>
              </w:tabs>
              <w:spacing w:after="0" w:line="240" w:lineRule="atLeast"/>
              <w:ind w:left="-96" w:right="-59"/>
              <w:jc w:val="thaiDistribute"/>
              <w:rPr>
                <w:rFonts w:ascii="Times New Roman" w:hAnsi="Times New Roman" w:cs="Times New Roman"/>
                <w:b/>
                <w:bCs/>
                <w:szCs w:val="22"/>
                <w:lang w:val="en-GB"/>
              </w:rPr>
            </w:pPr>
            <w:r w:rsidRPr="00FC50C8">
              <w:rPr>
                <w:rFonts w:ascii="Times New Roman" w:hAnsi="Times New Roman" w:cs="Times New Roman"/>
                <w:b/>
                <w:bCs/>
                <w:szCs w:val="22"/>
                <w:lang w:val="en-GB"/>
              </w:rPr>
              <w:t>1,100,369</w:t>
            </w:r>
          </w:p>
        </w:tc>
      </w:tr>
    </w:tbl>
    <w:p w14:paraId="7DEB7CD4" w14:textId="77777777" w:rsidR="00554FD4" w:rsidRPr="00DA300D" w:rsidRDefault="00554FD4" w:rsidP="00554FD4">
      <w:pPr>
        <w:tabs>
          <w:tab w:val="left" w:pos="567"/>
        </w:tabs>
        <w:spacing w:after="0" w:line="240" w:lineRule="atLeast"/>
        <w:ind w:left="540" w:right="-25"/>
        <w:jc w:val="thaiDistribute"/>
        <w:rPr>
          <w:rFonts w:ascii="Times New Roman" w:hAnsi="Times New Roman" w:cstheme="minorBidi"/>
          <w:szCs w:val="22"/>
        </w:rPr>
      </w:pPr>
    </w:p>
    <w:p w14:paraId="4E20DE41" w14:textId="77777777" w:rsidR="00554FD4" w:rsidRPr="00DA300D" w:rsidRDefault="00360C39" w:rsidP="00553D15">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DA300D">
        <w:rPr>
          <w:rFonts w:ascii="Times New Roman" w:hAnsi="Times New Roman" w:cs="Times New Roman"/>
          <w:b/>
          <w:bCs/>
          <w:szCs w:val="22"/>
        </w:rPr>
        <w:t>Income tax</w:t>
      </w:r>
      <w:r w:rsidR="00554FD4" w:rsidRPr="00DA300D">
        <w:rPr>
          <w:rFonts w:ascii="Times New Roman" w:hAnsi="Times New Roman" w:cs="Times New Roman"/>
          <w:b/>
          <w:bCs/>
          <w:szCs w:val="22"/>
        </w:rPr>
        <w:t xml:space="preserve"> expense</w:t>
      </w:r>
    </w:p>
    <w:p w14:paraId="5DFB4C96" w14:textId="77777777" w:rsidR="00554FD4" w:rsidRPr="00DA300D"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0CB602B1" w14:textId="77777777" w:rsidR="00554FD4" w:rsidRPr="00DA300D" w:rsidRDefault="00554FD4" w:rsidP="00554FD4">
      <w:pPr>
        <w:spacing w:after="0" w:line="240" w:lineRule="auto"/>
        <w:ind w:left="540" w:right="-25"/>
        <w:jc w:val="thaiDistribute"/>
        <w:rPr>
          <w:rFonts w:ascii="Times New Roman" w:hAnsi="Times New Roman" w:cs="Times New Roman"/>
          <w:szCs w:val="22"/>
        </w:rPr>
      </w:pPr>
      <w:r w:rsidRPr="00DA300D">
        <w:rPr>
          <w:rFonts w:ascii="Times New Roman" w:hAnsi="Times New Roman" w:cs="Times New Roman"/>
          <w:szCs w:val="22"/>
        </w:rPr>
        <w:t>Income tax of the Group was calculated at a rate specified by the Revenue Department on net earnings after adjusting certain conditions according to the Revenue Code. The Group recorded the corporate income tax as expense for the years and recorded the accrued portion as liabilities in the statements of financial position.</w:t>
      </w:r>
    </w:p>
    <w:p w14:paraId="3D91FEDE" w14:textId="77777777" w:rsidR="00554FD4" w:rsidRPr="00DA300D" w:rsidRDefault="00554FD4" w:rsidP="00554FD4">
      <w:pPr>
        <w:spacing w:after="0" w:line="240" w:lineRule="auto"/>
        <w:ind w:left="540" w:right="-25"/>
        <w:jc w:val="thaiDistribute"/>
        <w:rPr>
          <w:rFonts w:ascii="Times New Roman" w:hAnsi="Times New Roman" w:cs="Times New Roman"/>
          <w:szCs w:val="22"/>
        </w:rPr>
      </w:pPr>
    </w:p>
    <w:p w14:paraId="24EB57D4" w14:textId="77777777" w:rsidR="00360C39" w:rsidRPr="00DA300D" w:rsidRDefault="00360C39" w:rsidP="00360C39">
      <w:pPr>
        <w:tabs>
          <w:tab w:val="left" w:pos="540"/>
        </w:tabs>
        <w:ind w:left="540" w:right="-54"/>
        <w:jc w:val="both"/>
        <w:rPr>
          <w:rFonts w:ascii="Times New Roman" w:hAnsi="Times New Roman" w:cs="Times New Roman"/>
          <w:szCs w:val="22"/>
        </w:rPr>
      </w:pPr>
      <w:r w:rsidRPr="00DA300D">
        <w:rPr>
          <w:rFonts w:ascii="Times New Roman" w:hAnsi="Times New Roman" w:cs="Times New Roman"/>
          <w:szCs w:val="22"/>
        </w:rPr>
        <w:t xml:space="preserve">For </w:t>
      </w:r>
      <w:r w:rsidR="00FC50C8">
        <w:rPr>
          <w:rFonts w:ascii="Times New Roman" w:hAnsi="Times New Roman" w:cs="Times New Roman"/>
          <w:szCs w:val="22"/>
        </w:rPr>
        <w:t>the years ended 31 December 2024 and 2023</w:t>
      </w:r>
      <w:r w:rsidRPr="00DA300D">
        <w:rPr>
          <w:rFonts w:ascii="Times New Roman" w:hAnsi="Times New Roman" w:cs="Times New Roman"/>
          <w:szCs w:val="22"/>
        </w:rPr>
        <w:t xml:space="preserve">, the Company and its subsidiaries had cumulative </w:t>
      </w:r>
      <w:r w:rsidRPr="00DA300D">
        <w:rPr>
          <w:rFonts w:ascii="Times New Roman" w:hAnsi="Times New Roman" w:cs="Times New Roman"/>
          <w:spacing w:val="-4"/>
          <w:szCs w:val="22"/>
        </w:rPr>
        <w:t>loss carry forward not exceeding 5 years before current accounting period. Therefore, there are no</w:t>
      </w:r>
      <w:r w:rsidRPr="00DA300D">
        <w:rPr>
          <w:rFonts w:ascii="Times New Roman" w:hAnsi="Times New Roman" w:cs="Times New Roman"/>
          <w:szCs w:val="22"/>
        </w:rPr>
        <w:t xml:space="preserve"> any income tax liabilities for the year.</w:t>
      </w:r>
    </w:p>
    <w:p w14:paraId="739516EF" w14:textId="77777777" w:rsidR="00360C39" w:rsidRPr="00DA300D" w:rsidRDefault="00360C39">
      <w:pPr>
        <w:spacing w:after="0" w:line="240" w:lineRule="auto"/>
        <w:rPr>
          <w:rFonts w:ascii="Times New Roman" w:hAnsi="Times New Roman" w:cs="Times New Roman"/>
          <w:szCs w:val="22"/>
        </w:rPr>
      </w:pPr>
      <w:r w:rsidRPr="00DA300D">
        <w:rPr>
          <w:rFonts w:ascii="Times New Roman" w:hAnsi="Times New Roman" w:cs="Times New Roman"/>
          <w:szCs w:val="22"/>
        </w:rPr>
        <w:br w:type="page"/>
      </w:r>
    </w:p>
    <w:p w14:paraId="399DD47F" w14:textId="77777777" w:rsidR="00554FD4" w:rsidRPr="00DA300D" w:rsidRDefault="00554FD4" w:rsidP="00FC50C8">
      <w:pPr>
        <w:pStyle w:val="MacroText"/>
        <w:tabs>
          <w:tab w:val="clear" w:pos="480"/>
          <w:tab w:val="clear" w:pos="960"/>
          <w:tab w:val="clear" w:pos="1440"/>
          <w:tab w:val="clear" w:pos="1920"/>
          <w:tab w:val="clear" w:pos="2400"/>
          <w:tab w:val="clear" w:pos="2880"/>
          <w:tab w:val="clear" w:pos="3360"/>
          <w:tab w:val="clear" w:pos="3840"/>
          <w:tab w:val="clear" w:pos="4320"/>
        </w:tabs>
        <w:ind w:right="-25"/>
        <w:jc w:val="both"/>
        <w:rPr>
          <w:rFonts w:ascii="Times New Roman" w:hAnsi="Times New Roman" w:cs="Times New Roman"/>
          <w:sz w:val="22"/>
          <w:szCs w:val="22"/>
        </w:rPr>
      </w:pPr>
    </w:p>
    <w:p w14:paraId="76EDE7C5" w14:textId="77777777" w:rsidR="00554FD4" w:rsidRPr="00DA300D" w:rsidRDefault="00554FD4" w:rsidP="00554FD4">
      <w:pPr>
        <w:spacing w:after="0" w:line="240" w:lineRule="auto"/>
        <w:ind w:left="540" w:right="-25"/>
        <w:jc w:val="thaiDistribute"/>
        <w:rPr>
          <w:rFonts w:ascii="Times New Roman" w:hAnsi="Times New Roman" w:cs="Times New Roman"/>
          <w:b/>
          <w:bCs/>
          <w:i/>
          <w:iCs/>
          <w:szCs w:val="22"/>
        </w:rPr>
      </w:pPr>
      <w:r w:rsidRPr="00DA300D">
        <w:rPr>
          <w:rFonts w:ascii="Times New Roman" w:hAnsi="Times New Roman" w:cs="Times New Roman"/>
          <w:b/>
          <w:bCs/>
          <w:i/>
          <w:iCs/>
          <w:szCs w:val="22"/>
        </w:rPr>
        <w:t>Income tax recognized in other comprehensive income</w:t>
      </w:r>
    </w:p>
    <w:p w14:paraId="1FE17664" w14:textId="77777777" w:rsidR="00554FD4" w:rsidRPr="00DA300D"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473" w:type="dxa"/>
        <w:tblInd w:w="558" w:type="dxa"/>
        <w:tblLayout w:type="fixed"/>
        <w:tblLook w:val="01E0" w:firstRow="1" w:lastRow="1" w:firstColumn="1" w:lastColumn="1" w:noHBand="0" w:noVBand="0"/>
      </w:tblPr>
      <w:tblGrid>
        <w:gridCol w:w="3519"/>
        <w:gridCol w:w="1276"/>
        <w:gridCol w:w="270"/>
        <w:gridCol w:w="1290"/>
        <w:gridCol w:w="270"/>
        <w:gridCol w:w="1289"/>
        <w:gridCol w:w="270"/>
        <w:gridCol w:w="1289"/>
      </w:tblGrid>
      <w:tr w:rsidR="00554FD4" w:rsidRPr="00DA300D" w14:paraId="26B0ECE2" w14:textId="77777777" w:rsidTr="00AB7A07">
        <w:tc>
          <w:tcPr>
            <w:tcW w:w="3519" w:type="dxa"/>
          </w:tcPr>
          <w:p w14:paraId="27879DB1" w14:textId="77777777" w:rsidR="00554FD4" w:rsidRPr="00DA300D" w:rsidRDefault="00554FD4" w:rsidP="006E3D18">
            <w:pPr>
              <w:spacing w:after="0" w:line="240" w:lineRule="atLeast"/>
              <w:ind w:right="-25"/>
              <w:jc w:val="thaiDistribute"/>
              <w:rPr>
                <w:rFonts w:ascii="Times New Roman" w:hAnsi="Times New Roman" w:cs="Times New Roman"/>
                <w:b/>
                <w:szCs w:val="22"/>
              </w:rPr>
            </w:pPr>
          </w:p>
        </w:tc>
        <w:tc>
          <w:tcPr>
            <w:tcW w:w="2836" w:type="dxa"/>
            <w:gridSpan w:val="3"/>
          </w:tcPr>
          <w:p w14:paraId="18B94E18" w14:textId="77777777" w:rsidR="00554FD4" w:rsidRPr="00DA300D" w:rsidRDefault="00554FD4" w:rsidP="006E3D18">
            <w:pPr>
              <w:spacing w:after="0" w:line="240" w:lineRule="atLeast"/>
              <w:ind w:left="-108" w:right="-25"/>
              <w:jc w:val="center"/>
              <w:rPr>
                <w:rFonts w:ascii="Times New Roman" w:hAnsi="Times New Roman" w:cs="Times New Roman"/>
                <w:b/>
                <w:bCs/>
                <w:szCs w:val="22"/>
              </w:rPr>
            </w:pPr>
          </w:p>
        </w:tc>
        <w:tc>
          <w:tcPr>
            <w:tcW w:w="270" w:type="dxa"/>
          </w:tcPr>
          <w:p w14:paraId="17F5AA70" w14:textId="77777777" w:rsidR="00554FD4" w:rsidRPr="00DA300D" w:rsidRDefault="00554FD4" w:rsidP="006E3D18">
            <w:pPr>
              <w:spacing w:after="0" w:line="240" w:lineRule="atLeast"/>
              <w:ind w:right="-25"/>
              <w:jc w:val="center"/>
              <w:rPr>
                <w:rFonts w:ascii="Times New Roman" w:hAnsi="Times New Roman" w:cs="Times New Roman"/>
                <w:bCs/>
                <w:szCs w:val="22"/>
              </w:rPr>
            </w:pPr>
          </w:p>
        </w:tc>
        <w:tc>
          <w:tcPr>
            <w:tcW w:w="2848" w:type="dxa"/>
            <w:gridSpan w:val="3"/>
          </w:tcPr>
          <w:p w14:paraId="46985B9C" w14:textId="77777777" w:rsidR="00554FD4" w:rsidRPr="00DA300D" w:rsidRDefault="00FD3E3E" w:rsidP="006E3D18">
            <w:pPr>
              <w:spacing w:after="0" w:line="240" w:lineRule="atLeast"/>
              <w:ind w:left="-108" w:right="-25"/>
              <w:jc w:val="center"/>
              <w:rPr>
                <w:rFonts w:ascii="Times New Roman" w:hAnsi="Times New Roman" w:cs="Times New Roman"/>
                <w:b/>
                <w:szCs w:val="22"/>
              </w:rPr>
            </w:pPr>
            <w:r w:rsidRPr="00DA300D">
              <w:rPr>
                <w:rFonts w:ascii="Times New Roman" w:hAnsi="Times New Roman" w:cs="Times New Roman"/>
                <w:b/>
                <w:bCs/>
                <w:szCs w:val="22"/>
              </w:rPr>
              <w:t>Consolidated and s</w:t>
            </w:r>
            <w:r w:rsidR="00554FD4" w:rsidRPr="00DA300D">
              <w:rPr>
                <w:rFonts w:ascii="Times New Roman" w:hAnsi="Times New Roman" w:cs="Times New Roman"/>
                <w:b/>
                <w:szCs w:val="22"/>
              </w:rPr>
              <w:t xml:space="preserve">eparate </w:t>
            </w:r>
          </w:p>
          <w:p w14:paraId="5DFF501A" w14:textId="77777777" w:rsidR="00554FD4" w:rsidRPr="00DA300D" w:rsidRDefault="00554FD4" w:rsidP="006E3D18">
            <w:pPr>
              <w:spacing w:after="0" w:line="240" w:lineRule="atLeast"/>
              <w:ind w:left="-108" w:right="-25"/>
              <w:jc w:val="center"/>
              <w:rPr>
                <w:rFonts w:ascii="Times New Roman" w:hAnsi="Times New Roman" w:cs="Times New Roman"/>
                <w:b/>
                <w:szCs w:val="22"/>
              </w:rPr>
            </w:pPr>
            <w:r w:rsidRPr="00DA300D">
              <w:rPr>
                <w:rFonts w:ascii="Times New Roman" w:hAnsi="Times New Roman" w:cs="Times New Roman"/>
                <w:b/>
                <w:szCs w:val="22"/>
              </w:rPr>
              <w:t>financial statements</w:t>
            </w:r>
          </w:p>
        </w:tc>
      </w:tr>
      <w:tr w:rsidR="00CD68E8" w:rsidRPr="00DA300D" w14:paraId="508D466B" w14:textId="77777777" w:rsidTr="00AB7A07">
        <w:tc>
          <w:tcPr>
            <w:tcW w:w="3519" w:type="dxa"/>
          </w:tcPr>
          <w:p w14:paraId="6C7C621B" w14:textId="77777777" w:rsidR="00CD68E8" w:rsidRPr="00DA300D" w:rsidRDefault="00CD68E8" w:rsidP="006E3D18">
            <w:pPr>
              <w:spacing w:after="0" w:line="240" w:lineRule="atLeast"/>
              <w:ind w:right="-25"/>
              <w:jc w:val="thaiDistribute"/>
              <w:rPr>
                <w:rFonts w:ascii="Times New Roman" w:hAnsi="Times New Roman" w:cs="Times New Roman"/>
                <w:b/>
                <w:szCs w:val="22"/>
              </w:rPr>
            </w:pPr>
          </w:p>
        </w:tc>
        <w:tc>
          <w:tcPr>
            <w:tcW w:w="1276" w:type="dxa"/>
            <w:vAlign w:val="center"/>
          </w:tcPr>
          <w:p w14:paraId="7ACC9500" w14:textId="77777777" w:rsidR="00CD68E8" w:rsidRPr="00DA300D" w:rsidRDefault="00CD68E8" w:rsidP="00CB5BB5">
            <w:pPr>
              <w:spacing w:after="0" w:line="240" w:lineRule="atLeast"/>
              <w:ind w:left="-54" w:right="32"/>
              <w:jc w:val="center"/>
              <w:rPr>
                <w:rFonts w:ascii="Times New Roman" w:hAnsi="Times New Roman" w:cs="Times New Roman"/>
                <w:szCs w:val="22"/>
              </w:rPr>
            </w:pPr>
          </w:p>
        </w:tc>
        <w:tc>
          <w:tcPr>
            <w:tcW w:w="270" w:type="dxa"/>
          </w:tcPr>
          <w:p w14:paraId="157D101F" w14:textId="77777777" w:rsidR="00CD68E8" w:rsidRPr="00DA300D" w:rsidRDefault="00CD68E8" w:rsidP="00CB5BB5">
            <w:pPr>
              <w:tabs>
                <w:tab w:val="decimal" w:pos="792"/>
              </w:tabs>
              <w:spacing w:after="0" w:line="240" w:lineRule="atLeast"/>
              <w:ind w:left="522" w:right="43"/>
              <w:jc w:val="center"/>
              <w:rPr>
                <w:rFonts w:ascii="Times New Roman" w:hAnsi="Times New Roman" w:cs="Times New Roman"/>
                <w:szCs w:val="22"/>
                <w:cs/>
              </w:rPr>
            </w:pPr>
          </w:p>
        </w:tc>
        <w:tc>
          <w:tcPr>
            <w:tcW w:w="1290" w:type="dxa"/>
            <w:vAlign w:val="center"/>
          </w:tcPr>
          <w:p w14:paraId="79E0371F" w14:textId="77777777" w:rsidR="00CD68E8" w:rsidRPr="00DA300D" w:rsidRDefault="00CD68E8" w:rsidP="00CB5BB5">
            <w:pPr>
              <w:spacing w:after="0" w:line="240" w:lineRule="atLeast"/>
              <w:ind w:left="-54" w:right="32"/>
              <w:jc w:val="center"/>
              <w:rPr>
                <w:rFonts w:ascii="Times New Roman" w:hAnsi="Times New Roman" w:cs="Times New Roman"/>
                <w:szCs w:val="22"/>
              </w:rPr>
            </w:pPr>
          </w:p>
        </w:tc>
        <w:tc>
          <w:tcPr>
            <w:tcW w:w="270" w:type="dxa"/>
          </w:tcPr>
          <w:p w14:paraId="29AF9381" w14:textId="77777777" w:rsidR="00CD68E8" w:rsidRPr="00DA300D" w:rsidRDefault="00CD68E8" w:rsidP="00CB5BB5">
            <w:pPr>
              <w:spacing w:after="0" w:line="240" w:lineRule="atLeast"/>
              <w:ind w:left="605" w:right="43"/>
              <w:jc w:val="center"/>
              <w:rPr>
                <w:rFonts w:ascii="Times New Roman" w:hAnsi="Times New Roman" w:cs="Times New Roman"/>
                <w:bCs/>
                <w:szCs w:val="22"/>
                <w:lang w:val="en-GB"/>
              </w:rPr>
            </w:pPr>
          </w:p>
        </w:tc>
        <w:tc>
          <w:tcPr>
            <w:tcW w:w="1289" w:type="dxa"/>
            <w:vAlign w:val="center"/>
          </w:tcPr>
          <w:p w14:paraId="4FBA7D6D" w14:textId="77777777" w:rsidR="00CD68E8" w:rsidRPr="00DA300D" w:rsidRDefault="00CD68E8" w:rsidP="00CB5BB5">
            <w:pPr>
              <w:spacing w:after="0" w:line="240" w:lineRule="atLeast"/>
              <w:ind w:left="-54" w:right="32"/>
              <w:jc w:val="center"/>
              <w:rPr>
                <w:rFonts w:ascii="Times New Roman" w:hAnsi="Times New Roman" w:cs="Times New Roman"/>
                <w:szCs w:val="22"/>
              </w:rPr>
            </w:pPr>
            <w:r w:rsidRPr="00DA300D">
              <w:rPr>
                <w:rFonts w:ascii="Times New Roman" w:hAnsi="Times New Roman" w:cs="Times New Roman"/>
                <w:szCs w:val="22"/>
                <w:lang w:val="en-GB"/>
              </w:rPr>
              <w:t>202</w:t>
            </w:r>
            <w:r w:rsidR="00FC50C8">
              <w:rPr>
                <w:rFonts w:ascii="Times New Roman" w:hAnsi="Times New Roman" w:cs="Times New Roman"/>
                <w:szCs w:val="22"/>
                <w:lang w:val="en-GB"/>
              </w:rPr>
              <w:t>4</w:t>
            </w:r>
          </w:p>
        </w:tc>
        <w:tc>
          <w:tcPr>
            <w:tcW w:w="270" w:type="dxa"/>
          </w:tcPr>
          <w:p w14:paraId="406A95F7" w14:textId="77777777" w:rsidR="00CD68E8" w:rsidRPr="00DA300D" w:rsidRDefault="00CD68E8" w:rsidP="00CB5BB5">
            <w:pPr>
              <w:tabs>
                <w:tab w:val="decimal" w:pos="792"/>
              </w:tabs>
              <w:spacing w:after="0" w:line="240" w:lineRule="atLeast"/>
              <w:ind w:left="522" w:right="43"/>
              <w:jc w:val="center"/>
              <w:rPr>
                <w:rFonts w:ascii="Times New Roman" w:hAnsi="Times New Roman" w:cs="Times New Roman"/>
                <w:szCs w:val="22"/>
                <w:cs/>
              </w:rPr>
            </w:pPr>
          </w:p>
        </w:tc>
        <w:tc>
          <w:tcPr>
            <w:tcW w:w="1289" w:type="dxa"/>
            <w:vAlign w:val="center"/>
          </w:tcPr>
          <w:p w14:paraId="5407F6A0" w14:textId="77777777" w:rsidR="00CD68E8" w:rsidRPr="00DA300D" w:rsidRDefault="00CD68E8" w:rsidP="00CB5BB5">
            <w:pPr>
              <w:spacing w:after="0" w:line="240" w:lineRule="atLeast"/>
              <w:ind w:left="-54" w:right="32"/>
              <w:jc w:val="center"/>
              <w:rPr>
                <w:rFonts w:ascii="Times New Roman" w:hAnsi="Times New Roman" w:cs="Times New Roman"/>
                <w:szCs w:val="22"/>
              </w:rPr>
            </w:pPr>
            <w:r w:rsidRPr="00DA300D">
              <w:rPr>
                <w:rFonts w:ascii="Times New Roman" w:hAnsi="Times New Roman" w:cs="Times New Roman"/>
                <w:szCs w:val="22"/>
                <w:lang w:val="en-GB"/>
              </w:rPr>
              <w:t>202</w:t>
            </w:r>
            <w:r w:rsidR="00FC50C8">
              <w:rPr>
                <w:rFonts w:ascii="Times New Roman" w:hAnsi="Times New Roman" w:cs="Times New Roman"/>
                <w:szCs w:val="22"/>
                <w:lang w:val="en-GB"/>
              </w:rPr>
              <w:t>3</w:t>
            </w:r>
          </w:p>
        </w:tc>
      </w:tr>
      <w:tr w:rsidR="0073333A" w:rsidRPr="00DA300D" w14:paraId="1E27E7AE" w14:textId="77777777" w:rsidTr="008A0EB2">
        <w:tc>
          <w:tcPr>
            <w:tcW w:w="3519" w:type="dxa"/>
          </w:tcPr>
          <w:p w14:paraId="56D35F18" w14:textId="77777777" w:rsidR="0073333A" w:rsidRPr="00DA300D" w:rsidRDefault="0073333A" w:rsidP="006E3D18">
            <w:pPr>
              <w:spacing w:after="0" w:line="240" w:lineRule="atLeast"/>
              <w:ind w:right="-25"/>
              <w:jc w:val="thaiDistribute"/>
              <w:rPr>
                <w:rFonts w:ascii="Times New Roman" w:hAnsi="Times New Roman" w:cs="Times New Roman"/>
                <w:b/>
                <w:szCs w:val="22"/>
              </w:rPr>
            </w:pPr>
          </w:p>
        </w:tc>
        <w:tc>
          <w:tcPr>
            <w:tcW w:w="1276" w:type="dxa"/>
            <w:vAlign w:val="center"/>
          </w:tcPr>
          <w:p w14:paraId="05F40EF6" w14:textId="77777777" w:rsidR="0073333A" w:rsidRPr="00DA300D" w:rsidRDefault="0073333A" w:rsidP="00CB5BB5">
            <w:pPr>
              <w:spacing w:after="0" w:line="240" w:lineRule="atLeast"/>
              <w:ind w:left="-54" w:right="32"/>
              <w:jc w:val="center"/>
              <w:rPr>
                <w:rFonts w:ascii="Times New Roman" w:hAnsi="Times New Roman" w:cs="Times New Roman"/>
                <w:szCs w:val="22"/>
              </w:rPr>
            </w:pPr>
          </w:p>
        </w:tc>
        <w:tc>
          <w:tcPr>
            <w:tcW w:w="270" w:type="dxa"/>
          </w:tcPr>
          <w:p w14:paraId="7EEEB4C7" w14:textId="77777777" w:rsidR="0073333A" w:rsidRPr="00DA300D" w:rsidRDefault="0073333A" w:rsidP="00CB5BB5">
            <w:pPr>
              <w:tabs>
                <w:tab w:val="decimal" w:pos="792"/>
              </w:tabs>
              <w:spacing w:after="0" w:line="240" w:lineRule="atLeast"/>
              <w:ind w:left="522" w:right="43"/>
              <w:jc w:val="center"/>
              <w:rPr>
                <w:rFonts w:ascii="Times New Roman" w:hAnsi="Times New Roman" w:cs="Times New Roman"/>
                <w:szCs w:val="22"/>
                <w:cs/>
              </w:rPr>
            </w:pPr>
          </w:p>
        </w:tc>
        <w:tc>
          <w:tcPr>
            <w:tcW w:w="1290" w:type="dxa"/>
            <w:vAlign w:val="center"/>
          </w:tcPr>
          <w:p w14:paraId="269A2616" w14:textId="77777777" w:rsidR="0073333A" w:rsidRPr="00DA300D" w:rsidRDefault="0073333A" w:rsidP="00CB5BB5">
            <w:pPr>
              <w:spacing w:after="0" w:line="240" w:lineRule="atLeast"/>
              <w:ind w:left="-54" w:right="32"/>
              <w:jc w:val="center"/>
              <w:rPr>
                <w:rFonts w:ascii="Times New Roman" w:hAnsi="Times New Roman" w:cs="Times New Roman"/>
                <w:szCs w:val="22"/>
              </w:rPr>
            </w:pPr>
          </w:p>
        </w:tc>
        <w:tc>
          <w:tcPr>
            <w:tcW w:w="270" w:type="dxa"/>
          </w:tcPr>
          <w:p w14:paraId="02B3F423" w14:textId="77777777" w:rsidR="0073333A" w:rsidRPr="00DA300D" w:rsidRDefault="0073333A" w:rsidP="00CB5BB5">
            <w:pPr>
              <w:spacing w:after="0" w:line="240" w:lineRule="atLeast"/>
              <w:ind w:left="605" w:right="43"/>
              <w:jc w:val="center"/>
              <w:rPr>
                <w:rFonts w:ascii="Times New Roman" w:hAnsi="Times New Roman" w:cs="Times New Roman"/>
                <w:bCs/>
                <w:szCs w:val="22"/>
                <w:lang w:val="en-GB"/>
              </w:rPr>
            </w:pPr>
          </w:p>
        </w:tc>
        <w:tc>
          <w:tcPr>
            <w:tcW w:w="2848" w:type="dxa"/>
            <w:gridSpan w:val="3"/>
            <w:vAlign w:val="center"/>
          </w:tcPr>
          <w:p w14:paraId="4CA98388" w14:textId="77777777" w:rsidR="0073333A" w:rsidRPr="00DA300D" w:rsidRDefault="0073333A" w:rsidP="00CB5BB5">
            <w:pPr>
              <w:spacing w:after="0" w:line="240" w:lineRule="atLeast"/>
              <w:ind w:left="-54" w:right="32"/>
              <w:jc w:val="center"/>
              <w:rPr>
                <w:rFonts w:ascii="Times New Roman" w:hAnsi="Times New Roman" w:cs="Times New Roman"/>
                <w:i/>
                <w:iCs/>
                <w:szCs w:val="22"/>
                <w:lang w:val="en-GB"/>
              </w:rPr>
            </w:pPr>
            <w:r w:rsidRPr="00DA300D">
              <w:rPr>
                <w:rFonts w:ascii="Times New Roman" w:hAnsi="Times New Roman" w:cs="Times New Roman"/>
                <w:i/>
                <w:iCs/>
                <w:szCs w:val="22"/>
                <w:lang w:val="en-GB"/>
              </w:rPr>
              <w:t>(in Baht)</w:t>
            </w:r>
          </w:p>
        </w:tc>
      </w:tr>
      <w:tr w:rsidR="00CD68E8" w:rsidRPr="00DA300D" w14:paraId="0BC639DB" w14:textId="77777777" w:rsidTr="00AB7A07">
        <w:tc>
          <w:tcPr>
            <w:tcW w:w="3519" w:type="dxa"/>
          </w:tcPr>
          <w:p w14:paraId="7BEFBE92" w14:textId="77777777" w:rsidR="00CD68E8" w:rsidRPr="00DA300D" w:rsidRDefault="00CD68E8" w:rsidP="006E3D18">
            <w:pPr>
              <w:spacing w:after="0" w:line="240" w:lineRule="atLeast"/>
              <w:ind w:right="-25"/>
              <w:jc w:val="thaiDistribute"/>
              <w:rPr>
                <w:rFonts w:ascii="Times New Roman" w:hAnsi="Times New Roman" w:cs="Times New Roman"/>
                <w:bCs/>
                <w:i/>
                <w:iCs/>
                <w:szCs w:val="22"/>
              </w:rPr>
            </w:pPr>
            <w:r w:rsidRPr="00DA300D">
              <w:rPr>
                <w:rFonts w:ascii="Times New Roman" w:hAnsi="Times New Roman" w:cs="Times New Roman"/>
                <w:bCs/>
                <w:i/>
                <w:iCs/>
                <w:szCs w:val="22"/>
              </w:rPr>
              <w:t>Deferred tax relating to:-</w:t>
            </w:r>
          </w:p>
        </w:tc>
        <w:tc>
          <w:tcPr>
            <w:tcW w:w="1276" w:type="dxa"/>
          </w:tcPr>
          <w:p w14:paraId="376EE85E" w14:textId="77777777" w:rsidR="00CD68E8" w:rsidRPr="00DA300D" w:rsidRDefault="00CD68E8" w:rsidP="006E3D18">
            <w:pPr>
              <w:tabs>
                <w:tab w:val="decimal" w:pos="1040"/>
              </w:tabs>
              <w:spacing w:after="0" w:line="240" w:lineRule="atLeast"/>
              <w:ind w:left="-93" w:right="-96"/>
              <w:jc w:val="both"/>
              <w:rPr>
                <w:rFonts w:ascii="Times New Roman" w:hAnsi="Times New Roman" w:cs="Times New Roman"/>
                <w:szCs w:val="22"/>
              </w:rPr>
            </w:pPr>
          </w:p>
        </w:tc>
        <w:tc>
          <w:tcPr>
            <w:tcW w:w="270" w:type="dxa"/>
          </w:tcPr>
          <w:p w14:paraId="34D52568" w14:textId="77777777" w:rsidR="00CD68E8" w:rsidRPr="00DA300D" w:rsidRDefault="00CD68E8" w:rsidP="006E3D18">
            <w:pPr>
              <w:tabs>
                <w:tab w:val="decimal" w:pos="1040"/>
              </w:tabs>
              <w:spacing w:after="0" w:line="240" w:lineRule="atLeast"/>
              <w:ind w:left="-93" w:right="-96"/>
              <w:jc w:val="thaiDistribute"/>
              <w:rPr>
                <w:rFonts w:ascii="Times New Roman" w:hAnsi="Times New Roman" w:cs="Times New Roman"/>
                <w:szCs w:val="22"/>
              </w:rPr>
            </w:pPr>
          </w:p>
        </w:tc>
        <w:tc>
          <w:tcPr>
            <w:tcW w:w="1290" w:type="dxa"/>
          </w:tcPr>
          <w:p w14:paraId="7008D6A7" w14:textId="77777777" w:rsidR="00CD68E8" w:rsidRPr="00DA300D" w:rsidRDefault="00CD68E8" w:rsidP="006E3D18">
            <w:pPr>
              <w:tabs>
                <w:tab w:val="decimal" w:pos="1040"/>
              </w:tabs>
              <w:spacing w:after="0" w:line="240" w:lineRule="atLeast"/>
              <w:ind w:left="-93" w:right="-96"/>
              <w:jc w:val="thaiDistribute"/>
              <w:rPr>
                <w:rFonts w:ascii="Times New Roman" w:hAnsi="Times New Roman" w:cs="Times New Roman"/>
                <w:szCs w:val="22"/>
              </w:rPr>
            </w:pPr>
          </w:p>
        </w:tc>
        <w:tc>
          <w:tcPr>
            <w:tcW w:w="270" w:type="dxa"/>
          </w:tcPr>
          <w:p w14:paraId="1E1FB6A3" w14:textId="77777777" w:rsidR="00CD68E8" w:rsidRPr="00DA300D" w:rsidRDefault="00CD68E8" w:rsidP="006E3D18">
            <w:pPr>
              <w:tabs>
                <w:tab w:val="decimal" w:pos="1040"/>
              </w:tabs>
              <w:spacing w:after="0" w:line="240" w:lineRule="atLeast"/>
              <w:ind w:left="-93" w:right="-96"/>
              <w:jc w:val="thaiDistribute"/>
              <w:rPr>
                <w:rFonts w:ascii="Times New Roman" w:hAnsi="Times New Roman" w:cs="Times New Roman"/>
                <w:szCs w:val="22"/>
              </w:rPr>
            </w:pPr>
          </w:p>
        </w:tc>
        <w:tc>
          <w:tcPr>
            <w:tcW w:w="1289" w:type="dxa"/>
          </w:tcPr>
          <w:p w14:paraId="41AE4955" w14:textId="77777777" w:rsidR="00CD68E8" w:rsidRPr="00DA300D" w:rsidRDefault="00CD68E8" w:rsidP="006E3D18">
            <w:pPr>
              <w:tabs>
                <w:tab w:val="decimal" w:pos="1040"/>
              </w:tabs>
              <w:spacing w:after="0" w:line="240" w:lineRule="atLeast"/>
              <w:ind w:left="-93" w:right="-96"/>
              <w:jc w:val="thaiDistribute"/>
              <w:rPr>
                <w:rFonts w:ascii="Times New Roman" w:hAnsi="Times New Roman" w:cs="Times New Roman"/>
                <w:szCs w:val="22"/>
              </w:rPr>
            </w:pPr>
          </w:p>
        </w:tc>
        <w:tc>
          <w:tcPr>
            <w:tcW w:w="270" w:type="dxa"/>
          </w:tcPr>
          <w:p w14:paraId="56400B9B" w14:textId="77777777" w:rsidR="00CD68E8" w:rsidRPr="00DA300D" w:rsidRDefault="00CD68E8" w:rsidP="006E3D18">
            <w:pPr>
              <w:tabs>
                <w:tab w:val="decimal" w:pos="1040"/>
              </w:tabs>
              <w:spacing w:after="0" w:line="240" w:lineRule="atLeast"/>
              <w:ind w:left="-93" w:right="-96"/>
              <w:jc w:val="thaiDistribute"/>
              <w:rPr>
                <w:rFonts w:ascii="Times New Roman" w:hAnsi="Times New Roman" w:cs="Times New Roman"/>
                <w:szCs w:val="22"/>
              </w:rPr>
            </w:pPr>
          </w:p>
        </w:tc>
        <w:tc>
          <w:tcPr>
            <w:tcW w:w="1289" w:type="dxa"/>
          </w:tcPr>
          <w:p w14:paraId="720A2F51" w14:textId="77777777" w:rsidR="00CD68E8" w:rsidRPr="00DA300D" w:rsidRDefault="00CD68E8" w:rsidP="006E3D18">
            <w:pPr>
              <w:tabs>
                <w:tab w:val="decimal" w:pos="1040"/>
              </w:tabs>
              <w:spacing w:after="0" w:line="240" w:lineRule="atLeast"/>
              <w:ind w:left="-93" w:right="-96"/>
              <w:jc w:val="thaiDistribute"/>
              <w:rPr>
                <w:rFonts w:ascii="Times New Roman" w:hAnsi="Times New Roman" w:cs="Times New Roman"/>
                <w:szCs w:val="22"/>
              </w:rPr>
            </w:pPr>
          </w:p>
        </w:tc>
      </w:tr>
      <w:tr w:rsidR="000676B2" w:rsidRPr="00DA300D" w14:paraId="7FA6BD53" w14:textId="77777777" w:rsidTr="00AB7A07">
        <w:tc>
          <w:tcPr>
            <w:tcW w:w="3519" w:type="dxa"/>
          </w:tcPr>
          <w:p w14:paraId="4EA62AC0" w14:textId="77777777" w:rsidR="000676B2" w:rsidRPr="00DA300D" w:rsidRDefault="00843244" w:rsidP="000676B2">
            <w:pPr>
              <w:spacing w:after="0" w:line="240" w:lineRule="atLeast"/>
              <w:ind w:right="-25"/>
              <w:jc w:val="thaiDistribute"/>
              <w:rPr>
                <w:rFonts w:ascii="Times New Roman" w:hAnsi="Times New Roman" w:cstheme="minorBidi"/>
                <w:bCs/>
                <w:szCs w:val="22"/>
              </w:rPr>
            </w:pPr>
            <w:r w:rsidRPr="00DA300D">
              <w:rPr>
                <w:rFonts w:ascii="Times New Roman" w:hAnsi="Times New Roman" w:cs="Times New Roman"/>
                <w:bCs/>
                <w:szCs w:val="22"/>
              </w:rPr>
              <w:t>Surplus on revaluation of land</w:t>
            </w:r>
          </w:p>
        </w:tc>
        <w:tc>
          <w:tcPr>
            <w:tcW w:w="1276" w:type="dxa"/>
            <w:vAlign w:val="bottom"/>
          </w:tcPr>
          <w:p w14:paraId="57C2D753" w14:textId="77777777" w:rsidR="000676B2" w:rsidRPr="00DA300D" w:rsidRDefault="000676B2" w:rsidP="006E3D18">
            <w:pPr>
              <w:tabs>
                <w:tab w:val="decimal" w:pos="1040"/>
              </w:tabs>
              <w:spacing w:after="0" w:line="240" w:lineRule="atLeast"/>
              <w:ind w:left="-93" w:right="-96"/>
              <w:jc w:val="both"/>
              <w:rPr>
                <w:rFonts w:ascii="Times New Roman" w:hAnsi="Times New Roman" w:cs="Times New Roman"/>
                <w:szCs w:val="22"/>
              </w:rPr>
            </w:pPr>
          </w:p>
        </w:tc>
        <w:tc>
          <w:tcPr>
            <w:tcW w:w="270" w:type="dxa"/>
            <w:vAlign w:val="bottom"/>
          </w:tcPr>
          <w:p w14:paraId="68CB613E" w14:textId="77777777" w:rsidR="000676B2" w:rsidRPr="00DA300D" w:rsidRDefault="000676B2" w:rsidP="006E3D18">
            <w:pPr>
              <w:tabs>
                <w:tab w:val="decimal" w:pos="1040"/>
              </w:tabs>
              <w:spacing w:after="0" w:line="240" w:lineRule="atLeast"/>
              <w:ind w:left="-93" w:right="-96"/>
              <w:jc w:val="both"/>
              <w:rPr>
                <w:rFonts w:ascii="Times New Roman" w:hAnsi="Times New Roman" w:cs="Times New Roman"/>
                <w:szCs w:val="22"/>
              </w:rPr>
            </w:pPr>
          </w:p>
        </w:tc>
        <w:tc>
          <w:tcPr>
            <w:tcW w:w="1290" w:type="dxa"/>
            <w:vAlign w:val="bottom"/>
          </w:tcPr>
          <w:p w14:paraId="5D5E7C69" w14:textId="77777777" w:rsidR="000676B2" w:rsidRPr="00DA300D" w:rsidRDefault="000676B2" w:rsidP="00CB5BB5">
            <w:pPr>
              <w:tabs>
                <w:tab w:val="decimal" w:pos="1040"/>
              </w:tabs>
              <w:spacing w:after="0" w:line="240" w:lineRule="atLeast"/>
              <w:ind w:left="-93" w:right="-96"/>
              <w:jc w:val="both"/>
              <w:rPr>
                <w:rFonts w:ascii="Times New Roman" w:hAnsi="Times New Roman" w:cs="Times New Roman"/>
                <w:szCs w:val="22"/>
              </w:rPr>
            </w:pPr>
          </w:p>
        </w:tc>
        <w:tc>
          <w:tcPr>
            <w:tcW w:w="270" w:type="dxa"/>
            <w:vAlign w:val="bottom"/>
          </w:tcPr>
          <w:p w14:paraId="0CD7AFC6" w14:textId="77777777" w:rsidR="000676B2" w:rsidRPr="00DA300D" w:rsidRDefault="000676B2" w:rsidP="006E3D18">
            <w:pPr>
              <w:tabs>
                <w:tab w:val="decimal" w:pos="1040"/>
              </w:tabs>
              <w:spacing w:after="0" w:line="240" w:lineRule="atLeast"/>
              <w:ind w:left="-93" w:right="-96"/>
              <w:jc w:val="both"/>
              <w:rPr>
                <w:rFonts w:ascii="Times New Roman" w:hAnsi="Times New Roman" w:cs="Times New Roman"/>
                <w:szCs w:val="22"/>
              </w:rPr>
            </w:pPr>
          </w:p>
        </w:tc>
        <w:tc>
          <w:tcPr>
            <w:tcW w:w="1289" w:type="dxa"/>
            <w:vAlign w:val="bottom"/>
          </w:tcPr>
          <w:p w14:paraId="497EFA6C" w14:textId="77777777" w:rsidR="000676B2" w:rsidRPr="00DA300D" w:rsidRDefault="000676B2" w:rsidP="006E3D18">
            <w:pPr>
              <w:tabs>
                <w:tab w:val="decimal" w:pos="1040"/>
              </w:tabs>
              <w:spacing w:after="0" w:line="240" w:lineRule="atLeast"/>
              <w:ind w:left="-93" w:right="-96"/>
              <w:jc w:val="both"/>
              <w:rPr>
                <w:rFonts w:ascii="Times New Roman" w:hAnsi="Times New Roman" w:cstheme="minorBidi"/>
                <w:szCs w:val="22"/>
              </w:rPr>
            </w:pPr>
            <w:r w:rsidRPr="00DA300D">
              <w:rPr>
                <w:rFonts w:ascii="Times New Roman" w:hAnsi="Times New Roman" w:cstheme="minorBidi"/>
                <w:szCs w:val="22"/>
              </w:rPr>
              <w:t>11,153,900</w:t>
            </w:r>
          </w:p>
        </w:tc>
        <w:tc>
          <w:tcPr>
            <w:tcW w:w="270" w:type="dxa"/>
            <w:vAlign w:val="bottom"/>
          </w:tcPr>
          <w:p w14:paraId="2759E39E" w14:textId="77777777" w:rsidR="000676B2" w:rsidRPr="00DA300D" w:rsidRDefault="000676B2" w:rsidP="006E3D18">
            <w:pPr>
              <w:tabs>
                <w:tab w:val="decimal" w:pos="1040"/>
              </w:tabs>
              <w:spacing w:after="0" w:line="240" w:lineRule="atLeast"/>
              <w:ind w:left="-93" w:right="-96"/>
              <w:jc w:val="both"/>
              <w:rPr>
                <w:rFonts w:ascii="Times New Roman" w:hAnsi="Times New Roman" w:cs="Times New Roman"/>
                <w:szCs w:val="22"/>
              </w:rPr>
            </w:pPr>
          </w:p>
        </w:tc>
        <w:tc>
          <w:tcPr>
            <w:tcW w:w="1289" w:type="dxa"/>
            <w:vAlign w:val="bottom"/>
          </w:tcPr>
          <w:p w14:paraId="3E7DEAD5" w14:textId="77777777" w:rsidR="000676B2" w:rsidRPr="00DA300D" w:rsidRDefault="000676B2" w:rsidP="00B878AF">
            <w:pPr>
              <w:tabs>
                <w:tab w:val="decimal" w:pos="1040"/>
              </w:tabs>
              <w:spacing w:after="0" w:line="240" w:lineRule="atLeast"/>
              <w:ind w:left="-93" w:right="-96"/>
              <w:jc w:val="both"/>
              <w:rPr>
                <w:rFonts w:ascii="Times New Roman" w:hAnsi="Times New Roman" w:cstheme="minorBidi"/>
                <w:szCs w:val="22"/>
              </w:rPr>
            </w:pPr>
            <w:r w:rsidRPr="00DA300D">
              <w:rPr>
                <w:rFonts w:ascii="Times New Roman" w:hAnsi="Times New Roman" w:cstheme="minorBidi"/>
                <w:szCs w:val="22"/>
              </w:rPr>
              <w:t>11,153,900</w:t>
            </w:r>
          </w:p>
        </w:tc>
      </w:tr>
      <w:tr w:rsidR="000676B2" w:rsidRPr="00DA300D" w14:paraId="1308C61D" w14:textId="77777777" w:rsidTr="00AB7A07">
        <w:tc>
          <w:tcPr>
            <w:tcW w:w="3519" w:type="dxa"/>
          </w:tcPr>
          <w:p w14:paraId="3ABA1216" w14:textId="77777777" w:rsidR="000676B2" w:rsidRPr="00DA300D" w:rsidRDefault="000676B2" w:rsidP="006E3D18">
            <w:pPr>
              <w:spacing w:after="0" w:line="240" w:lineRule="atLeast"/>
              <w:ind w:left="162" w:right="-25" w:hanging="162"/>
              <w:rPr>
                <w:rFonts w:ascii="Times New Roman" w:hAnsi="Times New Roman" w:cs="Times New Roman"/>
                <w:b/>
                <w:bCs/>
                <w:szCs w:val="22"/>
              </w:rPr>
            </w:pPr>
            <w:r w:rsidRPr="00DA300D">
              <w:rPr>
                <w:rFonts w:ascii="Times New Roman" w:hAnsi="Times New Roman" w:cs="Times New Roman"/>
                <w:b/>
                <w:bCs/>
                <w:szCs w:val="22"/>
              </w:rPr>
              <w:t>Total</w:t>
            </w:r>
          </w:p>
        </w:tc>
        <w:tc>
          <w:tcPr>
            <w:tcW w:w="1276" w:type="dxa"/>
            <w:vAlign w:val="bottom"/>
          </w:tcPr>
          <w:p w14:paraId="0F54B66E" w14:textId="77777777" w:rsidR="000676B2" w:rsidRPr="00DA300D" w:rsidRDefault="000676B2" w:rsidP="006E3D18">
            <w:pPr>
              <w:tabs>
                <w:tab w:val="decimal" w:pos="1040"/>
              </w:tabs>
              <w:spacing w:after="0" w:line="240" w:lineRule="atLeast"/>
              <w:ind w:left="-93" w:right="-96"/>
              <w:jc w:val="both"/>
              <w:rPr>
                <w:rFonts w:ascii="Times New Roman" w:hAnsi="Times New Roman" w:cs="Times New Roman"/>
                <w:b/>
                <w:bCs/>
                <w:szCs w:val="22"/>
                <w:cs/>
              </w:rPr>
            </w:pPr>
          </w:p>
        </w:tc>
        <w:tc>
          <w:tcPr>
            <w:tcW w:w="270" w:type="dxa"/>
            <w:vAlign w:val="bottom"/>
          </w:tcPr>
          <w:p w14:paraId="3FE744AC" w14:textId="77777777" w:rsidR="000676B2" w:rsidRPr="00DA300D" w:rsidRDefault="000676B2" w:rsidP="006E3D18">
            <w:pPr>
              <w:tabs>
                <w:tab w:val="decimal" w:pos="1040"/>
              </w:tabs>
              <w:spacing w:after="0" w:line="240" w:lineRule="atLeast"/>
              <w:ind w:left="-93" w:right="-96"/>
              <w:jc w:val="both"/>
              <w:rPr>
                <w:rFonts w:ascii="Times New Roman" w:hAnsi="Times New Roman" w:cs="Times New Roman"/>
                <w:b/>
                <w:bCs/>
                <w:szCs w:val="22"/>
              </w:rPr>
            </w:pPr>
          </w:p>
        </w:tc>
        <w:tc>
          <w:tcPr>
            <w:tcW w:w="1290" w:type="dxa"/>
            <w:vAlign w:val="bottom"/>
          </w:tcPr>
          <w:p w14:paraId="2642427E" w14:textId="77777777" w:rsidR="000676B2" w:rsidRPr="00DA300D" w:rsidRDefault="000676B2" w:rsidP="00CB5BB5">
            <w:pPr>
              <w:tabs>
                <w:tab w:val="decimal" w:pos="1040"/>
              </w:tabs>
              <w:spacing w:after="0" w:line="240" w:lineRule="atLeast"/>
              <w:ind w:left="-93" w:right="-96"/>
              <w:jc w:val="both"/>
              <w:rPr>
                <w:rFonts w:ascii="Times New Roman" w:hAnsi="Times New Roman" w:cs="Times New Roman"/>
                <w:b/>
                <w:bCs/>
                <w:szCs w:val="22"/>
                <w:cs/>
              </w:rPr>
            </w:pPr>
          </w:p>
        </w:tc>
        <w:tc>
          <w:tcPr>
            <w:tcW w:w="270" w:type="dxa"/>
            <w:vAlign w:val="bottom"/>
          </w:tcPr>
          <w:p w14:paraId="56FDA49A" w14:textId="77777777" w:rsidR="000676B2" w:rsidRPr="00DA300D" w:rsidRDefault="000676B2" w:rsidP="006E3D18">
            <w:pPr>
              <w:tabs>
                <w:tab w:val="decimal" w:pos="1040"/>
              </w:tabs>
              <w:spacing w:after="0" w:line="240" w:lineRule="atLeast"/>
              <w:ind w:left="-93" w:right="-96"/>
              <w:jc w:val="both"/>
              <w:rPr>
                <w:rFonts w:ascii="Times New Roman" w:hAnsi="Times New Roman" w:cs="Times New Roman"/>
                <w:b/>
                <w:bCs/>
                <w:szCs w:val="22"/>
              </w:rPr>
            </w:pPr>
          </w:p>
        </w:tc>
        <w:tc>
          <w:tcPr>
            <w:tcW w:w="1289" w:type="dxa"/>
            <w:tcBorders>
              <w:top w:val="single" w:sz="4" w:space="0" w:color="auto"/>
              <w:bottom w:val="double" w:sz="4" w:space="0" w:color="auto"/>
            </w:tcBorders>
            <w:vAlign w:val="bottom"/>
          </w:tcPr>
          <w:p w14:paraId="5BA09710" w14:textId="77777777" w:rsidR="000676B2" w:rsidRPr="00DA300D" w:rsidRDefault="000676B2" w:rsidP="006E3D18">
            <w:pPr>
              <w:tabs>
                <w:tab w:val="decimal" w:pos="1040"/>
              </w:tabs>
              <w:spacing w:after="0" w:line="240" w:lineRule="atLeast"/>
              <w:ind w:left="-93" w:right="-96"/>
              <w:jc w:val="both"/>
              <w:rPr>
                <w:rFonts w:ascii="Times New Roman" w:hAnsi="Times New Roman" w:cs="Times New Roman"/>
                <w:b/>
                <w:bCs/>
                <w:szCs w:val="22"/>
                <w:cs/>
              </w:rPr>
            </w:pPr>
            <w:r w:rsidRPr="00DA300D">
              <w:rPr>
                <w:rFonts w:ascii="Times New Roman" w:hAnsi="Times New Roman" w:cs="Times New Roman"/>
                <w:b/>
                <w:bCs/>
                <w:szCs w:val="22"/>
              </w:rPr>
              <w:t>11,153,900</w:t>
            </w:r>
          </w:p>
        </w:tc>
        <w:tc>
          <w:tcPr>
            <w:tcW w:w="270" w:type="dxa"/>
            <w:vAlign w:val="bottom"/>
          </w:tcPr>
          <w:p w14:paraId="3AD028F7" w14:textId="77777777" w:rsidR="000676B2" w:rsidRPr="00DA300D" w:rsidRDefault="000676B2" w:rsidP="006E3D18">
            <w:pPr>
              <w:tabs>
                <w:tab w:val="decimal" w:pos="1040"/>
              </w:tabs>
              <w:spacing w:after="0" w:line="240" w:lineRule="atLeast"/>
              <w:ind w:left="-93" w:right="-96"/>
              <w:jc w:val="both"/>
              <w:rPr>
                <w:rFonts w:ascii="Times New Roman" w:hAnsi="Times New Roman" w:cs="Times New Roman"/>
                <w:b/>
                <w:bCs/>
                <w:szCs w:val="22"/>
              </w:rPr>
            </w:pPr>
          </w:p>
        </w:tc>
        <w:tc>
          <w:tcPr>
            <w:tcW w:w="1289" w:type="dxa"/>
            <w:tcBorders>
              <w:top w:val="single" w:sz="4" w:space="0" w:color="auto"/>
              <w:bottom w:val="double" w:sz="4" w:space="0" w:color="auto"/>
            </w:tcBorders>
            <w:vAlign w:val="bottom"/>
          </w:tcPr>
          <w:p w14:paraId="5EC051A3" w14:textId="77777777" w:rsidR="000676B2" w:rsidRPr="00DA300D" w:rsidRDefault="000676B2" w:rsidP="00B878AF">
            <w:pPr>
              <w:tabs>
                <w:tab w:val="decimal" w:pos="1040"/>
              </w:tabs>
              <w:spacing w:after="0" w:line="240" w:lineRule="atLeast"/>
              <w:ind w:left="-93" w:right="-96"/>
              <w:jc w:val="both"/>
              <w:rPr>
                <w:rFonts w:ascii="Times New Roman" w:hAnsi="Times New Roman" w:cs="Times New Roman"/>
                <w:b/>
                <w:bCs/>
                <w:szCs w:val="22"/>
                <w:cs/>
              </w:rPr>
            </w:pPr>
            <w:r w:rsidRPr="00DA300D">
              <w:rPr>
                <w:rFonts w:ascii="Times New Roman" w:hAnsi="Times New Roman" w:cs="Times New Roman"/>
                <w:b/>
                <w:bCs/>
                <w:szCs w:val="22"/>
              </w:rPr>
              <w:t>11,153,900</w:t>
            </w:r>
          </w:p>
        </w:tc>
      </w:tr>
    </w:tbl>
    <w:p w14:paraId="52A50F97" w14:textId="77777777" w:rsidR="00554FD4" w:rsidRPr="00DA300D"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p w14:paraId="2153F185" w14:textId="77777777" w:rsidR="00554FD4" w:rsidRPr="00DA300D" w:rsidRDefault="00554FD4" w:rsidP="00554FD4">
      <w:pPr>
        <w:spacing w:after="0" w:line="240" w:lineRule="auto"/>
        <w:ind w:left="540" w:right="-25"/>
        <w:jc w:val="thaiDistribute"/>
        <w:rPr>
          <w:rFonts w:ascii="Times New Roman" w:hAnsi="Times New Roman" w:cs="Times New Roman"/>
          <w:szCs w:val="22"/>
        </w:rPr>
      </w:pPr>
      <w:r w:rsidRPr="00DA300D">
        <w:rPr>
          <w:rFonts w:ascii="Times New Roman" w:hAnsi="Times New Roman" w:cs="Times New Roman"/>
          <w:szCs w:val="22"/>
        </w:rPr>
        <w:t>Reconciliation of effective tax rate</w:t>
      </w:r>
    </w:p>
    <w:p w14:paraId="2C6530BE" w14:textId="77777777" w:rsidR="00554FD4" w:rsidRPr="00DA300D" w:rsidRDefault="00554FD4" w:rsidP="00554FD4">
      <w:pPr>
        <w:tabs>
          <w:tab w:val="left" w:pos="540"/>
        </w:tabs>
        <w:spacing w:after="0" w:line="240" w:lineRule="atLeast"/>
        <w:ind w:left="357" w:right="45" w:firstLine="181"/>
        <w:jc w:val="thaiDistribute"/>
        <w:rPr>
          <w:rFonts w:ascii="Times New Roman" w:hAnsi="Times New Roman" w:cs="Times New Roman"/>
          <w:szCs w:val="22"/>
          <w:lang w:val="en-GB"/>
        </w:rPr>
      </w:pPr>
    </w:p>
    <w:tbl>
      <w:tblPr>
        <w:tblW w:w="9904" w:type="dxa"/>
        <w:tblInd w:w="18" w:type="dxa"/>
        <w:tblLayout w:type="fixed"/>
        <w:tblLook w:val="01E0" w:firstRow="1" w:lastRow="1" w:firstColumn="1" w:lastColumn="1" w:noHBand="0" w:noVBand="0"/>
      </w:tblPr>
      <w:tblGrid>
        <w:gridCol w:w="3918"/>
        <w:gridCol w:w="1134"/>
        <w:gridCol w:w="236"/>
        <w:gridCol w:w="1468"/>
        <w:gridCol w:w="261"/>
        <w:gridCol w:w="17"/>
        <w:gridCol w:w="1136"/>
        <w:gridCol w:w="236"/>
        <w:gridCol w:w="1498"/>
      </w:tblGrid>
      <w:tr w:rsidR="00554FD4" w:rsidRPr="00DA300D" w14:paraId="2BC6E2D7" w14:textId="77777777" w:rsidTr="006E3D18">
        <w:tc>
          <w:tcPr>
            <w:tcW w:w="3918" w:type="dxa"/>
          </w:tcPr>
          <w:p w14:paraId="410BB00E" w14:textId="77777777" w:rsidR="00554FD4" w:rsidRPr="00DA300D" w:rsidRDefault="00554FD4" w:rsidP="006E3D18">
            <w:pPr>
              <w:spacing w:after="0" w:line="240" w:lineRule="atLeast"/>
              <w:ind w:left="162" w:right="-255" w:firstLine="387"/>
              <w:rPr>
                <w:rFonts w:ascii="Times New Roman" w:hAnsi="Times New Roman" w:cs="Times New Roman"/>
                <w:szCs w:val="22"/>
              </w:rPr>
            </w:pPr>
          </w:p>
        </w:tc>
        <w:tc>
          <w:tcPr>
            <w:tcW w:w="5986" w:type="dxa"/>
            <w:gridSpan w:val="8"/>
          </w:tcPr>
          <w:p w14:paraId="786DEA6A" w14:textId="77777777" w:rsidR="00554FD4" w:rsidRPr="00DA300D" w:rsidRDefault="00554FD4" w:rsidP="006E3D18">
            <w:pPr>
              <w:spacing w:after="0" w:line="240" w:lineRule="atLeast"/>
              <w:ind w:left="-108" w:right="-25"/>
              <w:jc w:val="center"/>
              <w:rPr>
                <w:rFonts w:ascii="Times New Roman" w:hAnsi="Times New Roman" w:cs="Times New Roman"/>
                <w:b/>
                <w:bCs/>
                <w:szCs w:val="22"/>
              </w:rPr>
            </w:pPr>
            <w:r w:rsidRPr="00DA300D">
              <w:rPr>
                <w:rFonts w:ascii="Times New Roman" w:hAnsi="Times New Roman" w:cs="Times New Roman"/>
                <w:b/>
                <w:bCs/>
                <w:szCs w:val="22"/>
              </w:rPr>
              <w:t>Consolidated financial statements</w:t>
            </w:r>
          </w:p>
        </w:tc>
      </w:tr>
      <w:tr w:rsidR="00554FD4" w:rsidRPr="00DA300D" w14:paraId="196F5F72" w14:textId="77777777" w:rsidTr="006E3D18">
        <w:tc>
          <w:tcPr>
            <w:tcW w:w="3918" w:type="dxa"/>
          </w:tcPr>
          <w:p w14:paraId="07F90F2D" w14:textId="77777777" w:rsidR="00554FD4" w:rsidRPr="00DA300D" w:rsidRDefault="00554FD4" w:rsidP="006E3D18">
            <w:pPr>
              <w:spacing w:after="0" w:line="240" w:lineRule="atLeast"/>
              <w:ind w:left="162" w:right="-255" w:firstLine="387"/>
              <w:rPr>
                <w:rFonts w:ascii="Times New Roman" w:hAnsi="Times New Roman" w:cs="Times New Roman"/>
                <w:szCs w:val="22"/>
              </w:rPr>
            </w:pPr>
          </w:p>
        </w:tc>
        <w:tc>
          <w:tcPr>
            <w:tcW w:w="2838" w:type="dxa"/>
            <w:gridSpan w:val="3"/>
          </w:tcPr>
          <w:p w14:paraId="78C7E63E" w14:textId="77777777" w:rsidR="00554FD4" w:rsidRPr="00DA300D" w:rsidRDefault="00554FD4" w:rsidP="006E3D18">
            <w:pPr>
              <w:spacing w:after="0" w:line="240" w:lineRule="atLeast"/>
              <w:ind w:left="162" w:right="-25" w:hanging="162"/>
              <w:jc w:val="center"/>
              <w:rPr>
                <w:rFonts w:ascii="Times New Roman" w:hAnsi="Times New Roman" w:cs="Times New Roman"/>
                <w:szCs w:val="22"/>
              </w:rPr>
            </w:pPr>
            <w:r w:rsidRPr="00DA300D">
              <w:rPr>
                <w:rFonts w:ascii="Times New Roman" w:hAnsi="Times New Roman" w:cs="Times New Roman"/>
                <w:szCs w:val="22"/>
              </w:rPr>
              <w:t>202</w:t>
            </w:r>
            <w:r w:rsidR="00FC50C8">
              <w:rPr>
                <w:rFonts w:ascii="Times New Roman" w:hAnsi="Times New Roman" w:cs="Times New Roman"/>
                <w:szCs w:val="22"/>
              </w:rPr>
              <w:t>4</w:t>
            </w:r>
          </w:p>
        </w:tc>
        <w:tc>
          <w:tcPr>
            <w:tcW w:w="261" w:type="dxa"/>
          </w:tcPr>
          <w:p w14:paraId="27D8E1DE" w14:textId="77777777" w:rsidR="00554FD4" w:rsidRPr="00DA300D" w:rsidRDefault="00554FD4" w:rsidP="006E3D18">
            <w:pPr>
              <w:tabs>
                <w:tab w:val="decimal" w:pos="930"/>
              </w:tabs>
              <w:spacing w:after="0" w:line="240" w:lineRule="atLeast"/>
              <w:ind w:left="162" w:right="-25" w:hanging="162"/>
              <w:rPr>
                <w:rFonts w:ascii="Times New Roman" w:hAnsi="Times New Roman" w:cs="Times New Roman"/>
                <w:szCs w:val="22"/>
              </w:rPr>
            </w:pPr>
          </w:p>
        </w:tc>
        <w:tc>
          <w:tcPr>
            <w:tcW w:w="2887" w:type="dxa"/>
            <w:gridSpan w:val="4"/>
          </w:tcPr>
          <w:p w14:paraId="465DD98A" w14:textId="77777777" w:rsidR="00554FD4" w:rsidRPr="00DA300D" w:rsidRDefault="00554FD4" w:rsidP="006E3D18">
            <w:pPr>
              <w:spacing w:after="0" w:line="240" w:lineRule="atLeast"/>
              <w:ind w:left="162" w:right="-25" w:hanging="162"/>
              <w:jc w:val="center"/>
              <w:rPr>
                <w:rFonts w:ascii="Times New Roman" w:hAnsi="Times New Roman" w:cs="Times New Roman"/>
                <w:szCs w:val="22"/>
              </w:rPr>
            </w:pPr>
            <w:r w:rsidRPr="00DA300D">
              <w:rPr>
                <w:rFonts w:ascii="Times New Roman" w:hAnsi="Times New Roman" w:cs="Times New Roman"/>
                <w:szCs w:val="22"/>
              </w:rPr>
              <w:t>202</w:t>
            </w:r>
            <w:r w:rsidR="00FC50C8">
              <w:rPr>
                <w:rFonts w:ascii="Times New Roman" w:hAnsi="Times New Roman" w:cs="Times New Roman"/>
                <w:szCs w:val="22"/>
              </w:rPr>
              <w:t>3</w:t>
            </w:r>
          </w:p>
        </w:tc>
      </w:tr>
      <w:tr w:rsidR="00554FD4" w:rsidRPr="00DA300D" w14:paraId="0F834DE9" w14:textId="77777777" w:rsidTr="006E3D18">
        <w:tc>
          <w:tcPr>
            <w:tcW w:w="3918" w:type="dxa"/>
          </w:tcPr>
          <w:p w14:paraId="60AD69DC" w14:textId="77777777" w:rsidR="00554FD4" w:rsidRPr="00DA300D" w:rsidRDefault="00554FD4" w:rsidP="006E3D18">
            <w:pPr>
              <w:spacing w:after="0" w:line="240" w:lineRule="atLeast"/>
              <w:ind w:left="162" w:right="-255" w:firstLine="387"/>
              <w:rPr>
                <w:rFonts w:ascii="Times New Roman" w:hAnsi="Times New Roman" w:cs="Times New Roman"/>
                <w:szCs w:val="22"/>
              </w:rPr>
            </w:pPr>
          </w:p>
        </w:tc>
        <w:tc>
          <w:tcPr>
            <w:tcW w:w="1134" w:type="dxa"/>
          </w:tcPr>
          <w:p w14:paraId="77C307C4" w14:textId="77777777" w:rsidR="00554FD4" w:rsidRPr="00DA300D" w:rsidRDefault="00554FD4" w:rsidP="006E3D18">
            <w:pPr>
              <w:spacing w:after="0" w:line="240" w:lineRule="atLeast"/>
              <w:ind w:left="108" w:right="-105" w:hanging="162"/>
              <w:jc w:val="center"/>
              <w:rPr>
                <w:rFonts w:ascii="Times New Roman" w:hAnsi="Times New Roman" w:cs="Times New Roman"/>
                <w:b/>
                <w:bCs/>
                <w:sz w:val="20"/>
                <w:szCs w:val="20"/>
                <w:cs/>
              </w:rPr>
            </w:pPr>
            <w:r w:rsidRPr="00DA300D">
              <w:rPr>
                <w:rFonts w:ascii="Times New Roman" w:hAnsi="Times New Roman" w:cs="Times New Roman"/>
                <w:i/>
                <w:iCs/>
                <w:sz w:val="20"/>
                <w:szCs w:val="20"/>
              </w:rPr>
              <w:t>Rate</w:t>
            </w:r>
            <w:r w:rsidRPr="00DA300D">
              <w:rPr>
                <w:rFonts w:ascii="Times New Roman" w:hAnsi="Times New Roman" w:cstheme="minorBidi" w:hint="cs"/>
                <w:sz w:val="20"/>
                <w:szCs w:val="20"/>
                <w:cs/>
              </w:rPr>
              <w:t xml:space="preserve"> </w:t>
            </w:r>
            <w:r w:rsidRPr="00DA300D">
              <w:rPr>
                <w:rFonts w:ascii="Times New Roman" w:hAnsi="Times New Roman" w:cs="Times New Roman"/>
                <w:sz w:val="20"/>
                <w:szCs w:val="20"/>
                <w:cs/>
              </w:rPr>
              <w:t>(</w:t>
            </w:r>
            <w:r w:rsidRPr="00DA300D">
              <w:rPr>
                <w:rFonts w:ascii="Times New Roman" w:hAnsi="Times New Roman" w:cs="Times New Roman"/>
                <w:sz w:val="20"/>
                <w:szCs w:val="20"/>
              </w:rPr>
              <w:t>%</w:t>
            </w:r>
            <w:r w:rsidRPr="00DA300D">
              <w:rPr>
                <w:rFonts w:ascii="Times New Roman" w:hAnsi="Times New Roman" w:cs="Times New Roman"/>
                <w:sz w:val="20"/>
                <w:szCs w:val="20"/>
                <w:cs/>
              </w:rPr>
              <w:t>)</w:t>
            </w:r>
          </w:p>
        </w:tc>
        <w:tc>
          <w:tcPr>
            <w:tcW w:w="236" w:type="dxa"/>
          </w:tcPr>
          <w:p w14:paraId="100DEB28" w14:textId="77777777" w:rsidR="00554FD4" w:rsidRPr="00DA300D" w:rsidRDefault="00554FD4" w:rsidP="006E3D18">
            <w:pPr>
              <w:spacing w:after="0" w:line="240" w:lineRule="atLeast"/>
              <w:ind w:left="162" w:right="-25" w:hanging="162"/>
              <w:rPr>
                <w:rFonts w:ascii="Times New Roman" w:hAnsi="Times New Roman" w:cs="Times New Roman"/>
                <w:b/>
                <w:bCs/>
                <w:sz w:val="20"/>
                <w:szCs w:val="20"/>
              </w:rPr>
            </w:pPr>
          </w:p>
        </w:tc>
        <w:tc>
          <w:tcPr>
            <w:tcW w:w="1468" w:type="dxa"/>
          </w:tcPr>
          <w:p w14:paraId="0103283D" w14:textId="77777777" w:rsidR="00554FD4" w:rsidRPr="00DA300D" w:rsidRDefault="00554FD4" w:rsidP="006E3D18">
            <w:pPr>
              <w:spacing w:after="0" w:line="240" w:lineRule="atLeast"/>
              <w:ind w:right="-111"/>
              <w:rPr>
                <w:rFonts w:ascii="Times New Roman" w:hAnsi="Times New Roman" w:cstheme="minorBidi"/>
                <w:i/>
                <w:iCs/>
                <w:sz w:val="20"/>
                <w:szCs w:val="20"/>
                <w:cs/>
              </w:rPr>
            </w:pPr>
            <w:r w:rsidRPr="00DA300D">
              <w:rPr>
                <w:rFonts w:ascii="Times New Roman" w:hAnsi="Times New Roman" w:cs="Times New Roman"/>
                <w:i/>
                <w:iCs/>
                <w:sz w:val="20"/>
                <w:szCs w:val="20"/>
                <w:cs/>
              </w:rPr>
              <w:t>(</w:t>
            </w:r>
            <w:r w:rsidRPr="00DA300D">
              <w:rPr>
                <w:rFonts w:ascii="Times New Roman" w:hAnsi="Times New Roman" w:cs="Times New Roman"/>
                <w:i/>
                <w:iCs/>
                <w:sz w:val="20"/>
                <w:szCs w:val="20"/>
              </w:rPr>
              <w:t>in million Baht</w:t>
            </w:r>
            <w:r w:rsidRPr="00DA300D">
              <w:rPr>
                <w:rFonts w:ascii="Times New Roman" w:hAnsi="Times New Roman" w:cs="Times New Roman"/>
                <w:i/>
                <w:iCs/>
                <w:sz w:val="20"/>
                <w:szCs w:val="20"/>
                <w:cs/>
              </w:rPr>
              <w:t>)</w:t>
            </w:r>
          </w:p>
        </w:tc>
        <w:tc>
          <w:tcPr>
            <w:tcW w:w="261" w:type="dxa"/>
          </w:tcPr>
          <w:p w14:paraId="712B634E" w14:textId="77777777" w:rsidR="00554FD4" w:rsidRPr="00DA300D" w:rsidRDefault="00554FD4" w:rsidP="006E3D18">
            <w:pPr>
              <w:tabs>
                <w:tab w:val="decimal" w:pos="930"/>
              </w:tabs>
              <w:spacing w:after="0" w:line="240" w:lineRule="atLeast"/>
              <w:ind w:left="162" w:right="-25" w:hanging="162"/>
              <w:rPr>
                <w:rFonts w:ascii="Times New Roman" w:hAnsi="Times New Roman" w:cs="Times New Roman"/>
                <w:szCs w:val="22"/>
              </w:rPr>
            </w:pPr>
          </w:p>
        </w:tc>
        <w:tc>
          <w:tcPr>
            <w:tcW w:w="1153" w:type="dxa"/>
            <w:gridSpan w:val="2"/>
          </w:tcPr>
          <w:p w14:paraId="288D9B8D" w14:textId="77777777" w:rsidR="00554FD4" w:rsidRPr="00DA300D" w:rsidRDefault="00554FD4" w:rsidP="006E3D18">
            <w:pPr>
              <w:spacing w:after="0" w:line="240" w:lineRule="atLeast"/>
              <w:ind w:left="108" w:right="-105" w:hanging="162"/>
              <w:jc w:val="center"/>
              <w:rPr>
                <w:rFonts w:ascii="Times New Roman" w:hAnsi="Times New Roman" w:cs="Times New Roman"/>
                <w:b/>
                <w:bCs/>
                <w:sz w:val="20"/>
                <w:szCs w:val="20"/>
                <w:cs/>
              </w:rPr>
            </w:pPr>
            <w:r w:rsidRPr="00DA300D">
              <w:rPr>
                <w:rFonts w:ascii="Times New Roman" w:hAnsi="Times New Roman" w:cs="Times New Roman"/>
                <w:i/>
                <w:iCs/>
                <w:sz w:val="20"/>
                <w:szCs w:val="20"/>
              </w:rPr>
              <w:t>Rate</w:t>
            </w:r>
            <w:r w:rsidRPr="00DA300D">
              <w:rPr>
                <w:rFonts w:ascii="Times New Roman" w:hAnsi="Times New Roman" w:cstheme="minorBidi" w:hint="cs"/>
                <w:sz w:val="20"/>
                <w:szCs w:val="20"/>
                <w:cs/>
              </w:rPr>
              <w:t xml:space="preserve"> </w:t>
            </w:r>
            <w:r w:rsidRPr="00DA300D">
              <w:rPr>
                <w:rFonts w:ascii="Times New Roman" w:hAnsi="Times New Roman" w:cs="Times New Roman"/>
                <w:sz w:val="20"/>
                <w:szCs w:val="20"/>
                <w:cs/>
              </w:rPr>
              <w:t>(</w:t>
            </w:r>
            <w:r w:rsidRPr="00DA300D">
              <w:rPr>
                <w:rFonts w:ascii="Times New Roman" w:hAnsi="Times New Roman" w:cs="Times New Roman"/>
                <w:sz w:val="20"/>
                <w:szCs w:val="20"/>
              </w:rPr>
              <w:t>%</w:t>
            </w:r>
            <w:r w:rsidRPr="00DA300D">
              <w:rPr>
                <w:rFonts w:ascii="Times New Roman" w:hAnsi="Times New Roman" w:cs="Times New Roman"/>
                <w:sz w:val="20"/>
                <w:szCs w:val="20"/>
                <w:cs/>
              </w:rPr>
              <w:t>)</w:t>
            </w:r>
          </w:p>
        </w:tc>
        <w:tc>
          <w:tcPr>
            <w:tcW w:w="236" w:type="dxa"/>
          </w:tcPr>
          <w:p w14:paraId="5B954B1C" w14:textId="77777777" w:rsidR="00554FD4" w:rsidRPr="00DA300D" w:rsidRDefault="00554FD4" w:rsidP="006E3D18">
            <w:pPr>
              <w:spacing w:after="0" w:line="240" w:lineRule="atLeast"/>
              <w:ind w:left="162" w:right="-25" w:hanging="162"/>
              <w:rPr>
                <w:rFonts w:ascii="Times New Roman" w:hAnsi="Times New Roman" w:cs="Times New Roman"/>
                <w:b/>
                <w:bCs/>
                <w:sz w:val="20"/>
                <w:szCs w:val="20"/>
              </w:rPr>
            </w:pPr>
          </w:p>
        </w:tc>
        <w:tc>
          <w:tcPr>
            <w:tcW w:w="1498" w:type="dxa"/>
          </w:tcPr>
          <w:p w14:paraId="096F57AD" w14:textId="77777777" w:rsidR="00554FD4" w:rsidRPr="00DA300D" w:rsidRDefault="00554FD4" w:rsidP="006E3D18">
            <w:pPr>
              <w:spacing w:after="0" w:line="240" w:lineRule="atLeast"/>
              <w:ind w:right="-111"/>
              <w:rPr>
                <w:rFonts w:ascii="Times New Roman" w:hAnsi="Times New Roman" w:cstheme="minorBidi"/>
                <w:i/>
                <w:iCs/>
                <w:sz w:val="20"/>
                <w:szCs w:val="20"/>
                <w:cs/>
              </w:rPr>
            </w:pPr>
            <w:r w:rsidRPr="00DA300D">
              <w:rPr>
                <w:rFonts w:ascii="Times New Roman" w:hAnsi="Times New Roman" w:cs="Times New Roman"/>
                <w:i/>
                <w:iCs/>
                <w:sz w:val="20"/>
                <w:szCs w:val="20"/>
                <w:cs/>
              </w:rPr>
              <w:t>(</w:t>
            </w:r>
            <w:r w:rsidRPr="00DA300D">
              <w:rPr>
                <w:rFonts w:ascii="Times New Roman" w:hAnsi="Times New Roman" w:cs="Times New Roman"/>
                <w:i/>
                <w:iCs/>
                <w:sz w:val="20"/>
                <w:szCs w:val="20"/>
              </w:rPr>
              <w:t>in million Baht</w:t>
            </w:r>
            <w:r w:rsidRPr="00DA300D">
              <w:rPr>
                <w:rFonts w:ascii="Times New Roman" w:hAnsi="Times New Roman" w:cs="Times New Roman"/>
                <w:i/>
                <w:iCs/>
                <w:sz w:val="20"/>
                <w:szCs w:val="20"/>
                <w:cs/>
              </w:rPr>
              <w:t>)</w:t>
            </w:r>
          </w:p>
        </w:tc>
      </w:tr>
      <w:tr w:rsidR="00FC50C8" w:rsidRPr="00DA300D" w14:paraId="6F2AC11B" w14:textId="77777777" w:rsidTr="006E3D18">
        <w:tc>
          <w:tcPr>
            <w:tcW w:w="3918" w:type="dxa"/>
          </w:tcPr>
          <w:p w14:paraId="3B5090C1" w14:textId="77777777" w:rsidR="00FC50C8" w:rsidRPr="00DA300D" w:rsidRDefault="00FC50C8" w:rsidP="00150CBB">
            <w:pPr>
              <w:spacing w:after="0" w:line="240" w:lineRule="atLeast"/>
              <w:ind w:left="162" w:right="-255" w:firstLine="387"/>
              <w:rPr>
                <w:rFonts w:ascii="Times New Roman" w:hAnsi="Times New Roman" w:cs="Times New Roman"/>
                <w:szCs w:val="22"/>
                <w:cs/>
              </w:rPr>
            </w:pPr>
            <w:r w:rsidRPr="00DA300D">
              <w:rPr>
                <w:rFonts w:ascii="Times New Roman" w:hAnsi="Times New Roman" w:cs="Times New Roman"/>
                <w:szCs w:val="22"/>
              </w:rPr>
              <w:t>Loss before income tax expenses</w:t>
            </w:r>
          </w:p>
        </w:tc>
        <w:tc>
          <w:tcPr>
            <w:tcW w:w="1134" w:type="dxa"/>
            <w:tcBorders>
              <w:bottom w:val="double" w:sz="4" w:space="0" w:color="auto"/>
            </w:tcBorders>
            <w:shd w:val="clear" w:color="auto" w:fill="auto"/>
          </w:tcPr>
          <w:p w14:paraId="1CCDFCEE" w14:textId="77777777" w:rsidR="00FC50C8" w:rsidRPr="00DA300D" w:rsidRDefault="00FC50C8" w:rsidP="006E3D18">
            <w:pPr>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20</w:t>
            </w:r>
          </w:p>
        </w:tc>
        <w:tc>
          <w:tcPr>
            <w:tcW w:w="236" w:type="dxa"/>
            <w:shd w:val="clear" w:color="auto" w:fill="auto"/>
          </w:tcPr>
          <w:p w14:paraId="256CEE82" w14:textId="77777777" w:rsidR="00FC50C8" w:rsidRPr="00DA300D" w:rsidRDefault="00FC50C8" w:rsidP="006E3D18">
            <w:pPr>
              <w:tabs>
                <w:tab w:val="decimal" w:pos="930"/>
              </w:tabs>
              <w:spacing w:after="0" w:line="240" w:lineRule="atLeast"/>
              <w:ind w:left="162" w:right="-25" w:hanging="162"/>
              <w:rPr>
                <w:rFonts w:ascii="Times New Roman" w:hAnsi="Times New Roman" w:cs="Times New Roman"/>
                <w:szCs w:val="22"/>
              </w:rPr>
            </w:pPr>
          </w:p>
        </w:tc>
        <w:tc>
          <w:tcPr>
            <w:tcW w:w="1468" w:type="dxa"/>
            <w:tcBorders>
              <w:bottom w:val="double" w:sz="4" w:space="0" w:color="auto"/>
            </w:tcBorders>
            <w:shd w:val="clear" w:color="auto" w:fill="auto"/>
          </w:tcPr>
          <w:p w14:paraId="5F06C5F8" w14:textId="77777777" w:rsidR="00FC50C8" w:rsidRPr="00DA300D" w:rsidRDefault="00FC50C8" w:rsidP="003B7194">
            <w:pPr>
              <w:tabs>
                <w:tab w:val="decimal" w:pos="790"/>
              </w:tabs>
              <w:spacing w:after="0" w:line="240" w:lineRule="atLeast"/>
              <w:ind w:left="162" w:right="-25" w:hanging="162"/>
              <w:rPr>
                <w:rFonts w:ascii="Times New Roman" w:hAnsi="Times New Roman" w:cstheme="minorBidi"/>
                <w:szCs w:val="22"/>
              </w:rPr>
            </w:pPr>
            <w:r>
              <w:rPr>
                <w:rFonts w:ascii="Times New Roman" w:hAnsi="Times New Roman" w:cstheme="minorBidi"/>
                <w:szCs w:val="22"/>
              </w:rPr>
              <w:t>(197</w:t>
            </w:r>
            <w:r w:rsidRPr="00DA300D">
              <w:rPr>
                <w:rFonts w:ascii="Times New Roman" w:hAnsi="Times New Roman" w:cstheme="minorBidi"/>
                <w:szCs w:val="22"/>
              </w:rPr>
              <w:t>)</w:t>
            </w:r>
          </w:p>
        </w:tc>
        <w:tc>
          <w:tcPr>
            <w:tcW w:w="261" w:type="dxa"/>
          </w:tcPr>
          <w:p w14:paraId="21E5A5A5" w14:textId="77777777" w:rsidR="00FC50C8" w:rsidRPr="00DA300D" w:rsidRDefault="00FC50C8" w:rsidP="006E3D18">
            <w:pPr>
              <w:tabs>
                <w:tab w:val="decimal" w:pos="930"/>
              </w:tabs>
              <w:spacing w:after="0" w:line="240" w:lineRule="atLeast"/>
              <w:ind w:left="162" w:right="-25" w:hanging="162"/>
              <w:rPr>
                <w:rFonts w:ascii="Times New Roman" w:hAnsi="Times New Roman" w:cs="Times New Roman"/>
                <w:szCs w:val="22"/>
              </w:rPr>
            </w:pPr>
          </w:p>
        </w:tc>
        <w:tc>
          <w:tcPr>
            <w:tcW w:w="1153" w:type="dxa"/>
            <w:gridSpan w:val="2"/>
            <w:tcBorders>
              <w:bottom w:val="double" w:sz="4" w:space="0" w:color="auto"/>
            </w:tcBorders>
          </w:tcPr>
          <w:p w14:paraId="021069A9" w14:textId="77777777" w:rsidR="00FC50C8" w:rsidRPr="00DA300D" w:rsidRDefault="00FC50C8" w:rsidP="00CB5BB5">
            <w:pPr>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20</w:t>
            </w:r>
          </w:p>
        </w:tc>
        <w:tc>
          <w:tcPr>
            <w:tcW w:w="236" w:type="dxa"/>
          </w:tcPr>
          <w:p w14:paraId="4AB22D25" w14:textId="77777777" w:rsidR="00FC50C8" w:rsidRPr="00DA300D" w:rsidRDefault="00FC50C8" w:rsidP="00CB5BB5">
            <w:pPr>
              <w:tabs>
                <w:tab w:val="decimal" w:pos="930"/>
              </w:tabs>
              <w:spacing w:after="0" w:line="240" w:lineRule="atLeast"/>
              <w:ind w:left="162" w:right="-25" w:hanging="162"/>
              <w:rPr>
                <w:rFonts w:ascii="Times New Roman" w:hAnsi="Times New Roman" w:cs="Times New Roman"/>
                <w:szCs w:val="22"/>
              </w:rPr>
            </w:pPr>
          </w:p>
        </w:tc>
        <w:tc>
          <w:tcPr>
            <w:tcW w:w="1498" w:type="dxa"/>
            <w:tcBorders>
              <w:bottom w:val="double" w:sz="4" w:space="0" w:color="auto"/>
            </w:tcBorders>
          </w:tcPr>
          <w:p w14:paraId="307AB97D" w14:textId="77777777" w:rsidR="00FC50C8" w:rsidRPr="00FC50C8" w:rsidRDefault="00FC50C8" w:rsidP="00FC50C8">
            <w:pPr>
              <w:tabs>
                <w:tab w:val="decimal" w:pos="932"/>
              </w:tabs>
              <w:spacing w:after="0" w:line="240" w:lineRule="atLeast"/>
              <w:ind w:left="-74" w:right="-108"/>
              <w:jc w:val="thaiDistribute"/>
              <w:rPr>
                <w:rFonts w:ascii="Times New Roman" w:hAnsi="Times New Roman" w:cs="Times New Roman"/>
                <w:szCs w:val="22"/>
              </w:rPr>
            </w:pPr>
            <w:r w:rsidRPr="00FC50C8">
              <w:rPr>
                <w:rFonts w:ascii="Times New Roman" w:hAnsi="Times New Roman" w:cs="Times New Roman"/>
                <w:szCs w:val="22"/>
              </w:rPr>
              <w:t>(91)</w:t>
            </w:r>
          </w:p>
        </w:tc>
      </w:tr>
      <w:tr w:rsidR="00FC50C8" w:rsidRPr="00DA300D" w14:paraId="56600DD1" w14:textId="77777777" w:rsidTr="006E3D18">
        <w:tc>
          <w:tcPr>
            <w:tcW w:w="3918" w:type="dxa"/>
          </w:tcPr>
          <w:p w14:paraId="563F1AB3" w14:textId="77777777" w:rsidR="00FC50C8" w:rsidRPr="00DA300D" w:rsidRDefault="00FC50C8" w:rsidP="006E3D18">
            <w:pPr>
              <w:spacing w:after="0" w:line="240" w:lineRule="atLeast"/>
              <w:ind w:left="549" w:right="43"/>
              <w:rPr>
                <w:rFonts w:ascii="Times New Roman" w:hAnsi="Times New Roman" w:cstheme="minorBidi"/>
                <w:szCs w:val="22"/>
                <w:cs/>
                <w:lang w:val="en-GB"/>
              </w:rPr>
            </w:pPr>
            <w:r w:rsidRPr="00DA300D">
              <w:rPr>
                <w:rFonts w:ascii="Times New Roman" w:hAnsi="Times New Roman" w:cs="Times New Roman"/>
                <w:szCs w:val="22"/>
              </w:rPr>
              <w:t>Income tax using the</w:t>
            </w:r>
            <w:r w:rsidRPr="00DA300D">
              <w:rPr>
                <w:rFonts w:ascii="Times New Roman" w:hAnsi="Times New Roman" w:cstheme="minorBidi" w:hint="cs"/>
                <w:szCs w:val="22"/>
                <w:cs/>
                <w:lang w:val="en-GB"/>
              </w:rPr>
              <w:t xml:space="preserve"> </w:t>
            </w:r>
            <w:r w:rsidRPr="00DA300D">
              <w:rPr>
                <w:rFonts w:ascii="Times New Roman" w:hAnsi="Times New Roman" w:cs="Times New Roman"/>
                <w:szCs w:val="22"/>
              </w:rPr>
              <w:t>corporation</w:t>
            </w:r>
          </w:p>
        </w:tc>
        <w:tc>
          <w:tcPr>
            <w:tcW w:w="1134" w:type="dxa"/>
            <w:tcBorders>
              <w:top w:val="double" w:sz="4" w:space="0" w:color="auto"/>
            </w:tcBorders>
            <w:shd w:val="clear" w:color="auto" w:fill="auto"/>
          </w:tcPr>
          <w:p w14:paraId="4DF02276" w14:textId="77777777" w:rsidR="00FC50C8" w:rsidRPr="00DA300D" w:rsidRDefault="00FC50C8" w:rsidP="006E3D18">
            <w:pPr>
              <w:tabs>
                <w:tab w:val="decimal" w:pos="416"/>
              </w:tabs>
              <w:spacing w:after="0" w:line="240" w:lineRule="atLeast"/>
              <w:ind w:left="2" w:right="-108"/>
              <w:jc w:val="thaiDistribute"/>
              <w:rPr>
                <w:rFonts w:ascii="Times New Roman" w:hAnsi="Times New Roman" w:cs="Times New Roman"/>
                <w:szCs w:val="22"/>
              </w:rPr>
            </w:pPr>
          </w:p>
        </w:tc>
        <w:tc>
          <w:tcPr>
            <w:tcW w:w="236" w:type="dxa"/>
            <w:shd w:val="clear" w:color="auto" w:fill="auto"/>
          </w:tcPr>
          <w:p w14:paraId="1066F61E" w14:textId="77777777" w:rsidR="00FC50C8" w:rsidRPr="00DA300D" w:rsidRDefault="00FC50C8" w:rsidP="006E3D18">
            <w:pPr>
              <w:tabs>
                <w:tab w:val="decimal" w:pos="930"/>
              </w:tabs>
              <w:spacing w:after="0" w:line="240" w:lineRule="atLeast"/>
              <w:ind w:left="2" w:right="43"/>
              <w:jc w:val="thaiDistribute"/>
              <w:rPr>
                <w:rFonts w:ascii="Times New Roman" w:hAnsi="Times New Roman" w:cs="Times New Roman"/>
                <w:i/>
                <w:iCs/>
                <w:szCs w:val="22"/>
              </w:rPr>
            </w:pPr>
          </w:p>
        </w:tc>
        <w:tc>
          <w:tcPr>
            <w:tcW w:w="1468" w:type="dxa"/>
            <w:tcBorders>
              <w:top w:val="double" w:sz="4" w:space="0" w:color="auto"/>
            </w:tcBorders>
            <w:shd w:val="clear" w:color="auto" w:fill="auto"/>
          </w:tcPr>
          <w:p w14:paraId="58FC89EE" w14:textId="77777777" w:rsidR="00FC50C8" w:rsidRPr="00DA300D" w:rsidRDefault="00FC50C8" w:rsidP="003B7194">
            <w:pPr>
              <w:tabs>
                <w:tab w:val="decimal" w:pos="790"/>
              </w:tabs>
              <w:spacing w:after="0" w:line="240" w:lineRule="atLeast"/>
              <w:ind w:left="-74" w:right="-108"/>
              <w:jc w:val="thaiDistribute"/>
              <w:rPr>
                <w:rFonts w:ascii="Times New Roman" w:hAnsi="Times New Roman" w:cs="Times New Roman"/>
                <w:szCs w:val="22"/>
              </w:rPr>
            </w:pPr>
          </w:p>
        </w:tc>
        <w:tc>
          <w:tcPr>
            <w:tcW w:w="278" w:type="dxa"/>
            <w:gridSpan w:val="2"/>
          </w:tcPr>
          <w:p w14:paraId="6B444FAB" w14:textId="77777777" w:rsidR="00FC50C8" w:rsidRPr="00DA300D" w:rsidRDefault="00FC50C8" w:rsidP="006E3D18">
            <w:pPr>
              <w:tabs>
                <w:tab w:val="decimal" w:pos="930"/>
              </w:tabs>
              <w:spacing w:after="0" w:line="240" w:lineRule="atLeast"/>
              <w:ind w:left="2" w:right="43"/>
              <w:jc w:val="thaiDistribute"/>
              <w:rPr>
                <w:rFonts w:ascii="Times New Roman" w:hAnsi="Times New Roman" w:cs="Times New Roman"/>
                <w:i/>
                <w:iCs/>
                <w:szCs w:val="22"/>
              </w:rPr>
            </w:pPr>
          </w:p>
        </w:tc>
        <w:tc>
          <w:tcPr>
            <w:tcW w:w="1136" w:type="dxa"/>
            <w:tcBorders>
              <w:top w:val="double" w:sz="4" w:space="0" w:color="auto"/>
            </w:tcBorders>
          </w:tcPr>
          <w:p w14:paraId="36B135A7" w14:textId="77777777" w:rsidR="00FC50C8" w:rsidRPr="00DA300D" w:rsidRDefault="00FC50C8" w:rsidP="00CB5BB5">
            <w:pPr>
              <w:tabs>
                <w:tab w:val="decimal" w:pos="416"/>
              </w:tabs>
              <w:spacing w:after="0" w:line="240" w:lineRule="atLeast"/>
              <w:ind w:left="2" w:right="-108"/>
              <w:jc w:val="thaiDistribute"/>
              <w:rPr>
                <w:rFonts w:ascii="Times New Roman" w:hAnsi="Times New Roman" w:cs="Times New Roman"/>
                <w:szCs w:val="22"/>
              </w:rPr>
            </w:pPr>
          </w:p>
        </w:tc>
        <w:tc>
          <w:tcPr>
            <w:tcW w:w="236" w:type="dxa"/>
          </w:tcPr>
          <w:p w14:paraId="47641C1D" w14:textId="77777777" w:rsidR="00FC50C8" w:rsidRPr="00DA300D" w:rsidRDefault="00FC50C8" w:rsidP="00CB5BB5">
            <w:pPr>
              <w:tabs>
                <w:tab w:val="decimal" w:pos="930"/>
              </w:tabs>
              <w:spacing w:after="0" w:line="240" w:lineRule="atLeast"/>
              <w:ind w:left="2" w:right="43"/>
              <w:jc w:val="thaiDistribute"/>
              <w:rPr>
                <w:rFonts w:ascii="Times New Roman" w:hAnsi="Times New Roman" w:cs="Times New Roman"/>
                <w:i/>
                <w:iCs/>
                <w:szCs w:val="22"/>
              </w:rPr>
            </w:pPr>
          </w:p>
        </w:tc>
        <w:tc>
          <w:tcPr>
            <w:tcW w:w="1498" w:type="dxa"/>
            <w:tcBorders>
              <w:top w:val="double" w:sz="4" w:space="0" w:color="auto"/>
            </w:tcBorders>
          </w:tcPr>
          <w:p w14:paraId="66975335" w14:textId="77777777" w:rsidR="00FC50C8" w:rsidRPr="00DA300D" w:rsidRDefault="00FC50C8" w:rsidP="00FC50C8">
            <w:pPr>
              <w:tabs>
                <w:tab w:val="decimal" w:pos="932"/>
              </w:tabs>
              <w:spacing w:after="0" w:line="240" w:lineRule="atLeast"/>
              <w:ind w:left="-74" w:right="-108"/>
              <w:jc w:val="thaiDistribute"/>
              <w:rPr>
                <w:rFonts w:ascii="Times New Roman" w:hAnsi="Times New Roman" w:cs="Times New Roman"/>
                <w:szCs w:val="22"/>
              </w:rPr>
            </w:pPr>
          </w:p>
        </w:tc>
      </w:tr>
      <w:tr w:rsidR="00FC50C8" w:rsidRPr="00DA300D" w14:paraId="0837D830" w14:textId="77777777" w:rsidTr="006E3D18">
        <w:tc>
          <w:tcPr>
            <w:tcW w:w="3918" w:type="dxa"/>
          </w:tcPr>
          <w:p w14:paraId="3DFEE48A" w14:textId="77777777" w:rsidR="00FC50C8" w:rsidRPr="00DA300D" w:rsidRDefault="00FC50C8" w:rsidP="006E3D18">
            <w:pPr>
              <w:spacing w:after="0" w:line="240" w:lineRule="atLeast"/>
              <w:ind w:left="549" w:right="43"/>
              <w:rPr>
                <w:rFonts w:ascii="Times New Roman" w:hAnsi="Times New Roman" w:cstheme="minorBidi"/>
                <w:szCs w:val="22"/>
                <w:cs/>
              </w:rPr>
            </w:pPr>
            <w:r w:rsidRPr="00DA300D">
              <w:rPr>
                <w:rFonts w:ascii="Times New Roman" w:hAnsi="Times New Roman" w:cs="Times New Roman"/>
                <w:szCs w:val="22"/>
              </w:rPr>
              <w:t xml:space="preserve">  tax rate</w:t>
            </w:r>
          </w:p>
        </w:tc>
        <w:tc>
          <w:tcPr>
            <w:tcW w:w="1134" w:type="dxa"/>
            <w:shd w:val="clear" w:color="auto" w:fill="auto"/>
          </w:tcPr>
          <w:p w14:paraId="76926543" w14:textId="77777777" w:rsidR="00FC50C8" w:rsidRPr="00DA300D" w:rsidRDefault="00FC50C8" w:rsidP="006E3D18">
            <w:pPr>
              <w:tabs>
                <w:tab w:val="decimal" w:pos="522"/>
              </w:tabs>
              <w:spacing w:after="0" w:line="240" w:lineRule="atLeast"/>
              <w:ind w:left="2" w:right="-108"/>
              <w:jc w:val="thaiDistribute"/>
              <w:rPr>
                <w:rFonts w:ascii="Times New Roman" w:hAnsi="Times New Roman" w:cs="Times New Roman"/>
                <w:szCs w:val="22"/>
              </w:rPr>
            </w:pPr>
          </w:p>
        </w:tc>
        <w:tc>
          <w:tcPr>
            <w:tcW w:w="236" w:type="dxa"/>
            <w:shd w:val="clear" w:color="auto" w:fill="auto"/>
          </w:tcPr>
          <w:p w14:paraId="6943A117" w14:textId="77777777" w:rsidR="00FC50C8" w:rsidRPr="00DA300D" w:rsidRDefault="00FC50C8" w:rsidP="006E3D18">
            <w:pPr>
              <w:tabs>
                <w:tab w:val="decimal" w:pos="930"/>
              </w:tabs>
              <w:spacing w:after="0" w:line="240" w:lineRule="atLeast"/>
              <w:ind w:left="2" w:right="43"/>
              <w:jc w:val="thaiDistribute"/>
              <w:rPr>
                <w:rFonts w:ascii="Times New Roman" w:hAnsi="Times New Roman" w:cs="Times New Roman"/>
                <w:i/>
                <w:iCs/>
                <w:szCs w:val="22"/>
              </w:rPr>
            </w:pPr>
          </w:p>
        </w:tc>
        <w:tc>
          <w:tcPr>
            <w:tcW w:w="1468" w:type="dxa"/>
            <w:shd w:val="clear" w:color="auto" w:fill="auto"/>
          </w:tcPr>
          <w:p w14:paraId="6287E2F8" w14:textId="77777777" w:rsidR="00FC50C8" w:rsidRPr="00DA300D" w:rsidRDefault="00FC50C8" w:rsidP="003B7194">
            <w:pPr>
              <w:tabs>
                <w:tab w:val="decimal" w:pos="790"/>
              </w:tabs>
              <w:spacing w:after="0" w:line="240" w:lineRule="atLeast"/>
              <w:ind w:left="-74" w:right="-108"/>
              <w:jc w:val="thaiDistribute"/>
              <w:rPr>
                <w:rFonts w:ascii="Times New Roman" w:hAnsi="Times New Roman" w:cstheme="minorBidi"/>
                <w:szCs w:val="22"/>
              </w:rPr>
            </w:pPr>
            <w:r>
              <w:rPr>
                <w:rFonts w:ascii="Times New Roman" w:hAnsi="Times New Roman" w:cstheme="minorBidi"/>
                <w:szCs w:val="22"/>
              </w:rPr>
              <w:t>(39</w:t>
            </w:r>
            <w:r w:rsidRPr="00DA300D">
              <w:rPr>
                <w:rFonts w:ascii="Times New Roman" w:hAnsi="Times New Roman" w:cstheme="minorBidi"/>
                <w:szCs w:val="22"/>
              </w:rPr>
              <w:t>)</w:t>
            </w:r>
          </w:p>
        </w:tc>
        <w:tc>
          <w:tcPr>
            <w:tcW w:w="278" w:type="dxa"/>
            <w:gridSpan w:val="2"/>
          </w:tcPr>
          <w:p w14:paraId="121B285A" w14:textId="77777777" w:rsidR="00FC50C8" w:rsidRPr="00DA300D" w:rsidRDefault="00FC50C8" w:rsidP="006E3D18">
            <w:pPr>
              <w:tabs>
                <w:tab w:val="decimal" w:pos="930"/>
              </w:tabs>
              <w:spacing w:after="0" w:line="240" w:lineRule="atLeast"/>
              <w:ind w:left="2" w:right="43"/>
              <w:jc w:val="thaiDistribute"/>
              <w:rPr>
                <w:rFonts w:ascii="Times New Roman" w:hAnsi="Times New Roman" w:cs="Times New Roman"/>
                <w:i/>
                <w:iCs/>
                <w:szCs w:val="22"/>
              </w:rPr>
            </w:pPr>
          </w:p>
        </w:tc>
        <w:tc>
          <w:tcPr>
            <w:tcW w:w="1136" w:type="dxa"/>
          </w:tcPr>
          <w:p w14:paraId="36E7B985" w14:textId="77777777" w:rsidR="00FC50C8" w:rsidRPr="00DA300D" w:rsidRDefault="00FC50C8" w:rsidP="00CB5BB5">
            <w:pPr>
              <w:tabs>
                <w:tab w:val="decimal" w:pos="522"/>
              </w:tabs>
              <w:spacing w:after="0" w:line="240" w:lineRule="atLeast"/>
              <w:ind w:left="2" w:right="-108"/>
              <w:jc w:val="thaiDistribute"/>
              <w:rPr>
                <w:rFonts w:ascii="Times New Roman" w:hAnsi="Times New Roman" w:cs="Times New Roman"/>
                <w:szCs w:val="22"/>
              </w:rPr>
            </w:pPr>
          </w:p>
        </w:tc>
        <w:tc>
          <w:tcPr>
            <w:tcW w:w="236" w:type="dxa"/>
          </w:tcPr>
          <w:p w14:paraId="72C4FF53" w14:textId="77777777" w:rsidR="00FC50C8" w:rsidRPr="00DA300D" w:rsidRDefault="00FC50C8" w:rsidP="00CB5BB5">
            <w:pPr>
              <w:tabs>
                <w:tab w:val="decimal" w:pos="930"/>
              </w:tabs>
              <w:spacing w:after="0" w:line="240" w:lineRule="atLeast"/>
              <w:ind w:left="2" w:right="43"/>
              <w:jc w:val="thaiDistribute"/>
              <w:rPr>
                <w:rFonts w:ascii="Times New Roman" w:hAnsi="Times New Roman" w:cs="Times New Roman"/>
                <w:i/>
                <w:iCs/>
                <w:szCs w:val="22"/>
              </w:rPr>
            </w:pPr>
          </w:p>
        </w:tc>
        <w:tc>
          <w:tcPr>
            <w:tcW w:w="1498" w:type="dxa"/>
          </w:tcPr>
          <w:p w14:paraId="0A841575" w14:textId="77777777" w:rsidR="00FC50C8" w:rsidRPr="00FC50C8" w:rsidRDefault="00FC50C8" w:rsidP="00FC50C8">
            <w:pPr>
              <w:tabs>
                <w:tab w:val="decimal" w:pos="932"/>
              </w:tabs>
              <w:spacing w:after="0" w:line="240" w:lineRule="atLeast"/>
              <w:ind w:left="-74" w:right="-108"/>
              <w:jc w:val="thaiDistribute"/>
              <w:rPr>
                <w:rFonts w:ascii="Times New Roman" w:hAnsi="Times New Roman" w:cs="Times New Roman"/>
                <w:szCs w:val="22"/>
              </w:rPr>
            </w:pPr>
            <w:r w:rsidRPr="00FC50C8">
              <w:rPr>
                <w:rFonts w:ascii="Times New Roman" w:hAnsi="Times New Roman" w:cs="Times New Roman"/>
                <w:szCs w:val="22"/>
              </w:rPr>
              <w:t>(18)</w:t>
            </w:r>
          </w:p>
        </w:tc>
      </w:tr>
      <w:tr w:rsidR="00FC50C8" w:rsidRPr="00DA300D" w14:paraId="03B024D0" w14:textId="77777777" w:rsidTr="006E3D18">
        <w:tc>
          <w:tcPr>
            <w:tcW w:w="3918" w:type="dxa"/>
          </w:tcPr>
          <w:p w14:paraId="616D6321" w14:textId="77777777" w:rsidR="00FC50C8" w:rsidRPr="00DA300D" w:rsidRDefault="00FC50C8" w:rsidP="006E3D18">
            <w:pPr>
              <w:spacing w:after="0" w:line="240" w:lineRule="atLeast"/>
              <w:ind w:left="549" w:right="43"/>
              <w:rPr>
                <w:rFonts w:ascii="Times New Roman" w:hAnsi="Times New Roman" w:cstheme="minorBidi"/>
                <w:szCs w:val="22"/>
                <w:cs/>
              </w:rPr>
            </w:pPr>
            <w:r w:rsidRPr="00DA300D">
              <w:rPr>
                <w:rFonts w:ascii="Times New Roman" w:hAnsi="Times New Roman" w:cstheme="minorBidi"/>
                <w:szCs w:val="22"/>
              </w:rPr>
              <w:t>Exempt revenue</w:t>
            </w:r>
          </w:p>
        </w:tc>
        <w:tc>
          <w:tcPr>
            <w:tcW w:w="1134" w:type="dxa"/>
            <w:shd w:val="clear" w:color="auto" w:fill="auto"/>
          </w:tcPr>
          <w:p w14:paraId="3C80E3F2" w14:textId="77777777" w:rsidR="00FC50C8" w:rsidRPr="00DA300D" w:rsidRDefault="00FC50C8" w:rsidP="006E3D18">
            <w:pPr>
              <w:tabs>
                <w:tab w:val="decimal" w:pos="522"/>
              </w:tabs>
              <w:spacing w:after="0" w:line="240" w:lineRule="atLeast"/>
              <w:ind w:left="2" w:right="-108"/>
              <w:jc w:val="thaiDistribute"/>
              <w:rPr>
                <w:rFonts w:ascii="Times New Roman" w:hAnsi="Times New Roman" w:cs="Times New Roman"/>
                <w:szCs w:val="22"/>
              </w:rPr>
            </w:pPr>
          </w:p>
        </w:tc>
        <w:tc>
          <w:tcPr>
            <w:tcW w:w="236" w:type="dxa"/>
            <w:shd w:val="clear" w:color="auto" w:fill="auto"/>
          </w:tcPr>
          <w:p w14:paraId="37B59787" w14:textId="77777777" w:rsidR="00FC50C8" w:rsidRPr="00DA300D" w:rsidRDefault="00FC50C8" w:rsidP="006E3D18">
            <w:pPr>
              <w:tabs>
                <w:tab w:val="decimal" w:pos="930"/>
              </w:tabs>
              <w:spacing w:after="0" w:line="240" w:lineRule="atLeast"/>
              <w:ind w:left="2" w:right="43"/>
              <w:jc w:val="thaiDistribute"/>
              <w:rPr>
                <w:rFonts w:ascii="Times New Roman" w:hAnsi="Times New Roman" w:cs="Times New Roman"/>
                <w:i/>
                <w:iCs/>
                <w:szCs w:val="22"/>
              </w:rPr>
            </w:pPr>
          </w:p>
        </w:tc>
        <w:tc>
          <w:tcPr>
            <w:tcW w:w="1468" w:type="dxa"/>
            <w:shd w:val="clear" w:color="auto" w:fill="auto"/>
          </w:tcPr>
          <w:p w14:paraId="4C82DD00" w14:textId="77777777" w:rsidR="00FC50C8" w:rsidRPr="00DA300D" w:rsidRDefault="00FC50C8" w:rsidP="003B7194">
            <w:pPr>
              <w:tabs>
                <w:tab w:val="decimal" w:pos="790"/>
              </w:tabs>
              <w:spacing w:after="0" w:line="240" w:lineRule="atLeast"/>
              <w:ind w:left="-74" w:right="-108"/>
              <w:jc w:val="thaiDistribute"/>
              <w:rPr>
                <w:rFonts w:ascii="Times New Roman" w:hAnsi="Times New Roman" w:cstheme="minorBidi"/>
                <w:szCs w:val="22"/>
              </w:rPr>
            </w:pPr>
            <w:r>
              <w:rPr>
                <w:rFonts w:ascii="Times New Roman" w:hAnsi="Times New Roman" w:cstheme="minorBidi"/>
                <w:szCs w:val="22"/>
              </w:rPr>
              <w:t>-</w:t>
            </w:r>
          </w:p>
        </w:tc>
        <w:tc>
          <w:tcPr>
            <w:tcW w:w="278" w:type="dxa"/>
            <w:gridSpan w:val="2"/>
          </w:tcPr>
          <w:p w14:paraId="5365235D" w14:textId="77777777" w:rsidR="00FC50C8" w:rsidRPr="00DA300D" w:rsidRDefault="00FC50C8" w:rsidP="006E3D18">
            <w:pPr>
              <w:tabs>
                <w:tab w:val="decimal" w:pos="930"/>
              </w:tabs>
              <w:spacing w:after="0" w:line="240" w:lineRule="atLeast"/>
              <w:ind w:left="2" w:right="43"/>
              <w:jc w:val="thaiDistribute"/>
              <w:rPr>
                <w:rFonts w:ascii="Times New Roman" w:hAnsi="Times New Roman" w:cs="Times New Roman"/>
                <w:i/>
                <w:iCs/>
                <w:szCs w:val="22"/>
              </w:rPr>
            </w:pPr>
          </w:p>
        </w:tc>
        <w:tc>
          <w:tcPr>
            <w:tcW w:w="1136" w:type="dxa"/>
          </w:tcPr>
          <w:p w14:paraId="6A0A82DF" w14:textId="77777777" w:rsidR="00FC50C8" w:rsidRPr="00DA300D" w:rsidRDefault="00FC50C8" w:rsidP="00CB5BB5">
            <w:pPr>
              <w:tabs>
                <w:tab w:val="decimal" w:pos="522"/>
              </w:tabs>
              <w:spacing w:after="0" w:line="240" w:lineRule="atLeast"/>
              <w:ind w:left="2" w:right="-108"/>
              <w:jc w:val="thaiDistribute"/>
              <w:rPr>
                <w:rFonts w:ascii="Times New Roman" w:hAnsi="Times New Roman" w:cs="Times New Roman"/>
                <w:szCs w:val="22"/>
              </w:rPr>
            </w:pPr>
          </w:p>
        </w:tc>
        <w:tc>
          <w:tcPr>
            <w:tcW w:w="236" w:type="dxa"/>
          </w:tcPr>
          <w:p w14:paraId="304B87EB" w14:textId="77777777" w:rsidR="00FC50C8" w:rsidRPr="00DA300D" w:rsidRDefault="00FC50C8" w:rsidP="00CB5BB5">
            <w:pPr>
              <w:tabs>
                <w:tab w:val="decimal" w:pos="930"/>
              </w:tabs>
              <w:spacing w:after="0" w:line="240" w:lineRule="atLeast"/>
              <w:ind w:left="2" w:right="43"/>
              <w:jc w:val="thaiDistribute"/>
              <w:rPr>
                <w:rFonts w:ascii="Times New Roman" w:hAnsi="Times New Roman" w:cs="Times New Roman"/>
                <w:i/>
                <w:iCs/>
                <w:szCs w:val="22"/>
              </w:rPr>
            </w:pPr>
          </w:p>
        </w:tc>
        <w:tc>
          <w:tcPr>
            <w:tcW w:w="1498" w:type="dxa"/>
          </w:tcPr>
          <w:p w14:paraId="5CAA1338" w14:textId="77777777" w:rsidR="00FC50C8" w:rsidRPr="00FC50C8" w:rsidRDefault="00FC50C8" w:rsidP="00FC50C8">
            <w:pPr>
              <w:tabs>
                <w:tab w:val="decimal" w:pos="932"/>
              </w:tabs>
              <w:spacing w:after="0" w:line="240" w:lineRule="atLeast"/>
              <w:ind w:left="-74" w:right="-108"/>
              <w:jc w:val="thaiDistribute"/>
              <w:rPr>
                <w:rFonts w:ascii="Times New Roman" w:hAnsi="Times New Roman" w:cs="Times New Roman"/>
                <w:szCs w:val="22"/>
              </w:rPr>
            </w:pPr>
            <w:r w:rsidRPr="00FC50C8">
              <w:rPr>
                <w:rFonts w:ascii="Times New Roman" w:hAnsi="Times New Roman" w:cs="Times New Roman"/>
                <w:szCs w:val="22"/>
              </w:rPr>
              <w:t>4</w:t>
            </w:r>
          </w:p>
        </w:tc>
      </w:tr>
      <w:tr w:rsidR="00CD68E8" w:rsidRPr="00DA300D" w14:paraId="512E663F" w14:textId="77777777" w:rsidTr="006E3D18">
        <w:tc>
          <w:tcPr>
            <w:tcW w:w="3918" w:type="dxa"/>
          </w:tcPr>
          <w:p w14:paraId="1780EE65" w14:textId="77777777" w:rsidR="00CD68E8" w:rsidRPr="00DA300D" w:rsidRDefault="00CD68E8" w:rsidP="006E3D18">
            <w:pPr>
              <w:spacing w:after="0" w:line="240" w:lineRule="atLeast"/>
              <w:ind w:left="549" w:right="43"/>
              <w:jc w:val="thaiDistribute"/>
              <w:rPr>
                <w:rFonts w:ascii="Times New Roman" w:hAnsi="Times New Roman" w:cs="Times New Roman"/>
                <w:szCs w:val="22"/>
              </w:rPr>
            </w:pPr>
            <w:r w:rsidRPr="00DA300D">
              <w:rPr>
                <w:rFonts w:ascii="Times New Roman" w:hAnsi="Times New Roman" w:cs="Times New Roman"/>
                <w:szCs w:val="22"/>
                <w:lang w:val="en-GB"/>
              </w:rPr>
              <w:t xml:space="preserve">Temporary difference </w:t>
            </w:r>
            <w:r w:rsidR="00843244" w:rsidRPr="00DA300D">
              <w:rPr>
                <w:rFonts w:ascii="Times New Roman" w:hAnsi="Times New Roman" w:cs="Times New Roman"/>
                <w:szCs w:val="22"/>
                <w:lang w:val="en-GB"/>
              </w:rPr>
              <w:t>not bee</w:t>
            </w:r>
          </w:p>
        </w:tc>
        <w:tc>
          <w:tcPr>
            <w:tcW w:w="1134" w:type="dxa"/>
            <w:shd w:val="clear" w:color="auto" w:fill="auto"/>
          </w:tcPr>
          <w:p w14:paraId="48466053" w14:textId="77777777" w:rsidR="00CD68E8" w:rsidRPr="00DA300D" w:rsidRDefault="00CD68E8" w:rsidP="006E3D18">
            <w:pPr>
              <w:tabs>
                <w:tab w:val="decimal" w:pos="522"/>
              </w:tabs>
              <w:spacing w:after="0" w:line="240" w:lineRule="atLeast"/>
              <w:ind w:left="2" w:right="-108"/>
              <w:jc w:val="thaiDistribute"/>
              <w:rPr>
                <w:rFonts w:ascii="Times New Roman" w:hAnsi="Times New Roman" w:cs="Times New Roman"/>
                <w:szCs w:val="22"/>
              </w:rPr>
            </w:pPr>
          </w:p>
        </w:tc>
        <w:tc>
          <w:tcPr>
            <w:tcW w:w="236" w:type="dxa"/>
            <w:shd w:val="clear" w:color="auto" w:fill="auto"/>
          </w:tcPr>
          <w:p w14:paraId="4EEA1C81" w14:textId="77777777" w:rsidR="00CD68E8" w:rsidRPr="00DA300D" w:rsidRDefault="00CD68E8" w:rsidP="006E3D18">
            <w:pPr>
              <w:tabs>
                <w:tab w:val="decimal" w:pos="930"/>
              </w:tabs>
              <w:spacing w:after="0" w:line="240" w:lineRule="atLeast"/>
              <w:ind w:left="2" w:right="43"/>
              <w:jc w:val="thaiDistribute"/>
              <w:rPr>
                <w:rFonts w:ascii="Times New Roman" w:hAnsi="Times New Roman" w:cs="Times New Roman"/>
                <w:i/>
                <w:iCs/>
                <w:szCs w:val="22"/>
              </w:rPr>
            </w:pPr>
          </w:p>
        </w:tc>
        <w:tc>
          <w:tcPr>
            <w:tcW w:w="1468" w:type="dxa"/>
            <w:shd w:val="clear" w:color="auto" w:fill="auto"/>
          </w:tcPr>
          <w:p w14:paraId="06545E3A" w14:textId="77777777" w:rsidR="00CD68E8" w:rsidRPr="00DA300D" w:rsidRDefault="00CD68E8" w:rsidP="003B7194">
            <w:pPr>
              <w:tabs>
                <w:tab w:val="decimal" w:pos="790"/>
              </w:tabs>
              <w:spacing w:after="0" w:line="240" w:lineRule="atLeast"/>
              <w:ind w:left="-74" w:right="-108"/>
              <w:jc w:val="thaiDistribute"/>
              <w:rPr>
                <w:rFonts w:ascii="Times New Roman" w:hAnsi="Times New Roman" w:cs="Times New Roman"/>
                <w:szCs w:val="22"/>
              </w:rPr>
            </w:pPr>
          </w:p>
        </w:tc>
        <w:tc>
          <w:tcPr>
            <w:tcW w:w="278" w:type="dxa"/>
            <w:gridSpan w:val="2"/>
          </w:tcPr>
          <w:p w14:paraId="6DAF96FB" w14:textId="77777777" w:rsidR="00CD68E8" w:rsidRPr="00DA300D" w:rsidRDefault="00CD68E8" w:rsidP="006E3D18">
            <w:pPr>
              <w:tabs>
                <w:tab w:val="decimal" w:pos="930"/>
              </w:tabs>
              <w:spacing w:after="0" w:line="240" w:lineRule="atLeast"/>
              <w:ind w:left="2" w:right="43"/>
              <w:jc w:val="thaiDistribute"/>
              <w:rPr>
                <w:rFonts w:ascii="Times New Roman" w:hAnsi="Times New Roman" w:cs="Times New Roman"/>
                <w:i/>
                <w:iCs/>
                <w:szCs w:val="22"/>
              </w:rPr>
            </w:pPr>
          </w:p>
        </w:tc>
        <w:tc>
          <w:tcPr>
            <w:tcW w:w="1136" w:type="dxa"/>
          </w:tcPr>
          <w:p w14:paraId="04401911" w14:textId="77777777" w:rsidR="00CD68E8" w:rsidRPr="00DA300D" w:rsidRDefault="00CD68E8" w:rsidP="00CB5BB5">
            <w:pPr>
              <w:tabs>
                <w:tab w:val="decimal" w:pos="522"/>
              </w:tabs>
              <w:spacing w:after="0" w:line="240" w:lineRule="atLeast"/>
              <w:ind w:left="2" w:right="-108"/>
              <w:jc w:val="thaiDistribute"/>
              <w:rPr>
                <w:rFonts w:ascii="Times New Roman" w:hAnsi="Times New Roman" w:cs="Times New Roman"/>
                <w:szCs w:val="22"/>
              </w:rPr>
            </w:pPr>
          </w:p>
        </w:tc>
        <w:tc>
          <w:tcPr>
            <w:tcW w:w="236" w:type="dxa"/>
          </w:tcPr>
          <w:p w14:paraId="2A0E5AA6" w14:textId="77777777" w:rsidR="00CD68E8" w:rsidRPr="00DA300D" w:rsidRDefault="00CD68E8" w:rsidP="00CB5BB5">
            <w:pPr>
              <w:tabs>
                <w:tab w:val="decimal" w:pos="930"/>
              </w:tabs>
              <w:spacing w:after="0" w:line="240" w:lineRule="atLeast"/>
              <w:ind w:left="2" w:right="43"/>
              <w:jc w:val="thaiDistribute"/>
              <w:rPr>
                <w:rFonts w:ascii="Times New Roman" w:hAnsi="Times New Roman" w:cs="Times New Roman"/>
                <w:i/>
                <w:iCs/>
                <w:szCs w:val="22"/>
              </w:rPr>
            </w:pPr>
          </w:p>
        </w:tc>
        <w:tc>
          <w:tcPr>
            <w:tcW w:w="1498" w:type="dxa"/>
          </w:tcPr>
          <w:p w14:paraId="03B851FF" w14:textId="77777777" w:rsidR="00CD68E8" w:rsidRPr="00DA300D" w:rsidRDefault="00CD68E8" w:rsidP="00FC50C8">
            <w:pPr>
              <w:tabs>
                <w:tab w:val="decimal" w:pos="932"/>
              </w:tabs>
              <w:spacing w:after="0" w:line="240" w:lineRule="atLeast"/>
              <w:ind w:left="-74" w:right="-108"/>
              <w:jc w:val="thaiDistribute"/>
              <w:rPr>
                <w:rFonts w:ascii="Times New Roman" w:hAnsi="Times New Roman" w:cs="Times New Roman"/>
                <w:szCs w:val="22"/>
              </w:rPr>
            </w:pPr>
          </w:p>
        </w:tc>
      </w:tr>
      <w:tr w:rsidR="00FC50C8" w:rsidRPr="00DA300D" w14:paraId="28477E3A" w14:textId="77777777" w:rsidTr="006E3D18">
        <w:tc>
          <w:tcPr>
            <w:tcW w:w="3918" w:type="dxa"/>
          </w:tcPr>
          <w:p w14:paraId="7C156B14" w14:textId="77777777" w:rsidR="00FC50C8" w:rsidRPr="00DA300D" w:rsidRDefault="00FC50C8" w:rsidP="00843244">
            <w:pPr>
              <w:spacing w:after="0" w:line="240" w:lineRule="atLeast"/>
              <w:ind w:left="549" w:right="43"/>
              <w:jc w:val="thaiDistribute"/>
              <w:rPr>
                <w:rFonts w:ascii="Times New Roman" w:hAnsi="Times New Roman" w:cs="Times New Roman"/>
                <w:szCs w:val="22"/>
              </w:rPr>
            </w:pPr>
            <w:r w:rsidRPr="00DA300D">
              <w:rPr>
                <w:rFonts w:ascii="Times New Roman" w:hAnsi="Times New Roman" w:cs="Times New Roman"/>
                <w:szCs w:val="22"/>
                <w:lang w:val="en-GB"/>
              </w:rPr>
              <w:t xml:space="preserve">  recognized</w:t>
            </w:r>
          </w:p>
        </w:tc>
        <w:tc>
          <w:tcPr>
            <w:tcW w:w="1134" w:type="dxa"/>
            <w:shd w:val="clear" w:color="auto" w:fill="auto"/>
          </w:tcPr>
          <w:p w14:paraId="5CB9E98E" w14:textId="77777777" w:rsidR="00FC50C8" w:rsidRPr="00DA300D" w:rsidRDefault="00FC50C8" w:rsidP="006E3D18">
            <w:pPr>
              <w:tabs>
                <w:tab w:val="decimal" w:pos="522"/>
              </w:tabs>
              <w:spacing w:after="0" w:line="240" w:lineRule="atLeast"/>
              <w:ind w:left="2" w:right="-108"/>
              <w:jc w:val="thaiDistribute"/>
              <w:rPr>
                <w:rFonts w:ascii="Times New Roman" w:hAnsi="Times New Roman" w:cs="Times New Roman"/>
                <w:szCs w:val="22"/>
              </w:rPr>
            </w:pPr>
          </w:p>
        </w:tc>
        <w:tc>
          <w:tcPr>
            <w:tcW w:w="236" w:type="dxa"/>
            <w:shd w:val="clear" w:color="auto" w:fill="auto"/>
          </w:tcPr>
          <w:p w14:paraId="6341E033" w14:textId="77777777" w:rsidR="00FC50C8" w:rsidRPr="00DA300D" w:rsidRDefault="00FC50C8" w:rsidP="006E3D18">
            <w:pPr>
              <w:tabs>
                <w:tab w:val="decimal" w:pos="930"/>
              </w:tabs>
              <w:spacing w:after="0" w:line="240" w:lineRule="atLeast"/>
              <w:ind w:left="2" w:right="43"/>
              <w:jc w:val="thaiDistribute"/>
              <w:rPr>
                <w:rFonts w:ascii="Times New Roman" w:hAnsi="Times New Roman" w:cs="Times New Roman"/>
                <w:i/>
                <w:iCs/>
                <w:szCs w:val="22"/>
              </w:rPr>
            </w:pPr>
          </w:p>
        </w:tc>
        <w:tc>
          <w:tcPr>
            <w:tcW w:w="1468" w:type="dxa"/>
            <w:shd w:val="clear" w:color="auto" w:fill="auto"/>
          </w:tcPr>
          <w:p w14:paraId="7142E8C7" w14:textId="77777777" w:rsidR="00FC50C8" w:rsidRPr="00DA300D" w:rsidRDefault="00FC50C8" w:rsidP="003B7194">
            <w:pPr>
              <w:tabs>
                <w:tab w:val="decimal" w:pos="790"/>
              </w:tabs>
              <w:spacing w:after="0" w:line="240" w:lineRule="atLeast"/>
              <w:ind w:left="-74" w:right="-108"/>
              <w:jc w:val="thaiDistribute"/>
              <w:rPr>
                <w:rFonts w:ascii="Times New Roman" w:hAnsi="Times New Roman" w:cs="Times New Roman"/>
                <w:szCs w:val="22"/>
              </w:rPr>
            </w:pPr>
            <w:r>
              <w:rPr>
                <w:rFonts w:ascii="Times New Roman" w:hAnsi="Times New Roman" w:cs="Times New Roman"/>
                <w:szCs w:val="22"/>
              </w:rPr>
              <w:t>39</w:t>
            </w:r>
          </w:p>
        </w:tc>
        <w:tc>
          <w:tcPr>
            <w:tcW w:w="278" w:type="dxa"/>
            <w:gridSpan w:val="2"/>
          </w:tcPr>
          <w:p w14:paraId="2EE91BD8" w14:textId="77777777" w:rsidR="00FC50C8" w:rsidRPr="00DA300D" w:rsidRDefault="00FC50C8" w:rsidP="006E3D18">
            <w:pPr>
              <w:tabs>
                <w:tab w:val="decimal" w:pos="930"/>
              </w:tabs>
              <w:spacing w:after="0" w:line="240" w:lineRule="atLeast"/>
              <w:ind w:left="2" w:right="43"/>
              <w:jc w:val="thaiDistribute"/>
              <w:rPr>
                <w:rFonts w:ascii="Times New Roman" w:hAnsi="Times New Roman" w:cs="Times New Roman"/>
                <w:i/>
                <w:iCs/>
                <w:szCs w:val="22"/>
              </w:rPr>
            </w:pPr>
          </w:p>
        </w:tc>
        <w:tc>
          <w:tcPr>
            <w:tcW w:w="1136" w:type="dxa"/>
          </w:tcPr>
          <w:p w14:paraId="3FDE098E" w14:textId="77777777" w:rsidR="00FC50C8" w:rsidRPr="00DA300D" w:rsidRDefault="00FC50C8" w:rsidP="00CB5BB5">
            <w:pPr>
              <w:tabs>
                <w:tab w:val="decimal" w:pos="522"/>
              </w:tabs>
              <w:spacing w:after="0" w:line="240" w:lineRule="atLeast"/>
              <w:ind w:left="2" w:right="-108"/>
              <w:jc w:val="thaiDistribute"/>
              <w:rPr>
                <w:rFonts w:ascii="Times New Roman" w:hAnsi="Times New Roman" w:cs="Times New Roman"/>
                <w:szCs w:val="22"/>
              </w:rPr>
            </w:pPr>
          </w:p>
        </w:tc>
        <w:tc>
          <w:tcPr>
            <w:tcW w:w="236" w:type="dxa"/>
          </w:tcPr>
          <w:p w14:paraId="44216F7E" w14:textId="77777777" w:rsidR="00FC50C8" w:rsidRPr="00DA300D" w:rsidRDefault="00FC50C8" w:rsidP="00CB5BB5">
            <w:pPr>
              <w:tabs>
                <w:tab w:val="decimal" w:pos="930"/>
              </w:tabs>
              <w:spacing w:after="0" w:line="240" w:lineRule="atLeast"/>
              <w:ind w:left="2" w:right="43"/>
              <w:jc w:val="thaiDistribute"/>
              <w:rPr>
                <w:rFonts w:ascii="Times New Roman" w:hAnsi="Times New Roman" w:cs="Times New Roman"/>
                <w:i/>
                <w:iCs/>
                <w:szCs w:val="22"/>
              </w:rPr>
            </w:pPr>
          </w:p>
        </w:tc>
        <w:tc>
          <w:tcPr>
            <w:tcW w:w="1498" w:type="dxa"/>
          </w:tcPr>
          <w:p w14:paraId="51BF059F" w14:textId="77777777" w:rsidR="00FC50C8" w:rsidRPr="00DA300D" w:rsidRDefault="00FC50C8" w:rsidP="00FC50C8">
            <w:pPr>
              <w:tabs>
                <w:tab w:val="decimal" w:pos="932"/>
              </w:tabs>
              <w:spacing w:after="0" w:line="240" w:lineRule="atLeast"/>
              <w:ind w:left="-74" w:right="-108"/>
              <w:jc w:val="thaiDistribute"/>
              <w:rPr>
                <w:rFonts w:ascii="Times New Roman" w:hAnsi="Times New Roman" w:cs="Times New Roman"/>
                <w:szCs w:val="22"/>
              </w:rPr>
            </w:pPr>
            <w:r w:rsidRPr="00DA300D">
              <w:rPr>
                <w:rFonts w:ascii="Times New Roman" w:hAnsi="Times New Roman" w:cs="Times New Roman"/>
                <w:szCs w:val="22"/>
              </w:rPr>
              <w:t>14</w:t>
            </w:r>
          </w:p>
        </w:tc>
      </w:tr>
      <w:tr w:rsidR="00FC50C8" w:rsidRPr="00DA300D" w14:paraId="5447463B" w14:textId="77777777" w:rsidTr="006E3D18">
        <w:tc>
          <w:tcPr>
            <w:tcW w:w="3918" w:type="dxa"/>
            <w:vAlign w:val="center"/>
          </w:tcPr>
          <w:p w14:paraId="59C24C43" w14:textId="77777777" w:rsidR="00FC50C8" w:rsidRPr="00DA300D" w:rsidRDefault="00FC50C8" w:rsidP="005829E4">
            <w:pPr>
              <w:spacing w:after="0" w:line="240" w:lineRule="atLeast"/>
              <w:ind w:left="549" w:right="43"/>
              <w:jc w:val="thaiDistribute"/>
              <w:rPr>
                <w:rFonts w:ascii="Times New Roman" w:hAnsi="Times New Roman" w:cs="Times New Roman"/>
                <w:b/>
                <w:bCs/>
                <w:szCs w:val="22"/>
                <w:cs/>
                <w:lang w:val="en-GB"/>
              </w:rPr>
            </w:pPr>
            <w:r w:rsidRPr="00DA300D">
              <w:rPr>
                <w:rFonts w:ascii="Times New Roman" w:hAnsi="Times New Roman" w:cs="Times New Roman"/>
                <w:b/>
                <w:bCs/>
                <w:szCs w:val="22"/>
              </w:rPr>
              <w:t>Income tax expense</w:t>
            </w:r>
          </w:p>
        </w:tc>
        <w:tc>
          <w:tcPr>
            <w:tcW w:w="1134" w:type="dxa"/>
            <w:shd w:val="clear" w:color="auto" w:fill="auto"/>
          </w:tcPr>
          <w:p w14:paraId="0DF49457" w14:textId="77777777" w:rsidR="00FC50C8" w:rsidRPr="00DA300D" w:rsidRDefault="00FC50C8" w:rsidP="006E3D18">
            <w:pPr>
              <w:tabs>
                <w:tab w:val="decimal" w:pos="522"/>
              </w:tabs>
              <w:spacing w:after="0" w:line="240" w:lineRule="atLeast"/>
              <w:ind w:left="2" w:right="-108"/>
              <w:jc w:val="thaiDistribute"/>
              <w:rPr>
                <w:rFonts w:ascii="Times New Roman" w:hAnsi="Times New Roman" w:cs="Times New Roman"/>
                <w:b/>
                <w:bCs/>
                <w:szCs w:val="22"/>
              </w:rPr>
            </w:pPr>
          </w:p>
        </w:tc>
        <w:tc>
          <w:tcPr>
            <w:tcW w:w="236" w:type="dxa"/>
            <w:shd w:val="clear" w:color="auto" w:fill="auto"/>
          </w:tcPr>
          <w:p w14:paraId="7AEB7397" w14:textId="77777777" w:rsidR="00FC50C8" w:rsidRPr="00DA300D" w:rsidRDefault="00FC50C8" w:rsidP="006E3D18">
            <w:pPr>
              <w:tabs>
                <w:tab w:val="decimal" w:pos="930"/>
              </w:tabs>
              <w:spacing w:after="0" w:line="240" w:lineRule="atLeast"/>
              <w:ind w:left="2" w:right="43"/>
              <w:jc w:val="thaiDistribute"/>
              <w:rPr>
                <w:rFonts w:ascii="Times New Roman" w:hAnsi="Times New Roman" w:cs="Times New Roman"/>
                <w:b/>
                <w:bCs/>
                <w:szCs w:val="22"/>
              </w:rPr>
            </w:pPr>
          </w:p>
        </w:tc>
        <w:tc>
          <w:tcPr>
            <w:tcW w:w="1468" w:type="dxa"/>
            <w:tcBorders>
              <w:top w:val="single" w:sz="4" w:space="0" w:color="auto"/>
              <w:bottom w:val="double" w:sz="4" w:space="0" w:color="auto"/>
            </w:tcBorders>
            <w:shd w:val="clear" w:color="auto" w:fill="auto"/>
          </w:tcPr>
          <w:p w14:paraId="35BE6B95" w14:textId="77777777" w:rsidR="00FC50C8" w:rsidRPr="00DA300D" w:rsidRDefault="00FC50C8" w:rsidP="003B7194">
            <w:pPr>
              <w:tabs>
                <w:tab w:val="decimal" w:pos="790"/>
              </w:tabs>
              <w:spacing w:after="0" w:line="240" w:lineRule="atLeast"/>
              <w:ind w:left="-74" w:right="-108"/>
              <w:jc w:val="thaiDistribute"/>
              <w:rPr>
                <w:rFonts w:ascii="Times New Roman" w:hAnsi="Times New Roman" w:cs="Times New Roman"/>
                <w:b/>
                <w:bCs/>
                <w:szCs w:val="22"/>
              </w:rPr>
            </w:pPr>
            <w:r w:rsidRPr="00DA300D">
              <w:rPr>
                <w:rFonts w:ascii="Times New Roman" w:hAnsi="Times New Roman" w:cs="Times New Roman"/>
                <w:b/>
                <w:bCs/>
                <w:szCs w:val="22"/>
              </w:rPr>
              <w:t>-</w:t>
            </w:r>
          </w:p>
        </w:tc>
        <w:tc>
          <w:tcPr>
            <w:tcW w:w="278" w:type="dxa"/>
            <w:gridSpan w:val="2"/>
          </w:tcPr>
          <w:p w14:paraId="6531F331" w14:textId="77777777" w:rsidR="00FC50C8" w:rsidRPr="00DA300D" w:rsidRDefault="00FC50C8" w:rsidP="006E3D18">
            <w:pPr>
              <w:tabs>
                <w:tab w:val="decimal" w:pos="882"/>
              </w:tabs>
              <w:spacing w:after="0" w:line="240" w:lineRule="atLeast"/>
              <w:ind w:left="2" w:right="-45"/>
              <w:jc w:val="thaiDistribute"/>
              <w:rPr>
                <w:rFonts w:ascii="Times New Roman" w:hAnsi="Times New Roman" w:cs="Times New Roman"/>
                <w:b/>
                <w:bCs/>
                <w:szCs w:val="22"/>
              </w:rPr>
            </w:pPr>
          </w:p>
        </w:tc>
        <w:tc>
          <w:tcPr>
            <w:tcW w:w="1136" w:type="dxa"/>
          </w:tcPr>
          <w:p w14:paraId="484B8441" w14:textId="77777777" w:rsidR="00FC50C8" w:rsidRPr="00DA300D" w:rsidRDefault="00FC50C8" w:rsidP="00CB5BB5">
            <w:pPr>
              <w:tabs>
                <w:tab w:val="decimal" w:pos="522"/>
              </w:tabs>
              <w:spacing w:after="0" w:line="240" w:lineRule="atLeast"/>
              <w:ind w:left="2" w:right="-108"/>
              <w:jc w:val="thaiDistribute"/>
              <w:rPr>
                <w:rFonts w:ascii="Times New Roman" w:hAnsi="Times New Roman" w:cs="Times New Roman"/>
                <w:b/>
                <w:bCs/>
                <w:szCs w:val="22"/>
              </w:rPr>
            </w:pPr>
          </w:p>
        </w:tc>
        <w:tc>
          <w:tcPr>
            <w:tcW w:w="236" w:type="dxa"/>
          </w:tcPr>
          <w:p w14:paraId="141D8935" w14:textId="77777777" w:rsidR="00FC50C8" w:rsidRPr="00DA300D" w:rsidRDefault="00FC50C8" w:rsidP="00CB5BB5">
            <w:pPr>
              <w:tabs>
                <w:tab w:val="decimal" w:pos="930"/>
              </w:tabs>
              <w:spacing w:after="0" w:line="240" w:lineRule="atLeast"/>
              <w:ind w:left="2" w:right="43"/>
              <w:jc w:val="thaiDistribute"/>
              <w:rPr>
                <w:rFonts w:ascii="Times New Roman" w:hAnsi="Times New Roman" w:cs="Times New Roman"/>
                <w:b/>
                <w:bCs/>
                <w:szCs w:val="22"/>
              </w:rPr>
            </w:pPr>
          </w:p>
        </w:tc>
        <w:tc>
          <w:tcPr>
            <w:tcW w:w="1498" w:type="dxa"/>
            <w:tcBorders>
              <w:top w:val="single" w:sz="4" w:space="0" w:color="auto"/>
              <w:bottom w:val="double" w:sz="4" w:space="0" w:color="auto"/>
            </w:tcBorders>
            <w:shd w:val="clear" w:color="auto" w:fill="auto"/>
          </w:tcPr>
          <w:p w14:paraId="4C2576B1" w14:textId="77777777" w:rsidR="00FC50C8" w:rsidRPr="00DA300D" w:rsidRDefault="00FC50C8" w:rsidP="000060C6">
            <w:pPr>
              <w:tabs>
                <w:tab w:val="decimal" w:pos="790"/>
              </w:tabs>
              <w:spacing w:after="0" w:line="240" w:lineRule="atLeast"/>
              <w:ind w:left="-74" w:right="-108"/>
              <w:jc w:val="thaiDistribute"/>
              <w:rPr>
                <w:rFonts w:ascii="Times New Roman" w:hAnsi="Times New Roman" w:cs="Times New Roman"/>
                <w:b/>
                <w:bCs/>
                <w:szCs w:val="22"/>
              </w:rPr>
            </w:pPr>
            <w:r w:rsidRPr="00DA300D">
              <w:rPr>
                <w:rFonts w:ascii="Times New Roman" w:hAnsi="Times New Roman" w:cs="Times New Roman"/>
                <w:b/>
                <w:bCs/>
                <w:szCs w:val="22"/>
              </w:rPr>
              <w:t>-</w:t>
            </w:r>
          </w:p>
        </w:tc>
      </w:tr>
    </w:tbl>
    <w:p w14:paraId="4D5E2EC8" w14:textId="77777777" w:rsidR="00554FD4" w:rsidRPr="00DA300D" w:rsidRDefault="00554FD4" w:rsidP="00554FD4">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p>
    <w:tbl>
      <w:tblPr>
        <w:tblW w:w="9904" w:type="dxa"/>
        <w:tblInd w:w="18" w:type="dxa"/>
        <w:tblLayout w:type="fixed"/>
        <w:tblLook w:val="01E0" w:firstRow="1" w:lastRow="1" w:firstColumn="1" w:lastColumn="1" w:noHBand="0" w:noVBand="0"/>
      </w:tblPr>
      <w:tblGrid>
        <w:gridCol w:w="3918"/>
        <w:gridCol w:w="1134"/>
        <w:gridCol w:w="236"/>
        <w:gridCol w:w="1468"/>
        <w:gridCol w:w="261"/>
        <w:gridCol w:w="17"/>
        <w:gridCol w:w="1136"/>
        <w:gridCol w:w="236"/>
        <w:gridCol w:w="1498"/>
      </w:tblGrid>
      <w:tr w:rsidR="00554FD4" w:rsidRPr="00DA300D" w14:paraId="1AD961F1" w14:textId="77777777" w:rsidTr="006E3D18">
        <w:tc>
          <w:tcPr>
            <w:tcW w:w="3918" w:type="dxa"/>
          </w:tcPr>
          <w:p w14:paraId="31359755" w14:textId="77777777" w:rsidR="00554FD4" w:rsidRPr="00DA300D" w:rsidRDefault="00554FD4" w:rsidP="006E3D18">
            <w:pPr>
              <w:spacing w:after="0" w:line="240" w:lineRule="atLeast"/>
              <w:ind w:left="162" w:right="-255" w:firstLine="387"/>
              <w:rPr>
                <w:rFonts w:ascii="Times New Roman" w:hAnsi="Times New Roman" w:cs="Times New Roman"/>
                <w:szCs w:val="22"/>
              </w:rPr>
            </w:pPr>
          </w:p>
        </w:tc>
        <w:tc>
          <w:tcPr>
            <w:tcW w:w="5986" w:type="dxa"/>
            <w:gridSpan w:val="8"/>
          </w:tcPr>
          <w:p w14:paraId="6FFB6833" w14:textId="77777777" w:rsidR="00554FD4" w:rsidRPr="00DA300D" w:rsidRDefault="00554FD4" w:rsidP="006E3D18">
            <w:pPr>
              <w:spacing w:after="0" w:line="240" w:lineRule="atLeast"/>
              <w:ind w:left="-108" w:right="-25"/>
              <w:jc w:val="center"/>
              <w:rPr>
                <w:rFonts w:ascii="Times New Roman" w:hAnsi="Times New Roman" w:cs="Times New Roman"/>
                <w:b/>
                <w:bCs/>
                <w:szCs w:val="22"/>
              </w:rPr>
            </w:pPr>
            <w:r w:rsidRPr="00DA300D">
              <w:rPr>
                <w:rFonts w:ascii="Times New Roman" w:hAnsi="Times New Roman" w:cs="Times New Roman"/>
                <w:b/>
                <w:bCs/>
                <w:szCs w:val="22"/>
              </w:rPr>
              <w:t>Separate financial statements</w:t>
            </w:r>
          </w:p>
        </w:tc>
      </w:tr>
      <w:tr w:rsidR="009333F5" w:rsidRPr="00DA300D" w14:paraId="13B426F8" w14:textId="77777777" w:rsidTr="001D45C7">
        <w:tc>
          <w:tcPr>
            <w:tcW w:w="3918" w:type="dxa"/>
          </w:tcPr>
          <w:p w14:paraId="208F264E" w14:textId="77777777" w:rsidR="009333F5" w:rsidRPr="00DA300D" w:rsidRDefault="009333F5" w:rsidP="001D45C7">
            <w:pPr>
              <w:spacing w:after="0" w:line="240" w:lineRule="atLeast"/>
              <w:ind w:left="162" w:right="-255" w:firstLine="387"/>
              <w:rPr>
                <w:rFonts w:ascii="Times New Roman" w:hAnsi="Times New Roman" w:cs="Times New Roman"/>
                <w:szCs w:val="22"/>
              </w:rPr>
            </w:pPr>
          </w:p>
        </w:tc>
        <w:tc>
          <w:tcPr>
            <w:tcW w:w="2838" w:type="dxa"/>
            <w:gridSpan w:val="3"/>
          </w:tcPr>
          <w:p w14:paraId="2EBD4A51" w14:textId="77777777" w:rsidR="009333F5" w:rsidRPr="00DA300D" w:rsidRDefault="00FC50C8" w:rsidP="001D45C7">
            <w:pPr>
              <w:spacing w:after="0" w:line="240" w:lineRule="atLeast"/>
              <w:ind w:left="162" w:right="-25" w:hanging="162"/>
              <w:jc w:val="center"/>
              <w:rPr>
                <w:rFonts w:ascii="Times New Roman" w:hAnsi="Times New Roman" w:cs="Times New Roman"/>
                <w:szCs w:val="22"/>
              </w:rPr>
            </w:pPr>
            <w:r>
              <w:rPr>
                <w:rFonts w:ascii="Times New Roman" w:hAnsi="Times New Roman" w:cs="Times New Roman"/>
                <w:szCs w:val="22"/>
              </w:rPr>
              <w:t>2024</w:t>
            </w:r>
          </w:p>
        </w:tc>
        <w:tc>
          <w:tcPr>
            <w:tcW w:w="261" w:type="dxa"/>
          </w:tcPr>
          <w:p w14:paraId="2ED8BFF2" w14:textId="77777777" w:rsidR="009333F5" w:rsidRPr="00DA300D" w:rsidRDefault="009333F5" w:rsidP="001D45C7">
            <w:pPr>
              <w:tabs>
                <w:tab w:val="decimal" w:pos="930"/>
              </w:tabs>
              <w:spacing w:after="0" w:line="240" w:lineRule="atLeast"/>
              <w:ind w:left="162" w:right="-25" w:hanging="162"/>
              <w:rPr>
                <w:rFonts w:ascii="Times New Roman" w:hAnsi="Times New Roman" w:cs="Times New Roman"/>
                <w:szCs w:val="22"/>
              </w:rPr>
            </w:pPr>
          </w:p>
        </w:tc>
        <w:tc>
          <w:tcPr>
            <w:tcW w:w="2887" w:type="dxa"/>
            <w:gridSpan w:val="4"/>
          </w:tcPr>
          <w:p w14:paraId="4C487B6F" w14:textId="77777777" w:rsidR="009333F5" w:rsidRPr="00DA300D" w:rsidRDefault="00FC50C8" w:rsidP="001D45C7">
            <w:pPr>
              <w:spacing w:after="0" w:line="240" w:lineRule="atLeast"/>
              <w:ind w:left="162" w:right="-25" w:hanging="162"/>
              <w:jc w:val="center"/>
              <w:rPr>
                <w:rFonts w:ascii="Times New Roman" w:hAnsi="Times New Roman" w:cs="Times New Roman"/>
                <w:szCs w:val="22"/>
              </w:rPr>
            </w:pPr>
            <w:r>
              <w:rPr>
                <w:rFonts w:ascii="Times New Roman" w:hAnsi="Times New Roman" w:cs="Times New Roman"/>
                <w:szCs w:val="22"/>
              </w:rPr>
              <w:t>2023</w:t>
            </w:r>
          </w:p>
        </w:tc>
      </w:tr>
      <w:tr w:rsidR="009333F5" w:rsidRPr="00DA300D" w14:paraId="480F9A3F" w14:textId="77777777" w:rsidTr="001D45C7">
        <w:tc>
          <w:tcPr>
            <w:tcW w:w="3918" w:type="dxa"/>
          </w:tcPr>
          <w:p w14:paraId="0147C32D" w14:textId="77777777" w:rsidR="009333F5" w:rsidRPr="00DA300D" w:rsidRDefault="009333F5" w:rsidP="001D45C7">
            <w:pPr>
              <w:spacing w:after="0" w:line="240" w:lineRule="atLeast"/>
              <w:ind w:left="162" w:right="-255" w:firstLine="387"/>
              <w:rPr>
                <w:rFonts w:ascii="Times New Roman" w:hAnsi="Times New Roman" w:cs="Times New Roman"/>
                <w:szCs w:val="22"/>
              </w:rPr>
            </w:pPr>
          </w:p>
        </w:tc>
        <w:tc>
          <w:tcPr>
            <w:tcW w:w="1134" w:type="dxa"/>
          </w:tcPr>
          <w:p w14:paraId="391748F9" w14:textId="77777777" w:rsidR="009333F5" w:rsidRPr="00DA300D" w:rsidRDefault="009333F5" w:rsidP="001D45C7">
            <w:pPr>
              <w:spacing w:after="0" w:line="240" w:lineRule="atLeast"/>
              <w:ind w:left="108" w:right="-105" w:hanging="162"/>
              <w:jc w:val="center"/>
              <w:rPr>
                <w:rFonts w:ascii="Times New Roman" w:hAnsi="Times New Roman" w:cs="Times New Roman"/>
                <w:b/>
                <w:bCs/>
                <w:sz w:val="20"/>
                <w:szCs w:val="20"/>
                <w:cs/>
              </w:rPr>
            </w:pPr>
            <w:r w:rsidRPr="00DA300D">
              <w:rPr>
                <w:rFonts w:ascii="Times New Roman" w:hAnsi="Times New Roman" w:cs="Times New Roman"/>
                <w:i/>
                <w:iCs/>
                <w:sz w:val="20"/>
                <w:szCs w:val="20"/>
              </w:rPr>
              <w:t>Rate</w:t>
            </w:r>
            <w:r w:rsidRPr="00DA300D">
              <w:rPr>
                <w:rFonts w:ascii="Times New Roman" w:hAnsi="Times New Roman" w:cstheme="minorBidi" w:hint="cs"/>
                <w:sz w:val="20"/>
                <w:szCs w:val="20"/>
                <w:cs/>
              </w:rPr>
              <w:t xml:space="preserve"> </w:t>
            </w:r>
            <w:r w:rsidRPr="00DA300D">
              <w:rPr>
                <w:rFonts w:ascii="Times New Roman" w:hAnsi="Times New Roman" w:cs="Times New Roman"/>
                <w:sz w:val="20"/>
                <w:szCs w:val="20"/>
                <w:cs/>
              </w:rPr>
              <w:t>(</w:t>
            </w:r>
            <w:r w:rsidRPr="00DA300D">
              <w:rPr>
                <w:rFonts w:ascii="Times New Roman" w:hAnsi="Times New Roman" w:cs="Times New Roman"/>
                <w:sz w:val="20"/>
                <w:szCs w:val="20"/>
              </w:rPr>
              <w:t>%</w:t>
            </w:r>
            <w:r w:rsidRPr="00DA300D">
              <w:rPr>
                <w:rFonts w:ascii="Times New Roman" w:hAnsi="Times New Roman" w:cs="Times New Roman"/>
                <w:sz w:val="20"/>
                <w:szCs w:val="20"/>
                <w:cs/>
              </w:rPr>
              <w:t>)</w:t>
            </w:r>
          </w:p>
        </w:tc>
        <w:tc>
          <w:tcPr>
            <w:tcW w:w="236" w:type="dxa"/>
          </w:tcPr>
          <w:p w14:paraId="4D575811" w14:textId="77777777" w:rsidR="009333F5" w:rsidRPr="00DA300D" w:rsidRDefault="009333F5" w:rsidP="001D45C7">
            <w:pPr>
              <w:spacing w:after="0" w:line="240" w:lineRule="atLeast"/>
              <w:ind w:left="162" w:right="-25" w:hanging="162"/>
              <w:rPr>
                <w:rFonts w:ascii="Times New Roman" w:hAnsi="Times New Roman" w:cs="Times New Roman"/>
                <w:b/>
                <w:bCs/>
                <w:sz w:val="20"/>
                <w:szCs w:val="20"/>
              </w:rPr>
            </w:pPr>
          </w:p>
        </w:tc>
        <w:tc>
          <w:tcPr>
            <w:tcW w:w="1468" w:type="dxa"/>
          </w:tcPr>
          <w:p w14:paraId="2ADA60CA" w14:textId="77777777" w:rsidR="009333F5" w:rsidRPr="00DA300D" w:rsidRDefault="009333F5" w:rsidP="001D45C7">
            <w:pPr>
              <w:spacing w:after="0" w:line="240" w:lineRule="atLeast"/>
              <w:ind w:right="-111"/>
              <w:rPr>
                <w:rFonts w:ascii="Times New Roman" w:hAnsi="Times New Roman" w:cstheme="minorBidi"/>
                <w:i/>
                <w:iCs/>
                <w:sz w:val="20"/>
                <w:szCs w:val="20"/>
                <w:cs/>
              </w:rPr>
            </w:pPr>
            <w:r w:rsidRPr="00DA300D">
              <w:rPr>
                <w:rFonts w:ascii="Times New Roman" w:hAnsi="Times New Roman" w:cs="Times New Roman"/>
                <w:i/>
                <w:iCs/>
                <w:sz w:val="20"/>
                <w:szCs w:val="20"/>
                <w:cs/>
              </w:rPr>
              <w:t>(</w:t>
            </w:r>
            <w:r w:rsidRPr="00DA300D">
              <w:rPr>
                <w:rFonts w:ascii="Times New Roman" w:hAnsi="Times New Roman" w:cs="Times New Roman"/>
                <w:i/>
                <w:iCs/>
                <w:sz w:val="20"/>
                <w:szCs w:val="20"/>
              </w:rPr>
              <w:t>in million Baht</w:t>
            </w:r>
            <w:r w:rsidRPr="00DA300D">
              <w:rPr>
                <w:rFonts w:ascii="Times New Roman" w:hAnsi="Times New Roman" w:cs="Times New Roman"/>
                <w:i/>
                <w:iCs/>
                <w:sz w:val="20"/>
                <w:szCs w:val="20"/>
                <w:cs/>
              </w:rPr>
              <w:t>)</w:t>
            </w:r>
          </w:p>
        </w:tc>
        <w:tc>
          <w:tcPr>
            <w:tcW w:w="261" w:type="dxa"/>
          </w:tcPr>
          <w:p w14:paraId="16BFEC58" w14:textId="77777777" w:rsidR="009333F5" w:rsidRPr="00DA300D" w:rsidRDefault="009333F5" w:rsidP="001D45C7">
            <w:pPr>
              <w:tabs>
                <w:tab w:val="decimal" w:pos="930"/>
              </w:tabs>
              <w:spacing w:after="0" w:line="240" w:lineRule="atLeast"/>
              <w:ind w:left="162" w:right="-25" w:hanging="162"/>
              <w:rPr>
                <w:rFonts w:ascii="Times New Roman" w:hAnsi="Times New Roman" w:cs="Times New Roman"/>
                <w:szCs w:val="22"/>
              </w:rPr>
            </w:pPr>
          </w:p>
        </w:tc>
        <w:tc>
          <w:tcPr>
            <w:tcW w:w="1153" w:type="dxa"/>
            <w:gridSpan w:val="2"/>
          </w:tcPr>
          <w:p w14:paraId="5BDA9FF8" w14:textId="77777777" w:rsidR="009333F5" w:rsidRPr="00DA300D" w:rsidRDefault="009333F5" w:rsidP="001D45C7">
            <w:pPr>
              <w:spacing w:after="0" w:line="240" w:lineRule="atLeast"/>
              <w:ind w:left="108" w:right="-105" w:hanging="162"/>
              <w:jc w:val="center"/>
              <w:rPr>
                <w:rFonts w:ascii="Times New Roman" w:hAnsi="Times New Roman" w:cs="Times New Roman"/>
                <w:b/>
                <w:bCs/>
                <w:sz w:val="20"/>
                <w:szCs w:val="20"/>
                <w:cs/>
              </w:rPr>
            </w:pPr>
            <w:r w:rsidRPr="00DA300D">
              <w:rPr>
                <w:rFonts w:ascii="Times New Roman" w:hAnsi="Times New Roman" w:cs="Times New Roman"/>
                <w:i/>
                <w:iCs/>
                <w:sz w:val="20"/>
                <w:szCs w:val="20"/>
              </w:rPr>
              <w:t>Rate</w:t>
            </w:r>
            <w:r w:rsidRPr="00DA300D">
              <w:rPr>
                <w:rFonts w:ascii="Times New Roman" w:hAnsi="Times New Roman" w:cstheme="minorBidi" w:hint="cs"/>
                <w:sz w:val="20"/>
                <w:szCs w:val="20"/>
                <w:cs/>
              </w:rPr>
              <w:t xml:space="preserve"> </w:t>
            </w:r>
            <w:r w:rsidRPr="00DA300D">
              <w:rPr>
                <w:rFonts w:ascii="Times New Roman" w:hAnsi="Times New Roman" w:cs="Times New Roman"/>
                <w:sz w:val="20"/>
                <w:szCs w:val="20"/>
                <w:cs/>
              </w:rPr>
              <w:t>(</w:t>
            </w:r>
            <w:r w:rsidRPr="00DA300D">
              <w:rPr>
                <w:rFonts w:ascii="Times New Roman" w:hAnsi="Times New Roman" w:cs="Times New Roman"/>
                <w:sz w:val="20"/>
                <w:szCs w:val="20"/>
              </w:rPr>
              <w:t>%</w:t>
            </w:r>
            <w:r w:rsidRPr="00DA300D">
              <w:rPr>
                <w:rFonts w:ascii="Times New Roman" w:hAnsi="Times New Roman" w:cs="Times New Roman"/>
                <w:sz w:val="20"/>
                <w:szCs w:val="20"/>
                <w:cs/>
              </w:rPr>
              <w:t>)</w:t>
            </w:r>
          </w:p>
        </w:tc>
        <w:tc>
          <w:tcPr>
            <w:tcW w:w="236" w:type="dxa"/>
          </w:tcPr>
          <w:p w14:paraId="6D37C92E" w14:textId="77777777" w:rsidR="009333F5" w:rsidRPr="00DA300D" w:rsidRDefault="009333F5" w:rsidP="001D45C7">
            <w:pPr>
              <w:spacing w:after="0" w:line="240" w:lineRule="atLeast"/>
              <w:ind w:left="162" w:right="-25" w:hanging="162"/>
              <w:rPr>
                <w:rFonts w:ascii="Times New Roman" w:hAnsi="Times New Roman" w:cs="Times New Roman"/>
                <w:b/>
                <w:bCs/>
                <w:sz w:val="20"/>
                <w:szCs w:val="20"/>
              </w:rPr>
            </w:pPr>
          </w:p>
        </w:tc>
        <w:tc>
          <w:tcPr>
            <w:tcW w:w="1498" w:type="dxa"/>
          </w:tcPr>
          <w:p w14:paraId="102DCC9F" w14:textId="77777777" w:rsidR="009333F5" w:rsidRPr="00DA300D" w:rsidRDefault="009333F5" w:rsidP="001D45C7">
            <w:pPr>
              <w:spacing w:after="0" w:line="240" w:lineRule="atLeast"/>
              <w:ind w:right="-111"/>
              <w:rPr>
                <w:rFonts w:ascii="Times New Roman" w:hAnsi="Times New Roman" w:cstheme="minorBidi"/>
                <w:i/>
                <w:iCs/>
                <w:sz w:val="20"/>
                <w:szCs w:val="20"/>
                <w:cs/>
              </w:rPr>
            </w:pPr>
            <w:r w:rsidRPr="00DA300D">
              <w:rPr>
                <w:rFonts w:ascii="Times New Roman" w:hAnsi="Times New Roman" w:cs="Times New Roman"/>
                <w:i/>
                <w:iCs/>
                <w:sz w:val="20"/>
                <w:szCs w:val="20"/>
                <w:cs/>
              </w:rPr>
              <w:t>(</w:t>
            </w:r>
            <w:r w:rsidRPr="00DA300D">
              <w:rPr>
                <w:rFonts w:ascii="Times New Roman" w:hAnsi="Times New Roman" w:cs="Times New Roman"/>
                <w:i/>
                <w:iCs/>
                <w:sz w:val="20"/>
                <w:szCs w:val="20"/>
              </w:rPr>
              <w:t>in million Baht</w:t>
            </w:r>
            <w:r w:rsidRPr="00DA300D">
              <w:rPr>
                <w:rFonts w:ascii="Times New Roman" w:hAnsi="Times New Roman" w:cs="Times New Roman"/>
                <w:i/>
                <w:iCs/>
                <w:sz w:val="20"/>
                <w:szCs w:val="20"/>
                <w:cs/>
              </w:rPr>
              <w:t>)</w:t>
            </w:r>
          </w:p>
        </w:tc>
      </w:tr>
      <w:tr w:rsidR="009333F5" w:rsidRPr="00DA300D" w14:paraId="5E046869" w14:textId="77777777" w:rsidTr="001D45C7">
        <w:tc>
          <w:tcPr>
            <w:tcW w:w="3918" w:type="dxa"/>
          </w:tcPr>
          <w:p w14:paraId="199D3C5B" w14:textId="77777777" w:rsidR="009333F5" w:rsidRPr="00DA300D" w:rsidRDefault="009333F5" w:rsidP="001D45C7">
            <w:pPr>
              <w:spacing w:after="0" w:line="240" w:lineRule="atLeast"/>
              <w:ind w:left="162" w:right="-255" w:firstLine="387"/>
              <w:rPr>
                <w:rFonts w:ascii="Times New Roman" w:hAnsi="Times New Roman" w:cs="Times New Roman"/>
                <w:szCs w:val="22"/>
                <w:cs/>
              </w:rPr>
            </w:pPr>
            <w:r w:rsidRPr="00DA300D">
              <w:rPr>
                <w:rFonts w:ascii="Times New Roman" w:hAnsi="Times New Roman" w:cs="Times New Roman"/>
                <w:szCs w:val="22"/>
              </w:rPr>
              <w:t>Loss before income tax expenses</w:t>
            </w:r>
          </w:p>
        </w:tc>
        <w:tc>
          <w:tcPr>
            <w:tcW w:w="1134" w:type="dxa"/>
            <w:tcBorders>
              <w:bottom w:val="double" w:sz="4" w:space="0" w:color="auto"/>
            </w:tcBorders>
            <w:shd w:val="clear" w:color="auto" w:fill="auto"/>
          </w:tcPr>
          <w:p w14:paraId="40211DE4" w14:textId="77777777" w:rsidR="009333F5" w:rsidRPr="00DA300D" w:rsidRDefault="009333F5" w:rsidP="001D45C7">
            <w:pPr>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20</w:t>
            </w:r>
          </w:p>
        </w:tc>
        <w:tc>
          <w:tcPr>
            <w:tcW w:w="236" w:type="dxa"/>
            <w:shd w:val="clear" w:color="auto" w:fill="auto"/>
          </w:tcPr>
          <w:p w14:paraId="51847B75" w14:textId="77777777" w:rsidR="009333F5" w:rsidRPr="00DA300D" w:rsidRDefault="009333F5" w:rsidP="001D45C7">
            <w:pPr>
              <w:tabs>
                <w:tab w:val="decimal" w:pos="930"/>
              </w:tabs>
              <w:spacing w:after="0" w:line="240" w:lineRule="atLeast"/>
              <w:ind w:left="162" w:right="-25" w:hanging="162"/>
              <w:rPr>
                <w:rFonts w:ascii="Times New Roman" w:hAnsi="Times New Roman" w:cs="Times New Roman"/>
                <w:szCs w:val="22"/>
              </w:rPr>
            </w:pPr>
          </w:p>
        </w:tc>
        <w:tc>
          <w:tcPr>
            <w:tcW w:w="1468" w:type="dxa"/>
            <w:tcBorders>
              <w:bottom w:val="double" w:sz="4" w:space="0" w:color="auto"/>
            </w:tcBorders>
            <w:shd w:val="clear" w:color="auto" w:fill="auto"/>
          </w:tcPr>
          <w:p w14:paraId="62812A38" w14:textId="77777777" w:rsidR="009333F5" w:rsidRPr="00DA300D" w:rsidRDefault="00FC50C8" w:rsidP="001D45C7">
            <w:pPr>
              <w:tabs>
                <w:tab w:val="decimal" w:pos="790"/>
              </w:tabs>
              <w:spacing w:after="0" w:line="240" w:lineRule="atLeast"/>
              <w:ind w:left="162" w:right="-25" w:hanging="162"/>
              <w:rPr>
                <w:rFonts w:ascii="Times New Roman" w:hAnsi="Times New Roman" w:cstheme="minorBidi"/>
                <w:szCs w:val="22"/>
              </w:rPr>
            </w:pPr>
            <w:r>
              <w:rPr>
                <w:rFonts w:ascii="Times New Roman" w:hAnsi="Times New Roman" w:cstheme="minorBidi"/>
                <w:szCs w:val="22"/>
              </w:rPr>
              <w:t>(198</w:t>
            </w:r>
            <w:r w:rsidR="009333F5" w:rsidRPr="00DA300D">
              <w:rPr>
                <w:rFonts w:ascii="Times New Roman" w:hAnsi="Times New Roman" w:cstheme="minorBidi"/>
                <w:szCs w:val="22"/>
              </w:rPr>
              <w:t>)</w:t>
            </w:r>
          </w:p>
        </w:tc>
        <w:tc>
          <w:tcPr>
            <w:tcW w:w="261" w:type="dxa"/>
          </w:tcPr>
          <w:p w14:paraId="103D83B5" w14:textId="77777777" w:rsidR="009333F5" w:rsidRPr="00DA300D" w:rsidRDefault="009333F5" w:rsidP="001D45C7">
            <w:pPr>
              <w:tabs>
                <w:tab w:val="decimal" w:pos="930"/>
              </w:tabs>
              <w:spacing w:after="0" w:line="240" w:lineRule="atLeast"/>
              <w:ind w:left="162" w:right="-25" w:hanging="162"/>
              <w:rPr>
                <w:rFonts w:ascii="Times New Roman" w:hAnsi="Times New Roman" w:cs="Times New Roman"/>
                <w:szCs w:val="22"/>
              </w:rPr>
            </w:pPr>
          </w:p>
        </w:tc>
        <w:tc>
          <w:tcPr>
            <w:tcW w:w="1153" w:type="dxa"/>
            <w:gridSpan w:val="2"/>
            <w:tcBorders>
              <w:bottom w:val="double" w:sz="4" w:space="0" w:color="auto"/>
            </w:tcBorders>
          </w:tcPr>
          <w:p w14:paraId="22F276AB" w14:textId="77777777" w:rsidR="009333F5" w:rsidRPr="00DA300D" w:rsidRDefault="009333F5" w:rsidP="001D45C7">
            <w:pPr>
              <w:spacing w:after="0" w:line="240" w:lineRule="atLeast"/>
              <w:ind w:right="-25"/>
              <w:jc w:val="center"/>
              <w:rPr>
                <w:rFonts w:ascii="Times New Roman" w:hAnsi="Times New Roman" w:cs="Times New Roman"/>
                <w:szCs w:val="22"/>
              </w:rPr>
            </w:pPr>
            <w:r w:rsidRPr="00DA300D">
              <w:rPr>
                <w:rFonts w:ascii="Times New Roman" w:hAnsi="Times New Roman" w:cs="Times New Roman"/>
                <w:szCs w:val="22"/>
              </w:rPr>
              <w:t>20</w:t>
            </w:r>
          </w:p>
        </w:tc>
        <w:tc>
          <w:tcPr>
            <w:tcW w:w="236" w:type="dxa"/>
          </w:tcPr>
          <w:p w14:paraId="4ABF55A3" w14:textId="77777777" w:rsidR="009333F5" w:rsidRPr="00DA300D" w:rsidRDefault="009333F5" w:rsidP="001D45C7">
            <w:pPr>
              <w:tabs>
                <w:tab w:val="decimal" w:pos="930"/>
              </w:tabs>
              <w:spacing w:after="0" w:line="240" w:lineRule="atLeast"/>
              <w:ind w:left="162" w:right="-25" w:hanging="162"/>
              <w:rPr>
                <w:rFonts w:ascii="Times New Roman" w:hAnsi="Times New Roman" w:cs="Times New Roman"/>
                <w:szCs w:val="22"/>
              </w:rPr>
            </w:pPr>
          </w:p>
        </w:tc>
        <w:tc>
          <w:tcPr>
            <w:tcW w:w="1498" w:type="dxa"/>
            <w:tcBorders>
              <w:bottom w:val="double" w:sz="4" w:space="0" w:color="auto"/>
            </w:tcBorders>
          </w:tcPr>
          <w:p w14:paraId="29452E0D" w14:textId="77777777" w:rsidR="009333F5" w:rsidRPr="00DA300D" w:rsidRDefault="00FC50C8" w:rsidP="001D45C7">
            <w:pPr>
              <w:tabs>
                <w:tab w:val="decimal" w:pos="932"/>
              </w:tabs>
              <w:spacing w:after="0" w:line="240" w:lineRule="atLeast"/>
              <w:ind w:left="162" w:right="-25" w:hanging="162"/>
              <w:rPr>
                <w:rFonts w:ascii="Times New Roman" w:hAnsi="Times New Roman" w:cstheme="minorBidi"/>
                <w:szCs w:val="22"/>
              </w:rPr>
            </w:pPr>
            <w:r>
              <w:rPr>
                <w:rFonts w:ascii="Times New Roman" w:hAnsi="Times New Roman" w:cstheme="minorBidi"/>
                <w:szCs w:val="22"/>
              </w:rPr>
              <w:t>(180</w:t>
            </w:r>
            <w:r w:rsidR="009333F5" w:rsidRPr="00DA300D">
              <w:rPr>
                <w:rFonts w:ascii="Times New Roman" w:hAnsi="Times New Roman" w:cstheme="minorBidi"/>
                <w:szCs w:val="22"/>
              </w:rPr>
              <w:t>)</w:t>
            </w:r>
          </w:p>
        </w:tc>
      </w:tr>
      <w:tr w:rsidR="009333F5" w:rsidRPr="00DA300D" w14:paraId="7961D337" w14:textId="77777777" w:rsidTr="001D45C7">
        <w:tc>
          <w:tcPr>
            <w:tcW w:w="3918" w:type="dxa"/>
          </w:tcPr>
          <w:p w14:paraId="6A266D1E" w14:textId="77777777" w:rsidR="009333F5" w:rsidRPr="00DA300D" w:rsidRDefault="009333F5" w:rsidP="001D45C7">
            <w:pPr>
              <w:spacing w:after="0" w:line="240" w:lineRule="atLeast"/>
              <w:ind w:left="549" w:right="43"/>
              <w:rPr>
                <w:rFonts w:ascii="Times New Roman" w:hAnsi="Times New Roman" w:cstheme="minorBidi"/>
                <w:szCs w:val="22"/>
                <w:cs/>
                <w:lang w:val="en-GB"/>
              </w:rPr>
            </w:pPr>
            <w:r w:rsidRPr="00DA300D">
              <w:rPr>
                <w:rFonts w:ascii="Times New Roman" w:hAnsi="Times New Roman" w:cs="Times New Roman"/>
                <w:szCs w:val="22"/>
              </w:rPr>
              <w:t>Income tax using the</w:t>
            </w:r>
            <w:r w:rsidRPr="00DA300D">
              <w:rPr>
                <w:rFonts w:ascii="Times New Roman" w:hAnsi="Times New Roman" w:cstheme="minorBidi" w:hint="cs"/>
                <w:szCs w:val="22"/>
                <w:cs/>
                <w:lang w:val="en-GB"/>
              </w:rPr>
              <w:t xml:space="preserve"> </w:t>
            </w:r>
            <w:r w:rsidRPr="00DA300D">
              <w:rPr>
                <w:rFonts w:ascii="Times New Roman" w:hAnsi="Times New Roman" w:cs="Times New Roman"/>
                <w:szCs w:val="22"/>
              </w:rPr>
              <w:t>corporation</w:t>
            </w:r>
          </w:p>
        </w:tc>
        <w:tc>
          <w:tcPr>
            <w:tcW w:w="1134" w:type="dxa"/>
            <w:tcBorders>
              <w:top w:val="double" w:sz="4" w:space="0" w:color="auto"/>
            </w:tcBorders>
            <w:shd w:val="clear" w:color="auto" w:fill="auto"/>
          </w:tcPr>
          <w:p w14:paraId="5F350418" w14:textId="77777777" w:rsidR="009333F5" w:rsidRPr="00DA300D" w:rsidRDefault="009333F5" w:rsidP="001D45C7">
            <w:pPr>
              <w:tabs>
                <w:tab w:val="decimal" w:pos="416"/>
              </w:tabs>
              <w:spacing w:after="0" w:line="240" w:lineRule="atLeast"/>
              <w:ind w:left="2" w:right="-108"/>
              <w:jc w:val="thaiDistribute"/>
              <w:rPr>
                <w:rFonts w:ascii="Times New Roman" w:hAnsi="Times New Roman" w:cs="Times New Roman"/>
                <w:szCs w:val="22"/>
              </w:rPr>
            </w:pPr>
          </w:p>
        </w:tc>
        <w:tc>
          <w:tcPr>
            <w:tcW w:w="236" w:type="dxa"/>
            <w:shd w:val="clear" w:color="auto" w:fill="auto"/>
          </w:tcPr>
          <w:p w14:paraId="0FEAF1A7" w14:textId="77777777" w:rsidR="009333F5" w:rsidRPr="00DA300D" w:rsidRDefault="009333F5" w:rsidP="001D45C7">
            <w:pPr>
              <w:tabs>
                <w:tab w:val="decimal" w:pos="930"/>
              </w:tabs>
              <w:spacing w:after="0" w:line="240" w:lineRule="atLeast"/>
              <w:ind w:left="2" w:right="43"/>
              <w:jc w:val="thaiDistribute"/>
              <w:rPr>
                <w:rFonts w:ascii="Times New Roman" w:hAnsi="Times New Roman" w:cs="Times New Roman"/>
                <w:i/>
                <w:iCs/>
                <w:szCs w:val="22"/>
              </w:rPr>
            </w:pPr>
          </w:p>
        </w:tc>
        <w:tc>
          <w:tcPr>
            <w:tcW w:w="1468" w:type="dxa"/>
            <w:tcBorders>
              <w:top w:val="double" w:sz="4" w:space="0" w:color="auto"/>
            </w:tcBorders>
            <w:shd w:val="clear" w:color="auto" w:fill="auto"/>
          </w:tcPr>
          <w:p w14:paraId="43453A7B" w14:textId="77777777" w:rsidR="009333F5" w:rsidRPr="00DA300D" w:rsidRDefault="009333F5" w:rsidP="001D45C7">
            <w:pPr>
              <w:tabs>
                <w:tab w:val="decimal" w:pos="790"/>
              </w:tabs>
              <w:spacing w:after="0" w:line="240" w:lineRule="atLeast"/>
              <w:ind w:left="-74" w:right="-108"/>
              <w:jc w:val="thaiDistribute"/>
              <w:rPr>
                <w:rFonts w:ascii="Times New Roman" w:hAnsi="Times New Roman" w:cs="Times New Roman"/>
                <w:szCs w:val="22"/>
              </w:rPr>
            </w:pPr>
          </w:p>
        </w:tc>
        <w:tc>
          <w:tcPr>
            <w:tcW w:w="278" w:type="dxa"/>
            <w:gridSpan w:val="2"/>
          </w:tcPr>
          <w:p w14:paraId="51E15DF8" w14:textId="77777777" w:rsidR="009333F5" w:rsidRPr="00DA300D" w:rsidRDefault="009333F5" w:rsidP="001D45C7">
            <w:pPr>
              <w:tabs>
                <w:tab w:val="decimal" w:pos="930"/>
              </w:tabs>
              <w:spacing w:after="0" w:line="240" w:lineRule="atLeast"/>
              <w:ind w:left="2" w:right="43"/>
              <w:jc w:val="thaiDistribute"/>
              <w:rPr>
                <w:rFonts w:ascii="Times New Roman" w:hAnsi="Times New Roman" w:cs="Times New Roman"/>
                <w:i/>
                <w:iCs/>
                <w:szCs w:val="22"/>
              </w:rPr>
            </w:pPr>
          </w:p>
        </w:tc>
        <w:tc>
          <w:tcPr>
            <w:tcW w:w="1136" w:type="dxa"/>
            <w:tcBorders>
              <w:top w:val="double" w:sz="4" w:space="0" w:color="auto"/>
            </w:tcBorders>
          </w:tcPr>
          <w:p w14:paraId="4DDED267" w14:textId="77777777" w:rsidR="009333F5" w:rsidRPr="00DA300D" w:rsidRDefault="009333F5" w:rsidP="001D45C7">
            <w:pPr>
              <w:tabs>
                <w:tab w:val="decimal" w:pos="416"/>
              </w:tabs>
              <w:spacing w:after="0" w:line="240" w:lineRule="atLeast"/>
              <w:ind w:left="2" w:right="-108"/>
              <w:jc w:val="thaiDistribute"/>
              <w:rPr>
                <w:rFonts w:ascii="Times New Roman" w:hAnsi="Times New Roman" w:cs="Times New Roman"/>
                <w:szCs w:val="22"/>
              </w:rPr>
            </w:pPr>
          </w:p>
        </w:tc>
        <w:tc>
          <w:tcPr>
            <w:tcW w:w="236" w:type="dxa"/>
          </w:tcPr>
          <w:p w14:paraId="783A950D" w14:textId="77777777" w:rsidR="009333F5" w:rsidRPr="00DA300D" w:rsidRDefault="009333F5" w:rsidP="001D45C7">
            <w:pPr>
              <w:tabs>
                <w:tab w:val="decimal" w:pos="930"/>
              </w:tabs>
              <w:spacing w:after="0" w:line="240" w:lineRule="atLeast"/>
              <w:ind w:left="2" w:right="43"/>
              <w:jc w:val="thaiDistribute"/>
              <w:rPr>
                <w:rFonts w:ascii="Times New Roman" w:hAnsi="Times New Roman" w:cs="Times New Roman"/>
                <w:i/>
                <w:iCs/>
                <w:szCs w:val="22"/>
              </w:rPr>
            </w:pPr>
          </w:p>
        </w:tc>
        <w:tc>
          <w:tcPr>
            <w:tcW w:w="1498" w:type="dxa"/>
            <w:tcBorders>
              <w:top w:val="double" w:sz="4" w:space="0" w:color="auto"/>
            </w:tcBorders>
          </w:tcPr>
          <w:p w14:paraId="7A75198B" w14:textId="77777777" w:rsidR="009333F5" w:rsidRPr="00DA300D" w:rsidRDefault="009333F5" w:rsidP="001D45C7">
            <w:pPr>
              <w:tabs>
                <w:tab w:val="decimal" w:pos="532"/>
                <w:tab w:val="decimal" w:pos="932"/>
              </w:tabs>
              <w:spacing w:after="0" w:line="240" w:lineRule="atLeast"/>
              <w:ind w:left="-74" w:right="-108"/>
              <w:jc w:val="thaiDistribute"/>
              <w:rPr>
                <w:rFonts w:ascii="Times New Roman" w:hAnsi="Times New Roman" w:cs="Times New Roman"/>
                <w:szCs w:val="22"/>
              </w:rPr>
            </w:pPr>
          </w:p>
        </w:tc>
      </w:tr>
      <w:tr w:rsidR="009333F5" w:rsidRPr="00DA300D" w14:paraId="1F79AD2E" w14:textId="77777777" w:rsidTr="001D45C7">
        <w:tc>
          <w:tcPr>
            <w:tcW w:w="3918" w:type="dxa"/>
          </w:tcPr>
          <w:p w14:paraId="38F0F093" w14:textId="77777777" w:rsidR="009333F5" w:rsidRPr="00DA300D" w:rsidRDefault="009333F5" w:rsidP="001D45C7">
            <w:pPr>
              <w:spacing w:after="0" w:line="240" w:lineRule="atLeast"/>
              <w:ind w:left="549" w:right="43"/>
              <w:rPr>
                <w:rFonts w:ascii="Times New Roman" w:hAnsi="Times New Roman" w:cstheme="minorBidi"/>
                <w:szCs w:val="22"/>
                <w:cs/>
              </w:rPr>
            </w:pPr>
            <w:r w:rsidRPr="00DA300D">
              <w:rPr>
                <w:rFonts w:ascii="Times New Roman" w:hAnsi="Times New Roman" w:cs="Times New Roman"/>
                <w:szCs w:val="22"/>
              </w:rPr>
              <w:t xml:space="preserve">  tax rate</w:t>
            </w:r>
          </w:p>
        </w:tc>
        <w:tc>
          <w:tcPr>
            <w:tcW w:w="1134" w:type="dxa"/>
            <w:shd w:val="clear" w:color="auto" w:fill="auto"/>
          </w:tcPr>
          <w:p w14:paraId="0E49FA2B" w14:textId="77777777" w:rsidR="009333F5" w:rsidRPr="00DA300D" w:rsidRDefault="009333F5" w:rsidP="001D45C7">
            <w:pPr>
              <w:tabs>
                <w:tab w:val="decimal" w:pos="522"/>
              </w:tabs>
              <w:spacing w:after="0" w:line="240" w:lineRule="atLeast"/>
              <w:ind w:left="2" w:right="-108"/>
              <w:jc w:val="thaiDistribute"/>
              <w:rPr>
                <w:rFonts w:ascii="Times New Roman" w:hAnsi="Times New Roman" w:cs="Times New Roman"/>
                <w:szCs w:val="22"/>
              </w:rPr>
            </w:pPr>
          </w:p>
        </w:tc>
        <w:tc>
          <w:tcPr>
            <w:tcW w:w="236" w:type="dxa"/>
            <w:shd w:val="clear" w:color="auto" w:fill="auto"/>
          </w:tcPr>
          <w:p w14:paraId="470EF107" w14:textId="77777777" w:rsidR="009333F5" w:rsidRPr="00DA300D" w:rsidRDefault="009333F5" w:rsidP="001D45C7">
            <w:pPr>
              <w:tabs>
                <w:tab w:val="decimal" w:pos="930"/>
              </w:tabs>
              <w:spacing w:after="0" w:line="240" w:lineRule="atLeast"/>
              <w:ind w:left="2" w:right="43"/>
              <w:jc w:val="thaiDistribute"/>
              <w:rPr>
                <w:rFonts w:ascii="Times New Roman" w:hAnsi="Times New Roman" w:cs="Times New Roman"/>
                <w:i/>
                <w:iCs/>
                <w:szCs w:val="22"/>
              </w:rPr>
            </w:pPr>
          </w:p>
        </w:tc>
        <w:tc>
          <w:tcPr>
            <w:tcW w:w="1468" w:type="dxa"/>
            <w:shd w:val="clear" w:color="auto" w:fill="auto"/>
          </w:tcPr>
          <w:p w14:paraId="2341763B" w14:textId="77777777" w:rsidR="009333F5" w:rsidRPr="00DA300D" w:rsidRDefault="00FC50C8" w:rsidP="001D45C7">
            <w:pPr>
              <w:tabs>
                <w:tab w:val="decimal" w:pos="790"/>
              </w:tabs>
              <w:spacing w:after="0" w:line="240" w:lineRule="atLeast"/>
              <w:ind w:left="-74" w:right="-108"/>
              <w:jc w:val="thaiDistribute"/>
              <w:rPr>
                <w:rFonts w:ascii="Times New Roman" w:hAnsi="Times New Roman" w:cstheme="minorBidi"/>
                <w:szCs w:val="22"/>
              </w:rPr>
            </w:pPr>
            <w:r>
              <w:rPr>
                <w:rFonts w:ascii="Times New Roman" w:hAnsi="Times New Roman" w:cstheme="minorBidi"/>
                <w:szCs w:val="22"/>
              </w:rPr>
              <w:t>(40</w:t>
            </w:r>
            <w:r w:rsidR="009333F5" w:rsidRPr="00DA300D">
              <w:rPr>
                <w:rFonts w:ascii="Times New Roman" w:hAnsi="Times New Roman" w:cstheme="minorBidi"/>
                <w:szCs w:val="22"/>
              </w:rPr>
              <w:t>)</w:t>
            </w:r>
          </w:p>
        </w:tc>
        <w:tc>
          <w:tcPr>
            <w:tcW w:w="278" w:type="dxa"/>
            <w:gridSpan w:val="2"/>
          </w:tcPr>
          <w:p w14:paraId="2161835C" w14:textId="77777777" w:rsidR="009333F5" w:rsidRPr="00DA300D" w:rsidRDefault="009333F5" w:rsidP="001D45C7">
            <w:pPr>
              <w:tabs>
                <w:tab w:val="decimal" w:pos="930"/>
              </w:tabs>
              <w:spacing w:after="0" w:line="240" w:lineRule="atLeast"/>
              <w:ind w:left="2" w:right="43"/>
              <w:jc w:val="thaiDistribute"/>
              <w:rPr>
                <w:rFonts w:ascii="Times New Roman" w:hAnsi="Times New Roman" w:cs="Times New Roman"/>
                <w:i/>
                <w:iCs/>
                <w:szCs w:val="22"/>
              </w:rPr>
            </w:pPr>
          </w:p>
        </w:tc>
        <w:tc>
          <w:tcPr>
            <w:tcW w:w="1136" w:type="dxa"/>
          </w:tcPr>
          <w:p w14:paraId="34F936AA" w14:textId="77777777" w:rsidR="009333F5" w:rsidRPr="00DA300D" w:rsidRDefault="009333F5" w:rsidP="001D45C7">
            <w:pPr>
              <w:tabs>
                <w:tab w:val="decimal" w:pos="522"/>
              </w:tabs>
              <w:spacing w:after="0" w:line="240" w:lineRule="atLeast"/>
              <w:ind w:left="2" w:right="-108"/>
              <w:jc w:val="thaiDistribute"/>
              <w:rPr>
                <w:rFonts w:ascii="Times New Roman" w:hAnsi="Times New Roman" w:cs="Times New Roman"/>
                <w:szCs w:val="22"/>
              </w:rPr>
            </w:pPr>
          </w:p>
        </w:tc>
        <w:tc>
          <w:tcPr>
            <w:tcW w:w="236" w:type="dxa"/>
          </w:tcPr>
          <w:p w14:paraId="57B2F438" w14:textId="77777777" w:rsidR="009333F5" w:rsidRPr="00DA300D" w:rsidRDefault="009333F5" w:rsidP="001D45C7">
            <w:pPr>
              <w:tabs>
                <w:tab w:val="decimal" w:pos="930"/>
              </w:tabs>
              <w:spacing w:after="0" w:line="240" w:lineRule="atLeast"/>
              <w:ind w:left="2" w:right="43"/>
              <w:jc w:val="thaiDistribute"/>
              <w:rPr>
                <w:rFonts w:ascii="Times New Roman" w:hAnsi="Times New Roman" w:cs="Times New Roman"/>
                <w:i/>
                <w:iCs/>
                <w:szCs w:val="22"/>
              </w:rPr>
            </w:pPr>
          </w:p>
        </w:tc>
        <w:tc>
          <w:tcPr>
            <w:tcW w:w="1498" w:type="dxa"/>
          </w:tcPr>
          <w:p w14:paraId="074FE7BB" w14:textId="77777777" w:rsidR="009333F5" w:rsidRPr="00DA300D" w:rsidRDefault="00FC50C8" w:rsidP="001D45C7">
            <w:pPr>
              <w:tabs>
                <w:tab w:val="decimal" w:pos="932"/>
              </w:tabs>
              <w:spacing w:after="0" w:line="240" w:lineRule="atLeast"/>
              <w:ind w:left="-74" w:right="-108"/>
              <w:jc w:val="thaiDistribute"/>
              <w:rPr>
                <w:rFonts w:ascii="Times New Roman" w:hAnsi="Times New Roman" w:cstheme="minorBidi"/>
                <w:szCs w:val="22"/>
              </w:rPr>
            </w:pPr>
            <w:r>
              <w:rPr>
                <w:rFonts w:ascii="Times New Roman" w:hAnsi="Times New Roman" w:cstheme="minorBidi"/>
                <w:szCs w:val="22"/>
              </w:rPr>
              <w:t>(36</w:t>
            </w:r>
            <w:r w:rsidR="009333F5" w:rsidRPr="00DA300D">
              <w:rPr>
                <w:rFonts w:ascii="Times New Roman" w:hAnsi="Times New Roman" w:cstheme="minorBidi"/>
                <w:szCs w:val="22"/>
              </w:rPr>
              <w:t>)</w:t>
            </w:r>
          </w:p>
        </w:tc>
      </w:tr>
      <w:tr w:rsidR="009333F5" w:rsidRPr="00DA300D" w14:paraId="38E081D8" w14:textId="77777777" w:rsidTr="001D45C7">
        <w:tc>
          <w:tcPr>
            <w:tcW w:w="3918" w:type="dxa"/>
          </w:tcPr>
          <w:p w14:paraId="19F572B0" w14:textId="77777777" w:rsidR="009333F5" w:rsidRPr="00DA300D" w:rsidRDefault="009333F5" w:rsidP="001D45C7">
            <w:pPr>
              <w:spacing w:after="0" w:line="240" w:lineRule="atLeast"/>
              <w:ind w:left="549" w:right="43"/>
              <w:rPr>
                <w:rFonts w:ascii="Times New Roman" w:hAnsi="Times New Roman" w:cstheme="minorBidi"/>
                <w:szCs w:val="22"/>
                <w:cs/>
              </w:rPr>
            </w:pPr>
            <w:r w:rsidRPr="00DA300D">
              <w:rPr>
                <w:rFonts w:ascii="Times New Roman" w:hAnsi="Times New Roman" w:cstheme="minorBidi"/>
                <w:szCs w:val="22"/>
              </w:rPr>
              <w:t>Exempt revenue</w:t>
            </w:r>
          </w:p>
        </w:tc>
        <w:tc>
          <w:tcPr>
            <w:tcW w:w="1134" w:type="dxa"/>
            <w:shd w:val="clear" w:color="auto" w:fill="auto"/>
          </w:tcPr>
          <w:p w14:paraId="783D8D85" w14:textId="77777777" w:rsidR="009333F5" w:rsidRPr="00DA300D" w:rsidRDefault="009333F5" w:rsidP="001D45C7">
            <w:pPr>
              <w:tabs>
                <w:tab w:val="decimal" w:pos="522"/>
              </w:tabs>
              <w:spacing w:after="0" w:line="240" w:lineRule="atLeast"/>
              <w:ind w:left="2" w:right="-108"/>
              <w:jc w:val="thaiDistribute"/>
              <w:rPr>
                <w:rFonts w:ascii="Times New Roman" w:hAnsi="Times New Roman" w:cs="Times New Roman"/>
                <w:szCs w:val="22"/>
              </w:rPr>
            </w:pPr>
          </w:p>
        </w:tc>
        <w:tc>
          <w:tcPr>
            <w:tcW w:w="236" w:type="dxa"/>
            <w:shd w:val="clear" w:color="auto" w:fill="auto"/>
          </w:tcPr>
          <w:p w14:paraId="6C6B215F" w14:textId="77777777" w:rsidR="009333F5" w:rsidRPr="00DA300D" w:rsidRDefault="009333F5" w:rsidP="001D45C7">
            <w:pPr>
              <w:tabs>
                <w:tab w:val="decimal" w:pos="930"/>
              </w:tabs>
              <w:spacing w:after="0" w:line="240" w:lineRule="atLeast"/>
              <w:ind w:left="2" w:right="43"/>
              <w:jc w:val="thaiDistribute"/>
              <w:rPr>
                <w:rFonts w:ascii="Times New Roman" w:hAnsi="Times New Roman" w:cs="Times New Roman"/>
                <w:i/>
                <w:iCs/>
                <w:szCs w:val="22"/>
              </w:rPr>
            </w:pPr>
          </w:p>
        </w:tc>
        <w:tc>
          <w:tcPr>
            <w:tcW w:w="1468" w:type="dxa"/>
            <w:shd w:val="clear" w:color="auto" w:fill="auto"/>
          </w:tcPr>
          <w:p w14:paraId="64EC35AA" w14:textId="77777777" w:rsidR="009333F5" w:rsidRPr="00DA300D" w:rsidRDefault="00FC50C8" w:rsidP="001D45C7">
            <w:pPr>
              <w:tabs>
                <w:tab w:val="decimal" w:pos="790"/>
              </w:tabs>
              <w:spacing w:after="0" w:line="240" w:lineRule="atLeast"/>
              <w:ind w:left="-74" w:right="-108"/>
              <w:jc w:val="thaiDistribute"/>
              <w:rPr>
                <w:rFonts w:ascii="Times New Roman" w:hAnsi="Times New Roman" w:cstheme="minorBidi"/>
                <w:szCs w:val="22"/>
              </w:rPr>
            </w:pPr>
            <w:r>
              <w:rPr>
                <w:rFonts w:ascii="Times New Roman" w:hAnsi="Times New Roman" w:cstheme="minorBidi"/>
                <w:szCs w:val="22"/>
              </w:rPr>
              <w:t>-</w:t>
            </w:r>
          </w:p>
        </w:tc>
        <w:tc>
          <w:tcPr>
            <w:tcW w:w="278" w:type="dxa"/>
            <w:gridSpan w:val="2"/>
          </w:tcPr>
          <w:p w14:paraId="54D3BA36" w14:textId="77777777" w:rsidR="009333F5" w:rsidRPr="00DA300D" w:rsidRDefault="009333F5" w:rsidP="001D45C7">
            <w:pPr>
              <w:tabs>
                <w:tab w:val="decimal" w:pos="930"/>
              </w:tabs>
              <w:spacing w:after="0" w:line="240" w:lineRule="atLeast"/>
              <w:ind w:left="2" w:right="43"/>
              <w:jc w:val="thaiDistribute"/>
              <w:rPr>
                <w:rFonts w:ascii="Times New Roman" w:hAnsi="Times New Roman" w:cs="Times New Roman"/>
                <w:i/>
                <w:iCs/>
                <w:szCs w:val="22"/>
              </w:rPr>
            </w:pPr>
          </w:p>
        </w:tc>
        <w:tc>
          <w:tcPr>
            <w:tcW w:w="1136" w:type="dxa"/>
          </w:tcPr>
          <w:p w14:paraId="599B8255" w14:textId="77777777" w:rsidR="009333F5" w:rsidRPr="00DA300D" w:rsidRDefault="009333F5" w:rsidP="001D45C7">
            <w:pPr>
              <w:tabs>
                <w:tab w:val="decimal" w:pos="522"/>
              </w:tabs>
              <w:spacing w:after="0" w:line="240" w:lineRule="atLeast"/>
              <w:ind w:left="2" w:right="-108"/>
              <w:jc w:val="thaiDistribute"/>
              <w:rPr>
                <w:rFonts w:ascii="Times New Roman" w:hAnsi="Times New Roman" w:cs="Times New Roman"/>
                <w:szCs w:val="22"/>
              </w:rPr>
            </w:pPr>
          </w:p>
        </w:tc>
        <w:tc>
          <w:tcPr>
            <w:tcW w:w="236" w:type="dxa"/>
          </w:tcPr>
          <w:p w14:paraId="3DE3D31E" w14:textId="77777777" w:rsidR="009333F5" w:rsidRPr="00DA300D" w:rsidRDefault="009333F5" w:rsidP="001D45C7">
            <w:pPr>
              <w:tabs>
                <w:tab w:val="decimal" w:pos="930"/>
              </w:tabs>
              <w:spacing w:after="0" w:line="240" w:lineRule="atLeast"/>
              <w:ind w:left="2" w:right="43"/>
              <w:jc w:val="thaiDistribute"/>
              <w:rPr>
                <w:rFonts w:ascii="Times New Roman" w:hAnsi="Times New Roman" w:cs="Times New Roman"/>
                <w:i/>
                <w:iCs/>
                <w:szCs w:val="22"/>
              </w:rPr>
            </w:pPr>
          </w:p>
        </w:tc>
        <w:tc>
          <w:tcPr>
            <w:tcW w:w="1498" w:type="dxa"/>
          </w:tcPr>
          <w:p w14:paraId="6826F060" w14:textId="77777777" w:rsidR="009333F5" w:rsidRPr="00DA300D" w:rsidRDefault="00FC50C8" w:rsidP="001D45C7">
            <w:pPr>
              <w:tabs>
                <w:tab w:val="decimal" w:pos="932"/>
              </w:tabs>
              <w:spacing w:after="0" w:line="240" w:lineRule="atLeast"/>
              <w:ind w:left="-74" w:right="-108"/>
              <w:jc w:val="thaiDistribute"/>
              <w:rPr>
                <w:rFonts w:ascii="Times New Roman" w:hAnsi="Times New Roman" w:cstheme="minorBidi"/>
                <w:szCs w:val="22"/>
              </w:rPr>
            </w:pPr>
            <w:r>
              <w:rPr>
                <w:rFonts w:ascii="Times New Roman" w:hAnsi="Times New Roman" w:cstheme="minorBidi"/>
                <w:szCs w:val="22"/>
              </w:rPr>
              <w:t>4</w:t>
            </w:r>
          </w:p>
        </w:tc>
      </w:tr>
      <w:tr w:rsidR="009333F5" w:rsidRPr="00DA300D" w14:paraId="16C599DC" w14:textId="77777777" w:rsidTr="001D45C7">
        <w:tc>
          <w:tcPr>
            <w:tcW w:w="3918" w:type="dxa"/>
          </w:tcPr>
          <w:p w14:paraId="17E215AF" w14:textId="77777777" w:rsidR="009333F5" w:rsidRPr="00DA300D" w:rsidRDefault="009333F5" w:rsidP="001D45C7">
            <w:pPr>
              <w:spacing w:after="0" w:line="240" w:lineRule="atLeast"/>
              <w:ind w:left="549" w:right="43"/>
              <w:jc w:val="thaiDistribute"/>
              <w:rPr>
                <w:rFonts w:ascii="Times New Roman" w:hAnsi="Times New Roman" w:cs="Times New Roman"/>
                <w:szCs w:val="22"/>
              </w:rPr>
            </w:pPr>
            <w:r w:rsidRPr="00DA300D">
              <w:rPr>
                <w:rFonts w:ascii="Times New Roman" w:hAnsi="Times New Roman" w:cs="Times New Roman"/>
                <w:szCs w:val="22"/>
                <w:lang w:val="en-GB"/>
              </w:rPr>
              <w:t>Temporary difference not bee</w:t>
            </w:r>
          </w:p>
        </w:tc>
        <w:tc>
          <w:tcPr>
            <w:tcW w:w="1134" w:type="dxa"/>
            <w:shd w:val="clear" w:color="auto" w:fill="auto"/>
          </w:tcPr>
          <w:p w14:paraId="5766A8B9" w14:textId="77777777" w:rsidR="009333F5" w:rsidRPr="00DA300D" w:rsidRDefault="009333F5" w:rsidP="001D45C7">
            <w:pPr>
              <w:tabs>
                <w:tab w:val="decimal" w:pos="522"/>
              </w:tabs>
              <w:spacing w:after="0" w:line="240" w:lineRule="atLeast"/>
              <w:ind w:left="2" w:right="-108"/>
              <w:jc w:val="thaiDistribute"/>
              <w:rPr>
                <w:rFonts w:ascii="Times New Roman" w:hAnsi="Times New Roman" w:cs="Times New Roman"/>
                <w:szCs w:val="22"/>
              </w:rPr>
            </w:pPr>
          </w:p>
        </w:tc>
        <w:tc>
          <w:tcPr>
            <w:tcW w:w="236" w:type="dxa"/>
            <w:shd w:val="clear" w:color="auto" w:fill="auto"/>
          </w:tcPr>
          <w:p w14:paraId="1863AC5B" w14:textId="77777777" w:rsidR="009333F5" w:rsidRPr="00DA300D" w:rsidRDefault="009333F5" w:rsidP="001D45C7">
            <w:pPr>
              <w:tabs>
                <w:tab w:val="decimal" w:pos="930"/>
              </w:tabs>
              <w:spacing w:after="0" w:line="240" w:lineRule="atLeast"/>
              <w:ind w:left="2" w:right="43"/>
              <w:jc w:val="thaiDistribute"/>
              <w:rPr>
                <w:rFonts w:ascii="Times New Roman" w:hAnsi="Times New Roman" w:cs="Times New Roman"/>
                <w:i/>
                <w:iCs/>
                <w:szCs w:val="22"/>
              </w:rPr>
            </w:pPr>
          </w:p>
        </w:tc>
        <w:tc>
          <w:tcPr>
            <w:tcW w:w="1468" w:type="dxa"/>
            <w:shd w:val="clear" w:color="auto" w:fill="auto"/>
          </w:tcPr>
          <w:p w14:paraId="42D7EF28" w14:textId="77777777" w:rsidR="009333F5" w:rsidRPr="00DA300D" w:rsidRDefault="009333F5" w:rsidP="001D45C7">
            <w:pPr>
              <w:tabs>
                <w:tab w:val="decimal" w:pos="790"/>
              </w:tabs>
              <w:spacing w:after="0" w:line="240" w:lineRule="atLeast"/>
              <w:ind w:left="-74" w:right="-108"/>
              <w:jc w:val="thaiDistribute"/>
              <w:rPr>
                <w:rFonts w:ascii="Times New Roman" w:hAnsi="Times New Roman" w:cs="Times New Roman"/>
                <w:szCs w:val="22"/>
              </w:rPr>
            </w:pPr>
          </w:p>
        </w:tc>
        <w:tc>
          <w:tcPr>
            <w:tcW w:w="278" w:type="dxa"/>
            <w:gridSpan w:val="2"/>
          </w:tcPr>
          <w:p w14:paraId="70FEB209" w14:textId="77777777" w:rsidR="009333F5" w:rsidRPr="00DA300D" w:rsidRDefault="009333F5" w:rsidP="001D45C7">
            <w:pPr>
              <w:tabs>
                <w:tab w:val="decimal" w:pos="930"/>
              </w:tabs>
              <w:spacing w:after="0" w:line="240" w:lineRule="atLeast"/>
              <w:ind w:left="2" w:right="43"/>
              <w:jc w:val="thaiDistribute"/>
              <w:rPr>
                <w:rFonts w:ascii="Times New Roman" w:hAnsi="Times New Roman" w:cs="Times New Roman"/>
                <w:i/>
                <w:iCs/>
                <w:szCs w:val="22"/>
              </w:rPr>
            </w:pPr>
          </w:p>
        </w:tc>
        <w:tc>
          <w:tcPr>
            <w:tcW w:w="1136" w:type="dxa"/>
          </w:tcPr>
          <w:p w14:paraId="760101AC" w14:textId="77777777" w:rsidR="009333F5" w:rsidRPr="00DA300D" w:rsidRDefault="009333F5" w:rsidP="001D45C7">
            <w:pPr>
              <w:tabs>
                <w:tab w:val="decimal" w:pos="522"/>
              </w:tabs>
              <w:spacing w:after="0" w:line="240" w:lineRule="atLeast"/>
              <w:ind w:left="2" w:right="-108"/>
              <w:jc w:val="thaiDistribute"/>
              <w:rPr>
                <w:rFonts w:ascii="Times New Roman" w:hAnsi="Times New Roman" w:cs="Times New Roman"/>
                <w:szCs w:val="22"/>
              </w:rPr>
            </w:pPr>
          </w:p>
        </w:tc>
        <w:tc>
          <w:tcPr>
            <w:tcW w:w="236" w:type="dxa"/>
          </w:tcPr>
          <w:p w14:paraId="1FAA0DCF" w14:textId="77777777" w:rsidR="009333F5" w:rsidRPr="00DA300D" w:rsidRDefault="009333F5" w:rsidP="001D45C7">
            <w:pPr>
              <w:tabs>
                <w:tab w:val="decimal" w:pos="930"/>
              </w:tabs>
              <w:spacing w:after="0" w:line="240" w:lineRule="atLeast"/>
              <w:ind w:left="2" w:right="43"/>
              <w:jc w:val="thaiDistribute"/>
              <w:rPr>
                <w:rFonts w:ascii="Times New Roman" w:hAnsi="Times New Roman" w:cs="Times New Roman"/>
                <w:i/>
                <w:iCs/>
                <w:szCs w:val="22"/>
              </w:rPr>
            </w:pPr>
          </w:p>
        </w:tc>
        <w:tc>
          <w:tcPr>
            <w:tcW w:w="1498" w:type="dxa"/>
          </w:tcPr>
          <w:p w14:paraId="59E08E72" w14:textId="77777777" w:rsidR="009333F5" w:rsidRPr="00DA300D" w:rsidRDefault="009333F5" w:rsidP="001D45C7">
            <w:pPr>
              <w:tabs>
                <w:tab w:val="decimal" w:pos="497"/>
                <w:tab w:val="decimal" w:pos="932"/>
              </w:tabs>
              <w:spacing w:after="0" w:line="240" w:lineRule="atLeast"/>
              <w:ind w:left="-74" w:right="-108"/>
              <w:jc w:val="thaiDistribute"/>
              <w:rPr>
                <w:rFonts w:ascii="Times New Roman" w:hAnsi="Times New Roman" w:cs="Times New Roman"/>
                <w:szCs w:val="22"/>
              </w:rPr>
            </w:pPr>
          </w:p>
        </w:tc>
      </w:tr>
      <w:tr w:rsidR="009333F5" w:rsidRPr="00DA300D" w14:paraId="3C56A427" w14:textId="77777777" w:rsidTr="001D45C7">
        <w:tc>
          <w:tcPr>
            <w:tcW w:w="3918" w:type="dxa"/>
          </w:tcPr>
          <w:p w14:paraId="35AC5CB9" w14:textId="77777777" w:rsidR="009333F5" w:rsidRPr="00DA300D" w:rsidRDefault="009333F5" w:rsidP="001D45C7">
            <w:pPr>
              <w:spacing w:after="0" w:line="240" w:lineRule="atLeast"/>
              <w:ind w:left="549" w:right="43"/>
              <w:jc w:val="thaiDistribute"/>
              <w:rPr>
                <w:rFonts w:ascii="Times New Roman" w:hAnsi="Times New Roman" w:cs="Times New Roman"/>
                <w:szCs w:val="22"/>
              </w:rPr>
            </w:pPr>
            <w:r w:rsidRPr="00DA300D">
              <w:rPr>
                <w:rFonts w:ascii="Times New Roman" w:hAnsi="Times New Roman" w:cs="Times New Roman"/>
                <w:szCs w:val="22"/>
                <w:lang w:val="en-GB"/>
              </w:rPr>
              <w:t xml:space="preserve">  recognized</w:t>
            </w:r>
          </w:p>
        </w:tc>
        <w:tc>
          <w:tcPr>
            <w:tcW w:w="1134" w:type="dxa"/>
            <w:shd w:val="clear" w:color="auto" w:fill="auto"/>
          </w:tcPr>
          <w:p w14:paraId="306DE9D8" w14:textId="77777777" w:rsidR="009333F5" w:rsidRPr="00DA300D" w:rsidRDefault="009333F5" w:rsidP="001D45C7">
            <w:pPr>
              <w:tabs>
                <w:tab w:val="decimal" w:pos="522"/>
              </w:tabs>
              <w:spacing w:after="0" w:line="240" w:lineRule="atLeast"/>
              <w:ind w:left="2" w:right="-108"/>
              <w:jc w:val="thaiDistribute"/>
              <w:rPr>
                <w:rFonts w:ascii="Times New Roman" w:hAnsi="Times New Roman" w:cs="Times New Roman"/>
                <w:szCs w:val="22"/>
              </w:rPr>
            </w:pPr>
          </w:p>
        </w:tc>
        <w:tc>
          <w:tcPr>
            <w:tcW w:w="236" w:type="dxa"/>
            <w:shd w:val="clear" w:color="auto" w:fill="auto"/>
          </w:tcPr>
          <w:p w14:paraId="03B0C5A2" w14:textId="77777777" w:rsidR="009333F5" w:rsidRPr="00DA300D" w:rsidRDefault="009333F5" w:rsidP="001D45C7">
            <w:pPr>
              <w:tabs>
                <w:tab w:val="decimal" w:pos="930"/>
              </w:tabs>
              <w:spacing w:after="0" w:line="240" w:lineRule="atLeast"/>
              <w:ind w:left="2" w:right="43"/>
              <w:jc w:val="thaiDistribute"/>
              <w:rPr>
                <w:rFonts w:ascii="Times New Roman" w:hAnsi="Times New Roman" w:cs="Times New Roman"/>
                <w:i/>
                <w:iCs/>
                <w:szCs w:val="22"/>
              </w:rPr>
            </w:pPr>
          </w:p>
        </w:tc>
        <w:tc>
          <w:tcPr>
            <w:tcW w:w="1468" w:type="dxa"/>
            <w:shd w:val="clear" w:color="auto" w:fill="auto"/>
          </w:tcPr>
          <w:p w14:paraId="2F9A9A3D" w14:textId="77777777" w:rsidR="009333F5" w:rsidRPr="00DA300D" w:rsidRDefault="00FC50C8" w:rsidP="001D45C7">
            <w:pPr>
              <w:tabs>
                <w:tab w:val="decimal" w:pos="790"/>
              </w:tabs>
              <w:spacing w:after="0" w:line="240" w:lineRule="atLeast"/>
              <w:ind w:left="-74" w:right="-108"/>
              <w:jc w:val="thaiDistribute"/>
              <w:rPr>
                <w:rFonts w:ascii="Times New Roman" w:hAnsi="Times New Roman" w:cs="Times New Roman"/>
                <w:szCs w:val="22"/>
              </w:rPr>
            </w:pPr>
            <w:r>
              <w:rPr>
                <w:rFonts w:ascii="Times New Roman" w:hAnsi="Times New Roman" w:cs="Times New Roman"/>
                <w:szCs w:val="22"/>
              </w:rPr>
              <w:t>40</w:t>
            </w:r>
          </w:p>
        </w:tc>
        <w:tc>
          <w:tcPr>
            <w:tcW w:w="278" w:type="dxa"/>
            <w:gridSpan w:val="2"/>
          </w:tcPr>
          <w:p w14:paraId="591BED73" w14:textId="77777777" w:rsidR="009333F5" w:rsidRPr="00DA300D" w:rsidRDefault="009333F5" w:rsidP="001D45C7">
            <w:pPr>
              <w:tabs>
                <w:tab w:val="decimal" w:pos="930"/>
              </w:tabs>
              <w:spacing w:after="0" w:line="240" w:lineRule="atLeast"/>
              <w:ind w:left="2" w:right="43"/>
              <w:jc w:val="thaiDistribute"/>
              <w:rPr>
                <w:rFonts w:ascii="Times New Roman" w:hAnsi="Times New Roman" w:cs="Times New Roman"/>
                <w:i/>
                <w:iCs/>
                <w:szCs w:val="22"/>
              </w:rPr>
            </w:pPr>
          </w:p>
        </w:tc>
        <w:tc>
          <w:tcPr>
            <w:tcW w:w="1136" w:type="dxa"/>
          </w:tcPr>
          <w:p w14:paraId="1F714612" w14:textId="77777777" w:rsidR="009333F5" w:rsidRPr="00DA300D" w:rsidRDefault="009333F5" w:rsidP="001D45C7">
            <w:pPr>
              <w:tabs>
                <w:tab w:val="decimal" w:pos="522"/>
              </w:tabs>
              <w:spacing w:after="0" w:line="240" w:lineRule="atLeast"/>
              <w:ind w:left="2" w:right="-108"/>
              <w:jc w:val="thaiDistribute"/>
              <w:rPr>
                <w:rFonts w:ascii="Times New Roman" w:hAnsi="Times New Roman" w:cs="Times New Roman"/>
                <w:szCs w:val="22"/>
              </w:rPr>
            </w:pPr>
          </w:p>
        </w:tc>
        <w:tc>
          <w:tcPr>
            <w:tcW w:w="236" w:type="dxa"/>
          </w:tcPr>
          <w:p w14:paraId="5799EC97" w14:textId="77777777" w:rsidR="009333F5" w:rsidRPr="00DA300D" w:rsidRDefault="009333F5" w:rsidP="001D45C7">
            <w:pPr>
              <w:tabs>
                <w:tab w:val="decimal" w:pos="930"/>
              </w:tabs>
              <w:spacing w:after="0" w:line="240" w:lineRule="atLeast"/>
              <w:ind w:left="2" w:right="43"/>
              <w:jc w:val="thaiDistribute"/>
              <w:rPr>
                <w:rFonts w:ascii="Times New Roman" w:hAnsi="Times New Roman" w:cs="Times New Roman"/>
                <w:i/>
                <w:iCs/>
                <w:szCs w:val="22"/>
              </w:rPr>
            </w:pPr>
          </w:p>
        </w:tc>
        <w:tc>
          <w:tcPr>
            <w:tcW w:w="1498" w:type="dxa"/>
          </w:tcPr>
          <w:p w14:paraId="471644B5" w14:textId="77777777" w:rsidR="009333F5" w:rsidRPr="00DA300D" w:rsidRDefault="00FC50C8" w:rsidP="001D45C7">
            <w:pPr>
              <w:tabs>
                <w:tab w:val="decimal" w:pos="932"/>
              </w:tabs>
              <w:spacing w:after="0" w:line="240" w:lineRule="atLeast"/>
              <w:ind w:left="-74" w:right="-108"/>
              <w:jc w:val="thaiDistribute"/>
              <w:rPr>
                <w:rFonts w:ascii="Times New Roman" w:hAnsi="Times New Roman" w:cs="Times New Roman"/>
                <w:szCs w:val="22"/>
              </w:rPr>
            </w:pPr>
            <w:r>
              <w:rPr>
                <w:rFonts w:ascii="Times New Roman" w:hAnsi="Times New Roman" w:cs="Times New Roman"/>
                <w:szCs w:val="22"/>
              </w:rPr>
              <w:t>32</w:t>
            </w:r>
          </w:p>
        </w:tc>
      </w:tr>
      <w:tr w:rsidR="009333F5" w:rsidRPr="00DA300D" w14:paraId="74DCB3FD" w14:textId="77777777" w:rsidTr="001D45C7">
        <w:tc>
          <w:tcPr>
            <w:tcW w:w="3918" w:type="dxa"/>
            <w:vAlign w:val="center"/>
          </w:tcPr>
          <w:p w14:paraId="62E4422F" w14:textId="77777777" w:rsidR="009333F5" w:rsidRPr="00DA300D" w:rsidRDefault="009333F5" w:rsidP="001D45C7">
            <w:pPr>
              <w:spacing w:after="0" w:line="240" w:lineRule="atLeast"/>
              <w:ind w:left="549" w:right="43"/>
              <w:jc w:val="thaiDistribute"/>
              <w:rPr>
                <w:rFonts w:ascii="Times New Roman" w:hAnsi="Times New Roman" w:cs="Times New Roman"/>
                <w:b/>
                <w:bCs/>
                <w:szCs w:val="22"/>
                <w:cs/>
                <w:lang w:val="en-GB"/>
              </w:rPr>
            </w:pPr>
            <w:r w:rsidRPr="00DA300D">
              <w:rPr>
                <w:rFonts w:ascii="Times New Roman" w:hAnsi="Times New Roman" w:cs="Times New Roman"/>
                <w:b/>
                <w:bCs/>
                <w:szCs w:val="22"/>
              </w:rPr>
              <w:t>Income tax expense</w:t>
            </w:r>
          </w:p>
        </w:tc>
        <w:tc>
          <w:tcPr>
            <w:tcW w:w="1134" w:type="dxa"/>
            <w:shd w:val="clear" w:color="auto" w:fill="auto"/>
          </w:tcPr>
          <w:p w14:paraId="69CBF2FE" w14:textId="77777777" w:rsidR="009333F5" w:rsidRPr="00DA300D" w:rsidRDefault="009333F5" w:rsidP="001D45C7">
            <w:pPr>
              <w:tabs>
                <w:tab w:val="decimal" w:pos="522"/>
              </w:tabs>
              <w:spacing w:after="0" w:line="240" w:lineRule="atLeast"/>
              <w:ind w:left="2" w:right="-108"/>
              <w:jc w:val="thaiDistribute"/>
              <w:rPr>
                <w:rFonts w:ascii="Times New Roman" w:hAnsi="Times New Roman" w:cs="Times New Roman"/>
                <w:b/>
                <w:bCs/>
                <w:szCs w:val="22"/>
              </w:rPr>
            </w:pPr>
          </w:p>
        </w:tc>
        <w:tc>
          <w:tcPr>
            <w:tcW w:w="236" w:type="dxa"/>
            <w:shd w:val="clear" w:color="auto" w:fill="auto"/>
          </w:tcPr>
          <w:p w14:paraId="5035E605" w14:textId="77777777" w:rsidR="009333F5" w:rsidRPr="00DA300D" w:rsidRDefault="009333F5" w:rsidP="001D45C7">
            <w:pPr>
              <w:tabs>
                <w:tab w:val="decimal" w:pos="930"/>
              </w:tabs>
              <w:spacing w:after="0" w:line="240" w:lineRule="atLeast"/>
              <w:ind w:left="2" w:right="43"/>
              <w:jc w:val="thaiDistribute"/>
              <w:rPr>
                <w:rFonts w:ascii="Times New Roman" w:hAnsi="Times New Roman" w:cs="Times New Roman"/>
                <w:b/>
                <w:bCs/>
                <w:szCs w:val="22"/>
              </w:rPr>
            </w:pPr>
          </w:p>
        </w:tc>
        <w:tc>
          <w:tcPr>
            <w:tcW w:w="1468" w:type="dxa"/>
            <w:tcBorders>
              <w:top w:val="single" w:sz="4" w:space="0" w:color="auto"/>
              <w:bottom w:val="double" w:sz="4" w:space="0" w:color="auto"/>
            </w:tcBorders>
            <w:shd w:val="clear" w:color="auto" w:fill="auto"/>
          </w:tcPr>
          <w:p w14:paraId="3EC62F4C" w14:textId="77777777" w:rsidR="009333F5" w:rsidRPr="00DA300D" w:rsidRDefault="009333F5" w:rsidP="001D45C7">
            <w:pPr>
              <w:tabs>
                <w:tab w:val="decimal" w:pos="790"/>
              </w:tabs>
              <w:spacing w:after="0" w:line="240" w:lineRule="atLeast"/>
              <w:ind w:left="-74" w:right="-108"/>
              <w:jc w:val="thaiDistribute"/>
              <w:rPr>
                <w:rFonts w:ascii="Times New Roman" w:hAnsi="Times New Roman" w:cs="Times New Roman"/>
                <w:b/>
                <w:bCs/>
                <w:szCs w:val="22"/>
              </w:rPr>
            </w:pPr>
            <w:r w:rsidRPr="00DA300D">
              <w:rPr>
                <w:rFonts w:ascii="Times New Roman" w:hAnsi="Times New Roman" w:cs="Times New Roman"/>
                <w:b/>
                <w:bCs/>
                <w:szCs w:val="22"/>
              </w:rPr>
              <w:t>-</w:t>
            </w:r>
          </w:p>
        </w:tc>
        <w:tc>
          <w:tcPr>
            <w:tcW w:w="278" w:type="dxa"/>
            <w:gridSpan w:val="2"/>
          </w:tcPr>
          <w:p w14:paraId="54115C83" w14:textId="77777777" w:rsidR="009333F5" w:rsidRPr="00DA300D" w:rsidRDefault="009333F5" w:rsidP="001D45C7">
            <w:pPr>
              <w:tabs>
                <w:tab w:val="decimal" w:pos="882"/>
              </w:tabs>
              <w:spacing w:after="0" w:line="240" w:lineRule="atLeast"/>
              <w:ind w:left="2" w:right="-45"/>
              <w:jc w:val="thaiDistribute"/>
              <w:rPr>
                <w:rFonts w:ascii="Times New Roman" w:hAnsi="Times New Roman" w:cs="Times New Roman"/>
                <w:b/>
                <w:bCs/>
                <w:szCs w:val="22"/>
              </w:rPr>
            </w:pPr>
          </w:p>
        </w:tc>
        <w:tc>
          <w:tcPr>
            <w:tcW w:w="1136" w:type="dxa"/>
          </w:tcPr>
          <w:p w14:paraId="3916E8A1" w14:textId="77777777" w:rsidR="009333F5" w:rsidRPr="00DA300D" w:rsidRDefault="009333F5" w:rsidP="001D45C7">
            <w:pPr>
              <w:tabs>
                <w:tab w:val="decimal" w:pos="522"/>
              </w:tabs>
              <w:spacing w:after="0" w:line="240" w:lineRule="atLeast"/>
              <w:ind w:left="2" w:right="-108"/>
              <w:jc w:val="thaiDistribute"/>
              <w:rPr>
                <w:rFonts w:ascii="Times New Roman" w:hAnsi="Times New Roman" w:cs="Times New Roman"/>
                <w:b/>
                <w:bCs/>
                <w:szCs w:val="22"/>
              </w:rPr>
            </w:pPr>
          </w:p>
        </w:tc>
        <w:tc>
          <w:tcPr>
            <w:tcW w:w="236" w:type="dxa"/>
          </w:tcPr>
          <w:p w14:paraId="3EE73690" w14:textId="77777777" w:rsidR="009333F5" w:rsidRPr="00DA300D" w:rsidRDefault="009333F5" w:rsidP="001D45C7">
            <w:pPr>
              <w:tabs>
                <w:tab w:val="decimal" w:pos="930"/>
              </w:tabs>
              <w:spacing w:after="0" w:line="240" w:lineRule="atLeast"/>
              <w:ind w:left="2" w:right="43"/>
              <w:jc w:val="thaiDistribute"/>
              <w:rPr>
                <w:rFonts w:ascii="Times New Roman" w:hAnsi="Times New Roman" w:cs="Times New Roman"/>
                <w:b/>
                <w:bCs/>
                <w:szCs w:val="22"/>
              </w:rPr>
            </w:pPr>
          </w:p>
        </w:tc>
        <w:tc>
          <w:tcPr>
            <w:tcW w:w="1498" w:type="dxa"/>
            <w:tcBorders>
              <w:top w:val="single" w:sz="4" w:space="0" w:color="auto"/>
              <w:bottom w:val="double" w:sz="4" w:space="0" w:color="auto"/>
            </w:tcBorders>
            <w:shd w:val="clear" w:color="auto" w:fill="auto"/>
          </w:tcPr>
          <w:p w14:paraId="4725167E" w14:textId="77777777" w:rsidR="009333F5" w:rsidRPr="00DA300D" w:rsidRDefault="009333F5" w:rsidP="001D45C7">
            <w:pPr>
              <w:tabs>
                <w:tab w:val="decimal" w:pos="932"/>
              </w:tabs>
              <w:spacing w:after="0" w:line="240" w:lineRule="atLeast"/>
              <w:ind w:left="-74" w:right="-108"/>
              <w:jc w:val="thaiDistribute"/>
              <w:rPr>
                <w:rFonts w:ascii="Times New Roman" w:hAnsi="Times New Roman" w:cs="Times New Roman"/>
                <w:b/>
                <w:bCs/>
                <w:szCs w:val="22"/>
              </w:rPr>
            </w:pPr>
            <w:r w:rsidRPr="00DA300D">
              <w:rPr>
                <w:rFonts w:ascii="Times New Roman" w:hAnsi="Times New Roman" w:cs="Times New Roman"/>
                <w:b/>
                <w:bCs/>
                <w:szCs w:val="22"/>
              </w:rPr>
              <w:t>-</w:t>
            </w:r>
          </w:p>
        </w:tc>
      </w:tr>
    </w:tbl>
    <w:p w14:paraId="51F1F768" w14:textId="77777777" w:rsidR="00FC50C8" w:rsidRDefault="00FC50C8" w:rsidP="00FC50C8">
      <w:pPr>
        <w:tabs>
          <w:tab w:val="left" w:pos="567"/>
        </w:tabs>
        <w:spacing w:after="0" w:line="240" w:lineRule="atLeast"/>
        <w:ind w:left="540" w:right="-25"/>
        <w:jc w:val="thaiDistribute"/>
        <w:rPr>
          <w:rFonts w:ascii="Times New Roman" w:hAnsi="Times New Roman" w:cs="Times New Roman"/>
          <w:b/>
          <w:bCs/>
          <w:szCs w:val="22"/>
        </w:rPr>
      </w:pPr>
    </w:p>
    <w:p w14:paraId="4AAD2C6B" w14:textId="77777777" w:rsidR="00554FD4" w:rsidRPr="00DA300D" w:rsidRDefault="00554FD4" w:rsidP="00553D15">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DA300D">
        <w:rPr>
          <w:rFonts w:ascii="Times New Roman" w:hAnsi="Times New Roman" w:cs="Times New Roman"/>
          <w:b/>
          <w:bCs/>
          <w:szCs w:val="22"/>
        </w:rPr>
        <w:t>Basic losses per share</w:t>
      </w:r>
    </w:p>
    <w:p w14:paraId="708DE454" w14:textId="77777777" w:rsidR="00554FD4" w:rsidRPr="00DA300D" w:rsidRDefault="00554FD4" w:rsidP="00554FD4">
      <w:pPr>
        <w:tabs>
          <w:tab w:val="left" w:pos="567"/>
        </w:tabs>
        <w:spacing w:after="0" w:line="240" w:lineRule="atLeast"/>
        <w:ind w:left="540" w:right="-25"/>
        <w:jc w:val="thaiDistribute"/>
        <w:rPr>
          <w:rFonts w:ascii="Times New Roman" w:hAnsi="Times New Roman" w:cs="Times New Roman"/>
          <w:szCs w:val="22"/>
        </w:rPr>
      </w:pPr>
    </w:p>
    <w:p w14:paraId="0E7D5418" w14:textId="77777777" w:rsidR="00554FD4" w:rsidRPr="00DA300D" w:rsidRDefault="00554FD4" w:rsidP="00554FD4">
      <w:pPr>
        <w:tabs>
          <w:tab w:val="left" w:pos="567"/>
        </w:tabs>
        <w:spacing w:after="0" w:line="240" w:lineRule="atLeast"/>
        <w:ind w:left="540" w:right="-25"/>
        <w:jc w:val="thaiDistribute"/>
        <w:rPr>
          <w:rFonts w:ascii="Times New Roman" w:hAnsi="Times New Roman" w:cs="Times New Roman"/>
          <w:szCs w:val="22"/>
        </w:rPr>
      </w:pPr>
      <w:r w:rsidRPr="00DA300D">
        <w:rPr>
          <w:rFonts w:ascii="Times New Roman" w:hAnsi="Times New Roman" w:cs="Times New Roman"/>
          <w:szCs w:val="22"/>
        </w:rPr>
        <w:t>Basic losses per share for the years ended 31 December is calculated by dividing the loss for the year attributable to ordinary shareholders of the Company by the number of shares issuing during the year as follows:</w:t>
      </w:r>
    </w:p>
    <w:p w14:paraId="790FCDA5" w14:textId="77777777" w:rsidR="003B7194" w:rsidRPr="00DA300D" w:rsidRDefault="003B7194">
      <w:pPr>
        <w:spacing w:after="0" w:line="240" w:lineRule="auto"/>
        <w:rPr>
          <w:rFonts w:ascii="Times New Roman" w:hAnsi="Times New Roman" w:cs="Times New Roman"/>
          <w:szCs w:val="22"/>
        </w:rPr>
      </w:pPr>
    </w:p>
    <w:tbl>
      <w:tblPr>
        <w:tblW w:w="9633" w:type="dxa"/>
        <w:tblInd w:w="18" w:type="dxa"/>
        <w:tblLook w:val="01E0" w:firstRow="1" w:lastRow="1" w:firstColumn="1" w:lastColumn="1" w:noHBand="0" w:noVBand="0"/>
      </w:tblPr>
      <w:tblGrid>
        <w:gridCol w:w="3330"/>
        <w:gridCol w:w="1399"/>
        <w:gridCol w:w="233"/>
        <w:gridCol w:w="1399"/>
        <w:gridCol w:w="233"/>
        <w:gridCol w:w="1399"/>
        <w:gridCol w:w="241"/>
        <w:gridCol w:w="1399"/>
      </w:tblGrid>
      <w:tr w:rsidR="00554FD4" w:rsidRPr="00DA300D" w14:paraId="53078F7D" w14:textId="77777777" w:rsidTr="005E52D5">
        <w:tc>
          <w:tcPr>
            <w:tcW w:w="3828" w:type="dxa"/>
          </w:tcPr>
          <w:p w14:paraId="6E51243B" w14:textId="77777777" w:rsidR="00554FD4" w:rsidRPr="00DA300D" w:rsidRDefault="00554FD4" w:rsidP="006E3D18">
            <w:pPr>
              <w:spacing w:after="0" w:line="240" w:lineRule="atLeast"/>
              <w:ind w:left="549" w:right="-25"/>
              <w:rPr>
                <w:rFonts w:ascii="Times New Roman" w:hAnsi="Times New Roman" w:cs="Times New Roman"/>
                <w:sz w:val="20"/>
                <w:szCs w:val="20"/>
              </w:rPr>
            </w:pPr>
          </w:p>
        </w:tc>
        <w:tc>
          <w:tcPr>
            <w:tcW w:w="2788" w:type="dxa"/>
            <w:gridSpan w:val="3"/>
          </w:tcPr>
          <w:p w14:paraId="39E7DDDA" w14:textId="77777777" w:rsidR="00554FD4" w:rsidRPr="00DA300D" w:rsidRDefault="00554FD4" w:rsidP="006E3D18">
            <w:pPr>
              <w:spacing w:after="0" w:line="240" w:lineRule="atLeast"/>
              <w:ind w:left="-108" w:right="-25"/>
              <w:jc w:val="center"/>
              <w:rPr>
                <w:rFonts w:ascii="Times New Roman" w:hAnsi="Times New Roman" w:cs="Times New Roman"/>
                <w:b/>
                <w:bCs/>
                <w:sz w:val="20"/>
                <w:szCs w:val="20"/>
              </w:rPr>
            </w:pPr>
            <w:r w:rsidRPr="00DA300D">
              <w:rPr>
                <w:rFonts w:ascii="Times New Roman" w:hAnsi="Times New Roman" w:cs="Times New Roman"/>
                <w:b/>
                <w:bCs/>
                <w:sz w:val="20"/>
                <w:szCs w:val="20"/>
              </w:rPr>
              <w:t>Consolidated</w:t>
            </w:r>
          </w:p>
          <w:p w14:paraId="0F36B5C3" w14:textId="77777777" w:rsidR="00554FD4" w:rsidRPr="00DA300D" w:rsidRDefault="00554FD4" w:rsidP="006E3D18">
            <w:pPr>
              <w:spacing w:after="0" w:line="240" w:lineRule="atLeast"/>
              <w:ind w:left="-108" w:right="-25"/>
              <w:jc w:val="center"/>
              <w:rPr>
                <w:rFonts w:ascii="Times New Roman" w:hAnsi="Times New Roman" w:cs="Times New Roman"/>
                <w:bCs/>
                <w:sz w:val="20"/>
                <w:szCs w:val="20"/>
              </w:rPr>
            </w:pPr>
            <w:r w:rsidRPr="00DA300D">
              <w:rPr>
                <w:rFonts w:ascii="Times New Roman" w:hAnsi="Times New Roman" w:cs="Times New Roman"/>
                <w:b/>
                <w:bCs/>
                <w:sz w:val="20"/>
                <w:szCs w:val="20"/>
              </w:rPr>
              <w:t>financial</w:t>
            </w:r>
            <w:r w:rsidRPr="00DA300D">
              <w:rPr>
                <w:rFonts w:ascii="Times New Roman" w:hAnsi="Times New Roman" w:cs="Times New Roman"/>
                <w:sz w:val="20"/>
                <w:szCs w:val="20"/>
              </w:rPr>
              <w:t xml:space="preserve"> </w:t>
            </w:r>
            <w:r w:rsidRPr="00DA300D">
              <w:rPr>
                <w:rFonts w:ascii="Times New Roman" w:hAnsi="Times New Roman" w:cs="Times New Roman"/>
                <w:b/>
                <w:sz w:val="20"/>
                <w:szCs w:val="20"/>
              </w:rPr>
              <w:t>statements</w:t>
            </w:r>
          </w:p>
        </w:tc>
        <w:tc>
          <w:tcPr>
            <w:tcW w:w="236" w:type="dxa"/>
          </w:tcPr>
          <w:p w14:paraId="40E7AAD8" w14:textId="77777777" w:rsidR="00554FD4" w:rsidRPr="00DA300D" w:rsidRDefault="00554FD4" w:rsidP="006E3D18">
            <w:pPr>
              <w:spacing w:after="0" w:line="240" w:lineRule="atLeast"/>
              <w:ind w:left="162" w:right="-25" w:hanging="162"/>
              <w:rPr>
                <w:rFonts w:ascii="Times New Roman" w:hAnsi="Times New Roman" w:cs="Times New Roman"/>
                <w:sz w:val="20"/>
                <w:szCs w:val="20"/>
              </w:rPr>
            </w:pPr>
          </w:p>
        </w:tc>
        <w:tc>
          <w:tcPr>
            <w:tcW w:w="2781" w:type="dxa"/>
            <w:gridSpan w:val="3"/>
          </w:tcPr>
          <w:p w14:paraId="1291F25E" w14:textId="77777777" w:rsidR="00554FD4" w:rsidRPr="00DA300D" w:rsidRDefault="00554FD4" w:rsidP="006E3D18">
            <w:pPr>
              <w:spacing w:after="0" w:line="240" w:lineRule="atLeast"/>
              <w:ind w:left="-108" w:right="-25"/>
              <w:jc w:val="center"/>
              <w:rPr>
                <w:rFonts w:ascii="Times New Roman" w:hAnsi="Times New Roman" w:cs="Times New Roman"/>
                <w:b/>
                <w:sz w:val="20"/>
                <w:szCs w:val="20"/>
              </w:rPr>
            </w:pPr>
            <w:r w:rsidRPr="00DA300D">
              <w:rPr>
                <w:rFonts w:ascii="Times New Roman" w:hAnsi="Times New Roman" w:cs="Times New Roman"/>
                <w:b/>
                <w:sz w:val="20"/>
                <w:szCs w:val="20"/>
              </w:rPr>
              <w:t xml:space="preserve">Separate </w:t>
            </w:r>
          </w:p>
          <w:p w14:paraId="040BC815" w14:textId="77777777" w:rsidR="00554FD4" w:rsidRPr="00DA300D" w:rsidRDefault="00554FD4" w:rsidP="006E3D18">
            <w:pPr>
              <w:spacing w:after="0" w:line="240" w:lineRule="atLeast"/>
              <w:ind w:left="-108" w:right="-25"/>
              <w:jc w:val="center"/>
              <w:rPr>
                <w:rFonts w:ascii="Times New Roman" w:hAnsi="Times New Roman" w:cs="Times New Roman"/>
                <w:bCs/>
                <w:sz w:val="20"/>
                <w:szCs w:val="20"/>
              </w:rPr>
            </w:pPr>
            <w:r w:rsidRPr="00DA300D">
              <w:rPr>
                <w:rFonts w:ascii="Times New Roman" w:hAnsi="Times New Roman" w:cs="Times New Roman"/>
                <w:b/>
                <w:sz w:val="20"/>
                <w:szCs w:val="20"/>
              </w:rPr>
              <w:t>financial statements</w:t>
            </w:r>
          </w:p>
        </w:tc>
      </w:tr>
      <w:tr w:rsidR="00CB5BB5" w:rsidRPr="00DA300D" w14:paraId="7C539981" w14:textId="77777777" w:rsidTr="005E52D5">
        <w:tc>
          <w:tcPr>
            <w:tcW w:w="3828" w:type="dxa"/>
          </w:tcPr>
          <w:p w14:paraId="6418A1A6" w14:textId="77777777" w:rsidR="00CB5BB5" w:rsidRPr="00DA300D" w:rsidRDefault="00CB5BB5" w:rsidP="006E3D18">
            <w:pPr>
              <w:spacing w:after="0" w:line="240" w:lineRule="atLeast"/>
              <w:ind w:left="549" w:right="-25"/>
              <w:rPr>
                <w:rFonts w:ascii="Times New Roman" w:hAnsi="Times New Roman" w:cs="Times New Roman"/>
                <w:sz w:val="20"/>
                <w:szCs w:val="20"/>
              </w:rPr>
            </w:pPr>
          </w:p>
        </w:tc>
        <w:tc>
          <w:tcPr>
            <w:tcW w:w="1292" w:type="dxa"/>
          </w:tcPr>
          <w:p w14:paraId="1FFE4515" w14:textId="77777777" w:rsidR="00CB5BB5" w:rsidRPr="00DA300D" w:rsidRDefault="00CB5BB5" w:rsidP="006E3D18">
            <w:pPr>
              <w:spacing w:after="0" w:line="240" w:lineRule="atLeast"/>
              <w:ind w:right="-25"/>
              <w:jc w:val="center"/>
              <w:rPr>
                <w:rFonts w:ascii="Times New Roman" w:hAnsi="Times New Roman" w:cs="Times New Roman"/>
                <w:b/>
                <w:sz w:val="20"/>
                <w:szCs w:val="20"/>
              </w:rPr>
            </w:pPr>
            <w:r w:rsidRPr="00DA300D">
              <w:rPr>
                <w:rFonts w:ascii="Times New Roman" w:hAnsi="Times New Roman" w:cs="Times New Roman"/>
                <w:bCs/>
                <w:sz w:val="20"/>
                <w:szCs w:val="20"/>
              </w:rPr>
              <w:t>202</w:t>
            </w:r>
            <w:r w:rsidR="00FC50C8">
              <w:rPr>
                <w:rFonts w:ascii="Times New Roman" w:hAnsi="Times New Roman" w:cs="Times New Roman"/>
                <w:bCs/>
                <w:sz w:val="20"/>
                <w:szCs w:val="20"/>
              </w:rPr>
              <w:t>4</w:t>
            </w:r>
          </w:p>
        </w:tc>
        <w:tc>
          <w:tcPr>
            <w:tcW w:w="236" w:type="dxa"/>
          </w:tcPr>
          <w:p w14:paraId="78AD000E" w14:textId="77777777" w:rsidR="00CB5BB5" w:rsidRPr="00DA300D" w:rsidRDefault="00CB5BB5" w:rsidP="006E3D18">
            <w:pPr>
              <w:spacing w:after="0" w:line="240" w:lineRule="atLeast"/>
              <w:ind w:right="-25"/>
              <w:jc w:val="center"/>
              <w:rPr>
                <w:rFonts w:ascii="Times New Roman" w:hAnsi="Times New Roman" w:cs="Times New Roman"/>
                <w:b/>
                <w:sz w:val="20"/>
                <w:szCs w:val="20"/>
              </w:rPr>
            </w:pPr>
          </w:p>
        </w:tc>
        <w:tc>
          <w:tcPr>
            <w:tcW w:w="1260" w:type="dxa"/>
          </w:tcPr>
          <w:p w14:paraId="1FE81997" w14:textId="77777777" w:rsidR="00CB5BB5" w:rsidRPr="00DA300D" w:rsidRDefault="00CB5BB5" w:rsidP="006E3D18">
            <w:pPr>
              <w:spacing w:after="0" w:line="240" w:lineRule="atLeast"/>
              <w:ind w:right="-25"/>
              <w:jc w:val="center"/>
              <w:rPr>
                <w:rFonts w:ascii="Times New Roman" w:hAnsi="Times New Roman" w:cs="Times New Roman"/>
                <w:b/>
                <w:sz w:val="20"/>
                <w:szCs w:val="20"/>
              </w:rPr>
            </w:pPr>
            <w:r w:rsidRPr="00DA300D">
              <w:rPr>
                <w:rFonts w:ascii="Times New Roman" w:hAnsi="Times New Roman" w:cs="Times New Roman"/>
                <w:bCs/>
                <w:sz w:val="20"/>
                <w:szCs w:val="20"/>
              </w:rPr>
              <w:t>202</w:t>
            </w:r>
            <w:r w:rsidR="00FC50C8">
              <w:rPr>
                <w:rFonts w:ascii="Times New Roman" w:hAnsi="Times New Roman" w:cs="Times New Roman"/>
                <w:bCs/>
                <w:sz w:val="20"/>
                <w:szCs w:val="20"/>
              </w:rPr>
              <w:t>3</w:t>
            </w:r>
          </w:p>
        </w:tc>
        <w:tc>
          <w:tcPr>
            <w:tcW w:w="236" w:type="dxa"/>
          </w:tcPr>
          <w:p w14:paraId="262A7D1D" w14:textId="77777777" w:rsidR="00CB5BB5" w:rsidRPr="00DA300D" w:rsidRDefault="00CB5BB5" w:rsidP="006E3D18">
            <w:pPr>
              <w:spacing w:after="0" w:line="240" w:lineRule="atLeast"/>
              <w:ind w:right="-25"/>
              <w:jc w:val="center"/>
              <w:rPr>
                <w:rFonts w:ascii="Times New Roman" w:hAnsi="Times New Roman" w:cs="Times New Roman"/>
                <w:b/>
                <w:sz w:val="20"/>
                <w:szCs w:val="20"/>
              </w:rPr>
            </w:pPr>
          </w:p>
        </w:tc>
        <w:tc>
          <w:tcPr>
            <w:tcW w:w="1274" w:type="dxa"/>
          </w:tcPr>
          <w:p w14:paraId="470E9169" w14:textId="77777777" w:rsidR="00CB5BB5" w:rsidRPr="00DA300D" w:rsidRDefault="00CB5BB5" w:rsidP="00CB5BB5">
            <w:pPr>
              <w:spacing w:after="0" w:line="240" w:lineRule="atLeast"/>
              <w:ind w:right="-25"/>
              <w:jc w:val="center"/>
              <w:rPr>
                <w:rFonts w:ascii="Times New Roman" w:hAnsi="Times New Roman" w:cs="Times New Roman"/>
                <w:b/>
                <w:sz w:val="20"/>
                <w:szCs w:val="20"/>
              </w:rPr>
            </w:pPr>
            <w:r w:rsidRPr="00DA300D">
              <w:rPr>
                <w:rFonts w:ascii="Times New Roman" w:hAnsi="Times New Roman" w:cs="Times New Roman"/>
                <w:bCs/>
                <w:sz w:val="20"/>
                <w:szCs w:val="20"/>
              </w:rPr>
              <w:t>202</w:t>
            </w:r>
            <w:r w:rsidR="00FC50C8">
              <w:rPr>
                <w:rFonts w:ascii="Times New Roman" w:hAnsi="Times New Roman" w:cs="Times New Roman"/>
                <w:bCs/>
                <w:sz w:val="20"/>
                <w:szCs w:val="20"/>
              </w:rPr>
              <w:t>4</w:t>
            </w:r>
          </w:p>
        </w:tc>
        <w:tc>
          <w:tcPr>
            <w:tcW w:w="247" w:type="dxa"/>
          </w:tcPr>
          <w:p w14:paraId="14ED34C0" w14:textId="77777777" w:rsidR="00CB5BB5" w:rsidRPr="00DA300D" w:rsidRDefault="00CB5BB5" w:rsidP="00CB5BB5">
            <w:pPr>
              <w:spacing w:after="0" w:line="240" w:lineRule="atLeast"/>
              <w:ind w:right="-25"/>
              <w:jc w:val="center"/>
              <w:rPr>
                <w:rFonts w:ascii="Times New Roman" w:hAnsi="Times New Roman" w:cs="Times New Roman"/>
                <w:b/>
                <w:sz w:val="20"/>
                <w:szCs w:val="20"/>
              </w:rPr>
            </w:pPr>
          </w:p>
        </w:tc>
        <w:tc>
          <w:tcPr>
            <w:tcW w:w="1260" w:type="dxa"/>
          </w:tcPr>
          <w:p w14:paraId="6B0D67CA" w14:textId="77777777" w:rsidR="00CB5BB5" w:rsidRPr="00DA300D" w:rsidRDefault="00CB5BB5" w:rsidP="00CB5BB5">
            <w:pPr>
              <w:spacing w:after="0" w:line="240" w:lineRule="atLeast"/>
              <w:ind w:right="-25"/>
              <w:jc w:val="center"/>
              <w:rPr>
                <w:rFonts w:ascii="Times New Roman" w:hAnsi="Times New Roman" w:cs="Times New Roman"/>
                <w:b/>
                <w:sz w:val="20"/>
                <w:szCs w:val="20"/>
              </w:rPr>
            </w:pPr>
            <w:r w:rsidRPr="00DA300D">
              <w:rPr>
                <w:rFonts w:ascii="Times New Roman" w:hAnsi="Times New Roman" w:cs="Times New Roman"/>
                <w:bCs/>
                <w:sz w:val="20"/>
                <w:szCs w:val="20"/>
              </w:rPr>
              <w:t>202</w:t>
            </w:r>
            <w:r w:rsidR="00FC50C8">
              <w:rPr>
                <w:rFonts w:ascii="Times New Roman" w:hAnsi="Times New Roman" w:cs="Times New Roman"/>
                <w:bCs/>
                <w:sz w:val="20"/>
                <w:szCs w:val="20"/>
              </w:rPr>
              <w:t>3</w:t>
            </w:r>
          </w:p>
        </w:tc>
      </w:tr>
      <w:tr w:rsidR="00CB5BB5" w:rsidRPr="00DA300D" w14:paraId="2FDFA9D7" w14:textId="77777777" w:rsidTr="005E52D5">
        <w:tc>
          <w:tcPr>
            <w:tcW w:w="3828" w:type="dxa"/>
          </w:tcPr>
          <w:p w14:paraId="2E34E413" w14:textId="77777777" w:rsidR="00CB5BB5" w:rsidRPr="00DA300D" w:rsidRDefault="00CB5BB5" w:rsidP="006E3D18">
            <w:pPr>
              <w:spacing w:after="0" w:line="240" w:lineRule="atLeast"/>
              <w:ind w:left="549" w:right="-25"/>
              <w:rPr>
                <w:rFonts w:ascii="Times New Roman" w:hAnsi="Times New Roman" w:cs="Times New Roman"/>
                <w:sz w:val="20"/>
                <w:szCs w:val="20"/>
              </w:rPr>
            </w:pPr>
          </w:p>
        </w:tc>
        <w:tc>
          <w:tcPr>
            <w:tcW w:w="5805" w:type="dxa"/>
            <w:gridSpan w:val="7"/>
          </w:tcPr>
          <w:p w14:paraId="3E1E6A45" w14:textId="77777777" w:rsidR="00CB5BB5" w:rsidRPr="00DA300D" w:rsidRDefault="00CB5BB5" w:rsidP="006E3D18">
            <w:pPr>
              <w:tabs>
                <w:tab w:val="left" w:pos="405"/>
              </w:tabs>
              <w:spacing w:after="0" w:line="240" w:lineRule="atLeast"/>
              <w:ind w:left="522" w:right="-25" w:hanging="117"/>
              <w:jc w:val="center"/>
              <w:rPr>
                <w:rFonts w:ascii="Times New Roman" w:hAnsi="Times New Roman" w:cs="Times New Roman"/>
                <w:i/>
                <w:iCs/>
                <w:sz w:val="20"/>
                <w:szCs w:val="20"/>
                <w:cs/>
              </w:rPr>
            </w:pPr>
            <w:r w:rsidRPr="00DA300D">
              <w:rPr>
                <w:rFonts w:ascii="Times New Roman" w:hAnsi="Times New Roman" w:cs="Times New Roman"/>
                <w:i/>
                <w:iCs/>
                <w:sz w:val="20"/>
                <w:szCs w:val="20"/>
                <w:cs/>
              </w:rPr>
              <w:t>(</w:t>
            </w:r>
            <w:r w:rsidRPr="00DA300D">
              <w:rPr>
                <w:rFonts w:ascii="Times New Roman" w:hAnsi="Times New Roman" w:cs="Times New Roman"/>
                <w:i/>
                <w:iCs/>
                <w:sz w:val="20"/>
                <w:szCs w:val="20"/>
              </w:rPr>
              <w:t>in Baht / in share</w:t>
            </w:r>
            <w:r w:rsidRPr="00DA300D">
              <w:rPr>
                <w:rFonts w:ascii="Times New Roman" w:hAnsi="Times New Roman" w:cs="Times New Roman"/>
                <w:i/>
                <w:iCs/>
                <w:sz w:val="20"/>
                <w:szCs w:val="20"/>
                <w:cs/>
              </w:rPr>
              <w:t>)</w:t>
            </w:r>
          </w:p>
        </w:tc>
      </w:tr>
      <w:tr w:rsidR="00CB5BB5" w:rsidRPr="00DA300D" w14:paraId="3C0D0D6A" w14:textId="77777777" w:rsidTr="005E52D5">
        <w:tc>
          <w:tcPr>
            <w:tcW w:w="3828" w:type="dxa"/>
            <w:shd w:val="clear" w:color="auto" w:fill="auto"/>
          </w:tcPr>
          <w:p w14:paraId="32836F9A" w14:textId="77777777" w:rsidR="00CB5BB5" w:rsidRPr="00DA300D" w:rsidRDefault="00C011E2" w:rsidP="006E3D18">
            <w:pPr>
              <w:spacing w:after="0" w:line="240" w:lineRule="atLeast"/>
              <w:ind w:left="549" w:right="-25"/>
              <w:rPr>
                <w:rFonts w:ascii="Times New Roman" w:hAnsi="Times New Roman" w:cs="Times New Roman"/>
                <w:sz w:val="20"/>
                <w:szCs w:val="20"/>
                <w:cs/>
              </w:rPr>
            </w:pPr>
            <w:r w:rsidRPr="00DA300D">
              <w:rPr>
                <w:rFonts w:ascii="Times New Roman" w:hAnsi="Times New Roman" w:cs="Angsana New"/>
                <w:sz w:val="20"/>
                <w:szCs w:val="20"/>
              </w:rPr>
              <w:t>Loss</w:t>
            </w:r>
            <w:r w:rsidR="00CB5BB5" w:rsidRPr="00DA300D">
              <w:rPr>
                <w:rFonts w:ascii="Times New Roman" w:hAnsi="Times New Roman" w:cs="Times New Roman"/>
                <w:sz w:val="20"/>
                <w:szCs w:val="20"/>
              </w:rPr>
              <w:t xml:space="preserve"> for the </w:t>
            </w:r>
            <w:r w:rsidR="003B5B08" w:rsidRPr="00DA300D">
              <w:rPr>
                <w:rFonts w:ascii="Times New Roman" w:hAnsi="Times New Roman" w:cs="Times New Roman"/>
                <w:sz w:val="20"/>
                <w:szCs w:val="20"/>
              </w:rPr>
              <w:t>year</w:t>
            </w:r>
          </w:p>
        </w:tc>
        <w:tc>
          <w:tcPr>
            <w:tcW w:w="1292" w:type="dxa"/>
            <w:shd w:val="clear" w:color="auto" w:fill="auto"/>
          </w:tcPr>
          <w:p w14:paraId="775D4042" w14:textId="77777777" w:rsidR="00CB5BB5" w:rsidRPr="00DA300D" w:rsidRDefault="00CB5BB5" w:rsidP="005E52D5">
            <w:pPr>
              <w:tabs>
                <w:tab w:val="decimal" w:pos="756"/>
              </w:tabs>
              <w:spacing w:after="0" w:line="240" w:lineRule="atLeast"/>
              <w:ind w:left="-93" w:right="-96"/>
              <w:jc w:val="center"/>
              <w:rPr>
                <w:rFonts w:ascii="Times New Roman" w:hAnsi="Times New Roman" w:cs="Times New Roman"/>
                <w:sz w:val="20"/>
                <w:szCs w:val="20"/>
              </w:rPr>
            </w:pPr>
          </w:p>
        </w:tc>
        <w:tc>
          <w:tcPr>
            <w:tcW w:w="236" w:type="dxa"/>
            <w:shd w:val="clear" w:color="auto" w:fill="auto"/>
          </w:tcPr>
          <w:p w14:paraId="4F771199" w14:textId="77777777" w:rsidR="00CB5BB5" w:rsidRPr="00DA300D" w:rsidRDefault="00CB5BB5" w:rsidP="005E52D5">
            <w:pPr>
              <w:tabs>
                <w:tab w:val="decimal" w:pos="756"/>
              </w:tabs>
              <w:spacing w:after="0" w:line="240" w:lineRule="atLeast"/>
              <w:ind w:left="-93" w:right="-96"/>
              <w:jc w:val="center"/>
              <w:rPr>
                <w:rFonts w:ascii="Times New Roman" w:hAnsi="Times New Roman" w:cs="Times New Roman"/>
                <w:sz w:val="20"/>
                <w:szCs w:val="20"/>
              </w:rPr>
            </w:pPr>
          </w:p>
        </w:tc>
        <w:tc>
          <w:tcPr>
            <w:tcW w:w="1260" w:type="dxa"/>
            <w:shd w:val="clear" w:color="auto" w:fill="auto"/>
          </w:tcPr>
          <w:p w14:paraId="25EAEA88" w14:textId="77777777" w:rsidR="00CB5BB5" w:rsidRPr="00DA300D" w:rsidRDefault="00CB5BB5" w:rsidP="005E52D5">
            <w:pPr>
              <w:tabs>
                <w:tab w:val="decimal" w:pos="858"/>
              </w:tabs>
              <w:spacing w:after="0" w:line="240" w:lineRule="atLeast"/>
              <w:ind w:left="-93" w:right="-96"/>
              <w:jc w:val="center"/>
              <w:rPr>
                <w:rFonts w:ascii="Times New Roman" w:hAnsi="Times New Roman" w:cs="Times New Roman"/>
                <w:sz w:val="20"/>
                <w:szCs w:val="20"/>
              </w:rPr>
            </w:pPr>
          </w:p>
        </w:tc>
        <w:tc>
          <w:tcPr>
            <w:tcW w:w="236" w:type="dxa"/>
            <w:shd w:val="clear" w:color="auto" w:fill="auto"/>
          </w:tcPr>
          <w:p w14:paraId="403435FA" w14:textId="77777777" w:rsidR="00CB5BB5" w:rsidRPr="00DA300D" w:rsidRDefault="00CB5BB5" w:rsidP="005E52D5">
            <w:pPr>
              <w:tabs>
                <w:tab w:val="decimal" w:pos="756"/>
              </w:tabs>
              <w:spacing w:after="0" w:line="240" w:lineRule="atLeast"/>
              <w:ind w:left="-93" w:right="-96"/>
              <w:jc w:val="center"/>
              <w:rPr>
                <w:rFonts w:ascii="Times New Roman" w:hAnsi="Times New Roman" w:cs="Times New Roman"/>
                <w:sz w:val="20"/>
                <w:szCs w:val="20"/>
              </w:rPr>
            </w:pPr>
          </w:p>
        </w:tc>
        <w:tc>
          <w:tcPr>
            <w:tcW w:w="1274" w:type="dxa"/>
            <w:shd w:val="clear" w:color="auto" w:fill="auto"/>
          </w:tcPr>
          <w:p w14:paraId="2E07981B" w14:textId="77777777" w:rsidR="00CB5BB5" w:rsidRPr="00DA300D" w:rsidRDefault="00CB5BB5" w:rsidP="005E52D5">
            <w:pPr>
              <w:tabs>
                <w:tab w:val="decimal" w:pos="756"/>
              </w:tabs>
              <w:spacing w:after="0" w:line="240" w:lineRule="atLeast"/>
              <w:ind w:left="-93" w:right="-96"/>
              <w:jc w:val="center"/>
              <w:rPr>
                <w:rFonts w:ascii="Times New Roman" w:hAnsi="Times New Roman" w:cs="Times New Roman"/>
                <w:sz w:val="20"/>
                <w:szCs w:val="20"/>
              </w:rPr>
            </w:pPr>
          </w:p>
        </w:tc>
        <w:tc>
          <w:tcPr>
            <w:tcW w:w="247" w:type="dxa"/>
            <w:shd w:val="clear" w:color="auto" w:fill="auto"/>
          </w:tcPr>
          <w:p w14:paraId="746306F1" w14:textId="77777777" w:rsidR="00CB5BB5" w:rsidRPr="00DA300D" w:rsidRDefault="00CB5BB5" w:rsidP="005E52D5">
            <w:pPr>
              <w:tabs>
                <w:tab w:val="decimal" w:pos="756"/>
              </w:tabs>
              <w:spacing w:after="0" w:line="240" w:lineRule="atLeast"/>
              <w:ind w:left="-93" w:right="-96"/>
              <w:jc w:val="center"/>
              <w:rPr>
                <w:rFonts w:ascii="Times New Roman" w:hAnsi="Times New Roman" w:cs="Times New Roman"/>
                <w:sz w:val="20"/>
                <w:szCs w:val="20"/>
              </w:rPr>
            </w:pPr>
          </w:p>
        </w:tc>
        <w:tc>
          <w:tcPr>
            <w:tcW w:w="1260" w:type="dxa"/>
            <w:shd w:val="clear" w:color="auto" w:fill="auto"/>
          </w:tcPr>
          <w:p w14:paraId="160E422A" w14:textId="77777777" w:rsidR="00CB5BB5" w:rsidRPr="00DA300D" w:rsidRDefault="00CB5BB5" w:rsidP="005E52D5">
            <w:pPr>
              <w:tabs>
                <w:tab w:val="decimal" w:pos="968"/>
              </w:tabs>
              <w:spacing w:after="0" w:line="240" w:lineRule="atLeast"/>
              <w:ind w:left="-93" w:right="-96"/>
              <w:jc w:val="center"/>
              <w:rPr>
                <w:rFonts w:ascii="Times New Roman" w:hAnsi="Times New Roman" w:cs="Times New Roman"/>
                <w:sz w:val="20"/>
                <w:szCs w:val="20"/>
              </w:rPr>
            </w:pPr>
          </w:p>
        </w:tc>
      </w:tr>
      <w:tr w:rsidR="00CB5BB5" w:rsidRPr="00DA300D" w14:paraId="762FDBAF" w14:textId="77777777" w:rsidTr="005E52D5">
        <w:tc>
          <w:tcPr>
            <w:tcW w:w="3828" w:type="dxa"/>
            <w:shd w:val="clear" w:color="auto" w:fill="auto"/>
          </w:tcPr>
          <w:p w14:paraId="5BC87246" w14:textId="77777777" w:rsidR="00CB5BB5" w:rsidRPr="00DA300D" w:rsidRDefault="00CB5BB5" w:rsidP="006E3D18">
            <w:pPr>
              <w:spacing w:after="0" w:line="240" w:lineRule="atLeast"/>
              <w:ind w:left="549" w:right="-25"/>
              <w:rPr>
                <w:rFonts w:ascii="Times New Roman" w:hAnsi="Times New Roman" w:cs="Times New Roman"/>
                <w:sz w:val="20"/>
                <w:szCs w:val="20"/>
              </w:rPr>
            </w:pPr>
            <w:r w:rsidRPr="00DA300D">
              <w:rPr>
                <w:rFonts w:ascii="Times New Roman" w:hAnsi="Times New Roman" w:cs="Times New Roman"/>
                <w:sz w:val="20"/>
                <w:szCs w:val="20"/>
              </w:rPr>
              <w:t xml:space="preserve">  attributable to shareholders of </w:t>
            </w:r>
          </w:p>
        </w:tc>
        <w:tc>
          <w:tcPr>
            <w:tcW w:w="1292" w:type="dxa"/>
            <w:shd w:val="clear" w:color="auto" w:fill="auto"/>
          </w:tcPr>
          <w:p w14:paraId="33D4CE4F" w14:textId="77777777" w:rsidR="00CB5BB5" w:rsidRPr="00DA300D" w:rsidRDefault="00CB5BB5" w:rsidP="005E52D5">
            <w:pPr>
              <w:tabs>
                <w:tab w:val="decimal" w:pos="756"/>
              </w:tabs>
              <w:spacing w:after="0" w:line="240" w:lineRule="atLeast"/>
              <w:ind w:left="-93" w:right="-96"/>
              <w:jc w:val="center"/>
              <w:rPr>
                <w:rFonts w:ascii="Times New Roman" w:hAnsi="Times New Roman" w:cs="Times New Roman"/>
                <w:sz w:val="20"/>
                <w:szCs w:val="20"/>
              </w:rPr>
            </w:pPr>
          </w:p>
        </w:tc>
        <w:tc>
          <w:tcPr>
            <w:tcW w:w="236" w:type="dxa"/>
            <w:shd w:val="clear" w:color="auto" w:fill="auto"/>
          </w:tcPr>
          <w:p w14:paraId="05FB6F3D" w14:textId="77777777" w:rsidR="00CB5BB5" w:rsidRPr="00DA300D" w:rsidRDefault="00CB5BB5" w:rsidP="005E52D5">
            <w:pPr>
              <w:tabs>
                <w:tab w:val="decimal" w:pos="756"/>
              </w:tabs>
              <w:spacing w:after="0" w:line="240" w:lineRule="atLeast"/>
              <w:ind w:left="-93" w:right="-96"/>
              <w:jc w:val="center"/>
              <w:rPr>
                <w:rFonts w:ascii="Times New Roman" w:hAnsi="Times New Roman" w:cs="Times New Roman"/>
                <w:sz w:val="20"/>
                <w:szCs w:val="20"/>
              </w:rPr>
            </w:pPr>
          </w:p>
        </w:tc>
        <w:tc>
          <w:tcPr>
            <w:tcW w:w="1260" w:type="dxa"/>
            <w:shd w:val="clear" w:color="auto" w:fill="auto"/>
          </w:tcPr>
          <w:p w14:paraId="19E73607" w14:textId="77777777" w:rsidR="00CB5BB5" w:rsidRPr="00DA300D" w:rsidRDefault="00CB5BB5" w:rsidP="005E52D5">
            <w:pPr>
              <w:tabs>
                <w:tab w:val="decimal" w:pos="858"/>
              </w:tabs>
              <w:spacing w:after="0" w:line="240" w:lineRule="atLeast"/>
              <w:ind w:left="-93" w:right="-96"/>
              <w:jc w:val="center"/>
              <w:rPr>
                <w:rFonts w:ascii="Times New Roman" w:hAnsi="Times New Roman" w:cs="Times New Roman"/>
                <w:sz w:val="20"/>
                <w:szCs w:val="20"/>
              </w:rPr>
            </w:pPr>
          </w:p>
        </w:tc>
        <w:tc>
          <w:tcPr>
            <w:tcW w:w="236" w:type="dxa"/>
            <w:shd w:val="clear" w:color="auto" w:fill="auto"/>
          </w:tcPr>
          <w:p w14:paraId="56106D3A" w14:textId="77777777" w:rsidR="00CB5BB5" w:rsidRPr="00DA300D" w:rsidRDefault="00CB5BB5" w:rsidP="005E52D5">
            <w:pPr>
              <w:tabs>
                <w:tab w:val="decimal" w:pos="756"/>
              </w:tabs>
              <w:spacing w:after="0" w:line="240" w:lineRule="atLeast"/>
              <w:ind w:left="-93" w:right="-96"/>
              <w:jc w:val="center"/>
              <w:rPr>
                <w:rFonts w:ascii="Times New Roman" w:hAnsi="Times New Roman" w:cs="Times New Roman"/>
                <w:sz w:val="20"/>
                <w:szCs w:val="20"/>
              </w:rPr>
            </w:pPr>
          </w:p>
        </w:tc>
        <w:tc>
          <w:tcPr>
            <w:tcW w:w="1274" w:type="dxa"/>
            <w:shd w:val="clear" w:color="auto" w:fill="auto"/>
          </w:tcPr>
          <w:p w14:paraId="4F3B3D3C" w14:textId="77777777" w:rsidR="00CB5BB5" w:rsidRPr="00DA300D" w:rsidRDefault="00CB5BB5" w:rsidP="005E52D5">
            <w:pPr>
              <w:tabs>
                <w:tab w:val="decimal" w:pos="756"/>
              </w:tabs>
              <w:spacing w:after="0" w:line="240" w:lineRule="atLeast"/>
              <w:ind w:left="-93" w:right="-96"/>
              <w:jc w:val="center"/>
              <w:rPr>
                <w:rFonts w:ascii="Times New Roman" w:hAnsi="Times New Roman" w:cs="Times New Roman"/>
                <w:sz w:val="20"/>
                <w:szCs w:val="20"/>
              </w:rPr>
            </w:pPr>
          </w:p>
        </w:tc>
        <w:tc>
          <w:tcPr>
            <w:tcW w:w="247" w:type="dxa"/>
            <w:shd w:val="clear" w:color="auto" w:fill="auto"/>
          </w:tcPr>
          <w:p w14:paraId="2EA9079B" w14:textId="77777777" w:rsidR="00CB5BB5" w:rsidRPr="00DA300D" w:rsidRDefault="00CB5BB5" w:rsidP="005E52D5">
            <w:pPr>
              <w:tabs>
                <w:tab w:val="decimal" w:pos="756"/>
              </w:tabs>
              <w:spacing w:after="0" w:line="240" w:lineRule="atLeast"/>
              <w:ind w:left="-93" w:right="-96"/>
              <w:jc w:val="center"/>
              <w:rPr>
                <w:rFonts w:ascii="Times New Roman" w:hAnsi="Times New Roman" w:cs="Times New Roman"/>
                <w:sz w:val="20"/>
                <w:szCs w:val="20"/>
              </w:rPr>
            </w:pPr>
          </w:p>
        </w:tc>
        <w:tc>
          <w:tcPr>
            <w:tcW w:w="1260" w:type="dxa"/>
            <w:shd w:val="clear" w:color="auto" w:fill="auto"/>
          </w:tcPr>
          <w:p w14:paraId="259592DC" w14:textId="77777777" w:rsidR="00CB5BB5" w:rsidRPr="00DA300D" w:rsidRDefault="00CB5BB5" w:rsidP="005E52D5">
            <w:pPr>
              <w:tabs>
                <w:tab w:val="decimal" w:pos="968"/>
              </w:tabs>
              <w:spacing w:after="0" w:line="240" w:lineRule="atLeast"/>
              <w:ind w:left="-93" w:right="-96"/>
              <w:jc w:val="center"/>
              <w:rPr>
                <w:rFonts w:ascii="Times New Roman" w:hAnsi="Times New Roman" w:cs="Times New Roman"/>
                <w:sz w:val="20"/>
                <w:szCs w:val="20"/>
              </w:rPr>
            </w:pPr>
          </w:p>
        </w:tc>
      </w:tr>
      <w:tr w:rsidR="00FC50C8" w:rsidRPr="00DA300D" w14:paraId="23CD4B57" w14:textId="77777777" w:rsidTr="005E52D5">
        <w:tc>
          <w:tcPr>
            <w:tcW w:w="3828" w:type="dxa"/>
            <w:shd w:val="clear" w:color="auto" w:fill="auto"/>
          </w:tcPr>
          <w:p w14:paraId="250BB9A5" w14:textId="77777777" w:rsidR="00FC50C8" w:rsidRPr="00DA300D" w:rsidRDefault="00FC50C8" w:rsidP="006E3D18">
            <w:pPr>
              <w:spacing w:after="0" w:line="240" w:lineRule="atLeast"/>
              <w:ind w:left="549" w:right="-25"/>
              <w:rPr>
                <w:rFonts w:ascii="Times New Roman" w:hAnsi="Times New Roman" w:cs="Times New Roman"/>
                <w:sz w:val="20"/>
                <w:szCs w:val="20"/>
              </w:rPr>
            </w:pPr>
            <w:r w:rsidRPr="00DA300D">
              <w:rPr>
                <w:rFonts w:ascii="Times New Roman" w:hAnsi="Times New Roman" w:cs="Times New Roman"/>
                <w:sz w:val="20"/>
                <w:szCs w:val="20"/>
              </w:rPr>
              <w:t xml:space="preserve">  the Company </w:t>
            </w:r>
            <w:r w:rsidRPr="00DA300D">
              <w:rPr>
                <w:rFonts w:ascii="Times New Roman" w:hAnsi="Times New Roman" w:cs="Times New Roman"/>
                <w:sz w:val="20"/>
                <w:szCs w:val="20"/>
                <w:cs/>
              </w:rPr>
              <w:t>(</w:t>
            </w:r>
            <w:r w:rsidRPr="00DA300D">
              <w:rPr>
                <w:rFonts w:ascii="Times New Roman" w:hAnsi="Times New Roman" w:cs="Times New Roman"/>
                <w:sz w:val="20"/>
                <w:szCs w:val="20"/>
              </w:rPr>
              <w:t>basic</w:t>
            </w:r>
            <w:r w:rsidRPr="00DA300D">
              <w:rPr>
                <w:rFonts w:ascii="Times New Roman" w:hAnsi="Times New Roman" w:cs="Times New Roman"/>
                <w:sz w:val="20"/>
                <w:szCs w:val="20"/>
                <w:cs/>
              </w:rPr>
              <w:t>)</w:t>
            </w:r>
          </w:p>
        </w:tc>
        <w:tc>
          <w:tcPr>
            <w:tcW w:w="1292" w:type="dxa"/>
            <w:shd w:val="clear" w:color="auto" w:fill="auto"/>
          </w:tcPr>
          <w:p w14:paraId="4DDDA62A" w14:textId="77777777" w:rsidR="00FC50C8" w:rsidRPr="00DA300D" w:rsidRDefault="00FC50C8" w:rsidP="00FC50C8">
            <w:pPr>
              <w:tabs>
                <w:tab w:val="decimal" w:pos="1116"/>
              </w:tabs>
              <w:spacing w:after="0" w:line="240" w:lineRule="atLeast"/>
              <w:ind w:left="-93" w:right="-96"/>
              <w:jc w:val="center"/>
              <w:rPr>
                <w:rFonts w:ascii="Times New Roman" w:hAnsi="Times New Roman" w:cs="Angsana New"/>
                <w:sz w:val="20"/>
                <w:szCs w:val="20"/>
                <w:lang w:val="en-GB"/>
              </w:rPr>
            </w:pPr>
            <w:r w:rsidRPr="00DA300D">
              <w:rPr>
                <w:rFonts w:ascii="Times New Roman" w:hAnsi="Times New Roman" w:cs="Angsana New"/>
                <w:sz w:val="20"/>
                <w:szCs w:val="20"/>
                <w:lang w:val="en-GB"/>
              </w:rPr>
              <w:t>(</w:t>
            </w:r>
            <w:r>
              <w:rPr>
                <w:rFonts w:ascii="Times New Roman" w:hAnsi="Times New Roman" w:cs="Angsana New"/>
                <w:sz w:val="20"/>
                <w:szCs w:val="20"/>
                <w:lang w:val="en-GB"/>
              </w:rPr>
              <w:t>197,368,850</w:t>
            </w:r>
            <w:r w:rsidRPr="00DA300D">
              <w:rPr>
                <w:rFonts w:ascii="Times New Roman" w:hAnsi="Times New Roman" w:cs="Angsana New"/>
                <w:sz w:val="20"/>
                <w:szCs w:val="20"/>
                <w:lang w:val="en-GB"/>
              </w:rPr>
              <w:t>)</w:t>
            </w:r>
          </w:p>
        </w:tc>
        <w:tc>
          <w:tcPr>
            <w:tcW w:w="236" w:type="dxa"/>
            <w:shd w:val="clear" w:color="auto" w:fill="auto"/>
          </w:tcPr>
          <w:p w14:paraId="4B3C6E14" w14:textId="77777777" w:rsidR="00FC50C8" w:rsidRPr="00DA300D" w:rsidRDefault="00FC50C8" w:rsidP="005E52D5">
            <w:pPr>
              <w:tabs>
                <w:tab w:val="decimal" w:pos="756"/>
              </w:tabs>
              <w:spacing w:after="0" w:line="240" w:lineRule="atLeast"/>
              <w:ind w:left="-93" w:right="-96"/>
              <w:jc w:val="center"/>
              <w:rPr>
                <w:rFonts w:ascii="Times New Roman" w:hAnsi="Times New Roman" w:cs="Times New Roman"/>
                <w:sz w:val="20"/>
                <w:szCs w:val="20"/>
              </w:rPr>
            </w:pPr>
          </w:p>
        </w:tc>
        <w:tc>
          <w:tcPr>
            <w:tcW w:w="1260" w:type="dxa"/>
            <w:shd w:val="clear" w:color="auto" w:fill="auto"/>
          </w:tcPr>
          <w:p w14:paraId="6857C06B" w14:textId="77777777" w:rsidR="00FC50C8" w:rsidRPr="00DA300D" w:rsidRDefault="00FC50C8" w:rsidP="000060C6">
            <w:pPr>
              <w:tabs>
                <w:tab w:val="decimal" w:pos="1116"/>
              </w:tabs>
              <w:spacing w:after="0" w:line="240" w:lineRule="atLeast"/>
              <w:ind w:left="-93" w:right="-96"/>
              <w:jc w:val="center"/>
              <w:rPr>
                <w:rFonts w:ascii="Times New Roman" w:hAnsi="Times New Roman" w:cs="Angsana New"/>
                <w:sz w:val="20"/>
                <w:szCs w:val="20"/>
                <w:lang w:val="en-GB"/>
              </w:rPr>
            </w:pPr>
            <w:r w:rsidRPr="00DA300D">
              <w:rPr>
                <w:rFonts w:ascii="Times New Roman" w:hAnsi="Times New Roman" w:cs="Angsana New"/>
                <w:sz w:val="20"/>
                <w:szCs w:val="20"/>
                <w:lang w:val="en-GB"/>
              </w:rPr>
              <w:t>(90,723,968)</w:t>
            </w:r>
          </w:p>
        </w:tc>
        <w:tc>
          <w:tcPr>
            <w:tcW w:w="236" w:type="dxa"/>
            <w:shd w:val="clear" w:color="auto" w:fill="auto"/>
          </w:tcPr>
          <w:p w14:paraId="097DA9D5" w14:textId="77777777" w:rsidR="00FC50C8" w:rsidRPr="00DA300D" w:rsidRDefault="00FC50C8" w:rsidP="005E52D5">
            <w:pPr>
              <w:tabs>
                <w:tab w:val="decimal" w:pos="756"/>
              </w:tabs>
              <w:spacing w:after="0" w:line="240" w:lineRule="atLeast"/>
              <w:ind w:left="-93" w:right="-96"/>
              <w:jc w:val="center"/>
              <w:rPr>
                <w:rFonts w:ascii="Times New Roman" w:hAnsi="Times New Roman" w:cs="Times New Roman"/>
                <w:sz w:val="20"/>
                <w:szCs w:val="20"/>
              </w:rPr>
            </w:pPr>
          </w:p>
        </w:tc>
        <w:tc>
          <w:tcPr>
            <w:tcW w:w="1274" w:type="dxa"/>
            <w:shd w:val="clear" w:color="auto" w:fill="auto"/>
          </w:tcPr>
          <w:p w14:paraId="34E90581" w14:textId="77777777" w:rsidR="00FC50C8" w:rsidRPr="00DA300D" w:rsidRDefault="00FC50C8" w:rsidP="00FC50C8">
            <w:pPr>
              <w:tabs>
                <w:tab w:val="decimal" w:pos="1116"/>
              </w:tabs>
              <w:spacing w:after="0" w:line="240" w:lineRule="atLeast"/>
              <w:ind w:left="-93" w:right="-96"/>
              <w:jc w:val="center"/>
              <w:rPr>
                <w:rFonts w:ascii="Times New Roman" w:hAnsi="Times New Roman" w:cs="Angsana New"/>
                <w:sz w:val="20"/>
                <w:szCs w:val="20"/>
                <w:lang w:val="en-GB"/>
              </w:rPr>
            </w:pPr>
            <w:r w:rsidRPr="00DA300D">
              <w:rPr>
                <w:rFonts w:ascii="Times New Roman" w:hAnsi="Times New Roman" w:cs="Angsana New"/>
                <w:sz w:val="20"/>
                <w:szCs w:val="20"/>
                <w:lang w:val="en-GB"/>
              </w:rPr>
              <w:t>(</w:t>
            </w:r>
            <w:r>
              <w:rPr>
                <w:rFonts w:ascii="Times New Roman" w:hAnsi="Times New Roman" w:cs="Angsana New"/>
                <w:sz w:val="20"/>
                <w:szCs w:val="20"/>
                <w:lang w:val="en-GB"/>
              </w:rPr>
              <w:t>204,647,264</w:t>
            </w:r>
            <w:r w:rsidRPr="00DA300D">
              <w:rPr>
                <w:rFonts w:ascii="Times New Roman" w:hAnsi="Times New Roman" w:cs="Angsana New"/>
                <w:sz w:val="20"/>
                <w:szCs w:val="20"/>
                <w:lang w:val="en-GB"/>
              </w:rPr>
              <w:t>)</w:t>
            </w:r>
          </w:p>
        </w:tc>
        <w:tc>
          <w:tcPr>
            <w:tcW w:w="247" w:type="dxa"/>
            <w:shd w:val="clear" w:color="auto" w:fill="auto"/>
          </w:tcPr>
          <w:p w14:paraId="6A84F762" w14:textId="77777777" w:rsidR="00FC50C8" w:rsidRPr="00DA300D" w:rsidRDefault="00FC50C8" w:rsidP="005E52D5">
            <w:pPr>
              <w:tabs>
                <w:tab w:val="decimal" w:pos="756"/>
              </w:tabs>
              <w:spacing w:after="0" w:line="240" w:lineRule="atLeast"/>
              <w:ind w:left="-93" w:right="-96"/>
              <w:jc w:val="center"/>
              <w:rPr>
                <w:rFonts w:ascii="Times New Roman" w:hAnsi="Times New Roman" w:cs="Times New Roman"/>
                <w:sz w:val="20"/>
                <w:szCs w:val="20"/>
              </w:rPr>
            </w:pPr>
          </w:p>
        </w:tc>
        <w:tc>
          <w:tcPr>
            <w:tcW w:w="1260" w:type="dxa"/>
            <w:shd w:val="clear" w:color="auto" w:fill="auto"/>
          </w:tcPr>
          <w:p w14:paraId="0A135C6C" w14:textId="77777777" w:rsidR="00FC50C8" w:rsidRPr="00DA300D" w:rsidRDefault="00FC50C8" w:rsidP="000060C6">
            <w:pPr>
              <w:tabs>
                <w:tab w:val="decimal" w:pos="1116"/>
              </w:tabs>
              <w:spacing w:after="0" w:line="240" w:lineRule="atLeast"/>
              <w:ind w:left="-93" w:right="-96"/>
              <w:jc w:val="center"/>
              <w:rPr>
                <w:rFonts w:ascii="Times New Roman" w:hAnsi="Times New Roman" w:cs="Angsana New"/>
                <w:sz w:val="20"/>
                <w:szCs w:val="20"/>
                <w:lang w:val="en-GB"/>
              </w:rPr>
            </w:pPr>
            <w:r w:rsidRPr="00DA300D">
              <w:rPr>
                <w:rFonts w:ascii="Times New Roman" w:hAnsi="Times New Roman" w:cs="Angsana New"/>
                <w:sz w:val="20"/>
                <w:szCs w:val="20"/>
                <w:lang w:val="en-GB"/>
              </w:rPr>
              <w:t>(180,188,924)</w:t>
            </w:r>
          </w:p>
        </w:tc>
      </w:tr>
      <w:tr w:rsidR="00FC50C8" w:rsidRPr="00DA300D" w14:paraId="32C8E24D" w14:textId="77777777" w:rsidTr="005E52D5">
        <w:tc>
          <w:tcPr>
            <w:tcW w:w="3828" w:type="dxa"/>
            <w:shd w:val="clear" w:color="auto" w:fill="auto"/>
          </w:tcPr>
          <w:p w14:paraId="15D0139D" w14:textId="77777777" w:rsidR="00FC50C8" w:rsidRPr="00DA300D" w:rsidRDefault="00FC50C8" w:rsidP="006E3D18">
            <w:pPr>
              <w:spacing w:after="0" w:line="240" w:lineRule="atLeast"/>
              <w:ind w:left="549" w:right="-25"/>
              <w:rPr>
                <w:rFonts w:ascii="Times New Roman" w:hAnsi="Times New Roman" w:cs="Times New Roman"/>
                <w:sz w:val="20"/>
                <w:szCs w:val="20"/>
                <w:cs/>
              </w:rPr>
            </w:pPr>
            <w:r w:rsidRPr="00DA300D">
              <w:rPr>
                <w:rFonts w:ascii="Times New Roman" w:hAnsi="Times New Roman" w:cs="Times New Roman"/>
                <w:sz w:val="20"/>
                <w:szCs w:val="20"/>
              </w:rPr>
              <w:t>The number of ordinary</w:t>
            </w:r>
          </w:p>
        </w:tc>
        <w:tc>
          <w:tcPr>
            <w:tcW w:w="1292" w:type="dxa"/>
            <w:shd w:val="clear" w:color="auto" w:fill="auto"/>
          </w:tcPr>
          <w:p w14:paraId="6A8D1AB1" w14:textId="77777777" w:rsidR="00FC50C8" w:rsidRPr="00DA300D" w:rsidRDefault="00FC50C8" w:rsidP="005E52D5">
            <w:pPr>
              <w:tabs>
                <w:tab w:val="decimal" w:pos="858"/>
              </w:tabs>
              <w:spacing w:after="0" w:line="240" w:lineRule="atLeast"/>
              <w:ind w:left="-93" w:right="-96"/>
              <w:jc w:val="center"/>
              <w:rPr>
                <w:rFonts w:ascii="Times New Roman" w:hAnsi="Times New Roman" w:cs="Times New Roman"/>
                <w:sz w:val="20"/>
                <w:szCs w:val="20"/>
              </w:rPr>
            </w:pPr>
          </w:p>
        </w:tc>
        <w:tc>
          <w:tcPr>
            <w:tcW w:w="236" w:type="dxa"/>
            <w:shd w:val="clear" w:color="auto" w:fill="auto"/>
          </w:tcPr>
          <w:p w14:paraId="4245DC08" w14:textId="77777777" w:rsidR="00FC50C8" w:rsidRPr="00DA300D" w:rsidRDefault="00FC50C8" w:rsidP="005E52D5">
            <w:pPr>
              <w:tabs>
                <w:tab w:val="decimal" w:pos="756"/>
              </w:tabs>
              <w:spacing w:after="0" w:line="240" w:lineRule="atLeast"/>
              <w:ind w:left="-93" w:right="-96"/>
              <w:jc w:val="center"/>
              <w:rPr>
                <w:rFonts w:ascii="Times New Roman" w:hAnsi="Times New Roman" w:cs="Times New Roman"/>
                <w:sz w:val="20"/>
                <w:szCs w:val="20"/>
              </w:rPr>
            </w:pPr>
          </w:p>
        </w:tc>
        <w:tc>
          <w:tcPr>
            <w:tcW w:w="1260" w:type="dxa"/>
            <w:shd w:val="clear" w:color="auto" w:fill="auto"/>
          </w:tcPr>
          <w:p w14:paraId="0D16EFAF" w14:textId="77777777" w:rsidR="00FC50C8" w:rsidRPr="00DA300D" w:rsidRDefault="00FC50C8" w:rsidP="000060C6">
            <w:pPr>
              <w:tabs>
                <w:tab w:val="decimal" w:pos="858"/>
              </w:tabs>
              <w:spacing w:after="0" w:line="240" w:lineRule="atLeast"/>
              <w:ind w:left="-93" w:right="-96"/>
              <w:jc w:val="center"/>
              <w:rPr>
                <w:rFonts w:ascii="Times New Roman" w:hAnsi="Times New Roman" w:cs="Times New Roman"/>
                <w:sz w:val="20"/>
                <w:szCs w:val="20"/>
              </w:rPr>
            </w:pPr>
          </w:p>
        </w:tc>
        <w:tc>
          <w:tcPr>
            <w:tcW w:w="236" w:type="dxa"/>
            <w:shd w:val="clear" w:color="auto" w:fill="auto"/>
          </w:tcPr>
          <w:p w14:paraId="43F5B8B5" w14:textId="77777777" w:rsidR="00FC50C8" w:rsidRPr="00DA300D" w:rsidRDefault="00FC50C8" w:rsidP="005E52D5">
            <w:pPr>
              <w:tabs>
                <w:tab w:val="decimal" w:pos="756"/>
              </w:tabs>
              <w:spacing w:after="0" w:line="240" w:lineRule="atLeast"/>
              <w:ind w:left="-93" w:right="-96"/>
              <w:jc w:val="center"/>
              <w:rPr>
                <w:rFonts w:ascii="Times New Roman" w:hAnsi="Times New Roman" w:cs="Times New Roman"/>
                <w:sz w:val="20"/>
                <w:szCs w:val="20"/>
              </w:rPr>
            </w:pPr>
          </w:p>
        </w:tc>
        <w:tc>
          <w:tcPr>
            <w:tcW w:w="1274" w:type="dxa"/>
            <w:shd w:val="clear" w:color="auto" w:fill="auto"/>
          </w:tcPr>
          <w:p w14:paraId="44BBD112" w14:textId="77777777" w:rsidR="00FC50C8" w:rsidRPr="00DA300D" w:rsidRDefault="00FC50C8" w:rsidP="005E52D5">
            <w:pPr>
              <w:tabs>
                <w:tab w:val="decimal" w:pos="858"/>
              </w:tabs>
              <w:spacing w:after="0" w:line="240" w:lineRule="atLeast"/>
              <w:ind w:left="-93" w:right="-96"/>
              <w:jc w:val="center"/>
              <w:rPr>
                <w:rFonts w:ascii="Times New Roman" w:hAnsi="Times New Roman" w:cs="Times New Roman"/>
                <w:sz w:val="20"/>
                <w:szCs w:val="20"/>
              </w:rPr>
            </w:pPr>
          </w:p>
        </w:tc>
        <w:tc>
          <w:tcPr>
            <w:tcW w:w="247" w:type="dxa"/>
            <w:shd w:val="clear" w:color="auto" w:fill="auto"/>
          </w:tcPr>
          <w:p w14:paraId="745066CB" w14:textId="77777777" w:rsidR="00FC50C8" w:rsidRPr="00DA300D" w:rsidRDefault="00FC50C8" w:rsidP="005E52D5">
            <w:pPr>
              <w:tabs>
                <w:tab w:val="decimal" w:pos="756"/>
              </w:tabs>
              <w:spacing w:after="0" w:line="240" w:lineRule="atLeast"/>
              <w:ind w:left="-93" w:right="-96"/>
              <w:jc w:val="center"/>
              <w:rPr>
                <w:rFonts w:ascii="Times New Roman" w:hAnsi="Times New Roman" w:cs="Times New Roman"/>
                <w:sz w:val="20"/>
                <w:szCs w:val="20"/>
              </w:rPr>
            </w:pPr>
          </w:p>
        </w:tc>
        <w:tc>
          <w:tcPr>
            <w:tcW w:w="1260" w:type="dxa"/>
            <w:shd w:val="clear" w:color="auto" w:fill="auto"/>
          </w:tcPr>
          <w:p w14:paraId="4B846FFC" w14:textId="77777777" w:rsidR="00FC50C8" w:rsidRPr="00DA300D" w:rsidRDefault="00FC50C8" w:rsidP="000060C6">
            <w:pPr>
              <w:tabs>
                <w:tab w:val="decimal" w:pos="858"/>
              </w:tabs>
              <w:spacing w:after="0" w:line="240" w:lineRule="atLeast"/>
              <w:ind w:left="-93" w:right="-96"/>
              <w:jc w:val="center"/>
              <w:rPr>
                <w:rFonts w:ascii="Times New Roman" w:hAnsi="Times New Roman" w:cs="Times New Roman"/>
                <w:sz w:val="20"/>
                <w:szCs w:val="20"/>
              </w:rPr>
            </w:pPr>
          </w:p>
        </w:tc>
      </w:tr>
      <w:tr w:rsidR="00C2301B" w:rsidRPr="00DA300D" w14:paraId="1D0D53B7" w14:textId="77777777" w:rsidTr="00DC6689">
        <w:tc>
          <w:tcPr>
            <w:tcW w:w="3828" w:type="dxa"/>
            <w:shd w:val="clear" w:color="auto" w:fill="auto"/>
          </w:tcPr>
          <w:p w14:paraId="5F9E6FF3" w14:textId="77777777" w:rsidR="00C2301B" w:rsidRPr="00DA300D" w:rsidRDefault="00C2301B" w:rsidP="006E3D18">
            <w:pPr>
              <w:spacing w:after="0" w:line="240" w:lineRule="atLeast"/>
              <w:ind w:left="549" w:right="-25"/>
              <w:rPr>
                <w:rFonts w:ascii="Times New Roman" w:hAnsi="Times New Roman" w:cs="Times New Roman"/>
                <w:sz w:val="20"/>
                <w:szCs w:val="20"/>
              </w:rPr>
            </w:pPr>
            <w:r w:rsidRPr="00DA300D">
              <w:rPr>
                <w:rFonts w:ascii="Times New Roman" w:hAnsi="Times New Roman" w:cs="Times New Roman"/>
                <w:sz w:val="20"/>
                <w:szCs w:val="20"/>
              </w:rPr>
              <w:t xml:space="preserve">  shares outstanding </w:t>
            </w:r>
          </w:p>
        </w:tc>
        <w:tc>
          <w:tcPr>
            <w:tcW w:w="1292" w:type="dxa"/>
            <w:tcBorders>
              <w:bottom w:val="single" w:sz="4" w:space="0" w:color="auto"/>
            </w:tcBorders>
            <w:shd w:val="clear" w:color="auto" w:fill="auto"/>
          </w:tcPr>
          <w:p w14:paraId="5C399E29" w14:textId="77777777" w:rsidR="00C2301B" w:rsidRPr="00DA300D" w:rsidRDefault="00C2301B" w:rsidP="005E52D5">
            <w:pPr>
              <w:tabs>
                <w:tab w:val="decimal" w:pos="858"/>
              </w:tabs>
              <w:spacing w:after="0" w:line="240" w:lineRule="atLeast"/>
              <w:ind w:left="-93" w:right="-96"/>
              <w:jc w:val="center"/>
              <w:rPr>
                <w:rFonts w:ascii="Times New Roman" w:hAnsi="Times New Roman" w:cs="Times New Roman"/>
                <w:sz w:val="20"/>
                <w:szCs w:val="20"/>
              </w:rPr>
            </w:pPr>
            <w:r>
              <w:rPr>
                <w:rFonts w:ascii="Times New Roman" w:hAnsi="Times New Roman" w:cs="Times New Roman"/>
                <w:sz w:val="20"/>
                <w:szCs w:val="20"/>
              </w:rPr>
              <w:t>2,438,123,579</w:t>
            </w:r>
          </w:p>
        </w:tc>
        <w:tc>
          <w:tcPr>
            <w:tcW w:w="236" w:type="dxa"/>
            <w:shd w:val="clear" w:color="auto" w:fill="auto"/>
          </w:tcPr>
          <w:p w14:paraId="29755F6A" w14:textId="77777777" w:rsidR="00C2301B" w:rsidRPr="00DA300D" w:rsidRDefault="00C2301B" w:rsidP="005E52D5">
            <w:pPr>
              <w:tabs>
                <w:tab w:val="decimal" w:pos="756"/>
              </w:tabs>
              <w:spacing w:after="0" w:line="240" w:lineRule="atLeast"/>
              <w:ind w:left="-93" w:right="-96"/>
              <w:jc w:val="center"/>
              <w:rPr>
                <w:rFonts w:ascii="Times New Roman" w:hAnsi="Times New Roman" w:cs="Times New Roman"/>
                <w:sz w:val="20"/>
                <w:szCs w:val="20"/>
              </w:rPr>
            </w:pPr>
          </w:p>
        </w:tc>
        <w:tc>
          <w:tcPr>
            <w:tcW w:w="1260" w:type="dxa"/>
            <w:tcBorders>
              <w:bottom w:val="single" w:sz="4" w:space="0" w:color="auto"/>
            </w:tcBorders>
            <w:shd w:val="clear" w:color="auto" w:fill="auto"/>
          </w:tcPr>
          <w:p w14:paraId="16DA3B27" w14:textId="77777777" w:rsidR="00C2301B" w:rsidRPr="00DA300D" w:rsidRDefault="00C2301B" w:rsidP="00DC6D7C">
            <w:pPr>
              <w:tabs>
                <w:tab w:val="decimal" w:pos="858"/>
              </w:tabs>
              <w:spacing w:after="0" w:line="240" w:lineRule="atLeast"/>
              <w:ind w:left="-93" w:right="-96"/>
              <w:jc w:val="center"/>
              <w:rPr>
                <w:rFonts w:ascii="Times New Roman" w:hAnsi="Times New Roman" w:cs="Times New Roman"/>
                <w:sz w:val="20"/>
                <w:szCs w:val="20"/>
              </w:rPr>
            </w:pPr>
            <w:r>
              <w:rPr>
                <w:rFonts w:ascii="Times New Roman" w:hAnsi="Times New Roman" w:cs="Times New Roman"/>
                <w:sz w:val="20"/>
                <w:szCs w:val="20"/>
              </w:rPr>
              <w:t>2,438,123,579</w:t>
            </w:r>
          </w:p>
        </w:tc>
        <w:tc>
          <w:tcPr>
            <w:tcW w:w="236" w:type="dxa"/>
            <w:shd w:val="clear" w:color="auto" w:fill="auto"/>
          </w:tcPr>
          <w:p w14:paraId="4D1C123F" w14:textId="77777777" w:rsidR="00C2301B" w:rsidRPr="00DA300D" w:rsidRDefault="00C2301B" w:rsidP="005E52D5">
            <w:pPr>
              <w:tabs>
                <w:tab w:val="decimal" w:pos="756"/>
              </w:tabs>
              <w:spacing w:after="0" w:line="240" w:lineRule="atLeast"/>
              <w:ind w:left="-93" w:right="-96"/>
              <w:jc w:val="center"/>
              <w:rPr>
                <w:rFonts w:ascii="Times New Roman" w:hAnsi="Times New Roman" w:cs="Times New Roman"/>
                <w:sz w:val="20"/>
                <w:szCs w:val="20"/>
              </w:rPr>
            </w:pPr>
          </w:p>
        </w:tc>
        <w:tc>
          <w:tcPr>
            <w:tcW w:w="1274" w:type="dxa"/>
            <w:tcBorders>
              <w:bottom w:val="single" w:sz="4" w:space="0" w:color="auto"/>
            </w:tcBorders>
            <w:shd w:val="clear" w:color="auto" w:fill="auto"/>
          </w:tcPr>
          <w:p w14:paraId="48F4D4E0" w14:textId="77777777" w:rsidR="00C2301B" w:rsidRPr="00DA300D" w:rsidRDefault="00C2301B" w:rsidP="005E52D5">
            <w:pPr>
              <w:tabs>
                <w:tab w:val="decimal" w:pos="858"/>
              </w:tabs>
              <w:spacing w:after="0" w:line="240" w:lineRule="atLeast"/>
              <w:ind w:left="-93" w:right="-96"/>
              <w:jc w:val="center"/>
              <w:rPr>
                <w:rFonts w:ascii="Times New Roman" w:hAnsi="Times New Roman" w:cs="Times New Roman"/>
                <w:sz w:val="20"/>
                <w:szCs w:val="20"/>
              </w:rPr>
            </w:pPr>
            <w:r>
              <w:rPr>
                <w:rFonts w:ascii="Times New Roman" w:hAnsi="Times New Roman" w:cs="Times New Roman"/>
                <w:sz w:val="20"/>
                <w:szCs w:val="20"/>
              </w:rPr>
              <w:t>2,438,123,579</w:t>
            </w:r>
          </w:p>
        </w:tc>
        <w:tc>
          <w:tcPr>
            <w:tcW w:w="247" w:type="dxa"/>
            <w:shd w:val="clear" w:color="auto" w:fill="auto"/>
          </w:tcPr>
          <w:p w14:paraId="739774FB" w14:textId="77777777" w:rsidR="00C2301B" w:rsidRPr="00DA300D" w:rsidRDefault="00C2301B" w:rsidP="005E52D5">
            <w:pPr>
              <w:tabs>
                <w:tab w:val="decimal" w:pos="756"/>
              </w:tabs>
              <w:spacing w:after="0" w:line="240" w:lineRule="atLeast"/>
              <w:ind w:left="-93" w:right="-96"/>
              <w:jc w:val="center"/>
              <w:rPr>
                <w:rFonts w:ascii="Times New Roman" w:hAnsi="Times New Roman" w:cs="Times New Roman"/>
                <w:sz w:val="20"/>
                <w:szCs w:val="20"/>
              </w:rPr>
            </w:pPr>
          </w:p>
        </w:tc>
        <w:tc>
          <w:tcPr>
            <w:tcW w:w="1260" w:type="dxa"/>
            <w:tcBorders>
              <w:bottom w:val="single" w:sz="4" w:space="0" w:color="auto"/>
            </w:tcBorders>
            <w:shd w:val="clear" w:color="auto" w:fill="auto"/>
          </w:tcPr>
          <w:p w14:paraId="146FB8B2" w14:textId="77777777" w:rsidR="00C2301B" w:rsidRPr="00DA300D" w:rsidRDefault="00C2301B" w:rsidP="00DC6D7C">
            <w:pPr>
              <w:tabs>
                <w:tab w:val="decimal" w:pos="858"/>
              </w:tabs>
              <w:spacing w:after="0" w:line="240" w:lineRule="atLeast"/>
              <w:ind w:left="-93" w:right="-96"/>
              <w:jc w:val="center"/>
              <w:rPr>
                <w:rFonts w:ascii="Times New Roman" w:hAnsi="Times New Roman" w:cs="Times New Roman"/>
                <w:sz w:val="20"/>
                <w:szCs w:val="20"/>
              </w:rPr>
            </w:pPr>
            <w:r>
              <w:rPr>
                <w:rFonts w:ascii="Times New Roman" w:hAnsi="Times New Roman" w:cs="Times New Roman"/>
                <w:sz w:val="20"/>
                <w:szCs w:val="20"/>
              </w:rPr>
              <w:t>2,438,123,579</w:t>
            </w:r>
          </w:p>
        </w:tc>
      </w:tr>
      <w:tr w:rsidR="00FC50C8" w:rsidRPr="00DA300D" w14:paraId="520AE493" w14:textId="77777777" w:rsidTr="00DC6689">
        <w:tc>
          <w:tcPr>
            <w:tcW w:w="3828" w:type="dxa"/>
            <w:shd w:val="clear" w:color="auto" w:fill="auto"/>
          </w:tcPr>
          <w:p w14:paraId="23515F29" w14:textId="77777777" w:rsidR="00FC50C8" w:rsidRPr="00DA300D" w:rsidRDefault="00AF2B4A" w:rsidP="00C011E2">
            <w:pPr>
              <w:spacing w:after="0" w:line="240" w:lineRule="atLeast"/>
              <w:ind w:left="549" w:right="-25"/>
              <w:rPr>
                <w:rFonts w:ascii="Times New Roman" w:hAnsi="Times New Roman" w:cs="Times New Roman"/>
                <w:sz w:val="20"/>
                <w:szCs w:val="20"/>
              </w:rPr>
            </w:pPr>
            <w:r>
              <w:rPr>
                <w:rFonts w:ascii="Times New Roman" w:hAnsi="Times New Roman" w:cs="Times New Roman"/>
                <w:b/>
                <w:bCs/>
                <w:sz w:val="20"/>
                <w:szCs w:val="20"/>
              </w:rPr>
              <w:t>Basic loss per share</w:t>
            </w:r>
          </w:p>
        </w:tc>
        <w:tc>
          <w:tcPr>
            <w:tcW w:w="1292" w:type="dxa"/>
            <w:tcBorders>
              <w:top w:val="single" w:sz="4" w:space="0" w:color="auto"/>
              <w:bottom w:val="double" w:sz="4" w:space="0" w:color="auto"/>
            </w:tcBorders>
            <w:shd w:val="clear" w:color="auto" w:fill="auto"/>
          </w:tcPr>
          <w:p w14:paraId="03BC6CE8" w14:textId="77777777" w:rsidR="00FC50C8" w:rsidRPr="00DA300D" w:rsidRDefault="00FC50C8" w:rsidP="005E52D5">
            <w:pPr>
              <w:tabs>
                <w:tab w:val="decimal" w:pos="803"/>
              </w:tabs>
              <w:spacing w:after="0" w:line="240" w:lineRule="atLeast"/>
              <w:ind w:left="-93" w:right="-96"/>
              <w:jc w:val="center"/>
              <w:rPr>
                <w:rFonts w:ascii="Times New Roman" w:hAnsi="Times New Roman" w:cs="Times New Roman"/>
                <w:b/>
                <w:bCs/>
                <w:sz w:val="20"/>
                <w:szCs w:val="20"/>
              </w:rPr>
            </w:pPr>
            <w:r>
              <w:rPr>
                <w:rFonts w:ascii="Times New Roman" w:hAnsi="Times New Roman" w:cs="Times New Roman"/>
                <w:b/>
                <w:bCs/>
                <w:sz w:val="20"/>
                <w:szCs w:val="20"/>
              </w:rPr>
              <w:t>(0.08</w:t>
            </w:r>
            <w:r w:rsidRPr="00DA300D">
              <w:rPr>
                <w:rFonts w:ascii="Times New Roman" w:hAnsi="Times New Roman" w:cs="Times New Roman"/>
                <w:b/>
                <w:bCs/>
                <w:sz w:val="20"/>
                <w:szCs w:val="20"/>
              </w:rPr>
              <w:t>)</w:t>
            </w:r>
          </w:p>
        </w:tc>
        <w:tc>
          <w:tcPr>
            <w:tcW w:w="236" w:type="dxa"/>
            <w:shd w:val="clear" w:color="auto" w:fill="auto"/>
          </w:tcPr>
          <w:p w14:paraId="6EAABEEB" w14:textId="77777777" w:rsidR="00FC50C8" w:rsidRPr="00DA300D" w:rsidRDefault="00FC50C8" w:rsidP="005E52D5">
            <w:pPr>
              <w:tabs>
                <w:tab w:val="decimal" w:pos="756"/>
              </w:tabs>
              <w:spacing w:after="0" w:line="240" w:lineRule="atLeast"/>
              <w:ind w:left="-93" w:right="-96"/>
              <w:jc w:val="center"/>
              <w:rPr>
                <w:rFonts w:ascii="Times New Roman" w:hAnsi="Times New Roman" w:cs="Times New Roman"/>
                <w:b/>
                <w:bCs/>
                <w:sz w:val="20"/>
                <w:szCs w:val="20"/>
              </w:rPr>
            </w:pPr>
          </w:p>
        </w:tc>
        <w:tc>
          <w:tcPr>
            <w:tcW w:w="1260" w:type="dxa"/>
            <w:tcBorders>
              <w:top w:val="single" w:sz="4" w:space="0" w:color="auto"/>
              <w:bottom w:val="double" w:sz="4" w:space="0" w:color="auto"/>
            </w:tcBorders>
            <w:shd w:val="clear" w:color="auto" w:fill="auto"/>
          </w:tcPr>
          <w:p w14:paraId="276B37E1" w14:textId="77777777" w:rsidR="00FC50C8" w:rsidRPr="00DA300D" w:rsidRDefault="00FC50C8" w:rsidP="000060C6">
            <w:pPr>
              <w:tabs>
                <w:tab w:val="decimal" w:pos="803"/>
              </w:tabs>
              <w:spacing w:after="0" w:line="240" w:lineRule="atLeast"/>
              <w:ind w:left="-93" w:right="-96"/>
              <w:jc w:val="center"/>
              <w:rPr>
                <w:rFonts w:ascii="Times New Roman" w:hAnsi="Times New Roman" w:cs="Times New Roman"/>
                <w:b/>
                <w:bCs/>
                <w:sz w:val="20"/>
                <w:szCs w:val="20"/>
              </w:rPr>
            </w:pPr>
            <w:r w:rsidRPr="00DA300D">
              <w:rPr>
                <w:rFonts w:ascii="Times New Roman" w:hAnsi="Times New Roman" w:cs="Times New Roman"/>
                <w:b/>
                <w:bCs/>
                <w:sz w:val="20"/>
                <w:szCs w:val="20"/>
              </w:rPr>
              <w:t>(0.04)</w:t>
            </w:r>
          </w:p>
        </w:tc>
        <w:tc>
          <w:tcPr>
            <w:tcW w:w="236" w:type="dxa"/>
            <w:shd w:val="clear" w:color="auto" w:fill="auto"/>
          </w:tcPr>
          <w:p w14:paraId="574B8BFA" w14:textId="77777777" w:rsidR="00FC50C8" w:rsidRPr="00DA300D" w:rsidRDefault="00FC50C8" w:rsidP="005E52D5">
            <w:pPr>
              <w:tabs>
                <w:tab w:val="decimal" w:pos="756"/>
              </w:tabs>
              <w:spacing w:after="0" w:line="240" w:lineRule="atLeast"/>
              <w:ind w:left="-93" w:right="-96"/>
              <w:jc w:val="center"/>
              <w:rPr>
                <w:rFonts w:ascii="Times New Roman" w:hAnsi="Times New Roman" w:cs="Times New Roman"/>
                <w:b/>
                <w:bCs/>
                <w:sz w:val="20"/>
                <w:szCs w:val="20"/>
              </w:rPr>
            </w:pPr>
          </w:p>
        </w:tc>
        <w:tc>
          <w:tcPr>
            <w:tcW w:w="1274" w:type="dxa"/>
            <w:tcBorders>
              <w:top w:val="single" w:sz="4" w:space="0" w:color="auto"/>
              <w:bottom w:val="double" w:sz="4" w:space="0" w:color="auto"/>
            </w:tcBorders>
            <w:shd w:val="clear" w:color="auto" w:fill="auto"/>
          </w:tcPr>
          <w:p w14:paraId="0845DC7A" w14:textId="77777777" w:rsidR="00FC50C8" w:rsidRPr="00DA300D" w:rsidRDefault="00FC50C8" w:rsidP="005E52D5">
            <w:pPr>
              <w:tabs>
                <w:tab w:val="decimal" w:pos="803"/>
              </w:tabs>
              <w:spacing w:after="0" w:line="240" w:lineRule="atLeast"/>
              <w:ind w:left="-93" w:right="-96"/>
              <w:jc w:val="center"/>
              <w:rPr>
                <w:rFonts w:ascii="Times New Roman" w:hAnsi="Times New Roman" w:cs="Times New Roman"/>
                <w:b/>
                <w:bCs/>
                <w:sz w:val="20"/>
                <w:szCs w:val="20"/>
              </w:rPr>
            </w:pPr>
            <w:r>
              <w:rPr>
                <w:rFonts w:ascii="Times New Roman" w:hAnsi="Times New Roman" w:cs="Times New Roman"/>
                <w:b/>
                <w:bCs/>
                <w:sz w:val="20"/>
                <w:szCs w:val="20"/>
              </w:rPr>
              <w:t>(0.08</w:t>
            </w:r>
            <w:r w:rsidRPr="00DA300D">
              <w:rPr>
                <w:rFonts w:ascii="Times New Roman" w:hAnsi="Times New Roman" w:cs="Times New Roman"/>
                <w:b/>
                <w:bCs/>
                <w:sz w:val="20"/>
                <w:szCs w:val="20"/>
              </w:rPr>
              <w:t>)</w:t>
            </w:r>
          </w:p>
        </w:tc>
        <w:tc>
          <w:tcPr>
            <w:tcW w:w="247" w:type="dxa"/>
            <w:shd w:val="clear" w:color="auto" w:fill="auto"/>
          </w:tcPr>
          <w:p w14:paraId="7B27E1F3" w14:textId="77777777" w:rsidR="00FC50C8" w:rsidRPr="00DA300D" w:rsidRDefault="00FC50C8" w:rsidP="005E52D5">
            <w:pPr>
              <w:tabs>
                <w:tab w:val="decimal" w:pos="756"/>
              </w:tabs>
              <w:spacing w:after="0" w:line="240" w:lineRule="atLeast"/>
              <w:ind w:left="-93" w:right="-96"/>
              <w:jc w:val="center"/>
              <w:rPr>
                <w:rFonts w:ascii="Times New Roman" w:hAnsi="Times New Roman" w:cs="Times New Roman"/>
                <w:b/>
                <w:bCs/>
                <w:sz w:val="20"/>
                <w:szCs w:val="20"/>
              </w:rPr>
            </w:pPr>
          </w:p>
        </w:tc>
        <w:tc>
          <w:tcPr>
            <w:tcW w:w="1260" w:type="dxa"/>
            <w:tcBorders>
              <w:top w:val="single" w:sz="4" w:space="0" w:color="auto"/>
              <w:bottom w:val="double" w:sz="4" w:space="0" w:color="auto"/>
            </w:tcBorders>
            <w:shd w:val="clear" w:color="auto" w:fill="auto"/>
          </w:tcPr>
          <w:p w14:paraId="441418DE" w14:textId="77777777" w:rsidR="00FC50C8" w:rsidRPr="00DA300D" w:rsidRDefault="00FC50C8" w:rsidP="000060C6">
            <w:pPr>
              <w:tabs>
                <w:tab w:val="decimal" w:pos="803"/>
              </w:tabs>
              <w:spacing w:after="0" w:line="240" w:lineRule="atLeast"/>
              <w:ind w:left="-93" w:right="-96"/>
              <w:jc w:val="center"/>
              <w:rPr>
                <w:rFonts w:ascii="Times New Roman" w:hAnsi="Times New Roman" w:cs="Times New Roman"/>
                <w:b/>
                <w:bCs/>
                <w:sz w:val="20"/>
                <w:szCs w:val="20"/>
              </w:rPr>
            </w:pPr>
            <w:r w:rsidRPr="00DA300D">
              <w:rPr>
                <w:rFonts w:ascii="Times New Roman" w:hAnsi="Times New Roman" w:cs="Times New Roman"/>
                <w:b/>
                <w:bCs/>
                <w:sz w:val="20"/>
                <w:szCs w:val="20"/>
              </w:rPr>
              <w:t>(0.07)</w:t>
            </w:r>
          </w:p>
        </w:tc>
      </w:tr>
    </w:tbl>
    <w:p w14:paraId="06EFB2C6" w14:textId="77777777" w:rsidR="00554FD4" w:rsidRPr="00DA300D" w:rsidRDefault="00554FD4" w:rsidP="00554FD4">
      <w:pPr>
        <w:tabs>
          <w:tab w:val="left" w:pos="567"/>
        </w:tabs>
        <w:spacing w:after="0" w:line="240" w:lineRule="atLeast"/>
        <w:ind w:left="540" w:right="-25"/>
        <w:jc w:val="thaiDistribute"/>
        <w:rPr>
          <w:rFonts w:ascii="Times New Roman" w:hAnsi="Times New Roman" w:cs="Times New Roman"/>
          <w:szCs w:val="22"/>
        </w:rPr>
      </w:pPr>
    </w:p>
    <w:p w14:paraId="34AA0177" w14:textId="77777777" w:rsidR="00AF2B4A" w:rsidRDefault="00AF2B4A">
      <w:pPr>
        <w:spacing w:after="0" w:line="240" w:lineRule="auto"/>
        <w:rPr>
          <w:rFonts w:ascii="Times New Roman" w:hAnsi="Times New Roman" w:cs="Times New Roman"/>
          <w:b/>
          <w:bCs/>
          <w:szCs w:val="22"/>
        </w:rPr>
      </w:pPr>
      <w:r>
        <w:rPr>
          <w:rFonts w:ascii="Times New Roman" w:hAnsi="Times New Roman" w:cs="Times New Roman"/>
          <w:b/>
          <w:bCs/>
          <w:szCs w:val="22"/>
        </w:rPr>
        <w:br w:type="page"/>
      </w:r>
    </w:p>
    <w:p w14:paraId="7906FA29" w14:textId="77777777" w:rsidR="00554FD4" w:rsidRPr="00DA300D" w:rsidRDefault="00554FD4" w:rsidP="00553D15">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DA300D">
        <w:rPr>
          <w:rFonts w:ascii="Times New Roman" w:hAnsi="Times New Roman" w:cs="Times New Roman"/>
          <w:b/>
          <w:bCs/>
          <w:szCs w:val="22"/>
        </w:rPr>
        <w:t>Financial instruments</w:t>
      </w:r>
    </w:p>
    <w:p w14:paraId="1BB7DF1F" w14:textId="77777777" w:rsidR="00554FD4" w:rsidRPr="00DA300D" w:rsidRDefault="00554FD4" w:rsidP="00554FD4">
      <w:pPr>
        <w:tabs>
          <w:tab w:val="left" w:pos="567"/>
        </w:tabs>
        <w:spacing w:after="0" w:line="240" w:lineRule="atLeast"/>
        <w:ind w:left="540" w:right="-25"/>
        <w:jc w:val="thaiDistribute"/>
        <w:rPr>
          <w:rFonts w:ascii="Times New Roman" w:hAnsi="Times New Roman" w:cs="Times New Roman"/>
          <w:szCs w:val="22"/>
        </w:rPr>
      </w:pPr>
    </w:p>
    <w:p w14:paraId="77F77536" w14:textId="77777777" w:rsidR="000E332D" w:rsidRPr="00DA300D" w:rsidRDefault="000E332D" w:rsidP="000E332D">
      <w:pPr>
        <w:tabs>
          <w:tab w:val="left" w:pos="567"/>
        </w:tabs>
        <w:spacing w:after="0" w:line="240" w:lineRule="atLeast"/>
        <w:ind w:left="540" w:right="-25"/>
        <w:jc w:val="thaiDistribute"/>
        <w:rPr>
          <w:rFonts w:ascii="Times New Roman" w:hAnsi="Times New Roman" w:cs="Times New Roman"/>
          <w:b/>
          <w:bCs/>
          <w:i/>
          <w:iCs/>
          <w:szCs w:val="22"/>
        </w:rPr>
      </w:pPr>
      <w:r w:rsidRPr="00DA300D">
        <w:rPr>
          <w:rFonts w:ascii="Times New Roman" w:hAnsi="Times New Roman" w:cs="Times New Roman"/>
          <w:b/>
          <w:bCs/>
          <w:i/>
          <w:iCs/>
          <w:szCs w:val="22"/>
        </w:rPr>
        <w:t>Financial risk management policies</w:t>
      </w:r>
    </w:p>
    <w:p w14:paraId="6B58875C" w14:textId="77777777" w:rsidR="000E332D" w:rsidRPr="00DA300D" w:rsidRDefault="000E332D" w:rsidP="000E332D">
      <w:pPr>
        <w:tabs>
          <w:tab w:val="left" w:pos="567"/>
        </w:tabs>
        <w:spacing w:after="0" w:line="240" w:lineRule="atLeast"/>
        <w:ind w:left="540" w:right="-25"/>
        <w:jc w:val="thaiDistribute"/>
        <w:rPr>
          <w:rFonts w:ascii="Times New Roman" w:hAnsi="Times New Roman" w:cs="Times New Roman"/>
          <w:szCs w:val="22"/>
        </w:rPr>
      </w:pPr>
    </w:p>
    <w:p w14:paraId="3E4DC03E" w14:textId="77777777" w:rsidR="000E332D" w:rsidRPr="00DA300D" w:rsidRDefault="000E332D" w:rsidP="000E332D">
      <w:pPr>
        <w:tabs>
          <w:tab w:val="left" w:pos="567"/>
        </w:tabs>
        <w:spacing w:after="0" w:line="240" w:lineRule="atLeast"/>
        <w:ind w:left="540" w:right="-25"/>
        <w:jc w:val="thaiDistribute"/>
        <w:rPr>
          <w:rFonts w:ascii="Times New Roman" w:hAnsi="Times New Roman" w:cs="Times New Roman"/>
          <w:szCs w:val="22"/>
        </w:rPr>
      </w:pPr>
      <w:r w:rsidRPr="00DA300D">
        <w:rPr>
          <w:rFonts w:ascii="Times New Roman" w:hAnsi="Times New Roman" w:cs="Times New Roman"/>
          <w:szCs w:val="22"/>
        </w:rPr>
        <w:t>The Group/Company is exposed to normal business risks from changes in market interest rates and currency exchange rates and from non-performance of contractual obligations by counterparties.   The Group does not hold or issue derivative financial instruments for speculative or trading purposes.</w:t>
      </w:r>
    </w:p>
    <w:p w14:paraId="47D4F30C" w14:textId="77777777" w:rsidR="000E332D" w:rsidRPr="00DA300D" w:rsidRDefault="000E332D" w:rsidP="000E332D">
      <w:pPr>
        <w:tabs>
          <w:tab w:val="left" w:pos="567"/>
        </w:tabs>
        <w:spacing w:after="0" w:line="240" w:lineRule="atLeast"/>
        <w:ind w:left="540" w:right="-25"/>
        <w:jc w:val="thaiDistribute"/>
        <w:rPr>
          <w:rFonts w:ascii="Times New Roman" w:hAnsi="Times New Roman" w:cs="Times New Roman"/>
          <w:szCs w:val="22"/>
        </w:rPr>
      </w:pPr>
    </w:p>
    <w:p w14:paraId="4F7CFC1C" w14:textId="77777777" w:rsidR="000E332D" w:rsidRPr="00DA300D" w:rsidRDefault="000E332D" w:rsidP="000E332D">
      <w:pPr>
        <w:tabs>
          <w:tab w:val="left" w:pos="567"/>
        </w:tabs>
        <w:spacing w:after="0" w:line="240" w:lineRule="atLeast"/>
        <w:ind w:left="540" w:right="-25"/>
        <w:jc w:val="thaiDistribute"/>
        <w:rPr>
          <w:rFonts w:ascii="Times New Roman" w:hAnsi="Times New Roman" w:cs="Times New Roman"/>
          <w:b/>
          <w:bCs/>
          <w:i/>
          <w:iCs/>
          <w:szCs w:val="22"/>
        </w:rPr>
      </w:pPr>
      <w:r w:rsidRPr="00DA300D">
        <w:rPr>
          <w:rFonts w:ascii="Times New Roman" w:hAnsi="Times New Roman" w:cs="Times New Roman"/>
          <w:b/>
          <w:bCs/>
          <w:i/>
          <w:iCs/>
          <w:szCs w:val="22"/>
        </w:rPr>
        <w:t>Capital management</w:t>
      </w:r>
    </w:p>
    <w:p w14:paraId="08E09578" w14:textId="77777777" w:rsidR="000E332D" w:rsidRPr="00DA300D" w:rsidRDefault="000E332D" w:rsidP="000E332D">
      <w:pPr>
        <w:tabs>
          <w:tab w:val="left" w:pos="567"/>
        </w:tabs>
        <w:spacing w:after="0" w:line="240" w:lineRule="atLeast"/>
        <w:ind w:left="540" w:right="-25"/>
        <w:jc w:val="thaiDistribute"/>
        <w:rPr>
          <w:rFonts w:ascii="Times New Roman" w:hAnsi="Times New Roman" w:cs="Times New Roman"/>
          <w:szCs w:val="22"/>
        </w:rPr>
      </w:pPr>
    </w:p>
    <w:p w14:paraId="2AD2C129" w14:textId="77777777" w:rsidR="000E332D" w:rsidRPr="00DA300D" w:rsidRDefault="000E332D" w:rsidP="000E332D">
      <w:pPr>
        <w:tabs>
          <w:tab w:val="left" w:pos="567"/>
        </w:tabs>
        <w:spacing w:after="0" w:line="240" w:lineRule="atLeast"/>
        <w:ind w:left="540" w:right="-25"/>
        <w:jc w:val="thaiDistribute"/>
        <w:rPr>
          <w:rFonts w:ascii="Times New Roman" w:hAnsi="Times New Roman" w:cs="Times New Roman"/>
          <w:szCs w:val="22"/>
        </w:rPr>
      </w:pPr>
      <w:r w:rsidRPr="00DA300D">
        <w:rPr>
          <w:rFonts w:ascii="Times New Roman" w:hAnsi="Times New Roman" w:cs="Times New Roman"/>
          <w:szCs w:val="22"/>
        </w:rPr>
        <w:t>The Board’s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monitors the level of dividends to ordinary shareholders.</w:t>
      </w:r>
    </w:p>
    <w:p w14:paraId="72490DF2" w14:textId="77777777" w:rsidR="000E332D" w:rsidRPr="00DA300D" w:rsidRDefault="000E332D" w:rsidP="000E332D">
      <w:pPr>
        <w:tabs>
          <w:tab w:val="left" w:pos="567"/>
        </w:tabs>
        <w:spacing w:after="0" w:line="240" w:lineRule="atLeast"/>
        <w:ind w:left="540" w:right="-25"/>
        <w:jc w:val="thaiDistribute"/>
        <w:rPr>
          <w:rFonts w:ascii="Times New Roman" w:hAnsi="Times New Roman" w:cs="Times New Roman"/>
          <w:szCs w:val="22"/>
        </w:rPr>
      </w:pPr>
    </w:p>
    <w:p w14:paraId="77A8E4C3" w14:textId="77777777" w:rsidR="000E332D" w:rsidRPr="00DA300D" w:rsidRDefault="000E332D" w:rsidP="000E332D">
      <w:pPr>
        <w:tabs>
          <w:tab w:val="left" w:pos="567"/>
        </w:tabs>
        <w:spacing w:after="0" w:line="240" w:lineRule="atLeast"/>
        <w:ind w:left="540" w:right="-25"/>
        <w:jc w:val="thaiDistribute"/>
        <w:rPr>
          <w:rFonts w:ascii="Times New Roman" w:hAnsi="Times New Roman" w:cs="Times New Roman"/>
          <w:b/>
          <w:bCs/>
          <w:i/>
          <w:iCs/>
          <w:szCs w:val="22"/>
        </w:rPr>
      </w:pPr>
      <w:r w:rsidRPr="00DA300D">
        <w:rPr>
          <w:rFonts w:ascii="Times New Roman" w:hAnsi="Times New Roman" w:cs="Times New Roman"/>
          <w:b/>
          <w:bCs/>
          <w:i/>
          <w:iCs/>
          <w:szCs w:val="22"/>
        </w:rPr>
        <w:t>Interest rate risk</w:t>
      </w:r>
    </w:p>
    <w:p w14:paraId="255D03C1" w14:textId="77777777" w:rsidR="000E332D" w:rsidRPr="00DA300D" w:rsidRDefault="000E332D" w:rsidP="000E332D">
      <w:pPr>
        <w:tabs>
          <w:tab w:val="left" w:pos="567"/>
        </w:tabs>
        <w:spacing w:after="0" w:line="240" w:lineRule="atLeast"/>
        <w:ind w:left="540" w:right="-25"/>
        <w:jc w:val="thaiDistribute"/>
        <w:rPr>
          <w:rFonts w:ascii="Times New Roman" w:hAnsi="Times New Roman" w:cs="Times New Roman"/>
          <w:szCs w:val="22"/>
        </w:rPr>
      </w:pPr>
    </w:p>
    <w:p w14:paraId="7C65C0C7" w14:textId="77777777" w:rsidR="000E332D" w:rsidRPr="00DA300D" w:rsidRDefault="000E332D" w:rsidP="000E332D">
      <w:pPr>
        <w:tabs>
          <w:tab w:val="left" w:pos="567"/>
        </w:tabs>
        <w:spacing w:after="0" w:line="240" w:lineRule="atLeast"/>
        <w:ind w:left="540" w:right="-25"/>
        <w:jc w:val="thaiDistribute"/>
        <w:rPr>
          <w:rFonts w:ascii="Times New Roman" w:hAnsi="Times New Roman" w:cs="Times New Roman"/>
          <w:szCs w:val="22"/>
        </w:rPr>
      </w:pPr>
      <w:r w:rsidRPr="00DA300D">
        <w:rPr>
          <w:rFonts w:ascii="Times New Roman" w:hAnsi="Times New Roman" w:cs="Times New Roman"/>
          <w:szCs w:val="22"/>
        </w:rPr>
        <w:t xml:space="preserve">Interest rate risk is the risk that future movements in market interest rates will affect the results of the Group’s/Company’s operations and its cash flows.  </w:t>
      </w:r>
    </w:p>
    <w:p w14:paraId="66A17EF0" w14:textId="77777777" w:rsidR="000E332D" w:rsidRPr="00DA300D" w:rsidRDefault="000E332D" w:rsidP="000E332D">
      <w:pPr>
        <w:tabs>
          <w:tab w:val="left" w:pos="567"/>
        </w:tabs>
        <w:spacing w:after="0" w:line="240" w:lineRule="atLeast"/>
        <w:ind w:left="540" w:right="-25"/>
        <w:jc w:val="thaiDistribute"/>
        <w:rPr>
          <w:rFonts w:ascii="Times New Roman" w:hAnsi="Times New Roman" w:cs="Times New Roman"/>
          <w:szCs w:val="22"/>
        </w:rPr>
      </w:pPr>
    </w:p>
    <w:p w14:paraId="5C8FA5B6" w14:textId="77777777" w:rsidR="000E332D" w:rsidRPr="00DA300D" w:rsidRDefault="000E332D" w:rsidP="000E332D">
      <w:pPr>
        <w:tabs>
          <w:tab w:val="left" w:pos="567"/>
        </w:tabs>
        <w:spacing w:after="0" w:line="240" w:lineRule="atLeast"/>
        <w:ind w:left="540" w:right="-25"/>
        <w:jc w:val="thaiDistribute"/>
        <w:rPr>
          <w:rFonts w:ascii="Times New Roman" w:hAnsi="Times New Roman" w:cs="Times New Roman"/>
          <w:szCs w:val="22"/>
        </w:rPr>
      </w:pPr>
      <w:r w:rsidRPr="00DA300D">
        <w:rPr>
          <w:rFonts w:ascii="Times New Roman" w:hAnsi="Times New Roman" w:cs="Times New Roman"/>
          <w:szCs w:val="22"/>
        </w:rPr>
        <w:t>The Group/Company’s exposure to interest rate risk relates primarily to its cash at financial institution, loans to, bank overdrafts, short-term and long-term loans.  However, since most of the Company’s financial assets and liabilities bear floating interest rates or fixed interest rates which are close to the market rate, the interest rate risk is expected to be minimal.</w:t>
      </w:r>
    </w:p>
    <w:p w14:paraId="0DD51FDF" w14:textId="77777777" w:rsidR="00CA6B42" w:rsidRPr="00DA300D" w:rsidRDefault="00CA6B42" w:rsidP="000E332D">
      <w:pPr>
        <w:tabs>
          <w:tab w:val="left" w:pos="567"/>
        </w:tabs>
        <w:spacing w:after="0" w:line="240" w:lineRule="atLeast"/>
        <w:ind w:left="540" w:right="-25"/>
        <w:jc w:val="thaiDistribute"/>
        <w:rPr>
          <w:rFonts w:ascii="Times New Roman" w:hAnsi="Times New Roman" w:cs="Times New Roman"/>
          <w:szCs w:val="22"/>
        </w:rPr>
      </w:pPr>
    </w:p>
    <w:p w14:paraId="44345EF1" w14:textId="77777777" w:rsidR="000E332D" w:rsidRPr="00DA300D" w:rsidRDefault="000E332D" w:rsidP="000E332D">
      <w:pPr>
        <w:tabs>
          <w:tab w:val="left" w:pos="567"/>
        </w:tabs>
        <w:spacing w:after="0" w:line="240" w:lineRule="atLeast"/>
        <w:ind w:left="540" w:right="-25"/>
        <w:jc w:val="thaiDistribute"/>
        <w:rPr>
          <w:rFonts w:ascii="Times New Roman" w:hAnsi="Times New Roman" w:cs="Times New Roman"/>
          <w:b/>
          <w:bCs/>
          <w:i/>
          <w:iCs/>
          <w:szCs w:val="22"/>
        </w:rPr>
      </w:pPr>
      <w:r w:rsidRPr="00DA300D">
        <w:rPr>
          <w:rFonts w:ascii="Times New Roman" w:hAnsi="Times New Roman" w:cs="Times New Roman"/>
          <w:b/>
          <w:bCs/>
          <w:i/>
          <w:iCs/>
          <w:szCs w:val="22"/>
        </w:rPr>
        <w:t>Foreign currency risk</w:t>
      </w:r>
    </w:p>
    <w:p w14:paraId="282B0E7B" w14:textId="77777777" w:rsidR="000E332D" w:rsidRPr="00DA300D" w:rsidRDefault="000E332D" w:rsidP="000E332D">
      <w:pPr>
        <w:tabs>
          <w:tab w:val="left" w:pos="567"/>
        </w:tabs>
        <w:spacing w:after="0" w:line="240" w:lineRule="atLeast"/>
        <w:ind w:left="540" w:right="-25"/>
        <w:jc w:val="thaiDistribute"/>
        <w:rPr>
          <w:rFonts w:ascii="Times New Roman" w:hAnsi="Times New Roman" w:cs="Times New Roman"/>
          <w:szCs w:val="22"/>
        </w:rPr>
      </w:pPr>
    </w:p>
    <w:p w14:paraId="16D750BD" w14:textId="77777777" w:rsidR="000E332D" w:rsidRPr="00DA300D" w:rsidRDefault="000E332D" w:rsidP="000E332D">
      <w:pPr>
        <w:tabs>
          <w:tab w:val="left" w:pos="567"/>
        </w:tabs>
        <w:spacing w:after="0" w:line="240" w:lineRule="atLeast"/>
        <w:ind w:left="540" w:right="-25"/>
        <w:jc w:val="thaiDistribute"/>
        <w:rPr>
          <w:rFonts w:ascii="Times New Roman" w:hAnsi="Times New Roman" w:cs="Times New Roman"/>
          <w:szCs w:val="22"/>
        </w:rPr>
      </w:pPr>
      <w:r w:rsidRPr="00DA300D">
        <w:rPr>
          <w:rFonts w:ascii="Times New Roman" w:hAnsi="Times New Roman" w:cs="Times New Roman"/>
          <w:szCs w:val="22"/>
        </w:rPr>
        <w:t>The exposure of the Group/Company to foreign currency risk is limited since the majority of business transactions are denominated in Thai Baht.</w:t>
      </w:r>
    </w:p>
    <w:p w14:paraId="5D412425" w14:textId="77777777" w:rsidR="000E332D" w:rsidRPr="00DA300D" w:rsidRDefault="000E332D" w:rsidP="000E332D">
      <w:pPr>
        <w:tabs>
          <w:tab w:val="left" w:pos="567"/>
        </w:tabs>
        <w:spacing w:after="0" w:line="240" w:lineRule="atLeast"/>
        <w:ind w:left="540" w:right="-25"/>
        <w:jc w:val="thaiDistribute"/>
        <w:rPr>
          <w:rFonts w:ascii="Times New Roman" w:hAnsi="Times New Roman" w:cs="Times New Roman"/>
          <w:szCs w:val="22"/>
        </w:rPr>
      </w:pPr>
    </w:p>
    <w:p w14:paraId="27149634" w14:textId="77777777" w:rsidR="000E332D" w:rsidRPr="00DA300D" w:rsidRDefault="000E332D" w:rsidP="000E332D">
      <w:pPr>
        <w:tabs>
          <w:tab w:val="left" w:pos="567"/>
        </w:tabs>
        <w:spacing w:after="0" w:line="240" w:lineRule="atLeast"/>
        <w:ind w:left="540" w:right="-25"/>
        <w:jc w:val="thaiDistribute"/>
        <w:rPr>
          <w:rFonts w:ascii="Times New Roman" w:hAnsi="Times New Roman" w:cs="Times New Roman"/>
          <w:b/>
          <w:bCs/>
          <w:i/>
          <w:iCs/>
          <w:szCs w:val="22"/>
        </w:rPr>
      </w:pPr>
      <w:r w:rsidRPr="00DA300D">
        <w:rPr>
          <w:rFonts w:ascii="Times New Roman" w:hAnsi="Times New Roman" w:cs="Times New Roman"/>
          <w:b/>
          <w:bCs/>
          <w:i/>
          <w:iCs/>
          <w:szCs w:val="22"/>
        </w:rPr>
        <w:t>Credit risk</w:t>
      </w:r>
    </w:p>
    <w:p w14:paraId="5BD31EE8" w14:textId="77777777" w:rsidR="000E332D" w:rsidRPr="00DA300D" w:rsidRDefault="000E332D" w:rsidP="000E332D">
      <w:pPr>
        <w:tabs>
          <w:tab w:val="left" w:pos="567"/>
        </w:tabs>
        <w:spacing w:after="0" w:line="240" w:lineRule="atLeast"/>
        <w:ind w:left="540" w:right="-25"/>
        <w:jc w:val="thaiDistribute"/>
        <w:rPr>
          <w:rFonts w:ascii="Times New Roman" w:hAnsi="Times New Roman" w:cs="Times New Roman"/>
          <w:szCs w:val="22"/>
        </w:rPr>
      </w:pPr>
    </w:p>
    <w:p w14:paraId="4D559833" w14:textId="77777777" w:rsidR="000E332D" w:rsidRPr="00DA300D" w:rsidRDefault="000E332D" w:rsidP="000E332D">
      <w:pPr>
        <w:tabs>
          <w:tab w:val="left" w:pos="567"/>
        </w:tabs>
        <w:spacing w:after="0" w:line="240" w:lineRule="atLeast"/>
        <w:ind w:left="540" w:right="-25"/>
        <w:jc w:val="thaiDistribute"/>
        <w:rPr>
          <w:rFonts w:ascii="Times New Roman" w:hAnsi="Times New Roman" w:cs="Times New Roman"/>
          <w:szCs w:val="22"/>
        </w:rPr>
      </w:pPr>
      <w:r w:rsidRPr="00DA300D">
        <w:rPr>
          <w:rFonts w:ascii="Times New Roman" w:hAnsi="Times New Roman" w:cs="Times New Roman"/>
          <w:szCs w:val="22"/>
        </w:rPr>
        <w:t>Credit risk is the potential financial loss resulting from the failure of a customer or counterparty to settle its financial and contractual obligations to the Group/Company as and when they fall due.</w:t>
      </w:r>
    </w:p>
    <w:p w14:paraId="67BCC846" w14:textId="77777777" w:rsidR="000E332D" w:rsidRPr="00DA300D" w:rsidRDefault="000E332D" w:rsidP="000E332D">
      <w:pPr>
        <w:tabs>
          <w:tab w:val="left" w:pos="567"/>
        </w:tabs>
        <w:spacing w:after="0" w:line="240" w:lineRule="atLeast"/>
        <w:ind w:left="540" w:right="-25"/>
        <w:jc w:val="thaiDistribute"/>
        <w:rPr>
          <w:rFonts w:ascii="Times New Roman" w:hAnsi="Times New Roman" w:cs="Times New Roman"/>
          <w:szCs w:val="22"/>
        </w:rPr>
      </w:pPr>
    </w:p>
    <w:p w14:paraId="505C06E9" w14:textId="77777777" w:rsidR="000E332D" w:rsidRPr="00DA300D" w:rsidRDefault="000E332D" w:rsidP="000E332D">
      <w:pPr>
        <w:tabs>
          <w:tab w:val="left" w:pos="567"/>
        </w:tabs>
        <w:spacing w:after="0" w:line="240" w:lineRule="atLeast"/>
        <w:ind w:left="540" w:right="-25"/>
        <w:jc w:val="thaiDistribute"/>
        <w:rPr>
          <w:rFonts w:ascii="Times New Roman" w:hAnsi="Times New Roman" w:cs="Times New Roman"/>
          <w:szCs w:val="22"/>
        </w:rPr>
      </w:pPr>
      <w:r w:rsidRPr="00DA300D">
        <w:rPr>
          <w:rFonts w:ascii="Times New Roman" w:hAnsi="Times New Roman" w:cs="Times New Roman"/>
          <w:szCs w:val="22"/>
        </w:rPr>
        <w:t>The Group/Company focuses on cash sales.  Management also has a credit policy in place and the exposure to credit risk is monitored on an ongoing basis.  Credit evaluations are performed on all customers requiring credit over a certain amount.  At the reporting date the Group / the Company has a credit risk as mentioned in Notes 6 and 7 to the financial statements. The maximum exposure to credit risk is represented by the carrying amount of each financial asset in the reporting date.  Management does not anticipate material losses from its debt collection.</w:t>
      </w:r>
    </w:p>
    <w:p w14:paraId="7581FE8B" w14:textId="77777777" w:rsidR="000E332D" w:rsidRPr="00DA300D" w:rsidRDefault="000E332D" w:rsidP="000E332D">
      <w:pPr>
        <w:tabs>
          <w:tab w:val="left" w:pos="567"/>
        </w:tabs>
        <w:spacing w:after="0" w:line="240" w:lineRule="atLeast"/>
        <w:ind w:left="540" w:right="-25"/>
        <w:jc w:val="thaiDistribute"/>
        <w:rPr>
          <w:rFonts w:ascii="Times New Roman" w:hAnsi="Times New Roman" w:cs="Times New Roman"/>
          <w:szCs w:val="22"/>
        </w:rPr>
      </w:pPr>
    </w:p>
    <w:p w14:paraId="170F1BE6" w14:textId="77777777" w:rsidR="000E332D" w:rsidRPr="00DA300D" w:rsidRDefault="000E332D" w:rsidP="000E332D">
      <w:pPr>
        <w:tabs>
          <w:tab w:val="left" w:pos="567"/>
        </w:tabs>
        <w:spacing w:after="0" w:line="240" w:lineRule="atLeast"/>
        <w:ind w:left="540" w:right="-25"/>
        <w:jc w:val="thaiDistribute"/>
        <w:rPr>
          <w:rFonts w:ascii="Times New Roman" w:hAnsi="Times New Roman" w:cs="Times New Roman"/>
          <w:b/>
          <w:bCs/>
          <w:i/>
          <w:iCs/>
          <w:szCs w:val="22"/>
        </w:rPr>
      </w:pPr>
      <w:r w:rsidRPr="00DA300D">
        <w:rPr>
          <w:rFonts w:ascii="Times New Roman" w:hAnsi="Times New Roman" w:cs="Times New Roman"/>
          <w:b/>
          <w:bCs/>
          <w:i/>
          <w:iCs/>
          <w:szCs w:val="22"/>
        </w:rPr>
        <w:t>Liquidity risk</w:t>
      </w:r>
    </w:p>
    <w:p w14:paraId="39AE14B5" w14:textId="77777777" w:rsidR="000E332D" w:rsidRPr="00DA300D" w:rsidRDefault="000E332D" w:rsidP="000E332D">
      <w:pPr>
        <w:tabs>
          <w:tab w:val="left" w:pos="567"/>
        </w:tabs>
        <w:spacing w:after="0" w:line="240" w:lineRule="atLeast"/>
        <w:ind w:left="540" w:right="-25"/>
        <w:jc w:val="thaiDistribute"/>
        <w:rPr>
          <w:rFonts w:ascii="Times New Roman" w:hAnsi="Times New Roman" w:cs="Times New Roman"/>
          <w:szCs w:val="22"/>
        </w:rPr>
      </w:pPr>
    </w:p>
    <w:p w14:paraId="665D2889" w14:textId="77777777" w:rsidR="000E332D" w:rsidRPr="00DA300D" w:rsidRDefault="000E332D" w:rsidP="000E332D">
      <w:pPr>
        <w:tabs>
          <w:tab w:val="left" w:pos="567"/>
        </w:tabs>
        <w:spacing w:after="0" w:line="240" w:lineRule="atLeast"/>
        <w:ind w:left="540" w:right="-25"/>
        <w:jc w:val="thaiDistribute"/>
        <w:rPr>
          <w:rFonts w:ascii="Times New Roman" w:hAnsi="Times New Roman" w:cs="Times New Roman"/>
          <w:szCs w:val="22"/>
        </w:rPr>
      </w:pPr>
      <w:r w:rsidRPr="00DA300D">
        <w:rPr>
          <w:rFonts w:ascii="Times New Roman" w:hAnsi="Times New Roman" w:cs="Times New Roman"/>
          <w:szCs w:val="22"/>
        </w:rPr>
        <w:t>The Group/Company monitors its liquidity risk and maintains a level of cash and cash equivalents deemed adequate by management to finance the Group’s/the Company’s operations and to mitigate the effect</w:t>
      </w:r>
      <w:r w:rsidR="001933EE">
        <w:rPr>
          <w:rFonts w:ascii="Times New Roman" w:hAnsi="Times New Roman" w:cs="Times New Roman"/>
          <w:szCs w:val="22"/>
        </w:rPr>
        <w:t>s of fluctuations in cash flows.</w:t>
      </w:r>
    </w:p>
    <w:p w14:paraId="1EE9063C" w14:textId="77777777" w:rsidR="000E332D" w:rsidRPr="00DA300D" w:rsidRDefault="000E332D" w:rsidP="000E332D">
      <w:pPr>
        <w:tabs>
          <w:tab w:val="left" w:pos="567"/>
        </w:tabs>
        <w:spacing w:after="0" w:line="240" w:lineRule="atLeast"/>
        <w:ind w:left="540" w:right="-25"/>
        <w:jc w:val="thaiDistribute"/>
        <w:rPr>
          <w:rFonts w:ascii="Times New Roman" w:hAnsi="Times New Roman" w:cs="Times New Roman"/>
          <w:szCs w:val="22"/>
        </w:rPr>
      </w:pPr>
    </w:p>
    <w:p w14:paraId="6CA0E5F0" w14:textId="77777777" w:rsidR="001933EE" w:rsidRDefault="001933EE">
      <w:pPr>
        <w:spacing w:after="0" w:line="240" w:lineRule="auto"/>
        <w:rPr>
          <w:rFonts w:ascii="Times New Roman" w:hAnsi="Times New Roman" w:cs="Times New Roman"/>
          <w:b/>
          <w:bCs/>
          <w:i/>
          <w:iCs/>
          <w:szCs w:val="22"/>
        </w:rPr>
      </w:pPr>
      <w:r>
        <w:rPr>
          <w:rFonts w:ascii="Times New Roman" w:hAnsi="Times New Roman" w:cs="Times New Roman"/>
          <w:b/>
          <w:bCs/>
          <w:i/>
          <w:iCs/>
          <w:szCs w:val="22"/>
        </w:rPr>
        <w:br w:type="page"/>
      </w:r>
    </w:p>
    <w:p w14:paraId="73A22697" w14:textId="77777777" w:rsidR="000E332D" w:rsidRPr="00DA300D" w:rsidRDefault="000E332D" w:rsidP="000E332D">
      <w:pPr>
        <w:tabs>
          <w:tab w:val="left" w:pos="567"/>
        </w:tabs>
        <w:spacing w:after="0" w:line="240" w:lineRule="atLeast"/>
        <w:ind w:left="540" w:right="-25"/>
        <w:jc w:val="thaiDistribute"/>
        <w:rPr>
          <w:rFonts w:ascii="Times New Roman" w:hAnsi="Times New Roman" w:cs="Times New Roman"/>
          <w:b/>
          <w:bCs/>
          <w:i/>
          <w:iCs/>
          <w:szCs w:val="22"/>
        </w:rPr>
      </w:pPr>
      <w:r w:rsidRPr="00DA300D">
        <w:rPr>
          <w:rFonts w:ascii="Times New Roman" w:hAnsi="Times New Roman" w:cs="Times New Roman"/>
          <w:b/>
          <w:bCs/>
          <w:i/>
          <w:iCs/>
          <w:szCs w:val="22"/>
        </w:rPr>
        <w:t>Carrying amount and fair values</w:t>
      </w:r>
    </w:p>
    <w:p w14:paraId="2EAF592E" w14:textId="77777777" w:rsidR="000E332D" w:rsidRPr="00DA300D" w:rsidRDefault="000E332D" w:rsidP="000E332D">
      <w:pPr>
        <w:tabs>
          <w:tab w:val="left" w:pos="567"/>
        </w:tabs>
        <w:spacing w:after="0" w:line="240" w:lineRule="atLeast"/>
        <w:ind w:left="540" w:right="-25"/>
        <w:jc w:val="thaiDistribute"/>
        <w:rPr>
          <w:rFonts w:ascii="Times New Roman" w:hAnsi="Times New Roman" w:cs="Times New Roman"/>
          <w:szCs w:val="22"/>
        </w:rPr>
      </w:pPr>
    </w:p>
    <w:p w14:paraId="17FD09F6" w14:textId="77777777" w:rsidR="00DA2842" w:rsidRPr="00DA300D" w:rsidRDefault="00DA2842" w:rsidP="00DA2842">
      <w:pPr>
        <w:tabs>
          <w:tab w:val="left" w:pos="567"/>
        </w:tabs>
        <w:spacing w:after="0" w:line="240" w:lineRule="atLeast"/>
        <w:ind w:left="540" w:right="-25"/>
        <w:jc w:val="thaiDistribute"/>
        <w:rPr>
          <w:rFonts w:ascii="Times New Roman" w:hAnsi="Times New Roman" w:cs="Times New Roman"/>
          <w:szCs w:val="22"/>
        </w:rPr>
      </w:pPr>
      <w:r w:rsidRPr="00DA300D">
        <w:rPr>
          <w:rFonts w:ascii="Times New Roman" w:hAnsi="Times New Roman" w:cs="Times New Roman"/>
          <w:szCs w:val="22"/>
        </w:rPr>
        <w:t xml:space="preserve">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w:t>
      </w:r>
      <w:r w:rsidR="002F78D9" w:rsidRPr="00DA300D">
        <w:rPr>
          <w:rFonts w:ascii="Times New Roman" w:hAnsi="Times New Roman" w:cs="Times New Roman"/>
          <w:szCs w:val="22"/>
        </w:rPr>
        <w:t>amounts are</w:t>
      </w:r>
      <w:r w:rsidRPr="00DA300D">
        <w:rPr>
          <w:rFonts w:ascii="Times New Roman" w:hAnsi="Times New Roman" w:cs="Times New Roman"/>
          <w:szCs w:val="22"/>
        </w:rPr>
        <w:t xml:space="preserve"> a reasonable approximation of fair value.</w:t>
      </w:r>
    </w:p>
    <w:p w14:paraId="6173EA72" w14:textId="77777777" w:rsidR="00DA2842" w:rsidRPr="00DA300D" w:rsidRDefault="00DA2842" w:rsidP="00DA2842">
      <w:pPr>
        <w:tabs>
          <w:tab w:val="left" w:pos="567"/>
        </w:tabs>
        <w:spacing w:after="0" w:line="240" w:lineRule="atLeast"/>
        <w:ind w:left="540" w:right="-25"/>
        <w:jc w:val="thaiDistribute"/>
        <w:rPr>
          <w:rFonts w:ascii="Times New Roman" w:hAnsi="Times New Roman" w:cs="Times New Roman"/>
          <w:szCs w:val="22"/>
        </w:rPr>
      </w:pPr>
    </w:p>
    <w:p w14:paraId="36F60D94" w14:textId="77777777" w:rsidR="00DA2842" w:rsidRPr="00DA300D" w:rsidRDefault="00DA2842" w:rsidP="00DA2842">
      <w:pPr>
        <w:tabs>
          <w:tab w:val="left" w:pos="567"/>
        </w:tabs>
        <w:spacing w:after="0" w:line="240" w:lineRule="atLeast"/>
        <w:ind w:left="540" w:right="-25"/>
        <w:jc w:val="thaiDistribute"/>
        <w:rPr>
          <w:rFonts w:ascii="Times New Roman" w:hAnsi="Times New Roman" w:cs="Times New Roman"/>
          <w:szCs w:val="22"/>
        </w:rPr>
      </w:pPr>
      <w:r w:rsidRPr="00DA300D">
        <w:rPr>
          <w:rFonts w:ascii="Times New Roman" w:hAnsi="Times New Roman" w:cs="Times New Roman"/>
          <w:szCs w:val="22"/>
        </w:rPr>
        <w:t xml:space="preserve">Most financial assets and financial liabilities of the Group / the Company are classified as short-term.  The Group / the Company therefore </w:t>
      </w:r>
      <w:r w:rsidR="002F78D9" w:rsidRPr="00DA300D">
        <w:rPr>
          <w:rFonts w:ascii="Times New Roman" w:hAnsi="Times New Roman" w:cs="Times New Roman"/>
          <w:szCs w:val="22"/>
        </w:rPr>
        <w:t>estimate</w:t>
      </w:r>
      <w:r w:rsidRPr="00DA300D">
        <w:rPr>
          <w:rFonts w:ascii="Times New Roman" w:hAnsi="Times New Roman" w:cs="Times New Roman"/>
          <w:szCs w:val="22"/>
        </w:rPr>
        <w:t xml:space="preserve"> the fair value of financial assets and financial liabilities close to the carrying amount presented in the statement of financial position.</w:t>
      </w:r>
    </w:p>
    <w:p w14:paraId="1873AB67" w14:textId="77777777" w:rsidR="000E332D" w:rsidRPr="00DA300D" w:rsidRDefault="000E332D" w:rsidP="00554FD4">
      <w:pPr>
        <w:tabs>
          <w:tab w:val="left" w:pos="567"/>
        </w:tabs>
        <w:spacing w:after="0" w:line="240" w:lineRule="atLeast"/>
        <w:ind w:left="540" w:right="-25"/>
        <w:jc w:val="thaiDistribute"/>
        <w:rPr>
          <w:rFonts w:ascii="Times New Roman" w:hAnsi="Times New Roman" w:cs="Times New Roman"/>
          <w:szCs w:val="22"/>
        </w:rPr>
      </w:pPr>
    </w:p>
    <w:p w14:paraId="28835095" w14:textId="77777777" w:rsidR="000E332D" w:rsidRPr="00DA300D" w:rsidRDefault="000E332D" w:rsidP="000E332D">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DA300D">
        <w:rPr>
          <w:rFonts w:ascii="Times New Roman" w:hAnsi="Times New Roman" w:cs="Times New Roman"/>
          <w:b/>
          <w:bCs/>
          <w:szCs w:val="22"/>
        </w:rPr>
        <w:t>Commitments with non - related parties</w:t>
      </w:r>
    </w:p>
    <w:p w14:paraId="50B72684" w14:textId="77777777" w:rsidR="000E332D" w:rsidRPr="00DA300D" w:rsidRDefault="000E332D" w:rsidP="000E332D">
      <w:pPr>
        <w:tabs>
          <w:tab w:val="left" w:pos="540"/>
        </w:tabs>
        <w:spacing w:after="0" w:line="240" w:lineRule="atLeast"/>
        <w:ind w:left="539" w:right="-25"/>
        <w:jc w:val="both"/>
        <w:rPr>
          <w:rFonts w:ascii="Times New Roman" w:hAnsi="Times New Roman" w:cs="Times New Roman"/>
          <w:szCs w:val="22"/>
        </w:rPr>
      </w:pPr>
    </w:p>
    <w:p w14:paraId="1D4D6D3F" w14:textId="77777777" w:rsidR="000E332D" w:rsidRPr="00DA300D" w:rsidRDefault="000060C6" w:rsidP="000E332D">
      <w:pPr>
        <w:pStyle w:val="BodyText"/>
        <w:ind w:left="540"/>
        <w:jc w:val="both"/>
        <w:rPr>
          <w:rFonts w:ascii="Times New Roman" w:hAnsi="Times New Roman" w:cs="Times New Roman"/>
          <w:sz w:val="22"/>
          <w:szCs w:val="22"/>
        </w:rPr>
      </w:pPr>
      <w:r>
        <w:rPr>
          <w:rFonts w:ascii="Times New Roman" w:hAnsi="Times New Roman" w:cs="Times New Roman"/>
          <w:sz w:val="22"/>
          <w:szCs w:val="22"/>
        </w:rPr>
        <w:t>As at 31 December 2024</w:t>
      </w:r>
      <w:r w:rsidR="000E332D" w:rsidRPr="00DA300D">
        <w:rPr>
          <w:rFonts w:ascii="Times New Roman" w:hAnsi="Times New Roman" w:cs="Times New Roman"/>
          <w:sz w:val="22"/>
          <w:szCs w:val="22"/>
        </w:rPr>
        <w:t>, the Group/Company had commitments as follows:</w:t>
      </w:r>
    </w:p>
    <w:p w14:paraId="3E64D4D1" w14:textId="77777777" w:rsidR="000E332D" w:rsidRPr="00DA300D" w:rsidRDefault="000E332D" w:rsidP="000E332D">
      <w:pPr>
        <w:tabs>
          <w:tab w:val="left" w:pos="567"/>
        </w:tabs>
        <w:spacing w:after="0" w:line="240" w:lineRule="atLeast"/>
        <w:ind w:right="-25"/>
        <w:jc w:val="thaiDistribute"/>
        <w:rPr>
          <w:rFonts w:ascii="Times New Roman" w:hAnsi="Times New Roman" w:cs="Times New Roman"/>
          <w:b/>
          <w:bCs/>
          <w:szCs w:val="22"/>
        </w:rPr>
      </w:pPr>
    </w:p>
    <w:p w14:paraId="3D4521FA" w14:textId="77777777" w:rsidR="000E332D" w:rsidRPr="00DB37A0" w:rsidRDefault="009A26B0" w:rsidP="000E332D">
      <w:pPr>
        <w:pStyle w:val="BodyText"/>
        <w:numPr>
          <w:ilvl w:val="0"/>
          <w:numId w:val="18"/>
        </w:numPr>
        <w:spacing w:before="120"/>
        <w:ind w:left="993" w:hanging="426"/>
        <w:jc w:val="both"/>
        <w:rPr>
          <w:rFonts w:ascii="Times New Roman" w:hAnsi="Times New Roman" w:cs="Times New Roman"/>
          <w:sz w:val="22"/>
          <w:szCs w:val="22"/>
        </w:rPr>
      </w:pPr>
      <w:r w:rsidRPr="000060C6">
        <w:rPr>
          <w:rFonts w:ascii="Times New Roman" w:hAnsi="Times New Roman" w:cs="Times New Roman"/>
          <w:sz w:val="22"/>
          <w:szCs w:val="22"/>
        </w:rPr>
        <w:t>On 1 March 2023</w:t>
      </w:r>
      <w:r w:rsidR="000E332D" w:rsidRPr="000060C6">
        <w:rPr>
          <w:rFonts w:ascii="Times New Roman" w:hAnsi="Times New Roman" w:cs="Times New Roman"/>
          <w:sz w:val="22"/>
          <w:szCs w:val="22"/>
        </w:rPr>
        <w:t xml:space="preserve">, the Company entered </w:t>
      </w:r>
      <w:r w:rsidR="006220E7" w:rsidRPr="000060C6">
        <w:rPr>
          <w:rFonts w:ascii="Times New Roman" w:hAnsi="Times New Roman" w:cs="Times New Roman"/>
          <w:sz w:val="22"/>
          <w:szCs w:val="22"/>
        </w:rPr>
        <w:t xml:space="preserve">to extend the agreement period </w:t>
      </w:r>
      <w:r w:rsidR="001220C6" w:rsidRPr="000060C6">
        <w:rPr>
          <w:rFonts w:ascii="Times New Roman" w:hAnsi="Times New Roman" w:cs="Times New Roman"/>
          <w:sz w:val="22"/>
          <w:szCs w:val="22"/>
        </w:rPr>
        <w:t>(</w:t>
      </w:r>
      <w:r w:rsidR="001220C6" w:rsidRPr="00DB37A0">
        <w:rPr>
          <w:rFonts w:ascii="Times New Roman" w:hAnsi="Times New Roman" w:cs="Times New Roman"/>
          <w:sz w:val="22"/>
          <w:szCs w:val="22"/>
        </w:rPr>
        <w:t>4</w:t>
      </w:r>
      <w:r w:rsidR="006220E7" w:rsidRPr="00DB37A0">
        <w:rPr>
          <w:rFonts w:ascii="Times New Roman" w:hAnsi="Times New Roman" w:cs="Times New Roman"/>
          <w:sz w:val="22"/>
          <w:szCs w:val="22"/>
        </w:rPr>
        <w:t>th</w:t>
      </w:r>
      <w:r w:rsidR="001220C6" w:rsidRPr="000060C6">
        <w:rPr>
          <w:rFonts w:ascii="Times New Roman" w:hAnsi="Times New Roman" w:cs="Times New Roman"/>
          <w:sz w:val="22"/>
          <w:szCs w:val="22"/>
        </w:rPr>
        <w:t>)</w:t>
      </w:r>
      <w:r w:rsidRPr="000060C6">
        <w:rPr>
          <w:rFonts w:ascii="Times New Roman" w:hAnsi="Times New Roman" w:cs="Times New Roman"/>
          <w:sz w:val="22"/>
          <w:szCs w:val="22"/>
        </w:rPr>
        <w:t xml:space="preserve"> </w:t>
      </w:r>
      <w:r w:rsidR="000E332D" w:rsidRPr="000060C6">
        <w:rPr>
          <w:rFonts w:ascii="Times New Roman" w:hAnsi="Times New Roman" w:cs="Times New Roman"/>
          <w:sz w:val="22"/>
          <w:szCs w:val="22"/>
        </w:rPr>
        <w:t>with foreign company incorporated in the United States of America for the manufacture and sale of conventional coatings. Coatings an</w:t>
      </w:r>
      <w:r w:rsidR="006220E7" w:rsidRPr="000060C6">
        <w:rPr>
          <w:rFonts w:ascii="Times New Roman" w:hAnsi="Times New Roman" w:cs="Times New Roman"/>
          <w:sz w:val="22"/>
          <w:szCs w:val="22"/>
        </w:rPr>
        <w:t>d fire protection paints for a period</w:t>
      </w:r>
      <w:r w:rsidR="00850DF1" w:rsidRPr="000060C6">
        <w:rPr>
          <w:rFonts w:ascii="Times New Roman" w:hAnsi="Times New Roman" w:cs="Times New Roman"/>
          <w:sz w:val="22"/>
          <w:szCs w:val="22"/>
        </w:rPr>
        <w:t xml:space="preserve"> 1</w:t>
      </w:r>
      <w:r w:rsidR="000E332D" w:rsidRPr="000060C6">
        <w:rPr>
          <w:rFonts w:ascii="Times New Roman" w:hAnsi="Times New Roman" w:cs="Times New Roman"/>
          <w:sz w:val="22"/>
          <w:szCs w:val="22"/>
        </w:rPr>
        <w:t xml:space="preserve"> years</w:t>
      </w:r>
      <w:r w:rsidR="00850DF1" w:rsidRPr="00DB37A0">
        <w:rPr>
          <w:rFonts w:ascii="Times New Roman" w:hAnsi="Times New Roman" w:cs="Times New Roman"/>
          <w:sz w:val="22"/>
          <w:szCs w:val="22"/>
        </w:rPr>
        <w:t xml:space="preserve"> </w:t>
      </w:r>
      <w:r w:rsidR="006220E7" w:rsidRPr="000060C6">
        <w:rPr>
          <w:rFonts w:ascii="Times New Roman" w:hAnsi="Times New Roman" w:cs="Times New Roman"/>
          <w:sz w:val="22"/>
          <w:szCs w:val="22"/>
        </w:rPr>
        <w:t>from</w:t>
      </w:r>
      <w:r w:rsidR="00850DF1" w:rsidRPr="000060C6">
        <w:rPr>
          <w:rFonts w:ascii="Times New Roman" w:hAnsi="Times New Roman" w:cs="Times New Roman"/>
          <w:sz w:val="22"/>
          <w:szCs w:val="22"/>
        </w:rPr>
        <w:t xml:space="preserve"> 1 March 2023 to 28 February 2024</w:t>
      </w:r>
      <w:r w:rsidR="000E332D" w:rsidRPr="000060C6">
        <w:rPr>
          <w:rFonts w:ascii="Times New Roman" w:hAnsi="Times New Roman" w:cs="Times New Roman"/>
          <w:sz w:val="22"/>
          <w:szCs w:val="22"/>
        </w:rPr>
        <w:t>. The Company has to pay a license fee at a percentage of the net selling price but not less than the minimum amount specified in the agreement</w:t>
      </w:r>
      <w:r w:rsidR="00850DF1" w:rsidRPr="000060C6">
        <w:rPr>
          <w:rFonts w:ascii="Times New Roman" w:hAnsi="Times New Roman" w:cs="Times New Roman"/>
          <w:sz w:val="22"/>
          <w:szCs w:val="22"/>
        </w:rPr>
        <w:t xml:space="preserve">, </w:t>
      </w:r>
      <w:r w:rsidR="006220E7" w:rsidRPr="000060C6">
        <w:rPr>
          <w:rFonts w:ascii="Times New Roman" w:hAnsi="Times New Roman" w:cs="Times New Roman"/>
          <w:sz w:val="22"/>
          <w:szCs w:val="22"/>
        </w:rPr>
        <w:t xml:space="preserve">amount of </w:t>
      </w:r>
      <w:r w:rsidR="00850DF1" w:rsidRPr="000060C6">
        <w:rPr>
          <w:rFonts w:ascii="Times New Roman" w:hAnsi="Times New Roman" w:cs="Times New Roman"/>
          <w:sz w:val="22"/>
          <w:szCs w:val="22"/>
        </w:rPr>
        <w:t xml:space="preserve">USD 146,410 per </w:t>
      </w:r>
      <w:r w:rsidR="00850DF1" w:rsidRPr="009923D6">
        <w:rPr>
          <w:rFonts w:ascii="Times New Roman" w:hAnsi="Times New Roman" w:cs="Times New Roman"/>
          <w:sz w:val="22"/>
          <w:szCs w:val="22"/>
        </w:rPr>
        <w:t>year</w:t>
      </w:r>
      <w:r w:rsidR="00850DF1" w:rsidRPr="00DB37A0">
        <w:rPr>
          <w:rFonts w:ascii="Times New Roman" w:hAnsi="Times New Roman" w:cs="Times New Roman"/>
          <w:sz w:val="22"/>
          <w:szCs w:val="22"/>
        </w:rPr>
        <w:t>.</w:t>
      </w:r>
      <w:r w:rsidR="006220E7" w:rsidRPr="00DB37A0">
        <w:rPr>
          <w:rFonts w:ascii="Times New Roman" w:hAnsi="Times New Roman" w:cs="Times New Roman"/>
          <w:sz w:val="22"/>
          <w:szCs w:val="22"/>
        </w:rPr>
        <w:t xml:space="preserve"> </w:t>
      </w:r>
      <w:r w:rsidR="000060C6" w:rsidRPr="009923D6">
        <w:rPr>
          <w:rFonts w:ascii="Times New Roman" w:hAnsi="Times New Roman" w:cs="Times New Roman"/>
          <w:sz w:val="22"/>
          <w:szCs w:val="22"/>
        </w:rPr>
        <w:t>In March 2024</w:t>
      </w:r>
      <w:r w:rsidR="006220E7" w:rsidRPr="009923D6">
        <w:rPr>
          <w:rFonts w:ascii="Times New Roman" w:hAnsi="Times New Roman" w:cs="Times New Roman"/>
          <w:sz w:val="22"/>
          <w:szCs w:val="22"/>
        </w:rPr>
        <w:t xml:space="preserve">, </w:t>
      </w:r>
      <w:r w:rsidR="009923D6" w:rsidRPr="009923D6">
        <w:rPr>
          <w:rFonts w:ascii="Times New Roman" w:hAnsi="Times New Roman" w:cs="Times New Roman"/>
          <w:sz w:val="22"/>
          <w:szCs w:val="22"/>
        </w:rPr>
        <w:t>the</w:t>
      </w:r>
      <w:r w:rsidR="009923D6" w:rsidRPr="000060C6">
        <w:rPr>
          <w:rFonts w:ascii="Times New Roman" w:hAnsi="Times New Roman" w:cs="Times New Roman"/>
          <w:sz w:val="22"/>
          <w:szCs w:val="22"/>
        </w:rPr>
        <w:t xml:space="preserve"> Company</w:t>
      </w:r>
      <w:r w:rsidR="009923D6" w:rsidRPr="00DB37A0">
        <w:rPr>
          <w:rFonts w:ascii="Times New Roman" w:hAnsi="Times New Roman" w:cs="Times New Roman" w:hint="cs"/>
          <w:sz w:val="22"/>
          <w:szCs w:val="22"/>
          <w:cs/>
        </w:rPr>
        <w:t xml:space="preserve"> </w:t>
      </w:r>
      <w:r w:rsidR="00DB37A0" w:rsidRPr="00DB37A0">
        <w:rPr>
          <w:rFonts w:ascii="Times New Roman" w:hAnsi="Times New Roman" w:cs="Times New Roman"/>
          <w:sz w:val="22"/>
          <w:szCs w:val="22"/>
        </w:rPr>
        <w:t xml:space="preserve">not </w:t>
      </w:r>
      <w:r w:rsidR="00DB37A0">
        <w:rPr>
          <w:rFonts w:ascii="Times New Roman" w:hAnsi="Times New Roman" w:cs="Times New Roman"/>
          <w:sz w:val="22"/>
          <w:szCs w:val="22"/>
        </w:rPr>
        <w:t>renewed the agreement.</w:t>
      </w:r>
    </w:p>
    <w:p w14:paraId="20355BAC" w14:textId="77777777" w:rsidR="000E332D" w:rsidRPr="000060C6" w:rsidRDefault="000E332D" w:rsidP="000060C6">
      <w:pPr>
        <w:pStyle w:val="BodyText"/>
        <w:numPr>
          <w:ilvl w:val="0"/>
          <w:numId w:val="18"/>
        </w:numPr>
        <w:spacing w:before="120"/>
        <w:ind w:left="993" w:hanging="426"/>
        <w:jc w:val="both"/>
        <w:rPr>
          <w:rFonts w:ascii="Times New Roman" w:hAnsi="Times New Roman" w:cs="Times New Roman"/>
          <w:sz w:val="22"/>
          <w:szCs w:val="22"/>
        </w:rPr>
      </w:pPr>
      <w:r w:rsidRPr="000060C6">
        <w:rPr>
          <w:rFonts w:ascii="Times New Roman" w:hAnsi="Times New Roman" w:cs="Times New Roman"/>
          <w:sz w:val="22"/>
          <w:szCs w:val="22"/>
        </w:rPr>
        <w:t>The consulting agreement for project bidding with a company which has an obligation to pay when the bidding of the project is won. The company has an obligation to pay wages at 6 percent of the median price.</w:t>
      </w:r>
    </w:p>
    <w:p w14:paraId="3A0AA5E2" w14:textId="77777777" w:rsidR="003A5C43" w:rsidRPr="00DA300D" w:rsidRDefault="0055467A" w:rsidP="003A5C43">
      <w:pPr>
        <w:pStyle w:val="BodyText"/>
        <w:numPr>
          <w:ilvl w:val="0"/>
          <w:numId w:val="18"/>
        </w:numPr>
        <w:spacing w:before="120"/>
        <w:ind w:left="993" w:hanging="426"/>
        <w:jc w:val="both"/>
        <w:rPr>
          <w:rFonts w:ascii="Times New Roman" w:hAnsi="Times New Roman" w:cstheme="minorBidi"/>
          <w:b/>
          <w:bCs/>
          <w:sz w:val="22"/>
          <w:szCs w:val="22"/>
        </w:rPr>
      </w:pPr>
      <w:r w:rsidRPr="00DA300D">
        <w:rPr>
          <w:rFonts w:ascii="Times New Roman" w:hAnsi="Times New Roman" w:cs="Times New Roman"/>
          <w:sz w:val="22"/>
          <w:szCs w:val="22"/>
        </w:rPr>
        <w:t>The f</w:t>
      </w:r>
      <w:r w:rsidR="004B4435" w:rsidRPr="00DA300D">
        <w:rPr>
          <w:rFonts w:ascii="Times New Roman" w:hAnsi="Times New Roman" w:cs="Times New Roman"/>
          <w:sz w:val="22"/>
          <w:szCs w:val="22"/>
        </w:rPr>
        <w:t>inancial Advisor agreement</w:t>
      </w:r>
      <w:r w:rsidR="003A5C43" w:rsidRPr="00DA300D">
        <w:rPr>
          <w:rFonts w:ascii="Times New Roman" w:hAnsi="Times New Roman" w:cs="Times New Roman"/>
          <w:sz w:val="22"/>
          <w:szCs w:val="22"/>
        </w:rPr>
        <w:t xml:space="preserve"> for 2 agreement</w:t>
      </w:r>
      <w:r w:rsidRPr="00DA300D">
        <w:rPr>
          <w:rFonts w:ascii="Times New Roman" w:hAnsi="Times New Roman" w:cs="Times New Roman"/>
          <w:sz w:val="22"/>
          <w:szCs w:val="22"/>
        </w:rPr>
        <w:t>s with the C</w:t>
      </w:r>
      <w:r w:rsidR="004B4435" w:rsidRPr="00DA300D">
        <w:rPr>
          <w:rFonts w:ascii="Times New Roman" w:hAnsi="Times New Roman" w:cs="Times New Roman"/>
          <w:sz w:val="22"/>
          <w:szCs w:val="22"/>
        </w:rPr>
        <w:t>ompany</w:t>
      </w:r>
      <w:r w:rsidRPr="00DA300D">
        <w:rPr>
          <w:rFonts w:ascii="Times New Roman" w:hAnsi="Times New Roman" w:cs="Times New Roman"/>
          <w:sz w:val="22"/>
          <w:szCs w:val="22"/>
        </w:rPr>
        <w:t xml:space="preserve">, </w:t>
      </w:r>
      <w:r w:rsidR="006F7670" w:rsidRPr="00DA300D">
        <w:rPr>
          <w:rFonts w:ascii="Times New Roman" w:hAnsi="Times New Roman" w:cs="Times New Roman"/>
          <w:sz w:val="22"/>
          <w:szCs w:val="22"/>
        </w:rPr>
        <w:t>remaining Baht 1 million.</w:t>
      </w:r>
    </w:p>
    <w:p w14:paraId="458AA51F" w14:textId="77777777" w:rsidR="003A5C43" w:rsidRPr="00DA300D" w:rsidRDefault="00867CDD" w:rsidP="003A5C43">
      <w:pPr>
        <w:pStyle w:val="BodyText"/>
        <w:numPr>
          <w:ilvl w:val="0"/>
          <w:numId w:val="18"/>
        </w:numPr>
        <w:spacing w:before="120"/>
        <w:ind w:left="993" w:hanging="426"/>
        <w:jc w:val="both"/>
        <w:rPr>
          <w:rFonts w:ascii="Times New Roman" w:hAnsi="Times New Roman" w:cstheme="minorBidi"/>
          <w:b/>
          <w:bCs/>
          <w:sz w:val="22"/>
          <w:szCs w:val="22"/>
        </w:rPr>
      </w:pPr>
      <w:r w:rsidRPr="00DA300D">
        <w:rPr>
          <w:rFonts w:ascii="Times New Roman" w:hAnsi="Times New Roman" w:cs="Times New Roman"/>
          <w:sz w:val="22"/>
          <w:szCs w:val="22"/>
        </w:rPr>
        <w:t>On 1 October 2022, a</w:t>
      </w:r>
      <w:r w:rsidR="003A5C43" w:rsidRPr="00DA300D">
        <w:rPr>
          <w:rFonts w:ascii="Times New Roman" w:hAnsi="Times New Roman" w:cs="Times New Roman"/>
          <w:sz w:val="22"/>
          <w:szCs w:val="22"/>
        </w:rPr>
        <w:t xml:space="preserve"> subsidiary entered </w:t>
      </w:r>
      <w:r w:rsidR="0055467A" w:rsidRPr="00DA300D">
        <w:rPr>
          <w:rFonts w:ascii="Times New Roman" w:hAnsi="Times New Roman" w:cs="Times New Roman"/>
          <w:sz w:val="22"/>
          <w:szCs w:val="22"/>
        </w:rPr>
        <w:t>to extend the agreement period (</w:t>
      </w:r>
      <w:r w:rsidR="0055467A" w:rsidRPr="00DA300D">
        <w:rPr>
          <w:rFonts w:ascii="Times New Roman" w:hAnsi="Times New Roman" w:cstheme="minorBidi"/>
          <w:sz w:val="22"/>
          <w:szCs w:val="22"/>
        </w:rPr>
        <w:t>3</w:t>
      </w:r>
      <w:r w:rsidR="0055467A" w:rsidRPr="00DA300D">
        <w:rPr>
          <w:rFonts w:ascii="Times New Roman" w:hAnsi="Times New Roman" w:cstheme="minorBidi"/>
          <w:sz w:val="22"/>
          <w:szCs w:val="22"/>
          <w:vertAlign w:val="superscript"/>
        </w:rPr>
        <w:t>th</w:t>
      </w:r>
      <w:r w:rsidR="0055467A" w:rsidRPr="00DA300D">
        <w:rPr>
          <w:rFonts w:ascii="Times New Roman" w:hAnsi="Times New Roman" w:cs="Times New Roman"/>
          <w:sz w:val="22"/>
          <w:szCs w:val="22"/>
        </w:rPr>
        <w:t xml:space="preserve">) </w:t>
      </w:r>
      <w:r w:rsidR="003A5C43" w:rsidRPr="00DA300D">
        <w:rPr>
          <w:rFonts w:ascii="Times New Roman" w:hAnsi="Times New Roman" w:cs="Times New Roman"/>
          <w:sz w:val="22"/>
          <w:szCs w:val="22"/>
        </w:rPr>
        <w:t xml:space="preserve">with a foreign company incorporated in Australia in the production and distribution of wood coatings and building paints into 5 years, since 1 July 2023 to 30 October 2025. The subsidiary has to pay a license fee at a percentage of the net selling price but not less than the minimum amount of USD 70,000 Australia </w:t>
      </w:r>
      <w:r w:rsidR="003A5C43" w:rsidRPr="00DA300D">
        <w:rPr>
          <w:rFonts w:ascii="Times New Roman" w:hAnsi="Times New Roman"/>
          <w:sz w:val="22"/>
          <w:szCs w:val="28"/>
        </w:rPr>
        <w:t xml:space="preserve">per year </w:t>
      </w:r>
      <w:r w:rsidR="003A5C43" w:rsidRPr="00DA300D">
        <w:rPr>
          <w:rFonts w:ascii="Times New Roman" w:hAnsi="Times New Roman" w:cs="Times New Roman"/>
          <w:sz w:val="22"/>
          <w:szCs w:val="22"/>
        </w:rPr>
        <w:t xml:space="preserve">except </w:t>
      </w:r>
      <w:r w:rsidR="003A5C43" w:rsidRPr="00DA300D">
        <w:rPr>
          <w:rFonts w:ascii="Times New Roman" w:hAnsi="Times New Roman"/>
          <w:sz w:val="22"/>
          <w:szCs w:val="28"/>
        </w:rPr>
        <w:t xml:space="preserve">of </w:t>
      </w:r>
      <w:r w:rsidR="003A5C43" w:rsidRPr="00DA300D">
        <w:rPr>
          <w:rFonts w:ascii="Times New Roman" w:hAnsi="Times New Roman" w:cs="Times New Roman"/>
          <w:sz w:val="22"/>
          <w:szCs w:val="22"/>
        </w:rPr>
        <w:t>force majeure</w:t>
      </w:r>
      <w:r w:rsidRPr="00DA300D">
        <w:rPr>
          <w:rFonts w:ascii="Times New Roman" w:hAnsi="Times New Roman" w:cs="Times New Roman"/>
          <w:sz w:val="22"/>
          <w:szCs w:val="22"/>
        </w:rPr>
        <w:t>.</w:t>
      </w:r>
    </w:p>
    <w:p w14:paraId="72ED5DD1" w14:textId="77777777" w:rsidR="0028314C" w:rsidRPr="000060C6" w:rsidRDefault="003A5C43" w:rsidP="000060C6">
      <w:pPr>
        <w:pStyle w:val="BodyText"/>
        <w:numPr>
          <w:ilvl w:val="0"/>
          <w:numId w:val="18"/>
        </w:numPr>
        <w:spacing w:before="120"/>
        <w:ind w:left="993" w:hanging="426"/>
        <w:jc w:val="both"/>
        <w:rPr>
          <w:rFonts w:ascii="Times New Roman" w:hAnsi="Times New Roman" w:cstheme="minorBidi"/>
          <w:b/>
          <w:bCs/>
          <w:sz w:val="22"/>
          <w:szCs w:val="22"/>
        </w:rPr>
      </w:pPr>
      <w:r w:rsidRPr="00DA300D">
        <w:rPr>
          <w:rFonts w:ascii="Times New Roman" w:hAnsi="Times New Roman"/>
          <w:sz w:val="22"/>
          <w:szCs w:val="28"/>
        </w:rPr>
        <w:t>The sales and marketing consulting agreement,</w:t>
      </w:r>
      <w:r w:rsidRPr="00DA300D">
        <w:t xml:space="preserve"> </w:t>
      </w:r>
      <w:r w:rsidRPr="00DA300D">
        <w:rPr>
          <w:rFonts w:ascii="Times New Roman" w:hAnsi="Times New Roman" w:cs="Times New Roman"/>
          <w:sz w:val="22"/>
          <w:szCs w:val="22"/>
        </w:rPr>
        <w:t xml:space="preserve">with </w:t>
      </w:r>
      <w:r w:rsidR="00867CDD" w:rsidRPr="00DA300D">
        <w:rPr>
          <w:rFonts w:ascii="Times New Roman" w:hAnsi="Times New Roman" w:cs="Times New Roman"/>
          <w:sz w:val="22"/>
          <w:szCs w:val="22"/>
        </w:rPr>
        <w:t xml:space="preserve">other persons </w:t>
      </w:r>
      <w:r w:rsidR="000060C6">
        <w:rPr>
          <w:rFonts w:ascii="Times New Roman" w:hAnsi="Times New Roman" w:cs="Times New Roman"/>
          <w:sz w:val="22"/>
          <w:szCs w:val="22"/>
        </w:rPr>
        <w:t>for 6</w:t>
      </w:r>
      <w:r w:rsidRPr="00DA300D">
        <w:rPr>
          <w:rFonts w:ascii="Times New Roman" w:hAnsi="Times New Roman" w:cs="Times New Roman"/>
          <w:sz w:val="22"/>
          <w:szCs w:val="22"/>
        </w:rPr>
        <w:t xml:space="preserve"> agreement</w:t>
      </w:r>
      <w:r w:rsidR="00867CDD" w:rsidRPr="00DA300D">
        <w:rPr>
          <w:rFonts w:ascii="Times New Roman" w:hAnsi="Times New Roman" w:cs="Times New Roman"/>
          <w:sz w:val="22"/>
          <w:szCs w:val="22"/>
        </w:rPr>
        <w:t>s</w:t>
      </w:r>
      <w:r w:rsidRPr="00DA300D">
        <w:rPr>
          <w:rFonts w:ascii="Times New Roman" w:hAnsi="Times New Roman" w:cs="Times New Roman"/>
          <w:sz w:val="22"/>
          <w:szCs w:val="22"/>
        </w:rPr>
        <w:t xml:space="preserve">.  The service fee of Baht </w:t>
      </w:r>
      <w:r w:rsidR="000060C6">
        <w:rPr>
          <w:rFonts w:ascii="Times New Roman" w:hAnsi="Times New Roman" w:cs="Times New Roman"/>
          <w:sz w:val="22"/>
          <w:szCs w:val="22"/>
        </w:rPr>
        <w:t>1</w:t>
      </w:r>
      <w:r w:rsidR="000E332D" w:rsidRPr="00DA300D">
        <w:rPr>
          <w:rFonts w:ascii="Times New Roman" w:hAnsi="Times New Roman" w:cs="Times New Roman"/>
          <w:sz w:val="22"/>
          <w:szCs w:val="22"/>
        </w:rPr>
        <w:t>20,000 per month.</w:t>
      </w:r>
    </w:p>
    <w:p w14:paraId="173506AD" w14:textId="77777777" w:rsidR="000E332D" w:rsidRPr="00DA300D" w:rsidRDefault="000E332D" w:rsidP="000060C6">
      <w:pPr>
        <w:tabs>
          <w:tab w:val="left" w:pos="567"/>
        </w:tabs>
        <w:spacing w:after="0" w:line="240" w:lineRule="atLeast"/>
        <w:ind w:right="-25"/>
        <w:jc w:val="thaiDistribute"/>
        <w:rPr>
          <w:rFonts w:ascii="Times New Roman" w:hAnsi="Times New Roman" w:cs="Times New Roman"/>
          <w:b/>
          <w:bCs/>
          <w:szCs w:val="22"/>
        </w:rPr>
      </w:pPr>
    </w:p>
    <w:p w14:paraId="684DD61D" w14:textId="77777777" w:rsidR="000E332D" w:rsidRPr="00DA300D" w:rsidRDefault="000E332D" w:rsidP="000E332D">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DA300D">
        <w:rPr>
          <w:rFonts w:ascii="Times New Roman" w:hAnsi="Times New Roman" w:cs="Times New Roman"/>
          <w:b/>
          <w:bCs/>
          <w:szCs w:val="22"/>
        </w:rPr>
        <w:t>Pledged assets</w:t>
      </w:r>
    </w:p>
    <w:p w14:paraId="0D1C0A61" w14:textId="77777777" w:rsidR="000E332D" w:rsidRPr="00DA300D" w:rsidRDefault="000E332D" w:rsidP="000E332D">
      <w:pPr>
        <w:tabs>
          <w:tab w:val="left" w:pos="567"/>
        </w:tabs>
        <w:spacing w:after="0" w:line="240" w:lineRule="atLeast"/>
        <w:ind w:right="-25"/>
        <w:jc w:val="thaiDistribute"/>
        <w:rPr>
          <w:rFonts w:ascii="Times New Roman" w:hAnsi="Times New Roman" w:cs="Times New Roman"/>
          <w:b/>
          <w:bCs/>
          <w:szCs w:val="22"/>
        </w:rPr>
      </w:pPr>
    </w:p>
    <w:p w14:paraId="07C6D7AD" w14:textId="77777777" w:rsidR="0084289F" w:rsidRDefault="0084289F" w:rsidP="0084289F">
      <w:pPr>
        <w:pStyle w:val="MacroText"/>
        <w:tabs>
          <w:tab w:val="clear" w:pos="480"/>
          <w:tab w:val="clear" w:pos="960"/>
          <w:tab w:val="clear" w:pos="1440"/>
          <w:tab w:val="clear" w:pos="1920"/>
          <w:tab w:val="clear" w:pos="2400"/>
          <w:tab w:val="clear" w:pos="2880"/>
          <w:tab w:val="clear" w:pos="3360"/>
          <w:tab w:val="clear" w:pos="3840"/>
          <w:tab w:val="clear" w:pos="4320"/>
        </w:tabs>
        <w:ind w:left="567" w:right="-25" w:firstLine="0"/>
        <w:jc w:val="both"/>
        <w:rPr>
          <w:rFonts w:ascii="Times New Roman" w:hAnsi="Times New Roman" w:cs="Times New Roman"/>
          <w:sz w:val="22"/>
          <w:szCs w:val="22"/>
        </w:rPr>
      </w:pPr>
      <w:r>
        <w:rPr>
          <w:rFonts w:ascii="Times New Roman" w:hAnsi="Times New Roman" w:cs="Times New Roman"/>
          <w:sz w:val="22"/>
          <w:szCs w:val="22"/>
        </w:rPr>
        <w:t>As 3</w:t>
      </w:r>
      <w:r>
        <w:rPr>
          <w:rFonts w:ascii="Times New Roman" w:hAnsi="Times New Roman" w:cstheme="minorBidi"/>
          <w:sz w:val="22"/>
          <w:szCs w:val="22"/>
        </w:rPr>
        <w:t>1</w:t>
      </w:r>
      <w:r w:rsidRPr="0008766C">
        <w:rPr>
          <w:rFonts w:ascii="Times New Roman" w:hAnsi="Times New Roman" w:cs="Times New Roman"/>
          <w:sz w:val="22"/>
          <w:szCs w:val="22"/>
        </w:rPr>
        <w:t xml:space="preserve"> </w:t>
      </w:r>
      <w:r>
        <w:rPr>
          <w:rFonts w:ascii="Times New Roman" w:hAnsi="Times New Roman" w:cs="Times New Roman"/>
          <w:sz w:val="22"/>
          <w:szCs w:val="22"/>
        </w:rPr>
        <w:t>December</w:t>
      </w:r>
      <w:r w:rsidRPr="0008766C">
        <w:rPr>
          <w:rFonts w:ascii="Times New Roman" w:hAnsi="Times New Roman" w:cs="Times New Roman"/>
          <w:sz w:val="22"/>
          <w:szCs w:val="22"/>
        </w:rPr>
        <w:t xml:space="preserve"> 2024, land with constructions of an indirect subsidiary (</w:t>
      </w:r>
      <w:r>
        <w:rPr>
          <w:rFonts w:ascii="Times New Roman" w:hAnsi="Times New Roman" w:cs="Times New Roman"/>
          <w:sz w:val="22"/>
          <w:szCs w:val="22"/>
        </w:rPr>
        <w:t>Dimet Paint Co.,Ltd</w:t>
      </w:r>
      <w:r w:rsidRPr="0008766C">
        <w:rPr>
          <w:rFonts w:ascii="Times New Roman" w:hAnsi="Times New Roman" w:cs="Times New Roman"/>
          <w:sz w:val="22"/>
          <w:szCs w:val="22"/>
        </w:rPr>
        <w:t xml:space="preserve">.) </w:t>
      </w:r>
      <w:r>
        <w:rPr>
          <w:rFonts w:ascii="Times New Roman" w:hAnsi="Times New Roman" w:cs="Times New Roman"/>
          <w:sz w:val="22"/>
          <w:szCs w:val="22"/>
        </w:rPr>
        <w:t>with carrying amount of Baht 76</w:t>
      </w:r>
      <w:r w:rsidRPr="0008766C">
        <w:rPr>
          <w:rFonts w:ascii="Times New Roman" w:hAnsi="Times New Roman" w:cs="Times New Roman"/>
          <w:sz w:val="22"/>
          <w:szCs w:val="22"/>
        </w:rPr>
        <w:t xml:space="preserve"> million has mortgaged as collateral for long-term loans </w:t>
      </w:r>
      <w:r>
        <w:rPr>
          <w:rFonts w:ascii="Times New Roman" w:hAnsi="Times New Roman" w:cs="Times New Roman"/>
          <w:sz w:val="22"/>
          <w:szCs w:val="22"/>
        </w:rPr>
        <w:t>in credit limited of Baht 35 million</w:t>
      </w:r>
    </w:p>
    <w:p w14:paraId="724CB04E" w14:textId="77777777" w:rsidR="000060C6" w:rsidRDefault="000060C6" w:rsidP="000E332D">
      <w:pPr>
        <w:pStyle w:val="MacroText"/>
        <w:spacing w:line="160" w:lineRule="atLeast"/>
        <w:ind w:left="567" w:right="-25"/>
        <w:jc w:val="both"/>
        <w:rPr>
          <w:rFonts w:ascii="Times New Roman" w:hAnsi="Times New Roman" w:cs="Times New Roman"/>
          <w:sz w:val="22"/>
          <w:szCs w:val="22"/>
        </w:rPr>
      </w:pPr>
    </w:p>
    <w:p w14:paraId="0314A3D7" w14:textId="77777777" w:rsidR="000E332D" w:rsidRPr="00DA300D" w:rsidRDefault="00B878AF" w:rsidP="000E332D">
      <w:pPr>
        <w:pStyle w:val="MacroText"/>
        <w:spacing w:line="160" w:lineRule="atLeast"/>
        <w:ind w:left="567" w:right="-25"/>
        <w:jc w:val="both"/>
        <w:rPr>
          <w:rFonts w:ascii="Times New Roman" w:hAnsi="Times New Roman" w:cs="Times New Roman"/>
          <w:sz w:val="22"/>
          <w:szCs w:val="22"/>
        </w:rPr>
      </w:pPr>
      <w:r w:rsidRPr="00DA300D">
        <w:rPr>
          <w:rFonts w:ascii="Times New Roman" w:hAnsi="Times New Roman" w:cs="Times New Roman"/>
          <w:sz w:val="22"/>
          <w:szCs w:val="22"/>
        </w:rPr>
        <w:t xml:space="preserve">As at 31 December </w:t>
      </w:r>
      <w:r w:rsidR="000060C6">
        <w:rPr>
          <w:rFonts w:ascii="Times New Roman" w:hAnsi="Times New Roman" w:cs="Times New Roman"/>
          <w:sz w:val="22"/>
          <w:szCs w:val="22"/>
        </w:rPr>
        <w:t xml:space="preserve">2024 and </w:t>
      </w:r>
      <w:r w:rsidRPr="00DA300D">
        <w:rPr>
          <w:rFonts w:ascii="Times New Roman" w:hAnsi="Times New Roman" w:cs="Times New Roman"/>
          <w:sz w:val="22"/>
          <w:szCs w:val="22"/>
        </w:rPr>
        <w:t>2023</w:t>
      </w:r>
      <w:r w:rsidR="000E332D" w:rsidRPr="00DA300D">
        <w:rPr>
          <w:rFonts w:ascii="Times New Roman" w:hAnsi="Times New Roman" w:cs="Times New Roman"/>
          <w:sz w:val="22"/>
          <w:szCs w:val="22"/>
        </w:rPr>
        <w:t xml:space="preserve">, </w:t>
      </w:r>
      <w:r w:rsidR="0028314C" w:rsidRPr="00DA300D">
        <w:rPr>
          <w:rFonts w:ascii="Times New Roman" w:hAnsi="Times New Roman" w:cs="Times New Roman"/>
          <w:sz w:val="22"/>
          <w:szCs w:val="22"/>
        </w:rPr>
        <w:t>a subsidiary</w:t>
      </w:r>
      <w:r w:rsidR="000E332D" w:rsidRPr="00DA300D">
        <w:rPr>
          <w:rFonts w:ascii="Times New Roman" w:hAnsi="Times New Roman" w:cs="Times New Roman"/>
          <w:sz w:val="22"/>
          <w:szCs w:val="22"/>
        </w:rPr>
        <w:t xml:space="preserve">’s bank deposits of Baht </w:t>
      </w:r>
      <w:r w:rsidR="000060C6">
        <w:rPr>
          <w:rFonts w:ascii="Times New Roman" w:hAnsi="Times New Roman" w:cs="Times New Roman"/>
          <w:sz w:val="22"/>
          <w:szCs w:val="22"/>
        </w:rPr>
        <w:t>0.8</w:t>
      </w:r>
      <w:r w:rsidRPr="00DA300D">
        <w:rPr>
          <w:rFonts w:ascii="Times New Roman" w:hAnsi="Times New Roman" w:cs="Times New Roman"/>
          <w:sz w:val="22"/>
          <w:szCs w:val="22"/>
        </w:rPr>
        <w:t>0</w:t>
      </w:r>
      <w:r w:rsidR="000E332D" w:rsidRPr="00DA300D">
        <w:rPr>
          <w:rFonts w:ascii="Times New Roman" w:hAnsi="Times New Roman" w:cs="Times New Roman"/>
          <w:sz w:val="22"/>
          <w:szCs w:val="22"/>
        </w:rPr>
        <w:t xml:space="preserve"> million</w:t>
      </w:r>
      <w:r w:rsidR="000060C6">
        <w:rPr>
          <w:rFonts w:ascii="Times New Roman" w:hAnsi="Times New Roman" w:cs="Times New Roman"/>
          <w:sz w:val="22"/>
          <w:szCs w:val="22"/>
        </w:rPr>
        <w:t xml:space="preserve"> and Baht 0.40 million</w:t>
      </w:r>
      <w:r w:rsidR="000E332D" w:rsidRPr="00DA300D">
        <w:rPr>
          <w:rFonts w:ascii="Times New Roman" w:hAnsi="Times New Roman" w:cs="Times New Roman"/>
          <w:sz w:val="22"/>
          <w:szCs w:val="22"/>
        </w:rPr>
        <w:t xml:space="preserve"> in the consolidated financial statements</w:t>
      </w:r>
      <w:r w:rsidR="000060C6" w:rsidRPr="000060C6">
        <w:rPr>
          <w:rFonts w:ascii="Times New Roman" w:hAnsi="Times New Roman" w:cs="Times New Roman"/>
          <w:sz w:val="22"/>
          <w:szCs w:val="22"/>
        </w:rPr>
        <w:t>, respectively</w:t>
      </w:r>
      <w:r w:rsidRPr="00DA300D">
        <w:rPr>
          <w:rFonts w:ascii="Times New Roman" w:hAnsi="Times New Roman" w:cs="Times New Roman"/>
          <w:sz w:val="22"/>
          <w:szCs w:val="22"/>
        </w:rPr>
        <w:t xml:space="preserve">, </w:t>
      </w:r>
      <w:r w:rsidR="000E332D" w:rsidRPr="00DA300D">
        <w:rPr>
          <w:rFonts w:ascii="Times New Roman" w:hAnsi="Times New Roman" w:cs="Times New Roman"/>
          <w:sz w:val="22"/>
          <w:szCs w:val="22"/>
        </w:rPr>
        <w:t xml:space="preserve">have been used as collateral for </w:t>
      </w:r>
      <w:r w:rsidRPr="00DA300D">
        <w:rPr>
          <w:rFonts w:ascii="Times New Roman" w:hAnsi="Times New Roman" w:cs="Times New Roman"/>
          <w:sz w:val="22"/>
          <w:szCs w:val="22"/>
        </w:rPr>
        <w:t>trust receipt</w:t>
      </w:r>
      <w:r w:rsidRPr="00DA300D">
        <w:rPr>
          <w:rFonts w:ascii="Times New Roman" w:hAnsi="Times New Roman" w:cstheme="minorBidi" w:hint="cs"/>
          <w:sz w:val="22"/>
          <w:szCs w:val="22"/>
          <w:cs/>
        </w:rPr>
        <w:t xml:space="preserve"> </w:t>
      </w:r>
      <w:r w:rsidR="000E332D" w:rsidRPr="00DA300D">
        <w:rPr>
          <w:rFonts w:ascii="Times New Roman" w:hAnsi="Times New Roman" w:cs="Times New Roman"/>
          <w:sz w:val="22"/>
          <w:szCs w:val="22"/>
        </w:rPr>
        <w:t xml:space="preserve">facilities obtained from </w:t>
      </w:r>
      <w:r w:rsidR="0028314C" w:rsidRPr="00DA300D">
        <w:rPr>
          <w:rFonts w:ascii="Times New Roman" w:hAnsi="Times New Roman" w:cs="Times New Roman"/>
          <w:sz w:val="22"/>
          <w:szCs w:val="22"/>
        </w:rPr>
        <w:t xml:space="preserve">a domestic commercial </w:t>
      </w:r>
      <w:r w:rsidR="000E332D" w:rsidRPr="00DA300D">
        <w:rPr>
          <w:rFonts w:ascii="Times New Roman" w:hAnsi="Times New Roman" w:cs="Times New Roman"/>
          <w:sz w:val="22"/>
          <w:szCs w:val="22"/>
        </w:rPr>
        <w:t>banks.</w:t>
      </w:r>
    </w:p>
    <w:p w14:paraId="49DE1A30" w14:textId="77777777" w:rsidR="000E332D" w:rsidRPr="00DA300D" w:rsidRDefault="000E332D" w:rsidP="000E332D">
      <w:pPr>
        <w:tabs>
          <w:tab w:val="left" w:pos="567"/>
        </w:tabs>
        <w:spacing w:after="0" w:line="240" w:lineRule="atLeast"/>
        <w:ind w:left="540" w:right="-25"/>
        <w:jc w:val="thaiDistribute"/>
        <w:rPr>
          <w:rFonts w:ascii="Times New Roman" w:hAnsi="Times New Roman" w:cs="Times New Roman"/>
          <w:b/>
          <w:bCs/>
          <w:szCs w:val="22"/>
        </w:rPr>
      </w:pPr>
    </w:p>
    <w:p w14:paraId="689F8E49" w14:textId="77777777" w:rsidR="00DB37A0" w:rsidRDefault="00DB37A0">
      <w:pPr>
        <w:spacing w:after="0" w:line="240" w:lineRule="auto"/>
        <w:rPr>
          <w:rFonts w:ascii="Times New Roman" w:hAnsi="Times New Roman" w:cs="Times New Roman"/>
          <w:b/>
          <w:bCs/>
          <w:szCs w:val="22"/>
        </w:rPr>
      </w:pPr>
      <w:r>
        <w:rPr>
          <w:rFonts w:ascii="Times New Roman" w:hAnsi="Times New Roman" w:cs="Times New Roman"/>
          <w:b/>
          <w:bCs/>
          <w:szCs w:val="22"/>
        </w:rPr>
        <w:br w:type="page"/>
      </w:r>
    </w:p>
    <w:p w14:paraId="4C22781C" w14:textId="77777777" w:rsidR="00165072" w:rsidRPr="00DA300D" w:rsidRDefault="00165072" w:rsidP="00165072">
      <w:pPr>
        <w:numPr>
          <w:ilvl w:val="0"/>
          <w:numId w:val="7"/>
        </w:numPr>
        <w:tabs>
          <w:tab w:val="left" w:pos="567"/>
        </w:tabs>
        <w:spacing w:after="0" w:line="240" w:lineRule="atLeast"/>
        <w:ind w:left="540" w:right="-25"/>
        <w:jc w:val="thaiDistribute"/>
        <w:rPr>
          <w:rFonts w:ascii="Times New Roman" w:hAnsi="Times New Roman" w:cs="Times New Roman"/>
          <w:b/>
          <w:bCs/>
          <w:szCs w:val="22"/>
        </w:rPr>
      </w:pPr>
      <w:r w:rsidRPr="00DA300D">
        <w:rPr>
          <w:rFonts w:ascii="Times New Roman" w:hAnsi="Times New Roman" w:cs="Times New Roman"/>
          <w:b/>
          <w:bCs/>
          <w:szCs w:val="22"/>
        </w:rPr>
        <w:t>Events after the reporting period</w:t>
      </w:r>
    </w:p>
    <w:p w14:paraId="6166B218" w14:textId="77777777" w:rsidR="00A2225E" w:rsidRPr="00DB37A0" w:rsidRDefault="00A2225E" w:rsidP="00DB37A0">
      <w:pPr>
        <w:tabs>
          <w:tab w:val="left" w:pos="567"/>
        </w:tabs>
        <w:spacing w:after="0" w:line="240" w:lineRule="atLeast"/>
        <w:ind w:left="540" w:right="-25"/>
        <w:jc w:val="thaiDistribute"/>
        <w:rPr>
          <w:rFonts w:ascii="Times New Roman" w:hAnsi="Times New Roman" w:cs="Times New Roman"/>
          <w:b/>
          <w:bCs/>
          <w:szCs w:val="22"/>
          <w:cs/>
        </w:rPr>
      </w:pPr>
    </w:p>
    <w:p w14:paraId="3BCB4073" w14:textId="77777777" w:rsidR="00DB37A0" w:rsidRDefault="00DB37A0" w:rsidP="007B6C87">
      <w:pPr>
        <w:pStyle w:val="BodyText"/>
        <w:numPr>
          <w:ilvl w:val="0"/>
          <w:numId w:val="18"/>
        </w:numPr>
        <w:spacing w:before="120"/>
        <w:ind w:left="993" w:hanging="426"/>
        <w:jc w:val="both"/>
        <w:rPr>
          <w:rFonts w:ascii="Times New Roman" w:hAnsi="Times New Roman" w:cs="Times New Roman"/>
          <w:sz w:val="22"/>
          <w:szCs w:val="22"/>
        </w:rPr>
      </w:pPr>
      <w:r>
        <w:rPr>
          <w:rFonts w:ascii="Times New Roman" w:hAnsi="Times New Roman" w:cs="Times New Roman"/>
          <w:sz w:val="22"/>
          <w:szCs w:val="22"/>
        </w:rPr>
        <w:t>On 8 January 2025</w:t>
      </w:r>
      <w:r w:rsidRPr="00DB37A0">
        <w:rPr>
          <w:rFonts w:ascii="Times New Roman" w:hAnsi="Times New Roman" w:cs="Times New Roman"/>
          <w:sz w:val="22"/>
          <w:szCs w:val="22"/>
        </w:rPr>
        <w:t xml:space="preserve">, the Company entered into a consortium agreement. (“Consortium”) with </w:t>
      </w:r>
      <w:r w:rsidR="007B6C87" w:rsidRPr="007B6C87">
        <w:rPr>
          <w:rFonts w:ascii="Times New Roman" w:hAnsi="Times New Roman" w:cs="Times New Roman"/>
          <w:sz w:val="22"/>
          <w:szCs w:val="22"/>
        </w:rPr>
        <w:t>S.R.L.</w:t>
      </w:r>
      <w:r w:rsidR="007B6C87">
        <w:rPr>
          <w:rFonts w:ascii="Times New Roman" w:hAnsi="Times New Roman" w:cs="Times New Roman"/>
          <w:sz w:val="22"/>
          <w:szCs w:val="22"/>
        </w:rPr>
        <w:t xml:space="preserve"> Engineering &amp; Construction Co.,Ltd </w:t>
      </w:r>
      <w:r w:rsidRPr="00DB37A0">
        <w:rPr>
          <w:rFonts w:ascii="Times New Roman" w:hAnsi="Times New Roman" w:cs="Times New Roman"/>
          <w:sz w:val="22"/>
          <w:szCs w:val="22"/>
        </w:rPr>
        <w:t>and Dimet (Siam) Public Co.,Ltd Consortium” wit</w:t>
      </w:r>
      <w:r w:rsidR="00BC3481">
        <w:rPr>
          <w:rFonts w:ascii="Times New Roman" w:hAnsi="Times New Roman" w:cs="Times New Roman"/>
          <w:sz w:val="22"/>
          <w:szCs w:val="22"/>
        </w:rPr>
        <w:t xml:space="preserve">h the objective entering into </w:t>
      </w:r>
      <w:r w:rsidRPr="00DB37A0">
        <w:rPr>
          <w:rFonts w:ascii="Times New Roman" w:hAnsi="Times New Roman" w:cs="Times New Roman"/>
          <w:sz w:val="22"/>
          <w:szCs w:val="22"/>
        </w:rPr>
        <w:t>agreement for jointly construction office building of</w:t>
      </w:r>
      <w:r w:rsidR="007B6C87">
        <w:rPr>
          <w:rFonts w:ascii="Times New Roman" w:hAnsi="Times New Roman" w:cs="Times New Roman"/>
          <w:sz w:val="22"/>
          <w:szCs w:val="22"/>
        </w:rPr>
        <w:t xml:space="preserve"> Office of the NACC – Trat</w:t>
      </w:r>
      <w:r w:rsidRPr="00DB37A0">
        <w:rPr>
          <w:rFonts w:ascii="Times New Roman" w:hAnsi="Times New Roman" w:cs="Times New Roman"/>
          <w:sz w:val="22"/>
          <w:szCs w:val="22"/>
        </w:rPr>
        <w:t xml:space="preserve"> Province.  The agreement cover period from the date of signing the agreement and will end when the consortium performs complies with the agreement.  In this regard, each consortium has to perform according to the scope of work, and conditions specifie</w:t>
      </w:r>
      <w:r w:rsidR="007B6C87">
        <w:rPr>
          <w:rFonts w:ascii="Times New Roman" w:hAnsi="Times New Roman" w:cs="Times New Roman"/>
          <w:sz w:val="22"/>
          <w:szCs w:val="22"/>
        </w:rPr>
        <w:t>d in the consortium agreement.</w:t>
      </w:r>
    </w:p>
    <w:p w14:paraId="7F744DAC" w14:textId="77777777" w:rsidR="00BE2A86" w:rsidRPr="00BE2A86" w:rsidRDefault="00BE2A86" w:rsidP="00BE2A86">
      <w:pPr>
        <w:pStyle w:val="BodyText"/>
        <w:numPr>
          <w:ilvl w:val="0"/>
          <w:numId w:val="18"/>
        </w:numPr>
        <w:spacing w:before="120"/>
        <w:ind w:left="993" w:hanging="426"/>
        <w:jc w:val="both"/>
        <w:rPr>
          <w:rFonts w:ascii="Times New Roman" w:hAnsi="Times New Roman" w:cs="Times New Roman"/>
          <w:sz w:val="22"/>
          <w:szCs w:val="22"/>
        </w:rPr>
      </w:pPr>
      <w:r>
        <w:rPr>
          <w:rFonts w:ascii="Times New Roman" w:hAnsi="Times New Roman" w:cs="Times New Roman"/>
          <w:sz w:val="22"/>
          <w:szCs w:val="22"/>
        </w:rPr>
        <w:t xml:space="preserve">As describe in Note </w:t>
      </w:r>
      <w:r>
        <w:rPr>
          <w:rFonts w:ascii="Times New Roman" w:hAnsi="Times New Roman" w:cstheme="minorBidi"/>
          <w:sz w:val="22"/>
          <w:szCs w:val="22"/>
        </w:rPr>
        <w:t xml:space="preserve">11 </w:t>
      </w:r>
      <w:r>
        <w:rPr>
          <w:rFonts w:ascii="Times New Roman" w:hAnsi="Times New Roman" w:cs="Times New Roman"/>
          <w:sz w:val="22"/>
          <w:szCs w:val="22"/>
        </w:rPr>
        <w:t>to the financial statements and on 24 January 2025, a subsidiary Company (Dimet Paint Co.,Ltd</w:t>
      </w:r>
      <w:r w:rsidRPr="00BE2A86">
        <w:rPr>
          <w:rFonts w:ascii="Times New Roman" w:hAnsi="Times New Roman" w:cs="Times New Roman"/>
          <w:sz w:val="22"/>
          <w:szCs w:val="22"/>
        </w:rPr>
        <w:t xml:space="preserve">) </w:t>
      </w:r>
      <w:r>
        <w:rPr>
          <w:rFonts w:ascii="Times New Roman" w:hAnsi="Times New Roman" w:cs="Times New Roman"/>
          <w:sz w:val="22"/>
          <w:szCs w:val="22"/>
        </w:rPr>
        <w:t xml:space="preserve">had </w:t>
      </w:r>
      <w:r w:rsidRPr="00BE2A86">
        <w:rPr>
          <w:rFonts w:ascii="Times New Roman" w:hAnsi="Times New Roman" w:cs="Times New Roman"/>
          <w:sz w:val="22"/>
          <w:szCs w:val="22"/>
        </w:rPr>
        <w:t xml:space="preserve">registered an increase in </w:t>
      </w:r>
      <w:r>
        <w:rPr>
          <w:rFonts w:ascii="Times New Roman" w:hAnsi="Times New Roman" w:cs="Times New Roman"/>
          <w:sz w:val="22"/>
          <w:szCs w:val="22"/>
        </w:rPr>
        <w:t xml:space="preserve">share </w:t>
      </w:r>
      <w:r w:rsidRPr="00BE2A86">
        <w:rPr>
          <w:rFonts w:ascii="Times New Roman" w:hAnsi="Times New Roman" w:cs="Times New Roman"/>
          <w:sz w:val="22"/>
          <w:szCs w:val="22"/>
        </w:rPr>
        <w:t xml:space="preserve">capital from </w:t>
      </w:r>
      <w:r>
        <w:rPr>
          <w:rFonts w:ascii="Times New Roman" w:hAnsi="Times New Roman" w:cs="Times New Roman"/>
          <w:sz w:val="22"/>
          <w:szCs w:val="22"/>
        </w:rPr>
        <w:t xml:space="preserve">Baht 100 million </w:t>
      </w:r>
      <w:r w:rsidR="00BC3481">
        <w:rPr>
          <w:rFonts w:ascii="Times New Roman" w:hAnsi="Times New Roman" w:cs="Times New Roman"/>
          <w:sz w:val="22"/>
          <w:szCs w:val="22"/>
        </w:rPr>
        <w:t>to</w:t>
      </w:r>
      <w:r w:rsidRPr="00BE2A86">
        <w:rPr>
          <w:rFonts w:ascii="Times New Roman" w:hAnsi="Times New Roman" w:cs="Times New Roman"/>
          <w:sz w:val="22"/>
          <w:szCs w:val="22"/>
        </w:rPr>
        <w:t xml:space="preserve"> </w:t>
      </w:r>
      <w:r>
        <w:rPr>
          <w:rFonts w:ascii="Times New Roman" w:hAnsi="Times New Roman" w:cs="Times New Roman"/>
          <w:sz w:val="22"/>
          <w:szCs w:val="22"/>
        </w:rPr>
        <w:t xml:space="preserve">Baht 186 million </w:t>
      </w:r>
      <w:r w:rsidRPr="00BE2A86">
        <w:rPr>
          <w:rFonts w:ascii="Times New Roman" w:hAnsi="Times New Roman" w:cs="Times New Roman"/>
          <w:sz w:val="22"/>
          <w:szCs w:val="22"/>
        </w:rPr>
        <w:t>with the Ministry of Commerce.</w:t>
      </w:r>
    </w:p>
    <w:sectPr w:rsidR="00BE2A86" w:rsidRPr="00BE2A86" w:rsidSect="00BC3481">
      <w:pgSz w:w="11907" w:h="16840" w:code="9"/>
      <w:pgMar w:top="1168" w:right="992" w:bottom="1168" w:left="1440" w:header="709" w:footer="482" w:gutter="0"/>
      <w:pgNumType w:start="67" w:chapStyle="1"/>
      <w:cols w:space="737"/>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B2DB2" w14:textId="77777777" w:rsidR="00B31104" w:rsidRDefault="00B31104" w:rsidP="003E6192">
      <w:pPr>
        <w:spacing w:after="0" w:line="240" w:lineRule="auto"/>
      </w:pPr>
      <w:r>
        <w:separator/>
      </w:r>
    </w:p>
  </w:endnote>
  <w:endnote w:type="continuationSeparator" w:id="0">
    <w:p w14:paraId="4704BDC4" w14:textId="77777777" w:rsidR="00B31104" w:rsidRDefault="00B31104" w:rsidP="003E61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gency FB">
    <w:panose1 w:val="020B0503020202020204"/>
    <w:charset w:val="00"/>
    <w:family w:val="swiss"/>
    <w:pitch w:val="variable"/>
    <w:sig w:usb0="00000003" w:usb1="00000000" w:usb2="00000000" w:usb3="00000000" w:csb0="00000001" w:csb1="00000000"/>
  </w:font>
  <w:font w:name="Univers 55">
    <w:altName w:val="Times New Roman"/>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SL-TextMono">
    <w:altName w:val="Angsana New"/>
    <w:charset w:val="DE"/>
    <w:family w:val="modern"/>
    <w:pitch w:val="fixed"/>
    <w:sig w:usb0="01000001" w:usb1="00000000" w:usb2="00000000" w:usb3="00000000" w:csb0="0001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8F645" w14:textId="77777777" w:rsidR="000722DA" w:rsidRDefault="000722DA">
    <w:pPr>
      <w:pStyle w:val="Footer"/>
      <w:framePr w:wrap="around" w:vAnchor="text" w:hAnchor="margin" w:xAlign="right" w:y="1"/>
      <w:jc w:val="distribute"/>
      <w:rPr>
        <w:rStyle w:val="PageNumber"/>
      </w:rPr>
    </w:pPr>
    <w:r>
      <w:rPr>
        <w:rStyle w:val="PageNumber"/>
      </w:rPr>
      <w:fldChar w:fldCharType="begin"/>
    </w:r>
    <w:r>
      <w:rPr>
        <w:rStyle w:val="PageNumber"/>
      </w:rPr>
      <w:instrText xml:space="preserve">PAGE  </w:instrText>
    </w:r>
    <w:r>
      <w:rPr>
        <w:rStyle w:val="PageNumber"/>
      </w:rPr>
      <w:fldChar w:fldCharType="end"/>
    </w:r>
  </w:p>
  <w:p w14:paraId="153C9FC4" w14:textId="77777777" w:rsidR="000722DA" w:rsidRDefault="000722DA">
    <w:pPr>
      <w:pStyle w:val="Footer"/>
      <w:ind w:right="360"/>
      <w:jc w:val="distribut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594785"/>
      <w:docPartObj>
        <w:docPartGallery w:val="Page Numbers (Bottom of Page)"/>
        <w:docPartUnique/>
      </w:docPartObj>
    </w:sdtPr>
    <w:sdtEndPr>
      <w:rPr>
        <w:rFonts w:ascii="Times New Roman" w:hAnsi="Times New Roman" w:cs="Times New Roman"/>
        <w:sz w:val="22"/>
        <w:szCs w:val="22"/>
      </w:rPr>
    </w:sdtEndPr>
    <w:sdtContent>
      <w:p w14:paraId="4ADD1A6E" w14:textId="77777777" w:rsidR="000722DA" w:rsidRDefault="000722DA">
        <w:pPr>
          <w:pStyle w:val="Footer"/>
          <w:jc w:val="right"/>
        </w:pPr>
        <w:r w:rsidRPr="00D54297">
          <w:rPr>
            <w:rFonts w:ascii="Times New Roman" w:hAnsi="Times New Roman" w:cs="Times New Roman"/>
            <w:sz w:val="22"/>
            <w:szCs w:val="22"/>
          </w:rPr>
          <w:fldChar w:fldCharType="begin"/>
        </w:r>
        <w:r w:rsidRPr="00D54297">
          <w:rPr>
            <w:rFonts w:ascii="Times New Roman" w:hAnsi="Times New Roman" w:cs="Times New Roman"/>
            <w:sz w:val="22"/>
            <w:szCs w:val="22"/>
          </w:rPr>
          <w:instrText xml:space="preserve"> PAGE   \* MERGEFORMAT </w:instrText>
        </w:r>
        <w:r w:rsidRPr="00D54297">
          <w:rPr>
            <w:rFonts w:ascii="Times New Roman" w:hAnsi="Times New Roman" w:cs="Times New Roman"/>
            <w:sz w:val="22"/>
            <w:szCs w:val="22"/>
          </w:rPr>
          <w:fldChar w:fldCharType="separate"/>
        </w:r>
        <w:r w:rsidR="00327A83">
          <w:rPr>
            <w:rFonts w:ascii="Times New Roman" w:hAnsi="Times New Roman" w:cs="Times New Roman"/>
            <w:noProof/>
            <w:sz w:val="22"/>
            <w:szCs w:val="22"/>
          </w:rPr>
          <w:t>52</w:t>
        </w:r>
        <w:r w:rsidRPr="00D54297">
          <w:rPr>
            <w:rFonts w:ascii="Times New Roman" w:hAnsi="Times New Roman" w:cs="Times New Roman"/>
            <w:sz w:val="22"/>
            <w:szCs w:val="22"/>
          </w:rPr>
          <w:fldChar w:fldCharType="end"/>
        </w:r>
      </w:p>
    </w:sdtContent>
  </w:sdt>
  <w:p w14:paraId="1F4BC3C2" w14:textId="77777777" w:rsidR="000722DA" w:rsidRPr="001A4BD8" w:rsidRDefault="000722DA" w:rsidP="002B6A77">
    <w:pPr>
      <w:pStyle w:val="Footer"/>
      <w:ind w:left="0" w:firstLine="0"/>
      <w:jc w:val="both"/>
      <w:rPr>
        <w:rFonts w:ascii="Times New Roman" w:hAnsi="Times New Roman" w:cs="Times New Roman"/>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594783"/>
      <w:docPartObj>
        <w:docPartGallery w:val="Page Numbers (Bottom of Page)"/>
        <w:docPartUnique/>
      </w:docPartObj>
    </w:sdtPr>
    <w:sdtEndPr>
      <w:rPr>
        <w:rFonts w:ascii="Times New Roman" w:hAnsi="Times New Roman" w:cs="Times New Roman"/>
        <w:sz w:val="22"/>
        <w:szCs w:val="22"/>
      </w:rPr>
    </w:sdtEndPr>
    <w:sdtContent>
      <w:p w14:paraId="34015A60" w14:textId="77777777" w:rsidR="000722DA" w:rsidRDefault="000722DA">
        <w:pPr>
          <w:pStyle w:val="Footer"/>
          <w:jc w:val="right"/>
        </w:pPr>
        <w:r w:rsidRPr="00163553">
          <w:rPr>
            <w:rFonts w:ascii="Times New Roman" w:hAnsi="Times New Roman" w:cs="Times New Roman"/>
            <w:sz w:val="22"/>
            <w:szCs w:val="22"/>
          </w:rPr>
          <w:fldChar w:fldCharType="begin"/>
        </w:r>
        <w:r w:rsidRPr="00163553">
          <w:rPr>
            <w:rFonts w:ascii="Times New Roman" w:hAnsi="Times New Roman" w:cs="Times New Roman"/>
            <w:sz w:val="22"/>
            <w:szCs w:val="22"/>
          </w:rPr>
          <w:instrText xml:space="preserve"> PAGE   \* MERGEFORMAT </w:instrText>
        </w:r>
        <w:r w:rsidRPr="00163553">
          <w:rPr>
            <w:rFonts w:ascii="Times New Roman" w:hAnsi="Times New Roman" w:cs="Times New Roman"/>
            <w:sz w:val="22"/>
            <w:szCs w:val="22"/>
          </w:rPr>
          <w:fldChar w:fldCharType="separate"/>
        </w:r>
        <w:r w:rsidR="00327A83">
          <w:rPr>
            <w:rFonts w:ascii="Times New Roman" w:hAnsi="Times New Roman" w:cs="Times New Roman"/>
            <w:noProof/>
            <w:sz w:val="22"/>
            <w:szCs w:val="22"/>
          </w:rPr>
          <w:t>67</w:t>
        </w:r>
        <w:r w:rsidRPr="00163553">
          <w:rPr>
            <w:rFonts w:ascii="Times New Roman" w:hAnsi="Times New Roman" w:cs="Times New Roman"/>
            <w:sz w:val="22"/>
            <w:szCs w:val="22"/>
          </w:rPr>
          <w:fldChar w:fldCharType="end"/>
        </w:r>
      </w:p>
    </w:sdtContent>
  </w:sdt>
  <w:p w14:paraId="32F4EB6B" w14:textId="77777777" w:rsidR="000722DA" w:rsidRDefault="000722D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1E2B8" w14:textId="77777777" w:rsidR="000722DA" w:rsidRDefault="000722DA">
    <w:pPr>
      <w:pStyle w:val="Footer"/>
      <w:framePr w:wrap="around" w:vAnchor="text" w:hAnchor="margin" w:xAlign="right" w:y="1"/>
      <w:jc w:val="distribute"/>
      <w:rPr>
        <w:rStyle w:val="PageNumber"/>
      </w:rPr>
    </w:pPr>
    <w:r>
      <w:rPr>
        <w:rStyle w:val="PageNumber"/>
      </w:rPr>
      <w:fldChar w:fldCharType="begin"/>
    </w:r>
    <w:r>
      <w:rPr>
        <w:rStyle w:val="PageNumber"/>
      </w:rPr>
      <w:instrText xml:space="preserve">PAGE  </w:instrText>
    </w:r>
    <w:r>
      <w:rPr>
        <w:rStyle w:val="PageNumber"/>
      </w:rPr>
      <w:fldChar w:fldCharType="end"/>
    </w:r>
  </w:p>
  <w:p w14:paraId="13136232" w14:textId="77777777" w:rsidR="000722DA" w:rsidRDefault="000722DA">
    <w:pPr>
      <w:pStyle w:val="Footer"/>
      <w:ind w:right="360"/>
      <w:jc w:val="distribut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60E86" w14:textId="77777777" w:rsidR="000722DA" w:rsidRPr="000B0F1E" w:rsidRDefault="000722DA" w:rsidP="00053F4E">
    <w:pPr>
      <w:pStyle w:val="Footer"/>
      <w:ind w:right="-23"/>
      <w:jc w:val="right"/>
      <w:rPr>
        <w:rFonts w:ascii="Times New Roman" w:hAnsi="Times New Roman" w:cs="Times New Roman"/>
        <w:sz w:val="22"/>
        <w:szCs w:val="22"/>
      </w:rPr>
    </w:pPr>
    <w:r w:rsidRPr="000B0F1E">
      <w:rPr>
        <w:rFonts w:ascii="Times New Roman" w:hAnsi="Times New Roman" w:cs="Times New Roman"/>
        <w:sz w:val="22"/>
        <w:szCs w:val="22"/>
      </w:rPr>
      <w:fldChar w:fldCharType="begin"/>
    </w:r>
    <w:r w:rsidRPr="000B0F1E">
      <w:rPr>
        <w:rFonts w:ascii="Times New Roman" w:hAnsi="Times New Roman" w:cs="Times New Roman"/>
        <w:sz w:val="22"/>
        <w:szCs w:val="22"/>
      </w:rPr>
      <w:instrText xml:space="preserve"> PAGE   \* MERGEFORMAT </w:instrText>
    </w:r>
    <w:r w:rsidRPr="000B0F1E">
      <w:rPr>
        <w:rFonts w:ascii="Times New Roman" w:hAnsi="Times New Roman" w:cs="Times New Roman"/>
        <w:sz w:val="22"/>
        <w:szCs w:val="22"/>
      </w:rPr>
      <w:fldChar w:fldCharType="separate"/>
    </w:r>
    <w:r w:rsidR="00327A83">
      <w:rPr>
        <w:rFonts w:ascii="Times New Roman" w:hAnsi="Times New Roman" w:cs="Times New Roman"/>
        <w:noProof/>
        <w:sz w:val="22"/>
        <w:szCs w:val="22"/>
      </w:rPr>
      <w:t>73</w:t>
    </w:r>
    <w:r w:rsidRPr="000B0F1E">
      <w:rPr>
        <w:rFonts w:ascii="Times New Roman" w:hAnsi="Times New Roman" w:cs="Times New Roman"/>
        <w:sz w:val="22"/>
        <w:szCs w:val="22"/>
      </w:rPr>
      <w:fldChar w:fldCharType="end"/>
    </w:r>
  </w:p>
  <w:p w14:paraId="66D80245" w14:textId="77777777" w:rsidR="000722DA" w:rsidRPr="001A4BD8" w:rsidRDefault="000722DA" w:rsidP="002B6A77">
    <w:pPr>
      <w:pStyle w:val="Footer"/>
      <w:ind w:left="0" w:firstLine="0"/>
      <w:jc w:val="both"/>
      <w:rPr>
        <w:rFonts w:ascii="Times New Roman" w:hAnsi="Times New Roman" w:cs="Times New Roman"/>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B82793" w14:textId="77777777" w:rsidR="00B31104" w:rsidRDefault="00B31104" w:rsidP="003E6192">
      <w:pPr>
        <w:spacing w:after="0" w:line="240" w:lineRule="auto"/>
      </w:pPr>
      <w:r>
        <w:separator/>
      </w:r>
    </w:p>
  </w:footnote>
  <w:footnote w:type="continuationSeparator" w:id="0">
    <w:p w14:paraId="34B18AE0" w14:textId="77777777" w:rsidR="00B31104" w:rsidRDefault="00B31104" w:rsidP="003E61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C87FE" w14:textId="77777777" w:rsidR="000722DA" w:rsidRDefault="000722DA" w:rsidP="00387790">
    <w:pPr>
      <w:spacing w:after="0" w:line="260" w:lineRule="atLeast"/>
      <w:jc w:val="both"/>
      <w:rPr>
        <w:rFonts w:ascii="Times New Roman" w:eastAsia="Cordia New" w:hAnsi="Times New Roman"/>
        <w:b/>
        <w:bCs/>
        <w:sz w:val="24"/>
        <w:szCs w:val="24"/>
      </w:rPr>
    </w:pPr>
    <w:r w:rsidRPr="001D18BE">
      <w:rPr>
        <w:rFonts w:ascii="Times New Roman" w:eastAsia="Cordia New" w:hAnsi="Times New Roman"/>
        <w:b/>
        <w:bCs/>
        <w:sz w:val="24"/>
        <w:szCs w:val="24"/>
      </w:rPr>
      <w:t>Dimet (Siam) Public Company Limited and its Subsidiaries</w:t>
    </w:r>
  </w:p>
  <w:p w14:paraId="5069E18E" w14:textId="77777777" w:rsidR="000722DA" w:rsidRPr="00F11F99" w:rsidRDefault="000722DA" w:rsidP="00356585">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Notes to the financial statements</w:t>
    </w:r>
  </w:p>
  <w:p w14:paraId="08FEECF7" w14:textId="77777777" w:rsidR="000722DA" w:rsidRPr="00FA02BC" w:rsidRDefault="000722DA" w:rsidP="00356585">
    <w:pPr>
      <w:spacing w:after="0" w:line="260" w:lineRule="atLeast"/>
      <w:jc w:val="both"/>
      <w:rPr>
        <w:rFonts w:ascii="Times New Roman" w:eastAsia="Cordia New" w:hAnsi="Times New Roman"/>
        <w:b/>
        <w:bCs/>
        <w:sz w:val="24"/>
        <w:szCs w:val="24"/>
        <w:lang w:val="en-GB"/>
      </w:rPr>
    </w:pPr>
    <w:r w:rsidRPr="00F11F99">
      <w:rPr>
        <w:rFonts w:ascii="Times New Roman" w:eastAsia="Cordia New" w:hAnsi="Times New Roman"/>
        <w:b/>
        <w:bCs/>
        <w:sz w:val="24"/>
        <w:szCs w:val="24"/>
      </w:rPr>
      <w:t xml:space="preserve">For the </w:t>
    </w:r>
    <w:r>
      <w:rPr>
        <w:rFonts w:ascii="Times New Roman" w:eastAsia="Cordia New" w:hAnsi="Times New Roman"/>
        <w:b/>
        <w:bCs/>
        <w:sz w:val="24"/>
        <w:szCs w:val="24"/>
      </w:rPr>
      <w:t>year ended 31 December 202</w:t>
    </w:r>
    <w:r>
      <w:rPr>
        <w:rFonts w:ascii="Times New Roman" w:eastAsia="Cordia New" w:hAnsi="Times New Roman"/>
        <w:b/>
        <w:bCs/>
        <w:sz w:val="24"/>
        <w:szCs w:val="24"/>
        <w:lang w:val="en-GB"/>
      </w:rPr>
      <w:t>4</w:t>
    </w:r>
  </w:p>
  <w:p w14:paraId="36D5742E" w14:textId="77777777" w:rsidR="000722DA" w:rsidRDefault="000722DA" w:rsidP="00216DF4">
    <w:pPr>
      <w:pStyle w:val="Header"/>
      <w:ind w:left="0"/>
      <w:rPr>
        <w:rFonts w:ascii="Times New Roman" w:hAnsi="Times New Roman"/>
        <w:b/>
        <w:bCs/>
        <w:sz w:val="22"/>
        <w:szCs w:val="22"/>
      </w:rPr>
    </w:pPr>
  </w:p>
  <w:p w14:paraId="35D6E83F" w14:textId="77777777" w:rsidR="000722DA" w:rsidRPr="0007486F" w:rsidRDefault="000722DA" w:rsidP="00216DF4">
    <w:pPr>
      <w:pStyle w:val="Header"/>
      <w:ind w:left="0"/>
      <w:rPr>
        <w:rFonts w:ascii="Times New Roman" w:hAnsi="Times New Roman"/>
        <w:b/>
        <w:bCs/>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F6FBD" w14:textId="77777777" w:rsidR="000722DA" w:rsidRDefault="000722DA" w:rsidP="00387790">
    <w:pPr>
      <w:spacing w:after="0" w:line="260" w:lineRule="atLeast"/>
      <w:jc w:val="both"/>
      <w:rPr>
        <w:rFonts w:ascii="Times New Roman" w:eastAsia="Cordia New" w:hAnsi="Times New Roman"/>
        <w:b/>
        <w:bCs/>
        <w:sz w:val="24"/>
        <w:szCs w:val="24"/>
      </w:rPr>
    </w:pPr>
    <w:r w:rsidRPr="001D18BE">
      <w:rPr>
        <w:rFonts w:ascii="Times New Roman" w:eastAsia="Cordia New" w:hAnsi="Times New Roman"/>
        <w:b/>
        <w:bCs/>
        <w:sz w:val="24"/>
        <w:szCs w:val="24"/>
      </w:rPr>
      <w:t>Dimet (Siam) Public Company Limited and its Subsidiaries</w:t>
    </w:r>
  </w:p>
  <w:p w14:paraId="3E9E5FA8" w14:textId="77777777" w:rsidR="000722DA" w:rsidRPr="00F11F99" w:rsidRDefault="000722DA" w:rsidP="00D607C6">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Notes to the financial statements</w:t>
    </w:r>
  </w:p>
  <w:p w14:paraId="5CC87A22" w14:textId="77777777" w:rsidR="000722DA" w:rsidRPr="00F11F99" w:rsidRDefault="000722DA" w:rsidP="00D607C6">
    <w:pPr>
      <w:spacing w:after="0" w:line="260" w:lineRule="atLeast"/>
      <w:jc w:val="both"/>
      <w:rPr>
        <w:rFonts w:ascii="Times New Roman" w:eastAsia="Cordia New" w:hAnsi="Times New Roman"/>
        <w:b/>
        <w:bCs/>
        <w:sz w:val="24"/>
        <w:szCs w:val="24"/>
      </w:rPr>
    </w:pPr>
    <w:r w:rsidRPr="00F11F99">
      <w:rPr>
        <w:rFonts w:ascii="Times New Roman" w:eastAsia="Cordia New" w:hAnsi="Times New Roman"/>
        <w:b/>
        <w:bCs/>
        <w:sz w:val="24"/>
        <w:szCs w:val="24"/>
      </w:rPr>
      <w:t xml:space="preserve">For the </w:t>
    </w:r>
    <w:r>
      <w:rPr>
        <w:rFonts w:ascii="Times New Roman" w:eastAsia="Cordia New" w:hAnsi="Times New Roman"/>
        <w:b/>
        <w:bCs/>
        <w:sz w:val="24"/>
        <w:szCs w:val="24"/>
      </w:rPr>
      <w:t>year ended 31 December 2024</w:t>
    </w:r>
  </w:p>
  <w:p w14:paraId="12025CD8" w14:textId="77777777" w:rsidR="000722DA" w:rsidRDefault="000722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FE25E" w14:textId="77777777" w:rsidR="000722DA" w:rsidRDefault="000722DA" w:rsidP="00B90768">
    <w:pPr>
      <w:spacing w:after="0" w:line="260" w:lineRule="atLeast"/>
      <w:jc w:val="both"/>
      <w:rPr>
        <w:rFonts w:ascii="Times New Roman" w:eastAsia="Cordia New" w:hAnsi="Times New Roman"/>
        <w:b/>
        <w:bCs/>
        <w:sz w:val="24"/>
        <w:szCs w:val="24"/>
      </w:rPr>
    </w:pPr>
    <w:r w:rsidRPr="001D18BE">
      <w:rPr>
        <w:rFonts w:ascii="Times New Roman" w:eastAsia="Cordia New" w:hAnsi="Times New Roman"/>
        <w:b/>
        <w:bCs/>
        <w:sz w:val="24"/>
        <w:szCs w:val="24"/>
      </w:rPr>
      <w:t>Dimet (Siam) Public Company Limited and its Subsidiaries</w:t>
    </w:r>
  </w:p>
  <w:p w14:paraId="732C1453" w14:textId="77777777" w:rsidR="000722DA" w:rsidRPr="00F11F99" w:rsidRDefault="000722DA" w:rsidP="00F532D1">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Notes to the financial statements</w:t>
    </w:r>
  </w:p>
  <w:p w14:paraId="7D14AEBB" w14:textId="77777777" w:rsidR="000722DA" w:rsidRPr="00F11F99" w:rsidRDefault="000722DA" w:rsidP="00F532D1">
    <w:pPr>
      <w:spacing w:after="0" w:line="260" w:lineRule="atLeast"/>
      <w:jc w:val="both"/>
      <w:rPr>
        <w:rFonts w:ascii="Times New Roman" w:eastAsia="Cordia New" w:hAnsi="Times New Roman"/>
        <w:b/>
        <w:bCs/>
        <w:sz w:val="24"/>
        <w:szCs w:val="24"/>
      </w:rPr>
    </w:pPr>
    <w:r w:rsidRPr="00F11F99">
      <w:rPr>
        <w:rFonts w:ascii="Times New Roman" w:eastAsia="Cordia New" w:hAnsi="Times New Roman"/>
        <w:b/>
        <w:bCs/>
        <w:sz w:val="24"/>
        <w:szCs w:val="24"/>
      </w:rPr>
      <w:t xml:space="preserve">For the </w:t>
    </w:r>
    <w:r>
      <w:rPr>
        <w:rFonts w:ascii="Times New Roman" w:eastAsia="Cordia New" w:hAnsi="Times New Roman"/>
        <w:b/>
        <w:bCs/>
        <w:sz w:val="24"/>
        <w:szCs w:val="24"/>
      </w:rPr>
      <w:t>year</w:t>
    </w:r>
    <w:r w:rsidRPr="00F11F99">
      <w:rPr>
        <w:rFonts w:ascii="Times New Roman" w:eastAsia="Cordia New" w:hAnsi="Times New Roman"/>
        <w:b/>
        <w:bCs/>
        <w:sz w:val="24"/>
        <w:szCs w:val="24"/>
      </w:rPr>
      <w:t xml:space="preserve"> ended </w:t>
    </w:r>
    <w:r>
      <w:rPr>
        <w:rFonts w:ascii="Times New Roman" w:eastAsia="Cordia New" w:hAnsi="Times New Roman"/>
        <w:b/>
        <w:bCs/>
        <w:sz w:val="24"/>
        <w:szCs w:val="24"/>
      </w:rPr>
      <w:t>31 December 2023</w:t>
    </w:r>
  </w:p>
  <w:p w14:paraId="1D80426F" w14:textId="77777777" w:rsidR="000722DA" w:rsidRDefault="000722DA" w:rsidP="00F532D1">
    <w:pPr>
      <w:pStyle w:val="Header"/>
      <w:ind w:left="0"/>
      <w:rPr>
        <w:rFonts w:ascii="Times New Roman" w:hAnsi="Times New Roman"/>
        <w:b/>
        <w:bCs/>
        <w:sz w:val="22"/>
        <w:szCs w:val="22"/>
      </w:rPr>
    </w:pPr>
  </w:p>
  <w:p w14:paraId="5C815199" w14:textId="77777777" w:rsidR="000722DA" w:rsidRPr="0007486F" w:rsidRDefault="000722DA" w:rsidP="00F532D1">
    <w:pPr>
      <w:pStyle w:val="Header"/>
      <w:ind w:left="0"/>
      <w:rPr>
        <w:rFonts w:ascii="Times New Roman" w:hAnsi="Times New Roman"/>
        <w:b/>
        <w:bCs/>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37B35" w14:textId="77777777" w:rsidR="000722DA" w:rsidRDefault="000722DA" w:rsidP="00B90768">
    <w:pPr>
      <w:spacing w:after="0" w:line="260" w:lineRule="atLeast"/>
      <w:jc w:val="both"/>
      <w:rPr>
        <w:rFonts w:ascii="Times New Roman" w:eastAsia="Cordia New" w:hAnsi="Times New Roman"/>
        <w:b/>
        <w:bCs/>
        <w:sz w:val="24"/>
        <w:szCs w:val="24"/>
      </w:rPr>
    </w:pPr>
    <w:r w:rsidRPr="001D18BE">
      <w:rPr>
        <w:rFonts w:ascii="Times New Roman" w:eastAsia="Cordia New" w:hAnsi="Times New Roman"/>
        <w:b/>
        <w:bCs/>
        <w:sz w:val="24"/>
        <w:szCs w:val="24"/>
      </w:rPr>
      <w:t>Dimet (Siam) Public Company Limited and its Subsidiaries</w:t>
    </w:r>
  </w:p>
  <w:p w14:paraId="5C2A7778" w14:textId="77777777" w:rsidR="000722DA" w:rsidRPr="00F11F99" w:rsidRDefault="000722DA" w:rsidP="00DA1B72">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Notes to the financial statements</w:t>
    </w:r>
  </w:p>
  <w:p w14:paraId="643620EA" w14:textId="77777777" w:rsidR="000722DA" w:rsidRPr="00F11F99" w:rsidRDefault="000722DA" w:rsidP="00DA1B72">
    <w:pPr>
      <w:spacing w:after="0" w:line="260" w:lineRule="atLeast"/>
      <w:jc w:val="both"/>
      <w:rPr>
        <w:rFonts w:ascii="Times New Roman" w:eastAsia="Cordia New" w:hAnsi="Times New Roman"/>
        <w:b/>
        <w:bCs/>
        <w:sz w:val="24"/>
        <w:szCs w:val="24"/>
      </w:rPr>
    </w:pPr>
    <w:r w:rsidRPr="00F11F99">
      <w:rPr>
        <w:rFonts w:ascii="Times New Roman" w:eastAsia="Cordia New" w:hAnsi="Times New Roman"/>
        <w:b/>
        <w:bCs/>
        <w:sz w:val="24"/>
        <w:szCs w:val="24"/>
      </w:rPr>
      <w:t xml:space="preserve">For the </w:t>
    </w:r>
    <w:r>
      <w:rPr>
        <w:rFonts w:ascii="Times New Roman" w:eastAsia="Cordia New" w:hAnsi="Times New Roman"/>
        <w:b/>
        <w:bCs/>
        <w:sz w:val="24"/>
        <w:szCs w:val="24"/>
      </w:rPr>
      <w:t>year ended 31 December 2024</w:t>
    </w:r>
  </w:p>
  <w:p w14:paraId="0B99A78C" w14:textId="77777777" w:rsidR="000722DA" w:rsidRPr="0004257C" w:rsidRDefault="000722DA" w:rsidP="00660585">
    <w:pPr>
      <w:pStyle w:val="Header"/>
      <w:ind w:left="0" w:firstLine="0"/>
      <w:rPr>
        <w:rFonts w:ascii="Times New Roman" w:hAnsi="Times New Roman" w:cs="Times New Roman"/>
        <w:sz w:val="22"/>
        <w:szCs w:val="22"/>
      </w:rPr>
    </w:pPr>
  </w:p>
  <w:p w14:paraId="20BD66F9" w14:textId="77777777" w:rsidR="000722DA" w:rsidRPr="0004257C" w:rsidRDefault="000722DA" w:rsidP="00660585">
    <w:pPr>
      <w:pStyle w:val="Header"/>
      <w:ind w:left="0" w:firstLine="0"/>
      <w:rPr>
        <w:rFonts w:ascii="Times New Roman" w:hAnsi="Times New Roman" w:cs="Times New Roman"/>
        <w:sz w:val="22"/>
        <w:szCs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D7780" w14:textId="77777777" w:rsidR="000722DA" w:rsidRDefault="000722DA" w:rsidP="00B90768">
    <w:pPr>
      <w:spacing w:after="0" w:line="260" w:lineRule="atLeast"/>
      <w:jc w:val="both"/>
      <w:rPr>
        <w:rFonts w:ascii="Times New Roman" w:eastAsia="Cordia New" w:hAnsi="Times New Roman"/>
        <w:b/>
        <w:bCs/>
        <w:sz w:val="24"/>
        <w:szCs w:val="24"/>
      </w:rPr>
    </w:pPr>
    <w:r w:rsidRPr="001D18BE">
      <w:rPr>
        <w:rFonts w:ascii="Times New Roman" w:eastAsia="Cordia New" w:hAnsi="Times New Roman"/>
        <w:b/>
        <w:bCs/>
        <w:sz w:val="24"/>
        <w:szCs w:val="24"/>
      </w:rPr>
      <w:t>Dimet (Siam) Public Company Limited and its Subsidiaries</w:t>
    </w:r>
  </w:p>
  <w:p w14:paraId="69CE2F2E" w14:textId="77777777" w:rsidR="000722DA" w:rsidRPr="00F11F99" w:rsidRDefault="000722DA" w:rsidP="007450DC">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Notes to the financial statements</w:t>
    </w:r>
  </w:p>
  <w:p w14:paraId="25F4F511" w14:textId="77777777" w:rsidR="000722DA" w:rsidRDefault="000722DA" w:rsidP="007450DC">
    <w:pPr>
      <w:spacing w:after="0" w:line="260" w:lineRule="atLeast"/>
      <w:jc w:val="both"/>
      <w:rPr>
        <w:rFonts w:ascii="Times New Roman" w:eastAsia="Cordia New" w:hAnsi="Times New Roman"/>
        <w:b/>
        <w:bCs/>
        <w:sz w:val="24"/>
        <w:szCs w:val="24"/>
      </w:rPr>
    </w:pPr>
    <w:r w:rsidRPr="00F11F99">
      <w:rPr>
        <w:rFonts w:ascii="Times New Roman" w:eastAsia="Cordia New" w:hAnsi="Times New Roman"/>
        <w:b/>
        <w:bCs/>
        <w:sz w:val="24"/>
        <w:szCs w:val="24"/>
      </w:rPr>
      <w:t xml:space="preserve">For the </w:t>
    </w:r>
    <w:r>
      <w:rPr>
        <w:rFonts w:ascii="Times New Roman" w:eastAsia="Cordia New" w:hAnsi="Times New Roman"/>
        <w:b/>
        <w:bCs/>
        <w:sz w:val="24"/>
        <w:szCs w:val="24"/>
      </w:rPr>
      <w:t>year ended 31 December 2024</w:t>
    </w:r>
  </w:p>
  <w:p w14:paraId="416A6298" w14:textId="77777777" w:rsidR="000722DA" w:rsidRPr="00F11F99" w:rsidRDefault="000722DA" w:rsidP="007450DC">
    <w:pPr>
      <w:spacing w:after="0" w:line="260" w:lineRule="atLeast"/>
      <w:jc w:val="both"/>
      <w:rPr>
        <w:rFonts w:ascii="Times New Roman" w:eastAsia="Cordia New" w:hAnsi="Times New Roman"/>
        <w:b/>
        <w:bCs/>
        <w:sz w:val="24"/>
        <w:szCs w:val="24"/>
      </w:rPr>
    </w:pPr>
  </w:p>
  <w:p w14:paraId="29553DC2" w14:textId="77777777" w:rsidR="000722DA" w:rsidRPr="0007486F" w:rsidRDefault="000722DA" w:rsidP="00216DF4">
    <w:pPr>
      <w:pStyle w:val="Header"/>
      <w:ind w:left="0"/>
      <w:rPr>
        <w:rFonts w:ascii="Times New Roman" w:hAnsi="Times New Roman"/>
        <w:b/>
        <w:bCs/>
        <w:sz w:val="22"/>
        <w:szCs w:val="2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0E195" w14:textId="77777777" w:rsidR="000722DA" w:rsidRDefault="000722DA" w:rsidP="00B90768">
    <w:pPr>
      <w:spacing w:after="0" w:line="260" w:lineRule="atLeast"/>
      <w:jc w:val="both"/>
      <w:rPr>
        <w:rFonts w:ascii="Times New Roman" w:eastAsia="Cordia New" w:hAnsi="Times New Roman"/>
        <w:b/>
        <w:bCs/>
        <w:sz w:val="24"/>
        <w:szCs w:val="24"/>
      </w:rPr>
    </w:pPr>
    <w:r w:rsidRPr="001D18BE">
      <w:rPr>
        <w:rFonts w:ascii="Times New Roman" w:eastAsia="Cordia New" w:hAnsi="Times New Roman"/>
        <w:b/>
        <w:bCs/>
        <w:sz w:val="24"/>
        <w:szCs w:val="24"/>
      </w:rPr>
      <w:t>Dimet (Siam) Public Company Limited and its Subsidiaries</w:t>
    </w:r>
  </w:p>
  <w:p w14:paraId="2E9AD41E" w14:textId="77777777" w:rsidR="000722DA" w:rsidRPr="00F11F99" w:rsidRDefault="000722DA" w:rsidP="00D607C6">
    <w:pPr>
      <w:spacing w:after="0" w:line="260" w:lineRule="atLeast"/>
      <w:jc w:val="both"/>
      <w:rPr>
        <w:rFonts w:ascii="Times New Roman" w:eastAsia="Cordia New" w:hAnsi="Times New Roman"/>
        <w:b/>
        <w:bCs/>
        <w:sz w:val="24"/>
        <w:szCs w:val="24"/>
        <w:cs/>
      </w:rPr>
    </w:pPr>
    <w:r w:rsidRPr="00F11F99">
      <w:rPr>
        <w:rFonts w:ascii="Times New Roman" w:eastAsia="Cordia New" w:hAnsi="Times New Roman"/>
        <w:b/>
        <w:bCs/>
        <w:sz w:val="24"/>
        <w:szCs w:val="24"/>
      </w:rPr>
      <w:t>Notes to the financial statements</w:t>
    </w:r>
  </w:p>
  <w:p w14:paraId="04C84537" w14:textId="77777777" w:rsidR="000722DA" w:rsidRDefault="000722DA" w:rsidP="00846319">
    <w:pPr>
      <w:spacing w:after="0" w:line="260" w:lineRule="atLeast"/>
      <w:jc w:val="both"/>
      <w:rPr>
        <w:rFonts w:ascii="Times New Roman" w:eastAsia="Cordia New" w:hAnsi="Times New Roman"/>
        <w:b/>
        <w:bCs/>
        <w:sz w:val="24"/>
        <w:szCs w:val="24"/>
      </w:rPr>
    </w:pPr>
    <w:r w:rsidRPr="00F11F99">
      <w:rPr>
        <w:rFonts w:ascii="Times New Roman" w:eastAsia="Cordia New" w:hAnsi="Times New Roman"/>
        <w:b/>
        <w:bCs/>
        <w:sz w:val="24"/>
        <w:szCs w:val="24"/>
      </w:rPr>
      <w:t xml:space="preserve">For the </w:t>
    </w:r>
    <w:r>
      <w:rPr>
        <w:rFonts w:ascii="Times New Roman" w:eastAsia="Cordia New" w:hAnsi="Times New Roman"/>
        <w:b/>
        <w:bCs/>
        <w:sz w:val="24"/>
        <w:szCs w:val="24"/>
      </w:rPr>
      <w:t>year</w:t>
    </w:r>
    <w:r w:rsidRPr="00F11F99">
      <w:rPr>
        <w:rFonts w:ascii="Times New Roman" w:eastAsia="Cordia New" w:hAnsi="Times New Roman"/>
        <w:b/>
        <w:bCs/>
        <w:sz w:val="24"/>
        <w:szCs w:val="24"/>
      </w:rPr>
      <w:t xml:space="preserve"> ended </w:t>
    </w:r>
    <w:r>
      <w:rPr>
        <w:rFonts w:ascii="Times New Roman" w:eastAsia="Cordia New" w:hAnsi="Times New Roman"/>
        <w:b/>
        <w:bCs/>
        <w:sz w:val="24"/>
        <w:szCs w:val="24"/>
      </w:rPr>
      <w:t>31 December 2024</w:t>
    </w:r>
  </w:p>
  <w:p w14:paraId="1213F8F2" w14:textId="77777777" w:rsidR="000722DA" w:rsidRDefault="000722DA" w:rsidP="00846319">
    <w:pPr>
      <w:spacing w:after="0" w:line="260" w:lineRule="atLeast"/>
      <w:jc w:val="both"/>
      <w:rPr>
        <w:rFonts w:ascii="Times New Roman" w:eastAsia="Cordia New" w:hAnsi="Times New Roman"/>
        <w:b/>
        <w:bCs/>
        <w:sz w:val="24"/>
        <w:szCs w:val="24"/>
      </w:rPr>
    </w:pPr>
  </w:p>
  <w:p w14:paraId="2342049A" w14:textId="77777777" w:rsidR="000722DA" w:rsidRPr="00F11F99" w:rsidRDefault="000722DA" w:rsidP="00846319">
    <w:pPr>
      <w:spacing w:after="0" w:line="260" w:lineRule="atLeast"/>
      <w:jc w:val="both"/>
      <w:rPr>
        <w:rFonts w:ascii="Times New Roman" w:eastAsia="Cordia New"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IndexHeading1"/>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AccountingPolicy"/>
      <w:lvlText w:val=""/>
      <w:lvlJc w:val="left"/>
      <w:pPr>
        <w:tabs>
          <w:tab w:val="num" w:pos="926"/>
        </w:tabs>
        <w:ind w:left="926" w:hanging="360"/>
      </w:pPr>
      <w:rPr>
        <w:rFonts w:ascii="Symbol" w:hAnsi="Symbol" w:hint="default"/>
      </w:rPr>
    </w:lvl>
  </w:abstractNum>
  <w:abstractNum w:abstractNumId="2" w15:restartNumberingAfterBreak="0">
    <w:nsid w:val="019A30D9"/>
    <w:multiLevelType w:val="hybridMultilevel"/>
    <w:tmpl w:val="5E963726"/>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3" w15:restartNumberingAfterBreak="0">
    <w:nsid w:val="070624DF"/>
    <w:multiLevelType w:val="hybridMultilevel"/>
    <w:tmpl w:val="826847BA"/>
    <w:lvl w:ilvl="0" w:tplc="81FC14F6">
      <w:start w:val="1"/>
      <w:numFmt w:val="lowerLetter"/>
      <w:lvlText w:val="%1)"/>
      <w:lvlJc w:val="left"/>
      <w:pPr>
        <w:ind w:left="720" w:hanging="360"/>
      </w:pPr>
      <w:rPr>
        <w:rFonts w:eastAsiaTheme="minorHAnsi"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AD1FCB"/>
    <w:multiLevelType w:val="hybridMultilevel"/>
    <w:tmpl w:val="5E963726"/>
    <w:lvl w:ilvl="0" w:tplc="0409000F">
      <w:start w:val="1"/>
      <w:numFmt w:val="decimal"/>
      <w:lvlText w:val="%1."/>
      <w:lvlJc w:val="left"/>
      <w:pPr>
        <w:ind w:left="1259" w:hanging="360"/>
      </w:p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5" w15:restartNumberingAfterBreak="0">
    <w:nsid w:val="0ADE1F10"/>
    <w:multiLevelType w:val="hybridMultilevel"/>
    <w:tmpl w:val="CF1CE5C4"/>
    <w:lvl w:ilvl="0" w:tplc="73DAF9E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17A24CD3"/>
    <w:multiLevelType w:val="hybridMultilevel"/>
    <w:tmpl w:val="DE62F8DC"/>
    <w:lvl w:ilvl="0" w:tplc="FFFFFFFF">
      <w:start w:val="1"/>
      <w:numFmt w:val="decimal"/>
      <w:lvlText w:val="%1"/>
      <w:lvlJc w:val="left"/>
      <w:pPr>
        <w:ind w:left="1080" w:hanging="1080"/>
      </w:pPr>
      <w:rPr>
        <w:rFonts w:cs="Times New Roman"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7B41AA7"/>
    <w:multiLevelType w:val="hybridMultilevel"/>
    <w:tmpl w:val="DE62F8DC"/>
    <w:lvl w:ilvl="0" w:tplc="FFFFFFFF">
      <w:start w:val="1"/>
      <w:numFmt w:val="decimal"/>
      <w:lvlText w:val="%1"/>
      <w:lvlJc w:val="left"/>
      <w:pPr>
        <w:ind w:left="1080" w:hanging="1080"/>
      </w:pPr>
      <w:rPr>
        <w:rFonts w:cs="Times New Roman"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80C2EB7"/>
    <w:multiLevelType w:val="hybridMultilevel"/>
    <w:tmpl w:val="BB4AACA0"/>
    <w:lvl w:ilvl="0" w:tplc="B3E009E6">
      <w:start w:val="1"/>
      <w:numFmt w:val="bullet"/>
      <w:lvlText w:val=""/>
      <w:lvlJc w:val="left"/>
      <w:pPr>
        <w:ind w:left="126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884481F"/>
    <w:multiLevelType w:val="hybridMultilevel"/>
    <w:tmpl w:val="330A71E8"/>
    <w:lvl w:ilvl="0" w:tplc="8D14C702">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0"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1F401AF5"/>
    <w:multiLevelType w:val="hybridMultilevel"/>
    <w:tmpl w:val="ADAC16DC"/>
    <w:lvl w:ilvl="0" w:tplc="04090001">
      <w:start w:val="1"/>
      <w:numFmt w:val="bullet"/>
      <w:lvlText w:val=""/>
      <w:lvlJc w:val="left"/>
      <w:pPr>
        <w:ind w:left="1301" w:hanging="360"/>
      </w:pPr>
      <w:rPr>
        <w:rFonts w:ascii="Symbol" w:hAnsi="Symbol" w:hint="default"/>
        <w:lang w:bidi="th-TH"/>
      </w:rPr>
    </w:lvl>
    <w:lvl w:ilvl="1" w:tplc="04090003" w:tentative="1">
      <w:start w:val="1"/>
      <w:numFmt w:val="bullet"/>
      <w:lvlText w:val="o"/>
      <w:lvlJc w:val="left"/>
      <w:pPr>
        <w:ind w:left="2021" w:hanging="360"/>
      </w:pPr>
      <w:rPr>
        <w:rFonts w:ascii="Courier New" w:hAnsi="Courier New" w:cs="Courier New" w:hint="default"/>
      </w:rPr>
    </w:lvl>
    <w:lvl w:ilvl="2" w:tplc="04090005" w:tentative="1">
      <w:start w:val="1"/>
      <w:numFmt w:val="bullet"/>
      <w:lvlText w:val=""/>
      <w:lvlJc w:val="left"/>
      <w:pPr>
        <w:ind w:left="2741" w:hanging="360"/>
      </w:pPr>
      <w:rPr>
        <w:rFonts w:ascii="Wingdings" w:hAnsi="Wingdings" w:hint="default"/>
      </w:rPr>
    </w:lvl>
    <w:lvl w:ilvl="3" w:tplc="04090001" w:tentative="1">
      <w:start w:val="1"/>
      <w:numFmt w:val="bullet"/>
      <w:lvlText w:val=""/>
      <w:lvlJc w:val="left"/>
      <w:pPr>
        <w:ind w:left="3461" w:hanging="360"/>
      </w:pPr>
      <w:rPr>
        <w:rFonts w:ascii="Symbol" w:hAnsi="Symbol" w:hint="default"/>
      </w:rPr>
    </w:lvl>
    <w:lvl w:ilvl="4" w:tplc="04090003" w:tentative="1">
      <w:start w:val="1"/>
      <w:numFmt w:val="bullet"/>
      <w:lvlText w:val="o"/>
      <w:lvlJc w:val="left"/>
      <w:pPr>
        <w:ind w:left="4181" w:hanging="360"/>
      </w:pPr>
      <w:rPr>
        <w:rFonts w:ascii="Courier New" w:hAnsi="Courier New" w:cs="Courier New" w:hint="default"/>
      </w:rPr>
    </w:lvl>
    <w:lvl w:ilvl="5" w:tplc="04090005" w:tentative="1">
      <w:start w:val="1"/>
      <w:numFmt w:val="bullet"/>
      <w:lvlText w:val=""/>
      <w:lvlJc w:val="left"/>
      <w:pPr>
        <w:ind w:left="4901" w:hanging="360"/>
      </w:pPr>
      <w:rPr>
        <w:rFonts w:ascii="Wingdings" w:hAnsi="Wingdings" w:hint="default"/>
      </w:rPr>
    </w:lvl>
    <w:lvl w:ilvl="6" w:tplc="04090001" w:tentative="1">
      <w:start w:val="1"/>
      <w:numFmt w:val="bullet"/>
      <w:lvlText w:val=""/>
      <w:lvlJc w:val="left"/>
      <w:pPr>
        <w:ind w:left="5621" w:hanging="360"/>
      </w:pPr>
      <w:rPr>
        <w:rFonts w:ascii="Symbol" w:hAnsi="Symbol" w:hint="default"/>
      </w:rPr>
    </w:lvl>
    <w:lvl w:ilvl="7" w:tplc="04090003" w:tentative="1">
      <w:start w:val="1"/>
      <w:numFmt w:val="bullet"/>
      <w:lvlText w:val="o"/>
      <w:lvlJc w:val="left"/>
      <w:pPr>
        <w:ind w:left="6341" w:hanging="360"/>
      </w:pPr>
      <w:rPr>
        <w:rFonts w:ascii="Courier New" w:hAnsi="Courier New" w:cs="Courier New" w:hint="default"/>
      </w:rPr>
    </w:lvl>
    <w:lvl w:ilvl="8" w:tplc="04090005" w:tentative="1">
      <w:start w:val="1"/>
      <w:numFmt w:val="bullet"/>
      <w:lvlText w:val=""/>
      <w:lvlJc w:val="left"/>
      <w:pPr>
        <w:ind w:left="7061" w:hanging="360"/>
      </w:pPr>
      <w:rPr>
        <w:rFonts w:ascii="Wingdings" w:hAnsi="Wingdings" w:hint="default"/>
      </w:rPr>
    </w:lvl>
  </w:abstractNum>
  <w:abstractNum w:abstractNumId="12" w15:restartNumberingAfterBreak="0">
    <w:nsid w:val="2014666D"/>
    <w:multiLevelType w:val="hybridMultilevel"/>
    <w:tmpl w:val="5BCE445E"/>
    <w:lvl w:ilvl="0" w:tplc="04090011">
      <w:start w:val="1"/>
      <w:numFmt w:val="decimal"/>
      <w:lvlText w:val="%1)"/>
      <w:lvlJc w:val="left"/>
      <w:pPr>
        <w:ind w:left="1288" w:hanging="360"/>
      </w:p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3" w15:restartNumberingAfterBreak="0">
    <w:nsid w:val="217F501C"/>
    <w:multiLevelType w:val="hybridMultilevel"/>
    <w:tmpl w:val="F652349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4D41FB4"/>
    <w:multiLevelType w:val="multilevel"/>
    <w:tmpl w:val="B148ADFC"/>
    <w:lvl w:ilvl="0">
      <w:start w:val="16"/>
      <w:numFmt w:val="decimal"/>
      <w:lvlText w:val="%1"/>
      <w:lvlJc w:val="left"/>
      <w:pPr>
        <w:ind w:left="540" w:hanging="540"/>
      </w:pPr>
      <w:rPr>
        <w:rFonts w:cs="Times New Roman" w:hint="default"/>
        <w:b/>
        <w:bCs/>
        <w:sz w:val="22"/>
      </w:rPr>
    </w:lvl>
    <w:lvl w:ilvl="1">
      <w:start w:val="1"/>
      <w:numFmt w:val="decimal"/>
      <w:isLgl/>
      <w:lvlText w:val="%1.%2"/>
      <w:lvlJc w:val="left"/>
      <w:pPr>
        <w:ind w:left="360" w:hanging="360"/>
      </w:pPr>
      <w:rPr>
        <w:rFonts w:hint="default"/>
        <w:b/>
        <w:bCs/>
        <w:i/>
        <w:iCs/>
        <w:sz w:val="22"/>
        <w:szCs w:val="2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29BC5858"/>
    <w:multiLevelType w:val="hybridMultilevel"/>
    <w:tmpl w:val="7D28CFEC"/>
    <w:lvl w:ilvl="0" w:tplc="447CB3FC">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16" w15:restartNumberingAfterBreak="0">
    <w:nsid w:val="334E70A3"/>
    <w:multiLevelType w:val="hybridMultilevel"/>
    <w:tmpl w:val="CA560070"/>
    <w:lvl w:ilvl="0" w:tplc="5AA4C32C">
      <w:start w:val="600"/>
      <w:numFmt w:val="bullet"/>
      <w:lvlText w:val="-"/>
      <w:lvlJc w:val="left"/>
      <w:pPr>
        <w:ind w:left="1945" w:hanging="360"/>
      </w:pPr>
      <w:rPr>
        <w:rFonts w:ascii="Times New Roman" w:eastAsia="Cordia New" w:hAnsi="Times New Roman" w:cs="Times New Roman" w:hint="default"/>
      </w:rPr>
    </w:lvl>
    <w:lvl w:ilvl="1" w:tplc="04090003" w:tentative="1">
      <w:start w:val="1"/>
      <w:numFmt w:val="bullet"/>
      <w:lvlText w:val="o"/>
      <w:lvlJc w:val="left"/>
      <w:pPr>
        <w:ind w:left="2665" w:hanging="360"/>
      </w:pPr>
      <w:rPr>
        <w:rFonts w:ascii="Courier New" w:hAnsi="Courier New" w:cs="Courier New" w:hint="default"/>
      </w:rPr>
    </w:lvl>
    <w:lvl w:ilvl="2" w:tplc="04090005" w:tentative="1">
      <w:start w:val="1"/>
      <w:numFmt w:val="bullet"/>
      <w:lvlText w:val=""/>
      <w:lvlJc w:val="left"/>
      <w:pPr>
        <w:ind w:left="3385" w:hanging="360"/>
      </w:pPr>
      <w:rPr>
        <w:rFonts w:ascii="Wingdings" w:hAnsi="Wingdings" w:hint="default"/>
      </w:rPr>
    </w:lvl>
    <w:lvl w:ilvl="3" w:tplc="04090001" w:tentative="1">
      <w:start w:val="1"/>
      <w:numFmt w:val="bullet"/>
      <w:lvlText w:val=""/>
      <w:lvlJc w:val="left"/>
      <w:pPr>
        <w:ind w:left="4105" w:hanging="360"/>
      </w:pPr>
      <w:rPr>
        <w:rFonts w:ascii="Symbol" w:hAnsi="Symbol" w:hint="default"/>
      </w:rPr>
    </w:lvl>
    <w:lvl w:ilvl="4" w:tplc="04090003" w:tentative="1">
      <w:start w:val="1"/>
      <w:numFmt w:val="bullet"/>
      <w:lvlText w:val="o"/>
      <w:lvlJc w:val="left"/>
      <w:pPr>
        <w:ind w:left="4825" w:hanging="360"/>
      </w:pPr>
      <w:rPr>
        <w:rFonts w:ascii="Courier New" w:hAnsi="Courier New" w:cs="Courier New" w:hint="default"/>
      </w:rPr>
    </w:lvl>
    <w:lvl w:ilvl="5" w:tplc="04090005" w:tentative="1">
      <w:start w:val="1"/>
      <w:numFmt w:val="bullet"/>
      <w:lvlText w:val=""/>
      <w:lvlJc w:val="left"/>
      <w:pPr>
        <w:ind w:left="5545" w:hanging="360"/>
      </w:pPr>
      <w:rPr>
        <w:rFonts w:ascii="Wingdings" w:hAnsi="Wingdings" w:hint="default"/>
      </w:rPr>
    </w:lvl>
    <w:lvl w:ilvl="6" w:tplc="04090001" w:tentative="1">
      <w:start w:val="1"/>
      <w:numFmt w:val="bullet"/>
      <w:lvlText w:val=""/>
      <w:lvlJc w:val="left"/>
      <w:pPr>
        <w:ind w:left="6265" w:hanging="360"/>
      </w:pPr>
      <w:rPr>
        <w:rFonts w:ascii="Symbol" w:hAnsi="Symbol" w:hint="default"/>
      </w:rPr>
    </w:lvl>
    <w:lvl w:ilvl="7" w:tplc="04090003" w:tentative="1">
      <w:start w:val="1"/>
      <w:numFmt w:val="bullet"/>
      <w:lvlText w:val="o"/>
      <w:lvlJc w:val="left"/>
      <w:pPr>
        <w:ind w:left="6985" w:hanging="360"/>
      </w:pPr>
      <w:rPr>
        <w:rFonts w:ascii="Courier New" w:hAnsi="Courier New" w:cs="Courier New" w:hint="default"/>
      </w:rPr>
    </w:lvl>
    <w:lvl w:ilvl="8" w:tplc="04090005" w:tentative="1">
      <w:start w:val="1"/>
      <w:numFmt w:val="bullet"/>
      <w:lvlText w:val=""/>
      <w:lvlJc w:val="left"/>
      <w:pPr>
        <w:ind w:left="7705" w:hanging="360"/>
      </w:pPr>
      <w:rPr>
        <w:rFonts w:ascii="Wingdings" w:hAnsi="Wingdings" w:hint="default"/>
      </w:rPr>
    </w:lvl>
  </w:abstractNum>
  <w:abstractNum w:abstractNumId="17"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4571E6A"/>
    <w:multiLevelType w:val="multilevel"/>
    <w:tmpl w:val="E0E6762A"/>
    <w:lvl w:ilvl="0">
      <w:start w:val="4"/>
      <w:numFmt w:val="decimal"/>
      <w:pStyle w:val="index"/>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43652F66"/>
    <w:multiLevelType w:val="multilevel"/>
    <w:tmpl w:val="A2BA5538"/>
    <w:lvl w:ilvl="0">
      <w:start w:val="1"/>
      <w:numFmt w:val="decimal"/>
      <w:lvlText w:val="%1."/>
      <w:lvlJc w:val="left"/>
      <w:pPr>
        <w:ind w:left="539" w:hanging="525"/>
      </w:pPr>
      <w:rPr>
        <w:rFonts w:hint="default"/>
      </w:rPr>
    </w:lvl>
    <w:lvl w:ilvl="1">
      <w:start w:val="1"/>
      <w:numFmt w:val="decimal"/>
      <w:isLgl/>
      <w:lvlText w:val="%1.%2"/>
      <w:lvlJc w:val="left"/>
      <w:pPr>
        <w:ind w:left="374" w:hanging="360"/>
      </w:pPr>
      <w:rPr>
        <w:rFonts w:hint="default"/>
        <w:b/>
        <w:bCs/>
      </w:rPr>
    </w:lvl>
    <w:lvl w:ilvl="2">
      <w:start w:val="1"/>
      <w:numFmt w:val="decimal"/>
      <w:isLgl/>
      <w:lvlText w:val="%1.%2.%3"/>
      <w:lvlJc w:val="left"/>
      <w:pPr>
        <w:ind w:left="734" w:hanging="720"/>
      </w:pPr>
      <w:rPr>
        <w:rFonts w:hint="default"/>
      </w:rPr>
    </w:lvl>
    <w:lvl w:ilvl="3">
      <w:start w:val="1"/>
      <w:numFmt w:val="decimal"/>
      <w:isLgl/>
      <w:lvlText w:val="%1.%2.%3.%4"/>
      <w:lvlJc w:val="left"/>
      <w:pPr>
        <w:ind w:left="734" w:hanging="720"/>
      </w:pPr>
      <w:rPr>
        <w:rFonts w:hint="default"/>
      </w:rPr>
    </w:lvl>
    <w:lvl w:ilvl="4">
      <w:start w:val="1"/>
      <w:numFmt w:val="decimal"/>
      <w:isLgl/>
      <w:lvlText w:val="%1.%2.%3.%4.%5"/>
      <w:lvlJc w:val="left"/>
      <w:pPr>
        <w:ind w:left="1094" w:hanging="1080"/>
      </w:pPr>
      <w:rPr>
        <w:rFonts w:hint="default"/>
      </w:rPr>
    </w:lvl>
    <w:lvl w:ilvl="5">
      <w:start w:val="1"/>
      <w:numFmt w:val="decimal"/>
      <w:isLgl/>
      <w:lvlText w:val="%1.%2.%3.%4.%5.%6"/>
      <w:lvlJc w:val="left"/>
      <w:pPr>
        <w:ind w:left="1094" w:hanging="1080"/>
      </w:pPr>
      <w:rPr>
        <w:rFonts w:hint="default"/>
      </w:rPr>
    </w:lvl>
    <w:lvl w:ilvl="6">
      <w:start w:val="1"/>
      <w:numFmt w:val="decimal"/>
      <w:isLgl/>
      <w:lvlText w:val="%1.%2.%3.%4.%5.%6.%7"/>
      <w:lvlJc w:val="left"/>
      <w:pPr>
        <w:ind w:left="1454" w:hanging="1440"/>
      </w:pPr>
      <w:rPr>
        <w:rFonts w:hint="default"/>
      </w:rPr>
    </w:lvl>
    <w:lvl w:ilvl="7">
      <w:start w:val="1"/>
      <w:numFmt w:val="decimal"/>
      <w:isLgl/>
      <w:lvlText w:val="%1.%2.%3.%4.%5.%6.%7.%8"/>
      <w:lvlJc w:val="left"/>
      <w:pPr>
        <w:ind w:left="1454" w:hanging="1440"/>
      </w:pPr>
      <w:rPr>
        <w:rFonts w:hint="default"/>
      </w:rPr>
    </w:lvl>
    <w:lvl w:ilvl="8">
      <w:start w:val="1"/>
      <w:numFmt w:val="decimal"/>
      <w:isLgl/>
      <w:lvlText w:val="%1.%2.%3.%4.%5.%6.%7.%8.%9"/>
      <w:lvlJc w:val="left"/>
      <w:pPr>
        <w:ind w:left="1454" w:hanging="1440"/>
      </w:pPr>
      <w:rPr>
        <w:rFonts w:hint="default"/>
      </w:rPr>
    </w:lvl>
  </w:abstractNum>
  <w:abstractNum w:abstractNumId="20" w15:restartNumberingAfterBreak="0">
    <w:nsid w:val="46EB65AA"/>
    <w:multiLevelType w:val="hybridMultilevel"/>
    <w:tmpl w:val="06DC61D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4BE147F0"/>
    <w:multiLevelType w:val="hybridMultilevel"/>
    <w:tmpl w:val="5D6A2128"/>
    <w:lvl w:ilvl="0" w:tplc="A8B499A8">
      <w:start w:val="30"/>
      <w:numFmt w:val="bullet"/>
      <w:lvlText w:val="-"/>
      <w:lvlJc w:val="left"/>
      <w:pPr>
        <w:ind w:left="909" w:hanging="360"/>
      </w:pPr>
      <w:rPr>
        <w:rFonts w:ascii="Times New Roman" w:eastAsia="Times New Roman" w:hAnsi="Times New Roman" w:cs="Times New Roman" w:hint="default"/>
      </w:rPr>
    </w:lvl>
    <w:lvl w:ilvl="1" w:tplc="04090003" w:tentative="1">
      <w:start w:val="1"/>
      <w:numFmt w:val="bullet"/>
      <w:lvlText w:val="o"/>
      <w:lvlJc w:val="left"/>
      <w:pPr>
        <w:ind w:left="1629" w:hanging="360"/>
      </w:pPr>
      <w:rPr>
        <w:rFonts w:ascii="Courier New" w:hAnsi="Courier New" w:cs="Courier New" w:hint="default"/>
      </w:rPr>
    </w:lvl>
    <w:lvl w:ilvl="2" w:tplc="04090005" w:tentative="1">
      <w:start w:val="1"/>
      <w:numFmt w:val="bullet"/>
      <w:lvlText w:val=""/>
      <w:lvlJc w:val="left"/>
      <w:pPr>
        <w:ind w:left="2349" w:hanging="360"/>
      </w:pPr>
      <w:rPr>
        <w:rFonts w:ascii="Wingdings" w:hAnsi="Wingdings" w:hint="default"/>
      </w:rPr>
    </w:lvl>
    <w:lvl w:ilvl="3" w:tplc="04090001" w:tentative="1">
      <w:start w:val="1"/>
      <w:numFmt w:val="bullet"/>
      <w:lvlText w:val=""/>
      <w:lvlJc w:val="left"/>
      <w:pPr>
        <w:ind w:left="3069" w:hanging="360"/>
      </w:pPr>
      <w:rPr>
        <w:rFonts w:ascii="Symbol" w:hAnsi="Symbol" w:hint="default"/>
      </w:rPr>
    </w:lvl>
    <w:lvl w:ilvl="4" w:tplc="04090003" w:tentative="1">
      <w:start w:val="1"/>
      <w:numFmt w:val="bullet"/>
      <w:lvlText w:val="o"/>
      <w:lvlJc w:val="left"/>
      <w:pPr>
        <w:ind w:left="3789" w:hanging="360"/>
      </w:pPr>
      <w:rPr>
        <w:rFonts w:ascii="Courier New" w:hAnsi="Courier New" w:cs="Courier New" w:hint="default"/>
      </w:rPr>
    </w:lvl>
    <w:lvl w:ilvl="5" w:tplc="04090005" w:tentative="1">
      <w:start w:val="1"/>
      <w:numFmt w:val="bullet"/>
      <w:lvlText w:val=""/>
      <w:lvlJc w:val="left"/>
      <w:pPr>
        <w:ind w:left="4509" w:hanging="360"/>
      </w:pPr>
      <w:rPr>
        <w:rFonts w:ascii="Wingdings" w:hAnsi="Wingdings" w:hint="default"/>
      </w:rPr>
    </w:lvl>
    <w:lvl w:ilvl="6" w:tplc="04090001" w:tentative="1">
      <w:start w:val="1"/>
      <w:numFmt w:val="bullet"/>
      <w:lvlText w:val=""/>
      <w:lvlJc w:val="left"/>
      <w:pPr>
        <w:ind w:left="5229" w:hanging="360"/>
      </w:pPr>
      <w:rPr>
        <w:rFonts w:ascii="Symbol" w:hAnsi="Symbol" w:hint="default"/>
      </w:rPr>
    </w:lvl>
    <w:lvl w:ilvl="7" w:tplc="04090003" w:tentative="1">
      <w:start w:val="1"/>
      <w:numFmt w:val="bullet"/>
      <w:lvlText w:val="o"/>
      <w:lvlJc w:val="left"/>
      <w:pPr>
        <w:ind w:left="5949" w:hanging="360"/>
      </w:pPr>
      <w:rPr>
        <w:rFonts w:ascii="Courier New" w:hAnsi="Courier New" w:cs="Courier New" w:hint="default"/>
      </w:rPr>
    </w:lvl>
    <w:lvl w:ilvl="8" w:tplc="04090005" w:tentative="1">
      <w:start w:val="1"/>
      <w:numFmt w:val="bullet"/>
      <w:lvlText w:val=""/>
      <w:lvlJc w:val="left"/>
      <w:pPr>
        <w:ind w:left="6669" w:hanging="360"/>
      </w:pPr>
      <w:rPr>
        <w:rFonts w:ascii="Wingdings" w:hAnsi="Wingdings" w:hint="default"/>
      </w:rPr>
    </w:lvl>
  </w:abstractNum>
  <w:abstractNum w:abstractNumId="22"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cs="Times New Roman" w:hint="default"/>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4E8218E1"/>
    <w:multiLevelType w:val="hybridMultilevel"/>
    <w:tmpl w:val="5BF6538A"/>
    <w:lvl w:ilvl="0" w:tplc="A014CC34">
      <w:start w:val="1"/>
      <w:numFmt w:val="bullet"/>
      <w:lvlText w:val=""/>
      <w:lvlJc w:val="left"/>
      <w:pPr>
        <w:ind w:left="1260" w:hanging="360"/>
      </w:pPr>
      <w:rPr>
        <w:rFonts w:ascii="Symbol" w:hAnsi="Symbol" w:hint="default"/>
        <w:sz w:val="24"/>
        <w:szCs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57CD2AFA"/>
    <w:multiLevelType w:val="hybridMultilevel"/>
    <w:tmpl w:val="CBD08DD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5BD42FD6"/>
    <w:multiLevelType w:val="hybridMultilevel"/>
    <w:tmpl w:val="CBBEE710"/>
    <w:lvl w:ilvl="0" w:tplc="02CE1160">
      <w:numFmt w:val="bullet"/>
      <w:lvlText w:val="-"/>
      <w:lvlJc w:val="left"/>
      <w:pPr>
        <w:ind w:left="1255" w:hanging="360"/>
      </w:pPr>
      <w:rPr>
        <w:rFonts w:ascii="Times New Roman" w:eastAsia="Cordia New" w:hAnsi="Times New Roman" w:cs="Times New Roman" w:hint="default"/>
      </w:rPr>
    </w:lvl>
    <w:lvl w:ilvl="1" w:tplc="E0A221EC" w:tentative="1">
      <w:start w:val="1"/>
      <w:numFmt w:val="bullet"/>
      <w:lvlText w:val="o"/>
      <w:lvlJc w:val="left"/>
      <w:pPr>
        <w:ind w:left="1975" w:hanging="360"/>
      </w:pPr>
      <w:rPr>
        <w:rFonts w:ascii="Courier New" w:hAnsi="Courier New" w:cs="Courier New" w:hint="default"/>
      </w:rPr>
    </w:lvl>
    <w:lvl w:ilvl="2" w:tplc="AE629C26" w:tentative="1">
      <w:start w:val="1"/>
      <w:numFmt w:val="bullet"/>
      <w:lvlText w:val=""/>
      <w:lvlJc w:val="left"/>
      <w:pPr>
        <w:ind w:left="2695" w:hanging="360"/>
      </w:pPr>
      <w:rPr>
        <w:rFonts w:ascii="Wingdings" w:hAnsi="Wingdings" w:hint="default"/>
      </w:rPr>
    </w:lvl>
    <w:lvl w:ilvl="3" w:tplc="07AED7B8" w:tentative="1">
      <w:start w:val="1"/>
      <w:numFmt w:val="bullet"/>
      <w:lvlText w:val=""/>
      <w:lvlJc w:val="left"/>
      <w:pPr>
        <w:ind w:left="3415" w:hanging="360"/>
      </w:pPr>
      <w:rPr>
        <w:rFonts w:ascii="Symbol" w:hAnsi="Symbol" w:hint="default"/>
      </w:rPr>
    </w:lvl>
    <w:lvl w:ilvl="4" w:tplc="44BA0542" w:tentative="1">
      <w:start w:val="1"/>
      <w:numFmt w:val="bullet"/>
      <w:lvlText w:val="o"/>
      <w:lvlJc w:val="left"/>
      <w:pPr>
        <w:ind w:left="4135" w:hanging="360"/>
      </w:pPr>
      <w:rPr>
        <w:rFonts w:ascii="Courier New" w:hAnsi="Courier New" w:cs="Courier New" w:hint="default"/>
      </w:rPr>
    </w:lvl>
    <w:lvl w:ilvl="5" w:tplc="1C6251F2" w:tentative="1">
      <w:start w:val="1"/>
      <w:numFmt w:val="bullet"/>
      <w:lvlText w:val=""/>
      <w:lvlJc w:val="left"/>
      <w:pPr>
        <w:ind w:left="4855" w:hanging="360"/>
      </w:pPr>
      <w:rPr>
        <w:rFonts w:ascii="Wingdings" w:hAnsi="Wingdings" w:hint="default"/>
      </w:rPr>
    </w:lvl>
    <w:lvl w:ilvl="6" w:tplc="10281180" w:tentative="1">
      <w:start w:val="1"/>
      <w:numFmt w:val="bullet"/>
      <w:lvlText w:val=""/>
      <w:lvlJc w:val="left"/>
      <w:pPr>
        <w:ind w:left="5575" w:hanging="360"/>
      </w:pPr>
      <w:rPr>
        <w:rFonts w:ascii="Symbol" w:hAnsi="Symbol" w:hint="default"/>
      </w:rPr>
    </w:lvl>
    <w:lvl w:ilvl="7" w:tplc="C9C087E6" w:tentative="1">
      <w:start w:val="1"/>
      <w:numFmt w:val="bullet"/>
      <w:lvlText w:val="o"/>
      <w:lvlJc w:val="left"/>
      <w:pPr>
        <w:ind w:left="6295" w:hanging="360"/>
      </w:pPr>
      <w:rPr>
        <w:rFonts w:ascii="Courier New" w:hAnsi="Courier New" w:cs="Courier New" w:hint="default"/>
      </w:rPr>
    </w:lvl>
    <w:lvl w:ilvl="8" w:tplc="0CC68DDA" w:tentative="1">
      <w:start w:val="1"/>
      <w:numFmt w:val="bullet"/>
      <w:lvlText w:val=""/>
      <w:lvlJc w:val="left"/>
      <w:pPr>
        <w:ind w:left="7015" w:hanging="360"/>
      </w:pPr>
      <w:rPr>
        <w:rFonts w:ascii="Wingdings" w:hAnsi="Wingdings" w:hint="default"/>
      </w:rPr>
    </w:lvl>
  </w:abstractNum>
  <w:abstractNum w:abstractNumId="26" w15:restartNumberingAfterBreak="0">
    <w:nsid w:val="5C0C7F18"/>
    <w:multiLevelType w:val="hybridMultilevel"/>
    <w:tmpl w:val="95E28F26"/>
    <w:lvl w:ilvl="0" w:tplc="04090001">
      <w:start w:val="1"/>
      <w:numFmt w:val="bullet"/>
      <w:lvlText w:val=""/>
      <w:lvlJc w:val="left"/>
      <w:pPr>
        <w:ind w:left="1222" w:hanging="360"/>
      </w:pPr>
      <w:rPr>
        <w:rFonts w:ascii="Symbol" w:hAnsi="Symbol"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27" w15:restartNumberingAfterBreak="0">
    <w:nsid w:val="61A414BD"/>
    <w:multiLevelType w:val="hybridMultilevel"/>
    <w:tmpl w:val="484C14A6"/>
    <w:lvl w:ilvl="0" w:tplc="6EE836B8">
      <w:start w:val="1"/>
      <w:numFmt w:val="bullet"/>
      <w:lvlText w:val=""/>
      <w:lvlJc w:val="left"/>
      <w:pPr>
        <w:ind w:left="126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15:restartNumberingAfterBreak="0">
    <w:nsid w:val="67637DB4"/>
    <w:multiLevelType w:val="hybridMultilevel"/>
    <w:tmpl w:val="3DCE52B8"/>
    <w:lvl w:ilvl="0" w:tplc="04090001">
      <w:start w:val="1"/>
      <w:numFmt w:val="bullet"/>
      <w:lvlText w:val=""/>
      <w:lvlJc w:val="left"/>
      <w:pPr>
        <w:ind w:left="1274" w:hanging="360"/>
      </w:pPr>
      <w:rPr>
        <w:rFonts w:ascii="Symbol" w:hAnsi="Symbol" w:hint="default"/>
      </w:rPr>
    </w:lvl>
    <w:lvl w:ilvl="1" w:tplc="04090003" w:tentative="1">
      <w:start w:val="1"/>
      <w:numFmt w:val="bullet"/>
      <w:lvlText w:val="o"/>
      <w:lvlJc w:val="left"/>
      <w:pPr>
        <w:ind w:left="1994" w:hanging="360"/>
      </w:pPr>
      <w:rPr>
        <w:rFonts w:ascii="Courier New" w:hAnsi="Courier New" w:cs="Courier New" w:hint="default"/>
      </w:rPr>
    </w:lvl>
    <w:lvl w:ilvl="2" w:tplc="04090005" w:tentative="1">
      <w:start w:val="1"/>
      <w:numFmt w:val="bullet"/>
      <w:lvlText w:val=""/>
      <w:lvlJc w:val="left"/>
      <w:pPr>
        <w:ind w:left="2714" w:hanging="360"/>
      </w:pPr>
      <w:rPr>
        <w:rFonts w:ascii="Wingdings" w:hAnsi="Wingdings" w:hint="default"/>
      </w:rPr>
    </w:lvl>
    <w:lvl w:ilvl="3" w:tplc="04090001" w:tentative="1">
      <w:start w:val="1"/>
      <w:numFmt w:val="bullet"/>
      <w:lvlText w:val=""/>
      <w:lvlJc w:val="left"/>
      <w:pPr>
        <w:ind w:left="3434" w:hanging="360"/>
      </w:pPr>
      <w:rPr>
        <w:rFonts w:ascii="Symbol" w:hAnsi="Symbol" w:hint="default"/>
      </w:rPr>
    </w:lvl>
    <w:lvl w:ilvl="4" w:tplc="04090003" w:tentative="1">
      <w:start w:val="1"/>
      <w:numFmt w:val="bullet"/>
      <w:lvlText w:val="o"/>
      <w:lvlJc w:val="left"/>
      <w:pPr>
        <w:ind w:left="4154" w:hanging="360"/>
      </w:pPr>
      <w:rPr>
        <w:rFonts w:ascii="Courier New" w:hAnsi="Courier New" w:cs="Courier New" w:hint="default"/>
      </w:rPr>
    </w:lvl>
    <w:lvl w:ilvl="5" w:tplc="04090005" w:tentative="1">
      <w:start w:val="1"/>
      <w:numFmt w:val="bullet"/>
      <w:lvlText w:val=""/>
      <w:lvlJc w:val="left"/>
      <w:pPr>
        <w:ind w:left="4874" w:hanging="360"/>
      </w:pPr>
      <w:rPr>
        <w:rFonts w:ascii="Wingdings" w:hAnsi="Wingdings" w:hint="default"/>
      </w:rPr>
    </w:lvl>
    <w:lvl w:ilvl="6" w:tplc="04090001" w:tentative="1">
      <w:start w:val="1"/>
      <w:numFmt w:val="bullet"/>
      <w:lvlText w:val=""/>
      <w:lvlJc w:val="left"/>
      <w:pPr>
        <w:ind w:left="5594" w:hanging="360"/>
      </w:pPr>
      <w:rPr>
        <w:rFonts w:ascii="Symbol" w:hAnsi="Symbol" w:hint="default"/>
      </w:rPr>
    </w:lvl>
    <w:lvl w:ilvl="7" w:tplc="04090003" w:tentative="1">
      <w:start w:val="1"/>
      <w:numFmt w:val="bullet"/>
      <w:lvlText w:val="o"/>
      <w:lvlJc w:val="left"/>
      <w:pPr>
        <w:ind w:left="6314" w:hanging="360"/>
      </w:pPr>
      <w:rPr>
        <w:rFonts w:ascii="Courier New" w:hAnsi="Courier New" w:cs="Courier New" w:hint="default"/>
      </w:rPr>
    </w:lvl>
    <w:lvl w:ilvl="8" w:tplc="04090005" w:tentative="1">
      <w:start w:val="1"/>
      <w:numFmt w:val="bullet"/>
      <w:lvlText w:val=""/>
      <w:lvlJc w:val="left"/>
      <w:pPr>
        <w:ind w:left="7034" w:hanging="360"/>
      </w:pPr>
      <w:rPr>
        <w:rFonts w:ascii="Wingdings" w:hAnsi="Wingdings" w:hint="default"/>
      </w:rPr>
    </w:lvl>
  </w:abstractNum>
  <w:abstractNum w:abstractNumId="29" w15:restartNumberingAfterBreak="0">
    <w:nsid w:val="683B683C"/>
    <w:multiLevelType w:val="hybridMultilevel"/>
    <w:tmpl w:val="4C76B19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15:restartNumberingAfterBreak="0">
    <w:nsid w:val="6F9D3291"/>
    <w:multiLevelType w:val="hybridMultilevel"/>
    <w:tmpl w:val="586A6A7C"/>
    <w:lvl w:ilvl="0" w:tplc="8AC6684E">
      <w:start w:val="1"/>
      <w:numFmt w:val="bullet"/>
      <w:lvlText w:val="-"/>
      <w:lvlJc w:val="left"/>
      <w:pPr>
        <w:ind w:left="1301" w:hanging="360"/>
      </w:pPr>
      <w:rPr>
        <w:rFonts w:ascii="Agency FB" w:hAnsi="Agency FB" w:hint="default"/>
        <w:lang w:bidi="th-TH"/>
      </w:rPr>
    </w:lvl>
    <w:lvl w:ilvl="1" w:tplc="04090003" w:tentative="1">
      <w:start w:val="1"/>
      <w:numFmt w:val="bullet"/>
      <w:lvlText w:val="o"/>
      <w:lvlJc w:val="left"/>
      <w:pPr>
        <w:ind w:left="2021" w:hanging="360"/>
      </w:pPr>
      <w:rPr>
        <w:rFonts w:ascii="Courier New" w:hAnsi="Courier New" w:cs="Courier New" w:hint="default"/>
      </w:rPr>
    </w:lvl>
    <w:lvl w:ilvl="2" w:tplc="04090005" w:tentative="1">
      <w:start w:val="1"/>
      <w:numFmt w:val="bullet"/>
      <w:lvlText w:val=""/>
      <w:lvlJc w:val="left"/>
      <w:pPr>
        <w:ind w:left="2741" w:hanging="360"/>
      </w:pPr>
      <w:rPr>
        <w:rFonts w:ascii="Wingdings" w:hAnsi="Wingdings" w:hint="default"/>
      </w:rPr>
    </w:lvl>
    <w:lvl w:ilvl="3" w:tplc="04090001" w:tentative="1">
      <w:start w:val="1"/>
      <w:numFmt w:val="bullet"/>
      <w:lvlText w:val=""/>
      <w:lvlJc w:val="left"/>
      <w:pPr>
        <w:ind w:left="3461" w:hanging="360"/>
      </w:pPr>
      <w:rPr>
        <w:rFonts w:ascii="Symbol" w:hAnsi="Symbol" w:hint="default"/>
      </w:rPr>
    </w:lvl>
    <w:lvl w:ilvl="4" w:tplc="04090003" w:tentative="1">
      <w:start w:val="1"/>
      <w:numFmt w:val="bullet"/>
      <w:lvlText w:val="o"/>
      <w:lvlJc w:val="left"/>
      <w:pPr>
        <w:ind w:left="4181" w:hanging="360"/>
      </w:pPr>
      <w:rPr>
        <w:rFonts w:ascii="Courier New" w:hAnsi="Courier New" w:cs="Courier New" w:hint="default"/>
      </w:rPr>
    </w:lvl>
    <w:lvl w:ilvl="5" w:tplc="04090005" w:tentative="1">
      <w:start w:val="1"/>
      <w:numFmt w:val="bullet"/>
      <w:lvlText w:val=""/>
      <w:lvlJc w:val="left"/>
      <w:pPr>
        <w:ind w:left="4901" w:hanging="360"/>
      </w:pPr>
      <w:rPr>
        <w:rFonts w:ascii="Wingdings" w:hAnsi="Wingdings" w:hint="default"/>
      </w:rPr>
    </w:lvl>
    <w:lvl w:ilvl="6" w:tplc="04090001" w:tentative="1">
      <w:start w:val="1"/>
      <w:numFmt w:val="bullet"/>
      <w:lvlText w:val=""/>
      <w:lvlJc w:val="left"/>
      <w:pPr>
        <w:ind w:left="5621" w:hanging="360"/>
      </w:pPr>
      <w:rPr>
        <w:rFonts w:ascii="Symbol" w:hAnsi="Symbol" w:hint="default"/>
      </w:rPr>
    </w:lvl>
    <w:lvl w:ilvl="7" w:tplc="04090003" w:tentative="1">
      <w:start w:val="1"/>
      <w:numFmt w:val="bullet"/>
      <w:lvlText w:val="o"/>
      <w:lvlJc w:val="left"/>
      <w:pPr>
        <w:ind w:left="6341" w:hanging="360"/>
      </w:pPr>
      <w:rPr>
        <w:rFonts w:ascii="Courier New" w:hAnsi="Courier New" w:cs="Courier New" w:hint="default"/>
      </w:rPr>
    </w:lvl>
    <w:lvl w:ilvl="8" w:tplc="04090005" w:tentative="1">
      <w:start w:val="1"/>
      <w:numFmt w:val="bullet"/>
      <w:lvlText w:val=""/>
      <w:lvlJc w:val="left"/>
      <w:pPr>
        <w:ind w:left="7061" w:hanging="360"/>
      </w:pPr>
      <w:rPr>
        <w:rFonts w:ascii="Wingdings" w:hAnsi="Wingdings" w:hint="default"/>
      </w:rPr>
    </w:lvl>
  </w:abstractNum>
  <w:abstractNum w:abstractNumId="31" w15:restartNumberingAfterBreak="0">
    <w:nsid w:val="706477DB"/>
    <w:multiLevelType w:val="hybridMultilevel"/>
    <w:tmpl w:val="BC8A80F0"/>
    <w:lvl w:ilvl="0" w:tplc="8AC6684E">
      <w:start w:val="1"/>
      <w:numFmt w:val="bullet"/>
      <w:lvlText w:val="-"/>
      <w:lvlJc w:val="left"/>
      <w:pPr>
        <w:ind w:left="1301" w:hanging="360"/>
      </w:pPr>
      <w:rPr>
        <w:rFonts w:ascii="Agency FB" w:hAnsi="Agency FB" w:hint="default"/>
        <w:lang w:bidi="th-TH"/>
      </w:rPr>
    </w:lvl>
    <w:lvl w:ilvl="1" w:tplc="04090003" w:tentative="1">
      <w:start w:val="1"/>
      <w:numFmt w:val="bullet"/>
      <w:lvlText w:val="o"/>
      <w:lvlJc w:val="left"/>
      <w:pPr>
        <w:ind w:left="2021" w:hanging="360"/>
      </w:pPr>
      <w:rPr>
        <w:rFonts w:ascii="Courier New" w:hAnsi="Courier New" w:cs="Courier New" w:hint="default"/>
      </w:rPr>
    </w:lvl>
    <w:lvl w:ilvl="2" w:tplc="04090005" w:tentative="1">
      <w:start w:val="1"/>
      <w:numFmt w:val="bullet"/>
      <w:lvlText w:val=""/>
      <w:lvlJc w:val="left"/>
      <w:pPr>
        <w:ind w:left="2741" w:hanging="360"/>
      </w:pPr>
      <w:rPr>
        <w:rFonts w:ascii="Wingdings" w:hAnsi="Wingdings" w:hint="default"/>
      </w:rPr>
    </w:lvl>
    <w:lvl w:ilvl="3" w:tplc="04090001" w:tentative="1">
      <w:start w:val="1"/>
      <w:numFmt w:val="bullet"/>
      <w:lvlText w:val=""/>
      <w:lvlJc w:val="left"/>
      <w:pPr>
        <w:ind w:left="3461" w:hanging="360"/>
      </w:pPr>
      <w:rPr>
        <w:rFonts w:ascii="Symbol" w:hAnsi="Symbol" w:hint="default"/>
      </w:rPr>
    </w:lvl>
    <w:lvl w:ilvl="4" w:tplc="04090003" w:tentative="1">
      <w:start w:val="1"/>
      <w:numFmt w:val="bullet"/>
      <w:lvlText w:val="o"/>
      <w:lvlJc w:val="left"/>
      <w:pPr>
        <w:ind w:left="4181" w:hanging="360"/>
      </w:pPr>
      <w:rPr>
        <w:rFonts w:ascii="Courier New" w:hAnsi="Courier New" w:cs="Courier New" w:hint="default"/>
      </w:rPr>
    </w:lvl>
    <w:lvl w:ilvl="5" w:tplc="04090005" w:tentative="1">
      <w:start w:val="1"/>
      <w:numFmt w:val="bullet"/>
      <w:lvlText w:val=""/>
      <w:lvlJc w:val="left"/>
      <w:pPr>
        <w:ind w:left="4901" w:hanging="360"/>
      </w:pPr>
      <w:rPr>
        <w:rFonts w:ascii="Wingdings" w:hAnsi="Wingdings" w:hint="default"/>
      </w:rPr>
    </w:lvl>
    <w:lvl w:ilvl="6" w:tplc="04090001" w:tentative="1">
      <w:start w:val="1"/>
      <w:numFmt w:val="bullet"/>
      <w:lvlText w:val=""/>
      <w:lvlJc w:val="left"/>
      <w:pPr>
        <w:ind w:left="5621" w:hanging="360"/>
      </w:pPr>
      <w:rPr>
        <w:rFonts w:ascii="Symbol" w:hAnsi="Symbol" w:hint="default"/>
      </w:rPr>
    </w:lvl>
    <w:lvl w:ilvl="7" w:tplc="04090003" w:tentative="1">
      <w:start w:val="1"/>
      <w:numFmt w:val="bullet"/>
      <w:lvlText w:val="o"/>
      <w:lvlJc w:val="left"/>
      <w:pPr>
        <w:ind w:left="6341" w:hanging="360"/>
      </w:pPr>
      <w:rPr>
        <w:rFonts w:ascii="Courier New" w:hAnsi="Courier New" w:cs="Courier New" w:hint="default"/>
      </w:rPr>
    </w:lvl>
    <w:lvl w:ilvl="8" w:tplc="04090005" w:tentative="1">
      <w:start w:val="1"/>
      <w:numFmt w:val="bullet"/>
      <w:lvlText w:val=""/>
      <w:lvlJc w:val="left"/>
      <w:pPr>
        <w:ind w:left="7061" w:hanging="360"/>
      </w:pPr>
      <w:rPr>
        <w:rFonts w:ascii="Wingdings" w:hAnsi="Wingdings" w:hint="default"/>
      </w:rPr>
    </w:lvl>
  </w:abstractNum>
  <w:abstractNum w:abstractNumId="32" w15:restartNumberingAfterBreak="0">
    <w:nsid w:val="73863273"/>
    <w:multiLevelType w:val="singleLevel"/>
    <w:tmpl w:val="3AC4EF86"/>
    <w:lvl w:ilvl="0">
      <w:start w:val="1"/>
      <w:numFmt w:val="bullet"/>
      <w:pStyle w:val="acctstatementheadingshorter"/>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76C65C30"/>
    <w:multiLevelType w:val="hybridMultilevel"/>
    <w:tmpl w:val="20304DDE"/>
    <w:lvl w:ilvl="0" w:tplc="51825898">
      <w:start w:val="1"/>
      <w:numFmt w:val="bullet"/>
      <w:pStyle w:val="eightpt4ptspaceafter"/>
      <w:lvlText w:val=""/>
      <w:lvlJc w:val="left"/>
      <w:pPr>
        <w:tabs>
          <w:tab w:val="num" w:pos="1440"/>
        </w:tabs>
        <w:ind w:left="1440" w:hanging="360"/>
      </w:pPr>
      <w:rPr>
        <w:rFonts w:ascii="Symbol" w:hAnsi="Symbol" w:hint="default"/>
        <w:color w:val="auto"/>
        <w:sz w:val="22"/>
      </w:rPr>
    </w:lvl>
    <w:lvl w:ilvl="1" w:tplc="4042A342">
      <w:start w:val="1"/>
      <w:numFmt w:val="bullet"/>
      <w:lvlText w:val="o"/>
      <w:lvlJc w:val="left"/>
      <w:pPr>
        <w:tabs>
          <w:tab w:val="num" w:pos="2520"/>
        </w:tabs>
        <w:ind w:left="2520" w:hanging="360"/>
      </w:pPr>
      <w:rPr>
        <w:rFonts w:ascii="Courier New" w:hAnsi="Courier New" w:hint="default"/>
      </w:rPr>
    </w:lvl>
    <w:lvl w:ilvl="2" w:tplc="B838CA3E" w:tentative="1">
      <w:start w:val="1"/>
      <w:numFmt w:val="bullet"/>
      <w:lvlText w:val=""/>
      <w:lvlJc w:val="left"/>
      <w:pPr>
        <w:tabs>
          <w:tab w:val="num" w:pos="3240"/>
        </w:tabs>
        <w:ind w:left="3240" w:hanging="360"/>
      </w:pPr>
      <w:rPr>
        <w:rFonts w:ascii="Wingdings" w:hAnsi="Wingdings" w:hint="default"/>
      </w:rPr>
    </w:lvl>
    <w:lvl w:ilvl="3" w:tplc="2968C6C2" w:tentative="1">
      <w:start w:val="1"/>
      <w:numFmt w:val="bullet"/>
      <w:lvlText w:val=""/>
      <w:lvlJc w:val="left"/>
      <w:pPr>
        <w:tabs>
          <w:tab w:val="num" w:pos="3960"/>
        </w:tabs>
        <w:ind w:left="3960" w:hanging="360"/>
      </w:pPr>
      <w:rPr>
        <w:rFonts w:ascii="Symbol" w:hAnsi="Symbol" w:hint="default"/>
      </w:rPr>
    </w:lvl>
    <w:lvl w:ilvl="4" w:tplc="94CAAF3A" w:tentative="1">
      <w:start w:val="1"/>
      <w:numFmt w:val="bullet"/>
      <w:lvlText w:val="o"/>
      <w:lvlJc w:val="left"/>
      <w:pPr>
        <w:tabs>
          <w:tab w:val="num" w:pos="4680"/>
        </w:tabs>
        <w:ind w:left="4680" w:hanging="360"/>
      </w:pPr>
      <w:rPr>
        <w:rFonts w:ascii="Courier New" w:hAnsi="Courier New" w:hint="default"/>
      </w:rPr>
    </w:lvl>
    <w:lvl w:ilvl="5" w:tplc="AF9C7676" w:tentative="1">
      <w:start w:val="1"/>
      <w:numFmt w:val="bullet"/>
      <w:lvlText w:val=""/>
      <w:lvlJc w:val="left"/>
      <w:pPr>
        <w:tabs>
          <w:tab w:val="num" w:pos="5400"/>
        </w:tabs>
        <w:ind w:left="5400" w:hanging="360"/>
      </w:pPr>
      <w:rPr>
        <w:rFonts w:ascii="Wingdings" w:hAnsi="Wingdings" w:hint="default"/>
      </w:rPr>
    </w:lvl>
    <w:lvl w:ilvl="6" w:tplc="1F64952A" w:tentative="1">
      <w:start w:val="1"/>
      <w:numFmt w:val="bullet"/>
      <w:lvlText w:val=""/>
      <w:lvlJc w:val="left"/>
      <w:pPr>
        <w:tabs>
          <w:tab w:val="num" w:pos="6120"/>
        </w:tabs>
        <w:ind w:left="6120" w:hanging="360"/>
      </w:pPr>
      <w:rPr>
        <w:rFonts w:ascii="Symbol" w:hAnsi="Symbol" w:hint="default"/>
      </w:rPr>
    </w:lvl>
    <w:lvl w:ilvl="7" w:tplc="0234DE92" w:tentative="1">
      <w:start w:val="1"/>
      <w:numFmt w:val="bullet"/>
      <w:lvlText w:val="o"/>
      <w:lvlJc w:val="left"/>
      <w:pPr>
        <w:tabs>
          <w:tab w:val="num" w:pos="6840"/>
        </w:tabs>
        <w:ind w:left="6840" w:hanging="360"/>
      </w:pPr>
      <w:rPr>
        <w:rFonts w:ascii="Courier New" w:hAnsi="Courier New" w:hint="default"/>
      </w:rPr>
    </w:lvl>
    <w:lvl w:ilvl="8" w:tplc="04406DE2"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7AB00347"/>
    <w:multiLevelType w:val="hybridMultilevel"/>
    <w:tmpl w:val="FC26F9BA"/>
    <w:lvl w:ilvl="0" w:tplc="C2EA1B0C">
      <w:start w:val="1"/>
      <w:numFmt w:val="lowerLetter"/>
      <w:lvlText w:val="%1)"/>
      <w:lvlJc w:val="left"/>
      <w:pPr>
        <w:ind w:left="941" w:hanging="360"/>
      </w:pPr>
      <w:rPr>
        <w:rFonts w:cstheme="minorBidi" w:hint="default"/>
      </w:rPr>
    </w:lvl>
    <w:lvl w:ilvl="1" w:tplc="04090019" w:tentative="1">
      <w:start w:val="1"/>
      <w:numFmt w:val="lowerLetter"/>
      <w:lvlText w:val="%2."/>
      <w:lvlJc w:val="left"/>
      <w:pPr>
        <w:ind w:left="1661" w:hanging="360"/>
      </w:pPr>
    </w:lvl>
    <w:lvl w:ilvl="2" w:tplc="0409001B" w:tentative="1">
      <w:start w:val="1"/>
      <w:numFmt w:val="lowerRoman"/>
      <w:lvlText w:val="%3."/>
      <w:lvlJc w:val="right"/>
      <w:pPr>
        <w:ind w:left="2381" w:hanging="180"/>
      </w:pPr>
    </w:lvl>
    <w:lvl w:ilvl="3" w:tplc="0409000F" w:tentative="1">
      <w:start w:val="1"/>
      <w:numFmt w:val="decimal"/>
      <w:lvlText w:val="%4."/>
      <w:lvlJc w:val="left"/>
      <w:pPr>
        <w:ind w:left="3101" w:hanging="360"/>
      </w:pPr>
    </w:lvl>
    <w:lvl w:ilvl="4" w:tplc="04090019" w:tentative="1">
      <w:start w:val="1"/>
      <w:numFmt w:val="lowerLetter"/>
      <w:lvlText w:val="%5."/>
      <w:lvlJc w:val="left"/>
      <w:pPr>
        <w:ind w:left="3821" w:hanging="360"/>
      </w:pPr>
    </w:lvl>
    <w:lvl w:ilvl="5" w:tplc="0409001B" w:tentative="1">
      <w:start w:val="1"/>
      <w:numFmt w:val="lowerRoman"/>
      <w:lvlText w:val="%6."/>
      <w:lvlJc w:val="right"/>
      <w:pPr>
        <w:ind w:left="4541" w:hanging="180"/>
      </w:pPr>
    </w:lvl>
    <w:lvl w:ilvl="6" w:tplc="0409000F" w:tentative="1">
      <w:start w:val="1"/>
      <w:numFmt w:val="decimal"/>
      <w:lvlText w:val="%7."/>
      <w:lvlJc w:val="left"/>
      <w:pPr>
        <w:ind w:left="5261" w:hanging="360"/>
      </w:pPr>
    </w:lvl>
    <w:lvl w:ilvl="7" w:tplc="04090019" w:tentative="1">
      <w:start w:val="1"/>
      <w:numFmt w:val="lowerLetter"/>
      <w:lvlText w:val="%8."/>
      <w:lvlJc w:val="left"/>
      <w:pPr>
        <w:ind w:left="5981" w:hanging="360"/>
      </w:pPr>
    </w:lvl>
    <w:lvl w:ilvl="8" w:tplc="0409001B" w:tentative="1">
      <w:start w:val="1"/>
      <w:numFmt w:val="lowerRoman"/>
      <w:lvlText w:val="%9."/>
      <w:lvlJc w:val="right"/>
      <w:pPr>
        <w:ind w:left="6701" w:hanging="180"/>
      </w:pPr>
    </w:lvl>
  </w:abstractNum>
  <w:abstractNum w:abstractNumId="35" w15:restartNumberingAfterBreak="0">
    <w:nsid w:val="7E1F43AB"/>
    <w:multiLevelType w:val="multilevel"/>
    <w:tmpl w:val="22881E3E"/>
    <w:lvl w:ilvl="0">
      <w:start w:val="1"/>
      <w:numFmt w:val="decimal"/>
      <w:lvlText w:val="%1"/>
      <w:lvlJc w:val="left"/>
      <w:pPr>
        <w:ind w:left="900" w:hanging="540"/>
      </w:pPr>
      <w:rPr>
        <w:rFonts w:cs="Times New Roman" w:hint="default"/>
        <w:b/>
        <w:bCs/>
        <w:sz w:val="22"/>
      </w:rPr>
    </w:lvl>
    <w:lvl w:ilvl="1">
      <w:start w:val="1"/>
      <w:numFmt w:val="decimal"/>
      <w:isLgl/>
      <w:lvlText w:val="%1.%2"/>
      <w:lvlJc w:val="left"/>
      <w:pPr>
        <w:ind w:left="720" w:hanging="360"/>
      </w:pPr>
      <w:rPr>
        <w:rFonts w:hint="default"/>
        <w:b/>
        <w:bCs/>
        <w:i/>
        <w:iCs/>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7F8970D6"/>
    <w:multiLevelType w:val="multilevel"/>
    <w:tmpl w:val="22881E3E"/>
    <w:lvl w:ilvl="0">
      <w:start w:val="1"/>
      <w:numFmt w:val="decimal"/>
      <w:lvlText w:val="%1"/>
      <w:lvlJc w:val="left"/>
      <w:pPr>
        <w:ind w:left="900" w:hanging="540"/>
      </w:pPr>
      <w:rPr>
        <w:rFonts w:cs="Times New Roman" w:hint="default"/>
        <w:b/>
        <w:bCs/>
        <w:sz w:val="22"/>
      </w:rPr>
    </w:lvl>
    <w:lvl w:ilvl="1">
      <w:start w:val="1"/>
      <w:numFmt w:val="decimal"/>
      <w:isLgl/>
      <w:lvlText w:val="%1.%2"/>
      <w:lvlJc w:val="left"/>
      <w:pPr>
        <w:ind w:left="720" w:hanging="360"/>
      </w:pPr>
      <w:rPr>
        <w:rFonts w:hint="default"/>
        <w:b/>
        <w:bCs/>
        <w:i/>
        <w:iCs/>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746921677">
    <w:abstractNumId w:val="18"/>
  </w:num>
  <w:num w:numId="2" w16cid:durableId="1721590072">
    <w:abstractNumId w:val="0"/>
  </w:num>
  <w:num w:numId="3" w16cid:durableId="555430378">
    <w:abstractNumId w:val="6"/>
  </w:num>
  <w:num w:numId="4" w16cid:durableId="1937445162">
    <w:abstractNumId w:val="1"/>
  </w:num>
  <w:num w:numId="5" w16cid:durableId="1326863275">
    <w:abstractNumId w:val="32"/>
  </w:num>
  <w:num w:numId="6" w16cid:durableId="1949772288">
    <w:abstractNumId w:val="33"/>
  </w:num>
  <w:num w:numId="7" w16cid:durableId="1996906865">
    <w:abstractNumId w:val="36"/>
  </w:num>
  <w:num w:numId="8" w16cid:durableId="1325013300">
    <w:abstractNumId w:val="22"/>
  </w:num>
  <w:num w:numId="9" w16cid:durableId="1813056691">
    <w:abstractNumId w:val="17"/>
  </w:num>
  <w:num w:numId="10" w16cid:durableId="1467355914">
    <w:abstractNumId w:val="4"/>
  </w:num>
  <w:num w:numId="11" w16cid:durableId="190412295">
    <w:abstractNumId w:val="21"/>
  </w:num>
  <w:num w:numId="12" w16cid:durableId="67240491">
    <w:abstractNumId w:val="15"/>
  </w:num>
  <w:num w:numId="13" w16cid:durableId="1903906024">
    <w:abstractNumId w:val="10"/>
  </w:num>
  <w:num w:numId="14" w16cid:durableId="2101559002">
    <w:abstractNumId w:val="25"/>
  </w:num>
  <w:num w:numId="15" w16cid:durableId="1418554480">
    <w:abstractNumId w:val="28"/>
  </w:num>
  <w:num w:numId="16" w16cid:durableId="656883048">
    <w:abstractNumId w:val="23"/>
  </w:num>
  <w:num w:numId="17" w16cid:durableId="198862537">
    <w:abstractNumId w:val="13"/>
  </w:num>
  <w:num w:numId="18" w16cid:durableId="1599365685">
    <w:abstractNumId w:val="26"/>
  </w:num>
  <w:num w:numId="19" w16cid:durableId="1227953769">
    <w:abstractNumId w:val="16"/>
  </w:num>
  <w:num w:numId="20" w16cid:durableId="458650636">
    <w:abstractNumId w:val="27"/>
  </w:num>
  <w:num w:numId="21" w16cid:durableId="13264685">
    <w:abstractNumId w:val="14"/>
  </w:num>
  <w:num w:numId="22" w16cid:durableId="752161179">
    <w:abstractNumId w:val="35"/>
  </w:num>
  <w:num w:numId="23" w16cid:durableId="610287391">
    <w:abstractNumId w:val="11"/>
  </w:num>
  <w:num w:numId="24" w16cid:durableId="1605306336">
    <w:abstractNumId w:val="8"/>
  </w:num>
  <w:num w:numId="25" w16cid:durableId="2086488246">
    <w:abstractNumId w:val="12"/>
  </w:num>
  <w:num w:numId="26" w16cid:durableId="545947081">
    <w:abstractNumId w:val="34"/>
  </w:num>
  <w:num w:numId="27" w16cid:durableId="1744834962">
    <w:abstractNumId w:val="31"/>
  </w:num>
  <w:num w:numId="28" w16cid:durableId="1251816067">
    <w:abstractNumId w:val="30"/>
  </w:num>
  <w:num w:numId="29" w16cid:durableId="998583970">
    <w:abstractNumId w:val="19"/>
  </w:num>
  <w:num w:numId="30" w16cid:durableId="567494639">
    <w:abstractNumId w:val="5"/>
  </w:num>
  <w:num w:numId="31" w16cid:durableId="766006254">
    <w:abstractNumId w:val="9"/>
  </w:num>
  <w:num w:numId="32" w16cid:durableId="481193261">
    <w:abstractNumId w:val="24"/>
  </w:num>
  <w:num w:numId="33" w16cid:durableId="1995644480">
    <w:abstractNumId w:val="18"/>
  </w:num>
  <w:num w:numId="34" w16cid:durableId="2082175524">
    <w:abstractNumId w:val="2"/>
  </w:num>
  <w:num w:numId="35" w16cid:durableId="2628274">
    <w:abstractNumId w:val="7"/>
  </w:num>
  <w:num w:numId="36" w16cid:durableId="1529681005">
    <w:abstractNumId w:val="29"/>
  </w:num>
  <w:num w:numId="37" w16cid:durableId="1206605643">
    <w:abstractNumId w:val="20"/>
  </w:num>
  <w:num w:numId="38" w16cid:durableId="5119167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383721511">
    <w:abstractNumId w:val="2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RT9m3IPp5NQQ/rjJ/3lrc2wD8uPzms8Ogb0/yllD5AOQ4R6nJ5I5bzI38BDGDV5fBBiCcMJZUGOIGfPT9GgzrA==" w:salt="2duGFptO688Gg3uL1d0Gpg=="/>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4702"/>
    <w:rsid w:val="000009BE"/>
    <w:rsid w:val="00000AA3"/>
    <w:rsid w:val="00000EE7"/>
    <w:rsid w:val="000024AE"/>
    <w:rsid w:val="00002753"/>
    <w:rsid w:val="00002DD5"/>
    <w:rsid w:val="0000312A"/>
    <w:rsid w:val="000038A4"/>
    <w:rsid w:val="00003E92"/>
    <w:rsid w:val="0000424B"/>
    <w:rsid w:val="00004455"/>
    <w:rsid w:val="00004540"/>
    <w:rsid w:val="0000473F"/>
    <w:rsid w:val="0000479F"/>
    <w:rsid w:val="00004B46"/>
    <w:rsid w:val="00005594"/>
    <w:rsid w:val="0000580C"/>
    <w:rsid w:val="000060C6"/>
    <w:rsid w:val="00006267"/>
    <w:rsid w:val="0000628B"/>
    <w:rsid w:val="0000642B"/>
    <w:rsid w:val="0000647A"/>
    <w:rsid w:val="00007C06"/>
    <w:rsid w:val="00007F70"/>
    <w:rsid w:val="0001092D"/>
    <w:rsid w:val="0001093C"/>
    <w:rsid w:val="0001093D"/>
    <w:rsid w:val="00011D26"/>
    <w:rsid w:val="00011F11"/>
    <w:rsid w:val="000127EC"/>
    <w:rsid w:val="0001292E"/>
    <w:rsid w:val="00012EE9"/>
    <w:rsid w:val="00012F19"/>
    <w:rsid w:val="00013174"/>
    <w:rsid w:val="000131C5"/>
    <w:rsid w:val="00013F73"/>
    <w:rsid w:val="000143AD"/>
    <w:rsid w:val="000145AF"/>
    <w:rsid w:val="0001461B"/>
    <w:rsid w:val="00014820"/>
    <w:rsid w:val="00014C0C"/>
    <w:rsid w:val="00014C16"/>
    <w:rsid w:val="00014D5C"/>
    <w:rsid w:val="00015019"/>
    <w:rsid w:val="000157FD"/>
    <w:rsid w:val="00015F46"/>
    <w:rsid w:val="000160B0"/>
    <w:rsid w:val="00016420"/>
    <w:rsid w:val="000167E7"/>
    <w:rsid w:val="00016A32"/>
    <w:rsid w:val="00016CFC"/>
    <w:rsid w:val="00017689"/>
    <w:rsid w:val="00017AE0"/>
    <w:rsid w:val="0002018D"/>
    <w:rsid w:val="000205D4"/>
    <w:rsid w:val="00020FA1"/>
    <w:rsid w:val="0002148D"/>
    <w:rsid w:val="00021588"/>
    <w:rsid w:val="000217A1"/>
    <w:rsid w:val="00021813"/>
    <w:rsid w:val="000219E0"/>
    <w:rsid w:val="00021A7B"/>
    <w:rsid w:val="00021D94"/>
    <w:rsid w:val="000225C4"/>
    <w:rsid w:val="00023498"/>
    <w:rsid w:val="000236D5"/>
    <w:rsid w:val="00023FEA"/>
    <w:rsid w:val="0002440D"/>
    <w:rsid w:val="00024874"/>
    <w:rsid w:val="00024A87"/>
    <w:rsid w:val="00024FF8"/>
    <w:rsid w:val="00025472"/>
    <w:rsid w:val="00025925"/>
    <w:rsid w:val="0002597C"/>
    <w:rsid w:val="00025B26"/>
    <w:rsid w:val="0002618B"/>
    <w:rsid w:val="000265FD"/>
    <w:rsid w:val="000272CB"/>
    <w:rsid w:val="000274D9"/>
    <w:rsid w:val="00027C45"/>
    <w:rsid w:val="00030217"/>
    <w:rsid w:val="000305BB"/>
    <w:rsid w:val="00030A24"/>
    <w:rsid w:val="00030B66"/>
    <w:rsid w:val="00031476"/>
    <w:rsid w:val="000329BA"/>
    <w:rsid w:val="0003334A"/>
    <w:rsid w:val="00034088"/>
    <w:rsid w:val="00034146"/>
    <w:rsid w:val="000346A4"/>
    <w:rsid w:val="000346E4"/>
    <w:rsid w:val="000346F7"/>
    <w:rsid w:val="00034DE6"/>
    <w:rsid w:val="00034E9C"/>
    <w:rsid w:val="00035A80"/>
    <w:rsid w:val="00035D65"/>
    <w:rsid w:val="000361BB"/>
    <w:rsid w:val="00036438"/>
    <w:rsid w:val="00036830"/>
    <w:rsid w:val="00036BCE"/>
    <w:rsid w:val="00036FC7"/>
    <w:rsid w:val="000373C5"/>
    <w:rsid w:val="00037E1F"/>
    <w:rsid w:val="000405A5"/>
    <w:rsid w:val="0004093A"/>
    <w:rsid w:val="00040DE4"/>
    <w:rsid w:val="00040F44"/>
    <w:rsid w:val="00041392"/>
    <w:rsid w:val="0004257C"/>
    <w:rsid w:val="00043AAB"/>
    <w:rsid w:val="00044913"/>
    <w:rsid w:val="00044F28"/>
    <w:rsid w:val="000454B1"/>
    <w:rsid w:val="00045669"/>
    <w:rsid w:val="00045D79"/>
    <w:rsid w:val="00045EBC"/>
    <w:rsid w:val="00046B6C"/>
    <w:rsid w:val="00046FD4"/>
    <w:rsid w:val="00047872"/>
    <w:rsid w:val="00050878"/>
    <w:rsid w:val="00050903"/>
    <w:rsid w:val="0005147D"/>
    <w:rsid w:val="00052FE7"/>
    <w:rsid w:val="000532D3"/>
    <w:rsid w:val="000538E3"/>
    <w:rsid w:val="0005399B"/>
    <w:rsid w:val="00053A17"/>
    <w:rsid w:val="00053A4E"/>
    <w:rsid w:val="00053F4E"/>
    <w:rsid w:val="00054F09"/>
    <w:rsid w:val="00055EAC"/>
    <w:rsid w:val="0005655B"/>
    <w:rsid w:val="00056A53"/>
    <w:rsid w:val="00056AE2"/>
    <w:rsid w:val="00056D2F"/>
    <w:rsid w:val="00057383"/>
    <w:rsid w:val="00057795"/>
    <w:rsid w:val="00057B45"/>
    <w:rsid w:val="00057E60"/>
    <w:rsid w:val="0006075F"/>
    <w:rsid w:val="00060865"/>
    <w:rsid w:val="00060C7F"/>
    <w:rsid w:val="00061CB9"/>
    <w:rsid w:val="0006211E"/>
    <w:rsid w:val="00062A80"/>
    <w:rsid w:val="00062D99"/>
    <w:rsid w:val="000630B7"/>
    <w:rsid w:val="0006319E"/>
    <w:rsid w:val="000637A3"/>
    <w:rsid w:val="00063AD8"/>
    <w:rsid w:val="00063BE7"/>
    <w:rsid w:val="00063F4D"/>
    <w:rsid w:val="0006416E"/>
    <w:rsid w:val="000644DE"/>
    <w:rsid w:val="000649A3"/>
    <w:rsid w:val="00064B97"/>
    <w:rsid w:val="00065745"/>
    <w:rsid w:val="000669C0"/>
    <w:rsid w:val="000676B2"/>
    <w:rsid w:val="000678FE"/>
    <w:rsid w:val="00067D37"/>
    <w:rsid w:val="000702B6"/>
    <w:rsid w:val="000710FE"/>
    <w:rsid w:val="0007136F"/>
    <w:rsid w:val="00071C9C"/>
    <w:rsid w:val="000722DA"/>
    <w:rsid w:val="000726A7"/>
    <w:rsid w:val="0007343D"/>
    <w:rsid w:val="00073C80"/>
    <w:rsid w:val="0007486F"/>
    <w:rsid w:val="00074A39"/>
    <w:rsid w:val="00074A5E"/>
    <w:rsid w:val="00075196"/>
    <w:rsid w:val="00075645"/>
    <w:rsid w:val="00075BF4"/>
    <w:rsid w:val="00075DB1"/>
    <w:rsid w:val="000760B3"/>
    <w:rsid w:val="00076188"/>
    <w:rsid w:val="0007620F"/>
    <w:rsid w:val="0007655E"/>
    <w:rsid w:val="000765A9"/>
    <w:rsid w:val="0007678B"/>
    <w:rsid w:val="00076B42"/>
    <w:rsid w:val="0007717D"/>
    <w:rsid w:val="00077658"/>
    <w:rsid w:val="0007774B"/>
    <w:rsid w:val="00080A1C"/>
    <w:rsid w:val="00080A25"/>
    <w:rsid w:val="00080BB7"/>
    <w:rsid w:val="0008132F"/>
    <w:rsid w:val="000815F3"/>
    <w:rsid w:val="00081A49"/>
    <w:rsid w:val="00081FDC"/>
    <w:rsid w:val="00082394"/>
    <w:rsid w:val="000828E5"/>
    <w:rsid w:val="00082B17"/>
    <w:rsid w:val="00083543"/>
    <w:rsid w:val="00083738"/>
    <w:rsid w:val="00083B7B"/>
    <w:rsid w:val="00083E18"/>
    <w:rsid w:val="00084185"/>
    <w:rsid w:val="00084855"/>
    <w:rsid w:val="00084A01"/>
    <w:rsid w:val="0008587D"/>
    <w:rsid w:val="00085899"/>
    <w:rsid w:val="00085CB9"/>
    <w:rsid w:val="00086608"/>
    <w:rsid w:val="00086DD8"/>
    <w:rsid w:val="00086E3D"/>
    <w:rsid w:val="00087776"/>
    <w:rsid w:val="00087DCA"/>
    <w:rsid w:val="000901A2"/>
    <w:rsid w:val="0009037B"/>
    <w:rsid w:val="00090EC1"/>
    <w:rsid w:val="00091746"/>
    <w:rsid w:val="0009177D"/>
    <w:rsid w:val="00093275"/>
    <w:rsid w:val="000934D7"/>
    <w:rsid w:val="00093555"/>
    <w:rsid w:val="00093E73"/>
    <w:rsid w:val="00093F29"/>
    <w:rsid w:val="00094309"/>
    <w:rsid w:val="00094CCA"/>
    <w:rsid w:val="00094FD5"/>
    <w:rsid w:val="000950EC"/>
    <w:rsid w:val="00095289"/>
    <w:rsid w:val="00095371"/>
    <w:rsid w:val="00095424"/>
    <w:rsid w:val="000955A6"/>
    <w:rsid w:val="000955B1"/>
    <w:rsid w:val="00095BEB"/>
    <w:rsid w:val="00095C8F"/>
    <w:rsid w:val="000960A1"/>
    <w:rsid w:val="00096147"/>
    <w:rsid w:val="00096176"/>
    <w:rsid w:val="0009633E"/>
    <w:rsid w:val="0009660A"/>
    <w:rsid w:val="000966F9"/>
    <w:rsid w:val="0009672E"/>
    <w:rsid w:val="00096848"/>
    <w:rsid w:val="00096ED5"/>
    <w:rsid w:val="000974F6"/>
    <w:rsid w:val="0009751D"/>
    <w:rsid w:val="00097544"/>
    <w:rsid w:val="000977C7"/>
    <w:rsid w:val="000A00CB"/>
    <w:rsid w:val="000A048F"/>
    <w:rsid w:val="000A0E7C"/>
    <w:rsid w:val="000A0F7F"/>
    <w:rsid w:val="000A167C"/>
    <w:rsid w:val="000A1B80"/>
    <w:rsid w:val="000A1CBF"/>
    <w:rsid w:val="000A1F71"/>
    <w:rsid w:val="000A25E2"/>
    <w:rsid w:val="000A25FA"/>
    <w:rsid w:val="000A2CA4"/>
    <w:rsid w:val="000A3E32"/>
    <w:rsid w:val="000A3F88"/>
    <w:rsid w:val="000A40D2"/>
    <w:rsid w:val="000A4141"/>
    <w:rsid w:val="000A48BE"/>
    <w:rsid w:val="000A4E73"/>
    <w:rsid w:val="000A584E"/>
    <w:rsid w:val="000A5898"/>
    <w:rsid w:val="000A5ABB"/>
    <w:rsid w:val="000A5B2E"/>
    <w:rsid w:val="000A5D18"/>
    <w:rsid w:val="000A7AC4"/>
    <w:rsid w:val="000B0BDC"/>
    <w:rsid w:val="000B0F1E"/>
    <w:rsid w:val="000B16FF"/>
    <w:rsid w:val="000B217A"/>
    <w:rsid w:val="000B21FA"/>
    <w:rsid w:val="000B251D"/>
    <w:rsid w:val="000B26B2"/>
    <w:rsid w:val="000B2DA2"/>
    <w:rsid w:val="000B344B"/>
    <w:rsid w:val="000B34E4"/>
    <w:rsid w:val="000B3789"/>
    <w:rsid w:val="000B3AFA"/>
    <w:rsid w:val="000B3B93"/>
    <w:rsid w:val="000B3BDF"/>
    <w:rsid w:val="000B3FA2"/>
    <w:rsid w:val="000B41D7"/>
    <w:rsid w:val="000B4217"/>
    <w:rsid w:val="000B59D6"/>
    <w:rsid w:val="000B5A54"/>
    <w:rsid w:val="000B5BCD"/>
    <w:rsid w:val="000B65D3"/>
    <w:rsid w:val="000B6775"/>
    <w:rsid w:val="000B6967"/>
    <w:rsid w:val="000B6D95"/>
    <w:rsid w:val="000B6F71"/>
    <w:rsid w:val="000B6FBE"/>
    <w:rsid w:val="000B70B9"/>
    <w:rsid w:val="000B7244"/>
    <w:rsid w:val="000B731F"/>
    <w:rsid w:val="000B759F"/>
    <w:rsid w:val="000B75E4"/>
    <w:rsid w:val="000B77C2"/>
    <w:rsid w:val="000C0087"/>
    <w:rsid w:val="000C0159"/>
    <w:rsid w:val="000C02A0"/>
    <w:rsid w:val="000C1301"/>
    <w:rsid w:val="000C1538"/>
    <w:rsid w:val="000C2B65"/>
    <w:rsid w:val="000C3057"/>
    <w:rsid w:val="000C335F"/>
    <w:rsid w:val="000C422A"/>
    <w:rsid w:val="000C45BB"/>
    <w:rsid w:val="000C5293"/>
    <w:rsid w:val="000C582E"/>
    <w:rsid w:val="000C5C7C"/>
    <w:rsid w:val="000C5CAD"/>
    <w:rsid w:val="000C62A8"/>
    <w:rsid w:val="000C676E"/>
    <w:rsid w:val="000C7177"/>
    <w:rsid w:val="000C7C86"/>
    <w:rsid w:val="000D02A5"/>
    <w:rsid w:val="000D0920"/>
    <w:rsid w:val="000D1387"/>
    <w:rsid w:val="000D13A5"/>
    <w:rsid w:val="000D1E31"/>
    <w:rsid w:val="000D2528"/>
    <w:rsid w:val="000D37EF"/>
    <w:rsid w:val="000D3CB2"/>
    <w:rsid w:val="000D49C0"/>
    <w:rsid w:val="000D4C49"/>
    <w:rsid w:val="000D4E0E"/>
    <w:rsid w:val="000D561C"/>
    <w:rsid w:val="000D5630"/>
    <w:rsid w:val="000D628F"/>
    <w:rsid w:val="000D6348"/>
    <w:rsid w:val="000D69F8"/>
    <w:rsid w:val="000D6C7A"/>
    <w:rsid w:val="000D7622"/>
    <w:rsid w:val="000D7785"/>
    <w:rsid w:val="000D7A53"/>
    <w:rsid w:val="000E02C9"/>
    <w:rsid w:val="000E0311"/>
    <w:rsid w:val="000E0739"/>
    <w:rsid w:val="000E0EBE"/>
    <w:rsid w:val="000E2732"/>
    <w:rsid w:val="000E27B9"/>
    <w:rsid w:val="000E287C"/>
    <w:rsid w:val="000E29BE"/>
    <w:rsid w:val="000E332D"/>
    <w:rsid w:val="000E40DA"/>
    <w:rsid w:val="000E54D3"/>
    <w:rsid w:val="000E5A60"/>
    <w:rsid w:val="000E5F9D"/>
    <w:rsid w:val="000E6834"/>
    <w:rsid w:val="000E7624"/>
    <w:rsid w:val="000E7646"/>
    <w:rsid w:val="000E773B"/>
    <w:rsid w:val="000E7741"/>
    <w:rsid w:val="000E7BF0"/>
    <w:rsid w:val="000E7E71"/>
    <w:rsid w:val="000F0502"/>
    <w:rsid w:val="000F06B6"/>
    <w:rsid w:val="000F0A9A"/>
    <w:rsid w:val="000F1025"/>
    <w:rsid w:val="000F103E"/>
    <w:rsid w:val="000F1686"/>
    <w:rsid w:val="000F16E8"/>
    <w:rsid w:val="000F1D26"/>
    <w:rsid w:val="000F2307"/>
    <w:rsid w:val="000F264C"/>
    <w:rsid w:val="000F26AA"/>
    <w:rsid w:val="000F2EFB"/>
    <w:rsid w:val="000F30F5"/>
    <w:rsid w:val="000F3DD6"/>
    <w:rsid w:val="000F4AC7"/>
    <w:rsid w:val="000F4B2D"/>
    <w:rsid w:val="000F508E"/>
    <w:rsid w:val="000F5C4E"/>
    <w:rsid w:val="000F5D03"/>
    <w:rsid w:val="000F5F2A"/>
    <w:rsid w:val="000F6139"/>
    <w:rsid w:val="000F6AF0"/>
    <w:rsid w:val="000F6DD5"/>
    <w:rsid w:val="000F7474"/>
    <w:rsid w:val="000F7746"/>
    <w:rsid w:val="000F790B"/>
    <w:rsid w:val="000F7B43"/>
    <w:rsid w:val="00101312"/>
    <w:rsid w:val="00101DB7"/>
    <w:rsid w:val="0010265F"/>
    <w:rsid w:val="00102C71"/>
    <w:rsid w:val="0010363D"/>
    <w:rsid w:val="001051D5"/>
    <w:rsid w:val="001052DC"/>
    <w:rsid w:val="00105659"/>
    <w:rsid w:val="001059CC"/>
    <w:rsid w:val="00105B49"/>
    <w:rsid w:val="00105C9C"/>
    <w:rsid w:val="001063AA"/>
    <w:rsid w:val="0010640A"/>
    <w:rsid w:val="00106F8E"/>
    <w:rsid w:val="0010762D"/>
    <w:rsid w:val="00107CEC"/>
    <w:rsid w:val="00107DDB"/>
    <w:rsid w:val="001107F4"/>
    <w:rsid w:val="00110A5B"/>
    <w:rsid w:val="00111485"/>
    <w:rsid w:val="001115E2"/>
    <w:rsid w:val="00111F12"/>
    <w:rsid w:val="00111FD9"/>
    <w:rsid w:val="001126E8"/>
    <w:rsid w:val="00112761"/>
    <w:rsid w:val="0011299D"/>
    <w:rsid w:val="00112A9C"/>
    <w:rsid w:val="00112BC9"/>
    <w:rsid w:val="00113179"/>
    <w:rsid w:val="001137A9"/>
    <w:rsid w:val="0011395F"/>
    <w:rsid w:val="00113C51"/>
    <w:rsid w:val="00113DB5"/>
    <w:rsid w:val="00113E5D"/>
    <w:rsid w:val="00113FAF"/>
    <w:rsid w:val="00114845"/>
    <w:rsid w:val="00115A26"/>
    <w:rsid w:val="0011649E"/>
    <w:rsid w:val="00116C8E"/>
    <w:rsid w:val="00117544"/>
    <w:rsid w:val="00117897"/>
    <w:rsid w:val="001200A6"/>
    <w:rsid w:val="00120EF3"/>
    <w:rsid w:val="00120FD9"/>
    <w:rsid w:val="0012120C"/>
    <w:rsid w:val="001213E3"/>
    <w:rsid w:val="001213ED"/>
    <w:rsid w:val="001218DA"/>
    <w:rsid w:val="00121C34"/>
    <w:rsid w:val="001220C6"/>
    <w:rsid w:val="00122995"/>
    <w:rsid w:val="00122999"/>
    <w:rsid w:val="00122C63"/>
    <w:rsid w:val="00122DF4"/>
    <w:rsid w:val="00123087"/>
    <w:rsid w:val="0012348B"/>
    <w:rsid w:val="00123B3E"/>
    <w:rsid w:val="00123C99"/>
    <w:rsid w:val="00123D25"/>
    <w:rsid w:val="0012579F"/>
    <w:rsid w:val="001259BE"/>
    <w:rsid w:val="00125A70"/>
    <w:rsid w:val="00125E0B"/>
    <w:rsid w:val="001269E3"/>
    <w:rsid w:val="00126CF4"/>
    <w:rsid w:val="00126D5E"/>
    <w:rsid w:val="00127070"/>
    <w:rsid w:val="00130222"/>
    <w:rsid w:val="001302E0"/>
    <w:rsid w:val="00130640"/>
    <w:rsid w:val="00130BFA"/>
    <w:rsid w:val="00131669"/>
    <w:rsid w:val="00131A34"/>
    <w:rsid w:val="00131AAF"/>
    <w:rsid w:val="001320B3"/>
    <w:rsid w:val="001325DE"/>
    <w:rsid w:val="0013285E"/>
    <w:rsid w:val="00132BDA"/>
    <w:rsid w:val="001335E3"/>
    <w:rsid w:val="00133EE7"/>
    <w:rsid w:val="00133F05"/>
    <w:rsid w:val="00134A34"/>
    <w:rsid w:val="00134A93"/>
    <w:rsid w:val="00134B11"/>
    <w:rsid w:val="00135244"/>
    <w:rsid w:val="00135371"/>
    <w:rsid w:val="00136A01"/>
    <w:rsid w:val="00137013"/>
    <w:rsid w:val="0014065B"/>
    <w:rsid w:val="0014131B"/>
    <w:rsid w:val="00141528"/>
    <w:rsid w:val="00141A31"/>
    <w:rsid w:val="00141CAD"/>
    <w:rsid w:val="0014336C"/>
    <w:rsid w:val="00143BEB"/>
    <w:rsid w:val="0014418A"/>
    <w:rsid w:val="001442FA"/>
    <w:rsid w:val="001447B7"/>
    <w:rsid w:val="00144B8E"/>
    <w:rsid w:val="00144E82"/>
    <w:rsid w:val="00144EF1"/>
    <w:rsid w:val="00144FCF"/>
    <w:rsid w:val="00145110"/>
    <w:rsid w:val="001453A3"/>
    <w:rsid w:val="00145566"/>
    <w:rsid w:val="00145578"/>
    <w:rsid w:val="00145DB2"/>
    <w:rsid w:val="00145F08"/>
    <w:rsid w:val="001460F7"/>
    <w:rsid w:val="0014629D"/>
    <w:rsid w:val="00146ABB"/>
    <w:rsid w:val="001471E8"/>
    <w:rsid w:val="001474A0"/>
    <w:rsid w:val="00147521"/>
    <w:rsid w:val="00147BFC"/>
    <w:rsid w:val="00150033"/>
    <w:rsid w:val="00150179"/>
    <w:rsid w:val="0015050B"/>
    <w:rsid w:val="00150543"/>
    <w:rsid w:val="00150CBB"/>
    <w:rsid w:val="0015115D"/>
    <w:rsid w:val="00151AE8"/>
    <w:rsid w:val="00151BA8"/>
    <w:rsid w:val="001521E0"/>
    <w:rsid w:val="001528F1"/>
    <w:rsid w:val="00152A83"/>
    <w:rsid w:val="00152AE6"/>
    <w:rsid w:val="00152BC8"/>
    <w:rsid w:val="001536DE"/>
    <w:rsid w:val="0015405F"/>
    <w:rsid w:val="001542CD"/>
    <w:rsid w:val="0015436B"/>
    <w:rsid w:val="00154977"/>
    <w:rsid w:val="00154F82"/>
    <w:rsid w:val="0015659F"/>
    <w:rsid w:val="0016030C"/>
    <w:rsid w:val="001607ED"/>
    <w:rsid w:val="00160A62"/>
    <w:rsid w:val="00160B4E"/>
    <w:rsid w:val="00160D5E"/>
    <w:rsid w:val="00160D8E"/>
    <w:rsid w:val="00161FFC"/>
    <w:rsid w:val="0016238F"/>
    <w:rsid w:val="00162432"/>
    <w:rsid w:val="00162937"/>
    <w:rsid w:val="001632D5"/>
    <w:rsid w:val="0016335B"/>
    <w:rsid w:val="001633E8"/>
    <w:rsid w:val="00163553"/>
    <w:rsid w:val="00163904"/>
    <w:rsid w:val="00163ACB"/>
    <w:rsid w:val="00163FA8"/>
    <w:rsid w:val="00164B2C"/>
    <w:rsid w:val="00165072"/>
    <w:rsid w:val="00165A53"/>
    <w:rsid w:val="00165BD5"/>
    <w:rsid w:val="00166725"/>
    <w:rsid w:val="00166E58"/>
    <w:rsid w:val="00167090"/>
    <w:rsid w:val="001676E9"/>
    <w:rsid w:val="00167A1A"/>
    <w:rsid w:val="00167FCA"/>
    <w:rsid w:val="0017009C"/>
    <w:rsid w:val="00170461"/>
    <w:rsid w:val="001704F4"/>
    <w:rsid w:val="0017128D"/>
    <w:rsid w:val="00171B37"/>
    <w:rsid w:val="00171BB5"/>
    <w:rsid w:val="001735BB"/>
    <w:rsid w:val="0017367E"/>
    <w:rsid w:val="00173CF9"/>
    <w:rsid w:val="001746E2"/>
    <w:rsid w:val="00174865"/>
    <w:rsid w:val="00174BE8"/>
    <w:rsid w:val="0017534A"/>
    <w:rsid w:val="00175828"/>
    <w:rsid w:val="00175A75"/>
    <w:rsid w:val="00176964"/>
    <w:rsid w:val="001779E3"/>
    <w:rsid w:val="00177AD3"/>
    <w:rsid w:val="0018137A"/>
    <w:rsid w:val="0018158E"/>
    <w:rsid w:val="00181A08"/>
    <w:rsid w:val="00181C06"/>
    <w:rsid w:val="00181C88"/>
    <w:rsid w:val="0018244E"/>
    <w:rsid w:val="00182543"/>
    <w:rsid w:val="00182FC6"/>
    <w:rsid w:val="0018507B"/>
    <w:rsid w:val="00186310"/>
    <w:rsid w:val="00186458"/>
    <w:rsid w:val="0018667C"/>
    <w:rsid w:val="00186911"/>
    <w:rsid w:val="00186E43"/>
    <w:rsid w:val="001870D3"/>
    <w:rsid w:val="00187128"/>
    <w:rsid w:val="00187C34"/>
    <w:rsid w:val="00187D69"/>
    <w:rsid w:val="0019007C"/>
    <w:rsid w:val="0019044F"/>
    <w:rsid w:val="001906AF"/>
    <w:rsid w:val="00190C41"/>
    <w:rsid w:val="00190CC1"/>
    <w:rsid w:val="0019102C"/>
    <w:rsid w:val="00192D73"/>
    <w:rsid w:val="001933EE"/>
    <w:rsid w:val="001934EF"/>
    <w:rsid w:val="001935FB"/>
    <w:rsid w:val="0019388C"/>
    <w:rsid w:val="00193D3F"/>
    <w:rsid w:val="001944AD"/>
    <w:rsid w:val="001950ED"/>
    <w:rsid w:val="001954A0"/>
    <w:rsid w:val="001954F9"/>
    <w:rsid w:val="0019620F"/>
    <w:rsid w:val="001963ED"/>
    <w:rsid w:val="00197170"/>
    <w:rsid w:val="00197E61"/>
    <w:rsid w:val="001A0463"/>
    <w:rsid w:val="001A0465"/>
    <w:rsid w:val="001A0703"/>
    <w:rsid w:val="001A09D6"/>
    <w:rsid w:val="001A1156"/>
    <w:rsid w:val="001A1229"/>
    <w:rsid w:val="001A1305"/>
    <w:rsid w:val="001A1AFB"/>
    <w:rsid w:val="001A247A"/>
    <w:rsid w:val="001A2ECE"/>
    <w:rsid w:val="001A3410"/>
    <w:rsid w:val="001A3AFD"/>
    <w:rsid w:val="001A3C04"/>
    <w:rsid w:val="001A3F7D"/>
    <w:rsid w:val="001A4480"/>
    <w:rsid w:val="001A52BE"/>
    <w:rsid w:val="001A594F"/>
    <w:rsid w:val="001A5D06"/>
    <w:rsid w:val="001A65CF"/>
    <w:rsid w:val="001A6826"/>
    <w:rsid w:val="001A6C34"/>
    <w:rsid w:val="001A6EC0"/>
    <w:rsid w:val="001A731C"/>
    <w:rsid w:val="001A7D3A"/>
    <w:rsid w:val="001B02B6"/>
    <w:rsid w:val="001B1584"/>
    <w:rsid w:val="001B2276"/>
    <w:rsid w:val="001B294D"/>
    <w:rsid w:val="001B2A99"/>
    <w:rsid w:val="001B35A6"/>
    <w:rsid w:val="001B45F2"/>
    <w:rsid w:val="001B4A62"/>
    <w:rsid w:val="001B4B2B"/>
    <w:rsid w:val="001B5112"/>
    <w:rsid w:val="001B53E7"/>
    <w:rsid w:val="001B5681"/>
    <w:rsid w:val="001B6969"/>
    <w:rsid w:val="001B6DCB"/>
    <w:rsid w:val="001B7B69"/>
    <w:rsid w:val="001B7C91"/>
    <w:rsid w:val="001C0AB9"/>
    <w:rsid w:val="001C277A"/>
    <w:rsid w:val="001C2FE7"/>
    <w:rsid w:val="001C38C4"/>
    <w:rsid w:val="001C3A90"/>
    <w:rsid w:val="001C3BEF"/>
    <w:rsid w:val="001C3FA5"/>
    <w:rsid w:val="001C445D"/>
    <w:rsid w:val="001C450B"/>
    <w:rsid w:val="001C46E1"/>
    <w:rsid w:val="001C498B"/>
    <w:rsid w:val="001C4BFA"/>
    <w:rsid w:val="001C4EAF"/>
    <w:rsid w:val="001C4F2B"/>
    <w:rsid w:val="001C5809"/>
    <w:rsid w:val="001C652F"/>
    <w:rsid w:val="001C682F"/>
    <w:rsid w:val="001C7C60"/>
    <w:rsid w:val="001C7DF4"/>
    <w:rsid w:val="001D029E"/>
    <w:rsid w:val="001D0C95"/>
    <w:rsid w:val="001D0DF3"/>
    <w:rsid w:val="001D0EF4"/>
    <w:rsid w:val="001D1165"/>
    <w:rsid w:val="001D124C"/>
    <w:rsid w:val="001D1904"/>
    <w:rsid w:val="001D1FCD"/>
    <w:rsid w:val="001D283B"/>
    <w:rsid w:val="001D28D3"/>
    <w:rsid w:val="001D3BCF"/>
    <w:rsid w:val="001D3C2F"/>
    <w:rsid w:val="001D45C7"/>
    <w:rsid w:val="001D4E13"/>
    <w:rsid w:val="001D5579"/>
    <w:rsid w:val="001D562D"/>
    <w:rsid w:val="001D6351"/>
    <w:rsid w:val="001D7718"/>
    <w:rsid w:val="001D778A"/>
    <w:rsid w:val="001D7F30"/>
    <w:rsid w:val="001E0565"/>
    <w:rsid w:val="001E0575"/>
    <w:rsid w:val="001E0AB9"/>
    <w:rsid w:val="001E1321"/>
    <w:rsid w:val="001E1348"/>
    <w:rsid w:val="001E167C"/>
    <w:rsid w:val="001E1865"/>
    <w:rsid w:val="001E1FF9"/>
    <w:rsid w:val="001E2747"/>
    <w:rsid w:val="001E2D6F"/>
    <w:rsid w:val="001E3DD9"/>
    <w:rsid w:val="001E4568"/>
    <w:rsid w:val="001E4814"/>
    <w:rsid w:val="001E4DF8"/>
    <w:rsid w:val="001E5143"/>
    <w:rsid w:val="001E588B"/>
    <w:rsid w:val="001E6596"/>
    <w:rsid w:val="001E6B65"/>
    <w:rsid w:val="001E6F74"/>
    <w:rsid w:val="001E718F"/>
    <w:rsid w:val="001F06E7"/>
    <w:rsid w:val="001F12E0"/>
    <w:rsid w:val="001F1682"/>
    <w:rsid w:val="001F25CC"/>
    <w:rsid w:val="001F372B"/>
    <w:rsid w:val="001F4037"/>
    <w:rsid w:val="001F403A"/>
    <w:rsid w:val="001F438D"/>
    <w:rsid w:val="001F4422"/>
    <w:rsid w:val="001F4793"/>
    <w:rsid w:val="001F479D"/>
    <w:rsid w:val="001F4ACD"/>
    <w:rsid w:val="001F55D1"/>
    <w:rsid w:val="001F5A16"/>
    <w:rsid w:val="001F5EF9"/>
    <w:rsid w:val="001F61C1"/>
    <w:rsid w:val="001F6264"/>
    <w:rsid w:val="001F6348"/>
    <w:rsid w:val="001F6475"/>
    <w:rsid w:val="001F6670"/>
    <w:rsid w:val="001F6D1F"/>
    <w:rsid w:val="001F6F4A"/>
    <w:rsid w:val="001F7656"/>
    <w:rsid w:val="001F7DD7"/>
    <w:rsid w:val="001F7F6A"/>
    <w:rsid w:val="00200A4C"/>
    <w:rsid w:val="00200C7B"/>
    <w:rsid w:val="00201445"/>
    <w:rsid w:val="002018F3"/>
    <w:rsid w:val="00202715"/>
    <w:rsid w:val="00202788"/>
    <w:rsid w:val="002036D6"/>
    <w:rsid w:val="002038AC"/>
    <w:rsid w:val="00204B43"/>
    <w:rsid w:val="0020583C"/>
    <w:rsid w:val="00206B24"/>
    <w:rsid w:val="00207280"/>
    <w:rsid w:val="00210157"/>
    <w:rsid w:val="00210636"/>
    <w:rsid w:val="00210AEB"/>
    <w:rsid w:val="00211253"/>
    <w:rsid w:val="002115C0"/>
    <w:rsid w:val="002116C4"/>
    <w:rsid w:val="00211798"/>
    <w:rsid w:val="00212534"/>
    <w:rsid w:val="002125EB"/>
    <w:rsid w:val="00212B67"/>
    <w:rsid w:val="00212C7F"/>
    <w:rsid w:val="0021340C"/>
    <w:rsid w:val="0021432C"/>
    <w:rsid w:val="00214888"/>
    <w:rsid w:val="00215A67"/>
    <w:rsid w:val="00216309"/>
    <w:rsid w:val="0021664F"/>
    <w:rsid w:val="002166A6"/>
    <w:rsid w:val="00216A1A"/>
    <w:rsid w:val="00216DF4"/>
    <w:rsid w:val="002172C4"/>
    <w:rsid w:val="00217503"/>
    <w:rsid w:val="0021763E"/>
    <w:rsid w:val="00217C58"/>
    <w:rsid w:val="00217F79"/>
    <w:rsid w:val="0022019C"/>
    <w:rsid w:val="0022038B"/>
    <w:rsid w:val="00220AC8"/>
    <w:rsid w:val="00220D6D"/>
    <w:rsid w:val="00221937"/>
    <w:rsid w:val="002222B0"/>
    <w:rsid w:val="00222354"/>
    <w:rsid w:val="00222B01"/>
    <w:rsid w:val="0022352C"/>
    <w:rsid w:val="002241BF"/>
    <w:rsid w:val="002242CC"/>
    <w:rsid w:val="00224E42"/>
    <w:rsid w:val="00224F70"/>
    <w:rsid w:val="00225596"/>
    <w:rsid w:val="002258A0"/>
    <w:rsid w:val="00225FFB"/>
    <w:rsid w:val="002262AB"/>
    <w:rsid w:val="002263C0"/>
    <w:rsid w:val="00226557"/>
    <w:rsid w:val="002268C7"/>
    <w:rsid w:val="0022690E"/>
    <w:rsid w:val="00227436"/>
    <w:rsid w:val="002275B7"/>
    <w:rsid w:val="00227DEA"/>
    <w:rsid w:val="0023054A"/>
    <w:rsid w:val="002310EE"/>
    <w:rsid w:val="00231942"/>
    <w:rsid w:val="00231CFE"/>
    <w:rsid w:val="002323C8"/>
    <w:rsid w:val="00232543"/>
    <w:rsid w:val="00232AD1"/>
    <w:rsid w:val="00233138"/>
    <w:rsid w:val="00233BD7"/>
    <w:rsid w:val="002341EF"/>
    <w:rsid w:val="00234250"/>
    <w:rsid w:val="002346B8"/>
    <w:rsid w:val="0023498D"/>
    <w:rsid w:val="00234E17"/>
    <w:rsid w:val="00234ED1"/>
    <w:rsid w:val="00235024"/>
    <w:rsid w:val="00235ACD"/>
    <w:rsid w:val="00235FF4"/>
    <w:rsid w:val="00235FFF"/>
    <w:rsid w:val="002369A1"/>
    <w:rsid w:val="00236D0C"/>
    <w:rsid w:val="002377D9"/>
    <w:rsid w:val="002401B3"/>
    <w:rsid w:val="002406D4"/>
    <w:rsid w:val="00240849"/>
    <w:rsid w:val="002408DA"/>
    <w:rsid w:val="00240AAA"/>
    <w:rsid w:val="00241243"/>
    <w:rsid w:val="00241441"/>
    <w:rsid w:val="00241E52"/>
    <w:rsid w:val="00242D7E"/>
    <w:rsid w:val="00242F14"/>
    <w:rsid w:val="00244313"/>
    <w:rsid w:val="002445C5"/>
    <w:rsid w:val="00244A98"/>
    <w:rsid w:val="00244B62"/>
    <w:rsid w:val="00244DC2"/>
    <w:rsid w:val="00245F06"/>
    <w:rsid w:val="00246047"/>
    <w:rsid w:val="00246094"/>
    <w:rsid w:val="002462A3"/>
    <w:rsid w:val="002467E0"/>
    <w:rsid w:val="00246EBE"/>
    <w:rsid w:val="00246F2C"/>
    <w:rsid w:val="00246F5D"/>
    <w:rsid w:val="002474AB"/>
    <w:rsid w:val="00250373"/>
    <w:rsid w:val="0025062B"/>
    <w:rsid w:val="00250830"/>
    <w:rsid w:val="0025088D"/>
    <w:rsid w:val="002508AA"/>
    <w:rsid w:val="00250C03"/>
    <w:rsid w:val="00251324"/>
    <w:rsid w:val="0025136D"/>
    <w:rsid w:val="00251740"/>
    <w:rsid w:val="00251AC6"/>
    <w:rsid w:val="00251F4A"/>
    <w:rsid w:val="0025202D"/>
    <w:rsid w:val="00252AEB"/>
    <w:rsid w:val="00253440"/>
    <w:rsid w:val="002539AF"/>
    <w:rsid w:val="00253ED8"/>
    <w:rsid w:val="002541A4"/>
    <w:rsid w:val="00254395"/>
    <w:rsid w:val="00254D32"/>
    <w:rsid w:val="00254D8E"/>
    <w:rsid w:val="0025593B"/>
    <w:rsid w:val="0025597C"/>
    <w:rsid w:val="00255C2A"/>
    <w:rsid w:val="00255CDC"/>
    <w:rsid w:val="002560AA"/>
    <w:rsid w:val="00256668"/>
    <w:rsid w:val="00256A8F"/>
    <w:rsid w:val="00257255"/>
    <w:rsid w:val="002575E8"/>
    <w:rsid w:val="002579C1"/>
    <w:rsid w:val="00257CC2"/>
    <w:rsid w:val="0026005F"/>
    <w:rsid w:val="00260953"/>
    <w:rsid w:val="00261542"/>
    <w:rsid w:val="00261554"/>
    <w:rsid w:val="002615FA"/>
    <w:rsid w:val="0026165F"/>
    <w:rsid w:val="002618A6"/>
    <w:rsid w:val="00262759"/>
    <w:rsid w:val="002629FC"/>
    <w:rsid w:val="00263E12"/>
    <w:rsid w:val="0026407D"/>
    <w:rsid w:val="0026478C"/>
    <w:rsid w:val="00264B98"/>
    <w:rsid w:val="00264ED1"/>
    <w:rsid w:val="00265519"/>
    <w:rsid w:val="00265A23"/>
    <w:rsid w:val="00265A27"/>
    <w:rsid w:val="002667A1"/>
    <w:rsid w:val="00267106"/>
    <w:rsid w:val="0026792C"/>
    <w:rsid w:val="0026793C"/>
    <w:rsid w:val="00267B49"/>
    <w:rsid w:val="00267BA3"/>
    <w:rsid w:val="00267CF1"/>
    <w:rsid w:val="00270272"/>
    <w:rsid w:val="00270683"/>
    <w:rsid w:val="002709D7"/>
    <w:rsid w:val="00270BCC"/>
    <w:rsid w:val="00271012"/>
    <w:rsid w:val="0027165F"/>
    <w:rsid w:val="0027181A"/>
    <w:rsid w:val="00271887"/>
    <w:rsid w:val="00271BCF"/>
    <w:rsid w:val="00271C9B"/>
    <w:rsid w:val="00271CB1"/>
    <w:rsid w:val="002723FE"/>
    <w:rsid w:val="002731D9"/>
    <w:rsid w:val="0027379E"/>
    <w:rsid w:val="0027395E"/>
    <w:rsid w:val="00274CCE"/>
    <w:rsid w:val="00274D62"/>
    <w:rsid w:val="002756C7"/>
    <w:rsid w:val="00275737"/>
    <w:rsid w:val="00275C6F"/>
    <w:rsid w:val="00276123"/>
    <w:rsid w:val="00276293"/>
    <w:rsid w:val="002764B8"/>
    <w:rsid w:val="002764EF"/>
    <w:rsid w:val="002765F7"/>
    <w:rsid w:val="00276690"/>
    <w:rsid w:val="00276882"/>
    <w:rsid w:val="0027727A"/>
    <w:rsid w:val="00277B6B"/>
    <w:rsid w:val="002807A7"/>
    <w:rsid w:val="002809C6"/>
    <w:rsid w:val="00280A65"/>
    <w:rsid w:val="002810E9"/>
    <w:rsid w:val="002812D4"/>
    <w:rsid w:val="00281328"/>
    <w:rsid w:val="00281A25"/>
    <w:rsid w:val="00281D37"/>
    <w:rsid w:val="00282191"/>
    <w:rsid w:val="0028234B"/>
    <w:rsid w:val="00282953"/>
    <w:rsid w:val="002829CB"/>
    <w:rsid w:val="00282C03"/>
    <w:rsid w:val="0028314C"/>
    <w:rsid w:val="0028376E"/>
    <w:rsid w:val="002839C5"/>
    <w:rsid w:val="00283CAC"/>
    <w:rsid w:val="00283CCB"/>
    <w:rsid w:val="00283CCF"/>
    <w:rsid w:val="00284A9B"/>
    <w:rsid w:val="00284B61"/>
    <w:rsid w:val="00284B9F"/>
    <w:rsid w:val="00284C76"/>
    <w:rsid w:val="00285A0D"/>
    <w:rsid w:val="0028635B"/>
    <w:rsid w:val="0028666B"/>
    <w:rsid w:val="00286DC6"/>
    <w:rsid w:val="00286E81"/>
    <w:rsid w:val="00286F6E"/>
    <w:rsid w:val="00287457"/>
    <w:rsid w:val="002875E3"/>
    <w:rsid w:val="00287670"/>
    <w:rsid w:val="00287872"/>
    <w:rsid w:val="00287C7F"/>
    <w:rsid w:val="00287D48"/>
    <w:rsid w:val="00287E4A"/>
    <w:rsid w:val="00290429"/>
    <w:rsid w:val="00290800"/>
    <w:rsid w:val="00290828"/>
    <w:rsid w:val="00290C1A"/>
    <w:rsid w:val="002912AF"/>
    <w:rsid w:val="002915FE"/>
    <w:rsid w:val="0029163D"/>
    <w:rsid w:val="00291AD8"/>
    <w:rsid w:val="00291DA0"/>
    <w:rsid w:val="002926F9"/>
    <w:rsid w:val="002928AF"/>
    <w:rsid w:val="00292D06"/>
    <w:rsid w:val="00292FD6"/>
    <w:rsid w:val="002937FB"/>
    <w:rsid w:val="00293EDD"/>
    <w:rsid w:val="0029424C"/>
    <w:rsid w:val="002945D5"/>
    <w:rsid w:val="0029519C"/>
    <w:rsid w:val="00295AD3"/>
    <w:rsid w:val="00295AD8"/>
    <w:rsid w:val="00295B27"/>
    <w:rsid w:val="00295D3C"/>
    <w:rsid w:val="0029654F"/>
    <w:rsid w:val="00296563"/>
    <w:rsid w:val="00296DEB"/>
    <w:rsid w:val="00297BD0"/>
    <w:rsid w:val="00297C87"/>
    <w:rsid w:val="00297EC3"/>
    <w:rsid w:val="002A17B5"/>
    <w:rsid w:val="002A185D"/>
    <w:rsid w:val="002A1DE0"/>
    <w:rsid w:val="002A20F8"/>
    <w:rsid w:val="002A2489"/>
    <w:rsid w:val="002A25D1"/>
    <w:rsid w:val="002A3437"/>
    <w:rsid w:val="002A3993"/>
    <w:rsid w:val="002A3F41"/>
    <w:rsid w:val="002A475E"/>
    <w:rsid w:val="002A4B63"/>
    <w:rsid w:val="002A4F03"/>
    <w:rsid w:val="002A5376"/>
    <w:rsid w:val="002A559B"/>
    <w:rsid w:val="002A5791"/>
    <w:rsid w:val="002A5BCE"/>
    <w:rsid w:val="002A5E15"/>
    <w:rsid w:val="002A5ED9"/>
    <w:rsid w:val="002A5EDD"/>
    <w:rsid w:val="002A5FC0"/>
    <w:rsid w:val="002A6892"/>
    <w:rsid w:val="002A6A5C"/>
    <w:rsid w:val="002A6CBC"/>
    <w:rsid w:val="002A6E46"/>
    <w:rsid w:val="002A6FA1"/>
    <w:rsid w:val="002A70E8"/>
    <w:rsid w:val="002A728D"/>
    <w:rsid w:val="002A72E5"/>
    <w:rsid w:val="002A78B5"/>
    <w:rsid w:val="002A7BB5"/>
    <w:rsid w:val="002A7F6B"/>
    <w:rsid w:val="002B0145"/>
    <w:rsid w:val="002B0539"/>
    <w:rsid w:val="002B0CD0"/>
    <w:rsid w:val="002B105E"/>
    <w:rsid w:val="002B15E9"/>
    <w:rsid w:val="002B1708"/>
    <w:rsid w:val="002B219A"/>
    <w:rsid w:val="002B2548"/>
    <w:rsid w:val="002B2A35"/>
    <w:rsid w:val="002B32F2"/>
    <w:rsid w:val="002B3A97"/>
    <w:rsid w:val="002B43D5"/>
    <w:rsid w:val="002B5120"/>
    <w:rsid w:val="002B5969"/>
    <w:rsid w:val="002B5C73"/>
    <w:rsid w:val="002B5FF0"/>
    <w:rsid w:val="002B63D3"/>
    <w:rsid w:val="002B6A6E"/>
    <w:rsid w:val="002B6A77"/>
    <w:rsid w:val="002B7705"/>
    <w:rsid w:val="002C0148"/>
    <w:rsid w:val="002C01BE"/>
    <w:rsid w:val="002C0664"/>
    <w:rsid w:val="002C0CA0"/>
    <w:rsid w:val="002C0CFF"/>
    <w:rsid w:val="002C0E98"/>
    <w:rsid w:val="002C134E"/>
    <w:rsid w:val="002C20A5"/>
    <w:rsid w:val="002C2D74"/>
    <w:rsid w:val="002C3578"/>
    <w:rsid w:val="002C3740"/>
    <w:rsid w:val="002C504C"/>
    <w:rsid w:val="002C5090"/>
    <w:rsid w:val="002C5995"/>
    <w:rsid w:val="002C5B28"/>
    <w:rsid w:val="002C5BEA"/>
    <w:rsid w:val="002C5CE4"/>
    <w:rsid w:val="002C6340"/>
    <w:rsid w:val="002C6AF8"/>
    <w:rsid w:val="002C716F"/>
    <w:rsid w:val="002C73EB"/>
    <w:rsid w:val="002C7881"/>
    <w:rsid w:val="002D0203"/>
    <w:rsid w:val="002D0EFD"/>
    <w:rsid w:val="002D13A4"/>
    <w:rsid w:val="002D19E8"/>
    <w:rsid w:val="002D1B14"/>
    <w:rsid w:val="002D1C05"/>
    <w:rsid w:val="002D3C0C"/>
    <w:rsid w:val="002D3C6F"/>
    <w:rsid w:val="002D47AB"/>
    <w:rsid w:val="002D4FBF"/>
    <w:rsid w:val="002D72D3"/>
    <w:rsid w:val="002D73AB"/>
    <w:rsid w:val="002D7684"/>
    <w:rsid w:val="002D7D0B"/>
    <w:rsid w:val="002D7DB2"/>
    <w:rsid w:val="002E03DC"/>
    <w:rsid w:val="002E0BDE"/>
    <w:rsid w:val="002E13D4"/>
    <w:rsid w:val="002E1BBD"/>
    <w:rsid w:val="002E1E78"/>
    <w:rsid w:val="002E1EF7"/>
    <w:rsid w:val="002E2AD1"/>
    <w:rsid w:val="002E301D"/>
    <w:rsid w:val="002E4A40"/>
    <w:rsid w:val="002E59B8"/>
    <w:rsid w:val="002E5A7F"/>
    <w:rsid w:val="002E5DB6"/>
    <w:rsid w:val="002E5E82"/>
    <w:rsid w:val="002E6661"/>
    <w:rsid w:val="002E6903"/>
    <w:rsid w:val="002E6D0B"/>
    <w:rsid w:val="002E7171"/>
    <w:rsid w:val="002E7E90"/>
    <w:rsid w:val="002F06AB"/>
    <w:rsid w:val="002F0708"/>
    <w:rsid w:val="002F160B"/>
    <w:rsid w:val="002F1D47"/>
    <w:rsid w:val="002F1DEC"/>
    <w:rsid w:val="002F204A"/>
    <w:rsid w:val="002F2073"/>
    <w:rsid w:val="002F262C"/>
    <w:rsid w:val="002F284E"/>
    <w:rsid w:val="002F3152"/>
    <w:rsid w:val="002F3518"/>
    <w:rsid w:val="002F391E"/>
    <w:rsid w:val="002F41E8"/>
    <w:rsid w:val="002F46BF"/>
    <w:rsid w:val="002F48F7"/>
    <w:rsid w:val="002F4AE8"/>
    <w:rsid w:val="002F4CE2"/>
    <w:rsid w:val="002F513A"/>
    <w:rsid w:val="002F65F0"/>
    <w:rsid w:val="002F6922"/>
    <w:rsid w:val="002F6B39"/>
    <w:rsid w:val="002F6E24"/>
    <w:rsid w:val="002F737F"/>
    <w:rsid w:val="002F78D9"/>
    <w:rsid w:val="002F7CDE"/>
    <w:rsid w:val="00300040"/>
    <w:rsid w:val="00300A55"/>
    <w:rsid w:val="00300F14"/>
    <w:rsid w:val="0030167B"/>
    <w:rsid w:val="003018A6"/>
    <w:rsid w:val="00302856"/>
    <w:rsid w:val="003029FC"/>
    <w:rsid w:val="00302B34"/>
    <w:rsid w:val="003035EE"/>
    <w:rsid w:val="00304601"/>
    <w:rsid w:val="003058ED"/>
    <w:rsid w:val="00305B5D"/>
    <w:rsid w:val="00306713"/>
    <w:rsid w:val="003067C9"/>
    <w:rsid w:val="00306A1C"/>
    <w:rsid w:val="00306A81"/>
    <w:rsid w:val="00306D9D"/>
    <w:rsid w:val="003075B4"/>
    <w:rsid w:val="003076C3"/>
    <w:rsid w:val="003079E3"/>
    <w:rsid w:val="00307EFA"/>
    <w:rsid w:val="00310A8D"/>
    <w:rsid w:val="00310BDE"/>
    <w:rsid w:val="00310E55"/>
    <w:rsid w:val="003112B0"/>
    <w:rsid w:val="00311DA5"/>
    <w:rsid w:val="00311DBA"/>
    <w:rsid w:val="00311F16"/>
    <w:rsid w:val="00312A39"/>
    <w:rsid w:val="003130F2"/>
    <w:rsid w:val="00313697"/>
    <w:rsid w:val="00313875"/>
    <w:rsid w:val="00316215"/>
    <w:rsid w:val="003165B3"/>
    <w:rsid w:val="00316876"/>
    <w:rsid w:val="00316BB3"/>
    <w:rsid w:val="0031740A"/>
    <w:rsid w:val="00317B47"/>
    <w:rsid w:val="00317F2E"/>
    <w:rsid w:val="00321332"/>
    <w:rsid w:val="00321EC9"/>
    <w:rsid w:val="003220EC"/>
    <w:rsid w:val="00322C3D"/>
    <w:rsid w:val="00323069"/>
    <w:rsid w:val="00323A8E"/>
    <w:rsid w:val="00323E93"/>
    <w:rsid w:val="00324088"/>
    <w:rsid w:val="003245A4"/>
    <w:rsid w:val="003249BB"/>
    <w:rsid w:val="003250FF"/>
    <w:rsid w:val="00325110"/>
    <w:rsid w:val="00325489"/>
    <w:rsid w:val="003257C6"/>
    <w:rsid w:val="003260ED"/>
    <w:rsid w:val="003262E1"/>
    <w:rsid w:val="00326318"/>
    <w:rsid w:val="00326A22"/>
    <w:rsid w:val="00326C68"/>
    <w:rsid w:val="00327307"/>
    <w:rsid w:val="003278C5"/>
    <w:rsid w:val="003278EE"/>
    <w:rsid w:val="00327A83"/>
    <w:rsid w:val="00330DC6"/>
    <w:rsid w:val="00330E2D"/>
    <w:rsid w:val="00330EDC"/>
    <w:rsid w:val="00330F7F"/>
    <w:rsid w:val="00331829"/>
    <w:rsid w:val="00332A1F"/>
    <w:rsid w:val="0033381B"/>
    <w:rsid w:val="00333B91"/>
    <w:rsid w:val="003347DC"/>
    <w:rsid w:val="00334F08"/>
    <w:rsid w:val="00335146"/>
    <w:rsid w:val="003352D1"/>
    <w:rsid w:val="0033638A"/>
    <w:rsid w:val="003370C4"/>
    <w:rsid w:val="003374E9"/>
    <w:rsid w:val="00337ABA"/>
    <w:rsid w:val="00337D98"/>
    <w:rsid w:val="003407A3"/>
    <w:rsid w:val="00340AA8"/>
    <w:rsid w:val="003410A1"/>
    <w:rsid w:val="00341B80"/>
    <w:rsid w:val="00342672"/>
    <w:rsid w:val="00343E29"/>
    <w:rsid w:val="00343EB0"/>
    <w:rsid w:val="00344215"/>
    <w:rsid w:val="003444EB"/>
    <w:rsid w:val="00344641"/>
    <w:rsid w:val="00344BBA"/>
    <w:rsid w:val="00344E2C"/>
    <w:rsid w:val="00345025"/>
    <w:rsid w:val="0034534E"/>
    <w:rsid w:val="00345B28"/>
    <w:rsid w:val="00345C7E"/>
    <w:rsid w:val="00346437"/>
    <w:rsid w:val="0034671E"/>
    <w:rsid w:val="00346770"/>
    <w:rsid w:val="00346825"/>
    <w:rsid w:val="00346BF3"/>
    <w:rsid w:val="00346C53"/>
    <w:rsid w:val="003476A9"/>
    <w:rsid w:val="003477AA"/>
    <w:rsid w:val="00347F32"/>
    <w:rsid w:val="0035009B"/>
    <w:rsid w:val="00350630"/>
    <w:rsid w:val="00350BBA"/>
    <w:rsid w:val="00350FF8"/>
    <w:rsid w:val="0035179C"/>
    <w:rsid w:val="00351BC4"/>
    <w:rsid w:val="00351FA3"/>
    <w:rsid w:val="00352074"/>
    <w:rsid w:val="0035222D"/>
    <w:rsid w:val="003528A2"/>
    <w:rsid w:val="00352B5D"/>
    <w:rsid w:val="00352E2C"/>
    <w:rsid w:val="003531B5"/>
    <w:rsid w:val="003538AD"/>
    <w:rsid w:val="00353C70"/>
    <w:rsid w:val="00353F5E"/>
    <w:rsid w:val="00353FA8"/>
    <w:rsid w:val="00354B45"/>
    <w:rsid w:val="00355B85"/>
    <w:rsid w:val="00355C21"/>
    <w:rsid w:val="003561E0"/>
    <w:rsid w:val="00356279"/>
    <w:rsid w:val="00356354"/>
    <w:rsid w:val="00356585"/>
    <w:rsid w:val="00356CF2"/>
    <w:rsid w:val="00356D60"/>
    <w:rsid w:val="00356F08"/>
    <w:rsid w:val="003570B2"/>
    <w:rsid w:val="00357779"/>
    <w:rsid w:val="00357851"/>
    <w:rsid w:val="00357B77"/>
    <w:rsid w:val="0036002C"/>
    <w:rsid w:val="00360067"/>
    <w:rsid w:val="0036007F"/>
    <w:rsid w:val="003604B3"/>
    <w:rsid w:val="003604D3"/>
    <w:rsid w:val="0036064B"/>
    <w:rsid w:val="00360C39"/>
    <w:rsid w:val="00360F18"/>
    <w:rsid w:val="00361BD7"/>
    <w:rsid w:val="00361C24"/>
    <w:rsid w:val="00361DD6"/>
    <w:rsid w:val="00362344"/>
    <w:rsid w:val="00362829"/>
    <w:rsid w:val="00362862"/>
    <w:rsid w:val="00362B6C"/>
    <w:rsid w:val="00362E55"/>
    <w:rsid w:val="00362E80"/>
    <w:rsid w:val="00364024"/>
    <w:rsid w:val="0036417D"/>
    <w:rsid w:val="00364FC6"/>
    <w:rsid w:val="003650F9"/>
    <w:rsid w:val="00365722"/>
    <w:rsid w:val="003660F5"/>
    <w:rsid w:val="003661A0"/>
    <w:rsid w:val="00366753"/>
    <w:rsid w:val="00366F6C"/>
    <w:rsid w:val="003677F1"/>
    <w:rsid w:val="00367A26"/>
    <w:rsid w:val="003700DB"/>
    <w:rsid w:val="003702C0"/>
    <w:rsid w:val="0037097E"/>
    <w:rsid w:val="00371C7A"/>
    <w:rsid w:val="00371F34"/>
    <w:rsid w:val="00372357"/>
    <w:rsid w:val="00372B64"/>
    <w:rsid w:val="0037391F"/>
    <w:rsid w:val="00373BCA"/>
    <w:rsid w:val="00373E49"/>
    <w:rsid w:val="0037440B"/>
    <w:rsid w:val="00374896"/>
    <w:rsid w:val="00374DEB"/>
    <w:rsid w:val="00375344"/>
    <w:rsid w:val="003753C4"/>
    <w:rsid w:val="003763EB"/>
    <w:rsid w:val="0037678D"/>
    <w:rsid w:val="00376E45"/>
    <w:rsid w:val="003770A8"/>
    <w:rsid w:val="00377E92"/>
    <w:rsid w:val="00380440"/>
    <w:rsid w:val="00380976"/>
    <w:rsid w:val="00380DB8"/>
    <w:rsid w:val="0038125A"/>
    <w:rsid w:val="00381621"/>
    <w:rsid w:val="00381629"/>
    <w:rsid w:val="003821F4"/>
    <w:rsid w:val="00382C66"/>
    <w:rsid w:val="00383329"/>
    <w:rsid w:val="00383B1E"/>
    <w:rsid w:val="00384338"/>
    <w:rsid w:val="003843B7"/>
    <w:rsid w:val="003847FA"/>
    <w:rsid w:val="00384823"/>
    <w:rsid w:val="00384BF0"/>
    <w:rsid w:val="00385233"/>
    <w:rsid w:val="003855E4"/>
    <w:rsid w:val="00385F05"/>
    <w:rsid w:val="003863C2"/>
    <w:rsid w:val="00386438"/>
    <w:rsid w:val="0038656F"/>
    <w:rsid w:val="00386765"/>
    <w:rsid w:val="00386CF6"/>
    <w:rsid w:val="00386D37"/>
    <w:rsid w:val="00387286"/>
    <w:rsid w:val="0038754C"/>
    <w:rsid w:val="00387790"/>
    <w:rsid w:val="00387F80"/>
    <w:rsid w:val="003902BB"/>
    <w:rsid w:val="00390CAF"/>
    <w:rsid w:val="00391155"/>
    <w:rsid w:val="0039136D"/>
    <w:rsid w:val="003915C2"/>
    <w:rsid w:val="0039174D"/>
    <w:rsid w:val="0039190C"/>
    <w:rsid w:val="00392209"/>
    <w:rsid w:val="0039309F"/>
    <w:rsid w:val="003941B3"/>
    <w:rsid w:val="00394376"/>
    <w:rsid w:val="003946FC"/>
    <w:rsid w:val="0039478C"/>
    <w:rsid w:val="0039489A"/>
    <w:rsid w:val="003948F3"/>
    <w:rsid w:val="00394C63"/>
    <w:rsid w:val="00394D17"/>
    <w:rsid w:val="00395514"/>
    <w:rsid w:val="0039592E"/>
    <w:rsid w:val="00395F78"/>
    <w:rsid w:val="003963FF"/>
    <w:rsid w:val="003964DD"/>
    <w:rsid w:val="00396BE4"/>
    <w:rsid w:val="00396F1E"/>
    <w:rsid w:val="003970D0"/>
    <w:rsid w:val="0039761F"/>
    <w:rsid w:val="0039769A"/>
    <w:rsid w:val="00397AC9"/>
    <w:rsid w:val="003A07B9"/>
    <w:rsid w:val="003A0AA1"/>
    <w:rsid w:val="003A0CDE"/>
    <w:rsid w:val="003A1482"/>
    <w:rsid w:val="003A1DBC"/>
    <w:rsid w:val="003A23CB"/>
    <w:rsid w:val="003A27B0"/>
    <w:rsid w:val="003A2E08"/>
    <w:rsid w:val="003A341A"/>
    <w:rsid w:val="003A351A"/>
    <w:rsid w:val="003A3713"/>
    <w:rsid w:val="003A3E66"/>
    <w:rsid w:val="003A447E"/>
    <w:rsid w:val="003A4624"/>
    <w:rsid w:val="003A4DFC"/>
    <w:rsid w:val="003A52BC"/>
    <w:rsid w:val="003A55B9"/>
    <w:rsid w:val="003A5C43"/>
    <w:rsid w:val="003A5E9E"/>
    <w:rsid w:val="003A68E3"/>
    <w:rsid w:val="003A728E"/>
    <w:rsid w:val="003A74DD"/>
    <w:rsid w:val="003A755A"/>
    <w:rsid w:val="003B004D"/>
    <w:rsid w:val="003B017C"/>
    <w:rsid w:val="003B0B81"/>
    <w:rsid w:val="003B0CA4"/>
    <w:rsid w:val="003B11BC"/>
    <w:rsid w:val="003B1504"/>
    <w:rsid w:val="003B1522"/>
    <w:rsid w:val="003B1F87"/>
    <w:rsid w:val="003B2796"/>
    <w:rsid w:val="003B392C"/>
    <w:rsid w:val="003B395F"/>
    <w:rsid w:val="003B3E8B"/>
    <w:rsid w:val="003B4362"/>
    <w:rsid w:val="003B500F"/>
    <w:rsid w:val="003B5394"/>
    <w:rsid w:val="003B53A3"/>
    <w:rsid w:val="003B5865"/>
    <w:rsid w:val="003B5B07"/>
    <w:rsid w:val="003B5B08"/>
    <w:rsid w:val="003B5EC7"/>
    <w:rsid w:val="003B620D"/>
    <w:rsid w:val="003B6923"/>
    <w:rsid w:val="003B7194"/>
    <w:rsid w:val="003B760B"/>
    <w:rsid w:val="003B784C"/>
    <w:rsid w:val="003C0639"/>
    <w:rsid w:val="003C14FB"/>
    <w:rsid w:val="003C1681"/>
    <w:rsid w:val="003C1DCB"/>
    <w:rsid w:val="003C238C"/>
    <w:rsid w:val="003C25D0"/>
    <w:rsid w:val="003C3038"/>
    <w:rsid w:val="003C35CD"/>
    <w:rsid w:val="003C39DA"/>
    <w:rsid w:val="003C3A2D"/>
    <w:rsid w:val="003C47DE"/>
    <w:rsid w:val="003C485E"/>
    <w:rsid w:val="003C50F5"/>
    <w:rsid w:val="003C534C"/>
    <w:rsid w:val="003C5F76"/>
    <w:rsid w:val="003C60F7"/>
    <w:rsid w:val="003C6940"/>
    <w:rsid w:val="003C7B4C"/>
    <w:rsid w:val="003C7C5D"/>
    <w:rsid w:val="003C7E2B"/>
    <w:rsid w:val="003C7FEA"/>
    <w:rsid w:val="003C7FEC"/>
    <w:rsid w:val="003D029F"/>
    <w:rsid w:val="003D04A3"/>
    <w:rsid w:val="003D11DD"/>
    <w:rsid w:val="003D1F24"/>
    <w:rsid w:val="003D246E"/>
    <w:rsid w:val="003D2BE3"/>
    <w:rsid w:val="003D2C6B"/>
    <w:rsid w:val="003D2F48"/>
    <w:rsid w:val="003D3CC4"/>
    <w:rsid w:val="003D3F6A"/>
    <w:rsid w:val="003D43D6"/>
    <w:rsid w:val="003D446A"/>
    <w:rsid w:val="003D481E"/>
    <w:rsid w:val="003D5384"/>
    <w:rsid w:val="003D65FF"/>
    <w:rsid w:val="003D6AC1"/>
    <w:rsid w:val="003D6CC2"/>
    <w:rsid w:val="003D6CD8"/>
    <w:rsid w:val="003D6FA9"/>
    <w:rsid w:val="003D767A"/>
    <w:rsid w:val="003D7B0B"/>
    <w:rsid w:val="003D7B94"/>
    <w:rsid w:val="003E0637"/>
    <w:rsid w:val="003E084D"/>
    <w:rsid w:val="003E0BF2"/>
    <w:rsid w:val="003E1BAA"/>
    <w:rsid w:val="003E1F6C"/>
    <w:rsid w:val="003E238F"/>
    <w:rsid w:val="003E2725"/>
    <w:rsid w:val="003E34B6"/>
    <w:rsid w:val="003E4084"/>
    <w:rsid w:val="003E4224"/>
    <w:rsid w:val="003E4580"/>
    <w:rsid w:val="003E4ECD"/>
    <w:rsid w:val="003E5990"/>
    <w:rsid w:val="003E5D5F"/>
    <w:rsid w:val="003E5DAC"/>
    <w:rsid w:val="003E5E71"/>
    <w:rsid w:val="003E5FBB"/>
    <w:rsid w:val="003E6192"/>
    <w:rsid w:val="003E69E8"/>
    <w:rsid w:val="003E6C0F"/>
    <w:rsid w:val="003E703B"/>
    <w:rsid w:val="003E765B"/>
    <w:rsid w:val="003E7B30"/>
    <w:rsid w:val="003E7E41"/>
    <w:rsid w:val="003F02A3"/>
    <w:rsid w:val="003F039E"/>
    <w:rsid w:val="003F042F"/>
    <w:rsid w:val="003F1BE6"/>
    <w:rsid w:val="003F1FBD"/>
    <w:rsid w:val="003F23CA"/>
    <w:rsid w:val="003F23CE"/>
    <w:rsid w:val="003F2596"/>
    <w:rsid w:val="003F273D"/>
    <w:rsid w:val="003F2A18"/>
    <w:rsid w:val="003F2DB1"/>
    <w:rsid w:val="003F2F3C"/>
    <w:rsid w:val="003F31FF"/>
    <w:rsid w:val="003F37B7"/>
    <w:rsid w:val="003F3AE8"/>
    <w:rsid w:val="003F3AEC"/>
    <w:rsid w:val="003F3FE7"/>
    <w:rsid w:val="003F446A"/>
    <w:rsid w:val="003F47CD"/>
    <w:rsid w:val="003F4800"/>
    <w:rsid w:val="003F50EE"/>
    <w:rsid w:val="003F5156"/>
    <w:rsid w:val="003F53D3"/>
    <w:rsid w:val="003F5461"/>
    <w:rsid w:val="003F69C2"/>
    <w:rsid w:val="003F6AD2"/>
    <w:rsid w:val="003F6B8E"/>
    <w:rsid w:val="003F77A6"/>
    <w:rsid w:val="00400087"/>
    <w:rsid w:val="0040202A"/>
    <w:rsid w:val="0040248B"/>
    <w:rsid w:val="004026F8"/>
    <w:rsid w:val="00403D91"/>
    <w:rsid w:val="004055D4"/>
    <w:rsid w:val="00405BA6"/>
    <w:rsid w:val="00405C19"/>
    <w:rsid w:val="00406037"/>
    <w:rsid w:val="00406832"/>
    <w:rsid w:val="00407054"/>
    <w:rsid w:val="004073C6"/>
    <w:rsid w:val="004077DA"/>
    <w:rsid w:val="00407956"/>
    <w:rsid w:val="00407ACF"/>
    <w:rsid w:val="00410897"/>
    <w:rsid w:val="00411005"/>
    <w:rsid w:val="00411509"/>
    <w:rsid w:val="004116B1"/>
    <w:rsid w:val="004120AB"/>
    <w:rsid w:val="00412696"/>
    <w:rsid w:val="00412766"/>
    <w:rsid w:val="00414688"/>
    <w:rsid w:val="00414720"/>
    <w:rsid w:val="004148EC"/>
    <w:rsid w:val="00414AE3"/>
    <w:rsid w:val="00414DFE"/>
    <w:rsid w:val="0041597C"/>
    <w:rsid w:val="0041627A"/>
    <w:rsid w:val="00416601"/>
    <w:rsid w:val="00416D0A"/>
    <w:rsid w:val="00417082"/>
    <w:rsid w:val="004176D1"/>
    <w:rsid w:val="004177C6"/>
    <w:rsid w:val="004177CF"/>
    <w:rsid w:val="00417AC0"/>
    <w:rsid w:val="00417BCF"/>
    <w:rsid w:val="00420106"/>
    <w:rsid w:val="0042011F"/>
    <w:rsid w:val="00420BFF"/>
    <w:rsid w:val="00420C4B"/>
    <w:rsid w:val="00421205"/>
    <w:rsid w:val="004214E1"/>
    <w:rsid w:val="00421C40"/>
    <w:rsid w:val="004220CC"/>
    <w:rsid w:val="00422954"/>
    <w:rsid w:val="004230ED"/>
    <w:rsid w:val="00423461"/>
    <w:rsid w:val="00423AC8"/>
    <w:rsid w:val="00423FFF"/>
    <w:rsid w:val="00424117"/>
    <w:rsid w:val="004242B3"/>
    <w:rsid w:val="00424D40"/>
    <w:rsid w:val="00425D9A"/>
    <w:rsid w:val="00426F22"/>
    <w:rsid w:val="0042709C"/>
    <w:rsid w:val="004277DC"/>
    <w:rsid w:val="00427899"/>
    <w:rsid w:val="004300D3"/>
    <w:rsid w:val="00430DE8"/>
    <w:rsid w:val="00430E3E"/>
    <w:rsid w:val="0043160F"/>
    <w:rsid w:val="004319A7"/>
    <w:rsid w:val="0043277F"/>
    <w:rsid w:val="004328E8"/>
    <w:rsid w:val="00433D0C"/>
    <w:rsid w:val="00434304"/>
    <w:rsid w:val="00434373"/>
    <w:rsid w:val="00435093"/>
    <w:rsid w:val="00435B49"/>
    <w:rsid w:val="00435E29"/>
    <w:rsid w:val="004365E5"/>
    <w:rsid w:val="004367AE"/>
    <w:rsid w:val="00436A7F"/>
    <w:rsid w:val="00436BCE"/>
    <w:rsid w:val="00436FDD"/>
    <w:rsid w:val="00437165"/>
    <w:rsid w:val="00437322"/>
    <w:rsid w:val="00437946"/>
    <w:rsid w:val="00437B82"/>
    <w:rsid w:val="00437BCE"/>
    <w:rsid w:val="00440D46"/>
    <w:rsid w:val="00440DD6"/>
    <w:rsid w:val="00441621"/>
    <w:rsid w:val="00441CC1"/>
    <w:rsid w:val="00441DDC"/>
    <w:rsid w:val="0044229E"/>
    <w:rsid w:val="004424CF"/>
    <w:rsid w:val="0044263B"/>
    <w:rsid w:val="004428BA"/>
    <w:rsid w:val="00443075"/>
    <w:rsid w:val="00443117"/>
    <w:rsid w:val="00443870"/>
    <w:rsid w:val="00443E24"/>
    <w:rsid w:val="004443E7"/>
    <w:rsid w:val="00444409"/>
    <w:rsid w:val="004444E7"/>
    <w:rsid w:val="00444ADC"/>
    <w:rsid w:val="00444EBC"/>
    <w:rsid w:val="004450F7"/>
    <w:rsid w:val="00445676"/>
    <w:rsid w:val="004458E1"/>
    <w:rsid w:val="00445C28"/>
    <w:rsid w:val="00445D58"/>
    <w:rsid w:val="00447C8C"/>
    <w:rsid w:val="0045014D"/>
    <w:rsid w:val="00451967"/>
    <w:rsid w:val="00451CD4"/>
    <w:rsid w:val="00451EC6"/>
    <w:rsid w:val="00453E66"/>
    <w:rsid w:val="00454B31"/>
    <w:rsid w:val="00455102"/>
    <w:rsid w:val="00455822"/>
    <w:rsid w:val="00455DC6"/>
    <w:rsid w:val="00456802"/>
    <w:rsid w:val="00456997"/>
    <w:rsid w:val="00456ED5"/>
    <w:rsid w:val="00457246"/>
    <w:rsid w:val="00457461"/>
    <w:rsid w:val="0045799B"/>
    <w:rsid w:val="00457CF5"/>
    <w:rsid w:val="00457FCB"/>
    <w:rsid w:val="0046006E"/>
    <w:rsid w:val="00461302"/>
    <w:rsid w:val="0046195D"/>
    <w:rsid w:val="004636D8"/>
    <w:rsid w:val="00463C2C"/>
    <w:rsid w:val="0046403D"/>
    <w:rsid w:val="0046444D"/>
    <w:rsid w:val="004649D1"/>
    <w:rsid w:val="00464ADD"/>
    <w:rsid w:val="00465656"/>
    <w:rsid w:val="00465751"/>
    <w:rsid w:val="00465CFE"/>
    <w:rsid w:val="0046629B"/>
    <w:rsid w:val="00466AC6"/>
    <w:rsid w:val="00466D14"/>
    <w:rsid w:val="00466E57"/>
    <w:rsid w:val="004671E0"/>
    <w:rsid w:val="004672BF"/>
    <w:rsid w:val="0046747F"/>
    <w:rsid w:val="00467919"/>
    <w:rsid w:val="0047075F"/>
    <w:rsid w:val="00470952"/>
    <w:rsid w:val="00471312"/>
    <w:rsid w:val="00471627"/>
    <w:rsid w:val="00471A1C"/>
    <w:rsid w:val="00471F6C"/>
    <w:rsid w:val="00472655"/>
    <w:rsid w:val="00473744"/>
    <w:rsid w:val="00473884"/>
    <w:rsid w:val="00473DC8"/>
    <w:rsid w:val="0047401C"/>
    <w:rsid w:val="0047425E"/>
    <w:rsid w:val="00474708"/>
    <w:rsid w:val="004749CF"/>
    <w:rsid w:val="00475307"/>
    <w:rsid w:val="004756F6"/>
    <w:rsid w:val="00475B8E"/>
    <w:rsid w:val="00475C0C"/>
    <w:rsid w:val="00475F52"/>
    <w:rsid w:val="00476201"/>
    <w:rsid w:val="00476461"/>
    <w:rsid w:val="00476BF6"/>
    <w:rsid w:val="00476F60"/>
    <w:rsid w:val="004774BE"/>
    <w:rsid w:val="00477DF4"/>
    <w:rsid w:val="00480028"/>
    <w:rsid w:val="0048061A"/>
    <w:rsid w:val="004810E3"/>
    <w:rsid w:val="0048129B"/>
    <w:rsid w:val="00481C02"/>
    <w:rsid w:val="00481CEE"/>
    <w:rsid w:val="00481CFB"/>
    <w:rsid w:val="004820A2"/>
    <w:rsid w:val="00482385"/>
    <w:rsid w:val="004823EC"/>
    <w:rsid w:val="00482AA1"/>
    <w:rsid w:val="00482E43"/>
    <w:rsid w:val="00483463"/>
    <w:rsid w:val="00483A7E"/>
    <w:rsid w:val="00483D7B"/>
    <w:rsid w:val="00484536"/>
    <w:rsid w:val="0048464B"/>
    <w:rsid w:val="0048486A"/>
    <w:rsid w:val="00485313"/>
    <w:rsid w:val="00485778"/>
    <w:rsid w:val="00485EBE"/>
    <w:rsid w:val="0048674F"/>
    <w:rsid w:val="004868B1"/>
    <w:rsid w:val="00486C13"/>
    <w:rsid w:val="004902BD"/>
    <w:rsid w:val="004906E0"/>
    <w:rsid w:val="00490BFA"/>
    <w:rsid w:val="00490E28"/>
    <w:rsid w:val="004917D7"/>
    <w:rsid w:val="0049183F"/>
    <w:rsid w:val="0049205A"/>
    <w:rsid w:val="004921CC"/>
    <w:rsid w:val="004923AB"/>
    <w:rsid w:val="0049253A"/>
    <w:rsid w:val="00492880"/>
    <w:rsid w:val="00492897"/>
    <w:rsid w:val="004935EC"/>
    <w:rsid w:val="004937A4"/>
    <w:rsid w:val="0049397F"/>
    <w:rsid w:val="00493AD5"/>
    <w:rsid w:val="00493CAB"/>
    <w:rsid w:val="00493E7E"/>
    <w:rsid w:val="00494361"/>
    <w:rsid w:val="004947FF"/>
    <w:rsid w:val="0049491C"/>
    <w:rsid w:val="00494F92"/>
    <w:rsid w:val="00495216"/>
    <w:rsid w:val="00495301"/>
    <w:rsid w:val="004959F9"/>
    <w:rsid w:val="00495B4A"/>
    <w:rsid w:val="004961F6"/>
    <w:rsid w:val="00496960"/>
    <w:rsid w:val="00496E86"/>
    <w:rsid w:val="004978AE"/>
    <w:rsid w:val="00497DCB"/>
    <w:rsid w:val="004A01D0"/>
    <w:rsid w:val="004A0380"/>
    <w:rsid w:val="004A0E4C"/>
    <w:rsid w:val="004A161F"/>
    <w:rsid w:val="004A21F7"/>
    <w:rsid w:val="004A246A"/>
    <w:rsid w:val="004A2CDC"/>
    <w:rsid w:val="004A42FC"/>
    <w:rsid w:val="004A4A01"/>
    <w:rsid w:val="004A4D8C"/>
    <w:rsid w:val="004A4FCB"/>
    <w:rsid w:val="004A527F"/>
    <w:rsid w:val="004A5FC5"/>
    <w:rsid w:val="004A608F"/>
    <w:rsid w:val="004A6878"/>
    <w:rsid w:val="004A6C03"/>
    <w:rsid w:val="004A7864"/>
    <w:rsid w:val="004A7D05"/>
    <w:rsid w:val="004B07AC"/>
    <w:rsid w:val="004B0916"/>
    <w:rsid w:val="004B11CE"/>
    <w:rsid w:val="004B21F1"/>
    <w:rsid w:val="004B2222"/>
    <w:rsid w:val="004B35C7"/>
    <w:rsid w:val="004B420C"/>
    <w:rsid w:val="004B4435"/>
    <w:rsid w:val="004B4D38"/>
    <w:rsid w:val="004B53BD"/>
    <w:rsid w:val="004B58F1"/>
    <w:rsid w:val="004B6664"/>
    <w:rsid w:val="004B6735"/>
    <w:rsid w:val="004B6780"/>
    <w:rsid w:val="004B6A06"/>
    <w:rsid w:val="004B6A6E"/>
    <w:rsid w:val="004B6B51"/>
    <w:rsid w:val="004B7145"/>
    <w:rsid w:val="004B72AD"/>
    <w:rsid w:val="004B749D"/>
    <w:rsid w:val="004B7673"/>
    <w:rsid w:val="004B7AE8"/>
    <w:rsid w:val="004B7FA8"/>
    <w:rsid w:val="004C0551"/>
    <w:rsid w:val="004C0B45"/>
    <w:rsid w:val="004C0EAF"/>
    <w:rsid w:val="004C1033"/>
    <w:rsid w:val="004C11F2"/>
    <w:rsid w:val="004C1394"/>
    <w:rsid w:val="004C155F"/>
    <w:rsid w:val="004C1C73"/>
    <w:rsid w:val="004C1E44"/>
    <w:rsid w:val="004C20F1"/>
    <w:rsid w:val="004C2639"/>
    <w:rsid w:val="004C284C"/>
    <w:rsid w:val="004C4C3E"/>
    <w:rsid w:val="004C4D23"/>
    <w:rsid w:val="004C4FC0"/>
    <w:rsid w:val="004C53C4"/>
    <w:rsid w:val="004C5BDF"/>
    <w:rsid w:val="004C611F"/>
    <w:rsid w:val="004C63DA"/>
    <w:rsid w:val="004C657C"/>
    <w:rsid w:val="004C6E45"/>
    <w:rsid w:val="004C6EB3"/>
    <w:rsid w:val="004C7027"/>
    <w:rsid w:val="004C7133"/>
    <w:rsid w:val="004C7311"/>
    <w:rsid w:val="004C7942"/>
    <w:rsid w:val="004C7D14"/>
    <w:rsid w:val="004D0134"/>
    <w:rsid w:val="004D0600"/>
    <w:rsid w:val="004D08D1"/>
    <w:rsid w:val="004D0B4D"/>
    <w:rsid w:val="004D0FF1"/>
    <w:rsid w:val="004D1070"/>
    <w:rsid w:val="004D21D4"/>
    <w:rsid w:val="004D28DB"/>
    <w:rsid w:val="004D28E2"/>
    <w:rsid w:val="004D2B29"/>
    <w:rsid w:val="004D4741"/>
    <w:rsid w:val="004D47C3"/>
    <w:rsid w:val="004D4A7E"/>
    <w:rsid w:val="004D4ED0"/>
    <w:rsid w:val="004D4F2C"/>
    <w:rsid w:val="004D4FC2"/>
    <w:rsid w:val="004D539B"/>
    <w:rsid w:val="004D55A3"/>
    <w:rsid w:val="004D58D9"/>
    <w:rsid w:val="004D5BB2"/>
    <w:rsid w:val="004D5E05"/>
    <w:rsid w:val="004D6366"/>
    <w:rsid w:val="004D68CB"/>
    <w:rsid w:val="004D6C00"/>
    <w:rsid w:val="004D7180"/>
    <w:rsid w:val="004E03EE"/>
    <w:rsid w:val="004E11D2"/>
    <w:rsid w:val="004E1656"/>
    <w:rsid w:val="004E1DFD"/>
    <w:rsid w:val="004E23DD"/>
    <w:rsid w:val="004E2A8B"/>
    <w:rsid w:val="004E2D44"/>
    <w:rsid w:val="004E36F0"/>
    <w:rsid w:val="004E3A6E"/>
    <w:rsid w:val="004E3C03"/>
    <w:rsid w:val="004E4310"/>
    <w:rsid w:val="004E4EEB"/>
    <w:rsid w:val="004E5364"/>
    <w:rsid w:val="004E59CC"/>
    <w:rsid w:val="004E5EBB"/>
    <w:rsid w:val="004E6072"/>
    <w:rsid w:val="004E64B3"/>
    <w:rsid w:val="004E736B"/>
    <w:rsid w:val="004E76F3"/>
    <w:rsid w:val="004E7898"/>
    <w:rsid w:val="004E79AA"/>
    <w:rsid w:val="004E7BC4"/>
    <w:rsid w:val="004F0449"/>
    <w:rsid w:val="004F06E3"/>
    <w:rsid w:val="004F088E"/>
    <w:rsid w:val="004F08A7"/>
    <w:rsid w:val="004F0996"/>
    <w:rsid w:val="004F11E1"/>
    <w:rsid w:val="004F20FA"/>
    <w:rsid w:val="004F2C27"/>
    <w:rsid w:val="004F2C31"/>
    <w:rsid w:val="004F2CAC"/>
    <w:rsid w:val="004F2E2D"/>
    <w:rsid w:val="004F2F8C"/>
    <w:rsid w:val="004F3660"/>
    <w:rsid w:val="004F3684"/>
    <w:rsid w:val="004F384E"/>
    <w:rsid w:val="004F3DA4"/>
    <w:rsid w:val="004F3DBA"/>
    <w:rsid w:val="004F47F7"/>
    <w:rsid w:val="004F556B"/>
    <w:rsid w:val="004F59F8"/>
    <w:rsid w:val="005009B1"/>
    <w:rsid w:val="00500BE5"/>
    <w:rsid w:val="00500DC6"/>
    <w:rsid w:val="00500E43"/>
    <w:rsid w:val="00501ACA"/>
    <w:rsid w:val="00502023"/>
    <w:rsid w:val="005025B2"/>
    <w:rsid w:val="0050321C"/>
    <w:rsid w:val="00503310"/>
    <w:rsid w:val="005033A7"/>
    <w:rsid w:val="00503A0F"/>
    <w:rsid w:val="00503A21"/>
    <w:rsid w:val="00503E2E"/>
    <w:rsid w:val="00504557"/>
    <w:rsid w:val="005046E4"/>
    <w:rsid w:val="00504810"/>
    <w:rsid w:val="00504E36"/>
    <w:rsid w:val="00504EAD"/>
    <w:rsid w:val="00504FDA"/>
    <w:rsid w:val="005050DE"/>
    <w:rsid w:val="00505684"/>
    <w:rsid w:val="005058BC"/>
    <w:rsid w:val="00505C70"/>
    <w:rsid w:val="005063DD"/>
    <w:rsid w:val="00506B58"/>
    <w:rsid w:val="00506BD6"/>
    <w:rsid w:val="00507BFA"/>
    <w:rsid w:val="0051032A"/>
    <w:rsid w:val="0051055E"/>
    <w:rsid w:val="0051098D"/>
    <w:rsid w:val="00511402"/>
    <w:rsid w:val="0051196F"/>
    <w:rsid w:val="005128A0"/>
    <w:rsid w:val="00512B61"/>
    <w:rsid w:val="005130D9"/>
    <w:rsid w:val="0051327F"/>
    <w:rsid w:val="005132E6"/>
    <w:rsid w:val="00513BF6"/>
    <w:rsid w:val="00513DD7"/>
    <w:rsid w:val="005145A0"/>
    <w:rsid w:val="00514A1C"/>
    <w:rsid w:val="00514D0F"/>
    <w:rsid w:val="00516079"/>
    <w:rsid w:val="00517263"/>
    <w:rsid w:val="00517286"/>
    <w:rsid w:val="00517327"/>
    <w:rsid w:val="00520027"/>
    <w:rsid w:val="0052047F"/>
    <w:rsid w:val="00520550"/>
    <w:rsid w:val="005210EE"/>
    <w:rsid w:val="0052158E"/>
    <w:rsid w:val="00521E26"/>
    <w:rsid w:val="00522955"/>
    <w:rsid w:val="00522BB8"/>
    <w:rsid w:val="00525EAE"/>
    <w:rsid w:val="00525ECE"/>
    <w:rsid w:val="00526131"/>
    <w:rsid w:val="00526210"/>
    <w:rsid w:val="0052624F"/>
    <w:rsid w:val="00526370"/>
    <w:rsid w:val="005268D1"/>
    <w:rsid w:val="0052698F"/>
    <w:rsid w:val="005273FA"/>
    <w:rsid w:val="00527622"/>
    <w:rsid w:val="005278FE"/>
    <w:rsid w:val="00527D07"/>
    <w:rsid w:val="00527FCD"/>
    <w:rsid w:val="005302F4"/>
    <w:rsid w:val="00530677"/>
    <w:rsid w:val="0053080B"/>
    <w:rsid w:val="00531012"/>
    <w:rsid w:val="0053109F"/>
    <w:rsid w:val="005314C6"/>
    <w:rsid w:val="00532AF3"/>
    <w:rsid w:val="00532DC1"/>
    <w:rsid w:val="00533849"/>
    <w:rsid w:val="00533AA0"/>
    <w:rsid w:val="00533E43"/>
    <w:rsid w:val="00533E95"/>
    <w:rsid w:val="0053471E"/>
    <w:rsid w:val="0053490F"/>
    <w:rsid w:val="005349D3"/>
    <w:rsid w:val="00534B29"/>
    <w:rsid w:val="00535E57"/>
    <w:rsid w:val="00536582"/>
    <w:rsid w:val="005365A1"/>
    <w:rsid w:val="00536680"/>
    <w:rsid w:val="0053690B"/>
    <w:rsid w:val="00536AFF"/>
    <w:rsid w:val="00536D7F"/>
    <w:rsid w:val="00537009"/>
    <w:rsid w:val="005371E9"/>
    <w:rsid w:val="0053769C"/>
    <w:rsid w:val="00540201"/>
    <w:rsid w:val="00540350"/>
    <w:rsid w:val="005406A0"/>
    <w:rsid w:val="005407BA"/>
    <w:rsid w:val="005413E3"/>
    <w:rsid w:val="00541901"/>
    <w:rsid w:val="00541EA0"/>
    <w:rsid w:val="0054205E"/>
    <w:rsid w:val="005426F1"/>
    <w:rsid w:val="00542A22"/>
    <w:rsid w:val="00542DBC"/>
    <w:rsid w:val="00542EEE"/>
    <w:rsid w:val="005433D9"/>
    <w:rsid w:val="00544150"/>
    <w:rsid w:val="005442EA"/>
    <w:rsid w:val="00544349"/>
    <w:rsid w:val="005445F8"/>
    <w:rsid w:val="00544A95"/>
    <w:rsid w:val="0054507F"/>
    <w:rsid w:val="0054529B"/>
    <w:rsid w:val="00545AC6"/>
    <w:rsid w:val="00545E31"/>
    <w:rsid w:val="00546BB4"/>
    <w:rsid w:val="0054738B"/>
    <w:rsid w:val="00550992"/>
    <w:rsid w:val="0055113B"/>
    <w:rsid w:val="005516E8"/>
    <w:rsid w:val="00551788"/>
    <w:rsid w:val="00551934"/>
    <w:rsid w:val="00551BB6"/>
    <w:rsid w:val="00552CD9"/>
    <w:rsid w:val="005530B9"/>
    <w:rsid w:val="00553D15"/>
    <w:rsid w:val="0055467A"/>
    <w:rsid w:val="00554FD4"/>
    <w:rsid w:val="005550F0"/>
    <w:rsid w:val="005554E1"/>
    <w:rsid w:val="00555924"/>
    <w:rsid w:val="00555B82"/>
    <w:rsid w:val="00556A57"/>
    <w:rsid w:val="00556F92"/>
    <w:rsid w:val="00556FB9"/>
    <w:rsid w:val="00557189"/>
    <w:rsid w:val="00557E04"/>
    <w:rsid w:val="00557E7F"/>
    <w:rsid w:val="005607BE"/>
    <w:rsid w:val="0056098C"/>
    <w:rsid w:val="005619F8"/>
    <w:rsid w:val="0056207B"/>
    <w:rsid w:val="005622AB"/>
    <w:rsid w:val="005628F9"/>
    <w:rsid w:val="00563C17"/>
    <w:rsid w:val="0056476A"/>
    <w:rsid w:val="00564FE5"/>
    <w:rsid w:val="00565704"/>
    <w:rsid w:val="00565DD9"/>
    <w:rsid w:val="00567D0E"/>
    <w:rsid w:val="00567D88"/>
    <w:rsid w:val="00570E96"/>
    <w:rsid w:val="00571A30"/>
    <w:rsid w:val="00571A39"/>
    <w:rsid w:val="00572DCC"/>
    <w:rsid w:val="005732E2"/>
    <w:rsid w:val="00573321"/>
    <w:rsid w:val="005735AF"/>
    <w:rsid w:val="00573839"/>
    <w:rsid w:val="0057472B"/>
    <w:rsid w:val="00574784"/>
    <w:rsid w:val="005747B8"/>
    <w:rsid w:val="005749A3"/>
    <w:rsid w:val="00574D9A"/>
    <w:rsid w:val="00574EA4"/>
    <w:rsid w:val="0057582D"/>
    <w:rsid w:val="00575A3D"/>
    <w:rsid w:val="005769A5"/>
    <w:rsid w:val="00576D73"/>
    <w:rsid w:val="00577027"/>
    <w:rsid w:val="00577A9C"/>
    <w:rsid w:val="00577AE6"/>
    <w:rsid w:val="00577AF1"/>
    <w:rsid w:val="005811B9"/>
    <w:rsid w:val="005814EE"/>
    <w:rsid w:val="00581665"/>
    <w:rsid w:val="00581F93"/>
    <w:rsid w:val="005829E4"/>
    <w:rsid w:val="00582F24"/>
    <w:rsid w:val="00582F3E"/>
    <w:rsid w:val="0058335A"/>
    <w:rsid w:val="00583B15"/>
    <w:rsid w:val="005848A6"/>
    <w:rsid w:val="00584BF9"/>
    <w:rsid w:val="00584FED"/>
    <w:rsid w:val="00585D24"/>
    <w:rsid w:val="0058604B"/>
    <w:rsid w:val="00586D10"/>
    <w:rsid w:val="00587492"/>
    <w:rsid w:val="005875D2"/>
    <w:rsid w:val="00587BC9"/>
    <w:rsid w:val="00587BEE"/>
    <w:rsid w:val="00590185"/>
    <w:rsid w:val="0059068C"/>
    <w:rsid w:val="00590EEF"/>
    <w:rsid w:val="005910FC"/>
    <w:rsid w:val="00592236"/>
    <w:rsid w:val="00592314"/>
    <w:rsid w:val="005923A4"/>
    <w:rsid w:val="005926C9"/>
    <w:rsid w:val="00592BE0"/>
    <w:rsid w:val="00592FB8"/>
    <w:rsid w:val="00593585"/>
    <w:rsid w:val="005935FD"/>
    <w:rsid w:val="00593A39"/>
    <w:rsid w:val="0059447D"/>
    <w:rsid w:val="005944C0"/>
    <w:rsid w:val="005946B7"/>
    <w:rsid w:val="00594963"/>
    <w:rsid w:val="005961FE"/>
    <w:rsid w:val="00596982"/>
    <w:rsid w:val="005970DA"/>
    <w:rsid w:val="005976BC"/>
    <w:rsid w:val="00597727"/>
    <w:rsid w:val="00597B62"/>
    <w:rsid w:val="005A0419"/>
    <w:rsid w:val="005A062A"/>
    <w:rsid w:val="005A09DA"/>
    <w:rsid w:val="005A0EE0"/>
    <w:rsid w:val="005A1533"/>
    <w:rsid w:val="005A188A"/>
    <w:rsid w:val="005A18FD"/>
    <w:rsid w:val="005A1BF2"/>
    <w:rsid w:val="005A1DDA"/>
    <w:rsid w:val="005A25BC"/>
    <w:rsid w:val="005A293C"/>
    <w:rsid w:val="005A2E39"/>
    <w:rsid w:val="005A532D"/>
    <w:rsid w:val="005A5BEF"/>
    <w:rsid w:val="005A631F"/>
    <w:rsid w:val="005A69B5"/>
    <w:rsid w:val="005A6CBE"/>
    <w:rsid w:val="005A7A27"/>
    <w:rsid w:val="005A7A9B"/>
    <w:rsid w:val="005A7CB8"/>
    <w:rsid w:val="005A7DCF"/>
    <w:rsid w:val="005B0742"/>
    <w:rsid w:val="005B0B79"/>
    <w:rsid w:val="005B0E92"/>
    <w:rsid w:val="005B186D"/>
    <w:rsid w:val="005B1C76"/>
    <w:rsid w:val="005B1F13"/>
    <w:rsid w:val="005B221E"/>
    <w:rsid w:val="005B2761"/>
    <w:rsid w:val="005B2A5E"/>
    <w:rsid w:val="005B2AC2"/>
    <w:rsid w:val="005B3414"/>
    <w:rsid w:val="005B349B"/>
    <w:rsid w:val="005B34A9"/>
    <w:rsid w:val="005B3C30"/>
    <w:rsid w:val="005B3C4E"/>
    <w:rsid w:val="005B48B5"/>
    <w:rsid w:val="005B4A5E"/>
    <w:rsid w:val="005B5757"/>
    <w:rsid w:val="005B5770"/>
    <w:rsid w:val="005B58AB"/>
    <w:rsid w:val="005B5DA8"/>
    <w:rsid w:val="005B6CC5"/>
    <w:rsid w:val="005B72BE"/>
    <w:rsid w:val="005B78CE"/>
    <w:rsid w:val="005B7D63"/>
    <w:rsid w:val="005C02AF"/>
    <w:rsid w:val="005C0F99"/>
    <w:rsid w:val="005C1830"/>
    <w:rsid w:val="005C1DCF"/>
    <w:rsid w:val="005C2275"/>
    <w:rsid w:val="005C230B"/>
    <w:rsid w:val="005C289D"/>
    <w:rsid w:val="005C2E9F"/>
    <w:rsid w:val="005C40BB"/>
    <w:rsid w:val="005C42FA"/>
    <w:rsid w:val="005C502B"/>
    <w:rsid w:val="005C594E"/>
    <w:rsid w:val="005C59A5"/>
    <w:rsid w:val="005C5C03"/>
    <w:rsid w:val="005C62D0"/>
    <w:rsid w:val="005C62E1"/>
    <w:rsid w:val="005C6428"/>
    <w:rsid w:val="005C6B97"/>
    <w:rsid w:val="005C6E59"/>
    <w:rsid w:val="005C7526"/>
    <w:rsid w:val="005C7551"/>
    <w:rsid w:val="005C7603"/>
    <w:rsid w:val="005C7CA8"/>
    <w:rsid w:val="005C7F33"/>
    <w:rsid w:val="005D0F53"/>
    <w:rsid w:val="005D132B"/>
    <w:rsid w:val="005D1A69"/>
    <w:rsid w:val="005D1B1A"/>
    <w:rsid w:val="005D2641"/>
    <w:rsid w:val="005D3111"/>
    <w:rsid w:val="005D32F4"/>
    <w:rsid w:val="005D33E8"/>
    <w:rsid w:val="005D3F06"/>
    <w:rsid w:val="005D4456"/>
    <w:rsid w:val="005D47B7"/>
    <w:rsid w:val="005D4881"/>
    <w:rsid w:val="005D4955"/>
    <w:rsid w:val="005D5005"/>
    <w:rsid w:val="005D5143"/>
    <w:rsid w:val="005D51C3"/>
    <w:rsid w:val="005D5F49"/>
    <w:rsid w:val="005D605B"/>
    <w:rsid w:val="005D6209"/>
    <w:rsid w:val="005D642B"/>
    <w:rsid w:val="005D6913"/>
    <w:rsid w:val="005D6990"/>
    <w:rsid w:val="005D69A9"/>
    <w:rsid w:val="005D6AE1"/>
    <w:rsid w:val="005D6B88"/>
    <w:rsid w:val="005D6C21"/>
    <w:rsid w:val="005D79C9"/>
    <w:rsid w:val="005D7AC7"/>
    <w:rsid w:val="005E03D2"/>
    <w:rsid w:val="005E04FD"/>
    <w:rsid w:val="005E0762"/>
    <w:rsid w:val="005E14FE"/>
    <w:rsid w:val="005E207A"/>
    <w:rsid w:val="005E23DC"/>
    <w:rsid w:val="005E2D78"/>
    <w:rsid w:val="005E3128"/>
    <w:rsid w:val="005E38D9"/>
    <w:rsid w:val="005E3A7D"/>
    <w:rsid w:val="005E3D17"/>
    <w:rsid w:val="005E3EA0"/>
    <w:rsid w:val="005E44A8"/>
    <w:rsid w:val="005E52C8"/>
    <w:rsid w:val="005E52D5"/>
    <w:rsid w:val="005E58C1"/>
    <w:rsid w:val="005E6041"/>
    <w:rsid w:val="005E6285"/>
    <w:rsid w:val="005E68B7"/>
    <w:rsid w:val="005E760D"/>
    <w:rsid w:val="005E7AF5"/>
    <w:rsid w:val="005F04B2"/>
    <w:rsid w:val="005F077E"/>
    <w:rsid w:val="005F18D6"/>
    <w:rsid w:val="005F1A09"/>
    <w:rsid w:val="005F234D"/>
    <w:rsid w:val="005F2397"/>
    <w:rsid w:val="005F2C64"/>
    <w:rsid w:val="005F2F0D"/>
    <w:rsid w:val="005F31A1"/>
    <w:rsid w:val="005F3325"/>
    <w:rsid w:val="005F3552"/>
    <w:rsid w:val="005F3883"/>
    <w:rsid w:val="005F487F"/>
    <w:rsid w:val="005F4AEE"/>
    <w:rsid w:val="005F5A41"/>
    <w:rsid w:val="005F61D0"/>
    <w:rsid w:val="005F6970"/>
    <w:rsid w:val="005F72E1"/>
    <w:rsid w:val="005F7778"/>
    <w:rsid w:val="005F7CF4"/>
    <w:rsid w:val="005F7DE4"/>
    <w:rsid w:val="00600064"/>
    <w:rsid w:val="00600472"/>
    <w:rsid w:val="006006A7"/>
    <w:rsid w:val="0060140F"/>
    <w:rsid w:val="00601F15"/>
    <w:rsid w:val="00602405"/>
    <w:rsid w:val="00602614"/>
    <w:rsid w:val="006027F6"/>
    <w:rsid w:val="00602F61"/>
    <w:rsid w:val="00602F74"/>
    <w:rsid w:val="0060318A"/>
    <w:rsid w:val="006032A6"/>
    <w:rsid w:val="006037D3"/>
    <w:rsid w:val="00603B4F"/>
    <w:rsid w:val="0060438A"/>
    <w:rsid w:val="00604799"/>
    <w:rsid w:val="00604FD7"/>
    <w:rsid w:val="00605FD7"/>
    <w:rsid w:val="00606077"/>
    <w:rsid w:val="006060D1"/>
    <w:rsid w:val="00606204"/>
    <w:rsid w:val="00606DCB"/>
    <w:rsid w:val="0060708E"/>
    <w:rsid w:val="006074FA"/>
    <w:rsid w:val="006115FC"/>
    <w:rsid w:val="00611E23"/>
    <w:rsid w:val="00611E56"/>
    <w:rsid w:val="00611E94"/>
    <w:rsid w:val="00612BCB"/>
    <w:rsid w:val="00612EB7"/>
    <w:rsid w:val="00613946"/>
    <w:rsid w:val="00613AC7"/>
    <w:rsid w:val="00613AC9"/>
    <w:rsid w:val="006141FE"/>
    <w:rsid w:val="00615060"/>
    <w:rsid w:val="00615731"/>
    <w:rsid w:val="00615BF7"/>
    <w:rsid w:val="00615DB7"/>
    <w:rsid w:val="00615EAA"/>
    <w:rsid w:val="00615F7B"/>
    <w:rsid w:val="0061635D"/>
    <w:rsid w:val="006169BC"/>
    <w:rsid w:val="00617AA0"/>
    <w:rsid w:val="00617D75"/>
    <w:rsid w:val="006200B2"/>
    <w:rsid w:val="0062071D"/>
    <w:rsid w:val="00620D87"/>
    <w:rsid w:val="00620E4B"/>
    <w:rsid w:val="00620F42"/>
    <w:rsid w:val="00621045"/>
    <w:rsid w:val="00621480"/>
    <w:rsid w:val="0062175D"/>
    <w:rsid w:val="00621897"/>
    <w:rsid w:val="00621983"/>
    <w:rsid w:val="00621E2A"/>
    <w:rsid w:val="006220E7"/>
    <w:rsid w:val="00622131"/>
    <w:rsid w:val="00622675"/>
    <w:rsid w:val="00622772"/>
    <w:rsid w:val="00623A23"/>
    <w:rsid w:val="00623F30"/>
    <w:rsid w:val="006240F1"/>
    <w:rsid w:val="00624646"/>
    <w:rsid w:val="00624D25"/>
    <w:rsid w:val="00624E87"/>
    <w:rsid w:val="00625379"/>
    <w:rsid w:val="0062571D"/>
    <w:rsid w:val="006261DC"/>
    <w:rsid w:val="00626E98"/>
    <w:rsid w:val="006274ED"/>
    <w:rsid w:val="006275D3"/>
    <w:rsid w:val="00627658"/>
    <w:rsid w:val="00627F71"/>
    <w:rsid w:val="0063008B"/>
    <w:rsid w:val="00630399"/>
    <w:rsid w:val="0063086C"/>
    <w:rsid w:val="00630AE6"/>
    <w:rsid w:val="006326F7"/>
    <w:rsid w:val="00632747"/>
    <w:rsid w:val="006328CD"/>
    <w:rsid w:val="00633CCA"/>
    <w:rsid w:val="00634393"/>
    <w:rsid w:val="006345D1"/>
    <w:rsid w:val="00634B89"/>
    <w:rsid w:val="00634BE1"/>
    <w:rsid w:val="006356F0"/>
    <w:rsid w:val="00635952"/>
    <w:rsid w:val="0063596D"/>
    <w:rsid w:val="00635DF1"/>
    <w:rsid w:val="006362BC"/>
    <w:rsid w:val="006363A0"/>
    <w:rsid w:val="006368AC"/>
    <w:rsid w:val="00636BFD"/>
    <w:rsid w:val="00637A63"/>
    <w:rsid w:val="0064075A"/>
    <w:rsid w:val="006409BC"/>
    <w:rsid w:val="00640F2E"/>
    <w:rsid w:val="00641948"/>
    <w:rsid w:val="00641B8D"/>
    <w:rsid w:val="0064204E"/>
    <w:rsid w:val="00642066"/>
    <w:rsid w:val="00642072"/>
    <w:rsid w:val="00642DD4"/>
    <w:rsid w:val="00643147"/>
    <w:rsid w:val="00643B57"/>
    <w:rsid w:val="00644250"/>
    <w:rsid w:val="0064451E"/>
    <w:rsid w:val="00644E0A"/>
    <w:rsid w:val="006454E0"/>
    <w:rsid w:val="0064553B"/>
    <w:rsid w:val="00646EC2"/>
    <w:rsid w:val="00647783"/>
    <w:rsid w:val="00647B6D"/>
    <w:rsid w:val="0065017D"/>
    <w:rsid w:val="00650831"/>
    <w:rsid w:val="0065164F"/>
    <w:rsid w:val="00651B84"/>
    <w:rsid w:val="006524F3"/>
    <w:rsid w:val="006536C2"/>
    <w:rsid w:val="00653A66"/>
    <w:rsid w:val="00653FA1"/>
    <w:rsid w:val="00654026"/>
    <w:rsid w:val="00654712"/>
    <w:rsid w:val="00654AD7"/>
    <w:rsid w:val="00655198"/>
    <w:rsid w:val="00655760"/>
    <w:rsid w:val="006557EF"/>
    <w:rsid w:val="00655827"/>
    <w:rsid w:val="006559E5"/>
    <w:rsid w:val="006565DA"/>
    <w:rsid w:val="00656AA2"/>
    <w:rsid w:val="00656E00"/>
    <w:rsid w:val="00657C28"/>
    <w:rsid w:val="00660523"/>
    <w:rsid w:val="00660527"/>
    <w:rsid w:val="00660585"/>
    <w:rsid w:val="0066077A"/>
    <w:rsid w:val="00661C0F"/>
    <w:rsid w:val="00661F0F"/>
    <w:rsid w:val="00662285"/>
    <w:rsid w:val="006629E2"/>
    <w:rsid w:val="00662D33"/>
    <w:rsid w:val="006637F3"/>
    <w:rsid w:val="006639F1"/>
    <w:rsid w:val="006644D9"/>
    <w:rsid w:val="00664D80"/>
    <w:rsid w:val="00665271"/>
    <w:rsid w:val="00665286"/>
    <w:rsid w:val="0066592C"/>
    <w:rsid w:val="0066604C"/>
    <w:rsid w:val="006664EF"/>
    <w:rsid w:val="006666A6"/>
    <w:rsid w:val="0066681B"/>
    <w:rsid w:val="00667BD8"/>
    <w:rsid w:val="00667BEF"/>
    <w:rsid w:val="00667EBD"/>
    <w:rsid w:val="00670622"/>
    <w:rsid w:val="00670852"/>
    <w:rsid w:val="00670C11"/>
    <w:rsid w:val="00671002"/>
    <w:rsid w:val="0067288F"/>
    <w:rsid w:val="00673001"/>
    <w:rsid w:val="006730D9"/>
    <w:rsid w:val="006731C8"/>
    <w:rsid w:val="00673A5F"/>
    <w:rsid w:val="00674100"/>
    <w:rsid w:val="006745F8"/>
    <w:rsid w:val="00674BF2"/>
    <w:rsid w:val="00674E86"/>
    <w:rsid w:val="006751D7"/>
    <w:rsid w:val="00675469"/>
    <w:rsid w:val="0067547F"/>
    <w:rsid w:val="0067582D"/>
    <w:rsid w:val="0067598C"/>
    <w:rsid w:val="00675A86"/>
    <w:rsid w:val="00676F7D"/>
    <w:rsid w:val="0067720E"/>
    <w:rsid w:val="0067760E"/>
    <w:rsid w:val="006779E1"/>
    <w:rsid w:val="00677C06"/>
    <w:rsid w:val="006805EA"/>
    <w:rsid w:val="00680C55"/>
    <w:rsid w:val="00680DC5"/>
    <w:rsid w:val="00680EE0"/>
    <w:rsid w:val="00681F34"/>
    <w:rsid w:val="0068240F"/>
    <w:rsid w:val="006825DD"/>
    <w:rsid w:val="00682EF4"/>
    <w:rsid w:val="0068386D"/>
    <w:rsid w:val="00684C25"/>
    <w:rsid w:val="00684E8A"/>
    <w:rsid w:val="00685A3C"/>
    <w:rsid w:val="00685DED"/>
    <w:rsid w:val="006861C3"/>
    <w:rsid w:val="00686633"/>
    <w:rsid w:val="006869C4"/>
    <w:rsid w:val="00686BA1"/>
    <w:rsid w:val="006878E8"/>
    <w:rsid w:val="00687950"/>
    <w:rsid w:val="006900C2"/>
    <w:rsid w:val="006901DE"/>
    <w:rsid w:val="0069052D"/>
    <w:rsid w:val="00690538"/>
    <w:rsid w:val="00690DAB"/>
    <w:rsid w:val="00690DDC"/>
    <w:rsid w:val="00690E9A"/>
    <w:rsid w:val="006911C2"/>
    <w:rsid w:val="006914DE"/>
    <w:rsid w:val="00691911"/>
    <w:rsid w:val="00691EFD"/>
    <w:rsid w:val="00692FF3"/>
    <w:rsid w:val="006931C9"/>
    <w:rsid w:val="006937F1"/>
    <w:rsid w:val="00693E19"/>
    <w:rsid w:val="0069420E"/>
    <w:rsid w:val="00694689"/>
    <w:rsid w:val="00694FC1"/>
    <w:rsid w:val="00695B83"/>
    <w:rsid w:val="00695FC6"/>
    <w:rsid w:val="006960F6"/>
    <w:rsid w:val="00696EA1"/>
    <w:rsid w:val="00697D8B"/>
    <w:rsid w:val="00697E2B"/>
    <w:rsid w:val="006A0D17"/>
    <w:rsid w:val="006A1272"/>
    <w:rsid w:val="006A1D77"/>
    <w:rsid w:val="006A20FF"/>
    <w:rsid w:val="006A2B33"/>
    <w:rsid w:val="006A3E71"/>
    <w:rsid w:val="006A4262"/>
    <w:rsid w:val="006A4419"/>
    <w:rsid w:val="006A484C"/>
    <w:rsid w:val="006A5618"/>
    <w:rsid w:val="006A57F3"/>
    <w:rsid w:val="006A5FCF"/>
    <w:rsid w:val="006A61CB"/>
    <w:rsid w:val="006A6359"/>
    <w:rsid w:val="006A6405"/>
    <w:rsid w:val="006A6517"/>
    <w:rsid w:val="006A69E3"/>
    <w:rsid w:val="006A708F"/>
    <w:rsid w:val="006A7912"/>
    <w:rsid w:val="006A7C50"/>
    <w:rsid w:val="006A7DE5"/>
    <w:rsid w:val="006B001E"/>
    <w:rsid w:val="006B10CB"/>
    <w:rsid w:val="006B1C20"/>
    <w:rsid w:val="006B1C39"/>
    <w:rsid w:val="006B1CF9"/>
    <w:rsid w:val="006B2143"/>
    <w:rsid w:val="006B23EA"/>
    <w:rsid w:val="006B294A"/>
    <w:rsid w:val="006B2A19"/>
    <w:rsid w:val="006B2ED7"/>
    <w:rsid w:val="006B3497"/>
    <w:rsid w:val="006B41D2"/>
    <w:rsid w:val="006B43DA"/>
    <w:rsid w:val="006B4862"/>
    <w:rsid w:val="006B4991"/>
    <w:rsid w:val="006B4C8D"/>
    <w:rsid w:val="006B4EA8"/>
    <w:rsid w:val="006B5EE9"/>
    <w:rsid w:val="006B670A"/>
    <w:rsid w:val="006B688E"/>
    <w:rsid w:val="006B6A9A"/>
    <w:rsid w:val="006B6C86"/>
    <w:rsid w:val="006B6CA2"/>
    <w:rsid w:val="006B7271"/>
    <w:rsid w:val="006B76D7"/>
    <w:rsid w:val="006B77A6"/>
    <w:rsid w:val="006B7A3D"/>
    <w:rsid w:val="006B7A5E"/>
    <w:rsid w:val="006B7CAD"/>
    <w:rsid w:val="006C0E46"/>
    <w:rsid w:val="006C1654"/>
    <w:rsid w:val="006C24D1"/>
    <w:rsid w:val="006C268A"/>
    <w:rsid w:val="006C2831"/>
    <w:rsid w:val="006C29C5"/>
    <w:rsid w:val="006C3262"/>
    <w:rsid w:val="006C3D72"/>
    <w:rsid w:val="006C3E49"/>
    <w:rsid w:val="006C6377"/>
    <w:rsid w:val="006C63AD"/>
    <w:rsid w:val="006C64E9"/>
    <w:rsid w:val="006C685B"/>
    <w:rsid w:val="006C695C"/>
    <w:rsid w:val="006C6DB0"/>
    <w:rsid w:val="006C7135"/>
    <w:rsid w:val="006C7611"/>
    <w:rsid w:val="006D09CE"/>
    <w:rsid w:val="006D0DA2"/>
    <w:rsid w:val="006D137B"/>
    <w:rsid w:val="006D1389"/>
    <w:rsid w:val="006D1F8E"/>
    <w:rsid w:val="006D2281"/>
    <w:rsid w:val="006D2B8E"/>
    <w:rsid w:val="006D2BE5"/>
    <w:rsid w:val="006D3965"/>
    <w:rsid w:val="006D3BA7"/>
    <w:rsid w:val="006D3D8F"/>
    <w:rsid w:val="006D4178"/>
    <w:rsid w:val="006D423A"/>
    <w:rsid w:val="006D4D1A"/>
    <w:rsid w:val="006D5C3A"/>
    <w:rsid w:val="006D6772"/>
    <w:rsid w:val="006D6B15"/>
    <w:rsid w:val="006D6E5F"/>
    <w:rsid w:val="006D6E88"/>
    <w:rsid w:val="006D7421"/>
    <w:rsid w:val="006D74E5"/>
    <w:rsid w:val="006D76F7"/>
    <w:rsid w:val="006D77B3"/>
    <w:rsid w:val="006D7C75"/>
    <w:rsid w:val="006E0139"/>
    <w:rsid w:val="006E1420"/>
    <w:rsid w:val="006E1E34"/>
    <w:rsid w:val="006E2063"/>
    <w:rsid w:val="006E25C3"/>
    <w:rsid w:val="006E2A84"/>
    <w:rsid w:val="006E2CC3"/>
    <w:rsid w:val="006E342B"/>
    <w:rsid w:val="006E379F"/>
    <w:rsid w:val="006E3BAB"/>
    <w:rsid w:val="006E3D18"/>
    <w:rsid w:val="006E3F08"/>
    <w:rsid w:val="006E3F83"/>
    <w:rsid w:val="006E4515"/>
    <w:rsid w:val="006E451D"/>
    <w:rsid w:val="006E48C5"/>
    <w:rsid w:val="006E4EA4"/>
    <w:rsid w:val="006E5116"/>
    <w:rsid w:val="006E523B"/>
    <w:rsid w:val="006E5AE7"/>
    <w:rsid w:val="006E60DD"/>
    <w:rsid w:val="006E6474"/>
    <w:rsid w:val="006E647A"/>
    <w:rsid w:val="006E7160"/>
    <w:rsid w:val="006E759A"/>
    <w:rsid w:val="006E76F2"/>
    <w:rsid w:val="006E785F"/>
    <w:rsid w:val="006F0224"/>
    <w:rsid w:val="006F0588"/>
    <w:rsid w:val="006F0716"/>
    <w:rsid w:val="006F09CE"/>
    <w:rsid w:val="006F0B9B"/>
    <w:rsid w:val="006F0BCF"/>
    <w:rsid w:val="006F28C0"/>
    <w:rsid w:val="006F29DE"/>
    <w:rsid w:val="006F2E45"/>
    <w:rsid w:val="006F3EE5"/>
    <w:rsid w:val="006F46F2"/>
    <w:rsid w:val="006F493E"/>
    <w:rsid w:val="006F4E32"/>
    <w:rsid w:val="006F5313"/>
    <w:rsid w:val="006F56F6"/>
    <w:rsid w:val="006F5A8B"/>
    <w:rsid w:val="006F5FCB"/>
    <w:rsid w:val="006F6466"/>
    <w:rsid w:val="006F6695"/>
    <w:rsid w:val="006F67CE"/>
    <w:rsid w:val="006F708C"/>
    <w:rsid w:val="006F7670"/>
    <w:rsid w:val="007002C9"/>
    <w:rsid w:val="00700E47"/>
    <w:rsid w:val="007013BF"/>
    <w:rsid w:val="00701562"/>
    <w:rsid w:val="00701580"/>
    <w:rsid w:val="007018FC"/>
    <w:rsid w:val="007019E0"/>
    <w:rsid w:val="00701C06"/>
    <w:rsid w:val="0070224C"/>
    <w:rsid w:val="00703298"/>
    <w:rsid w:val="007033B3"/>
    <w:rsid w:val="00703941"/>
    <w:rsid w:val="00703A5F"/>
    <w:rsid w:val="00703B20"/>
    <w:rsid w:val="007048E8"/>
    <w:rsid w:val="00705C29"/>
    <w:rsid w:val="00706002"/>
    <w:rsid w:val="00706009"/>
    <w:rsid w:val="00706169"/>
    <w:rsid w:val="007061A4"/>
    <w:rsid w:val="00706321"/>
    <w:rsid w:val="0070659C"/>
    <w:rsid w:val="00706911"/>
    <w:rsid w:val="0070766D"/>
    <w:rsid w:val="00707939"/>
    <w:rsid w:val="007079B5"/>
    <w:rsid w:val="00707F21"/>
    <w:rsid w:val="00710132"/>
    <w:rsid w:val="007102E3"/>
    <w:rsid w:val="00710976"/>
    <w:rsid w:val="00711467"/>
    <w:rsid w:val="0071157E"/>
    <w:rsid w:val="00712717"/>
    <w:rsid w:val="00712F17"/>
    <w:rsid w:val="00712F91"/>
    <w:rsid w:val="00713125"/>
    <w:rsid w:val="00713BB6"/>
    <w:rsid w:val="00713C26"/>
    <w:rsid w:val="007146E2"/>
    <w:rsid w:val="00714BB4"/>
    <w:rsid w:val="00714F25"/>
    <w:rsid w:val="007159D6"/>
    <w:rsid w:val="007160DB"/>
    <w:rsid w:val="00716870"/>
    <w:rsid w:val="007169C1"/>
    <w:rsid w:val="00716A84"/>
    <w:rsid w:val="00716ACF"/>
    <w:rsid w:val="007170C0"/>
    <w:rsid w:val="00717288"/>
    <w:rsid w:val="00717906"/>
    <w:rsid w:val="00717E13"/>
    <w:rsid w:val="00720470"/>
    <w:rsid w:val="00720517"/>
    <w:rsid w:val="00720A7E"/>
    <w:rsid w:val="007217FF"/>
    <w:rsid w:val="007229CB"/>
    <w:rsid w:val="00722FA3"/>
    <w:rsid w:val="0072356E"/>
    <w:rsid w:val="00723A40"/>
    <w:rsid w:val="007240F8"/>
    <w:rsid w:val="00724626"/>
    <w:rsid w:val="007246C2"/>
    <w:rsid w:val="00724912"/>
    <w:rsid w:val="00725598"/>
    <w:rsid w:val="0072563C"/>
    <w:rsid w:val="00726348"/>
    <w:rsid w:val="007276B1"/>
    <w:rsid w:val="0072774B"/>
    <w:rsid w:val="00727788"/>
    <w:rsid w:val="00727A26"/>
    <w:rsid w:val="00727F73"/>
    <w:rsid w:val="00727FEA"/>
    <w:rsid w:val="00730498"/>
    <w:rsid w:val="0073077C"/>
    <w:rsid w:val="00730ABF"/>
    <w:rsid w:val="007315A0"/>
    <w:rsid w:val="00731884"/>
    <w:rsid w:val="007319B5"/>
    <w:rsid w:val="00731CAC"/>
    <w:rsid w:val="00732341"/>
    <w:rsid w:val="00732637"/>
    <w:rsid w:val="00732A64"/>
    <w:rsid w:val="0073330C"/>
    <w:rsid w:val="0073333A"/>
    <w:rsid w:val="00733417"/>
    <w:rsid w:val="0073364E"/>
    <w:rsid w:val="00734341"/>
    <w:rsid w:val="007347A2"/>
    <w:rsid w:val="00734A79"/>
    <w:rsid w:val="00734D9D"/>
    <w:rsid w:val="007358BB"/>
    <w:rsid w:val="00736691"/>
    <w:rsid w:val="007368EC"/>
    <w:rsid w:val="00736A2B"/>
    <w:rsid w:val="00736F0C"/>
    <w:rsid w:val="007370AB"/>
    <w:rsid w:val="00737110"/>
    <w:rsid w:val="00737A81"/>
    <w:rsid w:val="00737C0F"/>
    <w:rsid w:val="00740171"/>
    <w:rsid w:val="00740B87"/>
    <w:rsid w:val="00741067"/>
    <w:rsid w:val="0074161C"/>
    <w:rsid w:val="00741926"/>
    <w:rsid w:val="00742209"/>
    <w:rsid w:val="007423CC"/>
    <w:rsid w:val="00742605"/>
    <w:rsid w:val="00742762"/>
    <w:rsid w:val="007432C9"/>
    <w:rsid w:val="00743457"/>
    <w:rsid w:val="00743C3A"/>
    <w:rsid w:val="00743EC7"/>
    <w:rsid w:val="00744630"/>
    <w:rsid w:val="007447AD"/>
    <w:rsid w:val="007450DC"/>
    <w:rsid w:val="00745574"/>
    <w:rsid w:val="007463A3"/>
    <w:rsid w:val="00746E93"/>
    <w:rsid w:val="00746F3C"/>
    <w:rsid w:val="00747011"/>
    <w:rsid w:val="00747350"/>
    <w:rsid w:val="007473A3"/>
    <w:rsid w:val="00747581"/>
    <w:rsid w:val="0075003E"/>
    <w:rsid w:val="00750551"/>
    <w:rsid w:val="00750B1F"/>
    <w:rsid w:val="00751416"/>
    <w:rsid w:val="00751A07"/>
    <w:rsid w:val="00751A9D"/>
    <w:rsid w:val="00751CD1"/>
    <w:rsid w:val="0075208D"/>
    <w:rsid w:val="0075224F"/>
    <w:rsid w:val="00752317"/>
    <w:rsid w:val="00752363"/>
    <w:rsid w:val="00752561"/>
    <w:rsid w:val="00752B93"/>
    <w:rsid w:val="0075318C"/>
    <w:rsid w:val="0075383E"/>
    <w:rsid w:val="00753BF8"/>
    <w:rsid w:val="00754008"/>
    <w:rsid w:val="007546E9"/>
    <w:rsid w:val="00754A62"/>
    <w:rsid w:val="00754DE6"/>
    <w:rsid w:val="00754E46"/>
    <w:rsid w:val="00755719"/>
    <w:rsid w:val="007557A9"/>
    <w:rsid w:val="00755A75"/>
    <w:rsid w:val="00756007"/>
    <w:rsid w:val="007564DE"/>
    <w:rsid w:val="0075657C"/>
    <w:rsid w:val="00756B7C"/>
    <w:rsid w:val="007602D8"/>
    <w:rsid w:val="00760CAE"/>
    <w:rsid w:val="0076118B"/>
    <w:rsid w:val="007611C8"/>
    <w:rsid w:val="007619C3"/>
    <w:rsid w:val="00762C99"/>
    <w:rsid w:val="00762D32"/>
    <w:rsid w:val="00762E81"/>
    <w:rsid w:val="00763BB2"/>
    <w:rsid w:val="007644D9"/>
    <w:rsid w:val="0076469D"/>
    <w:rsid w:val="0076497C"/>
    <w:rsid w:val="007649B1"/>
    <w:rsid w:val="00764B80"/>
    <w:rsid w:val="00764CCD"/>
    <w:rsid w:val="0076502B"/>
    <w:rsid w:val="007659FC"/>
    <w:rsid w:val="00765FF4"/>
    <w:rsid w:val="00766390"/>
    <w:rsid w:val="00767B4A"/>
    <w:rsid w:val="00767D15"/>
    <w:rsid w:val="00770B27"/>
    <w:rsid w:val="00771230"/>
    <w:rsid w:val="0077180C"/>
    <w:rsid w:val="00771C3D"/>
    <w:rsid w:val="007724FA"/>
    <w:rsid w:val="0077254B"/>
    <w:rsid w:val="00772616"/>
    <w:rsid w:val="00773555"/>
    <w:rsid w:val="0077358E"/>
    <w:rsid w:val="00774A32"/>
    <w:rsid w:val="00774A7D"/>
    <w:rsid w:val="00774FF1"/>
    <w:rsid w:val="007751AA"/>
    <w:rsid w:val="00775D81"/>
    <w:rsid w:val="007769C4"/>
    <w:rsid w:val="00776EB3"/>
    <w:rsid w:val="00776F3C"/>
    <w:rsid w:val="00776FBC"/>
    <w:rsid w:val="007770B6"/>
    <w:rsid w:val="007771D5"/>
    <w:rsid w:val="00777F15"/>
    <w:rsid w:val="00777F54"/>
    <w:rsid w:val="007805E0"/>
    <w:rsid w:val="0078071D"/>
    <w:rsid w:val="00780BA8"/>
    <w:rsid w:val="0078160F"/>
    <w:rsid w:val="00781959"/>
    <w:rsid w:val="00781A6A"/>
    <w:rsid w:val="00781B33"/>
    <w:rsid w:val="00781EB8"/>
    <w:rsid w:val="0078305A"/>
    <w:rsid w:val="0078316B"/>
    <w:rsid w:val="00783BD7"/>
    <w:rsid w:val="00783C8C"/>
    <w:rsid w:val="00783E90"/>
    <w:rsid w:val="007844A2"/>
    <w:rsid w:val="007844D5"/>
    <w:rsid w:val="00784641"/>
    <w:rsid w:val="00784DDC"/>
    <w:rsid w:val="00784F33"/>
    <w:rsid w:val="00785052"/>
    <w:rsid w:val="007856C6"/>
    <w:rsid w:val="0078589E"/>
    <w:rsid w:val="00785F10"/>
    <w:rsid w:val="0078617C"/>
    <w:rsid w:val="00787026"/>
    <w:rsid w:val="007876B3"/>
    <w:rsid w:val="007879A8"/>
    <w:rsid w:val="007902A3"/>
    <w:rsid w:val="007902F3"/>
    <w:rsid w:val="007911FE"/>
    <w:rsid w:val="00791A51"/>
    <w:rsid w:val="00791B11"/>
    <w:rsid w:val="00791D25"/>
    <w:rsid w:val="007920FA"/>
    <w:rsid w:val="007923FC"/>
    <w:rsid w:val="00792550"/>
    <w:rsid w:val="007934B9"/>
    <w:rsid w:val="007934CA"/>
    <w:rsid w:val="007938E7"/>
    <w:rsid w:val="00793E7A"/>
    <w:rsid w:val="007943A2"/>
    <w:rsid w:val="007945F3"/>
    <w:rsid w:val="007948BB"/>
    <w:rsid w:val="00796000"/>
    <w:rsid w:val="0079603B"/>
    <w:rsid w:val="0079630F"/>
    <w:rsid w:val="007969EC"/>
    <w:rsid w:val="00796F58"/>
    <w:rsid w:val="0079785B"/>
    <w:rsid w:val="00797E5F"/>
    <w:rsid w:val="007A082D"/>
    <w:rsid w:val="007A0B00"/>
    <w:rsid w:val="007A0D8C"/>
    <w:rsid w:val="007A11FF"/>
    <w:rsid w:val="007A1262"/>
    <w:rsid w:val="007A1799"/>
    <w:rsid w:val="007A1BD5"/>
    <w:rsid w:val="007A20DF"/>
    <w:rsid w:val="007A232C"/>
    <w:rsid w:val="007A3998"/>
    <w:rsid w:val="007A3A27"/>
    <w:rsid w:val="007A3A43"/>
    <w:rsid w:val="007A3BE2"/>
    <w:rsid w:val="007A3E2E"/>
    <w:rsid w:val="007A46B3"/>
    <w:rsid w:val="007A4B04"/>
    <w:rsid w:val="007A4B29"/>
    <w:rsid w:val="007A4CA8"/>
    <w:rsid w:val="007A4F48"/>
    <w:rsid w:val="007A5301"/>
    <w:rsid w:val="007A5363"/>
    <w:rsid w:val="007A5540"/>
    <w:rsid w:val="007A5E9D"/>
    <w:rsid w:val="007A6B32"/>
    <w:rsid w:val="007A6B8B"/>
    <w:rsid w:val="007A71D5"/>
    <w:rsid w:val="007A7B9E"/>
    <w:rsid w:val="007A7C62"/>
    <w:rsid w:val="007B00B6"/>
    <w:rsid w:val="007B04FD"/>
    <w:rsid w:val="007B12C1"/>
    <w:rsid w:val="007B137C"/>
    <w:rsid w:val="007B14F9"/>
    <w:rsid w:val="007B1704"/>
    <w:rsid w:val="007B1D81"/>
    <w:rsid w:val="007B22C0"/>
    <w:rsid w:val="007B238F"/>
    <w:rsid w:val="007B2EA8"/>
    <w:rsid w:val="007B2F69"/>
    <w:rsid w:val="007B372B"/>
    <w:rsid w:val="007B39B3"/>
    <w:rsid w:val="007B3F8B"/>
    <w:rsid w:val="007B4C54"/>
    <w:rsid w:val="007B4E2F"/>
    <w:rsid w:val="007B5916"/>
    <w:rsid w:val="007B5E2F"/>
    <w:rsid w:val="007B611C"/>
    <w:rsid w:val="007B6199"/>
    <w:rsid w:val="007B6751"/>
    <w:rsid w:val="007B6BC4"/>
    <w:rsid w:val="007B6C87"/>
    <w:rsid w:val="007B7D4E"/>
    <w:rsid w:val="007B7F95"/>
    <w:rsid w:val="007C0609"/>
    <w:rsid w:val="007C07D4"/>
    <w:rsid w:val="007C1355"/>
    <w:rsid w:val="007C19DC"/>
    <w:rsid w:val="007C2230"/>
    <w:rsid w:val="007C25EF"/>
    <w:rsid w:val="007C2644"/>
    <w:rsid w:val="007C295A"/>
    <w:rsid w:val="007C2D31"/>
    <w:rsid w:val="007C2E00"/>
    <w:rsid w:val="007C334E"/>
    <w:rsid w:val="007C3EBD"/>
    <w:rsid w:val="007C4013"/>
    <w:rsid w:val="007C4269"/>
    <w:rsid w:val="007C45FA"/>
    <w:rsid w:val="007C5176"/>
    <w:rsid w:val="007C54C2"/>
    <w:rsid w:val="007C5BC9"/>
    <w:rsid w:val="007C5E80"/>
    <w:rsid w:val="007C60B6"/>
    <w:rsid w:val="007C6B28"/>
    <w:rsid w:val="007C6BA4"/>
    <w:rsid w:val="007C751D"/>
    <w:rsid w:val="007C75D8"/>
    <w:rsid w:val="007C7606"/>
    <w:rsid w:val="007C7F7F"/>
    <w:rsid w:val="007D01CA"/>
    <w:rsid w:val="007D0580"/>
    <w:rsid w:val="007D0730"/>
    <w:rsid w:val="007D08C8"/>
    <w:rsid w:val="007D096B"/>
    <w:rsid w:val="007D17A3"/>
    <w:rsid w:val="007D18D7"/>
    <w:rsid w:val="007D1959"/>
    <w:rsid w:val="007D1AD9"/>
    <w:rsid w:val="007D1CFF"/>
    <w:rsid w:val="007D3176"/>
    <w:rsid w:val="007D39EF"/>
    <w:rsid w:val="007D465B"/>
    <w:rsid w:val="007D5643"/>
    <w:rsid w:val="007D592A"/>
    <w:rsid w:val="007D5B37"/>
    <w:rsid w:val="007D5E63"/>
    <w:rsid w:val="007D627E"/>
    <w:rsid w:val="007D658A"/>
    <w:rsid w:val="007D65DD"/>
    <w:rsid w:val="007D6A3C"/>
    <w:rsid w:val="007D6E9D"/>
    <w:rsid w:val="007D79A4"/>
    <w:rsid w:val="007D7EF1"/>
    <w:rsid w:val="007E0306"/>
    <w:rsid w:val="007E03ED"/>
    <w:rsid w:val="007E0830"/>
    <w:rsid w:val="007E0B10"/>
    <w:rsid w:val="007E0E51"/>
    <w:rsid w:val="007E108B"/>
    <w:rsid w:val="007E1501"/>
    <w:rsid w:val="007E17AD"/>
    <w:rsid w:val="007E196D"/>
    <w:rsid w:val="007E1E58"/>
    <w:rsid w:val="007E2AC4"/>
    <w:rsid w:val="007E2AEB"/>
    <w:rsid w:val="007E386A"/>
    <w:rsid w:val="007E3A29"/>
    <w:rsid w:val="007E46D3"/>
    <w:rsid w:val="007E489A"/>
    <w:rsid w:val="007E515A"/>
    <w:rsid w:val="007E5BB9"/>
    <w:rsid w:val="007E625C"/>
    <w:rsid w:val="007E65E1"/>
    <w:rsid w:val="007E6789"/>
    <w:rsid w:val="007E6E05"/>
    <w:rsid w:val="007E6F9F"/>
    <w:rsid w:val="007E7330"/>
    <w:rsid w:val="007E7450"/>
    <w:rsid w:val="007E7CF1"/>
    <w:rsid w:val="007E7FD5"/>
    <w:rsid w:val="007F0187"/>
    <w:rsid w:val="007F033A"/>
    <w:rsid w:val="007F0F7E"/>
    <w:rsid w:val="007F1533"/>
    <w:rsid w:val="007F2948"/>
    <w:rsid w:val="007F2CDA"/>
    <w:rsid w:val="007F4454"/>
    <w:rsid w:val="007F4DC8"/>
    <w:rsid w:val="007F512A"/>
    <w:rsid w:val="007F587A"/>
    <w:rsid w:val="007F597F"/>
    <w:rsid w:val="007F5D65"/>
    <w:rsid w:val="007F60C1"/>
    <w:rsid w:val="007F65E5"/>
    <w:rsid w:val="007F6649"/>
    <w:rsid w:val="007F75A6"/>
    <w:rsid w:val="007F7FDA"/>
    <w:rsid w:val="0080011B"/>
    <w:rsid w:val="00800C9A"/>
    <w:rsid w:val="008012C5"/>
    <w:rsid w:val="00801B6F"/>
    <w:rsid w:val="00802296"/>
    <w:rsid w:val="00802A4D"/>
    <w:rsid w:val="0080369D"/>
    <w:rsid w:val="00803EEC"/>
    <w:rsid w:val="00804321"/>
    <w:rsid w:val="00804CFF"/>
    <w:rsid w:val="00805EA1"/>
    <w:rsid w:val="008060E9"/>
    <w:rsid w:val="00806A60"/>
    <w:rsid w:val="00806DF7"/>
    <w:rsid w:val="008077EA"/>
    <w:rsid w:val="00807BF5"/>
    <w:rsid w:val="00807C19"/>
    <w:rsid w:val="0081007C"/>
    <w:rsid w:val="0081027A"/>
    <w:rsid w:val="008103F4"/>
    <w:rsid w:val="008109B2"/>
    <w:rsid w:val="00811258"/>
    <w:rsid w:val="00811DC6"/>
    <w:rsid w:val="00811EFB"/>
    <w:rsid w:val="0081287D"/>
    <w:rsid w:val="008128B6"/>
    <w:rsid w:val="00813623"/>
    <w:rsid w:val="0081363B"/>
    <w:rsid w:val="0081369B"/>
    <w:rsid w:val="008137A7"/>
    <w:rsid w:val="00814046"/>
    <w:rsid w:val="008140C8"/>
    <w:rsid w:val="00814390"/>
    <w:rsid w:val="008147C6"/>
    <w:rsid w:val="008149F1"/>
    <w:rsid w:val="00814B9E"/>
    <w:rsid w:val="00814F88"/>
    <w:rsid w:val="008153C3"/>
    <w:rsid w:val="00815622"/>
    <w:rsid w:val="00815ABB"/>
    <w:rsid w:val="008165E5"/>
    <w:rsid w:val="008168D1"/>
    <w:rsid w:val="00816B2F"/>
    <w:rsid w:val="00816C37"/>
    <w:rsid w:val="0081703F"/>
    <w:rsid w:val="0081775A"/>
    <w:rsid w:val="00817816"/>
    <w:rsid w:val="008179BE"/>
    <w:rsid w:val="00817E95"/>
    <w:rsid w:val="008202C1"/>
    <w:rsid w:val="00820798"/>
    <w:rsid w:val="00820AFF"/>
    <w:rsid w:val="00820F0C"/>
    <w:rsid w:val="00821E75"/>
    <w:rsid w:val="0082248A"/>
    <w:rsid w:val="00822DDD"/>
    <w:rsid w:val="00822FFC"/>
    <w:rsid w:val="008232C3"/>
    <w:rsid w:val="008233A7"/>
    <w:rsid w:val="008236FA"/>
    <w:rsid w:val="00824173"/>
    <w:rsid w:val="0082495A"/>
    <w:rsid w:val="00824992"/>
    <w:rsid w:val="00824D76"/>
    <w:rsid w:val="008261BF"/>
    <w:rsid w:val="008265C5"/>
    <w:rsid w:val="00826B34"/>
    <w:rsid w:val="00826D53"/>
    <w:rsid w:val="00826E67"/>
    <w:rsid w:val="008275F3"/>
    <w:rsid w:val="00830B2D"/>
    <w:rsid w:val="00831846"/>
    <w:rsid w:val="00831904"/>
    <w:rsid w:val="00831A09"/>
    <w:rsid w:val="00832B72"/>
    <w:rsid w:val="00832BA8"/>
    <w:rsid w:val="00832FA6"/>
    <w:rsid w:val="008333A4"/>
    <w:rsid w:val="008333E8"/>
    <w:rsid w:val="00833D49"/>
    <w:rsid w:val="00833E20"/>
    <w:rsid w:val="00834BBF"/>
    <w:rsid w:val="008359BE"/>
    <w:rsid w:val="00835E4E"/>
    <w:rsid w:val="0083607B"/>
    <w:rsid w:val="008360BF"/>
    <w:rsid w:val="008360CB"/>
    <w:rsid w:val="00837076"/>
    <w:rsid w:val="0083780E"/>
    <w:rsid w:val="00840BD7"/>
    <w:rsid w:val="00840D05"/>
    <w:rsid w:val="00841188"/>
    <w:rsid w:val="008413FE"/>
    <w:rsid w:val="00841537"/>
    <w:rsid w:val="008415EC"/>
    <w:rsid w:val="00841D70"/>
    <w:rsid w:val="00841EB8"/>
    <w:rsid w:val="00842241"/>
    <w:rsid w:val="00842284"/>
    <w:rsid w:val="0084289F"/>
    <w:rsid w:val="00843023"/>
    <w:rsid w:val="00843244"/>
    <w:rsid w:val="00843942"/>
    <w:rsid w:val="00844DB5"/>
    <w:rsid w:val="00844FF3"/>
    <w:rsid w:val="008450FF"/>
    <w:rsid w:val="0084535B"/>
    <w:rsid w:val="008457B8"/>
    <w:rsid w:val="008459C2"/>
    <w:rsid w:val="00846063"/>
    <w:rsid w:val="00846319"/>
    <w:rsid w:val="008469DA"/>
    <w:rsid w:val="00846F44"/>
    <w:rsid w:val="00847001"/>
    <w:rsid w:val="0084790A"/>
    <w:rsid w:val="00847D94"/>
    <w:rsid w:val="00850549"/>
    <w:rsid w:val="00850721"/>
    <w:rsid w:val="008508C4"/>
    <w:rsid w:val="00850B23"/>
    <w:rsid w:val="00850DF1"/>
    <w:rsid w:val="0085119E"/>
    <w:rsid w:val="008513FD"/>
    <w:rsid w:val="00851971"/>
    <w:rsid w:val="008519B8"/>
    <w:rsid w:val="00851F9B"/>
    <w:rsid w:val="0085285F"/>
    <w:rsid w:val="008532CF"/>
    <w:rsid w:val="008533A3"/>
    <w:rsid w:val="0085394B"/>
    <w:rsid w:val="00853A6C"/>
    <w:rsid w:val="00853C0B"/>
    <w:rsid w:val="00853E83"/>
    <w:rsid w:val="00854721"/>
    <w:rsid w:val="00854D5A"/>
    <w:rsid w:val="00854E42"/>
    <w:rsid w:val="0085506F"/>
    <w:rsid w:val="00855233"/>
    <w:rsid w:val="00855916"/>
    <w:rsid w:val="0085621E"/>
    <w:rsid w:val="00856395"/>
    <w:rsid w:val="00856442"/>
    <w:rsid w:val="00856514"/>
    <w:rsid w:val="00856CDB"/>
    <w:rsid w:val="00856EDD"/>
    <w:rsid w:val="008573A2"/>
    <w:rsid w:val="00857405"/>
    <w:rsid w:val="008579F7"/>
    <w:rsid w:val="008605E8"/>
    <w:rsid w:val="00860898"/>
    <w:rsid w:val="008608CD"/>
    <w:rsid w:val="00860C8B"/>
    <w:rsid w:val="00861385"/>
    <w:rsid w:val="00861416"/>
    <w:rsid w:val="008618B0"/>
    <w:rsid w:val="008619DE"/>
    <w:rsid w:val="00861F31"/>
    <w:rsid w:val="008623BF"/>
    <w:rsid w:val="00862C4A"/>
    <w:rsid w:val="008635B3"/>
    <w:rsid w:val="008638F7"/>
    <w:rsid w:val="00863B16"/>
    <w:rsid w:val="00864527"/>
    <w:rsid w:val="008646B3"/>
    <w:rsid w:val="008649E3"/>
    <w:rsid w:val="00864A2C"/>
    <w:rsid w:val="00864B45"/>
    <w:rsid w:val="008653DD"/>
    <w:rsid w:val="0086577B"/>
    <w:rsid w:val="00866160"/>
    <w:rsid w:val="008668B5"/>
    <w:rsid w:val="00866977"/>
    <w:rsid w:val="00867189"/>
    <w:rsid w:val="00867924"/>
    <w:rsid w:val="00867CDD"/>
    <w:rsid w:val="00870137"/>
    <w:rsid w:val="008702E6"/>
    <w:rsid w:val="008704F1"/>
    <w:rsid w:val="00870697"/>
    <w:rsid w:val="00870C4A"/>
    <w:rsid w:val="00871136"/>
    <w:rsid w:val="00871419"/>
    <w:rsid w:val="00871B8E"/>
    <w:rsid w:val="00871BB9"/>
    <w:rsid w:val="008728B8"/>
    <w:rsid w:val="0087335E"/>
    <w:rsid w:val="00874A26"/>
    <w:rsid w:val="00874C4A"/>
    <w:rsid w:val="00874DE3"/>
    <w:rsid w:val="00874F01"/>
    <w:rsid w:val="0087503A"/>
    <w:rsid w:val="00875B1E"/>
    <w:rsid w:val="00875B83"/>
    <w:rsid w:val="00875C0B"/>
    <w:rsid w:val="00875F33"/>
    <w:rsid w:val="00876169"/>
    <w:rsid w:val="008762D8"/>
    <w:rsid w:val="0087692E"/>
    <w:rsid w:val="00876DAB"/>
    <w:rsid w:val="00877077"/>
    <w:rsid w:val="0087729D"/>
    <w:rsid w:val="00877332"/>
    <w:rsid w:val="00877428"/>
    <w:rsid w:val="0087768B"/>
    <w:rsid w:val="008778B0"/>
    <w:rsid w:val="00877EA3"/>
    <w:rsid w:val="0088045C"/>
    <w:rsid w:val="008808FD"/>
    <w:rsid w:val="00881AD7"/>
    <w:rsid w:val="00882039"/>
    <w:rsid w:val="0088217E"/>
    <w:rsid w:val="00882360"/>
    <w:rsid w:val="00882DE4"/>
    <w:rsid w:val="00882E7A"/>
    <w:rsid w:val="00883355"/>
    <w:rsid w:val="00883AD8"/>
    <w:rsid w:val="00883ECD"/>
    <w:rsid w:val="008859C9"/>
    <w:rsid w:val="00885C07"/>
    <w:rsid w:val="00885CE5"/>
    <w:rsid w:val="0088608B"/>
    <w:rsid w:val="0088639D"/>
    <w:rsid w:val="0088680C"/>
    <w:rsid w:val="00887215"/>
    <w:rsid w:val="00890136"/>
    <w:rsid w:val="00891164"/>
    <w:rsid w:val="0089152E"/>
    <w:rsid w:val="00891CBD"/>
    <w:rsid w:val="00892AEE"/>
    <w:rsid w:val="00892BCF"/>
    <w:rsid w:val="00893480"/>
    <w:rsid w:val="00893CE8"/>
    <w:rsid w:val="0089507B"/>
    <w:rsid w:val="0089594F"/>
    <w:rsid w:val="00895B38"/>
    <w:rsid w:val="00896327"/>
    <w:rsid w:val="008964F6"/>
    <w:rsid w:val="00896931"/>
    <w:rsid w:val="00896D49"/>
    <w:rsid w:val="0089743C"/>
    <w:rsid w:val="008A0A83"/>
    <w:rsid w:val="008A0EB2"/>
    <w:rsid w:val="008A1495"/>
    <w:rsid w:val="008A15C7"/>
    <w:rsid w:val="008A1779"/>
    <w:rsid w:val="008A1C05"/>
    <w:rsid w:val="008A247E"/>
    <w:rsid w:val="008A2DCF"/>
    <w:rsid w:val="008A2DF5"/>
    <w:rsid w:val="008A30E8"/>
    <w:rsid w:val="008A31B8"/>
    <w:rsid w:val="008A3492"/>
    <w:rsid w:val="008A4114"/>
    <w:rsid w:val="008A5052"/>
    <w:rsid w:val="008A5695"/>
    <w:rsid w:val="008A5BE0"/>
    <w:rsid w:val="008A5DB5"/>
    <w:rsid w:val="008A6779"/>
    <w:rsid w:val="008A686F"/>
    <w:rsid w:val="008A7C19"/>
    <w:rsid w:val="008B03E2"/>
    <w:rsid w:val="008B1C6E"/>
    <w:rsid w:val="008B1CA6"/>
    <w:rsid w:val="008B1DD3"/>
    <w:rsid w:val="008B1E79"/>
    <w:rsid w:val="008B2A49"/>
    <w:rsid w:val="008B2D03"/>
    <w:rsid w:val="008B314E"/>
    <w:rsid w:val="008B33DD"/>
    <w:rsid w:val="008B4994"/>
    <w:rsid w:val="008B4A0B"/>
    <w:rsid w:val="008B4C92"/>
    <w:rsid w:val="008B4F53"/>
    <w:rsid w:val="008B4FDC"/>
    <w:rsid w:val="008B505C"/>
    <w:rsid w:val="008B56F9"/>
    <w:rsid w:val="008B6425"/>
    <w:rsid w:val="008B6427"/>
    <w:rsid w:val="008B69C4"/>
    <w:rsid w:val="008B6DA1"/>
    <w:rsid w:val="008B76B1"/>
    <w:rsid w:val="008B797E"/>
    <w:rsid w:val="008C07E5"/>
    <w:rsid w:val="008C14F4"/>
    <w:rsid w:val="008C18DD"/>
    <w:rsid w:val="008C231C"/>
    <w:rsid w:val="008C27A1"/>
    <w:rsid w:val="008C2908"/>
    <w:rsid w:val="008C29CB"/>
    <w:rsid w:val="008C2CEE"/>
    <w:rsid w:val="008C3C97"/>
    <w:rsid w:val="008C434B"/>
    <w:rsid w:val="008C4377"/>
    <w:rsid w:val="008C45CA"/>
    <w:rsid w:val="008C4728"/>
    <w:rsid w:val="008C4952"/>
    <w:rsid w:val="008C4A7B"/>
    <w:rsid w:val="008C4E88"/>
    <w:rsid w:val="008C4FB1"/>
    <w:rsid w:val="008C50ED"/>
    <w:rsid w:val="008C5301"/>
    <w:rsid w:val="008C532D"/>
    <w:rsid w:val="008C5948"/>
    <w:rsid w:val="008C65CD"/>
    <w:rsid w:val="008C6875"/>
    <w:rsid w:val="008C7D54"/>
    <w:rsid w:val="008D0EBF"/>
    <w:rsid w:val="008D0F5B"/>
    <w:rsid w:val="008D17CE"/>
    <w:rsid w:val="008D1B59"/>
    <w:rsid w:val="008D27B7"/>
    <w:rsid w:val="008D2B13"/>
    <w:rsid w:val="008D2ECC"/>
    <w:rsid w:val="008D305D"/>
    <w:rsid w:val="008D320C"/>
    <w:rsid w:val="008D36A9"/>
    <w:rsid w:val="008D36EF"/>
    <w:rsid w:val="008D401F"/>
    <w:rsid w:val="008D40DD"/>
    <w:rsid w:val="008D4C39"/>
    <w:rsid w:val="008D5F73"/>
    <w:rsid w:val="008D75B7"/>
    <w:rsid w:val="008E0530"/>
    <w:rsid w:val="008E0CCB"/>
    <w:rsid w:val="008E0F84"/>
    <w:rsid w:val="008E122D"/>
    <w:rsid w:val="008E1373"/>
    <w:rsid w:val="008E1BF2"/>
    <w:rsid w:val="008E2B22"/>
    <w:rsid w:val="008E34DA"/>
    <w:rsid w:val="008E3B0E"/>
    <w:rsid w:val="008E45C8"/>
    <w:rsid w:val="008E45E2"/>
    <w:rsid w:val="008E4951"/>
    <w:rsid w:val="008E4FF8"/>
    <w:rsid w:val="008E5237"/>
    <w:rsid w:val="008E5437"/>
    <w:rsid w:val="008E59B8"/>
    <w:rsid w:val="008E5D86"/>
    <w:rsid w:val="008E64FA"/>
    <w:rsid w:val="008F015D"/>
    <w:rsid w:val="008F0C30"/>
    <w:rsid w:val="008F1611"/>
    <w:rsid w:val="008F234A"/>
    <w:rsid w:val="008F3BE1"/>
    <w:rsid w:val="008F3D52"/>
    <w:rsid w:val="008F440C"/>
    <w:rsid w:val="008F451A"/>
    <w:rsid w:val="008F45F9"/>
    <w:rsid w:val="008F46F7"/>
    <w:rsid w:val="008F564D"/>
    <w:rsid w:val="008F56D0"/>
    <w:rsid w:val="008F5F10"/>
    <w:rsid w:val="008F6172"/>
    <w:rsid w:val="008F6714"/>
    <w:rsid w:val="008F6AF7"/>
    <w:rsid w:val="008F6BB1"/>
    <w:rsid w:val="008F6EDD"/>
    <w:rsid w:val="008F7613"/>
    <w:rsid w:val="008F7789"/>
    <w:rsid w:val="008F7BA7"/>
    <w:rsid w:val="008F7D09"/>
    <w:rsid w:val="0090068D"/>
    <w:rsid w:val="00900D7D"/>
    <w:rsid w:val="009015BA"/>
    <w:rsid w:val="0090198D"/>
    <w:rsid w:val="00901AB1"/>
    <w:rsid w:val="00901BDE"/>
    <w:rsid w:val="00901E03"/>
    <w:rsid w:val="0090201B"/>
    <w:rsid w:val="009022EF"/>
    <w:rsid w:val="009025CA"/>
    <w:rsid w:val="0090303A"/>
    <w:rsid w:val="0090382A"/>
    <w:rsid w:val="00903866"/>
    <w:rsid w:val="00903A3A"/>
    <w:rsid w:val="00903FE5"/>
    <w:rsid w:val="00904022"/>
    <w:rsid w:val="00904273"/>
    <w:rsid w:val="00904FCB"/>
    <w:rsid w:val="00906AD1"/>
    <w:rsid w:val="00906E51"/>
    <w:rsid w:val="00907430"/>
    <w:rsid w:val="009075FC"/>
    <w:rsid w:val="00907654"/>
    <w:rsid w:val="009077B4"/>
    <w:rsid w:val="009077B7"/>
    <w:rsid w:val="009079B5"/>
    <w:rsid w:val="009079D6"/>
    <w:rsid w:val="00907B71"/>
    <w:rsid w:val="00907FD0"/>
    <w:rsid w:val="00910142"/>
    <w:rsid w:val="00910919"/>
    <w:rsid w:val="00910F9A"/>
    <w:rsid w:val="00911AB7"/>
    <w:rsid w:val="00911C92"/>
    <w:rsid w:val="00911DBC"/>
    <w:rsid w:val="00912283"/>
    <w:rsid w:val="0091252A"/>
    <w:rsid w:val="009126BE"/>
    <w:rsid w:val="00912D6B"/>
    <w:rsid w:val="00913C15"/>
    <w:rsid w:val="00914573"/>
    <w:rsid w:val="00914DA1"/>
    <w:rsid w:val="00914FA3"/>
    <w:rsid w:val="00917203"/>
    <w:rsid w:val="00917213"/>
    <w:rsid w:val="0091744A"/>
    <w:rsid w:val="009176F4"/>
    <w:rsid w:val="009177BD"/>
    <w:rsid w:val="0091794F"/>
    <w:rsid w:val="00917C60"/>
    <w:rsid w:val="0092013A"/>
    <w:rsid w:val="009204EB"/>
    <w:rsid w:val="00920596"/>
    <w:rsid w:val="00921CAA"/>
    <w:rsid w:val="009227D1"/>
    <w:rsid w:val="00922C21"/>
    <w:rsid w:val="00922E74"/>
    <w:rsid w:val="009235BF"/>
    <w:rsid w:val="0092364E"/>
    <w:rsid w:val="009238E8"/>
    <w:rsid w:val="00923E72"/>
    <w:rsid w:val="0092511C"/>
    <w:rsid w:val="009254AC"/>
    <w:rsid w:val="009259BB"/>
    <w:rsid w:val="0092635A"/>
    <w:rsid w:val="009263A1"/>
    <w:rsid w:val="00926445"/>
    <w:rsid w:val="009265DB"/>
    <w:rsid w:val="009267FE"/>
    <w:rsid w:val="0092772F"/>
    <w:rsid w:val="00927D92"/>
    <w:rsid w:val="009304FD"/>
    <w:rsid w:val="00930E32"/>
    <w:rsid w:val="00931B9A"/>
    <w:rsid w:val="00931C0C"/>
    <w:rsid w:val="00931C3E"/>
    <w:rsid w:val="00931FC8"/>
    <w:rsid w:val="0093207A"/>
    <w:rsid w:val="009333F5"/>
    <w:rsid w:val="00933C1A"/>
    <w:rsid w:val="00933D22"/>
    <w:rsid w:val="00933D33"/>
    <w:rsid w:val="00933D93"/>
    <w:rsid w:val="00934342"/>
    <w:rsid w:val="00934BE2"/>
    <w:rsid w:val="00935001"/>
    <w:rsid w:val="00935064"/>
    <w:rsid w:val="009355FB"/>
    <w:rsid w:val="00935C93"/>
    <w:rsid w:val="00936A14"/>
    <w:rsid w:val="00937073"/>
    <w:rsid w:val="00937550"/>
    <w:rsid w:val="00937610"/>
    <w:rsid w:val="00937F91"/>
    <w:rsid w:val="009412E2"/>
    <w:rsid w:val="00941380"/>
    <w:rsid w:val="00941598"/>
    <w:rsid w:val="0094164D"/>
    <w:rsid w:val="0094167F"/>
    <w:rsid w:val="00941873"/>
    <w:rsid w:val="00941E4B"/>
    <w:rsid w:val="0094298E"/>
    <w:rsid w:val="00942FDC"/>
    <w:rsid w:val="009431FB"/>
    <w:rsid w:val="00943B38"/>
    <w:rsid w:val="00945597"/>
    <w:rsid w:val="00945607"/>
    <w:rsid w:val="00945AC5"/>
    <w:rsid w:val="00945C3B"/>
    <w:rsid w:val="00946370"/>
    <w:rsid w:val="009473BE"/>
    <w:rsid w:val="00947730"/>
    <w:rsid w:val="00947733"/>
    <w:rsid w:val="00947D5B"/>
    <w:rsid w:val="009507B4"/>
    <w:rsid w:val="00950C88"/>
    <w:rsid w:val="00950CCB"/>
    <w:rsid w:val="00950EA7"/>
    <w:rsid w:val="00950F97"/>
    <w:rsid w:val="0095192C"/>
    <w:rsid w:val="009521ED"/>
    <w:rsid w:val="00953195"/>
    <w:rsid w:val="00953F2A"/>
    <w:rsid w:val="009540D0"/>
    <w:rsid w:val="009544C8"/>
    <w:rsid w:val="00954977"/>
    <w:rsid w:val="00954985"/>
    <w:rsid w:val="009549F9"/>
    <w:rsid w:val="00954A83"/>
    <w:rsid w:val="00954ACB"/>
    <w:rsid w:val="00954D2E"/>
    <w:rsid w:val="00954D3E"/>
    <w:rsid w:val="00955109"/>
    <w:rsid w:val="009559E3"/>
    <w:rsid w:val="00955A69"/>
    <w:rsid w:val="00955ADF"/>
    <w:rsid w:val="009564C2"/>
    <w:rsid w:val="00956B45"/>
    <w:rsid w:val="00956F92"/>
    <w:rsid w:val="00957402"/>
    <w:rsid w:val="00957E67"/>
    <w:rsid w:val="009609C5"/>
    <w:rsid w:val="00962022"/>
    <w:rsid w:val="00962451"/>
    <w:rsid w:val="00962E9D"/>
    <w:rsid w:val="0096478F"/>
    <w:rsid w:val="00964C92"/>
    <w:rsid w:val="00965615"/>
    <w:rsid w:val="0096561B"/>
    <w:rsid w:val="00965A08"/>
    <w:rsid w:val="00965DBB"/>
    <w:rsid w:val="0096632B"/>
    <w:rsid w:val="0096635D"/>
    <w:rsid w:val="009668D0"/>
    <w:rsid w:val="009668F2"/>
    <w:rsid w:val="009676DB"/>
    <w:rsid w:val="00967D63"/>
    <w:rsid w:val="00970209"/>
    <w:rsid w:val="00970596"/>
    <w:rsid w:val="009708B9"/>
    <w:rsid w:val="00971173"/>
    <w:rsid w:val="00972BC4"/>
    <w:rsid w:val="00973BC5"/>
    <w:rsid w:val="00973E9D"/>
    <w:rsid w:val="00973F96"/>
    <w:rsid w:val="0097428D"/>
    <w:rsid w:val="0097460E"/>
    <w:rsid w:val="00975524"/>
    <w:rsid w:val="0097598E"/>
    <w:rsid w:val="00975A84"/>
    <w:rsid w:val="00975AE1"/>
    <w:rsid w:val="00975C03"/>
    <w:rsid w:val="00975C5E"/>
    <w:rsid w:val="00975F3F"/>
    <w:rsid w:val="00976131"/>
    <w:rsid w:val="009763BF"/>
    <w:rsid w:val="0097643B"/>
    <w:rsid w:val="009768F7"/>
    <w:rsid w:val="00976AB5"/>
    <w:rsid w:val="00976BE9"/>
    <w:rsid w:val="00976E05"/>
    <w:rsid w:val="00976F24"/>
    <w:rsid w:val="00977A6C"/>
    <w:rsid w:val="00980326"/>
    <w:rsid w:val="009803CD"/>
    <w:rsid w:val="0098041B"/>
    <w:rsid w:val="00981381"/>
    <w:rsid w:val="00981492"/>
    <w:rsid w:val="00981694"/>
    <w:rsid w:val="00981BDA"/>
    <w:rsid w:val="00981E44"/>
    <w:rsid w:val="0098249F"/>
    <w:rsid w:val="00983125"/>
    <w:rsid w:val="00983383"/>
    <w:rsid w:val="009837D7"/>
    <w:rsid w:val="009837FA"/>
    <w:rsid w:val="00983909"/>
    <w:rsid w:val="0098395A"/>
    <w:rsid w:val="009839A1"/>
    <w:rsid w:val="009840DC"/>
    <w:rsid w:val="00984D7B"/>
    <w:rsid w:val="00985321"/>
    <w:rsid w:val="00985D2F"/>
    <w:rsid w:val="009863A2"/>
    <w:rsid w:val="00986751"/>
    <w:rsid w:val="00987056"/>
    <w:rsid w:val="00987664"/>
    <w:rsid w:val="00987C1A"/>
    <w:rsid w:val="00990040"/>
    <w:rsid w:val="009900DF"/>
    <w:rsid w:val="009902E8"/>
    <w:rsid w:val="009904EB"/>
    <w:rsid w:val="00990A9A"/>
    <w:rsid w:val="00990FE6"/>
    <w:rsid w:val="00991069"/>
    <w:rsid w:val="00991B25"/>
    <w:rsid w:val="00992327"/>
    <w:rsid w:val="009923D6"/>
    <w:rsid w:val="00992440"/>
    <w:rsid w:val="009932E2"/>
    <w:rsid w:val="009934AD"/>
    <w:rsid w:val="00993738"/>
    <w:rsid w:val="00993E51"/>
    <w:rsid w:val="00994478"/>
    <w:rsid w:val="0099456A"/>
    <w:rsid w:val="0099541B"/>
    <w:rsid w:val="00995991"/>
    <w:rsid w:val="00995D78"/>
    <w:rsid w:val="00995EBD"/>
    <w:rsid w:val="00996310"/>
    <w:rsid w:val="00996C3A"/>
    <w:rsid w:val="00997410"/>
    <w:rsid w:val="009974CD"/>
    <w:rsid w:val="00997997"/>
    <w:rsid w:val="00997F13"/>
    <w:rsid w:val="009A085C"/>
    <w:rsid w:val="009A0C09"/>
    <w:rsid w:val="009A1062"/>
    <w:rsid w:val="009A15DA"/>
    <w:rsid w:val="009A1CC4"/>
    <w:rsid w:val="009A2078"/>
    <w:rsid w:val="009A2436"/>
    <w:rsid w:val="009A2510"/>
    <w:rsid w:val="009A26B0"/>
    <w:rsid w:val="009A31F4"/>
    <w:rsid w:val="009A34A1"/>
    <w:rsid w:val="009A37B6"/>
    <w:rsid w:val="009A3898"/>
    <w:rsid w:val="009A4C02"/>
    <w:rsid w:val="009A4CB3"/>
    <w:rsid w:val="009A4CB6"/>
    <w:rsid w:val="009A4EBA"/>
    <w:rsid w:val="009A5A9A"/>
    <w:rsid w:val="009A5AC8"/>
    <w:rsid w:val="009A62C8"/>
    <w:rsid w:val="009A703D"/>
    <w:rsid w:val="009A72E0"/>
    <w:rsid w:val="009A7F50"/>
    <w:rsid w:val="009B0B31"/>
    <w:rsid w:val="009B0C35"/>
    <w:rsid w:val="009B0D25"/>
    <w:rsid w:val="009B10E2"/>
    <w:rsid w:val="009B1587"/>
    <w:rsid w:val="009B184C"/>
    <w:rsid w:val="009B1DE4"/>
    <w:rsid w:val="009B25E2"/>
    <w:rsid w:val="009B2693"/>
    <w:rsid w:val="009B2731"/>
    <w:rsid w:val="009B276A"/>
    <w:rsid w:val="009B3066"/>
    <w:rsid w:val="009B365E"/>
    <w:rsid w:val="009B3D0C"/>
    <w:rsid w:val="009B41FE"/>
    <w:rsid w:val="009B49BA"/>
    <w:rsid w:val="009B5573"/>
    <w:rsid w:val="009B557C"/>
    <w:rsid w:val="009B5BA5"/>
    <w:rsid w:val="009B5C03"/>
    <w:rsid w:val="009B5CAF"/>
    <w:rsid w:val="009B65B5"/>
    <w:rsid w:val="009B6AEA"/>
    <w:rsid w:val="009B6B95"/>
    <w:rsid w:val="009B6DF6"/>
    <w:rsid w:val="009B6FCB"/>
    <w:rsid w:val="009B740C"/>
    <w:rsid w:val="009B79BB"/>
    <w:rsid w:val="009C00D0"/>
    <w:rsid w:val="009C0243"/>
    <w:rsid w:val="009C0525"/>
    <w:rsid w:val="009C080F"/>
    <w:rsid w:val="009C1117"/>
    <w:rsid w:val="009C1150"/>
    <w:rsid w:val="009C118B"/>
    <w:rsid w:val="009C14BE"/>
    <w:rsid w:val="009C16E9"/>
    <w:rsid w:val="009C1AAE"/>
    <w:rsid w:val="009C1AE0"/>
    <w:rsid w:val="009C2934"/>
    <w:rsid w:val="009C2992"/>
    <w:rsid w:val="009C2B89"/>
    <w:rsid w:val="009C37B4"/>
    <w:rsid w:val="009C42E5"/>
    <w:rsid w:val="009C4EAD"/>
    <w:rsid w:val="009C570E"/>
    <w:rsid w:val="009C5D65"/>
    <w:rsid w:val="009C5DBC"/>
    <w:rsid w:val="009C60F5"/>
    <w:rsid w:val="009C6630"/>
    <w:rsid w:val="009C6854"/>
    <w:rsid w:val="009C6D0C"/>
    <w:rsid w:val="009C7266"/>
    <w:rsid w:val="009D009B"/>
    <w:rsid w:val="009D05EA"/>
    <w:rsid w:val="009D06DB"/>
    <w:rsid w:val="009D08D6"/>
    <w:rsid w:val="009D0A34"/>
    <w:rsid w:val="009D0B19"/>
    <w:rsid w:val="009D0C54"/>
    <w:rsid w:val="009D0F08"/>
    <w:rsid w:val="009D1302"/>
    <w:rsid w:val="009D1BCC"/>
    <w:rsid w:val="009D1F86"/>
    <w:rsid w:val="009D22D7"/>
    <w:rsid w:val="009D264C"/>
    <w:rsid w:val="009D26D3"/>
    <w:rsid w:val="009D27A1"/>
    <w:rsid w:val="009D290C"/>
    <w:rsid w:val="009D30FF"/>
    <w:rsid w:val="009D3ADB"/>
    <w:rsid w:val="009D40DF"/>
    <w:rsid w:val="009D4729"/>
    <w:rsid w:val="009D4998"/>
    <w:rsid w:val="009D4A15"/>
    <w:rsid w:val="009D5B4D"/>
    <w:rsid w:val="009D6330"/>
    <w:rsid w:val="009D6358"/>
    <w:rsid w:val="009D64D1"/>
    <w:rsid w:val="009D65CD"/>
    <w:rsid w:val="009D6E66"/>
    <w:rsid w:val="009D6F29"/>
    <w:rsid w:val="009D6FA6"/>
    <w:rsid w:val="009D6FE8"/>
    <w:rsid w:val="009D7684"/>
    <w:rsid w:val="009D76FB"/>
    <w:rsid w:val="009D7E2C"/>
    <w:rsid w:val="009E0081"/>
    <w:rsid w:val="009E0112"/>
    <w:rsid w:val="009E094E"/>
    <w:rsid w:val="009E09EF"/>
    <w:rsid w:val="009E1798"/>
    <w:rsid w:val="009E1FDB"/>
    <w:rsid w:val="009E2639"/>
    <w:rsid w:val="009E265B"/>
    <w:rsid w:val="009E281B"/>
    <w:rsid w:val="009E2914"/>
    <w:rsid w:val="009E36AC"/>
    <w:rsid w:val="009E47C4"/>
    <w:rsid w:val="009E4AD9"/>
    <w:rsid w:val="009E592E"/>
    <w:rsid w:val="009E5AC0"/>
    <w:rsid w:val="009E5B83"/>
    <w:rsid w:val="009E5ED0"/>
    <w:rsid w:val="009E5F9E"/>
    <w:rsid w:val="009E6E0F"/>
    <w:rsid w:val="009E7401"/>
    <w:rsid w:val="009E74FF"/>
    <w:rsid w:val="009E7D5C"/>
    <w:rsid w:val="009E7E5E"/>
    <w:rsid w:val="009F099C"/>
    <w:rsid w:val="009F17F2"/>
    <w:rsid w:val="009F1D30"/>
    <w:rsid w:val="009F1D42"/>
    <w:rsid w:val="009F1E8A"/>
    <w:rsid w:val="009F2484"/>
    <w:rsid w:val="009F29AF"/>
    <w:rsid w:val="009F2A18"/>
    <w:rsid w:val="009F347F"/>
    <w:rsid w:val="009F3760"/>
    <w:rsid w:val="009F386E"/>
    <w:rsid w:val="009F3888"/>
    <w:rsid w:val="009F4135"/>
    <w:rsid w:val="009F4DF1"/>
    <w:rsid w:val="009F5565"/>
    <w:rsid w:val="009F6084"/>
    <w:rsid w:val="009F7CCC"/>
    <w:rsid w:val="009F7CCE"/>
    <w:rsid w:val="00A00048"/>
    <w:rsid w:val="00A00302"/>
    <w:rsid w:val="00A0080C"/>
    <w:rsid w:val="00A00875"/>
    <w:rsid w:val="00A01056"/>
    <w:rsid w:val="00A0124E"/>
    <w:rsid w:val="00A01A21"/>
    <w:rsid w:val="00A01A2E"/>
    <w:rsid w:val="00A01DCF"/>
    <w:rsid w:val="00A033E4"/>
    <w:rsid w:val="00A04BAE"/>
    <w:rsid w:val="00A05BD5"/>
    <w:rsid w:val="00A05C9A"/>
    <w:rsid w:val="00A0605B"/>
    <w:rsid w:val="00A06489"/>
    <w:rsid w:val="00A06730"/>
    <w:rsid w:val="00A06BA2"/>
    <w:rsid w:val="00A06E6E"/>
    <w:rsid w:val="00A07159"/>
    <w:rsid w:val="00A07566"/>
    <w:rsid w:val="00A078F1"/>
    <w:rsid w:val="00A10A75"/>
    <w:rsid w:val="00A11474"/>
    <w:rsid w:val="00A117BD"/>
    <w:rsid w:val="00A1185D"/>
    <w:rsid w:val="00A12723"/>
    <w:rsid w:val="00A1337B"/>
    <w:rsid w:val="00A137C0"/>
    <w:rsid w:val="00A13987"/>
    <w:rsid w:val="00A13AC1"/>
    <w:rsid w:val="00A13FB1"/>
    <w:rsid w:val="00A1408B"/>
    <w:rsid w:val="00A14CB2"/>
    <w:rsid w:val="00A154F9"/>
    <w:rsid w:val="00A15871"/>
    <w:rsid w:val="00A15B3B"/>
    <w:rsid w:val="00A15B7B"/>
    <w:rsid w:val="00A1655E"/>
    <w:rsid w:val="00A16C1B"/>
    <w:rsid w:val="00A16C30"/>
    <w:rsid w:val="00A16E0C"/>
    <w:rsid w:val="00A16EDC"/>
    <w:rsid w:val="00A1724E"/>
    <w:rsid w:val="00A17311"/>
    <w:rsid w:val="00A1764D"/>
    <w:rsid w:val="00A1792D"/>
    <w:rsid w:val="00A20859"/>
    <w:rsid w:val="00A20CF4"/>
    <w:rsid w:val="00A2225E"/>
    <w:rsid w:val="00A225EB"/>
    <w:rsid w:val="00A22AA6"/>
    <w:rsid w:val="00A22FC7"/>
    <w:rsid w:val="00A23EA2"/>
    <w:rsid w:val="00A24989"/>
    <w:rsid w:val="00A24B2F"/>
    <w:rsid w:val="00A24B9B"/>
    <w:rsid w:val="00A24D97"/>
    <w:rsid w:val="00A25819"/>
    <w:rsid w:val="00A25CB3"/>
    <w:rsid w:val="00A25EC9"/>
    <w:rsid w:val="00A26AD3"/>
    <w:rsid w:val="00A2736C"/>
    <w:rsid w:val="00A27B72"/>
    <w:rsid w:val="00A27C57"/>
    <w:rsid w:val="00A3013F"/>
    <w:rsid w:val="00A32096"/>
    <w:rsid w:val="00A324E7"/>
    <w:rsid w:val="00A32745"/>
    <w:rsid w:val="00A33058"/>
    <w:rsid w:val="00A35DCB"/>
    <w:rsid w:val="00A35E09"/>
    <w:rsid w:val="00A35FE0"/>
    <w:rsid w:val="00A36661"/>
    <w:rsid w:val="00A36995"/>
    <w:rsid w:val="00A36D9F"/>
    <w:rsid w:val="00A37512"/>
    <w:rsid w:val="00A3769E"/>
    <w:rsid w:val="00A37829"/>
    <w:rsid w:val="00A400DC"/>
    <w:rsid w:val="00A40A03"/>
    <w:rsid w:val="00A40DF7"/>
    <w:rsid w:val="00A41049"/>
    <w:rsid w:val="00A4108C"/>
    <w:rsid w:val="00A41578"/>
    <w:rsid w:val="00A417D9"/>
    <w:rsid w:val="00A42E69"/>
    <w:rsid w:val="00A43124"/>
    <w:rsid w:val="00A4357E"/>
    <w:rsid w:val="00A43D30"/>
    <w:rsid w:val="00A43E6C"/>
    <w:rsid w:val="00A442D2"/>
    <w:rsid w:val="00A44D24"/>
    <w:rsid w:val="00A44EED"/>
    <w:rsid w:val="00A452ED"/>
    <w:rsid w:val="00A458BB"/>
    <w:rsid w:val="00A462E2"/>
    <w:rsid w:val="00A4635E"/>
    <w:rsid w:val="00A4656B"/>
    <w:rsid w:val="00A46980"/>
    <w:rsid w:val="00A46CAE"/>
    <w:rsid w:val="00A46DB1"/>
    <w:rsid w:val="00A47062"/>
    <w:rsid w:val="00A513F2"/>
    <w:rsid w:val="00A5144C"/>
    <w:rsid w:val="00A51946"/>
    <w:rsid w:val="00A51B34"/>
    <w:rsid w:val="00A51C96"/>
    <w:rsid w:val="00A5280A"/>
    <w:rsid w:val="00A528FF"/>
    <w:rsid w:val="00A52C65"/>
    <w:rsid w:val="00A5332A"/>
    <w:rsid w:val="00A53675"/>
    <w:rsid w:val="00A53E53"/>
    <w:rsid w:val="00A542CA"/>
    <w:rsid w:val="00A542E1"/>
    <w:rsid w:val="00A54434"/>
    <w:rsid w:val="00A54678"/>
    <w:rsid w:val="00A54C6B"/>
    <w:rsid w:val="00A55273"/>
    <w:rsid w:val="00A55C59"/>
    <w:rsid w:val="00A565C1"/>
    <w:rsid w:val="00A56C44"/>
    <w:rsid w:val="00A57233"/>
    <w:rsid w:val="00A57754"/>
    <w:rsid w:val="00A5777A"/>
    <w:rsid w:val="00A57A87"/>
    <w:rsid w:val="00A60214"/>
    <w:rsid w:val="00A605EA"/>
    <w:rsid w:val="00A61003"/>
    <w:rsid w:val="00A61202"/>
    <w:rsid w:val="00A612FF"/>
    <w:rsid w:val="00A62311"/>
    <w:rsid w:val="00A62796"/>
    <w:rsid w:val="00A62D28"/>
    <w:rsid w:val="00A62D90"/>
    <w:rsid w:val="00A62DB4"/>
    <w:rsid w:val="00A62FD8"/>
    <w:rsid w:val="00A633E3"/>
    <w:rsid w:val="00A635FE"/>
    <w:rsid w:val="00A63729"/>
    <w:rsid w:val="00A63897"/>
    <w:rsid w:val="00A63CBA"/>
    <w:rsid w:val="00A63CF2"/>
    <w:rsid w:val="00A6414A"/>
    <w:rsid w:val="00A643F0"/>
    <w:rsid w:val="00A64778"/>
    <w:rsid w:val="00A64948"/>
    <w:rsid w:val="00A65226"/>
    <w:rsid w:val="00A6522A"/>
    <w:rsid w:val="00A65672"/>
    <w:rsid w:val="00A65F86"/>
    <w:rsid w:val="00A66C11"/>
    <w:rsid w:val="00A67403"/>
    <w:rsid w:val="00A67540"/>
    <w:rsid w:val="00A67651"/>
    <w:rsid w:val="00A67F76"/>
    <w:rsid w:val="00A67F88"/>
    <w:rsid w:val="00A70256"/>
    <w:rsid w:val="00A70DF9"/>
    <w:rsid w:val="00A717A9"/>
    <w:rsid w:val="00A71FD1"/>
    <w:rsid w:val="00A725D1"/>
    <w:rsid w:val="00A7271E"/>
    <w:rsid w:val="00A72790"/>
    <w:rsid w:val="00A72B72"/>
    <w:rsid w:val="00A72E9D"/>
    <w:rsid w:val="00A73251"/>
    <w:rsid w:val="00A738F6"/>
    <w:rsid w:val="00A73F56"/>
    <w:rsid w:val="00A743D1"/>
    <w:rsid w:val="00A74CD0"/>
    <w:rsid w:val="00A75809"/>
    <w:rsid w:val="00A75B20"/>
    <w:rsid w:val="00A765F0"/>
    <w:rsid w:val="00A7677F"/>
    <w:rsid w:val="00A7688F"/>
    <w:rsid w:val="00A76A9D"/>
    <w:rsid w:val="00A76B89"/>
    <w:rsid w:val="00A7700B"/>
    <w:rsid w:val="00A77231"/>
    <w:rsid w:val="00A802FF"/>
    <w:rsid w:val="00A803B1"/>
    <w:rsid w:val="00A80EEB"/>
    <w:rsid w:val="00A81222"/>
    <w:rsid w:val="00A81CF6"/>
    <w:rsid w:val="00A81FAC"/>
    <w:rsid w:val="00A82660"/>
    <w:rsid w:val="00A827BB"/>
    <w:rsid w:val="00A82AEC"/>
    <w:rsid w:val="00A82EF2"/>
    <w:rsid w:val="00A83474"/>
    <w:rsid w:val="00A83914"/>
    <w:rsid w:val="00A83BF2"/>
    <w:rsid w:val="00A83EF7"/>
    <w:rsid w:val="00A860FC"/>
    <w:rsid w:val="00A862A0"/>
    <w:rsid w:val="00A86E55"/>
    <w:rsid w:val="00A87415"/>
    <w:rsid w:val="00A875BC"/>
    <w:rsid w:val="00A877EF"/>
    <w:rsid w:val="00A87BE8"/>
    <w:rsid w:val="00A87F13"/>
    <w:rsid w:val="00A900A0"/>
    <w:rsid w:val="00A906AA"/>
    <w:rsid w:val="00A90B61"/>
    <w:rsid w:val="00A90C45"/>
    <w:rsid w:val="00A90F09"/>
    <w:rsid w:val="00A91457"/>
    <w:rsid w:val="00A932BE"/>
    <w:rsid w:val="00A93454"/>
    <w:rsid w:val="00A94413"/>
    <w:rsid w:val="00A94A4E"/>
    <w:rsid w:val="00A94F88"/>
    <w:rsid w:val="00A9528D"/>
    <w:rsid w:val="00A95326"/>
    <w:rsid w:val="00A953EC"/>
    <w:rsid w:val="00A959E3"/>
    <w:rsid w:val="00A9698F"/>
    <w:rsid w:val="00A96B9E"/>
    <w:rsid w:val="00A96C3E"/>
    <w:rsid w:val="00A96E05"/>
    <w:rsid w:val="00A9738D"/>
    <w:rsid w:val="00A973E9"/>
    <w:rsid w:val="00A974B1"/>
    <w:rsid w:val="00A977A5"/>
    <w:rsid w:val="00A97F58"/>
    <w:rsid w:val="00AA05E6"/>
    <w:rsid w:val="00AA1D03"/>
    <w:rsid w:val="00AA2346"/>
    <w:rsid w:val="00AA26EB"/>
    <w:rsid w:val="00AA2C0B"/>
    <w:rsid w:val="00AA2F2E"/>
    <w:rsid w:val="00AA2FC3"/>
    <w:rsid w:val="00AA30C0"/>
    <w:rsid w:val="00AA3111"/>
    <w:rsid w:val="00AA32BF"/>
    <w:rsid w:val="00AA3584"/>
    <w:rsid w:val="00AA38AE"/>
    <w:rsid w:val="00AA3E16"/>
    <w:rsid w:val="00AA4176"/>
    <w:rsid w:val="00AA444E"/>
    <w:rsid w:val="00AA5588"/>
    <w:rsid w:val="00AA6CD0"/>
    <w:rsid w:val="00AA77B1"/>
    <w:rsid w:val="00AB0658"/>
    <w:rsid w:val="00AB1432"/>
    <w:rsid w:val="00AB1E5A"/>
    <w:rsid w:val="00AB2363"/>
    <w:rsid w:val="00AB2A74"/>
    <w:rsid w:val="00AB3D43"/>
    <w:rsid w:val="00AB3DF8"/>
    <w:rsid w:val="00AB415C"/>
    <w:rsid w:val="00AB4788"/>
    <w:rsid w:val="00AB4B83"/>
    <w:rsid w:val="00AB5031"/>
    <w:rsid w:val="00AB552F"/>
    <w:rsid w:val="00AB5A9D"/>
    <w:rsid w:val="00AB5ECC"/>
    <w:rsid w:val="00AB66EB"/>
    <w:rsid w:val="00AB7A07"/>
    <w:rsid w:val="00AC02D8"/>
    <w:rsid w:val="00AC05EE"/>
    <w:rsid w:val="00AC11E8"/>
    <w:rsid w:val="00AC189E"/>
    <w:rsid w:val="00AC1F8C"/>
    <w:rsid w:val="00AC2CED"/>
    <w:rsid w:val="00AC2E4D"/>
    <w:rsid w:val="00AC4202"/>
    <w:rsid w:val="00AC4518"/>
    <w:rsid w:val="00AC497F"/>
    <w:rsid w:val="00AC4D50"/>
    <w:rsid w:val="00AC5486"/>
    <w:rsid w:val="00AC54DA"/>
    <w:rsid w:val="00AC57D2"/>
    <w:rsid w:val="00AC63F1"/>
    <w:rsid w:val="00AC655B"/>
    <w:rsid w:val="00AC6975"/>
    <w:rsid w:val="00AC70A9"/>
    <w:rsid w:val="00AC7E1C"/>
    <w:rsid w:val="00AD1379"/>
    <w:rsid w:val="00AD19D5"/>
    <w:rsid w:val="00AD215B"/>
    <w:rsid w:val="00AD263C"/>
    <w:rsid w:val="00AD34A1"/>
    <w:rsid w:val="00AD49C7"/>
    <w:rsid w:val="00AD4A8A"/>
    <w:rsid w:val="00AD4CD5"/>
    <w:rsid w:val="00AD4F74"/>
    <w:rsid w:val="00AD519A"/>
    <w:rsid w:val="00AD5F46"/>
    <w:rsid w:val="00AD67B4"/>
    <w:rsid w:val="00AD68C4"/>
    <w:rsid w:val="00AD6B72"/>
    <w:rsid w:val="00AD6FA5"/>
    <w:rsid w:val="00AD7134"/>
    <w:rsid w:val="00AD72EF"/>
    <w:rsid w:val="00AD770E"/>
    <w:rsid w:val="00AE0745"/>
    <w:rsid w:val="00AE0DDC"/>
    <w:rsid w:val="00AE0EF6"/>
    <w:rsid w:val="00AE145B"/>
    <w:rsid w:val="00AE156B"/>
    <w:rsid w:val="00AE1582"/>
    <w:rsid w:val="00AE18FF"/>
    <w:rsid w:val="00AE37FF"/>
    <w:rsid w:val="00AE4052"/>
    <w:rsid w:val="00AE4383"/>
    <w:rsid w:val="00AE5155"/>
    <w:rsid w:val="00AE58F1"/>
    <w:rsid w:val="00AE5BB0"/>
    <w:rsid w:val="00AE5DC9"/>
    <w:rsid w:val="00AE6749"/>
    <w:rsid w:val="00AE723C"/>
    <w:rsid w:val="00AE7704"/>
    <w:rsid w:val="00AE78F3"/>
    <w:rsid w:val="00AF090B"/>
    <w:rsid w:val="00AF0945"/>
    <w:rsid w:val="00AF0E10"/>
    <w:rsid w:val="00AF1544"/>
    <w:rsid w:val="00AF17EE"/>
    <w:rsid w:val="00AF197B"/>
    <w:rsid w:val="00AF1BFB"/>
    <w:rsid w:val="00AF1CCE"/>
    <w:rsid w:val="00AF2097"/>
    <w:rsid w:val="00AF2245"/>
    <w:rsid w:val="00AF29BA"/>
    <w:rsid w:val="00AF2B4A"/>
    <w:rsid w:val="00AF2EE9"/>
    <w:rsid w:val="00AF3208"/>
    <w:rsid w:val="00AF3325"/>
    <w:rsid w:val="00AF3620"/>
    <w:rsid w:val="00AF3FBD"/>
    <w:rsid w:val="00AF3FD0"/>
    <w:rsid w:val="00AF4252"/>
    <w:rsid w:val="00AF4449"/>
    <w:rsid w:val="00AF46F2"/>
    <w:rsid w:val="00AF4892"/>
    <w:rsid w:val="00AF492C"/>
    <w:rsid w:val="00AF5C90"/>
    <w:rsid w:val="00AF5DCC"/>
    <w:rsid w:val="00AF622F"/>
    <w:rsid w:val="00AF69F4"/>
    <w:rsid w:val="00AF6F48"/>
    <w:rsid w:val="00B006B8"/>
    <w:rsid w:val="00B00795"/>
    <w:rsid w:val="00B008FA"/>
    <w:rsid w:val="00B017BA"/>
    <w:rsid w:val="00B020BA"/>
    <w:rsid w:val="00B026C3"/>
    <w:rsid w:val="00B02772"/>
    <w:rsid w:val="00B027C4"/>
    <w:rsid w:val="00B02A88"/>
    <w:rsid w:val="00B0369F"/>
    <w:rsid w:val="00B03748"/>
    <w:rsid w:val="00B039DE"/>
    <w:rsid w:val="00B0459B"/>
    <w:rsid w:val="00B04C15"/>
    <w:rsid w:val="00B04D46"/>
    <w:rsid w:val="00B0616A"/>
    <w:rsid w:val="00B062AD"/>
    <w:rsid w:val="00B0666D"/>
    <w:rsid w:val="00B06781"/>
    <w:rsid w:val="00B069D6"/>
    <w:rsid w:val="00B06BE1"/>
    <w:rsid w:val="00B072CC"/>
    <w:rsid w:val="00B076A7"/>
    <w:rsid w:val="00B076C3"/>
    <w:rsid w:val="00B07DF9"/>
    <w:rsid w:val="00B07F33"/>
    <w:rsid w:val="00B07FFA"/>
    <w:rsid w:val="00B10546"/>
    <w:rsid w:val="00B10CE3"/>
    <w:rsid w:val="00B10DC9"/>
    <w:rsid w:val="00B11FDF"/>
    <w:rsid w:val="00B122AD"/>
    <w:rsid w:val="00B12786"/>
    <w:rsid w:val="00B12DE4"/>
    <w:rsid w:val="00B12F1F"/>
    <w:rsid w:val="00B147D2"/>
    <w:rsid w:val="00B14995"/>
    <w:rsid w:val="00B14A9D"/>
    <w:rsid w:val="00B1567E"/>
    <w:rsid w:val="00B15A1C"/>
    <w:rsid w:val="00B1626A"/>
    <w:rsid w:val="00B16BD4"/>
    <w:rsid w:val="00B16E5C"/>
    <w:rsid w:val="00B1709C"/>
    <w:rsid w:val="00B17253"/>
    <w:rsid w:val="00B1744D"/>
    <w:rsid w:val="00B17685"/>
    <w:rsid w:val="00B17911"/>
    <w:rsid w:val="00B179BD"/>
    <w:rsid w:val="00B17AF7"/>
    <w:rsid w:val="00B17BC2"/>
    <w:rsid w:val="00B17F76"/>
    <w:rsid w:val="00B205CF"/>
    <w:rsid w:val="00B21288"/>
    <w:rsid w:val="00B21D15"/>
    <w:rsid w:val="00B21D4B"/>
    <w:rsid w:val="00B21E6F"/>
    <w:rsid w:val="00B21F34"/>
    <w:rsid w:val="00B222FA"/>
    <w:rsid w:val="00B2242B"/>
    <w:rsid w:val="00B23012"/>
    <w:rsid w:val="00B232FC"/>
    <w:rsid w:val="00B23862"/>
    <w:rsid w:val="00B23975"/>
    <w:rsid w:val="00B24C9C"/>
    <w:rsid w:val="00B24D6C"/>
    <w:rsid w:val="00B25232"/>
    <w:rsid w:val="00B25965"/>
    <w:rsid w:val="00B265F4"/>
    <w:rsid w:val="00B268B7"/>
    <w:rsid w:val="00B26BF6"/>
    <w:rsid w:val="00B31104"/>
    <w:rsid w:val="00B31893"/>
    <w:rsid w:val="00B31E04"/>
    <w:rsid w:val="00B3224A"/>
    <w:rsid w:val="00B322DD"/>
    <w:rsid w:val="00B3273F"/>
    <w:rsid w:val="00B3285D"/>
    <w:rsid w:val="00B32CD9"/>
    <w:rsid w:val="00B32D50"/>
    <w:rsid w:val="00B32F1E"/>
    <w:rsid w:val="00B33164"/>
    <w:rsid w:val="00B33D95"/>
    <w:rsid w:val="00B34786"/>
    <w:rsid w:val="00B35816"/>
    <w:rsid w:val="00B35B01"/>
    <w:rsid w:val="00B35E7C"/>
    <w:rsid w:val="00B36CAF"/>
    <w:rsid w:val="00B37664"/>
    <w:rsid w:val="00B377A8"/>
    <w:rsid w:val="00B377C4"/>
    <w:rsid w:val="00B37AEE"/>
    <w:rsid w:val="00B37B46"/>
    <w:rsid w:val="00B4005E"/>
    <w:rsid w:val="00B4015F"/>
    <w:rsid w:val="00B401B3"/>
    <w:rsid w:val="00B405EE"/>
    <w:rsid w:val="00B40A2E"/>
    <w:rsid w:val="00B41824"/>
    <w:rsid w:val="00B42D89"/>
    <w:rsid w:val="00B42EBA"/>
    <w:rsid w:val="00B439B5"/>
    <w:rsid w:val="00B439ED"/>
    <w:rsid w:val="00B43C39"/>
    <w:rsid w:val="00B4468B"/>
    <w:rsid w:val="00B449D6"/>
    <w:rsid w:val="00B45449"/>
    <w:rsid w:val="00B45F46"/>
    <w:rsid w:val="00B46054"/>
    <w:rsid w:val="00B46D81"/>
    <w:rsid w:val="00B4743A"/>
    <w:rsid w:val="00B47C78"/>
    <w:rsid w:val="00B47F11"/>
    <w:rsid w:val="00B50776"/>
    <w:rsid w:val="00B51DF3"/>
    <w:rsid w:val="00B5207A"/>
    <w:rsid w:val="00B52244"/>
    <w:rsid w:val="00B5263B"/>
    <w:rsid w:val="00B52889"/>
    <w:rsid w:val="00B529D1"/>
    <w:rsid w:val="00B52E0B"/>
    <w:rsid w:val="00B53D37"/>
    <w:rsid w:val="00B54266"/>
    <w:rsid w:val="00B543FE"/>
    <w:rsid w:val="00B54F0B"/>
    <w:rsid w:val="00B551E4"/>
    <w:rsid w:val="00B5569E"/>
    <w:rsid w:val="00B55CA7"/>
    <w:rsid w:val="00B563A7"/>
    <w:rsid w:val="00B56477"/>
    <w:rsid w:val="00B56D33"/>
    <w:rsid w:val="00B57D7C"/>
    <w:rsid w:val="00B57E50"/>
    <w:rsid w:val="00B60358"/>
    <w:rsid w:val="00B6038C"/>
    <w:rsid w:val="00B60667"/>
    <w:rsid w:val="00B60848"/>
    <w:rsid w:val="00B610AA"/>
    <w:rsid w:val="00B61D3A"/>
    <w:rsid w:val="00B62137"/>
    <w:rsid w:val="00B62739"/>
    <w:rsid w:val="00B62783"/>
    <w:rsid w:val="00B63223"/>
    <w:rsid w:val="00B63471"/>
    <w:rsid w:val="00B64286"/>
    <w:rsid w:val="00B646F3"/>
    <w:rsid w:val="00B64823"/>
    <w:rsid w:val="00B65316"/>
    <w:rsid w:val="00B65326"/>
    <w:rsid w:val="00B65610"/>
    <w:rsid w:val="00B65912"/>
    <w:rsid w:val="00B65A9F"/>
    <w:rsid w:val="00B67196"/>
    <w:rsid w:val="00B6720E"/>
    <w:rsid w:val="00B678B0"/>
    <w:rsid w:val="00B67F16"/>
    <w:rsid w:val="00B70900"/>
    <w:rsid w:val="00B71F3A"/>
    <w:rsid w:val="00B72127"/>
    <w:rsid w:val="00B723CA"/>
    <w:rsid w:val="00B7280F"/>
    <w:rsid w:val="00B72C92"/>
    <w:rsid w:val="00B73117"/>
    <w:rsid w:val="00B736F5"/>
    <w:rsid w:val="00B73EDD"/>
    <w:rsid w:val="00B74C66"/>
    <w:rsid w:val="00B7541E"/>
    <w:rsid w:val="00B754C7"/>
    <w:rsid w:val="00B757D4"/>
    <w:rsid w:val="00B758F2"/>
    <w:rsid w:val="00B765DF"/>
    <w:rsid w:val="00B76BE6"/>
    <w:rsid w:val="00B76D76"/>
    <w:rsid w:val="00B76D9D"/>
    <w:rsid w:val="00B76DF8"/>
    <w:rsid w:val="00B76E5A"/>
    <w:rsid w:val="00B80581"/>
    <w:rsid w:val="00B807C4"/>
    <w:rsid w:val="00B80ECA"/>
    <w:rsid w:val="00B8113D"/>
    <w:rsid w:val="00B813C0"/>
    <w:rsid w:val="00B827A1"/>
    <w:rsid w:val="00B82AE9"/>
    <w:rsid w:val="00B82DC6"/>
    <w:rsid w:val="00B82F25"/>
    <w:rsid w:val="00B82F94"/>
    <w:rsid w:val="00B83120"/>
    <w:rsid w:val="00B831B9"/>
    <w:rsid w:val="00B83656"/>
    <w:rsid w:val="00B83F9E"/>
    <w:rsid w:val="00B8443E"/>
    <w:rsid w:val="00B84E16"/>
    <w:rsid w:val="00B85985"/>
    <w:rsid w:val="00B85F0F"/>
    <w:rsid w:val="00B86927"/>
    <w:rsid w:val="00B86D4F"/>
    <w:rsid w:val="00B8771E"/>
    <w:rsid w:val="00B878AF"/>
    <w:rsid w:val="00B87984"/>
    <w:rsid w:val="00B90596"/>
    <w:rsid w:val="00B90768"/>
    <w:rsid w:val="00B90A3C"/>
    <w:rsid w:val="00B90E3E"/>
    <w:rsid w:val="00B91666"/>
    <w:rsid w:val="00B918EE"/>
    <w:rsid w:val="00B91DA1"/>
    <w:rsid w:val="00B92127"/>
    <w:rsid w:val="00B9291C"/>
    <w:rsid w:val="00B92A3E"/>
    <w:rsid w:val="00B92CA7"/>
    <w:rsid w:val="00B92E91"/>
    <w:rsid w:val="00B9373C"/>
    <w:rsid w:val="00B93FA9"/>
    <w:rsid w:val="00B94005"/>
    <w:rsid w:val="00B94075"/>
    <w:rsid w:val="00B942B8"/>
    <w:rsid w:val="00B94917"/>
    <w:rsid w:val="00B94BCF"/>
    <w:rsid w:val="00B94FDD"/>
    <w:rsid w:val="00B95053"/>
    <w:rsid w:val="00B95635"/>
    <w:rsid w:val="00B9579B"/>
    <w:rsid w:val="00B96679"/>
    <w:rsid w:val="00B967AC"/>
    <w:rsid w:val="00B96B76"/>
    <w:rsid w:val="00B9706A"/>
    <w:rsid w:val="00B972D7"/>
    <w:rsid w:val="00B972FC"/>
    <w:rsid w:val="00B977FA"/>
    <w:rsid w:val="00B97B29"/>
    <w:rsid w:val="00B97C45"/>
    <w:rsid w:val="00B97F0C"/>
    <w:rsid w:val="00BA08E3"/>
    <w:rsid w:val="00BA1ACC"/>
    <w:rsid w:val="00BA1DE5"/>
    <w:rsid w:val="00BA211A"/>
    <w:rsid w:val="00BA2881"/>
    <w:rsid w:val="00BA3029"/>
    <w:rsid w:val="00BA3232"/>
    <w:rsid w:val="00BA3815"/>
    <w:rsid w:val="00BA3914"/>
    <w:rsid w:val="00BA3CE8"/>
    <w:rsid w:val="00BA3F36"/>
    <w:rsid w:val="00BA4370"/>
    <w:rsid w:val="00BA4A71"/>
    <w:rsid w:val="00BA4C0F"/>
    <w:rsid w:val="00BA4F78"/>
    <w:rsid w:val="00BA5167"/>
    <w:rsid w:val="00BA555C"/>
    <w:rsid w:val="00BA5776"/>
    <w:rsid w:val="00BA581B"/>
    <w:rsid w:val="00BA5996"/>
    <w:rsid w:val="00BA5EA7"/>
    <w:rsid w:val="00BA603B"/>
    <w:rsid w:val="00BA621A"/>
    <w:rsid w:val="00BA6304"/>
    <w:rsid w:val="00BA63A0"/>
    <w:rsid w:val="00BA6469"/>
    <w:rsid w:val="00BA6679"/>
    <w:rsid w:val="00BA7002"/>
    <w:rsid w:val="00BA73F1"/>
    <w:rsid w:val="00BA7A46"/>
    <w:rsid w:val="00BB04B5"/>
    <w:rsid w:val="00BB05FD"/>
    <w:rsid w:val="00BB0676"/>
    <w:rsid w:val="00BB0F84"/>
    <w:rsid w:val="00BB1068"/>
    <w:rsid w:val="00BB1C89"/>
    <w:rsid w:val="00BB1EF8"/>
    <w:rsid w:val="00BB26D3"/>
    <w:rsid w:val="00BB280D"/>
    <w:rsid w:val="00BB2B0F"/>
    <w:rsid w:val="00BB2D27"/>
    <w:rsid w:val="00BB2FA5"/>
    <w:rsid w:val="00BB34B4"/>
    <w:rsid w:val="00BB3DB2"/>
    <w:rsid w:val="00BB3F09"/>
    <w:rsid w:val="00BB4500"/>
    <w:rsid w:val="00BB4C79"/>
    <w:rsid w:val="00BB4FDC"/>
    <w:rsid w:val="00BB51FD"/>
    <w:rsid w:val="00BB6A54"/>
    <w:rsid w:val="00BB754F"/>
    <w:rsid w:val="00BB78BB"/>
    <w:rsid w:val="00BB79AF"/>
    <w:rsid w:val="00BB7AFF"/>
    <w:rsid w:val="00BB7FBA"/>
    <w:rsid w:val="00BC0CD5"/>
    <w:rsid w:val="00BC1A8D"/>
    <w:rsid w:val="00BC1DC6"/>
    <w:rsid w:val="00BC2945"/>
    <w:rsid w:val="00BC30EB"/>
    <w:rsid w:val="00BC3481"/>
    <w:rsid w:val="00BC48F7"/>
    <w:rsid w:val="00BC5180"/>
    <w:rsid w:val="00BC5A16"/>
    <w:rsid w:val="00BC5EC3"/>
    <w:rsid w:val="00BC601B"/>
    <w:rsid w:val="00BC6537"/>
    <w:rsid w:val="00BC6541"/>
    <w:rsid w:val="00BC726B"/>
    <w:rsid w:val="00BC7D69"/>
    <w:rsid w:val="00BC7F04"/>
    <w:rsid w:val="00BD002D"/>
    <w:rsid w:val="00BD0A06"/>
    <w:rsid w:val="00BD112C"/>
    <w:rsid w:val="00BD17F0"/>
    <w:rsid w:val="00BD1A1A"/>
    <w:rsid w:val="00BD21BC"/>
    <w:rsid w:val="00BD21F0"/>
    <w:rsid w:val="00BD22B3"/>
    <w:rsid w:val="00BD2AA4"/>
    <w:rsid w:val="00BD2F6A"/>
    <w:rsid w:val="00BD30BC"/>
    <w:rsid w:val="00BD3F7F"/>
    <w:rsid w:val="00BD4011"/>
    <w:rsid w:val="00BD4C16"/>
    <w:rsid w:val="00BD4C81"/>
    <w:rsid w:val="00BD5D54"/>
    <w:rsid w:val="00BD5D98"/>
    <w:rsid w:val="00BD60E0"/>
    <w:rsid w:val="00BD61EA"/>
    <w:rsid w:val="00BD6315"/>
    <w:rsid w:val="00BD660E"/>
    <w:rsid w:val="00BD71EF"/>
    <w:rsid w:val="00BD79B8"/>
    <w:rsid w:val="00BD7C47"/>
    <w:rsid w:val="00BE06D4"/>
    <w:rsid w:val="00BE0A7F"/>
    <w:rsid w:val="00BE0F05"/>
    <w:rsid w:val="00BE12F7"/>
    <w:rsid w:val="00BE14C9"/>
    <w:rsid w:val="00BE1618"/>
    <w:rsid w:val="00BE20B7"/>
    <w:rsid w:val="00BE2A86"/>
    <w:rsid w:val="00BE2AC1"/>
    <w:rsid w:val="00BE3567"/>
    <w:rsid w:val="00BE38D9"/>
    <w:rsid w:val="00BE38E7"/>
    <w:rsid w:val="00BE3E2C"/>
    <w:rsid w:val="00BE4329"/>
    <w:rsid w:val="00BE43BB"/>
    <w:rsid w:val="00BE6D2C"/>
    <w:rsid w:val="00BE7126"/>
    <w:rsid w:val="00BE721F"/>
    <w:rsid w:val="00BE7538"/>
    <w:rsid w:val="00BE798A"/>
    <w:rsid w:val="00BE7D23"/>
    <w:rsid w:val="00BE7D24"/>
    <w:rsid w:val="00BF0923"/>
    <w:rsid w:val="00BF0E63"/>
    <w:rsid w:val="00BF19EF"/>
    <w:rsid w:val="00BF2A48"/>
    <w:rsid w:val="00BF2A8E"/>
    <w:rsid w:val="00BF2EE6"/>
    <w:rsid w:val="00BF39B8"/>
    <w:rsid w:val="00BF43B3"/>
    <w:rsid w:val="00BF4444"/>
    <w:rsid w:val="00BF4B02"/>
    <w:rsid w:val="00BF4B77"/>
    <w:rsid w:val="00BF4E63"/>
    <w:rsid w:val="00BF4E92"/>
    <w:rsid w:val="00BF4F56"/>
    <w:rsid w:val="00BF58CC"/>
    <w:rsid w:val="00BF66B4"/>
    <w:rsid w:val="00BF68F8"/>
    <w:rsid w:val="00BF776C"/>
    <w:rsid w:val="00C004AD"/>
    <w:rsid w:val="00C01066"/>
    <w:rsid w:val="00C011E2"/>
    <w:rsid w:val="00C01A1F"/>
    <w:rsid w:val="00C01AE0"/>
    <w:rsid w:val="00C02002"/>
    <w:rsid w:val="00C02375"/>
    <w:rsid w:val="00C02832"/>
    <w:rsid w:val="00C02B74"/>
    <w:rsid w:val="00C02E5A"/>
    <w:rsid w:val="00C030F3"/>
    <w:rsid w:val="00C035E7"/>
    <w:rsid w:val="00C0372D"/>
    <w:rsid w:val="00C0390F"/>
    <w:rsid w:val="00C0541C"/>
    <w:rsid w:val="00C0573B"/>
    <w:rsid w:val="00C05A1A"/>
    <w:rsid w:val="00C06046"/>
    <w:rsid w:val="00C062CE"/>
    <w:rsid w:val="00C06DFB"/>
    <w:rsid w:val="00C105A4"/>
    <w:rsid w:val="00C10BCA"/>
    <w:rsid w:val="00C10CBD"/>
    <w:rsid w:val="00C10E59"/>
    <w:rsid w:val="00C10F31"/>
    <w:rsid w:val="00C1177D"/>
    <w:rsid w:val="00C1215B"/>
    <w:rsid w:val="00C12471"/>
    <w:rsid w:val="00C12476"/>
    <w:rsid w:val="00C12897"/>
    <w:rsid w:val="00C12993"/>
    <w:rsid w:val="00C1355A"/>
    <w:rsid w:val="00C137A8"/>
    <w:rsid w:val="00C14145"/>
    <w:rsid w:val="00C14729"/>
    <w:rsid w:val="00C14AB5"/>
    <w:rsid w:val="00C150DD"/>
    <w:rsid w:val="00C15575"/>
    <w:rsid w:val="00C15B15"/>
    <w:rsid w:val="00C15BC4"/>
    <w:rsid w:val="00C16071"/>
    <w:rsid w:val="00C171D3"/>
    <w:rsid w:val="00C171F5"/>
    <w:rsid w:val="00C176D1"/>
    <w:rsid w:val="00C207F4"/>
    <w:rsid w:val="00C20E05"/>
    <w:rsid w:val="00C20E64"/>
    <w:rsid w:val="00C2108A"/>
    <w:rsid w:val="00C21CAA"/>
    <w:rsid w:val="00C22BB6"/>
    <w:rsid w:val="00C22BBC"/>
    <w:rsid w:val="00C2301B"/>
    <w:rsid w:val="00C2301D"/>
    <w:rsid w:val="00C233A0"/>
    <w:rsid w:val="00C2391F"/>
    <w:rsid w:val="00C24022"/>
    <w:rsid w:val="00C24097"/>
    <w:rsid w:val="00C24115"/>
    <w:rsid w:val="00C247A0"/>
    <w:rsid w:val="00C24E62"/>
    <w:rsid w:val="00C250C0"/>
    <w:rsid w:val="00C25415"/>
    <w:rsid w:val="00C25B97"/>
    <w:rsid w:val="00C25F3B"/>
    <w:rsid w:val="00C267AC"/>
    <w:rsid w:val="00C26B95"/>
    <w:rsid w:val="00C27056"/>
    <w:rsid w:val="00C27233"/>
    <w:rsid w:val="00C273BC"/>
    <w:rsid w:val="00C274D0"/>
    <w:rsid w:val="00C274E6"/>
    <w:rsid w:val="00C30135"/>
    <w:rsid w:val="00C30B33"/>
    <w:rsid w:val="00C312B0"/>
    <w:rsid w:val="00C32370"/>
    <w:rsid w:val="00C328FF"/>
    <w:rsid w:val="00C33EE6"/>
    <w:rsid w:val="00C342CB"/>
    <w:rsid w:val="00C35039"/>
    <w:rsid w:val="00C35E8E"/>
    <w:rsid w:val="00C365DE"/>
    <w:rsid w:val="00C367E9"/>
    <w:rsid w:val="00C3682E"/>
    <w:rsid w:val="00C372E1"/>
    <w:rsid w:val="00C3788A"/>
    <w:rsid w:val="00C40392"/>
    <w:rsid w:val="00C4079D"/>
    <w:rsid w:val="00C414E1"/>
    <w:rsid w:val="00C41581"/>
    <w:rsid w:val="00C41615"/>
    <w:rsid w:val="00C417BC"/>
    <w:rsid w:val="00C41832"/>
    <w:rsid w:val="00C41C72"/>
    <w:rsid w:val="00C421BC"/>
    <w:rsid w:val="00C4262F"/>
    <w:rsid w:val="00C4342F"/>
    <w:rsid w:val="00C435CE"/>
    <w:rsid w:val="00C4387D"/>
    <w:rsid w:val="00C43AF6"/>
    <w:rsid w:val="00C43C4A"/>
    <w:rsid w:val="00C43E1C"/>
    <w:rsid w:val="00C44AD2"/>
    <w:rsid w:val="00C44B88"/>
    <w:rsid w:val="00C45E3E"/>
    <w:rsid w:val="00C465AB"/>
    <w:rsid w:val="00C466E0"/>
    <w:rsid w:val="00C468E3"/>
    <w:rsid w:val="00C46BA9"/>
    <w:rsid w:val="00C471F7"/>
    <w:rsid w:val="00C47557"/>
    <w:rsid w:val="00C479A6"/>
    <w:rsid w:val="00C47A88"/>
    <w:rsid w:val="00C47C70"/>
    <w:rsid w:val="00C503B7"/>
    <w:rsid w:val="00C50482"/>
    <w:rsid w:val="00C50B49"/>
    <w:rsid w:val="00C50D96"/>
    <w:rsid w:val="00C50FA0"/>
    <w:rsid w:val="00C51001"/>
    <w:rsid w:val="00C512A1"/>
    <w:rsid w:val="00C5233C"/>
    <w:rsid w:val="00C52601"/>
    <w:rsid w:val="00C52AAE"/>
    <w:rsid w:val="00C52E94"/>
    <w:rsid w:val="00C53498"/>
    <w:rsid w:val="00C543E0"/>
    <w:rsid w:val="00C5459A"/>
    <w:rsid w:val="00C545C1"/>
    <w:rsid w:val="00C5489C"/>
    <w:rsid w:val="00C54B69"/>
    <w:rsid w:val="00C54E57"/>
    <w:rsid w:val="00C55115"/>
    <w:rsid w:val="00C55D2C"/>
    <w:rsid w:val="00C5729B"/>
    <w:rsid w:val="00C57D90"/>
    <w:rsid w:val="00C609B8"/>
    <w:rsid w:val="00C61472"/>
    <w:rsid w:val="00C61476"/>
    <w:rsid w:val="00C61538"/>
    <w:rsid w:val="00C61BBC"/>
    <w:rsid w:val="00C62D34"/>
    <w:rsid w:val="00C6309F"/>
    <w:rsid w:val="00C638C9"/>
    <w:rsid w:val="00C63DCA"/>
    <w:rsid w:val="00C63EA5"/>
    <w:rsid w:val="00C63F6A"/>
    <w:rsid w:val="00C64258"/>
    <w:rsid w:val="00C6489C"/>
    <w:rsid w:val="00C64C9E"/>
    <w:rsid w:val="00C64D9C"/>
    <w:rsid w:val="00C64E39"/>
    <w:rsid w:val="00C64FE6"/>
    <w:rsid w:val="00C65150"/>
    <w:rsid w:val="00C6538C"/>
    <w:rsid w:val="00C65974"/>
    <w:rsid w:val="00C65D0D"/>
    <w:rsid w:val="00C661D0"/>
    <w:rsid w:val="00C6699D"/>
    <w:rsid w:val="00C66E8B"/>
    <w:rsid w:val="00C670FC"/>
    <w:rsid w:val="00C67118"/>
    <w:rsid w:val="00C6719D"/>
    <w:rsid w:val="00C6742D"/>
    <w:rsid w:val="00C67508"/>
    <w:rsid w:val="00C67660"/>
    <w:rsid w:val="00C67C0A"/>
    <w:rsid w:val="00C67CBD"/>
    <w:rsid w:val="00C709F6"/>
    <w:rsid w:val="00C70B52"/>
    <w:rsid w:val="00C70C16"/>
    <w:rsid w:val="00C70C3C"/>
    <w:rsid w:val="00C70D76"/>
    <w:rsid w:val="00C7102E"/>
    <w:rsid w:val="00C718A6"/>
    <w:rsid w:val="00C729E2"/>
    <w:rsid w:val="00C730D7"/>
    <w:rsid w:val="00C732E8"/>
    <w:rsid w:val="00C7334B"/>
    <w:rsid w:val="00C745A2"/>
    <w:rsid w:val="00C74AD9"/>
    <w:rsid w:val="00C74AFA"/>
    <w:rsid w:val="00C74DBF"/>
    <w:rsid w:val="00C75247"/>
    <w:rsid w:val="00C764B4"/>
    <w:rsid w:val="00C76822"/>
    <w:rsid w:val="00C76970"/>
    <w:rsid w:val="00C769AE"/>
    <w:rsid w:val="00C778E0"/>
    <w:rsid w:val="00C77DA4"/>
    <w:rsid w:val="00C77F87"/>
    <w:rsid w:val="00C803E0"/>
    <w:rsid w:val="00C8069A"/>
    <w:rsid w:val="00C80B2B"/>
    <w:rsid w:val="00C812F6"/>
    <w:rsid w:val="00C81DE4"/>
    <w:rsid w:val="00C82BF9"/>
    <w:rsid w:val="00C82CF5"/>
    <w:rsid w:val="00C8323C"/>
    <w:rsid w:val="00C836DB"/>
    <w:rsid w:val="00C837B6"/>
    <w:rsid w:val="00C83851"/>
    <w:rsid w:val="00C83986"/>
    <w:rsid w:val="00C83CA8"/>
    <w:rsid w:val="00C84804"/>
    <w:rsid w:val="00C8503A"/>
    <w:rsid w:val="00C856CE"/>
    <w:rsid w:val="00C85EA0"/>
    <w:rsid w:val="00C85FA0"/>
    <w:rsid w:val="00C8677A"/>
    <w:rsid w:val="00C86B1F"/>
    <w:rsid w:val="00C8704C"/>
    <w:rsid w:val="00C8782B"/>
    <w:rsid w:val="00C878AB"/>
    <w:rsid w:val="00C902C6"/>
    <w:rsid w:val="00C904B9"/>
    <w:rsid w:val="00C90526"/>
    <w:rsid w:val="00C90CB0"/>
    <w:rsid w:val="00C9182F"/>
    <w:rsid w:val="00C92270"/>
    <w:rsid w:val="00C92BB5"/>
    <w:rsid w:val="00C92ED8"/>
    <w:rsid w:val="00C93380"/>
    <w:rsid w:val="00C935EA"/>
    <w:rsid w:val="00C936F8"/>
    <w:rsid w:val="00C93771"/>
    <w:rsid w:val="00C93900"/>
    <w:rsid w:val="00C93A54"/>
    <w:rsid w:val="00C93C2E"/>
    <w:rsid w:val="00C93D35"/>
    <w:rsid w:val="00C9416C"/>
    <w:rsid w:val="00C9486A"/>
    <w:rsid w:val="00C94A36"/>
    <w:rsid w:val="00C94F27"/>
    <w:rsid w:val="00C94FD8"/>
    <w:rsid w:val="00C95FFF"/>
    <w:rsid w:val="00C967A4"/>
    <w:rsid w:val="00C97B33"/>
    <w:rsid w:val="00C97E0C"/>
    <w:rsid w:val="00CA0318"/>
    <w:rsid w:val="00CA04A5"/>
    <w:rsid w:val="00CA09BF"/>
    <w:rsid w:val="00CA0A75"/>
    <w:rsid w:val="00CA1087"/>
    <w:rsid w:val="00CA12FE"/>
    <w:rsid w:val="00CA18AC"/>
    <w:rsid w:val="00CA1EC1"/>
    <w:rsid w:val="00CA3C09"/>
    <w:rsid w:val="00CA523C"/>
    <w:rsid w:val="00CA529B"/>
    <w:rsid w:val="00CA544B"/>
    <w:rsid w:val="00CA566D"/>
    <w:rsid w:val="00CA58C0"/>
    <w:rsid w:val="00CA6974"/>
    <w:rsid w:val="00CA6B42"/>
    <w:rsid w:val="00CA74AF"/>
    <w:rsid w:val="00CA7592"/>
    <w:rsid w:val="00CB12AB"/>
    <w:rsid w:val="00CB16E0"/>
    <w:rsid w:val="00CB1BD6"/>
    <w:rsid w:val="00CB223A"/>
    <w:rsid w:val="00CB23D5"/>
    <w:rsid w:val="00CB2B8F"/>
    <w:rsid w:val="00CB36ED"/>
    <w:rsid w:val="00CB46CE"/>
    <w:rsid w:val="00CB5BB5"/>
    <w:rsid w:val="00CB7506"/>
    <w:rsid w:val="00CC0BD1"/>
    <w:rsid w:val="00CC0DBA"/>
    <w:rsid w:val="00CC0E21"/>
    <w:rsid w:val="00CC0E63"/>
    <w:rsid w:val="00CC123D"/>
    <w:rsid w:val="00CC1DBA"/>
    <w:rsid w:val="00CC246C"/>
    <w:rsid w:val="00CC26FC"/>
    <w:rsid w:val="00CC2D8A"/>
    <w:rsid w:val="00CC333E"/>
    <w:rsid w:val="00CC33A7"/>
    <w:rsid w:val="00CC3A2D"/>
    <w:rsid w:val="00CC4488"/>
    <w:rsid w:val="00CC44F5"/>
    <w:rsid w:val="00CC4947"/>
    <w:rsid w:val="00CC51FE"/>
    <w:rsid w:val="00CC5483"/>
    <w:rsid w:val="00CC5594"/>
    <w:rsid w:val="00CC56ED"/>
    <w:rsid w:val="00CC5B11"/>
    <w:rsid w:val="00CC5D36"/>
    <w:rsid w:val="00CC6308"/>
    <w:rsid w:val="00CC6426"/>
    <w:rsid w:val="00CC693A"/>
    <w:rsid w:val="00CC696E"/>
    <w:rsid w:val="00CC6D9E"/>
    <w:rsid w:val="00CC6DB7"/>
    <w:rsid w:val="00CC6DD4"/>
    <w:rsid w:val="00CC7B9A"/>
    <w:rsid w:val="00CD058E"/>
    <w:rsid w:val="00CD06CD"/>
    <w:rsid w:val="00CD1472"/>
    <w:rsid w:val="00CD17A3"/>
    <w:rsid w:val="00CD1D92"/>
    <w:rsid w:val="00CD2424"/>
    <w:rsid w:val="00CD26F1"/>
    <w:rsid w:val="00CD2918"/>
    <w:rsid w:val="00CD2BB3"/>
    <w:rsid w:val="00CD2C9D"/>
    <w:rsid w:val="00CD3BD7"/>
    <w:rsid w:val="00CD3DBA"/>
    <w:rsid w:val="00CD4140"/>
    <w:rsid w:val="00CD4D43"/>
    <w:rsid w:val="00CD4DC1"/>
    <w:rsid w:val="00CD59B9"/>
    <w:rsid w:val="00CD5A00"/>
    <w:rsid w:val="00CD5D04"/>
    <w:rsid w:val="00CD5DDE"/>
    <w:rsid w:val="00CD6174"/>
    <w:rsid w:val="00CD6842"/>
    <w:rsid w:val="00CD68E8"/>
    <w:rsid w:val="00CD71B3"/>
    <w:rsid w:val="00CE0052"/>
    <w:rsid w:val="00CE089B"/>
    <w:rsid w:val="00CE08B2"/>
    <w:rsid w:val="00CE08D7"/>
    <w:rsid w:val="00CE0904"/>
    <w:rsid w:val="00CE0A23"/>
    <w:rsid w:val="00CE110C"/>
    <w:rsid w:val="00CE12D2"/>
    <w:rsid w:val="00CE1FAD"/>
    <w:rsid w:val="00CE2018"/>
    <w:rsid w:val="00CE25F6"/>
    <w:rsid w:val="00CE2AE2"/>
    <w:rsid w:val="00CE2B5D"/>
    <w:rsid w:val="00CE31EC"/>
    <w:rsid w:val="00CE39FF"/>
    <w:rsid w:val="00CE47FB"/>
    <w:rsid w:val="00CE53C4"/>
    <w:rsid w:val="00CE56DA"/>
    <w:rsid w:val="00CE62B9"/>
    <w:rsid w:val="00CE69E1"/>
    <w:rsid w:val="00CE77BC"/>
    <w:rsid w:val="00CE781D"/>
    <w:rsid w:val="00CE7984"/>
    <w:rsid w:val="00CE7C58"/>
    <w:rsid w:val="00CE7D54"/>
    <w:rsid w:val="00CE7FB8"/>
    <w:rsid w:val="00CF01D1"/>
    <w:rsid w:val="00CF038D"/>
    <w:rsid w:val="00CF03E5"/>
    <w:rsid w:val="00CF0440"/>
    <w:rsid w:val="00CF0D5D"/>
    <w:rsid w:val="00CF1093"/>
    <w:rsid w:val="00CF161F"/>
    <w:rsid w:val="00CF1F5C"/>
    <w:rsid w:val="00CF20CA"/>
    <w:rsid w:val="00CF2144"/>
    <w:rsid w:val="00CF27B0"/>
    <w:rsid w:val="00CF3447"/>
    <w:rsid w:val="00CF36A4"/>
    <w:rsid w:val="00CF39C4"/>
    <w:rsid w:val="00CF3F60"/>
    <w:rsid w:val="00CF44CB"/>
    <w:rsid w:val="00CF4667"/>
    <w:rsid w:val="00CF47A8"/>
    <w:rsid w:val="00CF49D1"/>
    <w:rsid w:val="00CF4BDD"/>
    <w:rsid w:val="00CF4E76"/>
    <w:rsid w:val="00CF5E96"/>
    <w:rsid w:val="00CF61E3"/>
    <w:rsid w:val="00CF6DE1"/>
    <w:rsid w:val="00CF75D3"/>
    <w:rsid w:val="00CF7A86"/>
    <w:rsid w:val="00D004D6"/>
    <w:rsid w:val="00D00B4C"/>
    <w:rsid w:val="00D00CC6"/>
    <w:rsid w:val="00D0105B"/>
    <w:rsid w:val="00D010BA"/>
    <w:rsid w:val="00D01C4F"/>
    <w:rsid w:val="00D01F06"/>
    <w:rsid w:val="00D02957"/>
    <w:rsid w:val="00D02A67"/>
    <w:rsid w:val="00D02C98"/>
    <w:rsid w:val="00D03000"/>
    <w:rsid w:val="00D039E7"/>
    <w:rsid w:val="00D03EA6"/>
    <w:rsid w:val="00D04095"/>
    <w:rsid w:val="00D04B17"/>
    <w:rsid w:val="00D0535A"/>
    <w:rsid w:val="00D05A64"/>
    <w:rsid w:val="00D05BEC"/>
    <w:rsid w:val="00D073B4"/>
    <w:rsid w:val="00D07F2C"/>
    <w:rsid w:val="00D10664"/>
    <w:rsid w:val="00D10C7D"/>
    <w:rsid w:val="00D1124A"/>
    <w:rsid w:val="00D11D42"/>
    <w:rsid w:val="00D11E52"/>
    <w:rsid w:val="00D12334"/>
    <w:rsid w:val="00D1269C"/>
    <w:rsid w:val="00D1286F"/>
    <w:rsid w:val="00D12F5B"/>
    <w:rsid w:val="00D12F8D"/>
    <w:rsid w:val="00D13579"/>
    <w:rsid w:val="00D138E1"/>
    <w:rsid w:val="00D13E75"/>
    <w:rsid w:val="00D141FE"/>
    <w:rsid w:val="00D14251"/>
    <w:rsid w:val="00D1456A"/>
    <w:rsid w:val="00D14967"/>
    <w:rsid w:val="00D14F40"/>
    <w:rsid w:val="00D15CC8"/>
    <w:rsid w:val="00D16497"/>
    <w:rsid w:val="00D16659"/>
    <w:rsid w:val="00D1685B"/>
    <w:rsid w:val="00D16F86"/>
    <w:rsid w:val="00D174BD"/>
    <w:rsid w:val="00D176FE"/>
    <w:rsid w:val="00D177EE"/>
    <w:rsid w:val="00D17A6D"/>
    <w:rsid w:val="00D17AD6"/>
    <w:rsid w:val="00D17B2F"/>
    <w:rsid w:val="00D17B36"/>
    <w:rsid w:val="00D17D5F"/>
    <w:rsid w:val="00D20569"/>
    <w:rsid w:val="00D20805"/>
    <w:rsid w:val="00D20F36"/>
    <w:rsid w:val="00D21592"/>
    <w:rsid w:val="00D215EA"/>
    <w:rsid w:val="00D21949"/>
    <w:rsid w:val="00D21A0A"/>
    <w:rsid w:val="00D2207F"/>
    <w:rsid w:val="00D2217C"/>
    <w:rsid w:val="00D2257A"/>
    <w:rsid w:val="00D22B1D"/>
    <w:rsid w:val="00D22F2F"/>
    <w:rsid w:val="00D236E1"/>
    <w:rsid w:val="00D23739"/>
    <w:rsid w:val="00D23913"/>
    <w:rsid w:val="00D242D2"/>
    <w:rsid w:val="00D242E9"/>
    <w:rsid w:val="00D243C1"/>
    <w:rsid w:val="00D2451C"/>
    <w:rsid w:val="00D245D2"/>
    <w:rsid w:val="00D24664"/>
    <w:rsid w:val="00D25C11"/>
    <w:rsid w:val="00D25DB5"/>
    <w:rsid w:val="00D25EF3"/>
    <w:rsid w:val="00D260CC"/>
    <w:rsid w:val="00D262DE"/>
    <w:rsid w:val="00D265D1"/>
    <w:rsid w:val="00D26BAD"/>
    <w:rsid w:val="00D272BB"/>
    <w:rsid w:val="00D27467"/>
    <w:rsid w:val="00D300C2"/>
    <w:rsid w:val="00D304C3"/>
    <w:rsid w:val="00D30EF8"/>
    <w:rsid w:val="00D31545"/>
    <w:rsid w:val="00D31677"/>
    <w:rsid w:val="00D31698"/>
    <w:rsid w:val="00D31CBC"/>
    <w:rsid w:val="00D32BE7"/>
    <w:rsid w:val="00D33063"/>
    <w:rsid w:val="00D337DE"/>
    <w:rsid w:val="00D34862"/>
    <w:rsid w:val="00D349BE"/>
    <w:rsid w:val="00D34EF7"/>
    <w:rsid w:val="00D36320"/>
    <w:rsid w:val="00D36351"/>
    <w:rsid w:val="00D3703C"/>
    <w:rsid w:val="00D37C1E"/>
    <w:rsid w:val="00D37C6A"/>
    <w:rsid w:val="00D405F9"/>
    <w:rsid w:val="00D40E0E"/>
    <w:rsid w:val="00D40FAE"/>
    <w:rsid w:val="00D42672"/>
    <w:rsid w:val="00D429E4"/>
    <w:rsid w:val="00D42C21"/>
    <w:rsid w:val="00D42C2F"/>
    <w:rsid w:val="00D42D3C"/>
    <w:rsid w:val="00D42D8B"/>
    <w:rsid w:val="00D42F2A"/>
    <w:rsid w:val="00D434DD"/>
    <w:rsid w:val="00D438C8"/>
    <w:rsid w:val="00D43AC5"/>
    <w:rsid w:val="00D43B74"/>
    <w:rsid w:val="00D451D8"/>
    <w:rsid w:val="00D4546F"/>
    <w:rsid w:val="00D45D19"/>
    <w:rsid w:val="00D45F16"/>
    <w:rsid w:val="00D4605F"/>
    <w:rsid w:val="00D46423"/>
    <w:rsid w:val="00D465CD"/>
    <w:rsid w:val="00D46C28"/>
    <w:rsid w:val="00D46C49"/>
    <w:rsid w:val="00D46EB8"/>
    <w:rsid w:val="00D46F0B"/>
    <w:rsid w:val="00D4785E"/>
    <w:rsid w:val="00D478D8"/>
    <w:rsid w:val="00D47BF3"/>
    <w:rsid w:val="00D50E12"/>
    <w:rsid w:val="00D513F2"/>
    <w:rsid w:val="00D5189F"/>
    <w:rsid w:val="00D51BD8"/>
    <w:rsid w:val="00D51BF2"/>
    <w:rsid w:val="00D52042"/>
    <w:rsid w:val="00D53556"/>
    <w:rsid w:val="00D541B7"/>
    <w:rsid w:val="00D54297"/>
    <w:rsid w:val="00D548E6"/>
    <w:rsid w:val="00D55B2A"/>
    <w:rsid w:val="00D57466"/>
    <w:rsid w:val="00D574DA"/>
    <w:rsid w:val="00D57529"/>
    <w:rsid w:val="00D57EAA"/>
    <w:rsid w:val="00D6004F"/>
    <w:rsid w:val="00D60349"/>
    <w:rsid w:val="00D607C6"/>
    <w:rsid w:val="00D61DE1"/>
    <w:rsid w:val="00D61EF2"/>
    <w:rsid w:val="00D62635"/>
    <w:rsid w:val="00D630AE"/>
    <w:rsid w:val="00D63417"/>
    <w:rsid w:val="00D63485"/>
    <w:rsid w:val="00D63A86"/>
    <w:rsid w:val="00D63B59"/>
    <w:rsid w:val="00D63FBD"/>
    <w:rsid w:val="00D642BB"/>
    <w:rsid w:val="00D64674"/>
    <w:rsid w:val="00D64C67"/>
    <w:rsid w:val="00D653A7"/>
    <w:rsid w:val="00D6553C"/>
    <w:rsid w:val="00D66661"/>
    <w:rsid w:val="00D6683C"/>
    <w:rsid w:val="00D66A49"/>
    <w:rsid w:val="00D67D45"/>
    <w:rsid w:val="00D67DD2"/>
    <w:rsid w:val="00D67F1F"/>
    <w:rsid w:val="00D706F2"/>
    <w:rsid w:val="00D708F9"/>
    <w:rsid w:val="00D70E77"/>
    <w:rsid w:val="00D70F05"/>
    <w:rsid w:val="00D710E9"/>
    <w:rsid w:val="00D71542"/>
    <w:rsid w:val="00D71563"/>
    <w:rsid w:val="00D71C86"/>
    <w:rsid w:val="00D726AD"/>
    <w:rsid w:val="00D72A1D"/>
    <w:rsid w:val="00D737D2"/>
    <w:rsid w:val="00D74100"/>
    <w:rsid w:val="00D745E0"/>
    <w:rsid w:val="00D75010"/>
    <w:rsid w:val="00D75232"/>
    <w:rsid w:val="00D75496"/>
    <w:rsid w:val="00D75C58"/>
    <w:rsid w:val="00D75DF4"/>
    <w:rsid w:val="00D75EDC"/>
    <w:rsid w:val="00D7616E"/>
    <w:rsid w:val="00D77157"/>
    <w:rsid w:val="00D779A0"/>
    <w:rsid w:val="00D80CDA"/>
    <w:rsid w:val="00D81482"/>
    <w:rsid w:val="00D814BE"/>
    <w:rsid w:val="00D8219F"/>
    <w:rsid w:val="00D82265"/>
    <w:rsid w:val="00D8253C"/>
    <w:rsid w:val="00D828DE"/>
    <w:rsid w:val="00D82F92"/>
    <w:rsid w:val="00D838D0"/>
    <w:rsid w:val="00D83D36"/>
    <w:rsid w:val="00D83D89"/>
    <w:rsid w:val="00D84699"/>
    <w:rsid w:val="00D848F8"/>
    <w:rsid w:val="00D862D4"/>
    <w:rsid w:val="00D8643A"/>
    <w:rsid w:val="00D86470"/>
    <w:rsid w:val="00D867A4"/>
    <w:rsid w:val="00D86C55"/>
    <w:rsid w:val="00D86DC1"/>
    <w:rsid w:val="00D8718F"/>
    <w:rsid w:val="00D87481"/>
    <w:rsid w:val="00D90AC7"/>
    <w:rsid w:val="00D90E33"/>
    <w:rsid w:val="00D916E1"/>
    <w:rsid w:val="00D9174A"/>
    <w:rsid w:val="00D92300"/>
    <w:rsid w:val="00D92D64"/>
    <w:rsid w:val="00D933C6"/>
    <w:rsid w:val="00D93623"/>
    <w:rsid w:val="00D93996"/>
    <w:rsid w:val="00D9464A"/>
    <w:rsid w:val="00D9476A"/>
    <w:rsid w:val="00D947AB"/>
    <w:rsid w:val="00D94B9D"/>
    <w:rsid w:val="00D94D6F"/>
    <w:rsid w:val="00D95846"/>
    <w:rsid w:val="00D95A97"/>
    <w:rsid w:val="00D96414"/>
    <w:rsid w:val="00D969F6"/>
    <w:rsid w:val="00D96F3F"/>
    <w:rsid w:val="00D9772E"/>
    <w:rsid w:val="00D97C3D"/>
    <w:rsid w:val="00D97F19"/>
    <w:rsid w:val="00DA053D"/>
    <w:rsid w:val="00DA0A88"/>
    <w:rsid w:val="00DA0B46"/>
    <w:rsid w:val="00DA0F24"/>
    <w:rsid w:val="00DA106B"/>
    <w:rsid w:val="00DA13A1"/>
    <w:rsid w:val="00DA17BF"/>
    <w:rsid w:val="00DA1823"/>
    <w:rsid w:val="00DA1A75"/>
    <w:rsid w:val="00DA1B72"/>
    <w:rsid w:val="00DA2294"/>
    <w:rsid w:val="00DA24FF"/>
    <w:rsid w:val="00DA2842"/>
    <w:rsid w:val="00DA28FE"/>
    <w:rsid w:val="00DA300D"/>
    <w:rsid w:val="00DA354C"/>
    <w:rsid w:val="00DA35C5"/>
    <w:rsid w:val="00DA3D9B"/>
    <w:rsid w:val="00DA52E7"/>
    <w:rsid w:val="00DA57C6"/>
    <w:rsid w:val="00DA5E47"/>
    <w:rsid w:val="00DA693E"/>
    <w:rsid w:val="00DA6CBB"/>
    <w:rsid w:val="00DA7065"/>
    <w:rsid w:val="00DA79FD"/>
    <w:rsid w:val="00DB0110"/>
    <w:rsid w:val="00DB07FD"/>
    <w:rsid w:val="00DB0954"/>
    <w:rsid w:val="00DB118B"/>
    <w:rsid w:val="00DB15E0"/>
    <w:rsid w:val="00DB17D1"/>
    <w:rsid w:val="00DB2616"/>
    <w:rsid w:val="00DB2A41"/>
    <w:rsid w:val="00DB2E7A"/>
    <w:rsid w:val="00DB30E3"/>
    <w:rsid w:val="00DB314E"/>
    <w:rsid w:val="00DB34A3"/>
    <w:rsid w:val="00DB36EB"/>
    <w:rsid w:val="00DB3786"/>
    <w:rsid w:val="00DB37A0"/>
    <w:rsid w:val="00DB3C91"/>
    <w:rsid w:val="00DB3CDD"/>
    <w:rsid w:val="00DB3F3F"/>
    <w:rsid w:val="00DB4AD1"/>
    <w:rsid w:val="00DB4DE3"/>
    <w:rsid w:val="00DB52D0"/>
    <w:rsid w:val="00DB53E6"/>
    <w:rsid w:val="00DB562A"/>
    <w:rsid w:val="00DB565D"/>
    <w:rsid w:val="00DB57B0"/>
    <w:rsid w:val="00DB5E8D"/>
    <w:rsid w:val="00DB67A3"/>
    <w:rsid w:val="00DB6971"/>
    <w:rsid w:val="00DB7084"/>
    <w:rsid w:val="00DB75EC"/>
    <w:rsid w:val="00DB7F70"/>
    <w:rsid w:val="00DC0A7B"/>
    <w:rsid w:val="00DC13E4"/>
    <w:rsid w:val="00DC150D"/>
    <w:rsid w:val="00DC1C90"/>
    <w:rsid w:val="00DC38C5"/>
    <w:rsid w:val="00DC40F6"/>
    <w:rsid w:val="00DC4AF3"/>
    <w:rsid w:val="00DC51F6"/>
    <w:rsid w:val="00DC597E"/>
    <w:rsid w:val="00DC64A3"/>
    <w:rsid w:val="00DC6689"/>
    <w:rsid w:val="00DC68BC"/>
    <w:rsid w:val="00DC6A8F"/>
    <w:rsid w:val="00DC6D7C"/>
    <w:rsid w:val="00DC6D82"/>
    <w:rsid w:val="00DC6E74"/>
    <w:rsid w:val="00DC6E98"/>
    <w:rsid w:val="00DC778A"/>
    <w:rsid w:val="00DD022B"/>
    <w:rsid w:val="00DD0462"/>
    <w:rsid w:val="00DD0E97"/>
    <w:rsid w:val="00DD0F13"/>
    <w:rsid w:val="00DD0FAC"/>
    <w:rsid w:val="00DD11E1"/>
    <w:rsid w:val="00DD1CD0"/>
    <w:rsid w:val="00DD1D12"/>
    <w:rsid w:val="00DD1D8F"/>
    <w:rsid w:val="00DD28B2"/>
    <w:rsid w:val="00DD2B67"/>
    <w:rsid w:val="00DD2D9C"/>
    <w:rsid w:val="00DD2ED3"/>
    <w:rsid w:val="00DD37FE"/>
    <w:rsid w:val="00DD4776"/>
    <w:rsid w:val="00DD48D1"/>
    <w:rsid w:val="00DD4F5D"/>
    <w:rsid w:val="00DD511D"/>
    <w:rsid w:val="00DD55AE"/>
    <w:rsid w:val="00DD5C9B"/>
    <w:rsid w:val="00DD5DC0"/>
    <w:rsid w:val="00DD5F47"/>
    <w:rsid w:val="00DD5FC0"/>
    <w:rsid w:val="00DD713A"/>
    <w:rsid w:val="00DD7D7D"/>
    <w:rsid w:val="00DE039B"/>
    <w:rsid w:val="00DE0745"/>
    <w:rsid w:val="00DE0AD2"/>
    <w:rsid w:val="00DE0B94"/>
    <w:rsid w:val="00DE0BE3"/>
    <w:rsid w:val="00DE0FE2"/>
    <w:rsid w:val="00DE1558"/>
    <w:rsid w:val="00DE16EA"/>
    <w:rsid w:val="00DE18BB"/>
    <w:rsid w:val="00DE1E8D"/>
    <w:rsid w:val="00DE1F72"/>
    <w:rsid w:val="00DE2459"/>
    <w:rsid w:val="00DE24D9"/>
    <w:rsid w:val="00DE2B17"/>
    <w:rsid w:val="00DE3033"/>
    <w:rsid w:val="00DE32F3"/>
    <w:rsid w:val="00DE34BA"/>
    <w:rsid w:val="00DE34D5"/>
    <w:rsid w:val="00DE358D"/>
    <w:rsid w:val="00DE3736"/>
    <w:rsid w:val="00DE3AE9"/>
    <w:rsid w:val="00DE3BF5"/>
    <w:rsid w:val="00DE3F82"/>
    <w:rsid w:val="00DE4447"/>
    <w:rsid w:val="00DE4702"/>
    <w:rsid w:val="00DE5306"/>
    <w:rsid w:val="00DE7009"/>
    <w:rsid w:val="00DE70CB"/>
    <w:rsid w:val="00DE798A"/>
    <w:rsid w:val="00DE7A55"/>
    <w:rsid w:val="00DF08A3"/>
    <w:rsid w:val="00DF0D0E"/>
    <w:rsid w:val="00DF195E"/>
    <w:rsid w:val="00DF1BB1"/>
    <w:rsid w:val="00DF2191"/>
    <w:rsid w:val="00DF21C1"/>
    <w:rsid w:val="00DF2D42"/>
    <w:rsid w:val="00DF2F7D"/>
    <w:rsid w:val="00DF4096"/>
    <w:rsid w:val="00DF445D"/>
    <w:rsid w:val="00DF4E16"/>
    <w:rsid w:val="00DF509D"/>
    <w:rsid w:val="00DF528F"/>
    <w:rsid w:val="00DF535D"/>
    <w:rsid w:val="00DF5E48"/>
    <w:rsid w:val="00DF608F"/>
    <w:rsid w:val="00DF61A1"/>
    <w:rsid w:val="00DF677E"/>
    <w:rsid w:val="00DF6B7B"/>
    <w:rsid w:val="00DF6FB5"/>
    <w:rsid w:val="00DF727D"/>
    <w:rsid w:val="00DF7741"/>
    <w:rsid w:val="00DF7756"/>
    <w:rsid w:val="00E001D5"/>
    <w:rsid w:val="00E011FE"/>
    <w:rsid w:val="00E0146F"/>
    <w:rsid w:val="00E01AAB"/>
    <w:rsid w:val="00E02869"/>
    <w:rsid w:val="00E02BFA"/>
    <w:rsid w:val="00E02CE6"/>
    <w:rsid w:val="00E03276"/>
    <w:rsid w:val="00E03498"/>
    <w:rsid w:val="00E0398C"/>
    <w:rsid w:val="00E03BEF"/>
    <w:rsid w:val="00E03E20"/>
    <w:rsid w:val="00E0461E"/>
    <w:rsid w:val="00E0471E"/>
    <w:rsid w:val="00E04CFD"/>
    <w:rsid w:val="00E054F6"/>
    <w:rsid w:val="00E05B1A"/>
    <w:rsid w:val="00E0776F"/>
    <w:rsid w:val="00E0778D"/>
    <w:rsid w:val="00E077A5"/>
    <w:rsid w:val="00E07E4C"/>
    <w:rsid w:val="00E07F4C"/>
    <w:rsid w:val="00E106CE"/>
    <w:rsid w:val="00E10F27"/>
    <w:rsid w:val="00E11BA8"/>
    <w:rsid w:val="00E12159"/>
    <w:rsid w:val="00E128B9"/>
    <w:rsid w:val="00E129F5"/>
    <w:rsid w:val="00E12F7D"/>
    <w:rsid w:val="00E13950"/>
    <w:rsid w:val="00E142A0"/>
    <w:rsid w:val="00E143C6"/>
    <w:rsid w:val="00E14C80"/>
    <w:rsid w:val="00E14D5B"/>
    <w:rsid w:val="00E14EE7"/>
    <w:rsid w:val="00E15026"/>
    <w:rsid w:val="00E1511D"/>
    <w:rsid w:val="00E154E5"/>
    <w:rsid w:val="00E158B7"/>
    <w:rsid w:val="00E15F21"/>
    <w:rsid w:val="00E1602E"/>
    <w:rsid w:val="00E160C4"/>
    <w:rsid w:val="00E16178"/>
    <w:rsid w:val="00E1629F"/>
    <w:rsid w:val="00E163BE"/>
    <w:rsid w:val="00E163E0"/>
    <w:rsid w:val="00E16966"/>
    <w:rsid w:val="00E16EB2"/>
    <w:rsid w:val="00E17077"/>
    <w:rsid w:val="00E1723E"/>
    <w:rsid w:val="00E17545"/>
    <w:rsid w:val="00E1779E"/>
    <w:rsid w:val="00E17BE9"/>
    <w:rsid w:val="00E17C8F"/>
    <w:rsid w:val="00E20198"/>
    <w:rsid w:val="00E20615"/>
    <w:rsid w:val="00E211B8"/>
    <w:rsid w:val="00E218CB"/>
    <w:rsid w:val="00E22015"/>
    <w:rsid w:val="00E22032"/>
    <w:rsid w:val="00E22364"/>
    <w:rsid w:val="00E227AF"/>
    <w:rsid w:val="00E22837"/>
    <w:rsid w:val="00E22B7F"/>
    <w:rsid w:val="00E23152"/>
    <w:rsid w:val="00E23B86"/>
    <w:rsid w:val="00E24749"/>
    <w:rsid w:val="00E24BB4"/>
    <w:rsid w:val="00E2568A"/>
    <w:rsid w:val="00E2578F"/>
    <w:rsid w:val="00E25AAE"/>
    <w:rsid w:val="00E2650B"/>
    <w:rsid w:val="00E2663A"/>
    <w:rsid w:val="00E2664F"/>
    <w:rsid w:val="00E278D0"/>
    <w:rsid w:val="00E278F1"/>
    <w:rsid w:val="00E27F82"/>
    <w:rsid w:val="00E302A8"/>
    <w:rsid w:val="00E30998"/>
    <w:rsid w:val="00E317DE"/>
    <w:rsid w:val="00E31FD2"/>
    <w:rsid w:val="00E32366"/>
    <w:rsid w:val="00E32BD2"/>
    <w:rsid w:val="00E33F88"/>
    <w:rsid w:val="00E33F9F"/>
    <w:rsid w:val="00E34103"/>
    <w:rsid w:val="00E34523"/>
    <w:rsid w:val="00E346E0"/>
    <w:rsid w:val="00E35081"/>
    <w:rsid w:val="00E35261"/>
    <w:rsid w:val="00E35620"/>
    <w:rsid w:val="00E36258"/>
    <w:rsid w:val="00E36C34"/>
    <w:rsid w:val="00E36C5D"/>
    <w:rsid w:val="00E37919"/>
    <w:rsid w:val="00E3798D"/>
    <w:rsid w:val="00E37EF5"/>
    <w:rsid w:val="00E37FBA"/>
    <w:rsid w:val="00E40BEA"/>
    <w:rsid w:val="00E4136A"/>
    <w:rsid w:val="00E4180A"/>
    <w:rsid w:val="00E422B7"/>
    <w:rsid w:val="00E4232A"/>
    <w:rsid w:val="00E42366"/>
    <w:rsid w:val="00E42986"/>
    <w:rsid w:val="00E42E70"/>
    <w:rsid w:val="00E43325"/>
    <w:rsid w:val="00E4373E"/>
    <w:rsid w:val="00E4391A"/>
    <w:rsid w:val="00E439E9"/>
    <w:rsid w:val="00E442E5"/>
    <w:rsid w:val="00E4588F"/>
    <w:rsid w:val="00E45C31"/>
    <w:rsid w:val="00E46597"/>
    <w:rsid w:val="00E469F7"/>
    <w:rsid w:val="00E46F8A"/>
    <w:rsid w:val="00E47024"/>
    <w:rsid w:val="00E473BA"/>
    <w:rsid w:val="00E504F6"/>
    <w:rsid w:val="00E5091D"/>
    <w:rsid w:val="00E50D63"/>
    <w:rsid w:val="00E51279"/>
    <w:rsid w:val="00E518E6"/>
    <w:rsid w:val="00E519EE"/>
    <w:rsid w:val="00E51AE2"/>
    <w:rsid w:val="00E51DDF"/>
    <w:rsid w:val="00E5219F"/>
    <w:rsid w:val="00E522FE"/>
    <w:rsid w:val="00E52A71"/>
    <w:rsid w:val="00E52E06"/>
    <w:rsid w:val="00E52EB7"/>
    <w:rsid w:val="00E533E3"/>
    <w:rsid w:val="00E5362C"/>
    <w:rsid w:val="00E53A8E"/>
    <w:rsid w:val="00E54051"/>
    <w:rsid w:val="00E540DA"/>
    <w:rsid w:val="00E55815"/>
    <w:rsid w:val="00E56039"/>
    <w:rsid w:val="00E560D1"/>
    <w:rsid w:val="00E563E0"/>
    <w:rsid w:val="00E57228"/>
    <w:rsid w:val="00E5744C"/>
    <w:rsid w:val="00E6082C"/>
    <w:rsid w:val="00E609FF"/>
    <w:rsid w:val="00E613AE"/>
    <w:rsid w:val="00E61604"/>
    <w:rsid w:val="00E619B2"/>
    <w:rsid w:val="00E61C3D"/>
    <w:rsid w:val="00E61D16"/>
    <w:rsid w:val="00E61D85"/>
    <w:rsid w:val="00E62298"/>
    <w:rsid w:val="00E6235E"/>
    <w:rsid w:val="00E62585"/>
    <w:rsid w:val="00E626FC"/>
    <w:rsid w:val="00E62C3E"/>
    <w:rsid w:val="00E631E1"/>
    <w:rsid w:val="00E63ADB"/>
    <w:rsid w:val="00E63B90"/>
    <w:rsid w:val="00E63E5E"/>
    <w:rsid w:val="00E643B8"/>
    <w:rsid w:val="00E645C8"/>
    <w:rsid w:val="00E647A7"/>
    <w:rsid w:val="00E64E2F"/>
    <w:rsid w:val="00E658D3"/>
    <w:rsid w:val="00E65F39"/>
    <w:rsid w:val="00E67001"/>
    <w:rsid w:val="00E6755D"/>
    <w:rsid w:val="00E678EE"/>
    <w:rsid w:val="00E67E12"/>
    <w:rsid w:val="00E67ED6"/>
    <w:rsid w:val="00E67F90"/>
    <w:rsid w:val="00E70C8F"/>
    <w:rsid w:val="00E70DC4"/>
    <w:rsid w:val="00E72012"/>
    <w:rsid w:val="00E72060"/>
    <w:rsid w:val="00E72843"/>
    <w:rsid w:val="00E72896"/>
    <w:rsid w:val="00E73586"/>
    <w:rsid w:val="00E73CD2"/>
    <w:rsid w:val="00E7443D"/>
    <w:rsid w:val="00E749C4"/>
    <w:rsid w:val="00E750B3"/>
    <w:rsid w:val="00E754F0"/>
    <w:rsid w:val="00E7550D"/>
    <w:rsid w:val="00E75B0A"/>
    <w:rsid w:val="00E76003"/>
    <w:rsid w:val="00E7603E"/>
    <w:rsid w:val="00E769B3"/>
    <w:rsid w:val="00E76B63"/>
    <w:rsid w:val="00E77436"/>
    <w:rsid w:val="00E775CB"/>
    <w:rsid w:val="00E80581"/>
    <w:rsid w:val="00E805A8"/>
    <w:rsid w:val="00E8084B"/>
    <w:rsid w:val="00E80A74"/>
    <w:rsid w:val="00E80ECB"/>
    <w:rsid w:val="00E81B7D"/>
    <w:rsid w:val="00E81C3C"/>
    <w:rsid w:val="00E81D7C"/>
    <w:rsid w:val="00E821C8"/>
    <w:rsid w:val="00E8222F"/>
    <w:rsid w:val="00E82C86"/>
    <w:rsid w:val="00E83645"/>
    <w:rsid w:val="00E83653"/>
    <w:rsid w:val="00E83C89"/>
    <w:rsid w:val="00E83D5A"/>
    <w:rsid w:val="00E84835"/>
    <w:rsid w:val="00E84C70"/>
    <w:rsid w:val="00E84EAA"/>
    <w:rsid w:val="00E8533F"/>
    <w:rsid w:val="00E85396"/>
    <w:rsid w:val="00E8585E"/>
    <w:rsid w:val="00E85D4D"/>
    <w:rsid w:val="00E85E91"/>
    <w:rsid w:val="00E85FBE"/>
    <w:rsid w:val="00E860E8"/>
    <w:rsid w:val="00E863D0"/>
    <w:rsid w:val="00E86789"/>
    <w:rsid w:val="00E868E6"/>
    <w:rsid w:val="00E86B4D"/>
    <w:rsid w:val="00E86E05"/>
    <w:rsid w:val="00E86E42"/>
    <w:rsid w:val="00E8720B"/>
    <w:rsid w:val="00E9019A"/>
    <w:rsid w:val="00E91001"/>
    <w:rsid w:val="00E916DB"/>
    <w:rsid w:val="00E916F3"/>
    <w:rsid w:val="00E918D1"/>
    <w:rsid w:val="00E91B18"/>
    <w:rsid w:val="00E91FD1"/>
    <w:rsid w:val="00E92346"/>
    <w:rsid w:val="00E92746"/>
    <w:rsid w:val="00E92F6A"/>
    <w:rsid w:val="00E93086"/>
    <w:rsid w:val="00E930D7"/>
    <w:rsid w:val="00E932DC"/>
    <w:rsid w:val="00E932E6"/>
    <w:rsid w:val="00E93C47"/>
    <w:rsid w:val="00E93C60"/>
    <w:rsid w:val="00E93C90"/>
    <w:rsid w:val="00E948CB"/>
    <w:rsid w:val="00E94F82"/>
    <w:rsid w:val="00E95884"/>
    <w:rsid w:val="00E95D60"/>
    <w:rsid w:val="00E96766"/>
    <w:rsid w:val="00E9777E"/>
    <w:rsid w:val="00EA0031"/>
    <w:rsid w:val="00EA0265"/>
    <w:rsid w:val="00EA0398"/>
    <w:rsid w:val="00EA03B2"/>
    <w:rsid w:val="00EA077C"/>
    <w:rsid w:val="00EA0DE5"/>
    <w:rsid w:val="00EA13B2"/>
    <w:rsid w:val="00EA15E1"/>
    <w:rsid w:val="00EA2296"/>
    <w:rsid w:val="00EA2557"/>
    <w:rsid w:val="00EA2EA2"/>
    <w:rsid w:val="00EA300B"/>
    <w:rsid w:val="00EA3070"/>
    <w:rsid w:val="00EA3128"/>
    <w:rsid w:val="00EA33DA"/>
    <w:rsid w:val="00EA3520"/>
    <w:rsid w:val="00EA35EE"/>
    <w:rsid w:val="00EA4473"/>
    <w:rsid w:val="00EA4A4B"/>
    <w:rsid w:val="00EA519F"/>
    <w:rsid w:val="00EA5873"/>
    <w:rsid w:val="00EA5C11"/>
    <w:rsid w:val="00EA5F82"/>
    <w:rsid w:val="00EA61D6"/>
    <w:rsid w:val="00EA61FA"/>
    <w:rsid w:val="00EA6240"/>
    <w:rsid w:val="00EA6723"/>
    <w:rsid w:val="00EA691C"/>
    <w:rsid w:val="00EA69DB"/>
    <w:rsid w:val="00EA7535"/>
    <w:rsid w:val="00EA7784"/>
    <w:rsid w:val="00EA7B6E"/>
    <w:rsid w:val="00EB0778"/>
    <w:rsid w:val="00EB0E8D"/>
    <w:rsid w:val="00EB0FB4"/>
    <w:rsid w:val="00EB10EC"/>
    <w:rsid w:val="00EB122E"/>
    <w:rsid w:val="00EB1620"/>
    <w:rsid w:val="00EB1756"/>
    <w:rsid w:val="00EB1ACE"/>
    <w:rsid w:val="00EB1AF6"/>
    <w:rsid w:val="00EB29B0"/>
    <w:rsid w:val="00EB38C9"/>
    <w:rsid w:val="00EB3B03"/>
    <w:rsid w:val="00EB4147"/>
    <w:rsid w:val="00EB4ACA"/>
    <w:rsid w:val="00EB4AD0"/>
    <w:rsid w:val="00EB4F79"/>
    <w:rsid w:val="00EB50E9"/>
    <w:rsid w:val="00EB53F0"/>
    <w:rsid w:val="00EB5614"/>
    <w:rsid w:val="00EB5783"/>
    <w:rsid w:val="00EB60D1"/>
    <w:rsid w:val="00EB777A"/>
    <w:rsid w:val="00EC000C"/>
    <w:rsid w:val="00EC032E"/>
    <w:rsid w:val="00EC0A2D"/>
    <w:rsid w:val="00EC0E6D"/>
    <w:rsid w:val="00EC1126"/>
    <w:rsid w:val="00EC157A"/>
    <w:rsid w:val="00EC1AE3"/>
    <w:rsid w:val="00EC1BE3"/>
    <w:rsid w:val="00EC1D30"/>
    <w:rsid w:val="00EC206E"/>
    <w:rsid w:val="00EC2135"/>
    <w:rsid w:val="00EC24A8"/>
    <w:rsid w:val="00EC2D40"/>
    <w:rsid w:val="00EC30C5"/>
    <w:rsid w:val="00EC352D"/>
    <w:rsid w:val="00EC36A5"/>
    <w:rsid w:val="00EC374B"/>
    <w:rsid w:val="00EC3B1C"/>
    <w:rsid w:val="00EC3BA0"/>
    <w:rsid w:val="00EC3E07"/>
    <w:rsid w:val="00EC464F"/>
    <w:rsid w:val="00EC4705"/>
    <w:rsid w:val="00EC51FD"/>
    <w:rsid w:val="00EC55FF"/>
    <w:rsid w:val="00EC5AF3"/>
    <w:rsid w:val="00EC5D01"/>
    <w:rsid w:val="00EC60E5"/>
    <w:rsid w:val="00EC6230"/>
    <w:rsid w:val="00EC63A7"/>
    <w:rsid w:val="00EC6731"/>
    <w:rsid w:val="00EC6D60"/>
    <w:rsid w:val="00EC711C"/>
    <w:rsid w:val="00EC756C"/>
    <w:rsid w:val="00EC7A04"/>
    <w:rsid w:val="00ED01B6"/>
    <w:rsid w:val="00ED04CB"/>
    <w:rsid w:val="00ED06B6"/>
    <w:rsid w:val="00ED0ADA"/>
    <w:rsid w:val="00ED103E"/>
    <w:rsid w:val="00ED1355"/>
    <w:rsid w:val="00ED1576"/>
    <w:rsid w:val="00ED16F3"/>
    <w:rsid w:val="00ED183A"/>
    <w:rsid w:val="00ED192F"/>
    <w:rsid w:val="00ED1B23"/>
    <w:rsid w:val="00ED2D80"/>
    <w:rsid w:val="00ED3062"/>
    <w:rsid w:val="00ED31FC"/>
    <w:rsid w:val="00ED325E"/>
    <w:rsid w:val="00ED3414"/>
    <w:rsid w:val="00ED34F7"/>
    <w:rsid w:val="00ED4130"/>
    <w:rsid w:val="00ED450F"/>
    <w:rsid w:val="00ED458E"/>
    <w:rsid w:val="00ED52E1"/>
    <w:rsid w:val="00ED5C37"/>
    <w:rsid w:val="00ED613B"/>
    <w:rsid w:val="00ED64D1"/>
    <w:rsid w:val="00ED6593"/>
    <w:rsid w:val="00ED6778"/>
    <w:rsid w:val="00ED6C21"/>
    <w:rsid w:val="00ED750A"/>
    <w:rsid w:val="00ED7700"/>
    <w:rsid w:val="00ED7825"/>
    <w:rsid w:val="00ED7A10"/>
    <w:rsid w:val="00ED7F04"/>
    <w:rsid w:val="00EE0DC8"/>
    <w:rsid w:val="00EE1079"/>
    <w:rsid w:val="00EE15A0"/>
    <w:rsid w:val="00EE1729"/>
    <w:rsid w:val="00EE1A8B"/>
    <w:rsid w:val="00EE2337"/>
    <w:rsid w:val="00EE2D71"/>
    <w:rsid w:val="00EE314E"/>
    <w:rsid w:val="00EE34BD"/>
    <w:rsid w:val="00EE3894"/>
    <w:rsid w:val="00EE3EA1"/>
    <w:rsid w:val="00EE429D"/>
    <w:rsid w:val="00EE4582"/>
    <w:rsid w:val="00EE4637"/>
    <w:rsid w:val="00EE4834"/>
    <w:rsid w:val="00EE4B27"/>
    <w:rsid w:val="00EE50D0"/>
    <w:rsid w:val="00EE5486"/>
    <w:rsid w:val="00EE5948"/>
    <w:rsid w:val="00EE59F9"/>
    <w:rsid w:val="00EE5E10"/>
    <w:rsid w:val="00EE6102"/>
    <w:rsid w:val="00EE61D1"/>
    <w:rsid w:val="00EE66EC"/>
    <w:rsid w:val="00EE6F11"/>
    <w:rsid w:val="00EE7002"/>
    <w:rsid w:val="00EE754C"/>
    <w:rsid w:val="00EE7892"/>
    <w:rsid w:val="00EE7BF1"/>
    <w:rsid w:val="00EE7C4A"/>
    <w:rsid w:val="00EF0410"/>
    <w:rsid w:val="00EF0BB9"/>
    <w:rsid w:val="00EF0CB6"/>
    <w:rsid w:val="00EF0DBA"/>
    <w:rsid w:val="00EF1B0C"/>
    <w:rsid w:val="00EF27FB"/>
    <w:rsid w:val="00EF2B3F"/>
    <w:rsid w:val="00EF4169"/>
    <w:rsid w:val="00EF4630"/>
    <w:rsid w:val="00EF4A80"/>
    <w:rsid w:val="00EF4C24"/>
    <w:rsid w:val="00EF5380"/>
    <w:rsid w:val="00EF53AB"/>
    <w:rsid w:val="00EF572F"/>
    <w:rsid w:val="00EF5A75"/>
    <w:rsid w:val="00EF5E35"/>
    <w:rsid w:val="00EF6170"/>
    <w:rsid w:val="00EF6370"/>
    <w:rsid w:val="00EF69EC"/>
    <w:rsid w:val="00EF6B29"/>
    <w:rsid w:val="00EF6BCE"/>
    <w:rsid w:val="00EF726B"/>
    <w:rsid w:val="00F005BA"/>
    <w:rsid w:val="00F00BC7"/>
    <w:rsid w:val="00F00E9E"/>
    <w:rsid w:val="00F01357"/>
    <w:rsid w:val="00F013B1"/>
    <w:rsid w:val="00F016DC"/>
    <w:rsid w:val="00F017F6"/>
    <w:rsid w:val="00F01B6D"/>
    <w:rsid w:val="00F01F72"/>
    <w:rsid w:val="00F02244"/>
    <w:rsid w:val="00F02E31"/>
    <w:rsid w:val="00F03DBF"/>
    <w:rsid w:val="00F048CE"/>
    <w:rsid w:val="00F04B6F"/>
    <w:rsid w:val="00F04B94"/>
    <w:rsid w:val="00F06C57"/>
    <w:rsid w:val="00F0718D"/>
    <w:rsid w:val="00F10556"/>
    <w:rsid w:val="00F10B33"/>
    <w:rsid w:val="00F10BD7"/>
    <w:rsid w:val="00F110C2"/>
    <w:rsid w:val="00F11220"/>
    <w:rsid w:val="00F11A49"/>
    <w:rsid w:val="00F11F99"/>
    <w:rsid w:val="00F12084"/>
    <w:rsid w:val="00F120E3"/>
    <w:rsid w:val="00F12381"/>
    <w:rsid w:val="00F12522"/>
    <w:rsid w:val="00F12B74"/>
    <w:rsid w:val="00F130B0"/>
    <w:rsid w:val="00F1311E"/>
    <w:rsid w:val="00F13254"/>
    <w:rsid w:val="00F1333E"/>
    <w:rsid w:val="00F14040"/>
    <w:rsid w:val="00F14388"/>
    <w:rsid w:val="00F146A2"/>
    <w:rsid w:val="00F147C5"/>
    <w:rsid w:val="00F14837"/>
    <w:rsid w:val="00F14D5D"/>
    <w:rsid w:val="00F14DF4"/>
    <w:rsid w:val="00F14FB4"/>
    <w:rsid w:val="00F15545"/>
    <w:rsid w:val="00F15914"/>
    <w:rsid w:val="00F15BD6"/>
    <w:rsid w:val="00F1635C"/>
    <w:rsid w:val="00F169FE"/>
    <w:rsid w:val="00F16B6F"/>
    <w:rsid w:val="00F16EC8"/>
    <w:rsid w:val="00F171B0"/>
    <w:rsid w:val="00F171BF"/>
    <w:rsid w:val="00F173C4"/>
    <w:rsid w:val="00F17400"/>
    <w:rsid w:val="00F17427"/>
    <w:rsid w:val="00F176A8"/>
    <w:rsid w:val="00F1770A"/>
    <w:rsid w:val="00F1777B"/>
    <w:rsid w:val="00F178C8"/>
    <w:rsid w:val="00F20374"/>
    <w:rsid w:val="00F215E9"/>
    <w:rsid w:val="00F21B95"/>
    <w:rsid w:val="00F21F19"/>
    <w:rsid w:val="00F22196"/>
    <w:rsid w:val="00F2260D"/>
    <w:rsid w:val="00F23061"/>
    <w:rsid w:val="00F2344B"/>
    <w:rsid w:val="00F235B9"/>
    <w:rsid w:val="00F236AA"/>
    <w:rsid w:val="00F23B1A"/>
    <w:rsid w:val="00F23DFC"/>
    <w:rsid w:val="00F23F27"/>
    <w:rsid w:val="00F243BE"/>
    <w:rsid w:val="00F24824"/>
    <w:rsid w:val="00F24CE4"/>
    <w:rsid w:val="00F24D7F"/>
    <w:rsid w:val="00F25335"/>
    <w:rsid w:val="00F2545F"/>
    <w:rsid w:val="00F264E1"/>
    <w:rsid w:val="00F26932"/>
    <w:rsid w:val="00F2709E"/>
    <w:rsid w:val="00F277F5"/>
    <w:rsid w:val="00F27A72"/>
    <w:rsid w:val="00F27BD4"/>
    <w:rsid w:val="00F307AE"/>
    <w:rsid w:val="00F31227"/>
    <w:rsid w:val="00F316A8"/>
    <w:rsid w:val="00F32060"/>
    <w:rsid w:val="00F32252"/>
    <w:rsid w:val="00F324C5"/>
    <w:rsid w:val="00F339D0"/>
    <w:rsid w:val="00F33A87"/>
    <w:rsid w:val="00F33B3A"/>
    <w:rsid w:val="00F33D40"/>
    <w:rsid w:val="00F33E08"/>
    <w:rsid w:val="00F3405E"/>
    <w:rsid w:val="00F3407C"/>
    <w:rsid w:val="00F343CE"/>
    <w:rsid w:val="00F3464A"/>
    <w:rsid w:val="00F35046"/>
    <w:rsid w:val="00F35350"/>
    <w:rsid w:val="00F35390"/>
    <w:rsid w:val="00F359F9"/>
    <w:rsid w:val="00F35BAA"/>
    <w:rsid w:val="00F35FA9"/>
    <w:rsid w:val="00F36214"/>
    <w:rsid w:val="00F36E58"/>
    <w:rsid w:val="00F371F7"/>
    <w:rsid w:val="00F3738E"/>
    <w:rsid w:val="00F4004F"/>
    <w:rsid w:val="00F40F64"/>
    <w:rsid w:val="00F4114E"/>
    <w:rsid w:val="00F41B8C"/>
    <w:rsid w:val="00F42325"/>
    <w:rsid w:val="00F43CDC"/>
    <w:rsid w:val="00F4409B"/>
    <w:rsid w:val="00F4409D"/>
    <w:rsid w:val="00F442D6"/>
    <w:rsid w:val="00F44FE7"/>
    <w:rsid w:val="00F45165"/>
    <w:rsid w:val="00F453F2"/>
    <w:rsid w:val="00F45C40"/>
    <w:rsid w:val="00F45C9F"/>
    <w:rsid w:val="00F46198"/>
    <w:rsid w:val="00F46247"/>
    <w:rsid w:val="00F4638E"/>
    <w:rsid w:val="00F46EBA"/>
    <w:rsid w:val="00F46F23"/>
    <w:rsid w:val="00F4709F"/>
    <w:rsid w:val="00F47A45"/>
    <w:rsid w:val="00F509A5"/>
    <w:rsid w:val="00F5111A"/>
    <w:rsid w:val="00F5111F"/>
    <w:rsid w:val="00F51585"/>
    <w:rsid w:val="00F5322B"/>
    <w:rsid w:val="00F532D1"/>
    <w:rsid w:val="00F534E5"/>
    <w:rsid w:val="00F53572"/>
    <w:rsid w:val="00F53644"/>
    <w:rsid w:val="00F53937"/>
    <w:rsid w:val="00F53C84"/>
    <w:rsid w:val="00F53C85"/>
    <w:rsid w:val="00F54C22"/>
    <w:rsid w:val="00F54C5B"/>
    <w:rsid w:val="00F54D55"/>
    <w:rsid w:val="00F55B5E"/>
    <w:rsid w:val="00F55EF3"/>
    <w:rsid w:val="00F56132"/>
    <w:rsid w:val="00F56E1F"/>
    <w:rsid w:val="00F5700C"/>
    <w:rsid w:val="00F57290"/>
    <w:rsid w:val="00F57485"/>
    <w:rsid w:val="00F57652"/>
    <w:rsid w:val="00F57DDB"/>
    <w:rsid w:val="00F57DE1"/>
    <w:rsid w:val="00F606F5"/>
    <w:rsid w:val="00F60753"/>
    <w:rsid w:val="00F60774"/>
    <w:rsid w:val="00F60AB0"/>
    <w:rsid w:val="00F60B27"/>
    <w:rsid w:val="00F6175B"/>
    <w:rsid w:val="00F618B8"/>
    <w:rsid w:val="00F62872"/>
    <w:rsid w:val="00F62984"/>
    <w:rsid w:val="00F62FAA"/>
    <w:rsid w:val="00F631FD"/>
    <w:rsid w:val="00F63E3B"/>
    <w:rsid w:val="00F63E82"/>
    <w:rsid w:val="00F65272"/>
    <w:rsid w:val="00F65752"/>
    <w:rsid w:val="00F65945"/>
    <w:rsid w:val="00F65D61"/>
    <w:rsid w:val="00F661B2"/>
    <w:rsid w:val="00F66AC4"/>
    <w:rsid w:val="00F66DF0"/>
    <w:rsid w:val="00F67037"/>
    <w:rsid w:val="00F674D1"/>
    <w:rsid w:val="00F6769A"/>
    <w:rsid w:val="00F701D7"/>
    <w:rsid w:val="00F70371"/>
    <w:rsid w:val="00F70823"/>
    <w:rsid w:val="00F70CFF"/>
    <w:rsid w:val="00F70FDA"/>
    <w:rsid w:val="00F72307"/>
    <w:rsid w:val="00F72343"/>
    <w:rsid w:val="00F72B68"/>
    <w:rsid w:val="00F73656"/>
    <w:rsid w:val="00F73CF4"/>
    <w:rsid w:val="00F7437B"/>
    <w:rsid w:val="00F744EE"/>
    <w:rsid w:val="00F74F87"/>
    <w:rsid w:val="00F751AC"/>
    <w:rsid w:val="00F75311"/>
    <w:rsid w:val="00F75ABA"/>
    <w:rsid w:val="00F75DDE"/>
    <w:rsid w:val="00F76168"/>
    <w:rsid w:val="00F76A4D"/>
    <w:rsid w:val="00F76BD3"/>
    <w:rsid w:val="00F7732F"/>
    <w:rsid w:val="00F77956"/>
    <w:rsid w:val="00F80006"/>
    <w:rsid w:val="00F80401"/>
    <w:rsid w:val="00F804ED"/>
    <w:rsid w:val="00F80754"/>
    <w:rsid w:val="00F80F33"/>
    <w:rsid w:val="00F81346"/>
    <w:rsid w:val="00F816BF"/>
    <w:rsid w:val="00F82046"/>
    <w:rsid w:val="00F82173"/>
    <w:rsid w:val="00F827F1"/>
    <w:rsid w:val="00F82E7E"/>
    <w:rsid w:val="00F83AED"/>
    <w:rsid w:val="00F84220"/>
    <w:rsid w:val="00F84258"/>
    <w:rsid w:val="00F84292"/>
    <w:rsid w:val="00F84335"/>
    <w:rsid w:val="00F84FC8"/>
    <w:rsid w:val="00F853B5"/>
    <w:rsid w:val="00F853F1"/>
    <w:rsid w:val="00F85631"/>
    <w:rsid w:val="00F85E38"/>
    <w:rsid w:val="00F86338"/>
    <w:rsid w:val="00F863B2"/>
    <w:rsid w:val="00F86722"/>
    <w:rsid w:val="00F868B2"/>
    <w:rsid w:val="00F86E86"/>
    <w:rsid w:val="00F87625"/>
    <w:rsid w:val="00F87B32"/>
    <w:rsid w:val="00F87C2C"/>
    <w:rsid w:val="00F87F26"/>
    <w:rsid w:val="00F9003F"/>
    <w:rsid w:val="00F9035D"/>
    <w:rsid w:val="00F90CC1"/>
    <w:rsid w:val="00F92250"/>
    <w:rsid w:val="00F92B89"/>
    <w:rsid w:val="00F92BD6"/>
    <w:rsid w:val="00F9406D"/>
    <w:rsid w:val="00F94304"/>
    <w:rsid w:val="00F94422"/>
    <w:rsid w:val="00F94DC8"/>
    <w:rsid w:val="00F9541C"/>
    <w:rsid w:val="00F957E5"/>
    <w:rsid w:val="00F959E5"/>
    <w:rsid w:val="00F9631F"/>
    <w:rsid w:val="00F9724B"/>
    <w:rsid w:val="00F97507"/>
    <w:rsid w:val="00FA02BC"/>
    <w:rsid w:val="00FA09BA"/>
    <w:rsid w:val="00FA10B4"/>
    <w:rsid w:val="00FA1308"/>
    <w:rsid w:val="00FA133D"/>
    <w:rsid w:val="00FA1FE5"/>
    <w:rsid w:val="00FA2BD3"/>
    <w:rsid w:val="00FA3556"/>
    <w:rsid w:val="00FA4546"/>
    <w:rsid w:val="00FA45E4"/>
    <w:rsid w:val="00FA4C60"/>
    <w:rsid w:val="00FA63E7"/>
    <w:rsid w:val="00FA7C38"/>
    <w:rsid w:val="00FA7E47"/>
    <w:rsid w:val="00FB05E2"/>
    <w:rsid w:val="00FB0BA1"/>
    <w:rsid w:val="00FB2088"/>
    <w:rsid w:val="00FB22E2"/>
    <w:rsid w:val="00FB2A08"/>
    <w:rsid w:val="00FB2F4B"/>
    <w:rsid w:val="00FB3345"/>
    <w:rsid w:val="00FB3DDD"/>
    <w:rsid w:val="00FB4239"/>
    <w:rsid w:val="00FB48A8"/>
    <w:rsid w:val="00FB5294"/>
    <w:rsid w:val="00FB536B"/>
    <w:rsid w:val="00FB5798"/>
    <w:rsid w:val="00FB5A45"/>
    <w:rsid w:val="00FB5EE6"/>
    <w:rsid w:val="00FB62F4"/>
    <w:rsid w:val="00FB64F5"/>
    <w:rsid w:val="00FB67A7"/>
    <w:rsid w:val="00FB74FB"/>
    <w:rsid w:val="00FB7990"/>
    <w:rsid w:val="00FC0064"/>
    <w:rsid w:val="00FC0096"/>
    <w:rsid w:val="00FC0214"/>
    <w:rsid w:val="00FC0FE9"/>
    <w:rsid w:val="00FC1838"/>
    <w:rsid w:val="00FC18F3"/>
    <w:rsid w:val="00FC1BA3"/>
    <w:rsid w:val="00FC2C8C"/>
    <w:rsid w:val="00FC347E"/>
    <w:rsid w:val="00FC3ADB"/>
    <w:rsid w:val="00FC3B34"/>
    <w:rsid w:val="00FC3C31"/>
    <w:rsid w:val="00FC3DB0"/>
    <w:rsid w:val="00FC48C3"/>
    <w:rsid w:val="00FC4EEF"/>
    <w:rsid w:val="00FC50C8"/>
    <w:rsid w:val="00FC5440"/>
    <w:rsid w:val="00FC5F6A"/>
    <w:rsid w:val="00FC6024"/>
    <w:rsid w:val="00FC63BC"/>
    <w:rsid w:val="00FC6ADD"/>
    <w:rsid w:val="00FC6BE8"/>
    <w:rsid w:val="00FC7857"/>
    <w:rsid w:val="00FD088C"/>
    <w:rsid w:val="00FD10EF"/>
    <w:rsid w:val="00FD181F"/>
    <w:rsid w:val="00FD2292"/>
    <w:rsid w:val="00FD30D4"/>
    <w:rsid w:val="00FD355B"/>
    <w:rsid w:val="00FD35EE"/>
    <w:rsid w:val="00FD3905"/>
    <w:rsid w:val="00FD3E1A"/>
    <w:rsid w:val="00FD3E3E"/>
    <w:rsid w:val="00FD4606"/>
    <w:rsid w:val="00FD4CDB"/>
    <w:rsid w:val="00FD5F4E"/>
    <w:rsid w:val="00FD609A"/>
    <w:rsid w:val="00FD6679"/>
    <w:rsid w:val="00FD6877"/>
    <w:rsid w:val="00FD69C7"/>
    <w:rsid w:val="00FE0DFC"/>
    <w:rsid w:val="00FE0E6B"/>
    <w:rsid w:val="00FE15AD"/>
    <w:rsid w:val="00FE1C24"/>
    <w:rsid w:val="00FE1E4B"/>
    <w:rsid w:val="00FE2E7A"/>
    <w:rsid w:val="00FE3863"/>
    <w:rsid w:val="00FE3B0E"/>
    <w:rsid w:val="00FE41DF"/>
    <w:rsid w:val="00FE4628"/>
    <w:rsid w:val="00FE4E2A"/>
    <w:rsid w:val="00FE52A1"/>
    <w:rsid w:val="00FE5C6B"/>
    <w:rsid w:val="00FE612A"/>
    <w:rsid w:val="00FE62B8"/>
    <w:rsid w:val="00FE639D"/>
    <w:rsid w:val="00FE6484"/>
    <w:rsid w:val="00FE6669"/>
    <w:rsid w:val="00FE6937"/>
    <w:rsid w:val="00FE75BB"/>
    <w:rsid w:val="00FE7950"/>
    <w:rsid w:val="00FE7D72"/>
    <w:rsid w:val="00FF09F8"/>
    <w:rsid w:val="00FF223C"/>
    <w:rsid w:val="00FF2C3C"/>
    <w:rsid w:val="00FF2D21"/>
    <w:rsid w:val="00FF2FE0"/>
    <w:rsid w:val="00FF3191"/>
    <w:rsid w:val="00FF31C6"/>
    <w:rsid w:val="00FF3570"/>
    <w:rsid w:val="00FF36B0"/>
    <w:rsid w:val="00FF3769"/>
    <w:rsid w:val="00FF38D5"/>
    <w:rsid w:val="00FF43AA"/>
    <w:rsid w:val="00FF46CF"/>
    <w:rsid w:val="00FF4705"/>
    <w:rsid w:val="00FF4C45"/>
    <w:rsid w:val="00FF4E62"/>
    <w:rsid w:val="00FF53FE"/>
    <w:rsid w:val="00FF5475"/>
    <w:rsid w:val="00FF5B3A"/>
    <w:rsid w:val="00FF5C69"/>
    <w:rsid w:val="00FF5FCC"/>
    <w:rsid w:val="00FF60F0"/>
    <w:rsid w:val="00FF615F"/>
    <w:rsid w:val="00FF67A1"/>
    <w:rsid w:val="00FF6A03"/>
    <w:rsid w:val="00FF770A"/>
    <w:rsid w:val="00FF784E"/>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7AF634"/>
  <w15:docId w15:val="{BE804DA3-400A-4C9D-9E03-BD84C81C5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6192"/>
    <w:pPr>
      <w:spacing w:after="200" w:line="276" w:lineRule="auto"/>
    </w:pPr>
    <w:rPr>
      <w:sz w:val="22"/>
      <w:szCs w:val="28"/>
    </w:rPr>
  </w:style>
  <w:style w:type="paragraph" w:styleId="Heading1">
    <w:name w:val="heading 1"/>
    <w:basedOn w:val="Normal"/>
    <w:next w:val="Normal"/>
    <w:link w:val="Heading1Char"/>
    <w:uiPriority w:val="99"/>
    <w:qFormat/>
    <w:rsid w:val="00DE4702"/>
    <w:pPr>
      <w:keepNext/>
      <w:spacing w:after="0" w:line="240" w:lineRule="atLeast"/>
      <w:ind w:left="187" w:right="386" w:firstLine="14"/>
      <w:jc w:val="both"/>
      <w:outlineLvl w:val="0"/>
    </w:pPr>
    <w:rPr>
      <w:rFonts w:ascii="Angsana New" w:eastAsia="Cordia New" w:hAnsi="Cordia New" w:cs="Angsana New"/>
      <w:sz w:val="32"/>
      <w:szCs w:val="32"/>
    </w:rPr>
  </w:style>
  <w:style w:type="paragraph" w:styleId="Heading2">
    <w:name w:val="heading 2"/>
    <w:basedOn w:val="Normal"/>
    <w:next w:val="Normal"/>
    <w:link w:val="Heading2Char"/>
    <w:uiPriority w:val="99"/>
    <w:qFormat/>
    <w:rsid w:val="00DE4702"/>
    <w:pPr>
      <w:keepNext/>
      <w:spacing w:after="0" w:line="360" w:lineRule="exact"/>
      <w:ind w:left="187" w:right="-123" w:firstLine="14"/>
      <w:jc w:val="both"/>
      <w:outlineLvl w:val="1"/>
    </w:pPr>
    <w:rPr>
      <w:rFonts w:ascii="Angsana New" w:eastAsia="Cordia New" w:hAnsi="Cordia New" w:cs="Angsana New"/>
      <w:sz w:val="32"/>
      <w:szCs w:val="32"/>
    </w:rPr>
  </w:style>
  <w:style w:type="paragraph" w:styleId="Heading3">
    <w:name w:val="heading 3"/>
    <w:aliases w:val="h3 sub heading"/>
    <w:basedOn w:val="Normal"/>
    <w:next w:val="Normal"/>
    <w:link w:val="Heading3Char"/>
    <w:uiPriority w:val="99"/>
    <w:qFormat/>
    <w:rsid w:val="00DE4702"/>
    <w:pPr>
      <w:keepNext/>
      <w:spacing w:after="0" w:line="360" w:lineRule="exact"/>
      <w:ind w:left="187" w:right="-138" w:firstLine="14"/>
      <w:jc w:val="both"/>
      <w:outlineLvl w:val="2"/>
    </w:pPr>
    <w:rPr>
      <w:rFonts w:ascii="Angsana New" w:eastAsia="Cordia New" w:hAnsi="Cordia New" w:cs="Angsana New"/>
      <w:sz w:val="32"/>
      <w:szCs w:val="32"/>
    </w:rPr>
  </w:style>
  <w:style w:type="paragraph" w:styleId="Heading4">
    <w:name w:val="heading 4"/>
    <w:basedOn w:val="Normal"/>
    <w:next w:val="Normal"/>
    <w:link w:val="Heading4Char"/>
    <w:uiPriority w:val="99"/>
    <w:qFormat/>
    <w:rsid w:val="00DE4702"/>
    <w:pPr>
      <w:keepNext/>
      <w:spacing w:after="0" w:line="360" w:lineRule="exact"/>
      <w:ind w:left="187" w:right="386" w:firstLine="14"/>
      <w:jc w:val="center"/>
      <w:outlineLvl w:val="3"/>
    </w:pPr>
    <w:rPr>
      <w:rFonts w:ascii="Angsana New" w:eastAsia="Cordia New" w:hAnsi="Cordia New" w:cs="Angsana New"/>
      <w:sz w:val="32"/>
      <w:szCs w:val="32"/>
    </w:rPr>
  </w:style>
  <w:style w:type="paragraph" w:styleId="Heading5">
    <w:name w:val="heading 5"/>
    <w:basedOn w:val="Normal"/>
    <w:next w:val="Normal"/>
    <w:link w:val="Heading5Char"/>
    <w:uiPriority w:val="99"/>
    <w:qFormat/>
    <w:rsid w:val="00DE4702"/>
    <w:pPr>
      <w:keepNext/>
      <w:spacing w:after="0" w:line="360" w:lineRule="exact"/>
      <w:ind w:left="1080" w:right="386" w:firstLine="14"/>
      <w:jc w:val="both"/>
      <w:outlineLvl w:val="4"/>
    </w:pPr>
    <w:rPr>
      <w:rFonts w:ascii="Angsana New" w:eastAsia="Cordia New" w:hAnsi="Cordia New" w:cs="Angsana New"/>
      <w:sz w:val="32"/>
      <w:szCs w:val="32"/>
    </w:rPr>
  </w:style>
  <w:style w:type="paragraph" w:styleId="Heading6">
    <w:name w:val="heading 6"/>
    <w:basedOn w:val="Normal"/>
    <w:next w:val="Normal"/>
    <w:link w:val="Heading6Char"/>
    <w:uiPriority w:val="99"/>
    <w:qFormat/>
    <w:rsid w:val="00DE4702"/>
    <w:pPr>
      <w:keepNext/>
      <w:spacing w:before="80" w:after="0" w:line="360" w:lineRule="exact"/>
      <w:ind w:left="1980" w:right="389" w:hanging="270"/>
      <w:jc w:val="both"/>
      <w:outlineLvl w:val="5"/>
    </w:pPr>
    <w:rPr>
      <w:rFonts w:ascii="Angsana New" w:eastAsia="Cordia New" w:hAnsi="Cordia New" w:cs="Angsana New"/>
      <w:sz w:val="32"/>
      <w:szCs w:val="32"/>
    </w:rPr>
  </w:style>
  <w:style w:type="paragraph" w:styleId="Heading7">
    <w:name w:val="heading 7"/>
    <w:basedOn w:val="Normal"/>
    <w:next w:val="Normal"/>
    <w:link w:val="Heading7Char"/>
    <w:uiPriority w:val="99"/>
    <w:qFormat/>
    <w:rsid w:val="00DE4702"/>
    <w:pPr>
      <w:keepNext/>
      <w:spacing w:before="120" w:after="0" w:line="360" w:lineRule="exact"/>
      <w:ind w:left="720" w:right="389" w:firstLine="14"/>
      <w:jc w:val="both"/>
      <w:outlineLvl w:val="6"/>
    </w:pPr>
    <w:rPr>
      <w:rFonts w:ascii="Angsana New" w:eastAsia="Cordia New" w:hAnsi="Cordia New" w:cs="Angsana New"/>
      <w:sz w:val="32"/>
      <w:szCs w:val="32"/>
      <w:u w:val="single"/>
    </w:rPr>
  </w:style>
  <w:style w:type="paragraph" w:styleId="Heading8">
    <w:name w:val="heading 8"/>
    <w:basedOn w:val="Normal"/>
    <w:next w:val="Normal"/>
    <w:link w:val="Heading8Char"/>
    <w:uiPriority w:val="99"/>
    <w:qFormat/>
    <w:rsid w:val="00DE4702"/>
    <w:pPr>
      <w:keepNext/>
      <w:spacing w:before="120" w:after="0" w:line="360" w:lineRule="exact"/>
      <w:ind w:left="720" w:right="389" w:firstLine="14"/>
      <w:jc w:val="both"/>
      <w:outlineLvl w:val="7"/>
    </w:pPr>
    <w:rPr>
      <w:rFonts w:ascii="Angsana New" w:eastAsia="Cordia New" w:hAnsi="Cordia New" w:cs="Angsana New"/>
      <w:sz w:val="32"/>
      <w:szCs w:val="32"/>
    </w:rPr>
  </w:style>
  <w:style w:type="paragraph" w:styleId="Heading9">
    <w:name w:val="heading 9"/>
    <w:basedOn w:val="Normal"/>
    <w:next w:val="Normal"/>
    <w:link w:val="Heading9Char"/>
    <w:uiPriority w:val="99"/>
    <w:qFormat/>
    <w:rsid w:val="00DE4702"/>
    <w:pPr>
      <w:keepNext/>
      <w:spacing w:after="0" w:line="360" w:lineRule="exact"/>
      <w:ind w:left="720" w:right="386" w:firstLine="14"/>
      <w:jc w:val="both"/>
      <w:outlineLvl w:val="8"/>
    </w:pPr>
    <w:rPr>
      <w:rFonts w:ascii="Angsana New" w:eastAsia="Cordia New" w:hAnsi="Cordi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DE4702"/>
    <w:rPr>
      <w:rFonts w:ascii="Angsana New" w:eastAsia="Cordia New" w:hAnsi="Cordia New" w:cs="Angsana New"/>
      <w:sz w:val="32"/>
      <w:szCs w:val="32"/>
    </w:rPr>
  </w:style>
  <w:style w:type="character" w:customStyle="1" w:styleId="Heading2Char">
    <w:name w:val="Heading 2 Char"/>
    <w:link w:val="Heading2"/>
    <w:uiPriority w:val="99"/>
    <w:rsid w:val="00DE4702"/>
    <w:rPr>
      <w:rFonts w:ascii="Angsana New" w:eastAsia="Cordia New" w:hAnsi="Cordia New" w:cs="Angsana New"/>
      <w:sz w:val="32"/>
      <w:szCs w:val="32"/>
    </w:rPr>
  </w:style>
  <w:style w:type="character" w:customStyle="1" w:styleId="Heading3Char">
    <w:name w:val="Heading 3 Char"/>
    <w:aliases w:val="h3 sub heading Char"/>
    <w:link w:val="Heading3"/>
    <w:uiPriority w:val="99"/>
    <w:rsid w:val="00DE4702"/>
    <w:rPr>
      <w:rFonts w:ascii="Angsana New" w:eastAsia="Cordia New" w:hAnsi="Cordia New" w:cs="Angsana New"/>
      <w:sz w:val="32"/>
      <w:szCs w:val="32"/>
    </w:rPr>
  </w:style>
  <w:style w:type="character" w:customStyle="1" w:styleId="Heading4Char">
    <w:name w:val="Heading 4 Char"/>
    <w:link w:val="Heading4"/>
    <w:uiPriority w:val="99"/>
    <w:rsid w:val="00DE4702"/>
    <w:rPr>
      <w:rFonts w:ascii="Angsana New" w:eastAsia="Cordia New" w:hAnsi="Cordia New" w:cs="Angsana New"/>
      <w:sz w:val="32"/>
      <w:szCs w:val="32"/>
    </w:rPr>
  </w:style>
  <w:style w:type="character" w:customStyle="1" w:styleId="Heading5Char">
    <w:name w:val="Heading 5 Char"/>
    <w:link w:val="Heading5"/>
    <w:uiPriority w:val="99"/>
    <w:rsid w:val="00DE4702"/>
    <w:rPr>
      <w:rFonts w:ascii="Angsana New" w:eastAsia="Cordia New" w:hAnsi="Cordia New" w:cs="Angsana New"/>
      <w:sz w:val="32"/>
      <w:szCs w:val="32"/>
    </w:rPr>
  </w:style>
  <w:style w:type="character" w:customStyle="1" w:styleId="Heading6Char">
    <w:name w:val="Heading 6 Char"/>
    <w:link w:val="Heading6"/>
    <w:uiPriority w:val="99"/>
    <w:rsid w:val="00DE4702"/>
    <w:rPr>
      <w:rFonts w:ascii="Angsana New" w:eastAsia="Cordia New" w:hAnsi="Cordia New" w:cs="Angsana New"/>
      <w:sz w:val="32"/>
      <w:szCs w:val="32"/>
    </w:rPr>
  </w:style>
  <w:style w:type="character" w:customStyle="1" w:styleId="Heading7Char">
    <w:name w:val="Heading 7 Char"/>
    <w:link w:val="Heading7"/>
    <w:uiPriority w:val="99"/>
    <w:rsid w:val="00DE4702"/>
    <w:rPr>
      <w:rFonts w:ascii="Angsana New" w:eastAsia="Cordia New" w:hAnsi="Cordia New" w:cs="Angsana New"/>
      <w:sz w:val="32"/>
      <w:szCs w:val="32"/>
      <w:u w:val="single"/>
    </w:rPr>
  </w:style>
  <w:style w:type="character" w:customStyle="1" w:styleId="Heading8Char">
    <w:name w:val="Heading 8 Char"/>
    <w:link w:val="Heading8"/>
    <w:uiPriority w:val="99"/>
    <w:rsid w:val="00DE4702"/>
    <w:rPr>
      <w:rFonts w:ascii="Angsana New" w:eastAsia="Cordia New" w:hAnsi="Cordia New" w:cs="Angsana New"/>
      <w:sz w:val="32"/>
      <w:szCs w:val="32"/>
    </w:rPr>
  </w:style>
  <w:style w:type="character" w:customStyle="1" w:styleId="Heading9Char">
    <w:name w:val="Heading 9 Char"/>
    <w:link w:val="Heading9"/>
    <w:uiPriority w:val="99"/>
    <w:rsid w:val="00DE4702"/>
    <w:rPr>
      <w:rFonts w:ascii="Angsana New" w:eastAsia="Cordia New" w:hAnsi="Cordia New" w:cs="Angsana New"/>
      <w:sz w:val="32"/>
      <w:szCs w:val="32"/>
      <w:u w:val="single"/>
    </w:rPr>
  </w:style>
  <w:style w:type="paragraph" w:styleId="BodyText">
    <w:name w:val="Body Text"/>
    <w:aliases w:val="bt,body text,Body"/>
    <w:basedOn w:val="Normal"/>
    <w:link w:val="BodyTextChar"/>
    <w:rsid w:val="00DE4702"/>
    <w:pPr>
      <w:spacing w:after="0" w:line="240" w:lineRule="atLeast"/>
      <w:ind w:left="187" w:right="386" w:firstLine="14"/>
      <w:jc w:val="thaiDistribute"/>
    </w:pPr>
    <w:rPr>
      <w:rFonts w:ascii="Angsana New" w:eastAsia="Cordia New" w:hAnsi="Cordia New" w:cs="Angsana New"/>
      <w:sz w:val="28"/>
      <w:szCs w:val="20"/>
    </w:rPr>
  </w:style>
  <w:style w:type="character" w:customStyle="1" w:styleId="BodyTextChar">
    <w:name w:val="Body Text Char"/>
    <w:aliases w:val="bt Char,body text Char,Body Char"/>
    <w:link w:val="BodyText"/>
    <w:rsid w:val="00DE4702"/>
    <w:rPr>
      <w:rFonts w:ascii="Angsana New" w:eastAsia="Cordia New" w:hAnsi="Cordia New" w:cs="Angsana New"/>
      <w:sz w:val="28"/>
      <w:szCs w:val="20"/>
    </w:rPr>
  </w:style>
  <w:style w:type="paragraph" w:styleId="Header">
    <w:name w:val="header"/>
    <w:basedOn w:val="Normal"/>
    <w:link w:val="Head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HeaderChar">
    <w:name w:val="Header Char"/>
    <w:link w:val="Header"/>
    <w:uiPriority w:val="99"/>
    <w:rsid w:val="00DE4702"/>
    <w:rPr>
      <w:rFonts w:ascii="Cordia New" w:eastAsia="Cordia New" w:hAnsi="Cordia New" w:cs="Angsana New"/>
      <w:sz w:val="28"/>
      <w:szCs w:val="20"/>
    </w:rPr>
  </w:style>
  <w:style w:type="paragraph" w:styleId="Footer">
    <w:name w:val="footer"/>
    <w:basedOn w:val="Normal"/>
    <w:link w:val="Foot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FooterChar">
    <w:name w:val="Footer Char"/>
    <w:link w:val="Footer"/>
    <w:uiPriority w:val="99"/>
    <w:rsid w:val="00DE4702"/>
    <w:rPr>
      <w:rFonts w:ascii="Cordia New" w:eastAsia="Cordia New" w:hAnsi="Cordia New" w:cs="Angsana New"/>
      <w:sz w:val="28"/>
      <w:szCs w:val="20"/>
    </w:rPr>
  </w:style>
  <w:style w:type="character" w:styleId="PageNumber">
    <w:name w:val="page number"/>
    <w:uiPriority w:val="99"/>
    <w:rsid w:val="00DE4702"/>
  </w:style>
  <w:style w:type="paragraph" w:styleId="Title">
    <w:name w:val="Title"/>
    <w:basedOn w:val="Normal"/>
    <w:link w:val="TitleChar"/>
    <w:qFormat/>
    <w:rsid w:val="00DE4702"/>
    <w:pPr>
      <w:spacing w:after="0" w:line="240" w:lineRule="atLeast"/>
      <w:ind w:left="187" w:right="386" w:firstLine="14"/>
      <w:jc w:val="center"/>
    </w:pPr>
    <w:rPr>
      <w:rFonts w:ascii="Angsana New" w:eastAsia="Cordia New" w:hAnsi="Cordia New" w:cs="Angsana New"/>
      <w:sz w:val="32"/>
      <w:szCs w:val="32"/>
    </w:rPr>
  </w:style>
  <w:style w:type="character" w:customStyle="1" w:styleId="TitleChar">
    <w:name w:val="Title Char"/>
    <w:link w:val="Title"/>
    <w:rsid w:val="00DE4702"/>
    <w:rPr>
      <w:rFonts w:ascii="Angsana New" w:eastAsia="Cordia New" w:hAnsi="Cordia New" w:cs="Angsana New"/>
      <w:sz w:val="32"/>
      <w:szCs w:val="32"/>
    </w:rPr>
  </w:style>
  <w:style w:type="paragraph" w:styleId="BodyText2">
    <w:name w:val="Body Text 2"/>
    <w:basedOn w:val="Normal"/>
    <w:link w:val="BodyText2Char"/>
    <w:uiPriority w:val="99"/>
    <w:rsid w:val="00DE4702"/>
    <w:pPr>
      <w:spacing w:before="240" w:after="0" w:line="240" w:lineRule="atLeast"/>
      <w:ind w:left="187" w:right="389" w:firstLine="14"/>
      <w:jc w:val="thaiDistribute"/>
    </w:pPr>
    <w:rPr>
      <w:rFonts w:ascii="Angsana New" w:eastAsia="Cordia New" w:hAnsi="Cordia New" w:cs="Angsana New"/>
      <w:b/>
      <w:bCs/>
      <w:sz w:val="32"/>
      <w:szCs w:val="32"/>
    </w:rPr>
  </w:style>
  <w:style w:type="character" w:customStyle="1" w:styleId="BodyText2Char">
    <w:name w:val="Body Text 2 Char"/>
    <w:link w:val="BodyText2"/>
    <w:uiPriority w:val="99"/>
    <w:rsid w:val="00DE4702"/>
    <w:rPr>
      <w:rFonts w:ascii="Angsana New" w:eastAsia="Cordia New" w:hAnsi="Cordia New" w:cs="Angsana New"/>
      <w:b/>
      <w:bCs/>
      <w:sz w:val="32"/>
      <w:szCs w:val="32"/>
    </w:rPr>
  </w:style>
  <w:style w:type="paragraph" w:styleId="BlockText">
    <w:name w:val="Block Text"/>
    <w:basedOn w:val="Normal"/>
    <w:rsid w:val="00DE4702"/>
    <w:pPr>
      <w:spacing w:before="120" w:after="0" w:line="340" w:lineRule="exact"/>
      <w:ind w:left="907" w:right="389" w:firstLine="14"/>
      <w:jc w:val="both"/>
    </w:pPr>
    <w:rPr>
      <w:rFonts w:ascii="Angsana New" w:eastAsia="Cordia New" w:hAnsi="Cordia New" w:cs="Angsana New"/>
      <w:sz w:val="32"/>
      <w:szCs w:val="32"/>
    </w:rPr>
  </w:style>
  <w:style w:type="paragraph" w:styleId="BodyText3">
    <w:name w:val="Body Text 3"/>
    <w:basedOn w:val="Normal"/>
    <w:link w:val="BodyText3Char"/>
    <w:rsid w:val="00DE4702"/>
    <w:pPr>
      <w:spacing w:after="0" w:line="360" w:lineRule="exact"/>
      <w:ind w:left="187" w:right="386" w:firstLine="14"/>
      <w:jc w:val="both"/>
    </w:pPr>
    <w:rPr>
      <w:rFonts w:ascii="Angsana New" w:eastAsia="Cordia New" w:hAnsi="Cordia New" w:cs="Angsana New"/>
      <w:sz w:val="32"/>
      <w:szCs w:val="32"/>
    </w:rPr>
  </w:style>
  <w:style w:type="character" w:customStyle="1" w:styleId="BodyText3Char">
    <w:name w:val="Body Text 3 Char"/>
    <w:link w:val="BodyText3"/>
    <w:uiPriority w:val="99"/>
    <w:rsid w:val="00DE4702"/>
    <w:rPr>
      <w:rFonts w:ascii="Angsana New" w:eastAsia="Cordia New" w:hAnsi="Cordia New" w:cs="Angsana New"/>
      <w:sz w:val="32"/>
      <w:szCs w:val="32"/>
    </w:rPr>
  </w:style>
  <w:style w:type="paragraph" w:styleId="Caption">
    <w:name w:val="caption"/>
    <w:basedOn w:val="Normal"/>
    <w:next w:val="Normal"/>
    <w:uiPriority w:val="99"/>
    <w:qFormat/>
    <w:rsid w:val="00DE4702"/>
    <w:pPr>
      <w:spacing w:after="0" w:line="360" w:lineRule="exact"/>
      <w:ind w:left="187" w:right="386" w:firstLine="14"/>
      <w:jc w:val="both"/>
    </w:pPr>
    <w:rPr>
      <w:rFonts w:ascii="Angsana New" w:eastAsia="Cordia New" w:hAnsi="Cordia New" w:cs="Angsana New"/>
      <w:sz w:val="26"/>
      <w:szCs w:val="26"/>
      <w:u w:val="single"/>
    </w:rPr>
  </w:style>
  <w:style w:type="paragraph" w:styleId="BodyTextIndent">
    <w:name w:val="Body Text Indent"/>
    <w:aliases w:val="i"/>
    <w:basedOn w:val="Normal"/>
    <w:link w:val="BodyTextIndentChar"/>
    <w:uiPriority w:val="99"/>
    <w:rsid w:val="00DE4702"/>
    <w:pPr>
      <w:spacing w:after="0" w:line="240" w:lineRule="atLeast"/>
      <w:ind w:left="720" w:right="-115" w:firstLine="14"/>
      <w:jc w:val="thaiDistribute"/>
    </w:pPr>
    <w:rPr>
      <w:rFonts w:ascii="Cordia New" w:eastAsia="Cordia New" w:hAnsi="Cordia New" w:cs="Angsana New"/>
      <w:sz w:val="28"/>
      <w:szCs w:val="20"/>
    </w:rPr>
  </w:style>
  <w:style w:type="character" w:customStyle="1" w:styleId="BodyTextIndentChar">
    <w:name w:val="Body Text Indent Char"/>
    <w:aliases w:val="i Char"/>
    <w:link w:val="BodyTextIndent"/>
    <w:uiPriority w:val="99"/>
    <w:rsid w:val="00DE4702"/>
    <w:rPr>
      <w:rFonts w:ascii="Cordia New" w:eastAsia="Cordia New" w:hAnsi="Cordia New" w:cs="Angsana New"/>
      <w:sz w:val="28"/>
      <w:szCs w:val="20"/>
    </w:rPr>
  </w:style>
  <w:style w:type="paragraph" w:customStyle="1" w:styleId="zfaxdetails">
    <w:name w:val="zfax details"/>
    <w:basedOn w:val="Normal"/>
    <w:rsid w:val="00DE4702"/>
    <w:pPr>
      <w:spacing w:after="0" w:line="260" w:lineRule="atLeast"/>
      <w:ind w:left="187" w:right="-115" w:firstLine="14"/>
      <w:jc w:val="thaiDistribute"/>
    </w:pPr>
    <w:rPr>
      <w:rFonts w:ascii="Univers 55" w:hAnsi="Univers 55" w:cs="Angsana New"/>
      <w:sz w:val="18"/>
      <w:szCs w:val="18"/>
      <w:lang w:val="en-GB"/>
    </w:rPr>
  </w:style>
  <w:style w:type="paragraph" w:customStyle="1" w:styleId="zbrand">
    <w:name w:val="zbrand"/>
    <w:basedOn w:val="Normal"/>
    <w:rsid w:val="00DE4702"/>
    <w:pPr>
      <w:keepLines/>
      <w:framePr w:wrap="around" w:vAnchor="page" w:hAnchor="page" w:x="3063" w:y="1458"/>
      <w:spacing w:after="0" w:line="240" w:lineRule="atLeast"/>
      <w:ind w:left="187" w:right="-115" w:firstLine="14"/>
      <w:jc w:val="thaiDistribute"/>
    </w:pPr>
    <w:rPr>
      <w:rFonts w:ascii="Univers 55" w:hAnsi="Univers 55" w:cs="Angsana New"/>
      <w:noProof/>
      <w:szCs w:val="22"/>
      <w:lang w:val="en-GB"/>
    </w:rPr>
  </w:style>
  <w:style w:type="paragraph" w:styleId="MacroText">
    <w:name w:val="macro"/>
    <w:link w:val="MacroTextChar"/>
    <w:rsid w:val="00DE4702"/>
    <w:pPr>
      <w:tabs>
        <w:tab w:val="left" w:pos="480"/>
        <w:tab w:val="left" w:pos="960"/>
        <w:tab w:val="left" w:pos="1440"/>
        <w:tab w:val="left" w:pos="1920"/>
        <w:tab w:val="left" w:pos="2400"/>
        <w:tab w:val="left" w:pos="2880"/>
        <w:tab w:val="left" w:pos="3360"/>
        <w:tab w:val="left" w:pos="3840"/>
        <w:tab w:val="left" w:pos="4320"/>
      </w:tabs>
      <w:spacing w:line="240" w:lineRule="atLeast"/>
      <w:ind w:left="187" w:right="-115" w:firstLine="14"/>
      <w:jc w:val="thaiDistribute"/>
    </w:pPr>
    <w:rPr>
      <w:rFonts w:ascii="CG Times (W1)" w:hAnsi="CG Times (W1)" w:cs="Angsana New"/>
      <w:sz w:val="28"/>
    </w:rPr>
  </w:style>
  <w:style w:type="character" w:customStyle="1" w:styleId="MacroTextChar">
    <w:name w:val="Macro Text Char"/>
    <w:link w:val="MacroText"/>
    <w:rsid w:val="00DE4702"/>
    <w:rPr>
      <w:rFonts w:ascii="CG Times (W1)" w:hAnsi="CG Times (W1)" w:cs="Angsana New"/>
      <w:sz w:val="28"/>
      <w:lang w:bidi="th-TH"/>
    </w:rPr>
  </w:style>
  <w:style w:type="paragraph" w:styleId="ListBullet2">
    <w:name w:val="List Bullet 2"/>
    <w:basedOn w:val="ListBullet"/>
    <w:uiPriority w:val="99"/>
    <w:rsid w:val="00DE4702"/>
    <w:pPr>
      <w:tabs>
        <w:tab w:val="num" w:pos="680"/>
      </w:tabs>
      <w:ind w:left="680" w:hanging="340"/>
      <w:jc w:val="distribute"/>
    </w:pPr>
  </w:style>
  <w:style w:type="paragraph" w:styleId="ListBullet">
    <w:name w:val="List Bullet"/>
    <w:basedOn w:val="BodyText"/>
    <w:uiPriority w:val="99"/>
    <w:rsid w:val="00DE4702"/>
    <w:pPr>
      <w:spacing w:after="260" w:line="260" w:lineRule="atLeast"/>
      <w:ind w:right="0"/>
    </w:pPr>
    <w:rPr>
      <w:rFonts w:ascii="Times New Roman" w:eastAsia="MS Mincho" w:hAnsi="Times New Roman"/>
      <w:sz w:val="22"/>
      <w:lang w:val="en-GB"/>
    </w:rPr>
  </w:style>
  <w:style w:type="paragraph" w:styleId="Signature">
    <w:name w:val="Signature"/>
    <w:basedOn w:val="Normal"/>
    <w:link w:val="SignatureChar"/>
    <w:uiPriority w:val="99"/>
    <w:rsid w:val="00DE4702"/>
    <w:pPr>
      <w:spacing w:after="0" w:line="240" w:lineRule="atLeast"/>
      <w:ind w:left="187" w:right="-115" w:firstLine="14"/>
      <w:jc w:val="thaiDistribute"/>
    </w:pPr>
    <w:rPr>
      <w:rFonts w:ascii="Times New Roman" w:eastAsia="MS Mincho" w:hAnsi="Times New Roman" w:cs="Angsana New"/>
      <w:sz w:val="20"/>
      <w:szCs w:val="20"/>
      <w:lang w:val="en-GB"/>
    </w:rPr>
  </w:style>
  <w:style w:type="character" w:customStyle="1" w:styleId="SignatureChar">
    <w:name w:val="Signature Char"/>
    <w:link w:val="Signature"/>
    <w:uiPriority w:val="99"/>
    <w:rsid w:val="00DE4702"/>
    <w:rPr>
      <w:rFonts w:ascii="Times New Roman" w:eastAsia="MS Mincho" w:hAnsi="Times New Roman" w:cs="Angsana New"/>
      <w:sz w:val="20"/>
      <w:szCs w:val="20"/>
      <w:lang w:val="en-GB"/>
    </w:rPr>
  </w:style>
  <w:style w:type="paragraph" w:customStyle="1" w:styleId="3">
    <w:name w:val="?????3????"/>
    <w:basedOn w:val="Normal"/>
    <w:uiPriority w:val="99"/>
    <w:rsid w:val="00DE4702"/>
    <w:pPr>
      <w:tabs>
        <w:tab w:val="left" w:pos="360"/>
        <w:tab w:val="left" w:pos="720"/>
      </w:tabs>
      <w:spacing w:after="0" w:line="240" w:lineRule="atLeast"/>
      <w:ind w:left="187" w:right="-115" w:firstLine="14"/>
      <w:jc w:val="thaiDistribute"/>
    </w:pPr>
    <w:rPr>
      <w:rFonts w:ascii="Book Antiqua" w:eastAsia="MS Mincho" w:hAnsi="Book Antiqua" w:cs="Angsana New"/>
      <w:szCs w:val="22"/>
      <w:lang w:val="th-TH"/>
    </w:rPr>
  </w:style>
  <w:style w:type="paragraph" w:styleId="BalloonText">
    <w:name w:val="Balloon Text"/>
    <w:basedOn w:val="Normal"/>
    <w:link w:val="BalloonTextChar"/>
    <w:uiPriority w:val="99"/>
    <w:semiHidden/>
    <w:rsid w:val="00DE4702"/>
    <w:pPr>
      <w:spacing w:after="0" w:line="240" w:lineRule="atLeast"/>
      <w:ind w:left="187" w:right="-115" w:firstLine="14"/>
      <w:jc w:val="thaiDistribute"/>
    </w:pPr>
    <w:rPr>
      <w:rFonts w:ascii="Tahoma" w:eastAsia="Cordia New" w:hAnsi="Tahoma" w:cs="Angsana New"/>
      <w:sz w:val="16"/>
      <w:szCs w:val="16"/>
    </w:rPr>
  </w:style>
  <w:style w:type="character" w:customStyle="1" w:styleId="BalloonTextChar">
    <w:name w:val="Balloon Text Char"/>
    <w:link w:val="BalloonText"/>
    <w:uiPriority w:val="99"/>
    <w:semiHidden/>
    <w:rsid w:val="00DE4702"/>
    <w:rPr>
      <w:rFonts w:ascii="Tahoma" w:eastAsia="Cordia New" w:hAnsi="Tahoma" w:cs="Angsana New"/>
      <w:sz w:val="16"/>
      <w:szCs w:val="16"/>
    </w:rPr>
  </w:style>
  <w:style w:type="paragraph" w:styleId="FootnoteText">
    <w:name w:val="footnote text"/>
    <w:aliases w:val="ft"/>
    <w:basedOn w:val="Normal"/>
    <w:link w:val="FootnoteTextChar"/>
    <w:uiPriority w:val="99"/>
    <w:semiHidden/>
    <w:rsid w:val="00DE4702"/>
    <w:pPr>
      <w:spacing w:after="0" w:line="260" w:lineRule="atLeast"/>
      <w:ind w:left="187" w:right="-115" w:firstLine="14"/>
      <w:jc w:val="thaiDistribute"/>
    </w:pPr>
    <w:rPr>
      <w:rFonts w:ascii="Times New Roman" w:eastAsia="MS Mincho" w:hAnsi="Times New Roman" w:cs="Angsana New"/>
      <w:sz w:val="18"/>
      <w:szCs w:val="20"/>
      <w:lang w:val="en-GB"/>
    </w:rPr>
  </w:style>
  <w:style w:type="character" w:customStyle="1" w:styleId="FootnoteTextChar">
    <w:name w:val="Footnote Text Char"/>
    <w:aliases w:val="ft Char"/>
    <w:link w:val="FootnoteText"/>
    <w:uiPriority w:val="99"/>
    <w:semiHidden/>
    <w:rsid w:val="00DE4702"/>
    <w:rPr>
      <w:rFonts w:ascii="Times New Roman" w:eastAsia="MS Mincho" w:hAnsi="Times New Roman" w:cs="Angsana New"/>
      <w:sz w:val="18"/>
      <w:szCs w:val="20"/>
      <w:lang w:val="en-GB"/>
    </w:rPr>
  </w:style>
  <w:style w:type="paragraph" w:customStyle="1" w:styleId="AccPolicyHeading">
    <w:name w:val="Acc Policy Heading"/>
    <w:basedOn w:val="BodyText"/>
    <w:autoRedefine/>
    <w:uiPriority w:val="99"/>
    <w:rsid w:val="00DE4702"/>
    <w:pPr>
      <w:numPr>
        <w:ilvl w:val="1"/>
      </w:numPr>
      <w:ind w:left="547" w:right="0" w:firstLine="14"/>
    </w:pPr>
    <w:rPr>
      <w:rFonts w:ascii="Times New Roman" w:eastAsia="Times New Roman" w:hAnsi="Times New Roman" w:cs="Times New Roman"/>
      <w:bCs/>
      <w:sz w:val="22"/>
      <w:szCs w:val="22"/>
      <w:lang w:eastAsia="en-GB"/>
    </w:rPr>
  </w:style>
  <w:style w:type="character" w:customStyle="1" w:styleId="AccPolicyHeadingCharChar">
    <w:name w:val="Acc Policy Heading Char Char"/>
    <w:uiPriority w:val="99"/>
    <w:rsid w:val="00DE4702"/>
    <w:rPr>
      <w:rFonts w:ascii="Times New Roman" w:eastAsia="Times New Roman" w:hAnsi="Times New Roman" w:cs="Times New Roman"/>
      <w:bCs/>
      <w:sz w:val="22"/>
      <w:szCs w:val="22"/>
      <w:lang w:eastAsia="en-GB"/>
    </w:rPr>
  </w:style>
  <w:style w:type="paragraph" w:customStyle="1" w:styleId="AccNoteHeading">
    <w:name w:val="Acc Note Heading"/>
    <w:basedOn w:val="BodyText"/>
    <w:autoRedefine/>
    <w:uiPriority w:val="99"/>
    <w:rsid w:val="00DE4702"/>
    <w:pPr>
      <w:tabs>
        <w:tab w:val="num" w:pos="360"/>
      </w:tabs>
      <w:spacing w:before="130" w:after="130" w:line="260" w:lineRule="atLeast"/>
      <w:ind w:left="360" w:right="0" w:hanging="360"/>
      <w:jc w:val="both"/>
    </w:pPr>
    <w:rPr>
      <w:rFonts w:ascii="Times New Roman" w:eastAsia="Times New Roman" w:hAnsi="Times New Roman" w:cs="Times New Roman"/>
      <w:b/>
      <w:bCs/>
      <w:sz w:val="24"/>
      <w:szCs w:val="22"/>
      <w:lang w:eastAsia="en-GB"/>
    </w:rPr>
  </w:style>
  <w:style w:type="paragraph" w:customStyle="1" w:styleId="AccPolicysubhead">
    <w:name w:val="Acc Policy sub head"/>
    <w:basedOn w:val="BodyText"/>
    <w:next w:val="BodyText"/>
    <w:autoRedefine/>
    <w:uiPriority w:val="99"/>
    <w:rsid w:val="00F35FA9"/>
    <w:pPr>
      <w:spacing w:after="240"/>
      <w:ind w:left="360" w:right="43" w:firstLine="207"/>
      <w:jc w:val="left"/>
    </w:pPr>
    <w:rPr>
      <w:rFonts w:ascii="Times New Roman" w:eastAsia="Times New Roman" w:hAnsi="Times New Roman" w:cs="Times New Roman"/>
      <w:bCs/>
      <w:i/>
      <w:iCs/>
      <w:sz w:val="22"/>
      <w:szCs w:val="22"/>
      <w:lang w:eastAsia="en-GB"/>
    </w:rPr>
  </w:style>
  <w:style w:type="character" w:customStyle="1" w:styleId="AccPolicysubheadChar">
    <w:name w:val="Acc Policy sub head Char"/>
    <w:uiPriority w:val="99"/>
    <w:rsid w:val="00DE4702"/>
    <w:rPr>
      <w:rFonts w:ascii="Times New Roman" w:eastAsia="Times New Roman" w:hAnsi="Times New Roman" w:cs="Times New Roman"/>
      <w:bCs/>
      <w:i/>
      <w:iCs/>
      <w:sz w:val="22"/>
      <w:szCs w:val="22"/>
      <w:lang w:eastAsia="en-GB"/>
    </w:rPr>
  </w:style>
  <w:style w:type="paragraph" w:customStyle="1" w:styleId="AccPolicyalternative">
    <w:name w:val="Acc Policy alternative"/>
    <w:basedOn w:val="AccPolicysubhead"/>
    <w:autoRedefine/>
    <w:uiPriority w:val="99"/>
    <w:rsid w:val="00DE4702"/>
    <w:pPr>
      <w:ind w:left="1134"/>
    </w:pPr>
  </w:style>
  <w:style w:type="character" w:customStyle="1" w:styleId="AccPolicyalternativeChar">
    <w:name w:val="Acc Policy alternative Char"/>
    <w:uiPriority w:val="99"/>
    <w:rsid w:val="00DE4702"/>
  </w:style>
  <w:style w:type="paragraph" w:styleId="BodyTextIndent3">
    <w:name w:val="Body Text Indent 3"/>
    <w:basedOn w:val="Normal"/>
    <w:link w:val="BodyTextIndent3Char"/>
    <w:rsid w:val="00DE4702"/>
    <w:pPr>
      <w:spacing w:after="120" w:line="240" w:lineRule="atLeast"/>
      <w:ind w:left="360" w:right="-115" w:firstLine="14"/>
      <w:jc w:val="thaiDistribute"/>
    </w:pPr>
    <w:rPr>
      <w:rFonts w:ascii="Cordia New" w:eastAsia="Cordia New" w:hAnsi="Cordia New" w:cs="Angsana New"/>
      <w:sz w:val="16"/>
      <w:szCs w:val="16"/>
    </w:rPr>
  </w:style>
  <w:style w:type="character" w:customStyle="1" w:styleId="BodyTextIndent3Char">
    <w:name w:val="Body Text Indent 3 Char"/>
    <w:link w:val="BodyTextIndent3"/>
    <w:rsid w:val="00DE4702"/>
    <w:rPr>
      <w:rFonts w:ascii="Cordia New" w:eastAsia="Cordia New" w:hAnsi="Cordia New" w:cs="Angsana New"/>
      <w:sz w:val="16"/>
      <w:szCs w:val="16"/>
    </w:rPr>
  </w:style>
  <w:style w:type="paragraph" w:customStyle="1" w:styleId="zdisclaimer">
    <w:name w:val="zdisclaimer"/>
    <w:basedOn w:val="Normal"/>
    <w:next w:val="Footer"/>
    <w:rsid w:val="00DE4702"/>
    <w:pPr>
      <w:framePr w:wrap="auto" w:vAnchor="page" w:hAnchor="page" w:x="3238" w:y="14685"/>
      <w:spacing w:after="0" w:line="240" w:lineRule="exact"/>
      <w:ind w:left="187" w:right="-115" w:firstLine="14"/>
      <w:jc w:val="thaiDistribute"/>
    </w:pPr>
    <w:rPr>
      <w:rFonts w:ascii="Univers 55" w:hAnsi="Univers 55" w:cs="Angsana New"/>
      <w:sz w:val="20"/>
      <w:szCs w:val="20"/>
      <w:lang w:val="en-GB"/>
    </w:rPr>
  </w:style>
  <w:style w:type="paragraph" w:customStyle="1" w:styleId="zsubject">
    <w:name w:val="zsubject"/>
    <w:basedOn w:val="Normal"/>
    <w:rsid w:val="00DE4702"/>
    <w:pPr>
      <w:spacing w:after="520" w:line="260" w:lineRule="atLeast"/>
      <w:ind w:left="187" w:right="-115" w:firstLine="14"/>
      <w:jc w:val="thaiDistribute"/>
    </w:pPr>
    <w:rPr>
      <w:rFonts w:ascii="Times New Roman" w:hAnsi="Times New Roman" w:cs="Univers 45 Light"/>
      <w:b/>
      <w:bCs/>
      <w:szCs w:val="22"/>
      <w:lang w:val="en-GB"/>
    </w:rPr>
  </w:style>
  <w:style w:type="paragraph" w:customStyle="1" w:styleId="zDistnHeader">
    <w:name w:val="zDistnHeader"/>
    <w:basedOn w:val="Normal"/>
    <w:next w:val="Normal"/>
    <w:rsid w:val="00DE4702"/>
    <w:pPr>
      <w:keepNext/>
      <w:spacing w:before="520" w:after="0" w:line="260" w:lineRule="atLeast"/>
      <w:ind w:left="187" w:right="-115" w:firstLine="14"/>
      <w:jc w:val="thaiDistribute"/>
    </w:pPr>
    <w:rPr>
      <w:rFonts w:ascii="Times New Roman" w:hAnsi="Times New Roman" w:cs="Angsana New"/>
      <w:szCs w:val="22"/>
      <w:lang w:val="en-GB"/>
    </w:rPr>
  </w:style>
  <w:style w:type="paragraph" w:customStyle="1" w:styleId="Graphic">
    <w:name w:val="Graphic"/>
    <w:basedOn w:val="Signature"/>
    <w:uiPriority w:val="99"/>
    <w:rsid w:val="00DE4702"/>
    <w:pPr>
      <w:pBdr>
        <w:top w:val="single" w:sz="6" w:space="1" w:color="auto"/>
        <w:left w:val="single" w:sz="6" w:space="1" w:color="auto"/>
        <w:bottom w:val="single" w:sz="6" w:space="1" w:color="auto"/>
        <w:right w:val="single" w:sz="6" w:space="1" w:color="auto"/>
      </w:pBdr>
      <w:jc w:val="center"/>
    </w:pPr>
    <w:rPr>
      <w:rFonts w:eastAsia="Times New Roman"/>
      <w:szCs w:val="22"/>
    </w:rPr>
  </w:style>
  <w:style w:type="paragraph" w:customStyle="1" w:styleId="zdetails">
    <w:name w:val="zdetails"/>
    <w:basedOn w:val="Normal"/>
    <w:rsid w:val="00DE4702"/>
    <w:pPr>
      <w:spacing w:after="0" w:line="240" w:lineRule="exact"/>
      <w:ind w:left="187" w:right="-115" w:firstLine="14"/>
      <w:jc w:val="thaiDistribute"/>
    </w:pPr>
    <w:rPr>
      <w:rFonts w:ascii="Univers 45 Light" w:hAnsi="Univers 45 Light" w:cs="Angsana New"/>
      <w:sz w:val="16"/>
      <w:szCs w:val="16"/>
      <w:lang w:val="en-GB"/>
    </w:rPr>
  </w:style>
  <w:style w:type="paragraph" w:styleId="BodyTextIndent2">
    <w:name w:val="Body Text Indent 2"/>
    <w:basedOn w:val="Normal"/>
    <w:link w:val="BodyTextIndent2Char"/>
    <w:uiPriority w:val="99"/>
    <w:rsid w:val="00DE4702"/>
    <w:pPr>
      <w:spacing w:after="0" w:line="240" w:lineRule="atLeast"/>
      <w:ind w:left="360" w:right="-115" w:firstLine="14"/>
      <w:jc w:val="both"/>
    </w:pPr>
    <w:rPr>
      <w:rFonts w:ascii="Angsana New" w:eastAsia="Cordia New" w:hAnsi="Times New Roman" w:cs="Angsana New"/>
      <w:sz w:val="24"/>
      <w:szCs w:val="24"/>
      <w:lang w:val="th-TH"/>
    </w:rPr>
  </w:style>
  <w:style w:type="character" w:customStyle="1" w:styleId="BodyTextIndent2Char">
    <w:name w:val="Body Text Indent 2 Char"/>
    <w:link w:val="BodyTextIndent2"/>
    <w:uiPriority w:val="99"/>
    <w:rsid w:val="00DE4702"/>
    <w:rPr>
      <w:rFonts w:ascii="Angsana New" w:eastAsia="Cordia New" w:hAnsi="Times New Roman" w:cs="Angsana New"/>
      <w:sz w:val="24"/>
      <w:szCs w:val="24"/>
      <w:lang w:val="th-TH"/>
    </w:rPr>
  </w:style>
  <w:style w:type="paragraph" w:customStyle="1" w:styleId="acctfourfigures">
    <w:name w:val="acct four figures"/>
    <w:aliases w:val="a4,a4 + 8 pt,(Complex) + 8 pt,(Complex),Thai Distribute...,a4 + Angsana New,Before:  3 pt,Line spacing:  At l...,Left:  -0.05&quot;,Right:  -0.05&quot;,Lin...,..."/>
    <w:basedOn w:val="Normal"/>
    <w:rsid w:val="00DE4702"/>
    <w:pPr>
      <w:tabs>
        <w:tab w:val="decimal" w:pos="765"/>
      </w:tabs>
      <w:spacing w:after="0" w:line="260" w:lineRule="atLeast"/>
      <w:ind w:left="187" w:right="-115" w:firstLine="14"/>
      <w:jc w:val="thaiDistribute"/>
    </w:pPr>
    <w:rPr>
      <w:rFonts w:ascii="Times New Roman" w:hAnsi="Times New Roman" w:cs="Times New Roman"/>
      <w:szCs w:val="20"/>
      <w:lang w:val="en-GB" w:bidi="ar-SA"/>
    </w:rPr>
  </w:style>
  <w:style w:type="paragraph" w:customStyle="1" w:styleId="acctmergecolhdg">
    <w:name w:val="acct merge col hdg"/>
    <w:aliases w:val="mh"/>
    <w:basedOn w:val="Normal"/>
    <w:rsid w:val="00DE4702"/>
    <w:pPr>
      <w:spacing w:after="0" w:line="260" w:lineRule="atLeast"/>
      <w:ind w:left="187" w:right="-115" w:firstLine="14"/>
      <w:jc w:val="center"/>
    </w:pPr>
    <w:rPr>
      <w:rFonts w:ascii="Times New Roman" w:hAnsi="Times New Roman" w:cs="Times New Roman"/>
      <w:b/>
      <w:szCs w:val="20"/>
      <w:lang w:val="en-GB" w:bidi="ar-SA"/>
    </w:rPr>
  </w:style>
  <w:style w:type="paragraph" w:customStyle="1" w:styleId="block">
    <w:name w:val="block"/>
    <w:aliases w:val="b,b + Angsana New,Bold,Thai Distributed Justification,Left:  0....,Left:  1 cm,Rig..."/>
    <w:basedOn w:val="BodyText"/>
    <w:link w:val="blockChar"/>
    <w:rsid w:val="00DE4702"/>
    <w:pPr>
      <w:spacing w:after="260" w:line="260" w:lineRule="atLeast"/>
      <w:ind w:left="567" w:right="0"/>
    </w:pPr>
    <w:rPr>
      <w:rFonts w:ascii="Times New Roman" w:eastAsia="Times New Roman" w:hAnsi="Times New Roman" w:cs="Times New Roman"/>
      <w:sz w:val="22"/>
      <w:lang w:val="en-GB" w:bidi="ar-SA"/>
    </w:rPr>
  </w:style>
  <w:style w:type="paragraph" w:customStyle="1" w:styleId="CharCharChar1CharCharCharCharCharChar">
    <w:name w:val="Char Char Char1 Char Char Char Char Char Char"/>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styleId="ListParagraph">
    <w:name w:val="List Paragraph"/>
    <w:basedOn w:val="Normal"/>
    <w:link w:val="ListParagraphChar"/>
    <w:uiPriority w:val="34"/>
    <w:qFormat/>
    <w:rsid w:val="00DE4702"/>
    <w:pPr>
      <w:spacing w:after="0" w:line="240" w:lineRule="atLeast"/>
      <w:ind w:left="720" w:right="-115" w:firstLine="14"/>
      <w:jc w:val="distribute"/>
    </w:pPr>
    <w:rPr>
      <w:rFonts w:ascii="Cordia New" w:eastAsia="Cordia New" w:hAnsi="Cordia New"/>
      <w:sz w:val="28"/>
      <w:szCs w:val="35"/>
    </w:rPr>
  </w:style>
  <w:style w:type="paragraph" w:customStyle="1" w:styleId="IndexHeading1">
    <w:name w:val="Index Heading1"/>
    <w:aliases w:val="ixh,index heading"/>
    <w:basedOn w:val="BodyText"/>
    <w:uiPriority w:val="99"/>
    <w:rsid w:val="00DE4702"/>
    <w:pPr>
      <w:numPr>
        <w:numId w:val="2"/>
      </w:numPr>
      <w:tabs>
        <w:tab w:val="clear" w:pos="1209"/>
      </w:tabs>
      <w:spacing w:after="130" w:line="260" w:lineRule="atLeast"/>
      <w:ind w:left="1134" w:right="0" w:hanging="1134"/>
      <w:jc w:val="left"/>
    </w:pPr>
    <w:rPr>
      <w:rFonts w:ascii="Times New Roman" w:eastAsia="Times New Roman" w:hAnsi="Times New Roman" w:cs="Times New Roman"/>
      <w:b/>
      <w:sz w:val="22"/>
      <w:lang w:val="en-GB" w:bidi="ar-SA"/>
    </w:rPr>
  </w:style>
  <w:style w:type="paragraph" w:customStyle="1" w:styleId="index">
    <w:name w:val="index"/>
    <w:aliases w:val="ix"/>
    <w:basedOn w:val="BodyText"/>
    <w:rsid w:val="00DE4702"/>
    <w:pPr>
      <w:numPr>
        <w:numId w:val="1"/>
      </w:numPr>
      <w:spacing w:after="20" w:line="260" w:lineRule="atLeast"/>
      <w:ind w:right="0"/>
      <w:jc w:val="left"/>
    </w:pPr>
    <w:rPr>
      <w:rFonts w:ascii="Times New Roman" w:eastAsia="Times New Roman" w:hAnsi="Times New Roman" w:cs="Times New Roman"/>
      <w:sz w:val="22"/>
      <w:lang w:val="en-GB" w:bidi="ar-SA"/>
    </w:rPr>
  </w:style>
  <w:style w:type="paragraph" w:customStyle="1" w:styleId="CharCharCharCharCharCharCharCharCharCharCharChar">
    <w:name w:val="อักขระ Char Char Char Char Char Char Char Char Char Char Char Char"/>
    <w:basedOn w:val="Normal"/>
    <w:rsid w:val="00DE4702"/>
    <w:pPr>
      <w:spacing w:after="160" w:line="240" w:lineRule="exact"/>
      <w:ind w:firstLine="14"/>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DE4702"/>
    <w:pPr>
      <w:keepNext/>
      <w:keepLines/>
      <w:spacing w:before="130" w:after="130" w:line="240" w:lineRule="atLeast"/>
      <w:ind w:left="1440" w:hanging="1134"/>
      <w:outlineLvl w:val="1"/>
    </w:pPr>
    <w:rPr>
      <w:rFonts w:ascii="Times New Roman" w:hAnsi="Times New Roman" w:cs="Times New Roman"/>
      <w:b/>
      <w:szCs w:val="20"/>
      <w:lang w:val="en-GB" w:bidi="ar-SA"/>
    </w:rPr>
  </w:style>
  <w:style w:type="character" w:styleId="Emphasis">
    <w:name w:val="Emphasis"/>
    <w:uiPriority w:val="20"/>
    <w:qFormat/>
    <w:rsid w:val="00DE4702"/>
    <w:rPr>
      <w:i/>
      <w:iCs/>
    </w:rPr>
  </w:style>
  <w:style w:type="paragraph" w:styleId="ListBullet4">
    <w:name w:val="List Bullet 4"/>
    <w:basedOn w:val="ListBullet2"/>
    <w:autoRedefine/>
    <w:uiPriority w:val="99"/>
    <w:rsid w:val="00DE4702"/>
    <w:pPr>
      <w:tabs>
        <w:tab w:val="clear" w:pos="680"/>
        <w:tab w:val="left" w:pos="454"/>
      </w:tabs>
      <w:ind w:left="454" w:hanging="227"/>
      <w:jc w:val="left"/>
    </w:pPr>
    <w:rPr>
      <w:rFonts w:eastAsia="Times New Roman" w:cs="Times New Roman"/>
      <w:sz w:val="18"/>
      <w:lang w:bidi="ar-SA"/>
    </w:rPr>
  </w:style>
  <w:style w:type="paragraph" w:customStyle="1" w:styleId="a">
    <w:name w:val="¢éÍ¤ÇÒÁ"/>
    <w:basedOn w:val="Normal"/>
    <w:uiPriority w:val="99"/>
    <w:rsid w:val="00DE4702"/>
    <w:pPr>
      <w:tabs>
        <w:tab w:val="left" w:pos="1080"/>
      </w:tabs>
      <w:spacing w:after="0" w:line="240" w:lineRule="auto"/>
      <w:ind w:firstLine="14"/>
    </w:pPr>
    <w:rPr>
      <w:rFonts w:ascii="Times New Roman" w:hAnsi="Times New Roman" w:cs="PSL-TextMono"/>
      <w:sz w:val="30"/>
      <w:szCs w:val="30"/>
      <w:lang w:val="th-TH"/>
    </w:rPr>
  </w:style>
  <w:style w:type="character" w:customStyle="1" w:styleId="KPMG">
    <w:name w:val="KPMG"/>
    <w:semiHidden/>
    <w:rsid w:val="00DE4702"/>
    <w:rPr>
      <w:rFonts w:ascii="Arial" w:hAnsi="Arial" w:cs="Arial"/>
      <w:color w:val="auto"/>
      <w:sz w:val="20"/>
      <w:szCs w:val="20"/>
    </w:rPr>
  </w:style>
  <w:style w:type="table" w:styleId="TableGrid">
    <w:name w:val="Table Grid"/>
    <w:basedOn w:val="TableNormal"/>
    <w:uiPriority w:val="59"/>
    <w:rsid w:val="00DE4702"/>
    <w:pPr>
      <w:spacing w:line="260" w:lineRule="atLeast"/>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DE4702"/>
    <w:pPr>
      <w:widowControl w:val="0"/>
      <w:numPr>
        <w:numId w:val="4"/>
      </w:numPr>
      <w:tabs>
        <w:tab w:val="clear" w:pos="926"/>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E4702"/>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DE4702"/>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uiPriority w:val="99"/>
    <w:rsid w:val="00DE4702"/>
    <w:pPr>
      <w:tabs>
        <w:tab w:val="decimal" w:pos="737"/>
      </w:tabs>
      <w:spacing w:after="0" w:line="220" w:lineRule="atLeast"/>
    </w:pPr>
    <w:rPr>
      <w:rFonts w:ascii="Times New Roman" w:hAnsi="Times New Roman" w:cs="Times New Roman"/>
      <w:sz w:val="18"/>
      <w:szCs w:val="20"/>
      <w:lang w:val="en-GB" w:bidi="ar-SA"/>
    </w:rPr>
  </w:style>
  <w:style w:type="paragraph" w:styleId="ListBullet3">
    <w:name w:val="List Bullet 3"/>
    <w:basedOn w:val="ListBullet"/>
    <w:autoRedefine/>
    <w:uiPriority w:val="99"/>
    <w:rsid w:val="00DE4702"/>
    <w:pPr>
      <w:tabs>
        <w:tab w:val="left" w:pos="227"/>
      </w:tabs>
      <w:spacing w:after="0"/>
      <w:ind w:left="227" w:hanging="227"/>
      <w:jc w:val="left"/>
    </w:pPr>
    <w:rPr>
      <w:rFonts w:eastAsia="Times New Roman" w:cs="Times New Roman"/>
      <w:sz w:val="18"/>
      <w:lang w:bidi="ar-SA"/>
    </w:rPr>
  </w:style>
  <w:style w:type="paragraph" w:customStyle="1" w:styleId="acctcolumnheading">
    <w:name w:val="acct column heading"/>
    <w:aliases w:val="ac"/>
    <w:basedOn w:val="Normal"/>
    <w:uiPriority w:val="99"/>
    <w:rsid w:val="00DE4702"/>
    <w:pPr>
      <w:spacing w:after="260" w:line="260" w:lineRule="atLeast"/>
      <w:jc w:val="center"/>
    </w:pPr>
    <w:rPr>
      <w:rFonts w:ascii="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uiPriority w:val="99"/>
    <w:rsid w:val="00DE4702"/>
    <w:pPr>
      <w:spacing w:after="0"/>
    </w:pPr>
  </w:style>
  <w:style w:type="paragraph" w:customStyle="1" w:styleId="acctdividends">
    <w:name w:val="acct dividends"/>
    <w:aliases w:val="ad"/>
    <w:basedOn w:val="Normal"/>
    <w:uiPriority w:val="99"/>
    <w:rsid w:val="00DE4702"/>
    <w:pPr>
      <w:tabs>
        <w:tab w:val="decimal" w:pos="8505"/>
      </w:tabs>
      <w:spacing w:after="240" w:line="260" w:lineRule="atLeast"/>
      <w:ind w:left="709" w:right="1701" w:hanging="709"/>
    </w:pPr>
    <w:rPr>
      <w:rFonts w:ascii="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DE4702"/>
    <w:pPr>
      <w:spacing w:after="0"/>
    </w:pPr>
  </w:style>
  <w:style w:type="paragraph" w:customStyle="1" w:styleId="acctindent">
    <w:name w:val="acct indent"/>
    <w:aliases w:val="ai"/>
    <w:basedOn w:val="BodyText"/>
    <w:uiPriority w:val="99"/>
    <w:rsid w:val="00DE4702"/>
    <w:pPr>
      <w:spacing w:after="260" w:line="260" w:lineRule="atLeast"/>
      <w:ind w:left="284" w:right="0" w:firstLine="0"/>
      <w:jc w:val="left"/>
    </w:pPr>
    <w:rPr>
      <w:rFonts w:ascii="Times New Roman" w:eastAsia="Times New Roman" w:hAnsi="Times New Roman" w:cs="Times New Roman"/>
      <w:sz w:val="22"/>
      <w:lang w:val="en-GB" w:bidi="ar-SA"/>
    </w:rPr>
  </w:style>
  <w:style w:type="paragraph" w:customStyle="1" w:styleId="acctmainheading">
    <w:name w:val="acct main heading"/>
    <w:aliases w:val="am"/>
    <w:basedOn w:val="Normal"/>
    <w:uiPriority w:val="99"/>
    <w:rsid w:val="00DE4702"/>
    <w:pPr>
      <w:keepNext/>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uiPriority w:val="99"/>
    <w:rsid w:val="00DE4702"/>
    <w:pPr>
      <w:spacing w:after="0" w:line="260" w:lineRule="atLeast"/>
      <w:jc w:val="center"/>
    </w:pPr>
    <w:rPr>
      <w:rFonts w:ascii="Times New Roman" w:hAnsi="Times New Roman" w:cs="Times New Roman"/>
      <w:szCs w:val="20"/>
      <w:lang w:val="en-GB" w:bidi="ar-SA"/>
    </w:rPr>
  </w:style>
  <w:style w:type="paragraph" w:customStyle="1" w:styleId="acctreadnote">
    <w:name w:val="acct read note"/>
    <w:aliases w:val="ar"/>
    <w:basedOn w:val="BodyText"/>
    <w:uiPriority w:val="99"/>
    <w:rsid w:val="00DE4702"/>
    <w:pPr>
      <w:framePr w:hSpace="180" w:vSpace="180" w:wrap="auto" w:hAnchor="margin" w:yAlign="bottom"/>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signeddirectors">
    <w:name w:val="acct signed directors"/>
    <w:aliases w:val="asd"/>
    <w:basedOn w:val="BodyText"/>
    <w:uiPriority w:val="99"/>
    <w:rsid w:val="00DE4702"/>
    <w:pPr>
      <w:tabs>
        <w:tab w:val="left" w:pos="5103"/>
      </w:tabs>
      <w:spacing w:before="130"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acctstatementheading">
    <w:name w:val="acct statement heading"/>
    <w:aliases w:val="as"/>
    <w:basedOn w:val="Heading2"/>
    <w:next w:val="Normal"/>
    <w:uiPriority w:val="99"/>
    <w:rsid w:val="00DE4702"/>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E4702"/>
    <w:pPr>
      <w:spacing w:line="260" w:lineRule="atLeast"/>
    </w:pPr>
    <w:rPr>
      <w:sz w:val="22"/>
    </w:rPr>
  </w:style>
  <w:style w:type="paragraph" w:customStyle="1" w:styleId="acctstatementsub-headingbolditalic">
    <w:name w:val="acct statement sub-heading bold italic"/>
    <w:aliases w:val="asbi"/>
    <w:basedOn w:val="Normal"/>
    <w:uiPriority w:val="99"/>
    <w:rsid w:val="00DE4702"/>
    <w:pPr>
      <w:keepNext/>
      <w:keepLines/>
      <w:spacing w:before="130" w:after="130" w:line="260" w:lineRule="atLeast"/>
      <w:ind w:left="567"/>
    </w:pPr>
    <w:rPr>
      <w:rFonts w:ascii="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DE4702"/>
    <w:pPr>
      <w:keepNext/>
      <w:keepLines/>
      <w:spacing w:before="130" w:after="130" w:line="260" w:lineRule="atLeast"/>
      <w:ind w:left="567"/>
    </w:pPr>
    <w:rPr>
      <w:rFonts w:ascii="Times New Roman" w:hAnsi="Times New Roman" w:cs="Times New Roman"/>
      <w:bCs/>
      <w:i/>
      <w:szCs w:val="20"/>
      <w:lang w:val="en-GB" w:bidi="ar-SA"/>
    </w:rPr>
  </w:style>
  <w:style w:type="paragraph" w:customStyle="1" w:styleId="acctstatementsub-sub-heading">
    <w:name w:val="acct statement sub-sub-heading"/>
    <w:aliases w:val="asss"/>
    <w:basedOn w:val="block2"/>
    <w:next w:val="Normal"/>
    <w:uiPriority w:val="99"/>
    <w:rsid w:val="00DE4702"/>
    <w:pPr>
      <w:keepNext/>
      <w:keepLines/>
      <w:spacing w:before="130" w:after="130"/>
    </w:pPr>
    <w:rPr>
      <w:b/>
      <w:bCs/>
      <w:i/>
    </w:rPr>
  </w:style>
  <w:style w:type="paragraph" w:customStyle="1" w:styleId="block2">
    <w:name w:val="block2"/>
    <w:aliases w:val="b2"/>
    <w:basedOn w:val="block"/>
    <w:uiPriority w:val="99"/>
    <w:rsid w:val="00DE4702"/>
    <w:pPr>
      <w:ind w:left="1134" w:firstLine="0"/>
      <w:jc w:val="left"/>
    </w:pPr>
  </w:style>
  <w:style w:type="paragraph" w:customStyle="1" w:styleId="acctstatementsub-sub-sub-heading">
    <w:name w:val="acct statement sub-sub-sub-heading"/>
    <w:aliases w:val="assss"/>
    <w:basedOn w:val="acctstatementsub-sub-heading"/>
    <w:uiPriority w:val="99"/>
    <w:rsid w:val="00DE4702"/>
    <w:rPr>
      <w:b w:val="0"/>
    </w:rPr>
  </w:style>
  <w:style w:type="paragraph" w:customStyle="1" w:styleId="accttwofigureslongernumber">
    <w:name w:val="acct two figures longer number"/>
    <w:aliases w:val="a2+"/>
    <w:basedOn w:val="Normal"/>
    <w:uiPriority w:val="99"/>
    <w:rsid w:val="00DE4702"/>
    <w:pPr>
      <w:tabs>
        <w:tab w:val="decimal" w:pos="1247"/>
      </w:tabs>
      <w:spacing w:after="0" w:line="260" w:lineRule="atLeast"/>
    </w:pPr>
    <w:rPr>
      <w:rFonts w:ascii="Times New Roman" w:hAnsi="Times New Roman" w:cs="Times New Roman"/>
      <w:szCs w:val="20"/>
      <w:lang w:val="en-GB" w:bidi="ar-SA"/>
    </w:rPr>
  </w:style>
  <w:style w:type="paragraph" w:customStyle="1" w:styleId="accttwofigures">
    <w:name w:val="acct two figures"/>
    <w:aliases w:val="a2"/>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paragraph" w:customStyle="1" w:styleId="accttwolines">
    <w:name w:val="acct two lines"/>
    <w:aliases w:val="a2l"/>
    <w:basedOn w:val="Normal"/>
    <w:uiPriority w:val="99"/>
    <w:rsid w:val="00DE4702"/>
    <w:pPr>
      <w:spacing w:after="240" w:line="260" w:lineRule="atLeast"/>
      <w:ind w:left="142" w:hanging="142"/>
    </w:pPr>
    <w:rPr>
      <w:rFonts w:ascii="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DE4702"/>
    <w:pPr>
      <w:spacing w:after="0" w:line="260" w:lineRule="atLeast"/>
      <w:ind w:left="142" w:hanging="142"/>
    </w:pPr>
    <w:rPr>
      <w:rFonts w:ascii="Times New Roman" w:hAnsi="Times New Roman" w:cs="Times New Roman"/>
      <w:szCs w:val="20"/>
      <w:lang w:val="en-GB" w:bidi="ar-SA"/>
    </w:rPr>
  </w:style>
  <w:style w:type="paragraph" w:customStyle="1" w:styleId="blocknospaceafter">
    <w:name w:val="block no space after"/>
    <w:aliases w:val="bn"/>
    <w:basedOn w:val="block"/>
    <w:uiPriority w:val="99"/>
    <w:rsid w:val="00DE4702"/>
    <w:pPr>
      <w:spacing w:after="0"/>
      <w:ind w:firstLine="0"/>
      <w:jc w:val="left"/>
    </w:pPr>
  </w:style>
  <w:style w:type="paragraph" w:customStyle="1" w:styleId="block2nospaceafter">
    <w:name w:val="block2 no space after"/>
    <w:aliases w:val="b2n,block2 no sp"/>
    <w:basedOn w:val="block2"/>
    <w:uiPriority w:val="99"/>
    <w:rsid w:val="00DE4702"/>
    <w:pPr>
      <w:spacing w:after="0"/>
    </w:pPr>
  </w:style>
  <w:style w:type="paragraph" w:customStyle="1" w:styleId="List1a">
    <w:name w:val="List 1a"/>
    <w:aliases w:val="1a"/>
    <w:basedOn w:val="Normal"/>
    <w:uiPriority w:val="99"/>
    <w:rsid w:val="00DE4702"/>
    <w:pPr>
      <w:spacing w:after="260" w:line="260" w:lineRule="atLeast"/>
      <w:ind w:left="567" w:hanging="567"/>
    </w:pPr>
    <w:rPr>
      <w:rFonts w:ascii="Times New Roman" w:hAnsi="Times New Roman" w:cs="Times New Roman"/>
      <w:szCs w:val="20"/>
      <w:lang w:val="en-GB" w:bidi="ar-SA"/>
    </w:rPr>
  </w:style>
  <w:style w:type="paragraph" w:customStyle="1" w:styleId="List2i">
    <w:name w:val="List 2i"/>
    <w:aliases w:val="2i"/>
    <w:basedOn w:val="Normal"/>
    <w:uiPriority w:val="99"/>
    <w:rsid w:val="00DE4702"/>
    <w:pPr>
      <w:spacing w:after="260" w:line="260" w:lineRule="atLeast"/>
      <w:ind w:left="1134" w:hanging="567"/>
    </w:pPr>
    <w:rPr>
      <w:rFonts w:ascii="Times New Roman" w:hAnsi="Times New Roman" w:cs="Times New Roman"/>
      <w:szCs w:val="20"/>
      <w:lang w:val="en-GB" w:bidi="ar-SA"/>
    </w:rPr>
  </w:style>
  <w:style w:type="paragraph" w:styleId="TOC1">
    <w:name w:val="toc 1"/>
    <w:basedOn w:val="Normal"/>
    <w:autoRedefine/>
    <w:uiPriority w:val="99"/>
    <w:rsid w:val="00DE4702"/>
    <w:pPr>
      <w:tabs>
        <w:tab w:val="right" w:pos="8221"/>
      </w:tabs>
      <w:spacing w:before="260" w:after="0" w:line="240" w:lineRule="auto"/>
      <w:ind w:left="851" w:right="567" w:hanging="851"/>
    </w:pPr>
    <w:rPr>
      <w:rFonts w:ascii="Times New Roman" w:hAnsi="Times New Roman" w:cs="Times New Roman"/>
      <w:sz w:val="28"/>
      <w:szCs w:val="20"/>
      <w:lang w:val="en-GB" w:bidi="ar-SA"/>
    </w:rPr>
  </w:style>
  <w:style w:type="paragraph" w:styleId="TOC2">
    <w:name w:val="toc 2"/>
    <w:basedOn w:val="TOC1"/>
    <w:autoRedefine/>
    <w:uiPriority w:val="99"/>
    <w:rsid w:val="00DE4702"/>
    <w:pPr>
      <w:spacing w:before="0"/>
    </w:pPr>
    <w:rPr>
      <w:sz w:val="24"/>
    </w:rPr>
  </w:style>
  <w:style w:type="paragraph" w:styleId="TOC3">
    <w:name w:val="toc 3"/>
    <w:basedOn w:val="TOC2"/>
    <w:autoRedefine/>
    <w:uiPriority w:val="99"/>
    <w:rsid w:val="00DE4702"/>
    <w:pPr>
      <w:ind w:left="1418" w:hanging="1418"/>
    </w:pPr>
  </w:style>
  <w:style w:type="paragraph" w:styleId="TOC4">
    <w:name w:val="toc 4"/>
    <w:basedOn w:val="TOC3"/>
    <w:autoRedefine/>
    <w:uiPriority w:val="99"/>
    <w:rsid w:val="00DE4702"/>
  </w:style>
  <w:style w:type="paragraph" w:customStyle="1" w:styleId="zcompanyname">
    <w:name w:val="zcompany name"/>
    <w:aliases w:val="cn"/>
    <w:basedOn w:val="Normal"/>
    <w:uiPriority w:val="99"/>
    <w:rsid w:val="00DE4702"/>
    <w:pPr>
      <w:framePr w:w="4536" w:wrap="around" w:vAnchor="page" w:hAnchor="page" w:xAlign="center" w:y="3993"/>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uiPriority w:val="99"/>
    <w:rsid w:val="00DE4702"/>
  </w:style>
  <w:style w:type="paragraph" w:customStyle="1" w:styleId="zreportaddinfo">
    <w:name w:val="zreport addinfo"/>
    <w:basedOn w:val="Normal"/>
    <w:uiPriority w:val="99"/>
    <w:rsid w:val="00DE4702"/>
    <w:pPr>
      <w:framePr w:wrap="around" w:hAnchor="page" w:xAlign="center" w:yAlign="bottom"/>
      <w:spacing w:after="0"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uiPriority w:val="99"/>
    <w:rsid w:val="00DE4702"/>
    <w:pPr>
      <w:framePr w:wrap="around" w:hAnchor="page" w:xAlign="center" w:yAlign="bottom"/>
      <w:spacing w:after="0"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uiPriority w:val="99"/>
    <w:rsid w:val="00DE4702"/>
    <w:pPr>
      <w:keepLines/>
      <w:framePr w:w="4536" w:wrap="around" w:vAnchor="page" w:hAnchor="page" w:xAlign="center" w:y="3993"/>
      <w:spacing w:after="0"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uiPriority w:val="99"/>
    <w:rsid w:val="00DE4702"/>
    <w:pPr>
      <w:framePr w:wrap="around"/>
      <w:spacing w:line="360" w:lineRule="exact"/>
    </w:pPr>
    <w:rPr>
      <w:sz w:val="32"/>
    </w:rPr>
  </w:style>
  <w:style w:type="paragraph" w:customStyle="1" w:styleId="BodyTexthalfspaceafter">
    <w:name w:val="Body Text half space after"/>
    <w:aliases w:val="hs"/>
    <w:basedOn w:val="BodyText"/>
    <w:uiPriority w:val="99"/>
    <w:rsid w:val="00DE4702"/>
    <w:pPr>
      <w:spacing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ind">
    <w:name w:val="*ind"/>
    <w:basedOn w:val="BodyText"/>
    <w:uiPriority w:val="99"/>
    <w:rsid w:val="00DE4702"/>
    <w:pPr>
      <w:spacing w:after="260" w:line="260" w:lineRule="atLeast"/>
      <w:ind w:left="340" w:right="0" w:hanging="340"/>
      <w:jc w:val="left"/>
    </w:pPr>
    <w:rPr>
      <w:rFonts w:ascii="Times New Roman" w:eastAsia="Times New Roman" w:hAnsi="Times New Roman" w:cs="Times New Roman"/>
      <w:sz w:val="22"/>
      <w:lang w:val="en-GB" w:bidi="ar-SA"/>
    </w:rPr>
  </w:style>
  <w:style w:type="paragraph" w:customStyle="1" w:styleId="acctindenthalfspaceafter">
    <w:name w:val="acct indent half space after"/>
    <w:aliases w:val="aihs"/>
    <w:basedOn w:val="acctindent"/>
    <w:uiPriority w:val="99"/>
    <w:rsid w:val="00DE4702"/>
    <w:pPr>
      <w:spacing w:after="130"/>
    </w:pPr>
  </w:style>
  <w:style w:type="paragraph" w:customStyle="1" w:styleId="keeptogethernormal">
    <w:name w:val="keep together normal"/>
    <w:aliases w:val="ktn"/>
    <w:basedOn w:val="Normal"/>
    <w:uiPriority w:val="99"/>
    <w:rsid w:val="00DE4702"/>
    <w:pPr>
      <w:keepNext/>
      <w:keepLines/>
      <w:spacing w:after="0" w:line="260" w:lineRule="atLeast"/>
    </w:pPr>
    <w:rPr>
      <w:rFonts w:ascii="Times New Roman" w:hAnsi="Times New Roman" w:cs="Times New Roman"/>
      <w:szCs w:val="20"/>
      <w:lang w:val="en-GB" w:bidi="ar-SA"/>
    </w:rPr>
  </w:style>
  <w:style w:type="paragraph" w:customStyle="1" w:styleId="nineptheading">
    <w:name w:val="nine pt heading"/>
    <w:aliases w:val="9h"/>
    <w:basedOn w:val="nineptbodytext"/>
    <w:uiPriority w:val="99"/>
    <w:rsid w:val="00DE4702"/>
    <w:rPr>
      <w:b/>
      <w:bCs/>
    </w:rPr>
  </w:style>
  <w:style w:type="paragraph" w:customStyle="1" w:styleId="nineptbodytext">
    <w:name w:val="nine pt body text"/>
    <w:aliases w:val="9bt"/>
    <w:basedOn w:val="nineptnormal"/>
    <w:uiPriority w:val="99"/>
    <w:rsid w:val="00DE4702"/>
    <w:pPr>
      <w:spacing w:after="220"/>
    </w:pPr>
  </w:style>
  <w:style w:type="paragraph" w:customStyle="1" w:styleId="nineptnormal">
    <w:name w:val="nine pt normal"/>
    <w:aliases w:val="9n"/>
    <w:basedOn w:val="Normal"/>
    <w:uiPriority w:val="99"/>
    <w:rsid w:val="00DE4702"/>
    <w:pPr>
      <w:spacing w:after="0"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E4702"/>
    <w:pPr>
      <w:jc w:val="center"/>
    </w:pPr>
  </w:style>
  <w:style w:type="paragraph" w:customStyle="1" w:styleId="heading">
    <w:name w:val="heading"/>
    <w:aliases w:val="h"/>
    <w:basedOn w:val="BodyText"/>
    <w:uiPriority w:val="99"/>
    <w:rsid w:val="00DE4702"/>
    <w:pPr>
      <w:spacing w:after="260" w:line="260" w:lineRule="atLeast"/>
      <w:ind w:left="0" w:right="0" w:firstLine="0"/>
      <w:jc w:val="left"/>
    </w:pPr>
    <w:rPr>
      <w:rFonts w:ascii="Times New Roman" w:eastAsia="Times New Roman" w:hAnsi="Times New Roman" w:cs="Times New Roman"/>
      <w:b/>
      <w:sz w:val="22"/>
      <w:lang w:val="en-GB" w:bidi="ar-SA"/>
    </w:rPr>
  </w:style>
  <w:style w:type="paragraph" w:customStyle="1" w:styleId="headingcentred">
    <w:name w:val="heading centred"/>
    <w:aliases w:val="hc"/>
    <w:basedOn w:val="heading"/>
    <w:uiPriority w:val="99"/>
    <w:rsid w:val="00DE4702"/>
    <w:pPr>
      <w:jc w:val="center"/>
    </w:pPr>
  </w:style>
  <w:style w:type="paragraph" w:customStyle="1" w:styleId="Normalcentred">
    <w:name w:val="Normal centred"/>
    <w:aliases w:val="nc"/>
    <w:basedOn w:val="acctcolumnheadingnospaceafter"/>
    <w:uiPriority w:val="99"/>
    <w:rsid w:val="00DE4702"/>
  </w:style>
  <w:style w:type="paragraph" w:customStyle="1" w:styleId="nineptheadingcentredbold">
    <w:name w:val="nine pt heading centred bold"/>
    <w:aliases w:val="9hcb"/>
    <w:basedOn w:val="Normal"/>
    <w:uiPriority w:val="99"/>
    <w:rsid w:val="00DE4702"/>
    <w:pPr>
      <w:spacing w:after="0"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E4702"/>
    <w:pPr>
      <w:ind w:left="-57" w:right="-57"/>
    </w:pPr>
  </w:style>
  <w:style w:type="paragraph" w:customStyle="1" w:styleId="nineptnormalheadinghalfspace">
    <w:name w:val="nine pt normal heading half space"/>
    <w:aliases w:val="9nhhs"/>
    <w:basedOn w:val="nineptnormalheading"/>
    <w:uiPriority w:val="99"/>
    <w:rsid w:val="00DE4702"/>
    <w:pPr>
      <w:spacing w:after="80"/>
    </w:pPr>
  </w:style>
  <w:style w:type="paragraph" w:customStyle="1" w:styleId="nineptnormalheading">
    <w:name w:val="nine pt normal heading"/>
    <w:aliases w:val="9nh"/>
    <w:basedOn w:val="nineptnormal"/>
    <w:uiPriority w:val="99"/>
    <w:rsid w:val="00DE4702"/>
    <w:rPr>
      <w:b/>
    </w:rPr>
  </w:style>
  <w:style w:type="paragraph" w:customStyle="1" w:styleId="nineptnormalitalicheading">
    <w:name w:val="nine pt normal italic heading"/>
    <w:aliases w:val="9nith"/>
    <w:basedOn w:val="nineptnormalheading"/>
    <w:uiPriority w:val="99"/>
    <w:rsid w:val="00DE4702"/>
    <w:rPr>
      <w:i/>
      <w:iCs/>
    </w:rPr>
  </w:style>
  <w:style w:type="paragraph" w:customStyle="1" w:styleId="Normalheadingcentred">
    <w:name w:val="Normal heading centred"/>
    <w:aliases w:val="nhc"/>
    <w:basedOn w:val="Normalheading"/>
    <w:uiPriority w:val="99"/>
    <w:rsid w:val="00DE4702"/>
    <w:pPr>
      <w:jc w:val="center"/>
    </w:pPr>
  </w:style>
  <w:style w:type="paragraph" w:customStyle="1" w:styleId="Normalheading">
    <w:name w:val="Normal heading"/>
    <w:aliases w:val="nh"/>
    <w:basedOn w:val="Normal"/>
    <w:uiPriority w:val="99"/>
    <w:rsid w:val="00DE4702"/>
    <w:pPr>
      <w:spacing w:after="0" w:line="260" w:lineRule="atLeast"/>
    </w:pPr>
    <w:rPr>
      <w:rFonts w:ascii="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DE4702"/>
    <w:pPr>
      <w:tabs>
        <w:tab w:val="num" w:pos="340"/>
      </w:tabs>
      <w:spacing w:after="130"/>
      <w:ind w:left="340" w:hanging="340"/>
      <w:jc w:val="left"/>
    </w:pPr>
    <w:rPr>
      <w:rFonts w:eastAsia="Times New Roman" w:cs="Times New Roman"/>
      <w:lang w:bidi="ar-SA"/>
    </w:rPr>
  </w:style>
  <w:style w:type="paragraph" w:customStyle="1" w:styleId="accttwofigurescents">
    <w:name w:val="acct two figures cents"/>
    <w:aliases w:val="a2c,acct two figures ¢ sign"/>
    <w:basedOn w:val="Normal"/>
    <w:uiPriority w:val="99"/>
    <w:rsid w:val="00DE4702"/>
    <w:pPr>
      <w:tabs>
        <w:tab w:val="decimal" w:pos="284"/>
      </w:tabs>
      <w:spacing w:after="0" w:line="260" w:lineRule="atLeast"/>
    </w:pPr>
    <w:rPr>
      <w:rFonts w:ascii="Times New Roman" w:hAnsi="Times New Roman" w:cs="Times New Roman"/>
      <w:szCs w:val="20"/>
      <w:lang w:val="en-GB" w:bidi="ar-SA"/>
    </w:rPr>
  </w:style>
  <w:style w:type="paragraph" w:customStyle="1" w:styleId="accttwofiguresdecimal">
    <w:name w:val="acct two figures decimal"/>
    <w:aliases w:val="a2d"/>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NormalIndent1">
    <w:name w:val="Normal Indent1"/>
    <w:basedOn w:val="Normal"/>
    <w:rsid w:val="00DE4702"/>
    <w:pPr>
      <w:spacing w:after="0" w:line="260" w:lineRule="atLeast"/>
      <w:ind w:left="142"/>
    </w:pPr>
    <w:rPr>
      <w:rFonts w:ascii="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DE4702"/>
    <w:pPr>
      <w:spacing w:after="0"/>
      <w:jc w:val="left"/>
    </w:pPr>
    <w:rPr>
      <w:rFonts w:eastAsia="Times New Roman" w:cs="Times New Roman"/>
      <w:lang w:bidi="ar-SA"/>
    </w:rPr>
  </w:style>
  <w:style w:type="paragraph" w:customStyle="1" w:styleId="ListBullet2halfspaceafter">
    <w:name w:val="List Bullet 2 half space after"/>
    <w:aliases w:val="lb2hs"/>
    <w:basedOn w:val="ListBullet2"/>
    <w:uiPriority w:val="99"/>
    <w:rsid w:val="00DE4702"/>
    <w:pPr>
      <w:spacing w:after="130"/>
      <w:jc w:val="left"/>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E4702"/>
    <w:pPr>
      <w:spacing w:after="130"/>
    </w:pPr>
  </w:style>
  <w:style w:type="paragraph" w:customStyle="1" w:styleId="BodyTextIndentitalic">
    <w:name w:val="Body Text Indent italic"/>
    <w:aliases w:val="iital"/>
    <w:basedOn w:val="BodyTextIndent"/>
    <w:uiPriority w:val="99"/>
    <w:rsid w:val="00DE4702"/>
    <w:pPr>
      <w:spacing w:after="260" w:line="260" w:lineRule="atLeast"/>
      <w:ind w:left="340" w:right="0" w:firstLine="0"/>
      <w:jc w:val="left"/>
    </w:pPr>
    <w:rPr>
      <w:rFonts w:ascii="Times New Roman" w:eastAsia="Times New Roman" w:hAnsi="Times New Roman" w:cs="Times New Roman"/>
      <w:i/>
      <w:iCs/>
      <w:sz w:val="22"/>
      <w:lang w:val="en-GB" w:bidi="ar-SA"/>
    </w:rPr>
  </w:style>
  <w:style w:type="paragraph" w:customStyle="1" w:styleId="BodyTextIndenthalfspaceafter">
    <w:name w:val="Body Text Indent half space after"/>
    <w:aliases w:val="ihs"/>
    <w:basedOn w:val="BodyTextIndent"/>
    <w:uiPriority w:val="99"/>
    <w:rsid w:val="00DE4702"/>
    <w:pPr>
      <w:spacing w:after="130" w:line="260" w:lineRule="atLeast"/>
      <w:ind w:left="340" w:right="0" w:firstLine="0"/>
      <w:jc w:val="left"/>
    </w:pPr>
    <w:rPr>
      <w:rFonts w:ascii="Times New Roman" w:eastAsia="Times New Roman" w:hAnsi="Times New Roman" w:cs="Times New Roman"/>
      <w:sz w:val="22"/>
      <w:lang w:val="en-GB" w:bidi="ar-SA"/>
    </w:rPr>
  </w:style>
  <w:style w:type="paragraph" w:customStyle="1" w:styleId="BodyTextonepointafter">
    <w:name w:val="Body Text one point after"/>
    <w:aliases w:val="bt1"/>
    <w:basedOn w:val="BodyText"/>
    <w:uiPriority w:val="99"/>
    <w:rsid w:val="00DE4702"/>
    <w:pPr>
      <w:spacing w:after="20" w:line="260" w:lineRule="atLeast"/>
      <w:ind w:left="0" w:right="0" w:firstLine="0"/>
      <w:jc w:val="left"/>
    </w:pPr>
    <w:rPr>
      <w:rFonts w:ascii="Times New Roman" w:eastAsia="Times New Roman" w:hAnsi="Times New Roman" w:cs="Times New Roman"/>
      <w:sz w:val="22"/>
      <w:lang w:val="en-GB" w:bidi="ar-SA"/>
    </w:rPr>
  </w:style>
  <w:style w:type="paragraph" w:customStyle="1" w:styleId="keeptogether">
    <w:name w:val="keep together"/>
    <w:aliases w:val="kt"/>
    <w:basedOn w:val="BodyText"/>
    <w:uiPriority w:val="99"/>
    <w:rsid w:val="00DE4702"/>
    <w:pPr>
      <w:keepNext/>
      <w:keepLines/>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threecolumns">
    <w:name w:val="acct three columns"/>
    <w:aliases w:val="a3,acct three figures"/>
    <w:basedOn w:val="Normal"/>
    <w:uiPriority w:val="99"/>
    <w:rsid w:val="00DE4702"/>
    <w:pPr>
      <w:tabs>
        <w:tab w:val="decimal" w:pos="1361"/>
      </w:tabs>
      <w:spacing w:after="0" w:line="260" w:lineRule="atLeast"/>
    </w:pPr>
    <w:rPr>
      <w:rFonts w:ascii="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character" w:styleId="FootnoteReference">
    <w:name w:val="footnote reference"/>
    <w:aliases w:val="fr"/>
    <w:rsid w:val="00DE4702"/>
    <w:rPr>
      <w:position w:val="6"/>
      <w:sz w:val="14"/>
    </w:rPr>
  </w:style>
  <w:style w:type="paragraph" w:customStyle="1" w:styleId="tabletext">
    <w:name w:val="table text"/>
    <w:aliases w:val="tt"/>
    <w:basedOn w:val="Normal"/>
    <w:uiPriority w:val="99"/>
    <w:rsid w:val="00DE4702"/>
    <w:pPr>
      <w:spacing w:before="130" w:after="130" w:line="260" w:lineRule="atLeast"/>
    </w:pPr>
    <w:rPr>
      <w:rFonts w:ascii="Times New Roman" w:hAnsi="Times New Roman" w:cs="Times New Roman"/>
      <w:szCs w:val="20"/>
      <w:lang w:val="en-GB" w:bidi="ar-SA"/>
    </w:rPr>
  </w:style>
  <w:style w:type="paragraph" w:customStyle="1" w:styleId="BodyTextitalic">
    <w:name w:val="Body Text italic"/>
    <w:basedOn w:val="BodyText"/>
    <w:uiPriority w:val="99"/>
    <w:rsid w:val="00DE4702"/>
    <w:pPr>
      <w:spacing w:after="260" w:line="260" w:lineRule="atLeast"/>
      <w:ind w:left="0" w:right="0" w:firstLine="0"/>
      <w:jc w:val="left"/>
    </w:pPr>
    <w:rPr>
      <w:rFonts w:ascii="Times New Roman" w:eastAsia="Times New Roman" w:hAnsi="Times New Roman" w:cs="Times New Roman"/>
      <w:i/>
      <w:iCs/>
      <w:sz w:val="22"/>
      <w:lang w:val="en-GB" w:bidi="ar-SA"/>
    </w:rPr>
  </w:style>
  <w:style w:type="paragraph" w:customStyle="1" w:styleId="BodyTextIndentnosp">
    <w:name w:val="Body Text Indent no sp"/>
    <w:aliases w:val="in,indent no space after"/>
    <w:basedOn w:val="BodyTextIndent"/>
    <w:uiPriority w:val="99"/>
    <w:rsid w:val="00DE4702"/>
    <w:pPr>
      <w:spacing w:line="260" w:lineRule="atLeast"/>
      <w:ind w:left="340" w:right="0" w:firstLine="0"/>
      <w:jc w:val="left"/>
    </w:pPr>
    <w:rPr>
      <w:rFonts w:ascii="Times New Roman" w:eastAsia="Times New Roman" w:hAnsi="Times New Roman" w:cs="Times New Roman"/>
      <w:sz w:val="22"/>
      <w:lang w:val="en-GB" w:bidi="ar-SA"/>
    </w:rPr>
  </w:style>
  <w:style w:type="paragraph" w:customStyle="1" w:styleId="acctfourfiguresdecimal">
    <w:name w:val="acct four figures decimal"/>
    <w:aliases w:val="a4d"/>
    <w:basedOn w:val="Normal"/>
    <w:uiPriority w:val="99"/>
    <w:rsid w:val="00DE4702"/>
    <w:pPr>
      <w:tabs>
        <w:tab w:val="decimal" w:pos="383"/>
      </w:tabs>
      <w:spacing w:after="0" w:line="260" w:lineRule="atLeast"/>
    </w:pPr>
    <w:rPr>
      <w:rFonts w:ascii="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DE4702"/>
    <w:pPr>
      <w:spacing w:after="0"/>
    </w:pPr>
  </w:style>
  <w:style w:type="paragraph" w:customStyle="1" w:styleId="acctnotecolumndecimal">
    <w:name w:val="acct note column decimal"/>
    <w:aliases w:val="and"/>
    <w:basedOn w:val="Normal"/>
    <w:uiPriority w:val="99"/>
    <w:rsid w:val="00DE4702"/>
    <w:pPr>
      <w:tabs>
        <w:tab w:val="decimal" w:pos="425"/>
      </w:tabs>
      <w:spacing w:after="0" w:line="260" w:lineRule="atLeast"/>
    </w:pPr>
    <w:rPr>
      <w:rFonts w:ascii="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DE4702"/>
    <w:pPr>
      <w:tabs>
        <w:tab w:val="num" w:pos="284"/>
      </w:tabs>
      <w:spacing w:after="180"/>
      <w:ind w:left="284" w:hanging="284"/>
    </w:pPr>
  </w:style>
  <w:style w:type="paragraph" w:customStyle="1" w:styleId="nineptnormalbullet">
    <w:name w:val="nine pt normal bullet"/>
    <w:aliases w:val="9nb"/>
    <w:basedOn w:val="nineptnormal"/>
    <w:uiPriority w:val="99"/>
    <w:rsid w:val="00DE4702"/>
    <w:pPr>
      <w:tabs>
        <w:tab w:val="num" w:pos="284"/>
      </w:tabs>
      <w:ind w:left="284" w:hanging="284"/>
    </w:pPr>
  </w:style>
  <w:style w:type="paragraph" w:customStyle="1" w:styleId="ninepttabletextblockbullet">
    <w:name w:val="nine pt table text block bullet"/>
    <w:aliases w:val="9ttbb"/>
    <w:basedOn w:val="ninepttabletextblock"/>
    <w:uiPriority w:val="99"/>
    <w:rsid w:val="00DE4702"/>
    <w:pPr>
      <w:tabs>
        <w:tab w:val="num" w:pos="652"/>
      </w:tabs>
      <w:ind w:left="652" w:hanging="227"/>
    </w:pPr>
  </w:style>
  <w:style w:type="paragraph" w:customStyle="1" w:styleId="ninepttabletextblock">
    <w:name w:val="nine pt table text block"/>
    <w:aliases w:val="9ttbk"/>
    <w:basedOn w:val="Normal"/>
    <w:uiPriority w:val="99"/>
    <w:rsid w:val="00DE4702"/>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uiPriority w:val="99"/>
    <w:rsid w:val="00DE4702"/>
    <w:pPr>
      <w:tabs>
        <w:tab w:val="num" w:pos="1474"/>
      </w:tabs>
      <w:ind w:left="1474" w:hanging="340"/>
    </w:pPr>
  </w:style>
  <w:style w:type="paragraph" w:customStyle="1" w:styleId="tabletextheading">
    <w:name w:val="table text heading"/>
    <w:aliases w:val="tth"/>
    <w:basedOn w:val="tabletext"/>
    <w:uiPriority w:val="99"/>
    <w:rsid w:val="00DE4702"/>
    <w:rPr>
      <w:b/>
      <w:bCs/>
    </w:rPr>
  </w:style>
  <w:style w:type="paragraph" w:customStyle="1" w:styleId="acctfourfiguresyears">
    <w:name w:val="acct four figures years"/>
    <w:aliases w:val="a4y"/>
    <w:basedOn w:val="Normal"/>
    <w:uiPriority w:val="99"/>
    <w:rsid w:val="00DE4702"/>
    <w:pPr>
      <w:tabs>
        <w:tab w:val="decimal" w:pos="227"/>
        <w:tab w:val="num" w:pos="567"/>
      </w:tabs>
      <w:spacing w:after="0" w:line="260" w:lineRule="atLeast"/>
      <w:ind w:left="567" w:hanging="567"/>
    </w:pPr>
    <w:rPr>
      <w:rFonts w:ascii="Times New Roman" w:hAnsi="Times New Roman" w:cs="Times New Roman"/>
      <w:szCs w:val="20"/>
      <w:lang w:val="en-GB" w:bidi="ar-SA"/>
    </w:rPr>
  </w:style>
  <w:style w:type="paragraph" w:customStyle="1" w:styleId="accttwofiguresyears">
    <w:name w:val="acct two figures years"/>
    <w:aliases w:val="a2y"/>
    <w:basedOn w:val="Normal"/>
    <w:uiPriority w:val="99"/>
    <w:rsid w:val="00DE4702"/>
    <w:pPr>
      <w:tabs>
        <w:tab w:val="decimal" w:pos="482"/>
      </w:tabs>
      <w:spacing w:after="0" w:line="260" w:lineRule="atLeast"/>
    </w:pPr>
    <w:rPr>
      <w:rFonts w:ascii="Times New Roman" w:hAnsi="Times New Roman" w:cs="Times New Roman"/>
      <w:szCs w:val="20"/>
      <w:lang w:val="en-GB" w:bidi="ar-SA"/>
    </w:rPr>
  </w:style>
  <w:style w:type="paragraph" w:customStyle="1" w:styleId="Foreigncurrencytable">
    <w:name w:val="Foreign currency table"/>
    <w:basedOn w:val="Normal"/>
    <w:uiPriority w:val="99"/>
    <w:rsid w:val="00DE4702"/>
    <w:pPr>
      <w:tabs>
        <w:tab w:val="decimal" w:pos="567"/>
      </w:tabs>
      <w:spacing w:after="0" w:line="260" w:lineRule="atLeast"/>
    </w:pPr>
    <w:rPr>
      <w:rFonts w:ascii="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DE4702"/>
    <w:pPr>
      <w:spacing w:after="0" w:line="260" w:lineRule="atLeast"/>
    </w:pPr>
    <w:rPr>
      <w:rFonts w:ascii="Times New Roman" w:hAnsi="Times New Roman" w:cs="Times New Roman"/>
      <w:i/>
      <w:iCs/>
      <w:szCs w:val="20"/>
      <w:lang w:val="en-GB" w:bidi="ar-SA"/>
    </w:rPr>
  </w:style>
  <w:style w:type="paragraph" w:customStyle="1" w:styleId="accttwofigures0">
    <w:name w:val="acct two figures %"/>
    <w:aliases w:val="a2%"/>
    <w:basedOn w:val="Normal"/>
    <w:uiPriority w:val="99"/>
    <w:rsid w:val="00DE4702"/>
    <w:pPr>
      <w:tabs>
        <w:tab w:val="decimal" w:pos="794"/>
      </w:tabs>
      <w:spacing w:after="0" w:line="260" w:lineRule="atLeast"/>
    </w:pPr>
    <w:rPr>
      <w:rFonts w:ascii="Times New Roman" w:hAnsi="Times New Roman" w:cs="Times New Roman"/>
      <w:szCs w:val="20"/>
      <w:lang w:val="en-GB" w:bidi="ar-SA"/>
    </w:rPr>
  </w:style>
  <w:style w:type="paragraph" w:customStyle="1" w:styleId="accttwofigures2a22">
    <w:name w:val="acct two figures %2.a2%2"/>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blocklist">
    <w:name w:val="block list"/>
    <w:aliases w:val="blist"/>
    <w:basedOn w:val="block"/>
    <w:rsid w:val="00DE4702"/>
    <w:pPr>
      <w:ind w:left="1134" w:hanging="567"/>
      <w:jc w:val="left"/>
    </w:pPr>
  </w:style>
  <w:style w:type="paragraph" w:customStyle="1" w:styleId="blocklist2">
    <w:name w:val="block list2"/>
    <w:aliases w:val="blist2"/>
    <w:basedOn w:val="blocklist"/>
    <w:uiPriority w:val="99"/>
    <w:rsid w:val="00DE4702"/>
    <w:pPr>
      <w:ind w:left="1701"/>
    </w:pPr>
  </w:style>
  <w:style w:type="paragraph" w:customStyle="1" w:styleId="acctfourfigureslongernumber">
    <w:name w:val="acct four figures longer number"/>
    <w:aliases w:val="a4+"/>
    <w:basedOn w:val="Normal"/>
    <w:uiPriority w:val="99"/>
    <w:rsid w:val="00DE4702"/>
    <w:pPr>
      <w:tabs>
        <w:tab w:val="decimal" w:pos="851"/>
      </w:tabs>
      <w:spacing w:after="0" w:line="260" w:lineRule="atLeast"/>
    </w:pPr>
    <w:rPr>
      <w:rFonts w:ascii="Times New Roman" w:hAnsi="Times New Roman" w:cs="Times New Roman"/>
      <w:szCs w:val="20"/>
      <w:lang w:val="en-GB" w:bidi="ar-SA"/>
    </w:rPr>
  </w:style>
  <w:style w:type="paragraph" w:customStyle="1" w:styleId="blockheading">
    <w:name w:val="block heading"/>
    <w:aliases w:val="bh"/>
    <w:basedOn w:val="block"/>
    <w:uiPriority w:val="99"/>
    <w:rsid w:val="00DE4702"/>
    <w:pPr>
      <w:keepNext/>
      <w:keepLines/>
      <w:spacing w:before="70"/>
      <w:ind w:firstLine="0"/>
      <w:jc w:val="left"/>
    </w:pPr>
    <w:rPr>
      <w:b/>
    </w:rPr>
  </w:style>
  <w:style w:type="paragraph" w:customStyle="1" w:styleId="blockheadingitalicnosp">
    <w:name w:val="block heading italic no sp"/>
    <w:aliases w:val="bhin"/>
    <w:basedOn w:val="blockheadingitalic"/>
    <w:uiPriority w:val="99"/>
    <w:rsid w:val="00DE4702"/>
    <w:pPr>
      <w:spacing w:after="0"/>
    </w:pPr>
  </w:style>
  <w:style w:type="paragraph" w:customStyle="1" w:styleId="blockheadingitalic">
    <w:name w:val="block heading italic"/>
    <w:aliases w:val="bhi"/>
    <w:basedOn w:val="blockheadingitalicbold"/>
    <w:uiPriority w:val="99"/>
    <w:rsid w:val="00DE4702"/>
    <w:rPr>
      <w:b w:val="0"/>
    </w:rPr>
  </w:style>
  <w:style w:type="paragraph" w:customStyle="1" w:styleId="blockheadingitalicbold">
    <w:name w:val="block heading italic bold"/>
    <w:aliases w:val="bhib"/>
    <w:basedOn w:val="blockheading"/>
    <w:uiPriority w:val="99"/>
    <w:rsid w:val="00DE4702"/>
    <w:rPr>
      <w:i/>
    </w:rPr>
  </w:style>
  <w:style w:type="paragraph" w:customStyle="1" w:styleId="blockheadingnosp">
    <w:name w:val="block heading no sp"/>
    <w:aliases w:val="bhn,block heading no space after"/>
    <w:basedOn w:val="blockheading"/>
    <w:uiPriority w:val="99"/>
    <w:rsid w:val="00DE4702"/>
    <w:pPr>
      <w:spacing w:after="0"/>
    </w:pPr>
  </w:style>
  <w:style w:type="paragraph" w:customStyle="1" w:styleId="smallreturn">
    <w:name w:val="small return"/>
    <w:aliases w:val="sr"/>
    <w:basedOn w:val="Normal"/>
    <w:uiPriority w:val="99"/>
    <w:rsid w:val="00DE4702"/>
    <w:pPr>
      <w:spacing w:after="0" w:line="130" w:lineRule="exact"/>
    </w:pPr>
    <w:rPr>
      <w:rFonts w:ascii="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DE4702"/>
    <w:pPr>
      <w:spacing w:after="0"/>
    </w:pPr>
  </w:style>
  <w:style w:type="paragraph" w:customStyle="1" w:styleId="headingbolditalic">
    <w:name w:val="heading bold italic"/>
    <w:aliases w:val="hbi"/>
    <w:basedOn w:val="heading"/>
    <w:uiPriority w:val="99"/>
    <w:rsid w:val="00DE4702"/>
    <w:rPr>
      <w:i/>
    </w:rPr>
  </w:style>
  <w:style w:type="paragraph" w:customStyle="1" w:styleId="acctstatementheadingashorter">
    <w:name w:val="acct statement heading (a) shorter"/>
    <w:aliases w:val="asas"/>
    <w:basedOn w:val="Normal"/>
    <w:uiPriority w:val="99"/>
    <w:rsid w:val="00DE4702"/>
    <w:pPr>
      <w:keepNext/>
      <w:spacing w:before="140" w:after="140" w:line="260" w:lineRule="atLeast"/>
      <w:ind w:left="567" w:right="4252" w:hanging="567"/>
      <w:outlineLvl w:val="1"/>
    </w:pPr>
    <w:rPr>
      <w:rFonts w:ascii="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DE4702"/>
    <w:pPr>
      <w:keepNext/>
      <w:numPr>
        <w:numId w:val="5"/>
      </w:numPr>
      <w:tabs>
        <w:tab w:val="clear" w:pos="340"/>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E4702"/>
    <w:pPr>
      <w:spacing w:after="0" w:line="260" w:lineRule="atLeast"/>
      <w:ind w:left="568" w:hanging="284"/>
    </w:pPr>
    <w:rPr>
      <w:rFonts w:ascii="Times New Roman" w:hAnsi="Times New Roman" w:cs="Times New Roman"/>
      <w:szCs w:val="20"/>
      <w:lang w:val="en-GB" w:bidi="ar-SA"/>
    </w:rPr>
  </w:style>
  <w:style w:type="paragraph" w:customStyle="1" w:styleId="acctindenttabs">
    <w:name w:val="acct indent+tabs"/>
    <w:aliases w:val="ait"/>
    <w:basedOn w:val="acctindent"/>
    <w:uiPriority w:val="99"/>
    <w:rsid w:val="00DE4702"/>
    <w:pPr>
      <w:tabs>
        <w:tab w:val="left" w:pos="851"/>
        <w:tab w:val="left" w:pos="1134"/>
      </w:tabs>
    </w:pPr>
  </w:style>
  <w:style w:type="paragraph" w:customStyle="1" w:styleId="acctindenttabsnospaceafter">
    <w:name w:val="acct indent+tabs no space after"/>
    <w:aliases w:val="aitn"/>
    <w:basedOn w:val="acctindenttabs"/>
    <w:uiPriority w:val="99"/>
    <w:rsid w:val="00DE4702"/>
    <w:pPr>
      <w:spacing w:after="0"/>
    </w:pPr>
  </w:style>
  <w:style w:type="paragraph" w:customStyle="1" w:styleId="blockbullet">
    <w:name w:val="block bullet"/>
    <w:aliases w:val="bb"/>
    <w:basedOn w:val="block"/>
    <w:uiPriority w:val="99"/>
    <w:rsid w:val="00DE4702"/>
    <w:pPr>
      <w:tabs>
        <w:tab w:val="num" w:pos="907"/>
      </w:tabs>
      <w:ind w:left="907" w:hanging="340"/>
      <w:jc w:val="left"/>
    </w:pPr>
  </w:style>
  <w:style w:type="paragraph" w:customStyle="1" w:styleId="acctfourfigureslongernumber3">
    <w:name w:val="acct four figures longer number3"/>
    <w:aliases w:val="a4+3"/>
    <w:basedOn w:val="Normal"/>
    <w:uiPriority w:val="99"/>
    <w:rsid w:val="00DE4702"/>
    <w:pPr>
      <w:tabs>
        <w:tab w:val="decimal" w:pos="964"/>
      </w:tabs>
      <w:spacing w:after="0" w:line="260" w:lineRule="atLeast"/>
    </w:pPr>
    <w:rPr>
      <w:rFonts w:ascii="Times New Roman" w:hAnsi="Times New Roman" w:cs="Times New Roman"/>
      <w:szCs w:val="20"/>
      <w:lang w:val="en-GB" w:bidi="ar-SA"/>
    </w:rPr>
  </w:style>
  <w:style w:type="paragraph" w:customStyle="1" w:styleId="headingitalic">
    <w:name w:val="heading italic"/>
    <w:aliases w:val="hi"/>
    <w:basedOn w:val="headingbolditalic"/>
    <w:uiPriority w:val="99"/>
    <w:rsid w:val="00DE4702"/>
    <w:rPr>
      <w:b w:val="0"/>
      <w:bCs/>
      <w:iCs/>
    </w:rPr>
  </w:style>
  <w:style w:type="paragraph" w:customStyle="1" w:styleId="blocklistnospaceafter">
    <w:name w:val="block list no space after"/>
    <w:aliases w:val="blistn"/>
    <w:basedOn w:val="blocklist"/>
    <w:uiPriority w:val="99"/>
    <w:rsid w:val="00DE4702"/>
    <w:pPr>
      <w:spacing w:after="0"/>
    </w:pPr>
  </w:style>
  <w:style w:type="paragraph" w:customStyle="1" w:styleId="eightptnormal">
    <w:name w:val="eight pt normal"/>
    <w:aliases w:val="8n"/>
    <w:basedOn w:val="Normal"/>
    <w:uiPriority w:val="99"/>
    <w:rsid w:val="00DE4702"/>
    <w:pPr>
      <w:spacing w:after="0"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E4702"/>
    <w:pPr>
      <w:jc w:val="center"/>
    </w:pPr>
  </w:style>
  <w:style w:type="paragraph" w:customStyle="1" w:styleId="eightptnormalheadingcentred">
    <w:name w:val="eight pt normal heading centred"/>
    <w:aliases w:val="8nhc"/>
    <w:basedOn w:val="eightptnormalheading"/>
    <w:uiPriority w:val="99"/>
    <w:rsid w:val="00DE4702"/>
    <w:pPr>
      <w:jc w:val="center"/>
    </w:pPr>
    <w:rPr>
      <w:bCs w:val="0"/>
    </w:rPr>
  </w:style>
  <w:style w:type="paragraph" w:customStyle="1" w:styleId="eightptnormalheading">
    <w:name w:val="eight pt normal heading"/>
    <w:aliases w:val="8nh"/>
    <w:basedOn w:val="eightptnormal"/>
    <w:uiPriority w:val="99"/>
    <w:rsid w:val="00DE4702"/>
    <w:rPr>
      <w:b/>
      <w:bCs/>
    </w:rPr>
  </w:style>
  <w:style w:type="paragraph" w:customStyle="1" w:styleId="eightptbodytextheading">
    <w:name w:val="eight pt body text heading"/>
    <w:aliases w:val="8h"/>
    <w:basedOn w:val="eightptbodytext"/>
    <w:uiPriority w:val="99"/>
    <w:rsid w:val="00DE4702"/>
    <w:rPr>
      <w:b/>
      <w:bCs/>
    </w:rPr>
  </w:style>
  <w:style w:type="paragraph" w:customStyle="1" w:styleId="eightptbodytext">
    <w:name w:val="eight pt body text"/>
    <w:aliases w:val="8bt"/>
    <w:basedOn w:val="eightptnormal"/>
    <w:uiPriority w:val="99"/>
    <w:rsid w:val="00DE4702"/>
    <w:pPr>
      <w:spacing w:after="200"/>
    </w:pPr>
  </w:style>
  <w:style w:type="paragraph" w:customStyle="1" w:styleId="eightptcolumntabs">
    <w:name w:val="eight pt column tabs"/>
    <w:aliases w:val="a8"/>
    <w:basedOn w:val="eightptnormal"/>
    <w:uiPriority w:val="99"/>
    <w:rsid w:val="00DE4702"/>
    <w:pPr>
      <w:tabs>
        <w:tab w:val="decimal" w:pos="482"/>
      </w:tabs>
      <w:ind w:left="-57" w:right="-57"/>
    </w:pPr>
  </w:style>
  <w:style w:type="paragraph" w:customStyle="1" w:styleId="eightpthalfspaceafter">
    <w:name w:val="eight pt half space after"/>
    <w:aliases w:val="8hs"/>
    <w:basedOn w:val="eightptnormal"/>
    <w:uiPriority w:val="99"/>
    <w:rsid w:val="00DE4702"/>
    <w:pPr>
      <w:spacing w:after="100"/>
    </w:pPr>
  </w:style>
  <w:style w:type="paragraph" w:customStyle="1" w:styleId="eightptcolumnheadingspace">
    <w:name w:val="eight pt column heading+space"/>
    <w:aliases w:val="8chs"/>
    <w:basedOn w:val="eightptcolumnheading"/>
    <w:uiPriority w:val="99"/>
    <w:rsid w:val="00DE4702"/>
    <w:pPr>
      <w:spacing w:after="200"/>
    </w:pPr>
  </w:style>
  <w:style w:type="paragraph" w:customStyle="1" w:styleId="eightptblocknosp">
    <w:name w:val="eight pt block no sp"/>
    <w:aliases w:val="8bn"/>
    <w:basedOn w:val="eightptblock"/>
    <w:uiPriority w:val="99"/>
    <w:rsid w:val="00DE4702"/>
    <w:pPr>
      <w:spacing w:after="0"/>
    </w:pPr>
  </w:style>
  <w:style w:type="paragraph" w:customStyle="1" w:styleId="eightptblock">
    <w:name w:val="eight pt block"/>
    <w:aliases w:val="8b"/>
    <w:basedOn w:val="Normal"/>
    <w:uiPriority w:val="99"/>
    <w:rsid w:val="00DE4702"/>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E4702"/>
    <w:pPr>
      <w:spacing w:before="80" w:after="80"/>
    </w:pPr>
  </w:style>
  <w:style w:type="paragraph" w:customStyle="1" w:styleId="eightptcolumntabs2">
    <w:name w:val="eight pt column tabs2"/>
    <w:aliases w:val="a82"/>
    <w:basedOn w:val="eightptnormal"/>
    <w:uiPriority w:val="99"/>
    <w:rsid w:val="00DE4702"/>
    <w:pPr>
      <w:tabs>
        <w:tab w:val="decimal" w:pos="539"/>
      </w:tabs>
      <w:ind w:left="-57" w:right="-57"/>
    </w:pPr>
  </w:style>
  <w:style w:type="paragraph" w:customStyle="1" w:styleId="acctstatementheadingshorter2">
    <w:name w:val="acct statement heading shorter2"/>
    <w:aliases w:val="as-2"/>
    <w:basedOn w:val="acctstatementheading"/>
    <w:uiPriority w:val="99"/>
    <w:rsid w:val="00DE4702"/>
    <w:pPr>
      <w:ind w:right="5103"/>
    </w:pPr>
  </w:style>
  <w:style w:type="paragraph" w:customStyle="1" w:styleId="accttwofigureslongernumber2">
    <w:name w:val="acct two figures longer number2"/>
    <w:aliases w:val="a2+2"/>
    <w:basedOn w:val="Normal"/>
    <w:uiPriority w:val="99"/>
    <w:rsid w:val="00DE4702"/>
    <w:pPr>
      <w:tabs>
        <w:tab w:val="decimal" w:pos="1332"/>
      </w:tabs>
      <w:spacing w:after="0" w:line="260" w:lineRule="atLeast"/>
    </w:pPr>
    <w:rPr>
      <w:rFonts w:ascii="Times New Roman" w:hAnsi="Times New Roman" w:cs="Times New Roman"/>
      <w:szCs w:val="20"/>
      <w:lang w:val="en-GB" w:bidi="ar-SA"/>
    </w:rPr>
  </w:style>
  <w:style w:type="paragraph" w:customStyle="1" w:styleId="Normalbullet">
    <w:name w:val="Normal bullet"/>
    <w:aliases w:val="nb"/>
    <w:basedOn w:val="Normal"/>
    <w:uiPriority w:val="99"/>
    <w:rsid w:val="00DE4702"/>
    <w:pPr>
      <w:tabs>
        <w:tab w:val="num" w:pos="340"/>
      </w:tabs>
      <w:spacing w:after="0" w:line="260" w:lineRule="atLeast"/>
      <w:ind w:left="340" w:hanging="340"/>
    </w:pPr>
    <w:rPr>
      <w:rFonts w:ascii="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DE4702"/>
    <w:pPr>
      <w:spacing w:after="0"/>
    </w:pPr>
  </w:style>
  <w:style w:type="paragraph" w:customStyle="1" w:styleId="blockindent">
    <w:name w:val="block indent"/>
    <w:aliases w:val="bi"/>
    <w:basedOn w:val="block"/>
    <w:uiPriority w:val="99"/>
    <w:rsid w:val="00DE4702"/>
    <w:pPr>
      <w:ind w:left="737" w:hanging="170"/>
      <w:jc w:val="left"/>
    </w:pPr>
  </w:style>
  <w:style w:type="paragraph" w:customStyle="1" w:styleId="nineptnormalcentred">
    <w:name w:val="nine pt normal centred"/>
    <w:aliases w:val="9nc"/>
    <w:basedOn w:val="nineptnormal"/>
    <w:uiPriority w:val="99"/>
    <w:rsid w:val="00DE4702"/>
    <w:pPr>
      <w:jc w:val="center"/>
    </w:pPr>
  </w:style>
  <w:style w:type="paragraph" w:customStyle="1" w:styleId="nineptcol">
    <w:name w:val="nine pt %col"/>
    <w:aliases w:val="9%"/>
    <w:basedOn w:val="nineptnormal"/>
    <w:uiPriority w:val="99"/>
    <w:rsid w:val="00DE4702"/>
    <w:pPr>
      <w:tabs>
        <w:tab w:val="decimal" w:pos="340"/>
      </w:tabs>
    </w:pPr>
  </w:style>
  <w:style w:type="paragraph" w:customStyle="1" w:styleId="nineptcolumntab">
    <w:name w:val="nine pt column tab"/>
    <w:aliases w:val="a9,nine pt column tabs"/>
    <w:basedOn w:val="nineptnormal"/>
    <w:uiPriority w:val="99"/>
    <w:rsid w:val="00DE4702"/>
    <w:pPr>
      <w:tabs>
        <w:tab w:val="decimal" w:pos="624"/>
      </w:tabs>
      <w:spacing w:line="200" w:lineRule="atLeast"/>
    </w:pPr>
  </w:style>
  <w:style w:type="paragraph" w:customStyle="1" w:styleId="nineptnormalitalic">
    <w:name w:val="nine pt normal italic"/>
    <w:aliases w:val="9nit"/>
    <w:basedOn w:val="nineptnormal"/>
    <w:uiPriority w:val="99"/>
    <w:rsid w:val="00DE4702"/>
    <w:rPr>
      <w:i/>
      <w:iCs/>
    </w:rPr>
  </w:style>
  <w:style w:type="paragraph" w:customStyle="1" w:styleId="nineptblocklistnospaceafter">
    <w:name w:val="nine pt block list no space after"/>
    <w:aliases w:val="9bln"/>
    <w:basedOn w:val="nineptblocklist"/>
    <w:uiPriority w:val="99"/>
    <w:rsid w:val="00DE4702"/>
    <w:pPr>
      <w:spacing w:after="0"/>
    </w:pPr>
  </w:style>
  <w:style w:type="paragraph" w:customStyle="1" w:styleId="nineptblocklist">
    <w:name w:val="nine pt block list"/>
    <w:aliases w:val="9bl"/>
    <w:basedOn w:val="nineptblock"/>
    <w:uiPriority w:val="99"/>
    <w:rsid w:val="00DE4702"/>
    <w:pPr>
      <w:ind w:left="992" w:hanging="425"/>
    </w:pPr>
  </w:style>
  <w:style w:type="paragraph" w:customStyle="1" w:styleId="nineptblock">
    <w:name w:val="nine pt block"/>
    <w:aliases w:val="9b"/>
    <w:basedOn w:val="nineptnormal"/>
    <w:uiPriority w:val="99"/>
    <w:rsid w:val="00DE4702"/>
    <w:pPr>
      <w:spacing w:after="220"/>
      <w:ind w:left="567"/>
    </w:pPr>
  </w:style>
  <w:style w:type="paragraph" w:customStyle="1" w:styleId="acctfourfiguresshorternumber2">
    <w:name w:val="acct four figures shorter number2"/>
    <w:aliases w:val="a4-2"/>
    <w:basedOn w:val="Normal"/>
    <w:uiPriority w:val="99"/>
    <w:rsid w:val="00DE4702"/>
    <w:pPr>
      <w:tabs>
        <w:tab w:val="decimal" w:pos="624"/>
      </w:tabs>
      <w:spacing w:after="0" w:line="260" w:lineRule="atLeast"/>
    </w:pPr>
    <w:rPr>
      <w:rFonts w:ascii="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DE4702"/>
    <w:pPr>
      <w:jc w:val="center"/>
    </w:pPr>
  </w:style>
  <w:style w:type="paragraph" w:customStyle="1" w:styleId="nineptheadingcentredspace">
    <w:name w:val="nine pt heading centred + space"/>
    <w:aliases w:val="9hcs"/>
    <w:basedOn w:val="Normal"/>
    <w:uiPriority w:val="99"/>
    <w:rsid w:val="00DE4702"/>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E4702"/>
    <w:pPr>
      <w:tabs>
        <w:tab w:val="decimal" w:pos="227"/>
      </w:tabs>
    </w:pPr>
  </w:style>
  <w:style w:type="paragraph" w:customStyle="1" w:styleId="nineptcolumntab2">
    <w:name w:val="nine pt column tab2"/>
    <w:aliases w:val="a92,nine pt column tabs2"/>
    <w:basedOn w:val="nineptnormal"/>
    <w:uiPriority w:val="99"/>
    <w:rsid w:val="00DE4702"/>
    <w:pPr>
      <w:tabs>
        <w:tab w:val="decimal" w:pos="510"/>
      </w:tabs>
    </w:pPr>
  </w:style>
  <w:style w:type="paragraph" w:customStyle="1" w:styleId="nineptonepointafter">
    <w:name w:val="nine pt one point after"/>
    <w:aliases w:val="9n1"/>
    <w:basedOn w:val="nineptnormal"/>
    <w:uiPriority w:val="99"/>
    <w:rsid w:val="00DE4702"/>
    <w:pPr>
      <w:spacing w:after="20"/>
    </w:pPr>
  </w:style>
  <w:style w:type="paragraph" w:customStyle="1" w:styleId="nineptblockind">
    <w:name w:val="nine pt block *ind"/>
    <w:aliases w:val="9b*ind"/>
    <w:basedOn w:val="nineptblock"/>
    <w:uiPriority w:val="99"/>
    <w:rsid w:val="00DE4702"/>
    <w:pPr>
      <w:ind w:left="851" w:hanging="284"/>
    </w:pPr>
  </w:style>
  <w:style w:type="paragraph" w:customStyle="1" w:styleId="headingonepointafter">
    <w:name w:val="heading one point after"/>
    <w:aliases w:val="h1p"/>
    <w:basedOn w:val="heading"/>
    <w:uiPriority w:val="99"/>
    <w:rsid w:val="00DE4702"/>
    <w:pPr>
      <w:spacing w:after="20"/>
    </w:pPr>
  </w:style>
  <w:style w:type="paragraph" w:customStyle="1" w:styleId="blockbulletnospaceafter">
    <w:name w:val="block bullet no space after"/>
    <w:aliases w:val="bbn,block bullet no sp"/>
    <w:basedOn w:val="blockbullet"/>
    <w:uiPriority w:val="99"/>
    <w:rsid w:val="00DE4702"/>
    <w:pPr>
      <w:spacing w:after="0"/>
    </w:pPr>
  </w:style>
  <w:style w:type="paragraph" w:customStyle="1" w:styleId="acctstatementheadingaitalicbold">
    <w:name w:val="acct statement heading (a) italic bold"/>
    <w:aliases w:val="asaib"/>
    <w:basedOn w:val="acctstatementheadinga"/>
    <w:uiPriority w:val="99"/>
    <w:rsid w:val="00DE4702"/>
    <w:pPr>
      <w:spacing w:before="0" w:after="260"/>
    </w:pPr>
    <w:rPr>
      <w:i/>
    </w:rPr>
  </w:style>
  <w:style w:type="paragraph" w:customStyle="1" w:styleId="nineptblocknosp">
    <w:name w:val="nine pt block no sp"/>
    <w:aliases w:val="9bn"/>
    <w:basedOn w:val="Normal"/>
    <w:uiPriority w:val="99"/>
    <w:rsid w:val="00DE4702"/>
    <w:pPr>
      <w:spacing w:after="0"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E4702"/>
    <w:rPr>
      <w:i/>
      <w:iCs/>
    </w:rPr>
  </w:style>
  <w:style w:type="paragraph" w:customStyle="1" w:styleId="nineptnormalhalfspace">
    <w:name w:val="nine pt normal half space"/>
    <w:aliases w:val="9nhs"/>
    <w:basedOn w:val="nineptnormal"/>
    <w:uiPriority w:val="99"/>
    <w:rsid w:val="00DE4702"/>
    <w:pPr>
      <w:spacing w:after="80"/>
    </w:pPr>
  </w:style>
  <w:style w:type="paragraph" w:customStyle="1" w:styleId="nineptratecol">
    <w:name w:val="nine pt rate col"/>
    <w:aliases w:val="a9r"/>
    <w:basedOn w:val="nineptnormal"/>
    <w:uiPriority w:val="99"/>
    <w:rsid w:val="00DE4702"/>
    <w:pPr>
      <w:tabs>
        <w:tab w:val="decimal" w:pos="397"/>
      </w:tabs>
    </w:pPr>
  </w:style>
  <w:style w:type="paragraph" w:customStyle="1" w:styleId="nineptblockitalics">
    <w:name w:val="nine pt block italics"/>
    <w:aliases w:val="9bit"/>
    <w:basedOn w:val="nineptblock"/>
    <w:uiPriority w:val="99"/>
    <w:rsid w:val="00DE4702"/>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E4702"/>
    <w:pPr>
      <w:spacing w:after="80"/>
    </w:pPr>
  </w:style>
  <w:style w:type="paragraph" w:customStyle="1" w:styleId="nineptbodytextheading">
    <w:name w:val="nine pt body text heading"/>
    <w:aliases w:val="9bth"/>
    <w:basedOn w:val="Footer"/>
    <w:uiPriority w:val="99"/>
    <w:rsid w:val="00DE4702"/>
    <w:pPr>
      <w:tabs>
        <w:tab w:val="clear" w:pos="4153"/>
        <w:tab w:val="clear" w:pos="8306"/>
      </w:tabs>
      <w:spacing w:after="180" w:line="220" w:lineRule="atLeast"/>
      <w:ind w:left="0" w:right="0" w:firstLine="0"/>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uiPriority w:val="99"/>
    <w:rsid w:val="00DE4702"/>
    <w:pPr>
      <w:jc w:val="center"/>
    </w:pPr>
  </w:style>
  <w:style w:type="paragraph" w:customStyle="1" w:styleId="nineptnormalheadingcentredwider">
    <w:name w:val="nine pt normal heading centred wider"/>
    <w:aliases w:val="9nhcw"/>
    <w:basedOn w:val="nineptnormalheadingcentred"/>
    <w:uiPriority w:val="99"/>
    <w:rsid w:val="00DE4702"/>
    <w:pPr>
      <w:ind w:left="-85" w:right="-85"/>
    </w:pPr>
  </w:style>
  <w:style w:type="paragraph" w:customStyle="1" w:styleId="nineptcolumntabs5">
    <w:name w:val="nine pt column tabs5"/>
    <w:aliases w:val="a95,nine pt column tab5"/>
    <w:basedOn w:val="Normal"/>
    <w:uiPriority w:val="99"/>
    <w:rsid w:val="00DE4702"/>
    <w:pPr>
      <w:tabs>
        <w:tab w:val="decimal" w:pos="794"/>
      </w:tabs>
      <w:spacing w:after="0"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E4702"/>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E4702"/>
    <w:pPr>
      <w:ind w:left="-85" w:right="-85"/>
    </w:pPr>
  </w:style>
  <w:style w:type="paragraph" w:customStyle="1" w:styleId="nineptcolumntabdecimal2">
    <w:name w:val="nine pt column tab decimal2"/>
    <w:aliases w:val="a9d2,nine pt column tabs decimal2"/>
    <w:basedOn w:val="nineptnormal"/>
    <w:uiPriority w:val="99"/>
    <w:rsid w:val="00DE4702"/>
    <w:pPr>
      <w:tabs>
        <w:tab w:val="decimal" w:pos="284"/>
      </w:tabs>
    </w:pPr>
  </w:style>
  <w:style w:type="paragraph" w:customStyle="1" w:styleId="nineptcolumntab4">
    <w:name w:val="nine pt column tab4"/>
    <w:aliases w:val="a94,nine pt column tabs4"/>
    <w:basedOn w:val="nineptnormal"/>
    <w:uiPriority w:val="99"/>
    <w:rsid w:val="00DE4702"/>
    <w:pPr>
      <w:tabs>
        <w:tab w:val="decimal" w:pos="680"/>
      </w:tabs>
    </w:pPr>
  </w:style>
  <w:style w:type="paragraph" w:customStyle="1" w:styleId="nineptcolumntab3">
    <w:name w:val="nine pt column tab3"/>
    <w:aliases w:val="a93,nine pt column tabs3"/>
    <w:basedOn w:val="nineptnormal"/>
    <w:uiPriority w:val="99"/>
    <w:rsid w:val="00DE4702"/>
    <w:pPr>
      <w:tabs>
        <w:tab w:val="decimal" w:pos="567"/>
      </w:tabs>
    </w:pPr>
  </w:style>
  <w:style w:type="paragraph" w:customStyle="1" w:styleId="nineptindent">
    <w:name w:val="nine pt indent"/>
    <w:aliases w:val="9i"/>
    <w:basedOn w:val="nineptnormal"/>
    <w:uiPriority w:val="99"/>
    <w:rsid w:val="00DE4702"/>
    <w:pPr>
      <w:ind w:left="425" w:hanging="425"/>
    </w:pPr>
  </w:style>
  <w:style w:type="paragraph" w:customStyle="1" w:styleId="blockind">
    <w:name w:val="block *ind"/>
    <w:aliases w:val="b*,block star ind"/>
    <w:basedOn w:val="block"/>
    <w:uiPriority w:val="99"/>
    <w:rsid w:val="00DE4702"/>
    <w:pPr>
      <w:ind w:left="907" w:hanging="340"/>
      <w:jc w:val="left"/>
    </w:pPr>
  </w:style>
  <w:style w:type="paragraph" w:customStyle="1" w:styleId="List3i">
    <w:name w:val="List 3i"/>
    <w:aliases w:val="3i"/>
    <w:basedOn w:val="List2i"/>
    <w:uiPriority w:val="99"/>
    <w:rsid w:val="00DE4702"/>
    <w:pPr>
      <w:ind w:left="1701"/>
    </w:pPr>
  </w:style>
  <w:style w:type="paragraph" w:customStyle="1" w:styleId="acctindentonepointafter">
    <w:name w:val="acct indent one point after"/>
    <w:aliases w:val="ai1p"/>
    <w:basedOn w:val="acctindent"/>
    <w:uiPriority w:val="99"/>
    <w:rsid w:val="00DE4702"/>
    <w:pPr>
      <w:spacing w:after="20"/>
    </w:pPr>
  </w:style>
  <w:style w:type="paragraph" w:customStyle="1" w:styleId="eightptnormalheadingitalic">
    <w:name w:val="eight pt normal heading italic"/>
    <w:aliases w:val="8nhbi"/>
    <w:basedOn w:val="eightptnormalheading"/>
    <w:uiPriority w:val="99"/>
    <w:rsid w:val="00DE4702"/>
    <w:rPr>
      <w:i/>
      <w:iCs/>
    </w:rPr>
  </w:style>
  <w:style w:type="paragraph" w:customStyle="1" w:styleId="eightptcolumntabs3">
    <w:name w:val="eight pt column tabs3"/>
    <w:aliases w:val="a83"/>
    <w:basedOn w:val="eightptnormal"/>
    <w:uiPriority w:val="99"/>
    <w:rsid w:val="00DE4702"/>
    <w:pPr>
      <w:tabs>
        <w:tab w:val="decimal" w:pos="794"/>
      </w:tabs>
    </w:pPr>
  </w:style>
  <w:style w:type="paragraph" w:customStyle="1" w:styleId="eightptbodytextheadingmiddleline">
    <w:name w:val="eight pt body text heading middle line"/>
    <w:aliases w:val="8hml"/>
    <w:basedOn w:val="eightptbodytextheading"/>
    <w:uiPriority w:val="99"/>
    <w:rsid w:val="00DE4702"/>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E4702"/>
    <w:pPr>
      <w:jc w:val="center"/>
    </w:pPr>
  </w:style>
  <w:style w:type="paragraph" w:customStyle="1" w:styleId="eightpt4ptspacebefore">
    <w:name w:val="eight pt 4pt space before"/>
    <w:aliases w:val="8n4sp"/>
    <w:basedOn w:val="eightptnormal"/>
    <w:uiPriority w:val="99"/>
    <w:rsid w:val="00DE4702"/>
    <w:pPr>
      <w:spacing w:before="80"/>
    </w:pPr>
  </w:style>
  <w:style w:type="paragraph" w:customStyle="1" w:styleId="eightpt4ptspaceafter">
    <w:name w:val="eight pt 4 pt space after"/>
    <w:aliases w:val="8n4sa"/>
    <w:basedOn w:val="eightptnormal"/>
    <w:uiPriority w:val="99"/>
    <w:rsid w:val="00DE4702"/>
    <w:pPr>
      <w:numPr>
        <w:numId w:val="6"/>
      </w:numPr>
      <w:tabs>
        <w:tab w:val="clear" w:pos="1440"/>
      </w:tabs>
      <w:spacing w:after="80"/>
      <w:ind w:left="0" w:firstLine="0"/>
    </w:pPr>
  </w:style>
  <w:style w:type="paragraph" w:customStyle="1" w:styleId="blockbullet2">
    <w:name w:val="block bullet 2"/>
    <w:aliases w:val="bb2"/>
    <w:basedOn w:val="BodyText"/>
    <w:uiPriority w:val="99"/>
    <w:rsid w:val="00DE4702"/>
    <w:pPr>
      <w:tabs>
        <w:tab w:val="num" w:pos="1247"/>
      </w:tabs>
      <w:spacing w:after="260" w:line="260" w:lineRule="atLeast"/>
      <w:ind w:left="1247" w:right="0" w:hanging="340"/>
      <w:jc w:val="left"/>
    </w:pPr>
    <w:rPr>
      <w:rFonts w:ascii="Times New Roman" w:eastAsia="Times New Roman" w:hAnsi="Times New Roman" w:cs="Times New Roman"/>
      <w:sz w:val="22"/>
      <w:lang w:val="en-GB" w:bidi="ar-SA"/>
    </w:rPr>
  </w:style>
  <w:style w:type="paragraph" w:customStyle="1" w:styleId="headingnospaceaftercentred">
    <w:name w:val="heading no space after centred"/>
    <w:aliases w:val="hnc"/>
    <w:basedOn w:val="headingnospaceafter"/>
    <w:uiPriority w:val="99"/>
    <w:rsid w:val="00DE4702"/>
    <w:pPr>
      <w:jc w:val="center"/>
    </w:pPr>
  </w:style>
  <w:style w:type="paragraph" w:customStyle="1" w:styleId="acctfourfigureslongernumber2">
    <w:name w:val="acct four figures longer number2"/>
    <w:aliases w:val="a4+2"/>
    <w:basedOn w:val="Normal"/>
    <w:uiPriority w:val="99"/>
    <w:rsid w:val="00DE4702"/>
    <w:pPr>
      <w:tabs>
        <w:tab w:val="decimal" w:pos="907"/>
      </w:tabs>
      <w:spacing w:after="0" w:line="260" w:lineRule="atLeast"/>
    </w:pPr>
    <w:rPr>
      <w:rFonts w:ascii="Times New Roman" w:hAnsi="Times New Roman" w:cs="Times New Roman"/>
      <w:szCs w:val="20"/>
      <w:lang w:val="en-GB" w:bidi="ar-SA"/>
    </w:rPr>
  </w:style>
  <w:style w:type="paragraph" w:customStyle="1" w:styleId="BodyTextbullet">
    <w:name w:val="Body Text bullet"/>
    <w:basedOn w:val="BodyText"/>
    <w:next w:val="BodyText"/>
    <w:autoRedefine/>
    <w:uiPriority w:val="99"/>
    <w:rsid w:val="00DE4702"/>
    <w:pPr>
      <w:tabs>
        <w:tab w:val="num" w:pos="1440"/>
      </w:tabs>
      <w:spacing w:after="120" w:line="260" w:lineRule="atLeast"/>
      <w:ind w:left="1440" w:right="0" w:hanging="360"/>
      <w:jc w:val="both"/>
    </w:pPr>
    <w:rPr>
      <w:rFonts w:ascii="Times New Roman" w:eastAsia="Times New Roman" w:hAnsi="Times New Roman" w:cs="Times New Roman"/>
      <w:bCs/>
      <w:sz w:val="22"/>
      <w:szCs w:val="22"/>
      <w:lang w:eastAsia="en-GB"/>
    </w:rPr>
  </w:style>
  <w:style w:type="paragraph" w:customStyle="1" w:styleId="CoverTitle">
    <w:name w:val="Cover Title"/>
    <w:basedOn w:val="Normal"/>
    <w:uiPriority w:val="99"/>
    <w:rsid w:val="00DE4702"/>
    <w:pPr>
      <w:overflowPunct w:val="0"/>
      <w:autoSpaceDE w:val="0"/>
      <w:autoSpaceDN w:val="0"/>
      <w:adjustRightInd w:val="0"/>
      <w:spacing w:after="0"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uiPriority w:val="99"/>
    <w:rsid w:val="00DE4702"/>
    <w:pPr>
      <w:overflowPunct w:val="0"/>
      <w:autoSpaceDE w:val="0"/>
      <w:autoSpaceDN w:val="0"/>
      <w:adjustRightInd w:val="0"/>
      <w:spacing w:after="130" w:line="240" w:lineRule="auto"/>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uiPriority w:val="99"/>
    <w:rsid w:val="00DE4702"/>
    <w:pPr>
      <w:tabs>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uiPriority w:val="99"/>
    <w:rsid w:val="00DE4702"/>
    <w:pPr>
      <w:spacing w:after="0" w:line="440" w:lineRule="exact"/>
      <w:jc w:val="center"/>
    </w:pPr>
    <w:rPr>
      <w:sz w:val="32"/>
      <w:u w:val="none"/>
    </w:rPr>
  </w:style>
  <w:style w:type="paragraph" w:customStyle="1" w:styleId="CoverDate">
    <w:name w:val="Cover Date"/>
    <w:basedOn w:val="Single"/>
    <w:uiPriority w:val="99"/>
    <w:rsid w:val="00DE4702"/>
    <w:pPr>
      <w:spacing w:after="0" w:line="440" w:lineRule="exact"/>
      <w:jc w:val="center"/>
    </w:pPr>
    <w:rPr>
      <w:sz w:val="32"/>
      <w:u w:val="none"/>
    </w:rPr>
  </w:style>
  <w:style w:type="paragraph" w:styleId="DocumentMap">
    <w:name w:val="Document Map"/>
    <w:basedOn w:val="Normal"/>
    <w:link w:val="DocumentMapChar"/>
    <w:uiPriority w:val="99"/>
    <w:rsid w:val="00DE4702"/>
    <w:pPr>
      <w:shd w:val="clear" w:color="auto" w:fill="000080"/>
      <w:spacing w:after="0" w:line="260" w:lineRule="atLeast"/>
    </w:pPr>
    <w:rPr>
      <w:rFonts w:ascii="Tahoma" w:hAnsi="Tahoma" w:cs="Tahoma"/>
      <w:sz w:val="20"/>
      <w:szCs w:val="20"/>
      <w:lang w:val="en-GB" w:bidi="ar-SA"/>
    </w:rPr>
  </w:style>
  <w:style w:type="character" w:customStyle="1" w:styleId="DocumentMapChar">
    <w:name w:val="Document Map Char"/>
    <w:link w:val="DocumentMap"/>
    <w:uiPriority w:val="99"/>
    <w:rsid w:val="00DE4702"/>
    <w:rPr>
      <w:rFonts w:ascii="Tahoma" w:eastAsia="Times New Roman" w:hAnsi="Tahoma" w:cs="Tahoma"/>
      <w:sz w:val="20"/>
      <w:szCs w:val="20"/>
      <w:shd w:val="clear" w:color="auto" w:fill="000080"/>
      <w:lang w:val="en-GB" w:bidi="ar-SA"/>
    </w:rPr>
  </w:style>
  <w:style w:type="paragraph" w:customStyle="1" w:styleId="Default">
    <w:name w:val="Default"/>
    <w:rsid w:val="00DE470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E4702"/>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DE4702"/>
    <w:rPr>
      <w:rFonts w:ascii="Univers 45 Light" w:eastAsia="MS Mincho" w:hAnsi="Univers 45 Light" w:cs="Univers 45 Light"/>
      <w:b/>
      <w:bCs/>
      <w:color w:val="0C2D83"/>
      <w:sz w:val="20"/>
      <w:szCs w:val="20"/>
      <w:lang w:val="en-GB" w:bidi="ar-SA"/>
    </w:rPr>
  </w:style>
  <w:style w:type="character" w:customStyle="1" w:styleId="Reference">
    <w:name w:val="Reference"/>
    <w:rsid w:val="00DE4702"/>
    <w:rPr>
      <w:rFonts w:ascii="Univers 45 Light" w:hAnsi="Univers 45 Light"/>
      <w:i/>
      <w:color w:val="0C2D83"/>
      <w:sz w:val="16"/>
    </w:rPr>
  </w:style>
  <w:style w:type="character" w:customStyle="1" w:styleId="Footnote">
    <w:name w:val="Footnote"/>
    <w:rsid w:val="00DE4702"/>
    <w:rPr>
      <w:rFonts w:ascii="Univers 45 Light" w:hAnsi="Univers 45 Light"/>
      <w:color w:val="0C2D83"/>
      <w:position w:val="2"/>
      <w:sz w:val="20"/>
      <w:vertAlign w:val="superscript"/>
    </w:rPr>
  </w:style>
  <w:style w:type="character" w:customStyle="1" w:styleId="Bullet">
    <w:name w:val="Bullet"/>
    <w:rsid w:val="00DE4702"/>
    <w:rPr>
      <w:rFonts w:ascii="ZapfDingbats BT" w:hAnsi="ZapfDingbats BT"/>
      <w:color w:val="0C2D83"/>
      <w:position w:val="2"/>
      <w:sz w:val="10"/>
    </w:rPr>
  </w:style>
  <w:style w:type="paragraph" w:customStyle="1" w:styleId="CM32">
    <w:name w:val="CM32"/>
    <w:basedOn w:val="Default"/>
    <w:next w:val="Default"/>
    <w:rsid w:val="00DE4702"/>
    <w:pPr>
      <w:spacing w:line="260" w:lineRule="atLeast"/>
    </w:pPr>
    <w:rPr>
      <w:rFonts w:eastAsia="Times New Roman" w:cs="Angsana New"/>
      <w:color w:val="auto"/>
      <w:lang w:eastAsia="en-US"/>
    </w:rPr>
  </w:style>
  <w:style w:type="paragraph" w:customStyle="1" w:styleId="CM139">
    <w:name w:val="CM139"/>
    <w:basedOn w:val="Default"/>
    <w:next w:val="Default"/>
    <w:rsid w:val="00DE4702"/>
    <w:rPr>
      <w:rFonts w:eastAsia="Times New Roman" w:cs="Angsana New"/>
      <w:color w:val="auto"/>
      <w:lang w:eastAsia="en-US"/>
    </w:rPr>
  </w:style>
  <w:style w:type="paragraph" w:customStyle="1" w:styleId="CM38">
    <w:name w:val="CM38"/>
    <w:basedOn w:val="Default"/>
    <w:next w:val="Default"/>
    <w:rsid w:val="00DE4702"/>
    <w:pPr>
      <w:spacing w:line="256" w:lineRule="atLeast"/>
    </w:pPr>
    <w:rPr>
      <w:rFonts w:eastAsia="Times New Roman" w:cs="Angsana New"/>
      <w:color w:val="auto"/>
      <w:lang w:eastAsia="en-US"/>
    </w:rPr>
  </w:style>
  <w:style w:type="paragraph" w:customStyle="1" w:styleId="CM31">
    <w:name w:val="CM31"/>
    <w:basedOn w:val="Default"/>
    <w:next w:val="Default"/>
    <w:rsid w:val="00DE4702"/>
    <w:pPr>
      <w:spacing w:line="253" w:lineRule="atLeast"/>
    </w:pPr>
    <w:rPr>
      <w:rFonts w:eastAsia="Times New Roman" w:cs="Angsana New"/>
      <w:color w:val="auto"/>
      <w:lang w:eastAsia="en-US"/>
    </w:rPr>
  </w:style>
  <w:style w:type="paragraph" w:customStyle="1" w:styleId="CM48">
    <w:name w:val="CM48"/>
    <w:basedOn w:val="Default"/>
    <w:next w:val="Default"/>
    <w:rsid w:val="00DE4702"/>
    <w:rPr>
      <w:rFonts w:eastAsia="Times New Roman" w:cs="Angsana New"/>
      <w:color w:val="auto"/>
      <w:lang w:eastAsia="en-US"/>
    </w:rPr>
  </w:style>
  <w:style w:type="paragraph" w:customStyle="1" w:styleId="CM74">
    <w:name w:val="CM74"/>
    <w:basedOn w:val="Default"/>
    <w:next w:val="Default"/>
    <w:rsid w:val="00DE4702"/>
    <w:rPr>
      <w:rFonts w:eastAsia="Times New Roman" w:cs="Angsana New"/>
      <w:color w:val="auto"/>
      <w:lang w:eastAsia="en-US"/>
    </w:rPr>
  </w:style>
  <w:style w:type="character" w:styleId="CommentReference">
    <w:name w:val="annotation reference"/>
    <w:uiPriority w:val="99"/>
    <w:rsid w:val="00DE4702"/>
    <w:rPr>
      <w:sz w:val="16"/>
      <w:szCs w:val="16"/>
    </w:rPr>
  </w:style>
  <w:style w:type="paragraph" w:styleId="CommentText">
    <w:name w:val="annotation text"/>
    <w:basedOn w:val="Normal"/>
    <w:link w:val="CommentTextChar"/>
    <w:uiPriority w:val="99"/>
    <w:rsid w:val="00DE4702"/>
    <w:pPr>
      <w:spacing w:after="0"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uiPriority w:val="99"/>
    <w:rsid w:val="00DE4702"/>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uiPriority w:val="99"/>
    <w:rsid w:val="00DE4702"/>
    <w:rPr>
      <w:b/>
      <w:bCs/>
    </w:rPr>
  </w:style>
  <w:style w:type="character" w:customStyle="1" w:styleId="CommentSubjectChar">
    <w:name w:val="Comment Subject Char"/>
    <w:link w:val="CommentSubject"/>
    <w:uiPriority w:val="99"/>
    <w:rsid w:val="00DE4702"/>
    <w:rPr>
      <w:rFonts w:ascii="Times New Roman" w:eastAsia="Times New Roman" w:hAnsi="Times New Roman" w:cs="Times New Roman"/>
      <w:b/>
      <w:bCs/>
      <w:sz w:val="20"/>
      <w:szCs w:val="20"/>
      <w:lang w:val="en-GB" w:bidi="ar-SA"/>
    </w:rPr>
  </w:style>
  <w:style w:type="character" w:customStyle="1" w:styleId="hps">
    <w:name w:val="hps"/>
    <w:uiPriority w:val="99"/>
    <w:rsid w:val="00DE4702"/>
  </w:style>
  <w:style w:type="character" w:customStyle="1" w:styleId="shorttext">
    <w:name w:val="short_text"/>
    <w:uiPriority w:val="99"/>
    <w:rsid w:val="00DE4702"/>
  </w:style>
  <w:style w:type="character" w:customStyle="1" w:styleId="longtext">
    <w:name w:val="long_text"/>
    <w:uiPriority w:val="99"/>
    <w:rsid w:val="00DE4702"/>
  </w:style>
  <w:style w:type="paragraph" w:styleId="PlainText">
    <w:name w:val="Plain Text"/>
    <w:basedOn w:val="Normal"/>
    <w:link w:val="PlainTextChar"/>
    <w:uiPriority w:val="99"/>
    <w:rsid w:val="00DE4702"/>
    <w:pPr>
      <w:spacing w:after="0" w:line="240" w:lineRule="auto"/>
    </w:pPr>
    <w:rPr>
      <w:rFonts w:ascii="Times New Roman" w:eastAsia="Cordia New" w:hAnsi="Times New Roman" w:cs="Angsana New"/>
      <w:sz w:val="28"/>
      <w:szCs w:val="20"/>
      <w:lang w:val="th-TH"/>
    </w:rPr>
  </w:style>
  <w:style w:type="character" w:customStyle="1" w:styleId="PlainTextChar">
    <w:name w:val="Plain Text Char"/>
    <w:link w:val="PlainText"/>
    <w:uiPriority w:val="99"/>
    <w:rsid w:val="00DE4702"/>
    <w:rPr>
      <w:rFonts w:ascii="Times New Roman" w:eastAsia="Cordia New" w:hAnsi="Times New Roman" w:cs="Angsana New"/>
      <w:sz w:val="28"/>
      <w:lang w:val="th-TH"/>
    </w:rPr>
  </w:style>
  <w:style w:type="paragraph" w:customStyle="1" w:styleId="ReportHeading1">
    <w:name w:val="ReportHeading1"/>
    <w:basedOn w:val="Normal"/>
    <w:uiPriority w:val="99"/>
    <w:rsid w:val="00DE4702"/>
    <w:pPr>
      <w:framePr w:w="6521" w:h="1055" w:hSpace="142" w:wrap="around" w:vAnchor="page" w:hAnchor="page" w:x="1441" w:y="4452"/>
      <w:spacing w:after="0" w:line="300" w:lineRule="atLeast"/>
    </w:pPr>
    <w:rPr>
      <w:rFonts w:ascii="Arial" w:hAnsi="Arial" w:cs="Times New Roman"/>
      <w:b/>
      <w:bCs/>
      <w:sz w:val="24"/>
      <w:szCs w:val="24"/>
    </w:rPr>
  </w:style>
  <w:style w:type="character" w:customStyle="1" w:styleId="AAReference">
    <w:name w:val="AA Reference"/>
    <w:uiPriority w:val="99"/>
    <w:rsid w:val="00DE4702"/>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DE4702"/>
    <w:rPr>
      <w:rFonts w:ascii="Angsana New" w:hAnsi="Angsana New" w:cs="Angsana New"/>
      <w:sz w:val="30"/>
      <w:szCs w:val="30"/>
      <w:lang w:val="en-GB" w:eastAsia="en-US" w:bidi="th-TH"/>
    </w:rPr>
  </w:style>
  <w:style w:type="character" w:customStyle="1" w:styleId="CharChar">
    <w:name w:val="Char Char"/>
    <w:uiPriority w:val="99"/>
    <w:rsid w:val="00DE4702"/>
    <w:rPr>
      <w:rFonts w:ascii="Courier New" w:hAnsi="Courier New" w:cs="Times New Roman"/>
      <w:lang w:val="en-AU" w:eastAsia="en-US" w:bidi="th-TH"/>
    </w:rPr>
  </w:style>
  <w:style w:type="paragraph" w:customStyle="1" w:styleId="msonospacing0">
    <w:name w:val="msonospacing"/>
    <w:basedOn w:val="Normal"/>
    <w:rsid w:val="00DE4702"/>
    <w:pPr>
      <w:spacing w:after="0" w:line="240" w:lineRule="auto"/>
    </w:pPr>
    <w:rPr>
      <w:rFonts w:cs="Tahoma"/>
      <w:szCs w:val="22"/>
    </w:rPr>
  </w:style>
  <w:style w:type="character" w:customStyle="1" w:styleId="CharChar1">
    <w:name w:val="Char Char1"/>
    <w:uiPriority w:val="99"/>
    <w:rsid w:val="00DE4702"/>
    <w:rPr>
      <w:rFonts w:ascii="Times New Roman" w:eastAsia="Times New Roman" w:hAnsi="Times New Roman" w:cs="Times New Roman"/>
      <w:sz w:val="28"/>
      <w:szCs w:val="28"/>
      <w:lang w:val="th-TH" w:bidi="th-TH"/>
    </w:rPr>
  </w:style>
  <w:style w:type="paragraph" w:styleId="HTMLPreformatted">
    <w:name w:val="HTML Preformatted"/>
    <w:basedOn w:val="Normal"/>
    <w:link w:val="HTMLPreformattedChar"/>
    <w:uiPriority w:val="99"/>
    <w:rsid w:val="00DE4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Calibri" w:hAnsi="Tahoma" w:cs="Angsana New"/>
      <w:sz w:val="20"/>
      <w:szCs w:val="20"/>
      <w:lang w:val="en-GB"/>
    </w:rPr>
  </w:style>
  <w:style w:type="character" w:customStyle="1" w:styleId="HTMLPreformattedChar">
    <w:name w:val="HTML Preformatted Char"/>
    <w:link w:val="HTMLPreformatted"/>
    <w:uiPriority w:val="99"/>
    <w:rsid w:val="00DE4702"/>
    <w:rPr>
      <w:rFonts w:ascii="Tahoma" w:eastAsia="Calibri" w:hAnsi="Tahoma" w:cs="Angsana New"/>
      <w:sz w:val="20"/>
      <w:szCs w:val="20"/>
      <w:lang w:val="en-GB"/>
    </w:rPr>
  </w:style>
  <w:style w:type="numbering" w:customStyle="1" w:styleId="NoList1">
    <w:name w:val="No List1"/>
    <w:next w:val="NoList"/>
    <w:uiPriority w:val="99"/>
    <w:semiHidden/>
    <w:unhideWhenUsed/>
    <w:rsid w:val="00DE4702"/>
  </w:style>
  <w:style w:type="paragraph" w:customStyle="1" w:styleId="CharCharChar1CharCharCharCharCharChar1">
    <w:name w:val="Char Char Char1 Char Char Char Char Char Char1"/>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customStyle="1" w:styleId="CharCharCharCharCharCharCharCharCharCharCharChar1">
    <w:name w:val="อักขระ Char Char Char Char Char Char Char Char Char Char Char Char1"/>
    <w:basedOn w:val="Normal"/>
    <w:rsid w:val="00DE4702"/>
    <w:pPr>
      <w:spacing w:after="160" w:line="240" w:lineRule="exact"/>
      <w:ind w:firstLine="14"/>
    </w:pPr>
    <w:rPr>
      <w:rFonts w:ascii="Verdana" w:hAnsi="Verdana" w:cs="Times New Roman"/>
      <w:sz w:val="20"/>
      <w:szCs w:val="20"/>
      <w:lang w:bidi="ar-SA"/>
    </w:rPr>
  </w:style>
  <w:style w:type="character" w:customStyle="1" w:styleId="EmailStyle83">
    <w:name w:val="EmailStyle83"/>
    <w:semiHidden/>
    <w:rsid w:val="00DE4702"/>
    <w:rPr>
      <w:rFonts w:ascii="Arial" w:hAnsi="Arial" w:cs="Arial"/>
      <w:color w:val="auto"/>
      <w:sz w:val="20"/>
      <w:szCs w:val="20"/>
    </w:rPr>
  </w:style>
  <w:style w:type="paragraph" w:customStyle="1" w:styleId="NormalIndent10">
    <w:name w:val="Normal Indent1"/>
    <w:basedOn w:val="Normal"/>
    <w:uiPriority w:val="99"/>
    <w:rsid w:val="00DE4702"/>
    <w:pPr>
      <w:spacing w:after="0" w:line="260" w:lineRule="atLeast"/>
      <w:ind w:left="142"/>
    </w:pPr>
    <w:rPr>
      <w:rFonts w:ascii="Times New Roman" w:hAnsi="Times New Roman" w:cs="Times New Roman"/>
      <w:szCs w:val="20"/>
      <w:lang w:val="en-GB" w:bidi="ar-SA"/>
    </w:rPr>
  </w:style>
  <w:style w:type="character" w:customStyle="1" w:styleId="shorttext1">
    <w:name w:val="short_text1"/>
    <w:uiPriority w:val="99"/>
    <w:rsid w:val="00DE4702"/>
    <w:rPr>
      <w:sz w:val="29"/>
      <w:szCs w:val="29"/>
    </w:rPr>
  </w:style>
  <w:style w:type="paragraph" w:styleId="TOC5">
    <w:name w:val="toc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right="43"/>
      <w:jc w:val="thaiDistribute"/>
    </w:pPr>
    <w:rPr>
      <w:rFonts w:ascii="Arial" w:hAnsi="Arial" w:cs="Times New Roman"/>
      <w:sz w:val="18"/>
      <w:szCs w:val="18"/>
    </w:rPr>
  </w:style>
  <w:style w:type="character" w:customStyle="1" w:styleId="2">
    <w:name w:val="อักขระ อักขระ2"/>
    <w:rsid w:val="000E27B9"/>
    <w:rPr>
      <w:rFonts w:ascii="CG Times (W1)" w:eastAsia="Times New Roman" w:hAnsi="CG Times (W1)" w:cs="EucrosiaUPC"/>
      <w:sz w:val="28"/>
      <w:szCs w:val="28"/>
      <w:lang w:val="en-US" w:eastAsia="en-US" w:bidi="th-TH"/>
    </w:rPr>
  </w:style>
  <w:style w:type="character" w:customStyle="1" w:styleId="5">
    <w:name w:val="อักขระ อักขระ5"/>
    <w:rsid w:val="000E27B9"/>
    <w:rPr>
      <w:rFonts w:cs="Wingdings"/>
      <w:sz w:val="28"/>
      <w:szCs w:val="28"/>
      <w:lang w:val="en-US" w:eastAsia="en-US" w:bidi="th-TH"/>
    </w:rPr>
  </w:style>
  <w:style w:type="character" w:customStyle="1" w:styleId="8">
    <w:name w:val="อักขระ อักขระ8"/>
    <w:rsid w:val="000E27B9"/>
    <w:rPr>
      <w:rFonts w:ascii="CG Times (W1)" w:eastAsia="Times New Roman" w:hAnsi="CG Times (W1)" w:cs="EucrosiaUPC"/>
      <w:sz w:val="28"/>
      <w:szCs w:val="28"/>
      <w:lang w:val="en-US" w:eastAsia="en-US" w:bidi="th-TH"/>
    </w:rPr>
  </w:style>
  <w:style w:type="character" w:customStyle="1" w:styleId="9">
    <w:name w:val="อักขระ อักขระ9"/>
    <w:rsid w:val="000E27B9"/>
    <w:rPr>
      <w:rFonts w:ascii="CG Times (W1)" w:eastAsia="Times New Roman" w:hAnsi="CG Times (W1)" w:cs="Angsana New"/>
      <w:sz w:val="28"/>
      <w:lang w:bidi="th-TH"/>
    </w:rPr>
  </w:style>
  <w:style w:type="paragraph" w:customStyle="1" w:styleId="a0">
    <w:name w:val="???????????"/>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20">
    <w:name w:val="???????????2"/>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color w:val="800080"/>
      <w:sz w:val="24"/>
      <w:szCs w:val="20"/>
    </w:rPr>
  </w:style>
  <w:style w:type="paragraph" w:customStyle="1" w:styleId="1">
    <w:name w:val="???????????1"/>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Char">
    <w:name w:val="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1">
    <w:name w:val="เนื้อเรื่อง"/>
    <w:basedOn w:val="Normal"/>
    <w:rsid w:val="000E27B9"/>
    <w:pPr>
      <w:spacing w:after="0" w:line="240" w:lineRule="auto"/>
      <w:ind w:left="605" w:right="386"/>
      <w:jc w:val="thaiDistribute"/>
    </w:pPr>
    <w:rPr>
      <w:rFonts w:ascii="Times New Roman" w:hAnsi="Times New Roman" w:cs="Times New Roman"/>
      <w:sz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
    <w:name w:val="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2">
    <w:name w:val="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3">
    <w:name w:val="รายการย่อหน้า"/>
    <w:basedOn w:val="Normal"/>
    <w:uiPriority w:val="34"/>
    <w:qFormat/>
    <w:rsid w:val="000E27B9"/>
    <w:pPr>
      <w:overflowPunct w:val="0"/>
      <w:autoSpaceDE w:val="0"/>
      <w:autoSpaceDN w:val="0"/>
      <w:adjustRightInd w:val="0"/>
      <w:spacing w:after="0" w:line="240" w:lineRule="auto"/>
      <w:ind w:left="720" w:right="43"/>
      <w:jc w:val="thaiDistribute"/>
      <w:textAlignment w:val="baseline"/>
    </w:pPr>
    <w:rPr>
      <w:rFonts w:ascii="Times New Roman" w:hAnsi="Times New Roman" w:cs="Angsana New"/>
      <w:sz w:val="24"/>
      <w:szCs w:val="20"/>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4">
    <w:name w:val="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2">
    <w:name w:val="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
    <w:name w:val="Char Char อักขระ อักขระ 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BalloonText1">
    <w:name w:val="Balloon Text1"/>
    <w:basedOn w:val="Normal"/>
    <w:semiHidden/>
    <w:rsid w:val="000E27B9"/>
    <w:pPr>
      <w:overflowPunct w:val="0"/>
      <w:autoSpaceDE w:val="0"/>
      <w:autoSpaceDN w:val="0"/>
      <w:adjustRightInd w:val="0"/>
      <w:spacing w:after="0" w:line="240" w:lineRule="auto"/>
      <w:textAlignment w:val="baseline"/>
    </w:pPr>
    <w:rPr>
      <w:rFonts w:ascii="Tahoma" w:hAnsi="Tahoma" w:cs="Angsana New"/>
      <w:sz w:val="16"/>
      <w:szCs w:val="18"/>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0">
    <w:name w:val="Char Char1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pPr>
    <w:rPr>
      <w:rFonts w:ascii="Verdana" w:hAnsi="Verdana" w:cs="Times New Roman"/>
      <w:sz w:val="20"/>
      <w:szCs w:val="20"/>
      <w:lang w:bidi="ar-SA"/>
    </w:rPr>
  </w:style>
  <w:style w:type="character" w:customStyle="1" w:styleId="BodyTextChar2">
    <w:name w:val="Body Text Char2"/>
    <w:aliases w:val="bt Char2,body text Char2,Body Char2"/>
    <w:uiPriority w:val="99"/>
    <w:rsid w:val="000E27B9"/>
    <w:rPr>
      <w:rFonts w:ascii="Times New Roman" w:hAnsi="Times New Roman"/>
      <w:sz w:val="22"/>
      <w:szCs w:val="22"/>
      <w:lang w:val="en-GB"/>
    </w:rPr>
  </w:style>
  <w:style w:type="character" w:customStyle="1" w:styleId="BodyTextIndentChar1">
    <w:name w:val="Body Text Indent Char1"/>
    <w:aliases w:val="i Char1"/>
    <w:uiPriority w:val="99"/>
    <w:rsid w:val="000E27B9"/>
    <w:rPr>
      <w:rFonts w:ascii="Times New Roman" w:hAnsi="Times New Roman"/>
      <w:sz w:val="22"/>
      <w:szCs w:val="22"/>
      <w:lang w:val="en-GB"/>
    </w:rPr>
  </w:style>
  <w:style w:type="paragraph" w:styleId="ListNumber2">
    <w:name w:val="List Number 2"/>
    <w:basedOn w:val="Normal"/>
    <w:uiPriority w:val="99"/>
    <w:rsid w:val="000E27B9"/>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ListNumber4">
    <w:name w:val="List Number 4"/>
    <w:basedOn w:val="Normal"/>
    <w:uiPriority w:val="99"/>
    <w:rsid w:val="000E27B9"/>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hanging="360"/>
    </w:pPr>
    <w:rPr>
      <w:rFonts w:ascii="Arial" w:hAnsi="Arial" w:cs="Times New Roman"/>
      <w:sz w:val="18"/>
      <w:szCs w:val="18"/>
    </w:rPr>
  </w:style>
  <w:style w:type="character" w:customStyle="1" w:styleId="BodyTextChar1">
    <w:name w:val="Body Text Char1"/>
    <w:aliases w:val="bt Char1,body text Char1,Body Char1"/>
    <w:locked/>
    <w:rsid w:val="000E27B9"/>
    <w:rPr>
      <w:rFonts w:ascii="Arial" w:hAnsi="Arial" w:cs="Angsana New"/>
      <w:sz w:val="22"/>
      <w:szCs w:val="22"/>
    </w:rPr>
  </w:style>
  <w:style w:type="character" w:customStyle="1" w:styleId="AAAddress">
    <w:name w:val="AA Address"/>
    <w:uiPriority w:val="99"/>
    <w:rsid w:val="000E27B9"/>
    <w:rPr>
      <w:rFonts w:ascii="Arial" w:hAnsi="Arial" w:cs="Times New Roman"/>
      <w:color w:val="auto"/>
      <w:spacing w:val="0"/>
      <w:w w:val="100"/>
      <w:position w:val="0"/>
      <w:sz w:val="14"/>
      <w:szCs w:val="14"/>
      <w:u w:val="none"/>
      <w:vertAlign w:val="baseline"/>
      <w:lang w:val="en-US"/>
    </w:rPr>
  </w:style>
  <w:style w:type="paragraph" w:styleId="ListNumber">
    <w:name w:val="List Number"/>
    <w:basedOn w:val="Normal"/>
    <w:uiPriority w:val="99"/>
    <w:rsid w:val="000E27B9"/>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ListNumber3">
    <w:name w:val="List Number 3"/>
    <w:basedOn w:val="Normal"/>
    <w:uiPriority w:val="99"/>
    <w:rsid w:val="000E27B9"/>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NormalIndent">
    <w:name w:val="Normal Indent"/>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hAnsi="Arial" w:cs="Times New Roman"/>
      <w:sz w:val="18"/>
      <w:szCs w:val="18"/>
    </w:rPr>
  </w:style>
  <w:style w:type="paragraph" w:customStyle="1" w:styleId="AAFrameAddress">
    <w:name w:val="AA Frame Address"/>
    <w:basedOn w:val="Heading1"/>
    <w:uiPriority w:val="99"/>
    <w:rsid w:val="000E27B9"/>
    <w:pPr>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eastAsia="Times New Roman" w:hAnsi="Arial" w:cs="Times New Roman"/>
      <w:b/>
      <w:bCs/>
      <w:noProof/>
      <w:sz w:val="18"/>
      <w:szCs w:val="18"/>
      <w:u w:val="single"/>
    </w:rPr>
  </w:style>
  <w:style w:type="paragraph" w:styleId="ListNumber5">
    <w:name w:val="List Number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TableofAuthorities">
    <w:name w:val="table of authoriti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1">
    <w:name w:val="index 1"/>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2">
    <w:name w:val="index 2"/>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hAnsi="Arial" w:cs="Times New Roman"/>
      <w:sz w:val="18"/>
      <w:szCs w:val="18"/>
    </w:rPr>
  </w:style>
  <w:style w:type="paragraph" w:styleId="Index3">
    <w:name w:val="index 3"/>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Index4">
    <w:name w:val="index 4"/>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Index6">
    <w:name w:val="index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Index5">
    <w:name w:val="index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Index7">
    <w:name w:val="index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hAnsi="Arial" w:cs="Times New Roman"/>
      <w:sz w:val="18"/>
      <w:szCs w:val="18"/>
    </w:rPr>
  </w:style>
  <w:style w:type="paragraph" w:styleId="Index8">
    <w:name w:val="index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hAnsi="Arial" w:cs="Times New Roman"/>
      <w:sz w:val="18"/>
      <w:szCs w:val="18"/>
    </w:rPr>
  </w:style>
  <w:style w:type="paragraph" w:styleId="Index9">
    <w:name w:val="index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hAnsi="Arial" w:cs="Times New Roman"/>
      <w:sz w:val="18"/>
      <w:szCs w:val="18"/>
    </w:rPr>
  </w:style>
  <w:style w:type="paragraph" w:styleId="TOC6">
    <w:name w:val="toc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hAnsi="Arial" w:cs="Times New Roman"/>
      <w:sz w:val="18"/>
      <w:szCs w:val="18"/>
    </w:rPr>
  </w:style>
  <w:style w:type="paragraph" w:styleId="TOC7">
    <w:name w:val="toc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hAnsi="Arial" w:cs="Times New Roman"/>
      <w:sz w:val="18"/>
      <w:szCs w:val="18"/>
    </w:rPr>
  </w:style>
  <w:style w:type="paragraph" w:styleId="TOC8">
    <w:name w:val="toc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hAnsi="Arial" w:cs="Times New Roman"/>
      <w:sz w:val="18"/>
      <w:szCs w:val="18"/>
    </w:rPr>
  </w:style>
  <w:style w:type="paragraph" w:styleId="TOC9">
    <w:name w:val="toc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hAnsi="Arial" w:cs="Times New Roman"/>
      <w:sz w:val="18"/>
      <w:szCs w:val="18"/>
    </w:rPr>
  </w:style>
  <w:style w:type="paragraph" w:styleId="TableofFigures">
    <w:name w:val="table of figur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hAnsi="Arial" w:cs="Times New Roman"/>
      <w:sz w:val="18"/>
      <w:szCs w:val="18"/>
    </w:rPr>
  </w:style>
  <w:style w:type="paragraph" w:styleId="ListBullet5">
    <w:name w:val="List Bullet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BodyTextFirstIndent">
    <w:name w:val="Body Text First Indent"/>
    <w:basedOn w:val="BodyText"/>
    <w:link w:val="BodyTextFirstIndent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0" w:right="0" w:firstLine="284"/>
      <w:jc w:val="left"/>
    </w:pPr>
    <w:rPr>
      <w:rFonts w:ascii="Arial" w:eastAsia="Times New Roman" w:hAnsi="Arial"/>
      <w:sz w:val="18"/>
      <w:szCs w:val="18"/>
    </w:rPr>
  </w:style>
  <w:style w:type="character" w:customStyle="1" w:styleId="BodyTextFirstIndentChar">
    <w:name w:val="Body Text First Indent Char"/>
    <w:link w:val="BodyTextFirstIndent"/>
    <w:uiPriority w:val="99"/>
    <w:rsid w:val="000E27B9"/>
    <w:rPr>
      <w:rFonts w:ascii="Arial" w:eastAsia="Times New Roman" w:hAnsi="Arial" w:cs="Times New Roman"/>
      <w:sz w:val="18"/>
      <w:szCs w:val="18"/>
    </w:rPr>
  </w:style>
  <w:style w:type="paragraph" w:styleId="BodyTextFirstIndent2">
    <w:name w:val="Body Text First Indent 2"/>
    <w:basedOn w:val="BodyTextIndent"/>
    <w:link w:val="BodyTextFirstIndent2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284" w:right="0"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0E27B9"/>
    <w:rPr>
      <w:rFonts w:ascii="Arial" w:eastAsia="Times New Roman" w:hAnsi="Arial" w:cs="Times New Roman"/>
      <w:sz w:val="18"/>
      <w:szCs w:val="18"/>
    </w:rPr>
  </w:style>
  <w:style w:type="character" w:customStyle="1" w:styleId="BodyTextIndentChar2">
    <w:name w:val="Body Text Indent Char2"/>
    <w:aliases w:val="i Char2"/>
    <w:uiPriority w:val="99"/>
    <w:rsid w:val="000E27B9"/>
    <w:rPr>
      <w:rFonts w:ascii="Cordia New" w:eastAsia="Cordia New" w:hAnsi="Cordia New" w:cs="Cordia New"/>
      <w:sz w:val="28"/>
    </w:rPr>
  </w:style>
  <w:style w:type="character" w:styleId="Strong">
    <w:name w:val="Strong"/>
    <w:uiPriority w:val="99"/>
    <w:qFormat/>
    <w:rsid w:val="000E27B9"/>
    <w:rPr>
      <w:rFonts w:cs="Times New Roman"/>
      <w:b/>
      <w:bCs/>
    </w:rPr>
  </w:style>
  <w:style w:type="paragraph" w:customStyle="1" w:styleId="AA1stlevelbullet">
    <w:name w:val="AA 1st level bullet"/>
    <w:basedOn w:val="Normal"/>
    <w:uiPriority w:val="99"/>
    <w:rsid w:val="000E27B9"/>
    <w:pPr>
      <w:tabs>
        <w:tab w:val="left" w:pos="227"/>
      </w:tabs>
      <w:spacing w:after="0" w:line="240" w:lineRule="atLeast"/>
      <w:ind w:left="227" w:hanging="227"/>
    </w:pPr>
    <w:rPr>
      <w:rFonts w:ascii="Arial" w:hAnsi="Arial" w:cs="Times New Roman"/>
      <w:sz w:val="18"/>
      <w:szCs w:val="18"/>
    </w:rPr>
  </w:style>
  <w:style w:type="paragraph" w:customStyle="1" w:styleId="AAFrameLogo">
    <w:name w:val="AA Frame Logo"/>
    <w:basedOn w:val="Normal"/>
    <w:uiPriority w:val="99"/>
    <w:rsid w:val="000E27B9"/>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hAnsi="Arial" w:cs="Times New Roman"/>
      <w:sz w:val="18"/>
      <w:szCs w:val="18"/>
    </w:rPr>
  </w:style>
  <w:style w:type="character" w:customStyle="1" w:styleId="AACopyright">
    <w:name w:val="AA Copyright"/>
    <w:uiPriority w:val="99"/>
    <w:rsid w:val="000E27B9"/>
    <w:rPr>
      <w:rFonts w:ascii="Arial" w:hAnsi="Arial" w:cs="Times New Roman"/>
      <w:sz w:val="13"/>
      <w:szCs w:val="13"/>
    </w:rPr>
  </w:style>
  <w:style w:type="paragraph" w:customStyle="1" w:styleId="AA2ndlevelbullet">
    <w:name w:val="AA 2nd level bullet"/>
    <w:basedOn w:val="AA1stlevelbullet"/>
    <w:uiPriority w:val="99"/>
    <w:rsid w:val="000E27B9"/>
    <w:pPr>
      <w:tabs>
        <w:tab w:val="clear" w:pos="227"/>
        <w:tab w:val="left" w:pos="454"/>
        <w:tab w:val="left" w:pos="680"/>
        <w:tab w:val="left" w:pos="907"/>
      </w:tabs>
      <w:ind w:left="454"/>
    </w:pPr>
  </w:style>
  <w:style w:type="paragraph" w:customStyle="1" w:styleId="AANumbering">
    <w:name w:val="AA Numbering"/>
    <w:basedOn w:val="Normal"/>
    <w:uiPriority w:val="99"/>
    <w:rsid w:val="000E27B9"/>
    <w:pPr>
      <w:tabs>
        <w:tab w:val="left" w:pos="284"/>
      </w:tabs>
      <w:spacing w:after="0" w:line="240" w:lineRule="atLeast"/>
    </w:pPr>
    <w:rPr>
      <w:rFonts w:ascii="Arial" w:hAnsi="Arial" w:cs="Times New Roman"/>
      <w:sz w:val="18"/>
      <w:szCs w:val="18"/>
    </w:rPr>
  </w:style>
  <w:style w:type="paragraph" w:customStyle="1" w:styleId="ReportMenuBar">
    <w:name w:val="ReportMenuBar"/>
    <w:basedOn w:val="Normal"/>
    <w:uiPriority w:val="99"/>
    <w:rsid w:val="000E27B9"/>
    <w:pPr>
      <w:tabs>
        <w:tab w:val="left" w:pos="227"/>
        <w:tab w:val="left" w:pos="454"/>
        <w:tab w:val="left" w:pos="680"/>
        <w:tab w:val="left" w:pos="907"/>
      </w:tabs>
      <w:spacing w:after="0" w:line="240" w:lineRule="atLeast"/>
    </w:pPr>
    <w:rPr>
      <w:rFonts w:ascii="Arial" w:hAnsi="Arial" w:cs="Times New Roman"/>
      <w:b/>
      <w:bCs/>
      <w:color w:val="FFFFFF"/>
      <w:sz w:val="30"/>
      <w:szCs w:val="30"/>
    </w:rPr>
  </w:style>
  <w:style w:type="paragraph" w:customStyle="1" w:styleId="ReportHeading2">
    <w:name w:val="ReportHeading2"/>
    <w:basedOn w:val="ReportHeading1"/>
    <w:uiPriority w:val="99"/>
    <w:rsid w:val="000E27B9"/>
    <w:pPr>
      <w:framePr w:h="1054" w:wrap="around" w:y="5920"/>
    </w:pPr>
  </w:style>
  <w:style w:type="paragraph" w:customStyle="1" w:styleId="ReportHeading3">
    <w:name w:val="ReportHeading3"/>
    <w:basedOn w:val="ReportHeading2"/>
    <w:uiPriority w:val="99"/>
    <w:rsid w:val="000E27B9"/>
    <w:pPr>
      <w:framePr w:h="443" w:wrap="around" w:y="8223"/>
    </w:pPr>
  </w:style>
  <w:style w:type="paragraph" w:customStyle="1" w:styleId="ParagraphNumbering">
    <w:name w:val="Paragraph Numbering"/>
    <w:basedOn w:val="Header"/>
    <w:uiPriority w:val="99"/>
    <w:rsid w:val="000E27B9"/>
    <w:pPr>
      <w:tabs>
        <w:tab w:val="clear" w:pos="4153"/>
        <w:tab w:val="clear" w:pos="8306"/>
        <w:tab w:val="left" w:pos="284"/>
      </w:tabs>
      <w:ind w:left="0" w:right="0" w:firstLine="0"/>
      <w:jc w:val="left"/>
    </w:pPr>
    <w:rPr>
      <w:rFonts w:ascii="Arial" w:eastAsia="Times New Roman" w:hAnsi="Arial" w:cs="Times New Roman"/>
      <w:sz w:val="18"/>
      <w:szCs w:val="18"/>
    </w:rPr>
  </w:style>
  <w:style w:type="paragraph" w:customStyle="1" w:styleId="PictureInText">
    <w:name w:val="PictureInText"/>
    <w:basedOn w:val="Normal"/>
    <w:next w:val="Normal"/>
    <w:uiPriority w:val="99"/>
    <w:rsid w:val="000E27B9"/>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rPr>
  </w:style>
  <w:style w:type="paragraph" w:customStyle="1" w:styleId="PictureLeft">
    <w:name w:val="PictureLeft"/>
    <w:basedOn w:val="Normal"/>
    <w:uiPriority w:val="99"/>
    <w:rsid w:val="000E27B9"/>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hAnsi="Arial" w:cs="Times New Roman"/>
      <w:sz w:val="18"/>
      <w:szCs w:val="18"/>
    </w:rPr>
  </w:style>
  <w:style w:type="paragraph" w:customStyle="1" w:styleId="PicturteLeftFullLength">
    <w:name w:val="PicturteLeftFullLength"/>
    <w:basedOn w:val="PictureLeft"/>
    <w:uiPriority w:val="99"/>
    <w:rsid w:val="000E27B9"/>
    <w:pPr>
      <w:framePr w:w="10142" w:hSpace="180" w:vSpace="180" w:wrap="around" w:y="7"/>
    </w:pPr>
  </w:style>
  <w:style w:type="paragraph" w:customStyle="1" w:styleId="AAheadingwocontents">
    <w:name w:val="AA heading wo contents"/>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b/>
      <w:bCs/>
      <w:szCs w:val="22"/>
    </w:rPr>
  </w:style>
  <w:style w:type="paragraph" w:customStyle="1" w:styleId="StandaardOpinion">
    <w:name w:val="StandaardOpinion"/>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szCs w:val="22"/>
    </w:rPr>
  </w:style>
  <w:style w:type="paragraph" w:customStyle="1" w:styleId="T">
    <w:name w:val="Å§ª×Í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5">
    <w:name w:val="???????"/>
    <w:basedOn w:val="Normal"/>
    <w:uiPriority w:val="99"/>
    <w:rsid w:val="000E27B9"/>
    <w:pPr>
      <w:tabs>
        <w:tab w:val="left" w:pos="1080"/>
      </w:tabs>
      <w:spacing w:after="0" w:line="240" w:lineRule="auto"/>
    </w:pPr>
    <w:rPr>
      <w:rFonts w:ascii="Times New Roman" w:hAnsi="Times New Roman" w:cs="BrowalliaUPC"/>
      <w:sz w:val="30"/>
      <w:szCs w:val="30"/>
      <w:lang w:val="th-TH"/>
    </w:rPr>
  </w:style>
  <w:style w:type="paragraph" w:customStyle="1" w:styleId="30">
    <w:name w:val="µÒÃÒ§3ªèÍ§"/>
    <w:basedOn w:val="Normal"/>
    <w:uiPriority w:val="99"/>
    <w:rsid w:val="000E27B9"/>
    <w:pPr>
      <w:tabs>
        <w:tab w:val="left" w:pos="360"/>
        <w:tab w:val="left" w:pos="720"/>
      </w:tabs>
      <w:spacing w:after="0" w:line="240" w:lineRule="auto"/>
    </w:pPr>
    <w:rPr>
      <w:rFonts w:ascii="Book Antiqua" w:hAnsi="Book Antiqua" w:cs="Times New Roman"/>
      <w:szCs w:val="22"/>
      <w:lang w:val="th-TH"/>
    </w:rPr>
  </w:style>
  <w:style w:type="paragraph" w:customStyle="1" w:styleId="a6">
    <w:name w:val="??"/>
    <w:basedOn w:val="Normal"/>
    <w:uiPriority w:val="99"/>
    <w:rsid w:val="000E27B9"/>
    <w:pPr>
      <w:tabs>
        <w:tab w:val="left" w:pos="360"/>
        <w:tab w:val="left" w:pos="720"/>
        <w:tab w:val="left" w:pos="1080"/>
      </w:tabs>
      <w:spacing w:after="0" w:line="240" w:lineRule="auto"/>
    </w:pPr>
    <w:rPr>
      <w:rFonts w:ascii="Times New Roman" w:hAnsi="Times New Roman" w:cs="Times New Roman"/>
      <w:sz w:val="28"/>
      <w:lang w:val="th-TH"/>
    </w:rPr>
  </w:style>
  <w:style w:type="paragraph" w:customStyle="1" w:styleId="a7">
    <w:name w:val="ºÇ¡"/>
    <w:basedOn w:val="Normal"/>
    <w:uiPriority w:val="99"/>
    <w:rsid w:val="000E27B9"/>
    <w:pPr>
      <w:spacing w:after="0" w:line="240" w:lineRule="auto"/>
      <w:ind w:right="129"/>
      <w:jc w:val="right"/>
    </w:pPr>
    <w:rPr>
      <w:rFonts w:ascii="Book Antiqua" w:hAnsi="Book Antiqua" w:cs="Times New Roman"/>
      <w:szCs w:val="22"/>
      <w:lang w:val="th-TH"/>
    </w:rPr>
  </w:style>
  <w:style w:type="paragraph" w:customStyle="1" w:styleId="T0">
    <w:name w:val="?????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8">
    <w:name w:val="???"/>
    <w:basedOn w:val="Normal"/>
    <w:uiPriority w:val="99"/>
    <w:rsid w:val="000E27B9"/>
    <w:pPr>
      <w:spacing w:after="0" w:line="240" w:lineRule="auto"/>
      <w:ind w:right="129"/>
      <w:jc w:val="right"/>
    </w:pPr>
    <w:rPr>
      <w:rFonts w:ascii="Times New Roman" w:hAnsi="Times New Roman" w:cs="Times New Roman"/>
      <w:szCs w:val="22"/>
      <w:lang w:val="th-TH"/>
    </w:rPr>
  </w:style>
  <w:style w:type="paragraph" w:customStyle="1" w:styleId="E">
    <w:name w:val="ª×èÍºÃÔÉÑ· E"/>
    <w:basedOn w:val="Normal"/>
    <w:uiPriority w:val="99"/>
    <w:rsid w:val="000E27B9"/>
    <w:pPr>
      <w:spacing w:after="0" w:line="240" w:lineRule="auto"/>
      <w:jc w:val="center"/>
    </w:pPr>
    <w:rPr>
      <w:rFonts w:ascii="Book Antiqua" w:hAnsi="Book Antiqua" w:cs="Times New Roman"/>
      <w:b/>
      <w:bCs/>
      <w:szCs w:val="22"/>
      <w:lang w:val="th-TH"/>
    </w:rPr>
  </w:style>
  <w:style w:type="paragraph" w:customStyle="1" w:styleId="a9">
    <w:name w:val="Åº"/>
    <w:basedOn w:val="Normal"/>
    <w:uiPriority w:val="99"/>
    <w:rsid w:val="000E27B9"/>
    <w:pPr>
      <w:tabs>
        <w:tab w:val="left" w:pos="360"/>
        <w:tab w:val="left" w:pos="720"/>
        <w:tab w:val="left" w:pos="1080"/>
      </w:tabs>
      <w:spacing w:after="0" w:line="240" w:lineRule="auto"/>
    </w:pPr>
    <w:rPr>
      <w:rFonts w:ascii="Times New Roman" w:hAnsi="Times New Roman" w:cs="BrowalliaUPC"/>
      <w:sz w:val="28"/>
      <w:lang w:val="th-TH"/>
    </w:rPr>
  </w:style>
  <w:style w:type="paragraph" w:customStyle="1" w:styleId="aa">
    <w:name w:val="ลบ"/>
    <w:basedOn w:val="Normal"/>
    <w:uiPriority w:val="99"/>
    <w:rsid w:val="000E27B9"/>
    <w:pPr>
      <w:tabs>
        <w:tab w:val="left" w:pos="360"/>
        <w:tab w:val="left" w:pos="720"/>
        <w:tab w:val="left" w:pos="1080"/>
      </w:tabs>
      <w:spacing w:after="0" w:line="240" w:lineRule="auto"/>
    </w:pPr>
    <w:rPr>
      <w:rFonts w:ascii="Times New Roman" w:hAnsi="Arial" w:cs="BrowalliaUPC"/>
      <w:sz w:val="28"/>
      <w:lang w:val="th-TH" w:eastAsia="th-TH"/>
    </w:rPr>
  </w:style>
  <w:style w:type="paragraph" w:customStyle="1" w:styleId="ASSETS">
    <w:name w:val="ASSETS"/>
    <w:basedOn w:val="Normal"/>
    <w:uiPriority w:val="99"/>
    <w:rsid w:val="000E27B9"/>
    <w:pPr>
      <w:spacing w:after="0" w:line="240" w:lineRule="auto"/>
      <w:ind w:right="360"/>
      <w:jc w:val="center"/>
    </w:pPr>
    <w:rPr>
      <w:rFonts w:ascii="Book Antiqua" w:hAnsi="Book Antiqua" w:cs="Times New Roman"/>
      <w:b/>
      <w:bCs/>
      <w:szCs w:val="22"/>
      <w:u w:val="single"/>
      <w:lang w:val="th-TH"/>
    </w:rPr>
  </w:style>
  <w:style w:type="character" w:customStyle="1" w:styleId="gt-icon-text1">
    <w:name w:val="gt-icon-text1"/>
    <w:uiPriority w:val="99"/>
    <w:rsid w:val="000E27B9"/>
    <w:rPr>
      <w:rFonts w:cs="Times New Roman"/>
    </w:rPr>
  </w:style>
  <w:style w:type="character" w:styleId="Hyperlink">
    <w:name w:val="Hyperlink"/>
    <w:rsid w:val="000E27B9"/>
    <w:rPr>
      <w:color w:val="0000FF"/>
      <w:u w:val="single"/>
    </w:rPr>
  </w:style>
  <w:style w:type="numbering" w:customStyle="1" w:styleId="NoList2">
    <w:name w:val="No List2"/>
    <w:next w:val="NoList"/>
    <w:uiPriority w:val="99"/>
    <w:semiHidden/>
    <w:rsid w:val="000E27B9"/>
  </w:style>
  <w:style w:type="character" w:styleId="HTMLCite">
    <w:name w:val="HTML Cite"/>
    <w:uiPriority w:val="99"/>
    <w:unhideWhenUsed/>
    <w:rsid w:val="000E27B9"/>
    <w:rPr>
      <w:i w:val="0"/>
      <w:iCs w:val="0"/>
      <w:color w:val="006621"/>
    </w:rPr>
  </w:style>
  <w:style w:type="table" w:customStyle="1" w:styleId="TableGrid1">
    <w:name w:val="Table Grid1"/>
    <w:basedOn w:val="TableNormal"/>
    <w:next w:val="TableGrid"/>
    <w:uiPriority w:val="59"/>
    <w:rsid w:val="000E27B9"/>
    <w:rPr>
      <w:rFonts w:eastAsia="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3">
    <w:name w:val="No List3"/>
    <w:next w:val="NoList"/>
    <w:uiPriority w:val="99"/>
    <w:semiHidden/>
    <w:rsid w:val="000E27B9"/>
  </w:style>
  <w:style w:type="paragraph" w:styleId="NormalWeb">
    <w:name w:val="Normal (Web)"/>
    <w:basedOn w:val="Normal"/>
    <w:uiPriority w:val="99"/>
    <w:unhideWhenUsed/>
    <w:rsid w:val="00FE52A1"/>
    <w:pPr>
      <w:spacing w:before="100" w:beforeAutospacing="1" w:after="100" w:afterAutospacing="1" w:line="240" w:lineRule="auto"/>
    </w:pPr>
    <w:rPr>
      <w:rFonts w:ascii="Times New Roman" w:hAnsi="Times New Roman" w:cs="Times New Roman"/>
      <w:sz w:val="24"/>
      <w:szCs w:val="24"/>
    </w:rPr>
  </w:style>
  <w:style w:type="table" w:customStyle="1" w:styleId="TableGrid6">
    <w:name w:val="Table Grid6"/>
    <w:basedOn w:val="TableNormal"/>
    <w:next w:val="TableGrid"/>
    <w:uiPriority w:val="59"/>
    <w:rsid w:val="007D658A"/>
    <w:pPr>
      <w:overflowPunct w:val="0"/>
      <w:autoSpaceDE w:val="0"/>
      <w:autoSpaceDN w:val="0"/>
      <w:adjustRightInd w:val="0"/>
      <w:textAlignment w:val="baseline"/>
    </w:pPr>
    <w:rPr>
      <w:rFonts w:ascii="Tms Rm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1msonormal">
    <w:name w:val="v1msonormal"/>
    <w:basedOn w:val="Normal"/>
    <w:rsid w:val="00BE3567"/>
    <w:pPr>
      <w:spacing w:before="100" w:beforeAutospacing="1" w:after="100" w:afterAutospacing="1" w:line="240" w:lineRule="auto"/>
    </w:pPr>
    <w:rPr>
      <w:rFonts w:ascii="Tahoma" w:hAnsi="Tahoma" w:cs="Tahoma"/>
      <w:sz w:val="24"/>
      <w:szCs w:val="24"/>
    </w:rPr>
  </w:style>
  <w:style w:type="character" w:styleId="PlaceholderText">
    <w:name w:val="Placeholder Text"/>
    <w:basedOn w:val="DefaultParagraphFont"/>
    <w:uiPriority w:val="99"/>
    <w:semiHidden/>
    <w:rsid w:val="00117897"/>
    <w:rPr>
      <w:color w:val="808080"/>
    </w:rPr>
  </w:style>
  <w:style w:type="character" w:customStyle="1" w:styleId="ListParagraphChar">
    <w:name w:val="List Paragraph Char"/>
    <w:link w:val="ListParagraph"/>
    <w:uiPriority w:val="34"/>
    <w:locked/>
    <w:rsid w:val="00F26932"/>
    <w:rPr>
      <w:rFonts w:ascii="Cordia New" w:eastAsia="Cordia New" w:hAnsi="Cordia New"/>
      <w:sz w:val="28"/>
      <w:szCs w:val="35"/>
    </w:rPr>
  </w:style>
  <w:style w:type="character" w:customStyle="1" w:styleId="blockChar">
    <w:name w:val="block Char"/>
    <w:aliases w:val="b Char"/>
    <w:link w:val="block"/>
    <w:rsid w:val="003F23CA"/>
    <w:rPr>
      <w:rFonts w:ascii="Times New Roman" w:hAnsi="Times New Roman" w:cs="Times New Roman"/>
      <w:sz w:val="22"/>
      <w:lang w:val="en-GB" w:bidi="ar-SA"/>
    </w:rPr>
  </w:style>
  <w:style w:type="paragraph" w:styleId="NoSpacing">
    <w:name w:val="No Spacing"/>
    <w:uiPriority w:val="1"/>
    <w:qFormat/>
    <w:rsid w:val="00A46DB1"/>
    <w:rPr>
      <w:rFonts w:ascii="Times New Roman" w:hAnsi="Times New Roman" w:cs="Angsana New"/>
      <w:sz w:val="22"/>
      <w:szCs w:val="28"/>
      <w:lang w:val="en-GB"/>
    </w:rPr>
  </w:style>
  <w:style w:type="paragraph" w:customStyle="1" w:styleId="Pa18">
    <w:name w:val="Pa18"/>
    <w:basedOn w:val="Normal"/>
    <w:next w:val="Normal"/>
    <w:uiPriority w:val="99"/>
    <w:rsid w:val="00A46DB1"/>
    <w:pPr>
      <w:autoSpaceDE w:val="0"/>
      <w:autoSpaceDN w:val="0"/>
      <w:adjustRightInd w:val="0"/>
      <w:spacing w:after="0" w:line="191" w:lineRule="atLeast"/>
    </w:pPr>
    <w:rPr>
      <w:rFonts w:ascii="Univers LT Std 45 Light" w:eastAsia="Calibri" w:hAnsi="Univers LT Std 45 Light"/>
      <w:sz w:val="24"/>
      <w:szCs w:val="24"/>
    </w:rPr>
  </w:style>
  <w:style w:type="table" w:customStyle="1" w:styleId="TableGrid2">
    <w:name w:val="Table Grid2"/>
    <w:basedOn w:val="TableNormal"/>
    <w:next w:val="TableGrid"/>
    <w:uiPriority w:val="39"/>
    <w:rsid w:val="00AA1D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cs="Angsana New"/>
    </w:rPr>
    <w:tblPr/>
  </w:style>
  <w:style w:type="paragraph" w:customStyle="1" w:styleId="ListParagraph1">
    <w:name w:val="List Paragraph1"/>
    <w:basedOn w:val="Normal"/>
    <w:uiPriority w:val="34"/>
    <w:qFormat/>
    <w:rsid w:val="00D848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contextualSpacing/>
    </w:pPr>
    <w:rPr>
      <w:rFonts w:ascii="Arial" w:hAnsi="Arial" w:cs="Angsana New"/>
      <w:sz w:val="18"/>
      <w:szCs w:val="22"/>
    </w:rPr>
  </w:style>
  <w:style w:type="character" w:customStyle="1" w:styleId="jlqj4b">
    <w:name w:val="jlqj4b"/>
    <w:basedOn w:val="DefaultParagraphFont"/>
    <w:rsid w:val="00E02CE6"/>
  </w:style>
  <w:style w:type="character" w:customStyle="1" w:styleId="viiyi">
    <w:name w:val="viiyi"/>
    <w:basedOn w:val="DefaultParagraphFont"/>
    <w:rsid w:val="00E02CE6"/>
  </w:style>
  <w:style w:type="character" w:styleId="LineNumber">
    <w:name w:val="line number"/>
    <w:basedOn w:val="DefaultParagraphFont"/>
    <w:uiPriority w:val="99"/>
    <w:semiHidden/>
    <w:unhideWhenUsed/>
    <w:rsid w:val="00EF0BB9"/>
  </w:style>
  <w:style w:type="character" w:customStyle="1" w:styleId="y2iqfc">
    <w:name w:val="y2iqfc"/>
    <w:basedOn w:val="DefaultParagraphFont"/>
    <w:rsid w:val="00EF0BB9"/>
  </w:style>
  <w:style w:type="character" w:styleId="FollowedHyperlink">
    <w:name w:val="FollowedHyperlink"/>
    <w:basedOn w:val="DefaultParagraphFont"/>
    <w:uiPriority w:val="99"/>
    <w:semiHidden/>
    <w:unhideWhenUsed/>
    <w:rsid w:val="00EF0BB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60640">
      <w:bodyDiv w:val="1"/>
      <w:marLeft w:val="0"/>
      <w:marRight w:val="0"/>
      <w:marTop w:val="0"/>
      <w:marBottom w:val="0"/>
      <w:divBdr>
        <w:top w:val="none" w:sz="0" w:space="0" w:color="auto"/>
        <w:left w:val="none" w:sz="0" w:space="0" w:color="auto"/>
        <w:bottom w:val="none" w:sz="0" w:space="0" w:color="auto"/>
        <w:right w:val="none" w:sz="0" w:space="0" w:color="auto"/>
      </w:divBdr>
    </w:div>
    <w:div w:id="93015727">
      <w:bodyDiv w:val="1"/>
      <w:marLeft w:val="0"/>
      <w:marRight w:val="0"/>
      <w:marTop w:val="0"/>
      <w:marBottom w:val="0"/>
      <w:divBdr>
        <w:top w:val="none" w:sz="0" w:space="0" w:color="auto"/>
        <w:left w:val="none" w:sz="0" w:space="0" w:color="auto"/>
        <w:bottom w:val="none" w:sz="0" w:space="0" w:color="auto"/>
        <w:right w:val="none" w:sz="0" w:space="0" w:color="auto"/>
      </w:divBdr>
    </w:div>
    <w:div w:id="139928427">
      <w:bodyDiv w:val="1"/>
      <w:marLeft w:val="0"/>
      <w:marRight w:val="0"/>
      <w:marTop w:val="0"/>
      <w:marBottom w:val="0"/>
      <w:divBdr>
        <w:top w:val="none" w:sz="0" w:space="0" w:color="auto"/>
        <w:left w:val="none" w:sz="0" w:space="0" w:color="auto"/>
        <w:bottom w:val="none" w:sz="0" w:space="0" w:color="auto"/>
        <w:right w:val="none" w:sz="0" w:space="0" w:color="auto"/>
      </w:divBdr>
    </w:div>
    <w:div w:id="147865337">
      <w:bodyDiv w:val="1"/>
      <w:marLeft w:val="0"/>
      <w:marRight w:val="0"/>
      <w:marTop w:val="0"/>
      <w:marBottom w:val="0"/>
      <w:divBdr>
        <w:top w:val="none" w:sz="0" w:space="0" w:color="auto"/>
        <w:left w:val="none" w:sz="0" w:space="0" w:color="auto"/>
        <w:bottom w:val="none" w:sz="0" w:space="0" w:color="auto"/>
        <w:right w:val="none" w:sz="0" w:space="0" w:color="auto"/>
      </w:divBdr>
    </w:div>
    <w:div w:id="167528691">
      <w:bodyDiv w:val="1"/>
      <w:marLeft w:val="0"/>
      <w:marRight w:val="0"/>
      <w:marTop w:val="0"/>
      <w:marBottom w:val="0"/>
      <w:divBdr>
        <w:top w:val="none" w:sz="0" w:space="0" w:color="auto"/>
        <w:left w:val="none" w:sz="0" w:space="0" w:color="auto"/>
        <w:bottom w:val="none" w:sz="0" w:space="0" w:color="auto"/>
        <w:right w:val="none" w:sz="0" w:space="0" w:color="auto"/>
      </w:divBdr>
    </w:div>
    <w:div w:id="176241282">
      <w:bodyDiv w:val="1"/>
      <w:marLeft w:val="0"/>
      <w:marRight w:val="0"/>
      <w:marTop w:val="0"/>
      <w:marBottom w:val="0"/>
      <w:divBdr>
        <w:top w:val="none" w:sz="0" w:space="0" w:color="auto"/>
        <w:left w:val="none" w:sz="0" w:space="0" w:color="auto"/>
        <w:bottom w:val="none" w:sz="0" w:space="0" w:color="auto"/>
        <w:right w:val="none" w:sz="0" w:space="0" w:color="auto"/>
      </w:divBdr>
    </w:div>
    <w:div w:id="178932448">
      <w:bodyDiv w:val="1"/>
      <w:marLeft w:val="0"/>
      <w:marRight w:val="0"/>
      <w:marTop w:val="0"/>
      <w:marBottom w:val="0"/>
      <w:divBdr>
        <w:top w:val="none" w:sz="0" w:space="0" w:color="auto"/>
        <w:left w:val="none" w:sz="0" w:space="0" w:color="auto"/>
        <w:bottom w:val="none" w:sz="0" w:space="0" w:color="auto"/>
        <w:right w:val="none" w:sz="0" w:space="0" w:color="auto"/>
      </w:divBdr>
    </w:div>
    <w:div w:id="189026898">
      <w:bodyDiv w:val="1"/>
      <w:marLeft w:val="0"/>
      <w:marRight w:val="0"/>
      <w:marTop w:val="0"/>
      <w:marBottom w:val="0"/>
      <w:divBdr>
        <w:top w:val="none" w:sz="0" w:space="0" w:color="auto"/>
        <w:left w:val="none" w:sz="0" w:space="0" w:color="auto"/>
        <w:bottom w:val="none" w:sz="0" w:space="0" w:color="auto"/>
        <w:right w:val="none" w:sz="0" w:space="0" w:color="auto"/>
      </w:divBdr>
    </w:div>
    <w:div w:id="189035299">
      <w:bodyDiv w:val="1"/>
      <w:marLeft w:val="0"/>
      <w:marRight w:val="0"/>
      <w:marTop w:val="0"/>
      <w:marBottom w:val="0"/>
      <w:divBdr>
        <w:top w:val="none" w:sz="0" w:space="0" w:color="auto"/>
        <w:left w:val="none" w:sz="0" w:space="0" w:color="auto"/>
        <w:bottom w:val="none" w:sz="0" w:space="0" w:color="auto"/>
        <w:right w:val="none" w:sz="0" w:space="0" w:color="auto"/>
      </w:divBdr>
    </w:div>
    <w:div w:id="395052001">
      <w:bodyDiv w:val="1"/>
      <w:marLeft w:val="0"/>
      <w:marRight w:val="0"/>
      <w:marTop w:val="0"/>
      <w:marBottom w:val="0"/>
      <w:divBdr>
        <w:top w:val="none" w:sz="0" w:space="0" w:color="auto"/>
        <w:left w:val="none" w:sz="0" w:space="0" w:color="auto"/>
        <w:bottom w:val="none" w:sz="0" w:space="0" w:color="auto"/>
        <w:right w:val="none" w:sz="0" w:space="0" w:color="auto"/>
      </w:divBdr>
    </w:div>
    <w:div w:id="406923242">
      <w:bodyDiv w:val="1"/>
      <w:marLeft w:val="0"/>
      <w:marRight w:val="0"/>
      <w:marTop w:val="0"/>
      <w:marBottom w:val="0"/>
      <w:divBdr>
        <w:top w:val="none" w:sz="0" w:space="0" w:color="auto"/>
        <w:left w:val="none" w:sz="0" w:space="0" w:color="auto"/>
        <w:bottom w:val="none" w:sz="0" w:space="0" w:color="auto"/>
        <w:right w:val="none" w:sz="0" w:space="0" w:color="auto"/>
      </w:divBdr>
    </w:div>
    <w:div w:id="420491269">
      <w:bodyDiv w:val="1"/>
      <w:marLeft w:val="0"/>
      <w:marRight w:val="0"/>
      <w:marTop w:val="0"/>
      <w:marBottom w:val="0"/>
      <w:divBdr>
        <w:top w:val="none" w:sz="0" w:space="0" w:color="auto"/>
        <w:left w:val="none" w:sz="0" w:space="0" w:color="auto"/>
        <w:bottom w:val="none" w:sz="0" w:space="0" w:color="auto"/>
        <w:right w:val="none" w:sz="0" w:space="0" w:color="auto"/>
      </w:divBdr>
    </w:div>
    <w:div w:id="579607070">
      <w:bodyDiv w:val="1"/>
      <w:marLeft w:val="0"/>
      <w:marRight w:val="0"/>
      <w:marTop w:val="0"/>
      <w:marBottom w:val="0"/>
      <w:divBdr>
        <w:top w:val="none" w:sz="0" w:space="0" w:color="auto"/>
        <w:left w:val="none" w:sz="0" w:space="0" w:color="auto"/>
        <w:bottom w:val="none" w:sz="0" w:space="0" w:color="auto"/>
        <w:right w:val="none" w:sz="0" w:space="0" w:color="auto"/>
      </w:divBdr>
    </w:div>
    <w:div w:id="656343879">
      <w:bodyDiv w:val="1"/>
      <w:marLeft w:val="0"/>
      <w:marRight w:val="0"/>
      <w:marTop w:val="0"/>
      <w:marBottom w:val="0"/>
      <w:divBdr>
        <w:top w:val="none" w:sz="0" w:space="0" w:color="auto"/>
        <w:left w:val="none" w:sz="0" w:space="0" w:color="auto"/>
        <w:bottom w:val="none" w:sz="0" w:space="0" w:color="auto"/>
        <w:right w:val="none" w:sz="0" w:space="0" w:color="auto"/>
      </w:divBdr>
    </w:div>
    <w:div w:id="764885220">
      <w:bodyDiv w:val="1"/>
      <w:marLeft w:val="0"/>
      <w:marRight w:val="0"/>
      <w:marTop w:val="0"/>
      <w:marBottom w:val="0"/>
      <w:divBdr>
        <w:top w:val="none" w:sz="0" w:space="0" w:color="auto"/>
        <w:left w:val="none" w:sz="0" w:space="0" w:color="auto"/>
        <w:bottom w:val="none" w:sz="0" w:space="0" w:color="auto"/>
        <w:right w:val="none" w:sz="0" w:space="0" w:color="auto"/>
      </w:divBdr>
    </w:div>
    <w:div w:id="785932251">
      <w:bodyDiv w:val="1"/>
      <w:marLeft w:val="0"/>
      <w:marRight w:val="0"/>
      <w:marTop w:val="0"/>
      <w:marBottom w:val="0"/>
      <w:divBdr>
        <w:top w:val="none" w:sz="0" w:space="0" w:color="auto"/>
        <w:left w:val="none" w:sz="0" w:space="0" w:color="auto"/>
        <w:bottom w:val="none" w:sz="0" w:space="0" w:color="auto"/>
        <w:right w:val="none" w:sz="0" w:space="0" w:color="auto"/>
      </w:divBdr>
    </w:div>
    <w:div w:id="799303909">
      <w:bodyDiv w:val="1"/>
      <w:marLeft w:val="0"/>
      <w:marRight w:val="0"/>
      <w:marTop w:val="0"/>
      <w:marBottom w:val="0"/>
      <w:divBdr>
        <w:top w:val="none" w:sz="0" w:space="0" w:color="auto"/>
        <w:left w:val="none" w:sz="0" w:space="0" w:color="auto"/>
        <w:bottom w:val="none" w:sz="0" w:space="0" w:color="auto"/>
        <w:right w:val="none" w:sz="0" w:space="0" w:color="auto"/>
      </w:divBdr>
    </w:div>
    <w:div w:id="828909219">
      <w:bodyDiv w:val="1"/>
      <w:marLeft w:val="0"/>
      <w:marRight w:val="0"/>
      <w:marTop w:val="0"/>
      <w:marBottom w:val="0"/>
      <w:divBdr>
        <w:top w:val="none" w:sz="0" w:space="0" w:color="auto"/>
        <w:left w:val="none" w:sz="0" w:space="0" w:color="auto"/>
        <w:bottom w:val="none" w:sz="0" w:space="0" w:color="auto"/>
        <w:right w:val="none" w:sz="0" w:space="0" w:color="auto"/>
      </w:divBdr>
    </w:div>
    <w:div w:id="854685028">
      <w:bodyDiv w:val="1"/>
      <w:marLeft w:val="0"/>
      <w:marRight w:val="0"/>
      <w:marTop w:val="0"/>
      <w:marBottom w:val="0"/>
      <w:divBdr>
        <w:top w:val="none" w:sz="0" w:space="0" w:color="auto"/>
        <w:left w:val="none" w:sz="0" w:space="0" w:color="auto"/>
        <w:bottom w:val="none" w:sz="0" w:space="0" w:color="auto"/>
        <w:right w:val="none" w:sz="0" w:space="0" w:color="auto"/>
      </w:divBdr>
    </w:div>
    <w:div w:id="884414153">
      <w:bodyDiv w:val="1"/>
      <w:marLeft w:val="0"/>
      <w:marRight w:val="0"/>
      <w:marTop w:val="0"/>
      <w:marBottom w:val="0"/>
      <w:divBdr>
        <w:top w:val="none" w:sz="0" w:space="0" w:color="auto"/>
        <w:left w:val="none" w:sz="0" w:space="0" w:color="auto"/>
        <w:bottom w:val="none" w:sz="0" w:space="0" w:color="auto"/>
        <w:right w:val="none" w:sz="0" w:space="0" w:color="auto"/>
      </w:divBdr>
    </w:div>
    <w:div w:id="912006101">
      <w:bodyDiv w:val="1"/>
      <w:marLeft w:val="0"/>
      <w:marRight w:val="0"/>
      <w:marTop w:val="0"/>
      <w:marBottom w:val="0"/>
      <w:divBdr>
        <w:top w:val="none" w:sz="0" w:space="0" w:color="auto"/>
        <w:left w:val="none" w:sz="0" w:space="0" w:color="auto"/>
        <w:bottom w:val="none" w:sz="0" w:space="0" w:color="auto"/>
        <w:right w:val="none" w:sz="0" w:space="0" w:color="auto"/>
      </w:divBdr>
    </w:div>
    <w:div w:id="953681114">
      <w:bodyDiv w:val="1"/>
      <w:marLeft w:val="0"/>
      <w:marRight w:val="0"/>
      <w:marTop w:val="0"/>
      <w:marBottom w:val="0"/>
      <w:divBdr>
        <w:top w:val="none" w:sz="0" w:space="0" w:color="auto"/>
        <w:left w:val="none" w:sz="0" w:space="0" w:color="auto"/>
        <w:bottom w:val="none" w:sz="0" w:space="0" w:color="auto"/>
        <w:right w:val="none" w:sz="0" w:space="0" w:color="auto"/>
      </w:divBdr>
    </w:div>
    <w:div w:id="1010331920">
      <w:bodyDiv w:val="1"/>
      <w:marLeft w:val="0"/>
      <w:marRight w:val="0"/>
      <w:marTop w:val="0"/>
      <w:marBottom w:val="0"/>
      <w:divBdr>
        <w:top w:val="none" w:sz="0" w:space="0" w:color="auto"/>
        <w:left w:val="none" w:sz="0" w:space="0" w:color="auto"/>
        <w:bottom w:val="none" w:sz="0" w:space="0" w:color="auto"/>
        <w:right w:val="none" w:sz="0" w:space="0" w:color="auto"/>
      </w:divBdr>
    </w:div>
    <w:div w:id="1017998486">
      <w:bodyDiv w:val="1"/>
      <w:marLeft w:val="0"/>
      <w:marRight w:val="0"/>
      <w:marTop w:val="0"/>
      <w:marBottom w:val="0"/>
      <w:divBdr>
        <w:top w:val="none" w:sz="0" w:space="0" w:color="auto"/>
        <w:left w:val="none" w:sz="0" w:space="0" w:color="auto"/>
        <w:bottom w:val="none" w:sz="0" w:space="0" w:color="auto"/>
        <w:right w:val="none" w:sz="0" w:space="0" w:color="auto"/>
      </w:divBdr>
    </w:div>
    <w:div w:id="1092123366">
      <w:bodyDiv w:val="1"/>
      <w:marLeft w:val="0"/>
      <w:marRight w:val="0"/>
      <w:marTop w:val="0"/>
      <w:marBottom w:val="0"/>
      <w:divBdr>
        <w:top w:val="none" w:sz="0" w:space="0" w:color="auto"/>
        <w:left w:val="none" w:sz="0" w:space="0" w:color="auto"/>
        <w:bottom w:val="none" w:sz="0" w:space="0" w:color="auto"/>
        <w:right w:val="none" w:sz="0" w:space="0" w:color="auto"/>
      </w:divBdr>
    </w:div>
    <w:div w:id="1180851534">
      <w:bodyDiv w:val="1"/>
      <w:marLeft w:val="0"/>
      <w:marRight w:val="0"/>
      <w:marTop w:val="0"/>
      <w:marBottom w:val="0"/>
      <w:divBdr>
        <w:top w:val="none" w:sz="0" w:space="0" w:color="auto"/>
        <w:left w:val="none" w:sz="0" w:space="0" w:color="auto"/>
        <w:bottom w:val="none" w:sz="0" w:space="0" w:color="auto"/>
        <w:right w:val="none" w:sz="0" w:space="0" w:color="auto"/>
      </w:divBdr>
    </w:div>
    <w:div w:id="1194926064">
      <w:bodyDiv w:val="1"/>
      <w:marLeft w:val="0"/>
      <w:marRight w:val="0"/>
      <w:marTop w:val="0"/>
      <w:marBottom w:val="0"/>
      <w:divBdr>
        <w:top w:val="none" w:sz="0" w:space="0" w:color="auto"/>
        <w:left w:val="none" w:sz="0" w:space="0" w:color="auto"/>
        <w:bottom w:val="none" w:sz="0" w:space="0" w:color="auto"/>
        <w:right w:val="none" w:sz="0" w:space="0" w:color="auto"/>
      </w:divBdr>
    </w:div>
    <w:div w:id="1302661975">
      <w:bodyDiv w:val="1"/>
      <w:marLeft w:val="0"/>
      <w:marRight w:val="0"/>
      <w:marTop w:val="0"/>
      <w:marBottom w:val="0"/>
      <w:divBdr>
        <w:top w:val="none" w:sz="0" w:space="0" w:color="auto"/>
        <w:left w:val="none" w:sz="0" w:space="0" w:color="auto"/>
        <w:bottom w:val="none" w:sz="0" w:space="0" w:color="auto"/>
        <w:right w:val="none" w:sz="0" w:space="0" w:color="auto"/>
      </w:divBdr>
      <w:divsChild>
        <w:div w:id="1910312492">
          <w:marLeft w:val="0"/>
          <w:marRight w:val="0"/>
          <w:marTop w:val="0"/>
          <w:marBottom w:val="0"/>
          <w:divBdr>
            <w:top w:val="none" w:sz="0" w:space="0" w:color="auto"/>
            <w:left w:val="none" w:sz="0" w:space="0" w:color="auto"/>
            <w:bottom w:val="none" w:sz="0" w:space="0" w:color="auto"/>
            <w:right w:val="none" w:sz="0" w:space="0" w:color="auto"/>
          </w:divBdr>
          <w:divsChild>
            <w:div w:id="1735464417">
              <w:marLeft w:val="0"/>
              <w:marRight w:val="0"/>
              <w:marTop w:val="0"/>
              <w:marBottom w:val="0"/>
              <w:divBdr>
                <w:top w:val="none" w:sz="0" w:space="0" w:color="auto"/>
                <w:left w:val="none" w:sz="0" w:space="0" w:color="auto"/>
                <w:bottom w:val="none" w:sz="0" w:space="0" w:color="auto"/>
                <w:right w:val="none" w:sz="0" w:space="0" w:color="auto"/>
              </w:divBdr>
              <w:divsChild>
                <w:div w:id="1643802838">
                  <w:marLeft w:val="0"/>
                  <w:marRight w:val="0"/>
                  <w:marTop w:val="0"/>
                  <w:marBottom w:val="0"/>
                  <w:divBdr>
                    <w:top w:val="none" w:sz="0" w:space="0" w:color="auto"/>
                    <w:left w:val="none" w:sz="0" w:space="0" w:color="auto"/>
                    <w:bottom w:val="none" w:sz="0" w:space="0" w:color="auto"/>
                    <w:right w:val="none" w:sz="0" w:space="0" w:color="auto"/>
                  </w:divBdr>
                  <w:divsChild>
                    <w:div w:id="505243781">
                      <w:marLeft w:val="0"/>
                      <w:marRight w:val="0"/>
                      <w:marTop w:val="0"/>
                      <w:marBottom w:val="0"/>
                      <w:divBdr>
                        <w:top w:val="none" w:sz="0" w:space="0" w:color="auto"/>
                        <w:left w:val="none" w:sz="0" w:space="0" w:color="auto"/>
                        <w:bottom w:val="none" w:sz="0" w:space="0" w:color="auto"/>
                        <w:right w:val="none" w:sz="0" w:space="0" w:color="auto"/>
                      </w:divBdr>
                      <w:divsChild>
                        <w:div w:id="1454010133">
                          <w:marLeft w:val="0"/>
                          <w:marRight w:val="0"/>
                          <w:marTop w:val="0"/>
                          <w:marBottom w:val="0"/>
                          <w:divBdr>
                            <w:top w:val="none" w:sz="0" w:space="0" w:color="auto"/>
                            <w:left w:val="none" w:sz="0" w:space="0" w:color="auto"/>
                            <w:bottom w:val="none" w:sz="0" w:space="0" w:color="auto"/>
                            <w:right w:val="none" w:sz="0" w:space="0" w:color="auto"/>
                          </w:divBdr>
                          <w:divsChild>
                            <w:div w:id="466975558">
                              <w:marLeft w:val="0"/>
                              <w:marRight w:val="0"/>
                              <w:marTop w:val="0"/>
                              <w:marBottom w:val="0"/>
                              <w:divBdr>
                                <w:top w:val="none" w:sz="0" w:space="0" w:color="auto"/>
                                <w:left w:val="none" w:sz="0" w:space="0" w:color="auto"/>
                                <w:bottom w:val="none" w:sz="0" w:space="0" w:color="auto"/>
                                <w:right w:val="none" w:sz="0" w:space="0" w:color="auto"/>
                              </w:divBdr>
                              <w:divsChild>
                                <w:div w:id="561647758">
                                  <w:marLeft w:val="0"/>
                                  <w:marRight w:val="0"/>
                                  <w:marTop w:val="0"/>
                                  <w:marBottom w:val="0"/>
                                  <w:divBdr>
                                    <w:top w:val="none" w:sz="0" w:space="0" w:color="auto"/>
                                    <w:left w:val="none" w:sz="0" w:space="0" w:color="auto"/>
                                    <w:bottom w:val="none" w:sz="0" w:space="0" w:color="auto"/>
                                    <w:right w:val="none" w:sz="0" w:space="0" w:color="auto"/>
                                  </w:divBdr>
                                  <w:divsChild>
                                    <w:div w:id="1046178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47250169">
      <w:bodyDiv w:val="1"/>
      <w:marLeft w:val="0"/>
      <w:marRight w:val="0"/>
      <w:marTop w:val="0"/>
      <w:marBottom w:val="0"/>
      <w:divBdr>
        <w:top w:val="none" w:sz="0" w:space="0" w:color="auto"/>
        <w:left w:val="none" w:sz="0" w:space="0" w:color="auto"/>
        <w:bottom w:val="none" w:sz="0" w:space="0" w:color="auto"/>
        <w:right w:val="none" w:sz="0" w:space="0" w:color="auto"/>
      </w:divBdr>
    </w:div>
    <w:div w:id="1353997814">
      <w:bodyDiv w:val="1"/>
      <w:marLeft w:val="0"/>
      <w:marRight w:val="0"/>
      <w:marTop w:val="0"/>
      <w:marBottom w:val="0"/>
      <w:divBdr>
        <w:top w:val="none" w:sz="0" w:space="0" w:color="auto"/>
        <w:left w:val="none" w:sz="0" w:space="0" w:color="auto"/>
        <w:bottom w:val="none" w:sz="0" w:space="0" w:color="auto"/>
        <w:right w:val="none" w:sz="0" w:space="0" w:color="auto"/>
      </w:divBdr>
    </w:div>
    <w:div w:id="1364869540">
      <w:bodyDiv w:val="1"/>
      <w:marLeft w:val="0"/>
      <w:marRight w:val="0"/>
      <w:marTop w:val="0"/>
      <w:marBottom w:val="0"/>
      <w:divBdr>
        <w:top w:val="none" w:sz="0" w:space="0" w:color="auto"/>
        <w:left w:val="none" w:sz="0" w:space="0" w:color="auto"/>
        <w:bottom w:val="none" w:sz="0" w:space="0" w:color="auto"/>
        <w:right w:val="none" w:sz="0" w:space="0" w:color="auto"/>
      </w:divBdr>
    </w:div>
    <w:div w:id="1542286876">
      <w:bodyDiv w:val="1"/>
      <w:marLeft w:val="0"/>
      <w:marRight w:val="0"/>
      <w:marTop w:val="0"/>
      <w:marBottom w:val="0"/>
      <w:divBdr>
        <w:top w:val="none" w:sz="0" w:space="0" w:color="auto"/>
        <w:left w:val="none" w:sz="0" w:space="0" w:color="auto"/>
        <w:bottom w:val="none" w:sz="0" w:space="0" w:color="auto"/>
        <w:right w:val="none" w:sz="0" w:space="0" w:color="auto"/>
      </w:divBdr>
    </w:div>
    <w:div w:id="1561402880">
      <w:bodyDiv w:val="1"/>
      <w:marLeft w:val="0"/>
      <w:marRight w:val="0"/>
      <w:marTop w:val="0"/>
      <w:marBottom w:val="0"/>
      <w:divBdr>
        <w:top w:val="none" w:sz="0" w:space="0" w:color="auto"/>
        <w:left w:val="none" w:sz="0" w:space="0" w:color="auto"/>
        <w:bottom w:val="none" w:sz="0" w:space="0" w:color="auto"/>
        <w:right w:val="none" w:sz="0" w:space="0" w:color="auto"/>
      </w:divBdr>
    </w:div>
    <w:div w:id="1604415563">
      <w:bodyDiv w:val="1"/>
      <w:marLeft w:val="0"/>
      <w:marRight w:val="0"/>
      <w:marTop w:val="0"/>
      <w:marBottom w:val="0"/>
      <w:divBdr>
        <w:top w:val="none" w:sz="0" w:space="0" w:color="auto"/>
        <w:left w:val="none" w:sz="0" w:space="0" w:color="auto"/>
        <w:bottom w:val="none" w:sz="0" w:space="0" w:color="auto"/>
        <w:right w:val="none" w:sz="0" w:space="0" w:color="auto"/>
      </w:divBdr>
    </w:div>
    <w:div w:id="1614558687">
      <w:bodyDiv w:val="1"/>
      <w:marLeft w:val="0"/>
      <w:marRight w:val="0"/>
      <w:marTop w:val="0"/>
      <w:marBottom w:val="0"/>
      <w:divBdr>
        <w:top w:val="none" w:sz="0" w:space="0" w:color="auto"/>
        <w:left w:val="none" w:sz="0" w:space="0" w:color="auto"/>
        <w:bottom w:val="none" w:sz="0" w:space="0" w:color="auto"/>
        <w:right w:val="none" w:sz="0" w:space="0" w:color="auto"/>
      </w:divBdr>
    </w:div>
    <w:div w:id="1779569952">
      <w:bodyDiv w:val="1"/>
      <w:marLeft w:val="0"/>
      <w:marRight w:val="0"/>
      <w:marTop w:val="0"/>
      <w:marBottom w:val="0"/>
      <w:divBdr>
        <w:top w:val="none" w:sz="0" w:space="0" w:color="auto"/>
        <w:left w:val="none" w:sz="0" w:space="0" w:color="auto"/>
        <w:bottom w:val="none" w:sz="0" w:space="0" w:color="auto"/>
        <w:right w:val="none" w:sz="0" w:space="0" w:color="auto"/>
      </w:divBdr>
    </w:div>
    <w:div w:id="1825582050">
      <w:bodyDiv w:val="1"/>
      <w:marLeft w:val="0"/>
      <w:marRight w:val="0"/>
      <w:marTop w:val="0"/>
      <w:marBottom w:val="0"/>
      <w:divBdr>
        <w:top w:val="none" w:sz="0" w:space="0" w:color="auto"/>
        <w:left w:val="none" w:sz="0" w:space="0" w:color="auto"/>
        <w:bottom w:val="none" w:sz="0" w:space="0" w:color="auto"/>
        <w:right w:val="none" w:sz="0" w:space="0" w:color="auto"/>
      </w:divBdr>
    </w:div>
    <w:div w:id="1844516409">
      <w:bodyDiv w:val="1"/>
      <w:marLeft w:val="0"/>
      <w:marRight w:val="0"/>
      <w:marTop w:val="0"/>
      <w:marBottom w:val="0"/>
      <w:divBdr>
        <w:top w:val="none" w:sz="0" w:space="0" w:color="auto"/>
        <w:left w:val="none" w:sz="0" w:space="0" w:color="auto"/>
        <w:bottom w:val="none" w:sz="0" w:space="0" w:color="auto"/>
        <w:right w:val="none" w:sz="0" w:space="0" w:color="auto"/>
      </w:divBdr>
    </w:div>
    <w:div w:id="1880967791">
      <w:bodyDiv w:val="1"/>
      <w:marLeft w:val="0"/>
      <w:marRight w:val="0"/>
      <w:marTop w:val="0"/>
      <w:marBottom w:val="0"/>
      <w:divBdr>
        <w:top w:val="none" w:sz="0" w:space="0" w:color="auto"/>
        <w:left w:val="none" w:sz="0" w:space="0" w:color="auto"/>
        <w:bottom w:val="none" w:sz="0" w:space="0" w:color="auto"/>
        <w:right w:val="none" w:sz="0" w:space="0" w:color="auto"/>
      </w:divBdr>
    </w:div>
    <w:div w:id="1890679745">
      <w:bodyDiv w:val="1"/>
      <w:marLeft w:val="0"/>
      <w:marRight w:val="0"/>
      <w:marTop w:val="0"/>
      <w:marBottom w:val="0"/>
      <w:divBdr>
        <w:top w:val="none" w:sz="0" w:space="0" w:color="auto"/>
        <w:left w:val="none" w:sz="0" w:space="0" w:color="auto"/>
        <w:bottom w:val="none" w:sz="0" w:space="0" w:color="auto"/>
        <w:right w:val="none" w:sz="0" w:space="0" w:color="auto"/>
      </w:divBdr>
    </w:div>
    <w:div w:id="1923563137">
      <w:bodyDiv w:val="1"/>
      <w:marLeft w:val="0"/>
      <w:marRight w:val="0"/>
      <w:marTop w:val="0"/>
      <w:marBottom w:val="0"/>
      <w:divBdr>
        <w:top w:val="none" w:sz="0" w:space="0" w:color="auto"/>
        <w:left w:val="none" w:sz="0" w:space="0" w:color="auto"/>
        <w:bottom w:val="none" w:sz="0" w:space="0" w:color="auto"/>
        <w:right w:val="none" w:sz="0" w:space="0" w:color="auto"/>
      </w:divBdr>
    </w:div>
    <w:div w:id="1930043565">
      <w:bodyDiv w:val="1"/>
      <w:marLeft w:val="0"/>
      <w:marRight w:val="0"/>
      <w:marTop w:val="0"/>
      <w:marBottom w:val="0"/>
      <w:divBdr>
        <w:top w:val="none" w:sz="0" w:space="0" w:color="auto"/>
        <w:left w:val="none" w:sz="0" w:space="0" w:color="auto"/>
        <w:bottom w:val="none" w:sz="0" w:space="0" w:color="auto"/>
        <w:right w:val="none" w:sz="0" w:space="0" w:color="auto"/>
      </w:divBdr>
    </w:div>
    <w:div w:id="1960212800">
      <w:bodyDiv w:val="1"/>
      <w:marLeft w:val="0"/>
      <w:marRight w:val="0"/>
      <w:marTop w:val="0"/>
      <w:marBottom w:val="0"/>
      <w:divBdr>
        <w:top w:val="none" w:sz="0" w:space="0" w:color="auto"/>
        <w:left w:val="none" w:sz="0" w:space="0" w:color="auto"/>
        <w:bottom w:val="none" w:sz="0" w:space="0" w:color="auto"/>
        <w:right w:val="none" w:sz="0" w:space="0" w:color="auto"/>
      </w:divBdr>
      <w:divsChild>
        <w:div w:id="939683243">
          <w:marLeft w:val="0"/>
          <w:marRight w:val="0"/>
          <w:marTop w:val="0"/>
          <w:marBottom w:val="0"/>
          <w:divBdr>
            <w:top w:val="none" w:sz="0" w:space="0" w:color="auto"/>
            <w:left w:val="none" w:sz="0" w:space="0" w:color="auto"/>
            <w:bottom w:val="none" w:sz="0" w:space="0" w:color="auto"/>
            <w:right w:val="none" w:sz="0" w:space="0" w:color="auto"/>
          </w:divBdr>
        </w:div>
        <w:div w:id="992639605">
          <w:marLeft w:val="0"/>
          <w:marRight w:val="0"/>
          <w:marTop w:val="0"/>
          <w:marBottom w:val="0"/>
          <w:divBdr>
            <w:top w:val="none" w:sz="0" w:space="0" w:color="auto"/>
            <w:left w:val="none" w:sz="0" w:space="0" w:color="auto"/>
            <w:bottom w:val="none" w:sz="0" w:space="0" w:color="auto"/>
            <w:right w:val="none" w:sz="0" w:space="0" w:color="auto"/>
          </w:divBdr>
          <w:divsChild>
            <w:div w:id="207030604">
              <w:marLeft w:val="0"/>
              <w:marRight w:val="120"/>
              <w:marTop w:val="109"/>
              <w:marBottom w:val="0"/>
              <w:divBdr>
                <w:top w:val="none" w:sz="0" w:space="0" w:color="auto"/>
                <w:left w:val="none" w:sz="0" w:space="0" w:color="auto"/>
                <w:bottom w:val="none" w:sz="0" w:space="0" w:color="auto"/>
                <w:right w:val="none" w:sz="0" w:space="0" w:color="auto"/>
              </w:divBdr>
              <w:divsChild>
                <w:div w:id="388110211">
                  <w:marLeft w:val="0"/>
                  <w:marRight w:val="0"/>
                  <w:marTop w:val="0"/>
                  <w:marBottom w:val="0"/>
                  <w:divBdr>
                    <w:top w:val="none" w:sz="0" w:space="0" w:color="auto"/>
                    <w:left w:val="none" w:sz="0" w:space="0" w:color="auto"/>
                    <w:bottom w:val="none" w:sz="0" w:space="0" w:color="auto"/>
                    <w:right w:val="none" w:sz="0" w:space="0" w:color="auto"/>
                  </w:divBdr>
                  <w:divsChild>
                    <w:div w:id="1833258467">
                      <w:marLeft w:val="-12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7225956">
      <w:bodyDiv w:val="1"/>
      <w:marLeft w:val="0"/>
      <w:marRight w:val="0"/>
      <w:marTop w:val="0"/>
      <w:marBottom w:val="0"/>
      <w:divBdr>
        <w:top w:val="none" w:sz="0" w:space="0" w:color="auto"/>
        <w:left w:val="none" w:sz="0" w:space="0" w:color="auto"/>
        <w:bottom w:val="none" w:sz="0" w:space="0" w:color="auto"/>
        <w:right w:val="none" w:sz="0" w:space="0" w:color="auto"/>
      </w:divBdr>
    </w:div>
    <w:div w:id="2040398803">
      <w:bodyDiv w:val="1"/>
      <w:marLeft w:val="0"/>
      <w:marRight w:val="0"/>
      <w:marTop w:val="0"/>
      <w:marBottom w:val="0"/>
      <w:divBdr>
        <w:top w:val="none" w:sz="0" w:space="0" w:color="auto"/>
        <w:left w:val="none" w:sz="0" w:space="0" w:color="auto"/>
        <w:bottom w:val="none" w:sz="0" w:space="0" w:color="auto"/>
        <w:right w:val="none" w:sz="0" w:space="0" w:color="auto"/>
      </w:divBdr>
    </w:div>
    <w:div w:id="2063746735">
      <w:bodyDiv w:val="1"/>
      <w:marLeft w:val="0"/>
      <w:marRight w:val="0"/>
      <w:marTop w:val="0"/>
      <w:marBottom w:val="0"/>
      <w:divBdr>
        <w:top w:val="none" w:sz="0" w:space="0" w:color="auto"/>
        <w:left w:val="none" w:sz="0" w:space="0" w:color="auto"/>
        <w:bottom w:val="none" w:sz="0" w:space="0" w:color="auto"/>
        <w:right w:val="none" w:sz="0" w:space="0" w:color="auto"/>
      </w:divBdr>
    </w:div>
    <w:div w:id="2077584543">
      <w:bodyDiv w:val="1"/>
      <w:marLeft w:val="0"/>
      <w:marRight w:val="0"/>
      <w:marTop w:val="0"/>
      <w:marBottom w:val="0"/>
      <w:divBdr>
        <w:top w:val="none" w:sz="0" w:space="0" w:color="auto"/>
        <w:left w:val="none" w:sz="0" w:space="0" w:color="auto"/>
        <w:bottom w:val="none" w:sz="0" w:space="0" w:color="auto"/>
        <w:right w:val="none" w:sz="0" w:space="0" w:color="auto"/>
      </w:divBdr>
    </w:div>
    <w:div w:id="2082630291">
      <w:bodyDiv w:val="1"/>
      <w:marLeft w:val="0"/>
      <w:marRight w:val="0"/>
      <w:marTop w:val="0"/>
      <w:marBottom w:val="0"/>
      <w:divBdr>
        <w:top w:val="none" w:sz="0" w:space="0" w:color="auto"/>
        <w:left w:val="none" w:sz="0" w:space="0" w:color="auto"/>
        <w:bottom w:val="none" w:sz="0" w:space="0" w:color="auto"/>
        <w:right w:val="none" w:sz="0" w:space="0" w:color="auto"/>
      </w:divBdr>
      <w:divsChild>
        <w:div w:id="1769615261">
          <w:marLeft w:val="0"/>
          <w:marRight w:val="0"/>
          <w:marTop w:val="0"/>
          <w:marBottom w:val="0"/>
          <w:divBdr>
            <w:top w:val="none" w:sz="0" w:space="0" w:color="auto"/>
            <w:left w:val="none" w:sz="0" w:space="0" w:color="auto"/>
            <w:bottom w:val="none" w:sz="0" w:space="0" w:color="auto"/>
            <w:right w:val="none" w:sz="0" w:space="0" w:color="auto"/>
          </w:divBdr>
        </w:div>
        <w:div w:id="205335124">
          <w:marLeft w:val="0"/>
          <w:marRight w:val="0"/>
          <w:marTop w:val="0"/>
          <w:marBottom w:val="0"/>
          <w:divBdr>
            <w:top w:val="none" w:sz="0" w:space="0" w:color="auto"/>
            <w:left w:val="none" w:sz="0" w:space="0" w:color="auto"/>
            <w:bottom w:val="none" w:sz="0" w:space="0" w:color="auto"/>
            <w:right w:val="none" w:sz="0" w:space="0" w:color="auto"/>
          </w:divBdr>
          <w:divsChild>
            <w:div w:id="739012856">
              <w:marLeft w:val="0"/>
              <w:marRight w:val="120"/>
              <w:marTop w:val="109"/>
              <w:marBottom w:val="0"/>
              <w:divBdr>
                <w:top w:val="none" w:sz="0" w:space="0" w:color="auto"/>
                <w:left w:val="none" w:sz="0" w:space="0" w:color="auto"/>
                <w:bottom w:val="none" w:sz="0" w:space="0" w:color="auto"/>
                <w:right w:val="none" w:sz="0" w:space="0" w:color="auto"/>
              </w:divBdr>
              <w:divsChild>
                <w:div w:id="685407072">
                  <w:marLeft w:val="0"/>
                  <w:marRight w:val="0"/>
                  <w:marTop w:val="0"/>
                  <w:marBottom w:val="0"/>
                  <w:divBdr>
                    <w:top w:val="none" w:sz="0" w:space="0" w:color="auto"/>
                    <w:left w:val="none" w:sz="0" w:space="0" w:color="auto"/>
                    <w:bottom w:val="none" w:sz="0" w:space="0" w:color="auto"/>
                    <w:right w:val="none" w:sz="0" w:space="0" w:color="auto"/>
                  </w:divBdr>
                  <w:divsChild>
                    <w:div w:id="652218033">
                      <w:marLeft w:val="-12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9619099">
      <w:bodyDiv w:val="1"/>
      <w:marLeft w:val="0"/>
      <w:marRight w:val="0"/>
      <w:marTop w:val="0"/>
      <w:marBottom w:val="0"/>
      <w:divBdr>
        <w:top w:val="none" w:sz="0" w:space="0" w:color="auto"/>
        <w:left w:val="none" w:sz="0" w:space="0" w:color="auto"/>
        <w:bottom w:val="none" w:sz="0" w:space="0" w:color="auto"/>
        <w:right w:val="none" w:sz="0" w:space="0" w:color="auto"/>
      </w:divBdr>
    </w:div>
    <w:div w:id="2146240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AE63CC-3608-485E-871E-8DFD54F90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17900</Words>
  <Characters>102030</Characters>
  <Application>Microsoft Office Word</Application>
  <DocSecurity>8</DocSecurity>
  <Lines>850</Lines>
  <Paragraphs>239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119691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Nuntawan Jaidee</cp:lastModifiedBy>
  <cp:revision>2</cp:revision>
  <cp:lastPrinted>2025-03-05T08:02:00Z</cp:lastPrinted>
  <dcterms:created xsi:type="dcterms:W3CDTF">2025-03-07T10:47:00Z</dcterms:created>
  <dcterms:modified xsi:type="dcterms:W3CDTF">2025-03-07T10:47:00Z</dcterms:modified>
</cp:coreProperties>
</file>